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8C7F0" w14:textId="77777777" w:rsidR="00AF279E" w:rsidRPr="00F50D76" w:rsidRDefault="00AF279E" w:rsidP="00AF279E">
      <w:pPr>
        <w:pStyle w:val="BodyTextIndent"/>
        <w:spacing w:line="240" w:lineRule="auto"/>
        <w:ind w:left="567" w:right="565" w:firstLine="0"/>
        <w:jc w:val="center"/>
        <w:rPr>
          <w:rFonts w:ascii="GHEA Grapalat" w:hAnsi="GHEA Grapalat"/>
          <w:i w:val="0"/>
          <w:sz w:val="24"/>
          <w:szCs w:val="24"/>
          <w:lang w:val="af-ZA"/>
        </w:rPr>
      </w:pPr>
      <w:r w:rsidRPr="00F50D76">
        <w:rPr>
          <w:rFonts w:ascii="GHEA Grapalat" w:hAnsi="GHEA Grapalat"/>
          <w:i w:val="0"/>
          <w:sz w:val="24"/>
          <w:szCs w:val="24"/>
          <w:lang w:val="af-ZA"/>
        </w:rPr>
        <w:t>ОБЪЯВЛЕНИЕ</w:t>
      </w:r>
      <w:r w:rsidRPr="00F50D76">
        <w:rPr>
          <w:rFonts w:ascii="GHEA Grapalat" w:hAnsi="GHEA Grapalat"/>
          <w:i w:val="0"/>
          <w:sz w:val="24"/>
          <w:szCs w:val="24"/>
          <w:lang w:val="af-ZA"/>
        </w:rPr>
        <w:br/>
        <w:t>О ЗАПРОСЕ КОТИРОВОК</w:t>
      </w:r>
    </w:p>
    <w:p w14:paraId="09FB0E9E" w14:textId="6404EEDD" w:rsidR="00AF279E" w:rsidRDefault="00AF279E" w:rsidP="00AF279E">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 xml:space="preserve">запросу котировок от </w:t>
      </w:r>
      <w:r>
        <w:rPr>
          <w:rFonts w:ascii="GHEA Grapalat" w:hAnsi="GHEA Grapalat"/>
          <w:i w:val="0"/>
          <w:sz w:val="24"/>
          <w:szCs w:val="24"/>
          <w:lang w:val="ru-RU"/>
        </w:rPr>
        <w:t>18</w:t>
      </w:r>
      <w:r>
        <w:rPr>
          <w:rFonts w:ascii="GHEA Grapalat" w:hAnsi="GHEA Grapalat"/>
          <w:i w:val="0"/>
          <w:sz w:val="24"/>
          <w:szCs w:val="24"/>
          <w:lang w:val="ru-RU"/>
        </w:rPr>
        <w:t xml:space="preserve"> </w:t>
      </w:r>
      <w:r>
        <w:rPr>
          <w:rFonts w:ascii="GHEA Grapalat" w:hAnsi="GHEA Grapalat"/>
          <w:i w:val="0"/>
          <w:sz w:val="24"/>
          <w:szCs w:val="24"/>
          <w:lang w:val="ru-RU"/>
        </w:rPr>
        <w:t>августа</w:t>
      </w:r>
      <w:r>
        <w:rPr>
          <w:rFonts w:ascii="GHEA Grapalat" w:hAnsi="GHEA Grapalat"/>
          <w:i w:val="0"/>
          <w:sz w:val="24"/>
          <w:szCs w:val="24"/>
          <w:lang w:val="ru-RU"/>
        </w:rPr>
        <w:t xml:space="preserve"> 2025  года "1" и публикуется в соответствии со статьей 27 Закона Республики Армения "О закупках"</w:t>
      </w:r>
    </w:p>
    <w:p w14:paraId="7F6C815C" w14:textId="4BD6A0D8" w:rsidR="00AF279E" w:rsidRPr="008E320B" w:rsidRDefault="00AF279E" w:rsidP="00AF279E">
      <w:pPr>
        <w:pStyle w:val="BodyTextIndent"/>
        <w:spacing w:line="240" w:lineRule="auto"/>
        <w:ind w:left="567" w:right="565" w:firstLine="0"/>
        <w:jc w:val="center"/>
        <w:rPr>
          <w:rFonts w:ascii="GHEA Grapalat" w:hAnsi="GHEA Grapalat"/>
          <w:i w:val="0"/>
          <w:sz w:val="24"/>
          <w:szCs w:val="24"/>
          <w:lang w:val="hy-AM"/>
        </w:rPr>
      </w:pPr>
      <w:r>
        <w:rPr>
          <w:rFonts w:ascii="GHEA Grapalat" w:hAnsi="GHEA Grapalat"/>
          <w:i w:val="0"/>
          <w:sz w:val="24"/>
          <w:szCs w:val="24"/>
          <w:lang w:val="ru-RU"/>
        </w:rPr>
        <w:t xml:space="preserve">Код запроса котировок   </w:t>
      </w:r>
      <w:r>
        <w:rPr>
          <w:rFonts w:ascii="GHEA Grapalat" w:hAnsi="GHEA Grapalat"/>
          <w:i w:val="0"/>
          <w:sz w:val="24"/>
          <w:szCs w:val="24"/>
        </w:rPr>
        <w:t>ՀՀ</w:t>
      </w:r>
      <w:r w:rsidRPr="00430A7F">
        <w:rPr>
          <w:rFonts w:ascii="GHEA Grapalat" w:hAnsi="GHEA Grapalat"/>
          <w:i w:val="0"/>
          <w:sz w:val="24"/>
          <w:szCs w:val="24"/>
          <w:lang w:val="ru-RU"/>
        </w:rPr>
        <w:t xml:space="preserve"> </w:t>
      </w:r>
      <w:r>
        <w:rPr>
          <w:rFonts w:ascii="GHEA Grapalat" w:hAnsi="GHEA Grapalat"/>
          <w:i w:val="0"/>
          <w:sz w:val="24"/>
          <w:szCs w:val="24"/>
        </w:rPr>
        <w:t>ԱՆ</w:t>
      </w:r>
      <w:r w:rsidRPr="00430A7F">
        <w:rPr>
          <w:rFonts w:ascii="GHEA Grapalat" w:hAnsi="GHEA Grapalat"/>
          <w:i w:val="0"/>
          <w:sz w:val="24"/>
          <w:szCs w:val="24"/>
          <w:lang w:val="ru-RU"/>
        </w:rPr>
        <w:t xml:space="preserve"> </w:t>
      </w:r>
      <w:r>
        <w:rPr>
          <w:rFonts w:ascii="GHEA Grapalat" w:hAnsi="GHEA Grapalat"/>
          <w:i w:val="0"/>
          <w:sz w:val="24"/>
          <w:szCs w:val="24"/>
        </w:rPr>
        <w:t>ԳՀԽԾՁԲ</w:t>
      </w:r>
      <w:r w:rsidRPr="00430A7F">
        <w:rPr>
          <w:rFonts w:ascii="GHEA Grapalat" w:hAnsi="GHEA Grapalat"/>
          <w:i w:val="0"/>
          <w:sz w:val="24"/>
          <w:szCs w:val="24"/>
          <w:lang w:val="ru-RU"/>
        </w:rPr>
        <w:t>-202</w:t>
      </w:r>
      <w:r>
        <w:rPr>
          <w:rFonts w:ascii="GHEA Grapalat" w:hAnsi="GHEA Grapalat"/>
          <w:i w:val="0"/>
          <w:sz w:val="24"/>
          <w:szCs w:val="24"/>
          <w:lang w:val="ru-RU"/>
        </w:rPr>
        <w:t>5</w:t>
      </w:r>
      <w:r w:rsidRPr="00430A7F">
        <w:rPr>
          <w:rFonts w:ascii="GHEA Grapalat" w:hAnsi="GHEA Grapalat"/>
          <w:i w:val="0"/>
          <w:sz w:val="24"/>
          <w:szCs w:val="24"/>
          <w:lang w:val="ru-RU"/>
        </w:rPr>
        <w:t>/</w:t>
      </w:r>
      <w:r>
        <w:rPr>
          <w:rFonts w:ascii="GHEA Grapalat" w:hAnsi="GHEA Grapalat"/>
          <w:i w:val="0"/>
          <w:sz w:val="24"/>
          <w:szCs w:val="24"/>
          <w:lang w:val="ru-RU"/>
        </w:rPr>
        <w:t>49</w:t>
      </w:r>
    </w:p>
    <w:p w14:paraId="00ABAEF2" w14:textId="77777777" w:rsidR="00AF279E" w:rsidRDefault="00AF279E" w:rsidP="00AF279E">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55632B97" w14:textId="77777777" w:rsidR="00AF279E" w:rsidRDefault="00AF279E" w:rsidP="00AF279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sidRPr="00430A7F">
        <w:rPr>
          <w:rFonts w:ascii="GHEA Grapalat" w:hAnsi="GHEA Grapalat"/>
          <w:i w:val="0"/>
          <w:sz w:val="24"/>
          <w:szCs w:val="24"/>
          <w:lang w:val="ru-RU"/>
        </w:rPr>
        <w:t xml:space="preserve">предоставление услуг по разработке проектно-сметных </w:t>
      </w:r>
      <w:proofErr w:type="spellStart"/>
      <w:r w:rsidRPr="00430A7F">
        <w:rPr>
          <w:rFonts w:ascii="GHEA Grapalat" w:hAnsi="GHEA Grapalat"/>
          <w:i w:val="0"/>
          <w:sz w:val="24"/>
          <w:szCs w:val="24"/>
          <w:lang w:val="ru-RU"/>
        </w:rPr>
        <w:t>дакументов</w:t>
      </w:r>
      <w:proofErr w:type="spellEnd"/>
      <w:r>
        <w:rPr>
          <w:rFonts w:ascii="GHEA Grapalat" w:hAnsi="GHEA Grapalat"/>
          <w:i w:val="0"/>
          <w:sz w:val="24"/>
          <w:szCs w:val="24"/>
          <w:lang w:val="ru-RU"/>
        </w:rPr>
        <w:t xml:space="preserve"> (далее — договор).</w:t>
      </w:r>
    </w:p>
    <w:p w14:paraId="588C2A1B" w14:textId="77777777" w:rsidR="00AF279E" w:rsidRDefault="00AF279E" w:rsidP="00AF279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1438227B" w14:textId="77777777" w:rsidR="00AF279E" w:rsidRDefault="00AF279E" w:rsidP="00AF279E">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488F85E6" w14:textId="77777777" w:rsidR="00AF279E" w:rsidRDefault="00AF279E" w:rsidP="00AF279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4510B1C1" w14:textId="77777777" w:rsidR="00AF279E" w:rsidRDefault="00AF279E" w:rsidP="00AF279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Для получения приглашения на запрос котировок в документарной форме необходимо обратиться к заказчику до 10:00 часов 8 дня с даты опубликования настоящего объявления. При этом, для получения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14:paraId="2C8013DA" w14:textId="77777777" w:rsidR="00AF279E" w:rsidRDefault="00AF279E" w:rsidP="00AF279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rPr>
        <w:t> </w:t>
      </w:r>
      <w:r>
        <w:rPr>
          <w:rFonts w:ascii="GHEA Grapalat" w:hAnsi="GHEA Grapalat"/>
          <w:i w:val="0"/>
          <w:sz w:val="24"/>
          <w:szCs w:val="24"/>
          <w:lang w:val="ru-RU"/>
        </w:rPr>
        <w:t xml:space="preserve">настоящей процедуре. </w:t>
      </w:r>
    </w:p>
    <w:p w14:paraId="48866AC3" w14:textId="77777777" w:rsidR="00AF279E" w:rsidRDefault="00AF279E" w:rsidP="00AF279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до 10:</w:t>
      </w:r>
      <w:r>
        <w:rPr>
          <w:rFonts w:ascii="GHEA Grapalat" w:hAnsi="GHEA Grapalat"/>
          <w:i w:val="0"/>
          <w:sz w:val="24"/>
          <w:szCs w:val="24"/>
          <w:lang w:val="hy-AM"/>
        </w:rPr>
        <w:t>00</w:t>
      </w:r>
      <w:r>
        <w:rPr>
          <w:rFonts w:ascii="GHEA Grapalat" w:hAnsi="GHEA Grapalat"/>
          <w:i w:val="0"/>
          <w:sz w:val="24"/>
          <w:szCs w:val="24"/>
          <w:lang w:val="ru-RU"/>
        </w:rPr>
        <w:t xml:space="preserve"> часов 8 дня с даты опубликования настоящего объявления. Заявки могут быть поданы кроме армянского также на английском или русском языке. </w:t>
      </w:r>
    </w:p>
    <w:p w14:paraId="67BA8923" w14:textId="103A6338" w:rsidR="00AF279E" w:rsidRDefault="00AF279E" w:rsidP="00AF279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в 10:</w:t>
      </w:r>
      <w:r>
        <w:rPr>
          <w:rFonts w:ascii="GHEA Grapalat" w:hAnsi="GHEA Grapalat"/>
          <w:i w:val="0"/>
          <w:sz w:val="24"/>
          <w:szCs w:val="24"/>
          <w:lang w:val="hy-AM"/>
        </w:rPr>
        <w:t>0</w:t>
      </w:r>
      <w:r>
        <w:rPr>
          <w:rFonts w:ascii="GHEA Grapalat" w:hAnsi="GHEA Grapalat"/>
          <w:i w:val="0"/>
          <w:sz w:val="24"/>
          <w:szCs w:val="24"/>
          <w:lang w:val="ru-RU"/>
        </w:rPr>
        <w:t xml:space="preserve">0 часов на </w:t>
      </w:r>
      <w:r>
        <w:rPr>
          <w:rFonts w:ascii="GHEA Grapalat" w:hAnsi="GHEA Grapalat"/>
          <w:i w:val="0"/>
          <w:sz w:val="24"/>
          <w:szCs w:val="24"/>
          <w:lang w:val="ru-RU"/>
        </w:rPr>
        <w:t>8</w:t>
      </w:r>
      <w:r>
        <w:rPr>
          <w:rFonts w:ascii="GHEA Grapalat" w:hAnsi="GHEA Grapalat"/>
          <w:i w:val="0"/>
          <w:sz w:val="24"/>
          <w:szCs w:val="24"/>
          <w:lang w:val="ru-RU"/>
        </w:rPr>
        <w:t xml:space="preserve"> день с даты опубликования настоящего объявления. </w:t>
      </w:r>
    </w:p>
    <w:p w14:paraId="7A2BFCCC" w14:textId="77777777" w:rsidR="00AF279E" w:rsidRDefault="00AF279E" w:rsidP="00AF279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048E0C55" w14:textId="77777777" w:rsidR="00AF279E" w:rsidRDefault="00AF279E" w:rsidP="00AF279E">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Телефон </w:t>
      </w:r>
      <w:r>
        <w:rPr>
          <w:rFonts w:ascii="GHEA Grapalat" w:hAnsi="GHEA Grapalat"/>
          <w:i w:val="0"/>
          <w:lang w:val="hy-AM"/>
        </w:rPr>
        <w:t>060 808 003</w:t>
      </w:r>
      <w:r>
        <w:rPr>
          <w:rFonts w:ascii="GHEA Grapalat" w:hAnsi="GHEA Grapalat"/>
          <w:i w:val="0"/>
          <w:lang w:val="af-ZA"/>
        </w:rPr>
        <w:t xml:space="preserve"> (</w:t>
      </w:r>
      <w:r>
        <w:rPr>
          <w:rFonts w:ascii="GHEA Grapalat" w:hAnsi="GHEA Grapalat"/>
          <w:i w:val="0"/>
          <w:lang w:val="ru-RU"/>
        </w:rPr>
        <w:t>1702</w:t>
      </w:r>
      <w:r>
        <w:rPr>
          <w:rFonts w:ascii="GHEA Grapalat" w:hAnsi="GHEA Grapalat"/>
          <w:i w:val="0"/>
          <w:lang w:val="af-ZA"/>
        </w:rPr>
        <w:t>)</w:t>
      </w:r>
    </w:p>
    <w:p w14:paraId="587BD3D9" w14:textId="77777777" w:rsidR="00AF279E" w:rsidRDefault="00AF279E" w:rsidP="00AF279E">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Эл. почта </w:t>
      </w:r>
      <w:hyperlink r:id="rId10" w:history="1">
        <w:r>
          <w:rPr>
            <w:rStyle w:val="Hyperlink"/>
            <w:rFonts w:ascii="GHEA Grapalat" w:hAnsi="GHEA Grapalat"/>
            <w:i w:val="0"/>
            <w:sz w:val="24"/>
            <w:szCs w:val="24"/>
          </w:rPr>
          <w:t>info</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moh</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w:t>
      </w:r>
    </w:p>
    <w:p w14:paraId="217B03CD" w14:textId="77777777" w:rsidR="00AF279E" w:rsidRDefault="00AF279E" w:rsidP="00AF279E">
      <w:pPr>
        <w:pStyle w:val="BodyTextIndent"/>
        <w:spacing w:line="240" w:lineRule="auto"/>
        <w:ind w:firstLine="540"/>
        <w:jc w:val="left"/>
        <w:rPr>
          <w:rFonts w:ascii="GHEA Grapalat" w:hAnsi="GHEA Grapalat"/>
          <w:i w:val="0"/>
          <w:sz w:val="24"/>
          <w:szCs w:val="24"/>
          <w:lang w:val="ru-RU"/>
        </w:rPr>
      </w:pPr>
      <w:r>
        <w:rPr>
          <w:rFonts w:ascii="GHEA Grapalat" w:hAnsi="GHEA Grapalat"/>
          <w:i w:val="0"/>
          <w:sz w:val="24"/>
          <w:szCs w:val="24"/>
          <w:lang w:val="ru-RU"/>
        </w:rPr>
        <w:t>Заказчик Министерство здравоохранения Республики Армения</w:t>
      </w:r>
    </w:p>
    <w:p w14:paraId="529412DC" w14:textId="77777777" w:rsidR="00754697" w:rsidRPr="00AF279E" w:rsidRDefault="00754697" w:rsidP="00EF3662">
      <w:pPr>
        <w:pStyle w:val="BodyTextIndent"/>
        <w:spacing w:line="240" w:lineRule="auto"/>
        <w:ind w:left="1404"/>
        <w:rPr>
          <w:rFonts w:ascii="GHEA Grapalat" w:hAnsi="GHEA Grapalat"/>
          <w:i w:val="0"/>
          <w:lang w:val="ru-RU"/>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7D8CDBC0"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
    <w:p w14:paraId="1FD7431F"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2036C52B" w14:textId="7487D39C" w:rsidR="00B94D99" w:rsidRPr="009B72FB" w:rsidRDefault="00F56DCF"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F81EDA">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F81EDA">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F81EDA">
        <w:rPr>
          <w:rFonts w:ascii="GHEA Grapalat" w:hAnsi="GHEA Grapalat" w:cs="Sylfaen"/>
          <w:color w:val="000000"/>
          <w:sz w:val="20"/>
          <w:szCs w:val="20"/>
          <w:lang w:val="af-ZA"/>
        </w:rPr>
        <w:t>-2025/49</w:t>
      </w:r>
      <w:r w:rsidR="00B94D99" w:rsidRPr="009B72FB">
        <w:rPr>
          <w:rFonts w:ascii="GHEA Grapalat" w:hAnsi="GHEA Grapalat" w:cs="Sylfaen"/>
          <w:color w:val="FF0000"/>
          <w:sz w:val="20"/>
          <w:szCs w:val="20"/>
          <w:lang w:val="af-ZA"/>
        </w:rPr>
        <w:t xml:space="preserve"> </w:t>
      </w:r>
      <w:proofErr w:type="spellStart"/>
      <w:r w:rsidR="00B94D99" w:rsidRPr="00AA43DD">
        <w:rPr>
          <w:rFonts w:ascii="GHEA Grapalat" w:hAnsi="GHEA Grapalat" w:cs="Sylfaen"/>
          <w:color w:val="000000"/>
          <w:sz w:val="20"/>
          <w:szCs w:val="20"/>
        </w:rPr>
        <w:t>ծածկագրով</w:t>
      </w:r>
      <w:proofErr w:type="spellEnd"/>
      <w:r w:rsidR="00B94D99" w:rsidRPr="009B72FB">
        <w:rPr>
          <w:rFonts w:ascii="GHEA Grapalat" w:hAnsi="GHEA Grapalat" w:cs="Sylfaen"/>
          <w:color w:val="000000"/>
          <w:sz w:val="20"/>
          <w:szCs w:val="20"/>
          <w:lang w:val="af-ZA"/>
        </w:rPr>
        <w:t xml:space="preserve"> </w:t>
      </w:r>
    </w:p>
    <w:p w14:paraId="7036D258" w14:textId="0A5D77EF" w:rsidR="00B94D99" w:rsidRPr="009B72FB" w:rsidRDefault="00114E08"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գնահատող</w:t>
      </w:r>
      <w:proofErr w:type="spellEnd"/>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հանձնաժողովի</w:t>
      </w:r>
      <w:proofErr w:type="spellEnd"/>
    </w:p>
    <w:p w14:paraId="02305E01" w14:textId="25B1AB61" w:rsidR="00B94D99" w:rsidRPr="007F18C7" w:rsidRDefault="00FC5C6B"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884717">
        <w:rPr>
          <w:rFonts w:ascii="GHEA Grapalat" w:hAnsi="GHEA Grapalat" w:cs="Sylfaen"/>
          <w:color w:val="000000"/>
          <w:sz w:val="20"/>
          <w:szCs w:val="20"/>
          <w:lang w:val="hy-AM"/>
        </w:rPr>
        <w:t>5</w:t>
      </w:r>
      <w:r w:rsidR="00B94D99" w:rsidRPr="00006512">
        <w:rPr>
          <w:rFonts w:ascii="GHEA Grapalat" w:hAnsi="GHEA Grapalat" w:cs="Sylfaen"/>
          <w:color w:val="000000"/>
          <w:sz w:val="20"/>
          <w:szCs w:val="20"/>
        </w:rPr>
        <w:t>թ</w:t>
      </w:r>
      <w:r w:rsidR="00B94D99" w:rsidRPr="007F18C7">
        <w:rPr>
          <w:rFonts w:ascii="GHEA Grapalat" w:hAnsi="GHEA Grapalat" w:cs="Sylfaen"/>
          <w:color w:val="000000"/>
          <w:sz w:val="20"/>
          <w:szCs w:val="20"/>
          <w:lang w:val="af-ZA"/>
        </w:rPr>
        <w:t xml:space="preserve">. </w:t>
      </w:r>
      <w:r w:rsidR="00F56DCF">
        <w:rPr>
          <w:rFonts w:ascii="GHEA Grapalat" w:hAnsi="GHEA Grapalat" w:cs="Sylfaen"/>
          <w:color w:val="000000"/>
          <w:sz w:val="20"/>
          <w:szCs w:val="20"/>
          <w:lang w:val="hy-AM"/>
        </w:rPr>
        <w:t xml:space="preserve">Օգոստոսի </w:t>
      </w:r>
      <w:r w:rsidR="00F81EDA" w:rsidRPr="006918B5">
        <w:rPr>
          <w:rFonts w:ascii="GHEA Grapalat" w:hAnsi="GHEA Grapalat" w:cs="Sylfaen"/>
          <w:color w:val="000000"/>
          <w:sz w:val="20"/>
          <w:szCs w:val="20"/>
          <w:lang w:val="af-ZA"/>
        </w:rPr>
        <w:t>18</w:t>
      </w:r>
      <w:r w:rsidR="00B94D99" w:rsidRPr="007F18C7">
        <w:rPr>
          <w:rFonts w:ascii="GHEA Grapalat" w:hAnsi="GHEA Grapalat" w:cs="Sylfaen"/>
          <w:color w:val="000000"/>
          <w:sz w:val="20"/>
          <w:szCs w:val="20"/>
          <w:lang w:val="af-ZA"/>
        </w:rPr>
        <w:t>-</w:t>
      </w:r>
      <w:r w:rsidR="00B94D99" w:rsidRPr="00114E08">
        <w:rPr>
          <w:rFonts w:ascii="GHEA Grapalat" w:hAnsi="GHEA Grapalat" w:cs="Sylfaen"/>
          <w:color w:val="000000"/>
          <w:sz w:val="20"/>
          <w:szCs w:val="20"/>
          <w:lang w:val="af-ZA"/>
        </w:rPr>
        <w:t>ի</w:t>
      </w:r>
      <w:r w:rsidR="00B94D99" w:rsidRPr="007F18C7">
        <w:rPr>
          <w:rFonts w:ascii="GHEA Grapalat" w:hAnsi="GHEA Grapalat" w:cs="Sylfaen"/>
          <w:color w:val="000000"/>
          <w:sz w:val="20"/>
          <w:szCs w:val="20"/>
          <w:lang w:val="af-ZA"/>
        </w:rPr>
        <w:t xml:space="preserve"> N </w:t>
      </w:r>
      <w:r w:rsidR="00B94D99">
        <w:rPr>
          <w:rFonts w:ascii="GHEA Grapalat" w:hAnsi="GHEA Grapalat" w:cs="Sylfaen"/>
          <w:color w:val="000000"/>
          <w:sz w:val="20"/>
          <w:szCs w:val="20"/>
          <w:lang w:val="af-ZA"/>
        </w:rPr>
        <w:t>1</w:t>
      </w:r>
      <w:r w:rsidR="00B94D99" w:rsidRPr="007F18C7">
        <w:rPr>
          <w:rFonts w:ascii="GHEA Grapalat" w:hAnsi="GHEA Grapalat" w:cs="Sylfaen"/>
          <w:color w:val="000000"/>
          <w:sz w:val="20"/>
          <w:szCs w:val="20"/>
          <w:lang w:val="af-ZA"/>
        </w:rPr>
        <w:t xml:space="preserve"> </w:t>
      </w:r>
      <w:proofErr w:type="spellStart"/>
      <w:r w:rsidR="00B94D99" w:rsidRPr="00006512">
        <w:rPr>
          <w:rFonts w:ascii="GHEA Grapalat" w:hAnsi="GHEA Grapalat" w:cs="Sylfaen"/>
          <w:color w:val="000000"/>
          <w:sz w:val="20"/>
          <w:szCs w:val="20"/>
        </w:rPr>
        <w:t>որոշմամբ</w:t>
      </w:r>
      <w:proofErr w:type="spellEnd"/>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63B3A061" w14:textId="782BF1F5" w:rsidR="00096865" w:rsidRPr="004F6F70" w:rsidRDefault="00F171E1" w:rsidP="00EF3662">
      <w:pPr>
        <w:pStyle w:val="BodyText"/>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50838FD" w14:textId="0876BDD5" w:rsidR="00D16816" w:rsidRDefault="00F171E1" w:rsidP="00D16816">
      <w:pPr>
        <w:pStyle w:val="BodyText"/>
        <w:spacing w:after="0"/>
        <w:ind w:right="-7"/>
        <w:jc w:val="center"/>
        <w:rPr>
          <w:rFonts w:ascii="GHEA Grapalat" w:hAnsi="GHEA Grapalat" w:cs="Times Armenian"/>
          <w:lang w:val="af-ZA"/>
        </w:rPr>
      </w:pPr>
      <w:r w:rsidRPr="004F6F70">
        <w:rPr>
          <w:rFonts w:ascii="GHEA Grapalat" w:hAnsi="GHEA Grapalat" w:cs="Sylfaen"/>
        </w:rPr>
        <w:t>ՀՀ</w:t>
      </w:r>
      <w:r w:rsidRPr="004F6F70">
        <w:rPr>
          <w:rFonts w:ascii="GHEA Grapalat" w:hAnsi="GHEA Grapalat" w:cs="Sylfaen"/>
          <w:lang w:val="af-ZA"/>
        </w:rPr>
        <w:t xml:space="preserve"> </w:t>
      </w:r>
      <w:r w:rsidRPr="004F6F70">
        <w:rPr>
          <w:rFonts w:ascii="GHEA Grapalat" w:hAnsi="GHEA Grapalat" w:cs="Sylfaen"/>
        </w:rPr>
        <w:t>ԱՌՈՂՋԱՊԱՀՈՒԹՅԱՆ</w:t>
      </w:r>
      <w:r w:rsidRPr="004F6F70">
        <w:rPr>
          <w:rFonts w:ascii="GHEA Grapalat" w:hAnsi="GHEA Grapalat" w:cs="Sylfaen"/>
          <w:lang w:val="af-ZA"/>
        </w:rPr>
        <w:t xml:space="preserve"> </w:t>
      </w:r>
      <w:r w:rsidR="004F6F70">
        <w:rPr>
          <w:rFonts w:ascii="GHEA Grapalat" w:hAnsi="GHEA Grapalat" w:cs="Sylfaen"/>
        </w:rPr>
        <w:t>ՆԱԽԱՐԱՐՈՒԹՅ</w:t>
      </w:r>
      <w:r w:rsidR="004F6F70">
        <w:rPr>
          <w:rFonts w:ascii="GHEA Grapalat" w:hAnsi="GHEA Grapalat" w:cs="Sylfaen"/>
          <w:lang w:val="ru-RU"/>
        </w:rPr>
        <w:t>ԱՆ</w:t>
      </w:r>
      <w:r w:rsidR="002B32D6" w:rsidRPr="004F6F70">
        <w:rPr>
          <w:rFonts w:ascii="GHEA Grapalat" w:hAnsi="GHEA Grapalat" w:cs="Sylfaen"/>
          <w:lang w:val="af-ZA"/>
        </w:rPr>
        <w:t xml:space="preserve"> </w:t>
      </w:r>
      <w:r w:rsidR="002B32D6" w:rsidRPr="00F566BF">
        <w:rPr>
          <w:rFonts w:ascii="GHEA Grapalat" w:hAnsi="GHEA Grapalat" w:cs="Sylfaen"/>
        </w:rPr>
        <w:t>ԿԱՐԻՔՆԵՐԻ</w:t>
      </w:r>
      <w:r w:rsidR="002B32D6" w:rsidRPr="004F6F70">
        <w:rPr>
          <w:rFonts w:ascii="GHEA Grapalat" w:hAnsi="GHEA Grapalat" w:cs="Sylfaen"/>
          <w:lang w:val="af-ZA"/>
        </w:rPr>
        <w:t xml:space="preserve"> </w:t>
      </w:r>
      <w:r w:rsidR="002B32D6" w:rsidRPr="00F566BF">
        <w:rPr>
          <w:rFonts w:ascii="GHEA Grapalat" w:hAnsi="GHEA Grapalat" w:cs="Sylfaen"/>
        </w:rPr>
        <w:t>ՀԱՄԱՐ</w:t>
      </w:r>
      <w:r w:rsidR="002B32D6" w:rsidRPr="004F6F70">
        <w:rPr>
          <w:rFonts w:ascii="GHEA Grapalat" w:hAnsi="GHEA Grapalat" w:cs="Sylfaen"/>
          <w:lang w:val="af-ZA"/>
        </w:rPr>
        <w:t xml:space="preserve">` </w:t>
      </w:r>
      <w:r w:rsidR="004F6F70">
        <w:rPr>
          <w:rFonts w:ascii="GHEA Grapalat" w:hAnsi="GHEA Grapalat" w:cs="Sylfaen"/>
        </w:rPr>
        <w:t>ՆԱԽԱԳԾԱՆԱԽԱՀԱՇՎԱՅԻՆ</w:t>
      </w:r>
      <w:r w:rsidR="004F6F70" w:rsidRPr="004F6F70">
        <w:rPr>
          <w:rFonts w:ascii="GHEA Grapalat" w:hAnsi="GHEA Grapalat" w:cs="Sylfaen"/>
          <w:lang w:val="af-ZA"/>
        </w:rPr>
        <w:t xml:space="preserve"> </w:t>
      </w:r>
      <w:r w:rsidR="004F6F70">
        <w:rPr>
          <w:rFonts w:ascii="GHEA Grapalat" w:hAnsi="GHEA Grapalat" w:cs="Sylfaen"/>
        </w:rPr>
        <w:t>ՓԱՍՏԱԹՂԹԵՐԻ</w:t>
      </w:r>
      <w:r w:rsidR="004F6F70" w:rsidRPr="004F6F70">
        <w:rPr>
          <w:rFonts w:ascii="GHEA Grapalat" w:hAnsi="GHEA Grapalat" w:cs="Sylfaen"/>
          <w:lang w:val="af-ZA"/>
        </w:rPr>
        <w:t xml:space="preserve"> </w:t>
      </w:r>
      <w:r w:rsidR="004F6F70">
        <w:rPr>
          <w:rFonts w:ascii="GHEA Grapalat" w:hAnsi="GHEA Grapalat" w:cs="Sylfaen"/>
        </w:rPr>
        <w:t>ՄՇԱԿՄԱՆ</w:t>
      </w:r>
      <w:r w:rsidR="004F6F70" w:rsidRPr="004F6F70">
        <w:rPr>
          <w:rFonts w:ascii="GHEA Grapalat" w:hAnsi="GHEA Grapalat" w:cs="Sylfaen"/>
          <w:lang w:val="af-ZA"/>
        </w:rPr>
        <w:t xml:space="preserve"> </w:t>
      </w:r>
      <w:r w:rsidR="004F6F70">
        <w:rPr>
          <w:rFonts w:ascii="GHEA Grapalat" w:hAnsi="GHEA Grapalat" w:cs="Sylfaen"/>
        </w:rPr>
        <w:t>ԽՈՐՀՐԴԱՏՎԱԿԱՆ</w:t>
      </w:r>
      <w:r w:rsidR="004F6F70" w:rsidRPr="004F6F70">
        <w:rPr>
          <w:rFonts w:ascii="GHEA Grapalat" w:hAnsi="GHEA Grapalat" w:cs="Sylfaen"/>
          <w:lang w:val="af-ZA"/>
        </w:rPr>
        <w:t xml:space="preserve"> </w:t>
      </w:r>
      <w:r w:rsidR="004F6F70">
        <w:rPr>
          <w:rFonts w:ascii="GHEA Grapalat" w:hAnsi="GHEA Grapalat" w:cs="Sylfaen"/>
        </w:rPr>
        <w:t>ԾԱՌԱՅՈՒԹՅՈՒՆՆԵՐ</w:t>
      </w:r>
      <w:r w:rsidR="004F6F70">
        <w:rPr>
          <w:rFonts w:ascii="GHEA Grapalat" w:hAnsi="GHEA Grapalat" w:cs="Sylfaen"/>
          <w:lang w:val="ru-RU"/>
        </w:rPr>
        <w:t>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p>
    <w:p w14:paraId="6210DE52" w14:textId="51BCDA1C" w:rsidR="00096865" w:rsidRPr="00D16816" w:rsidRDefault="00D16816" w:rsidP="00D16816">
      <w:pPr>
        <w:pStyle w:val="BodyText"/>
        <w:spacing w:after="0"/>
        <w:ind w:right="-7"/>
        <w:jc w:val="center"/>
        <w:rPr>
          <w:rFonts w:ascii="GHEA Grapalat" w:hAnsi="GHEA Grapalat"/>
          <w:szCs w:val="22"/>
          <w:lang w:val="hy-AM"/>
        </w:rPr>
      </w:pPr>
      <w:r>
        <w:rPr>
          <w:rFonts w:ascii="GHEA Grapalat" w:hAnsi="GHEA Grapalat" w:cs="Sylfaen"/>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3AEF72E3" w14:textId="77777777" w:rsidR="00A70AA0" w:rsidRPr="002B23A2" w:rsidRDefault="00A70AA0">
      <w:pPr>
        <w:rPr>
          <w:rFonts w:ascii="GHEA Grapalat" w:hAnsi="GHEA Grapalat" w:cs="Sylfaen"/>
          <w:i/>
          <w:sz w:val="22"/>
          <w:szCs w:val="22"/>
          <w:lang w:val="af-ZA"/>
        </w:rPr>
      </w:pPr>
      <w:r w:rsidRPr="002B23A2">
        <w:rPr>
          <w:rFonts w:ascii="GHEA Grapalat" w:hAnsi="GHEA Grapalat" w:cs="Sylfaen"/>
          <w:i/>
          <w:sz w:val="22"/>
          <w:szCs w:val="22"/>
          <w:lang w:val="af-ZA"/>
        </w:rPr>
        <w:br w:type="page"/>
      </w:r>
    </w:p>
    <w:p w14:paraId="06547AA4" w14:textId="58727B42" w:rsidR="001A43A4" w:rsidRPr="00F566BF" w:rsidRDefault="004F6F70" w:rsidP="00EF3662">
      <w:pPr>
        <w:ind w:firstLine="567"/>
        <w:jc w:val="both"/>
        <w:rPr>
          <w:rFonts w:ascii="GHEA Grapalat" w:hAnsi="GHEA Grapalat" w:cs="Sylfaen"/>
          <w:i/>
          <w:sz w:val="22"/>
          <w:szCs w:val="22"/>
          <w:lang w:val="af-ZA"/>
        </w:rPr>
      </w:pPr>
      <w:r>
        <w:rPr>
          <w:rFonts w:ascii="GHEA Grapalat" w:hAnsi="GHEA Grapalat" w:cs="Sylfaen"/>
          <w:i/>
          <w:sz w:val="22"/>
          <w:szCs w:val="22"/>
          <w:lang w:val="ru-RU"/>
        </w:rPr>
        <w:lastRenderedPageBreak/>
        <w:t>Հ</w:t>
      </w:r>
      <w:proofErr w:type="spellStart"/>
      <w:r w:rsidR="00096865" w:rsidRPr="00F566BF">
        <w:rPr>
          <w:rFonts w:ascii="GHEA Grapalat" w:hAnsi="GHEA Grapalat" w:cs="Sylfaen"/>
          <w:i/>
          <w:sz w:val="22"/>
          <w:szCs w:val="22"/>
        </w:rPr>
        <w:t>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001EE">
        <w:fldChar w:fldCharType="begin"/>
      </w:r>
      <w:r w:rsidR="007001EE" w:rsidRPr="00654D55">
        <w:rPr>
          <w:lang w:val="af-ZA"/>
        </w:rPr>
        <w:instrText xml:space="preserve"> HYPERLINK "http://www.armeps.am" </w:instrText>
      </w:r>
      <w:r w:rsidR="007001EE">
        <w:fldChar w:fldCharType="separate"/>
      </w:r>
      <w:r w:rsidRPr="00F566BF">
        <w:rPr>
          <w:rFonts w:ascii="GHEA Grapalat" w:hAnsi="GHEA Grapalat" w:cs="Sylfaen"/>
          <w:i/>
          <w:sz w:val="22"/>
          <w:szCs w:val="22"/>
          <w:lang w:val="af-ZA"/>
        </w:rPr>
        <w:t>www.armeps.am</w:t>
      </w:r>
      <w:r w:rsidR="007001E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324D7">
        <w:fldChar w:fldCharType="begin"/>
      </w:r>
      <w:r w:rsidR="001324D7" w:rsidRPr="008A5CBF">
        <w:rPr>
          <w:lang w:val="af-ZA"/>
        </w:rPr>
        <w:instrText xml:space="preserve"> HYPERLINK "http://gnumner.am/website/images/original/%D5%88%D5%92%D5%82%D4%B5%D5%91%D5%88%D5%92%D5%85%D5%91.docx" </w:instrText>
      </w:r>
      <w:r w:rsidR="001324D7">
        <w:fldChar w:fldCharType="separate"/>
      </w:r>
      <w:r w:rsidR="00F60C5F" w:rsidRPr="00F566BF">
        <w:rPr>
          <w:rFonts w:ascii="GHEA Grapalat" w:hAnsi="GHEA Grapalat" w:cs="Sylfaen"/>
          <w:i/>
          <w:sz w:val="22"/>
          <w:szCs w:val="22"/>
          <w:lang w:val="af-ZA"/>
        </w:rPr>
        <w:t>Էլեկտրոնային գնումների կատարման ուղեցույց</w:t>
      </w:r>
      <w:r w:rsidR="001324D7">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21299C9" w14:textId="1210FB80" w:rsidR="00096865" w:rsidRPr="004F6F70" w:rsidRDefault="004F6F70" w:rsidP="000402B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00160AE4" w:rsidRPr="00F566BF">
        <w:rPr>
          <w:rFonts w:ascii="GHEA Grapalat" w:hAnsi="GHEA Grapalat"/>
          <w:b/>
          <w:sz w:val="20"/>
          <w:lang w:val="af-ZA"/>
        </w:rPr>
        <w:t>ԿԱՐԻՔՆԵՐԻ ՀԱՄԱՐ</w:t>
      </w:r>
      <w:r w:rsidR="00160AE4" w:rsidRPr="004F6F70">
        <w:rPr>
          <w:rFonts w:ascii="GHEA Grapalat" w:hAnsi="GHEA Grapalat"/>
          <w:b/>
          <w:sz w:val="20"/>
          <w:lang w:val="af-ZA"/>
        </w:rPr>
        <w:t xml:space="preserve">  </w:t>
      </w:r>
      <w:r w:rsidRPr="004F6F70">
        <w:rPr>
          <w:rFonts w:ascii="GHEA Grapalat" w:hAnsi="GHEA Grapalat"/>
          <w:b/>
          <w:sz w:val="20"/>
          <w:lang w:val="af-ZA"/>
        </w:rPr>
        <w:t>ՆԱԽԱԳԾԱՆԱԽԱՀԱՇՎԱՅԻՆ ՓԱՍՏԱԹՂԹԵՐԻ ՄՇԱԿՄԱՆ ԽՈՐՀՐԴԱՏՎԱԿԱՆ</w:t>
      </w:r>
      <w:r w:rsidR="0018779E">
        <w:rPr>
          <w:rFonts w:ascii="GHEA Grapalat" w:hAnsi="GHEA Grapalat"/>
          <w:b/>
          <w:sz w:val="20"/>
          <w:lang w:val="hy-AM"/>
        </w:rPr>
        <w:t xml:space="preserve"> </w:t>
      </w:r>
      <w:r w:rsidRPr="004F6F70">
        <w:rPr>
          <w:rFonts w:ascii="GHEA Grapalat" w:hAnsi="GHEA Grapalat"/>
          <w:b/>
          <w:sz w:val="20"/>
          <w:lang w:val="af-ZA"/>
        </w:rPr>
        <w:t xml:space="preserve"> ԾԱՌԱՅՈՒԹՅՈՒՆՆԵՐԻ </w:t>
      </w:r>
      <w:r w:rsidR="00160AE4" w:rsidRPr="00F566BF">
        <w:rPr>
          <w:rFonts w:ascii="GHEA Grapalat" w:hAnsi="GHEA Grapalat"/>
          <w:b/>
          <w:sz w:val="20"/>
          <w:lang w:val="af-ZA"/>
        </w:rPr>
        <w:t xml:space="preserve">ՁԵՌՔԲԵՐՄԱՆ ՆՊԱՏԱԿՈՎ ՀԱՅՏԱՐԱՐՎԱԾ </w:t>
      </w:r>
      <w:r w:rsidR="00D16816">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531A3858" w14:textId="77777777" w:rsidR="00447CC3" w:rsidRPr="001820DF" w:rsidRDefault="00096865" w:rsidP="00447CC3">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447CC3" w:rsidRPr="00972668">
        <w:rPr>
          <w:rFonts w:ascii="GHEA Grapalat" w:hAnsi="GHEA Grapalat" w:cs="Sylfaen"/>
          <w:sz w:val="20"/>
        </w:rPr>
        <w:t>Մասնակցի</w:t>
      </w:r>
      <w:proofErr w:type="spellEnd"/>
      <w:r w:rsidR="00447CC3" w:rsidRPr="00972668">
        <w:rPr>
          <w:rFonts w:ascii="GHEA Grapalat" w:hAnsi="GHEA Grapalat" w:cs="Times Armenian"/>
          <w:sz w:val="20"/>
          <w:lang w:val="af-ZA"/>
        </w:rPr>
        <w:t xml:space="preserve"> </w:t>
      </w:r>
      <w:proofErr w:type="spellStart"/>
      <w:r w:rsidR="00447CC3" w:rsidRPr="00972668">
        <w:rPr>
          <w:rFonts w:ascii="GHEA Grapalat" w:hAnsi="GHEA Grapalat" w:cs="Sylfaen"/>
          <w:sz w:val="20"/>
        </w:rPr>
        <w:t>մասնակցության</w:t>
      </w:r>
      <w:proofErr w:type="spellEnd"/>
      <w:r w:rsidR="00447CC3" w:rsidRPr="00972668">
        <w:rPr>
          <w:rFonts w:ascii="GHEA Grapalat" w:hAnsi="GHEA Grapalat" w:cs="Times Armenian"/>
          <w:sz w:val="20"/>
          <w:lang w:val="af-ZA"/>
        </w:rPr>
        <w:t xml:space="preserve"> </w:t>
      </w:r>
      <w:proofErr w:type="spellStart"/>
      <w:r w:rsidR="00447CC3" w:rsidRPr="00972668">
        <w:rPr>
          <w:rFonts w:ascii="GHEA Grapalat" w:hAnsi="GHEA Grapalat" w:cs="Sylfaen"/>
          <w:sz w:val="20"/>
        </w:rPr>
        <w:t>իրավունքի</w:t>
      </w:r>
      <w:proofErr w:type="spellEnd"/>
      <w:r w:rsidR="00447CC3" w:rsidRPr="00972668">
        <w:rPr>
          <w:rFonts w:ascii="GHEA Grapalat" w:hAnsi="GHEA Grapalat" w:cs="Times Armenian"/>
          <w:sz w:val="20"/>
          <w:lang w:val="af-ZA"/>
        </w:rPr>
        <w:t xml:space="preserve"> </w:t>
      </w:r>
      <w:proofErr w:type="spellStart"/>
      <w:r w:rsidR="00447CC3" w:rsidRPr="00972668">
        <w:rPr>
          <w:rFonts w:ascii="GHEA Grapalat" w:hAnsi="GHEA Grapalat" w:cs="Sylfaen"/>
          <w:sz w:val="20"/>
        </w:rPr>
        <w:t>պահանջները</w:t>
      </w:r>
      <w:proofErr w:type="spellEnd"/>
      <w:r w:rsidR="00447CC3" w:rsidRPr="00DC0D0F">
        <w:rPr>
          <w:rFonts w:ascii="GHEA Grapalat" w:hAnsi="GHEA Grapalat" w:cs="Sylfaen"/>
          <w:sz w:val="20"/>
          <w:lang w:val="af-ZA"/>
        </w:rPr>
        <w:t>,</w:t>
      </w:r>
      <w:r w:rsidR="00447CC3" w:rsidRPr="00AC61F9">
        <w:rPr>
          <w:lang w:val="af-ZA"/>
        </w:rPr>
        <w:t xml:space="preserve"> </w:t>
      </w:r>
      <w:proofErr w:type="spellStart"/>
      <w:r w:rsidR="00447CC3" w:rsidRPr="00DC0D0F">
        <w:rPr>
          <w:rFonts w:ascii="GHEA Grapalat" w:hAnsi="GHEA Grapalat" w:cs="Sylfaen"/>
          <w:sz w:val="20"/>
        </w:rPr>
        <w:t>որակավորման</w:t>
      </w:r>
      <w:proofErr w:type="spellEnd"/>
      <w:r w:rsidR="00447CC3" w:rsidRPr="00DC0D0F">
        <w:rPr>
          <w:rFonts w:ascii="GHEA Grapalat" w:hAnsi="GHEA Grapalat" w:cs="Sylfaen"/>
          <w:sz w:val="20"/>
          <w:lang w:val="af-ZA"/>
        </w:rPr>
        <w:t xml:space="preserve"> </w:t>
      </w:r>
      <w:proofErr w:type="spellStart"/>
      <w:r w:rsidR="00447CC3" w:rsidRPr="00DC0D0F">
        <w:rPr>
          <w:rFonts w:ascii="GHEA Grapalat" w:hAnsi="GHEA Grapalat" w:cs="Sylfaen"/>
          <w:sz w:val="20"/>
        </w:rPr>
        <w:t>չափանիշները</w:t>
      </w:r>
      <w:proofErr w:type="spellEnd"/>
      <w:r w:rsidR="00447CC3" w:rsidRPr="00DC0D0F">
        <w:rPr>
          <w:rFonts w:ascii="GHEA Grapalat" w:hAnsi="GHEA Grapalat" w:cs="Sylfaen"/>
          <w:sz w:val="20"/>
          <w:lang w:val="af-ZA"/>
        </w:rPr>
        <w:t xml:space="preserve">  </w:t>
      </w:r>
      <w:r w:rsidR="00447CC3" w:rsidRPr="00DC0D0F">
        <w:rPr>
          <w:rFonts w:ascii="GHEA Grapalat" w:hAnsi="GHEA Grapalat" w:cs="Sylfaen"/>
          <w:sz w:val="20"/>
        </w:rPr>
        <w:t>և</w:t>
      </w:r>
      <w:r w:rsidR="00447CC3" w:rsidRPr="00DC0D0F">
        <w:rPr>
          <w:rFonts w:ascii="GHEA Grapalat" w:hAnsi="GHEA Grapalat" w:cs="Sylfaen"/>
          <w:sz w:val="20"/>
          <w:lang w:val="af-ZA"/>
        </w:rPr>
        <w:t xml:space="preserve"> </w:t>
      </w:r>
      <w:proofErr w:type="spellStart"/>
      <w:r w:rsidR="00447CC3" w:rsidRPr="00DC0D0F">
        <w:rPr>
          <w:rFonts w:ascii="GHEA Grapalat" w:hAnsi="GHEA Grapalat" w:cs="Sylfaen"/>
          <w:sz w:val="20"/>
        </w:rPr>
        <w:t>դրանց</w:t>
      </w:r>
      <w:proofErr w:type="spellEnd"/>
      <w:r w:rsidR="00447CC3" w:rsidRPr="00DC0D0F">
        <w:rPr>
          <w:rFonts w:ascii="GHEA Grapalat" w:hAnsi="GHEA Grapalat" w:cs="Sylfaen"/>
          <w:sz w:val="20"/>
          <w:lang w:val="af-ZA"/>
        </w:rPr>
        <w:t xml:space="preserve"> </w:t>
      </w:r>
      <w:proofErr w:type="spellStart"/>
      <w:r w:rsidR="00447CC3" w:rsidRPr="00DC0D0F">
        <w:rPr>
          <w:rFonts w:ascii="GHEA Grapalat" w:hAnsi="GHEA Grapalat" w:cs="Sylfaen"/>
          <w:sz w:val="20"/>
        </w:rPr>
        <w:t>գնահատման</w:t>
      </w:r>
      <w:proofErr w:type="spellEnd"/>
      <w:r w:rsidR="00447CC3" w:rsidRPr="00DC0D0F">
        <w:rPr>
          <w:rFonts w:ascii="GHEA Grapalat" w:hAnsi="GHEA Grapalat" w:cs="Sylfaen"/>
          <w:sz w:val="20"/>
          <w:lang w:val="af-ZA"/>
        </w:rPr>
        <w:t xml:space="preserve"> </w:t>
      </w:r>
      <w:proofErr w:type="spellStart"/>
      <w:r w:rsidR="00447CC3" w:rsidRPr="00DC0D0F">
        <w:rPr>
          <w:rFonts w:ascii="GHEA Grapalat" w:hAnsi="GHEA Grapalat" w:cs="Sylfaen"/>
          <w:sz w:val="20"/>
        </w:rPr>
        <w:t>կարգը</w:t>
      </w:r>
      <w:proofErr w:type="spellEnd"/>
      <w:r w:rsidR="00447CC3" w:rsidRPr="00C37777">
        <w:rPr>
          <w:rFonts w:ascii="GHEA Grapalat" w:hAnsi="GHEA Grapalat" w:cs="Sylfaen"/>
          <w:sz w:val="20"/>
          <w:lang w:val="af-ZA"/>
        </w:rPr>
        <w:t xml:space="preserve"> </w:t>
      </w:r>
    </w:p>
    <w:p w14:paraId="524E4150" w14:textId="2FF06841"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55D12B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165F2E0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w:t>
      </w:r>
      <w:r w:rsidR="00F04711">
        <w:rPr>
          <w:rFonts w:ascii="GHEA Grapalat" w:hAnsi="GHEA Grapalat"/>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3AD748A0" w:rsidR="00096865" w:rsidRPr="00F566BF" w:rsidRDefault="00096865" w:rsidP="00F04711">
      <w:pPr>
        <w:tabs>
          <w:tab w:val="left" w:pos="0"/>
          <w:tab w:val="left" w:pos="1350"/>
        </w:tabs>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w:t>
      </w:r>
      <w:r w:rsidR="00F04711">
        <w:rPr>
          <w:rFonts w:ascii="GHEA Grapalat" w:hAnsi="GHEA Grapalat"/>
          <w:sz w:val="20"/>
          <w:lang w:val="hy-AM"/>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E179D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16816">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0A9473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56DCF">
        <w:rPr>
          <w:rFonts w:ascii="GHEA Grapalat" w:hAnsi="GHEA Grapalat" w:cs="Times Armenian"/>
          <w:sz w:val="20"/>
          <w:lang w:val="af-ZA"/>
        </w:rPr>
        <w:t>ՀՀ ԱՆ ԳՀԽԾՁԲ-2025/49</w:t>
      </w:r>
      <w:r w:rsidR="000402B8" w:rsidRPr="000402B8">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F6EC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EE0DD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402B8">
        <w:rPr>
          <w:rFonts w:ascii="GHEA Grapalat" w:hAnsi="GHEA Grapalat" w:cs="Times Armenian"/>
          <w:sz w:val="20"/>
          <w:lang w:val="ru-RU"/>
        </w:rPr>
        <w:t>ՀՀ</w:t>
      </w:r>
      <w:r w:rsidR="000402B8" w:rsidRPr="000402B8">
        <w:rPr>
          <w:rFonts w:ascii="GHEA Grapalat" w:hAnsi="GHEA Grapalat" w:cs="Times Armenian"/>
          <w:sz w:val="20"/>
          <w:lang w:val="af-ZA"/>
        </w:rPr>
        <w:t xml:space="preserve"> </w:t>
      </w:r>
      <w:r w:rsidR="000402B8" w:rsidRPr="000402B8">
        <w:rPr>
          <w:rFonts w:ascii="GHEA Grapalat" w:hAnsi="GHEA Grapalat"/>
          <w:sz w:val="20"/>
          <w:lang w:val="af-ZA"/>
        </w:rPr>
        <w:t>առողջապահության նախարարությ</w:t>
      </w:r>
      <w:proofErr w:type="spellStart"/>
      <w:r w:rsidR="000402B8">
        <w:rPr>
          <w:rFonts w:ascii="GHEA Grapalat" w:hAnsi="GHEA Grapalat"/>
          <w:sz w:val="20"/>
          <w:lang w:val="ru-RU"/>
        </w:rPr>
        <w:t>ան</w:t>
      </w:r>
      <w:proofErr w:type="spellEnd"/>
      <w:r w:rsidR="000402B8" w:rsidRPr="000402B8">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6C3BEE01"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952120D" w14:textId="77777777" w:rsidR="0018779E" w:rsidRDefault="0018779E" w:rsidP="0018779E">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որպես</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www.armeps.am </w:t>
      </w:r>
      <w:r w:rsidRPr="0018779E">
        <w:rPr>
          <w:rFonts w:ascii="GHEA Grapalat" w:hAnsi="GHEA Grapalat" w:cs="Sylfaen"/>
          <w:szCs w:val="24"/>
          <w:lang w:val="hy-AM"/>
        </w:rPr>
        <w:t>հասցեով</w:t>
      </w:r>
      <w:r w:rsidRPr="00F566BF">
        <w:rPr>
          <w:rFonts w:ascii="GHEA Grapalat" w:hAnsi="GHEA Grapalat" w:cs="Sylfaen"/>
          <w:szCs w:val="24"/>
        </w:rPr>
        <w:t xml:space="preserve"> </w:t>
      </w:r>
      <w:r w:rsidRPr="0018779E">
        <w:rPr>
          <w:rFonts w:ascii="GHEA Grapalat" w:hAnsi="GHEA Grapalat" w:cs="Sylfaen"/>
          <w:szCs w:val="24"/>
          <w:lang w:val="hy-AM"/>
        </w:rPr>
        <w:t>գործող</w:t>
      </w:r>
      <w:r w:rsidRPr="00F566BF">
        <w:rPr>
          <w:rFonts w:ascii="GHEA Grapalat" w:hAnsi="GHEA Grapalat" w:cs="Sylfaen"/>
          <w:szCs w:val="24"/>
        </w:rPr>
        <w:t xml:space="preserve"> </w:t>
      </w:r>
      <w:r w:rsidRPr="0018779E">
        <w:rPr>
          <w:rFonts w:ascii="GHEA Grapalat" w:hAnsi="GHEA Grapalat" w:cs="Sylfaen"/>
          <w:szCs w:val="24"/>
          <w:lang w:val="hy-AM"/>
        </w:rPr>
        <w:t>ինտերնետային</w:t>
      </w:r>
      <w:r w:rsidRPr="00F566BF">
        <w:rPr>
          <w:rFonts w:ascii="GHEA Grapalat" w:hAnsi="GHEA Grapalat" w:cs="Sylfaen"/>
          <w:szCs w:val="24"/>
        </w:rPr>
        <w:t xml:space="preserve"> </w:t>
      </w:r>
      <w:r w:rsidRPr="0018779E">
        <w:rPr>
          <w:rFonts w:ascii="GHEA Grapalat" w:hAnsi="GHEA Grapalat" w:cs="Sylfaen"/>
          <w:szCs w:val="24"/>
          <w:lang w:val="hy-AM"/>
        </w:rPr>
        <w:t>կայք</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լրացնում</w:t>
      </w:r>
      <w:r w:rsidRPr="00F566BF">
        <w:rPr>
          <w:rFonts w:ascii="GHEA Grapalat" w:hAnsi="GHEA Grapalat" w:cs="Sylfaen"/>
          <w:szCs w:val="24"/>
        </w:rPr>
        <w:t xml:space="preserve"> </w:t>
      </w:r>
      <w:r w:rsidRPr="0018779E">
        <w:rPr>
          <w:rFonts w:ascii="GHEA Grapalat" w:hAnsi="GHEA Grapalat" w:cs="Sylfaen"/>
          <w:szCs w:val="24"/>
          <w:lang w:val="hy-AM"/>
        </w:rPr>
        <w:t>համապատասխան</w:t>
      </w:r>
      <w:r w:rsidRPr="00F566BF">
        <w:rPr>
          <w:rFonts w:ascii="GHEA Grapalat" w:hAnsi="GHEA Grapalat" w:cs="Sylfaen"/>
          <w:szCs w:val="24"/>
        </w:rPr>
        <w:t xml:space="preserve"> </w:t>
      </w:r>
      <w:r w:rsidRPr="0018779E">
        <w:rPr>
          <w:rFonts w:ascii="GHEA Grapalat" w:hAnsi="GHEA Grapalat" w:cs="Sylfaen"/>
          <w:szCs w:val="24"/>
          <w:lang w:val="hy-AM"/>
        </w:rPr>
        <w:t>պահանջվող</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որից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գրանցումը</w:t>
      </w:r>
      <w:r w:rsidRPr="00F566BF">
        <w:rPr>
          <w:rFonts w:ascii="GHEA Grapalat" w:hAnsi="GHEA Grapalat" w:cs="Sylfaen"/>
          <w:szCs w:val="24"/>
        </w:rPr>
        <w:t xml:space="preserve"> </w:t>
      </w:r>
      <w:r w:rsidRPr="0018779E">
        <w:rPr>
          <w:rFonts w:ascii="GHEA Grapalat" w:hAnsi="GHEA Grapalat" w:cs="Sylfaen"/>
          <w:szCs w:val="24"/>
          <w:lang w:val="hy-AM"/>
        </w:rPr>
        <w:t>հաստատելու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էլեկտրոնային</w:t>
      </w:r>
      <w:r w:rsidRPr="00F566BF">
        <w:rPr>
          <w:rFonts w:ascii="GHEA Grapalat" w:hAnsi="GHEA Grapalat" w:cs="Sylfaen"/>
          <w:szCs w:val="24"/>
        </w:rPr>
        <w:t xml:space="preserve"> </w:t>
      </w:r>
      <w:r w:rsidRPr="0018779E">
        <w:rPr>
          <w:rFonts w:ascii="GHEA Grapalat" w:hAnsi="GHEA Grapalat" w:cs="Sylfaen"/>
          <w:szCs w:val="24"/>
          <w:lang w:val="hy-AM"/>
        </w:rPr>
        <w:t>փոստի</w:t>
      </w:r>
      <w:r w:rsidRPr="00F566BF">
        <w:rPr>
          <w:rFonts w:ascii="GHEA Grapalat" w:hAnsi="GHEA Grapalat" w:cs="Sylfaen"/>
          <w:szCs w:val="24"/>
        </w:rPr>
        <w:t xml:space="preserve"> </w:t>
      </w:r>
      <w:r w:rsidRPr="0018779E">
        <w:rPr>
          <w:rFonts w:ascii="GHEA Grapalat" w:hAnsi="GHEA Grapalat" w:cs="Sylfaen"/>
          <w:szCs w:val="24"/>
          <w:lang w:val="hy-AM"/>
        </w:rPr>
        <w:t>միջոցով</w:t>
      </w:r>
      <w:r w:rsidRPr="00F566BF">
        <w:rPr>
          <w:rFonts w:ascii="GHEA Grapalat" w:hAnsi="GHEA Grapalat" w:cs="Sylfaen"/>
          <w:szCs w:val="24"/>
        </w:rPr>
        <w:t xml:space="preserve"> </w:t>
      </w:r>
      <w:r w:rsidRPr="0018779E">
        <w:rPr>
          <w:rFonts w:ascii="GHEA Grapalat" w:hAnsi="GHEA Grapalat" w:cs="Sylfaen"/>
          <w:szCs w:val="24"/>
          <w:lang w:val="hy-AM"/>
        </w:rPr>
        <w:t>ստացված</w:t>
      </w:r>
      <w:r w:rsidRPr="00F566BF">
        <w:rPr>
          <w:rFonts w:ascii="GHEA Grapalat" w:hAnsi="GHEA Grapalat" w:cs="Sylfaen"/>
          <w:szCs w:val="24"/>
        </w:rPr>
        <w:t xml:space="preserve"> </w:t>
      </w:r>
      <w:r w:rsidRPr="0018779E">
        <w:rPr>
          <w:rFonts w:ascii="GHEA Grapalat" w:hAnsi="GHEA Grapalat" w:cs="Sylfaen"/>
          <w:szCs w:val="24"/>
          <w:lang w:val="hy-AM"/>
        </w:rPr>
        <w:t>թվի</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տառերի</w:t>
      </w:r>
      <w:r w:rsidRPr="00F566BF">
        <w:rPr>
          <w:rFonts w:ascii="GHEA Grapalat" w:hAnsi="GHEA Grapalat" w:cs="Sylfaen"/>
          <w:szCs w:val="24"/>
        </w:rPr>
        <w:t xml:space="preserve"> </w:t>
      </w:r>
      <w:r w:rsidRPr="0018779E">
        <w:rPr>
          <w:rFonts w:ascii="GHEA Grapalat" w:hAnsi="GHEA Grapalat" w:cs="Sylfaen"/>
          <w:szCs w:val="24"/>
          <w:lang w:val="hy-AM"/>
        </w:rPr>
        <w:t>կոմբինացիան</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w:t>
      </w:r>
      <w:r w:rsidRPr="00F566BF">
        <w:rPr>
          <w:rFonts w:ascii="GHEA Grapalat" w:hAnsi="GHEA Grapalat" w:cs="Sylfaen"/>
          <w:szCs w:val="24"/>
        </w:rPr>
        <w:t xml:space="preserve">: </w:t>
      </w:r>
      <w:r w:rsidRPr="0018779E">
        <w:rPr>
          <w:rFonts w:ascii="GHEA Grapalat" w:hAnsi="GHEA Grapalat" w:cs="Sylfaen"/>
          <w:szCs w:val="24"/>
          <w:lang w:val="hy-AM"/>
        </w:rPr>
        <w:t>Նշված</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ճիշտ</w:t>
      </w:r>
      <w:r w:rsidRPr="00F566BF">
        <w:rPr>
          <w:rFonts w:ascii="GHEA Grapalat" w:hAnsi="GHEA Grapalat" w:cs="Sylfaen"/>
          <w:szCs w:val="24"/>
        </w:rPr>
        <w:t xml:space="preserve"> </w:t>
      </w:r>
      <w:r w:rsidRPr="0018779E">
        <w:rPr>
          <w:rFonts w:ascii="GHEA Grapalat" w:hAnsi="GHEA Grapalat" w:cs="Sylfaen"/>
          <w:szCs w:val="24"/>
          <w:lang w:val="hy-AM"/>
        </w:rPr>
        <w:t>մուտքա</w:t>
      </w:r>
      <w:r w:rsidRPr="00F566BF">
        <w:rPr>
          <w:rFonts w:ascii="GHEA Grapalat" w:hAnsi="GHEA Grapalat" w:cs="Sylfaen"/>
          <w:szCs w:val="24"/>
        </w:rPr>
        <w:softHyphen/>
      </w:r>
      <w:r w:rsidRPr="0018779E">
        <w:rPr>
          <w:rFonts w:ascii="GHEA Grapalat" w:hAnsi="GHEA Grapalat" w:cs="Sylfaen"/>
          <w:szCs w:val="24"/>
          <w:lang w:val="hy-AM"/>
        </w:rPr>
        <w:t>գրե</w:t>
      </w:r>
      <w:r w:rsidRPr="00F566BF">
        <w:rPr>
          <w:rFonts w:ascii="GHEA Grapalat" w:hAnsi="GHEA Grapalat" w:cs="Sylfaen"/>
          <w:szCs w:val="24"/>
        </w:rPr>
        <w:softHyphen/>
      </w:r>
      <w:r w:rsidRPr="0018779E">
        <w:rPr>
          <w:rFonts w:ascii="GHEA Grapalat" w:hAnsi="GHEA Grapalat" w:cs="Sylfaen"/>
          <w:szCs w:val="24"/>
          <w:lang w:val="hy-AM"/>
        </w:rPr>
        <w:t>լու</w:t>
      </w:r>
      <w:r w:rsidRPr="00F566BF">
        <w:rPr>
          <w:rFonts w:ascii="GHEA Grapalat" w:hAnsi="GHEA Grapalat" w:cs="Sylfaen"/>
          <w:szCs w:val="24"/>
        </w:rPr>
        <w:softHyphen/>
      </w:r>
      <w:r w:rsidRPr="0018779E">
        <w:rPr>
          <w:rFonts w:ascii="GHEA Grapalat" w:hAnsi="GHEA Grapalat" w:cs="Sylfaen"/>
          <w:szCs w:val="24"/>
          <w:lang w:val="hy-AM"/>
        </w:rPr>
        <w:t>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գրանցված</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ինչի</w:t>
      </w:r>
      <w:r w:rsidRPr="00F566BF">
        <w:rPr>
          <w:rFonts w:ascii="GHEA Grapalat" w:hAnsi="GHEA Grapalat" w:cs="Sylfaen"/>
          <w:szCs w:val="24"/>
        </w:rPr>
        <w:t xml:space="preserve"> </w:t>
      </w:r>
      <w:r w:rsidRPr="0018779E">
        <w:rPr>
          <w:rFonts w:ascii="GHEA Grapalat" w:hAnsi="GHEA Grapalat" w:cs="Sylfaen"/>
          <w:szCs w:val="24"/>
          <w:lang w:val="hy-AM"/>
        </w:rPr>
        <w:t>մասին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ստանում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ծանուցում</w:t>
      </w:r>
      <w:r w:rsidRPr="00F566BF">
        <w:rPr>
          <w:rFonts w:ascii="GHEA Grapalat" w:hAnsi="GHEA Grapalat" w:cs="Sylfaen"/>
          <w:szCs w:val="24"/>
        </w:rPr>
        <w:t xml:space="preserve">: </w:t>
      </w:r>
      <w:r w:rsidRPr="0018779E">
        <w:rPr>
          <w:rFonts w:ascii="GHEA Grapalat" w:hAnsi="GHEA Grapalat" w:cs="Sylfaen"/>
          <w:szCs w:val="24"/>
          <w:lang w:val="hy-AM"/>
        </w:rPr>
        <w:t>Մասնակցի</w:t>
      </w:r>
      <w:r w:rsidRPr="00F566BF">
        <w:rPr>
          <w:rFonts w:ascii="GHEA Grapalat" w:hAnsi="GHEA Grapalat" w:cs="Sylfaen"/>
          <w:szCs w:val="24"/>
        </w:rPr>
        <w:t xml:space="preserve"> </w:t>
      </w:r>
      <w:r w:rsidRPr="0018779E">
        <w:rPr>
          <w:rFonts w:ascii="GHEA Grapalat" w:hAnsi="GHEA Grapalat" w:cs="Sylfaen"/>
          <w:szCs w:val="24"/>
          <w:lang w:val="hy-AM"/>
        </w:rPr>
        <w:t>գրանցումն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չեղյալ</w:t>
      </w:r>
      <w:r w:rsidRPr="00F566BF">
        <w:rPr>
          <w:rFonts w:ascii="GHEA Grapalat" w:hAnsi="GHEA Grapalat" w:cs="Sylfaen"/>
          <w:szCs w:val="24"/>
        </w:rPr>
        <w:t xml:space="preserve">, </w:t>
      </w:r>
      <w:r w:rsidRPr="0018779E">
        <w:rPr>
          <w:rFonts w:ascii="GHEA Grapalat" w:hAnsi="GHEA Grapalat" w:cs="Sylfaen"/>
          <w:szCs w:val="24"/>
          <w:lang w:val="hy-AM"/>
        </w:rPr>
        <w:t>եթե</w:t>
      </w:r>
      <w:r w:rsidRPr="00F566BF">
        <w:rPr>
          <w:rFonts w:ascii="GHEA Grapalat" w:hAnsi="GHEA Grapalat" w:cs="Sylfaen"/>
          <w:szCs w:val="24"/>
        </w:rPr>
        <w:t xml:space="preserve"> </w:t>
      </w:r>
      <w:r w:rsidR="00844434" w:rsidRPr="0018779E">
        <w:rPr>
          <w:rFonts w:ascii="GHEA Grapalat" w:hAnsi="GHEA Grapalat" w:cs="Sylfaen"/>
          <w:szCs w:val="24"/>
          <w:lang w:val="hy-AM"/>
        </w:rPr>
        <w:t>հ</w:t>
      </w:r>
      <w:r w:rsidRPr="0018779E">
        <w:rPr>
          <w:rFonts w:ascii="GHEA Grapalat" w:hAnsi="GHEA Grapalat" w:cs="Sylfaen"/>
          <w:szCs w:val="24"/>
          <w:lang w:val="hy-AM"/>
        </w:rPr>
        <w:t>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օրվանից</w:t>
      </w:r>
      <w:r w:rsidRPr="00F566BF">
        <w:rPr>
          <w:rFonts w:ascii="GHEA Grapalat" w:hAnsi="GHEA Grapalat" w:cs="Sylfaen"/>
          <w:szCs w:val="24"/>
        </w:rPr>
        <w:t xml:space="preserve"> </w:t>
      </w:r>
      <w:r w:rsidRPr="0018779E">
        <w:rPr>
          <w:rFonts w:ascii="GHEA Grapalat" w:hAnsi="GHEA Grapalat" w:cs="Sylfaen"/>
          <w:szCs w:val="24"/>
          <w:lang w:val="hy-AM"/>
        </w:rPr>
        <w:t>հաշված</w:t>
      </w:r>
      <w:r w:rsidRPr="00F566BF">
        <w:rPr>
          <w:rFonts w:ascii="GHEA Grapalat" w:hAnsi="GHEA Grapalat" w:cs="Sylfaen"/>
          <w:szCs w:val="24"/>
        </w:rPr>
        <w:t xml:space="preserve"> 30 </w:t>
      </w:r>
      <w:r w:rsidRPr="0018779E">
        <w:rPr>
          <w:rFonts w:ascii="GHEA Grapalat" w:hAnsi="GHEA Grapalat" w:cs="Sylfaen"/>
          <w:szCs w:val="24"/>
          <w:lang w:val="hy-AM"/>
        </w:rPr>
        <w:t>օրացուցային</w:t>
      </w:r>
      <w:r w:rsidRPr="00F566BF">
        <w:rPr>
          <w:rFonts w:ascii="GHEA Grapalat" w:hAnsi="GHEA Grapalat" w:cs="Sylfaen"/>
          <w:szCs w:val="24"/>
        </w:rPr>
        <w:t xml:space="preserve"> </w:t>
      </w:r>
      <w:r w:rsidRPr="0018779E">
        <w:rPr>
          <w:rFonts w:ascii="GHEA Grapalat" w:hAnsi="GHEA Grapalat" w:cs="Sylfaen"/>
          <w:szCs w:val="24"/>
          <w:lang w:val="hy-AM"/>
        </w:rPr>
        <w:t>օրվա</w:t>
      </w:r>
      <w:r w:rsidRPr="00F566BF">
        <w:rPr>
          <w:rFonts w:ascii="GHEA Grapalat" w:hAnsi="GHEA Grapalat" w:cs="Sylfaen"/>
          <w:szCs w:val="24"/>
        </w:rPr>
        <w:t xml:space="preserve"> </w:t>
      </w:r>
      <w:r w:rsidRPr="0018779E">
        <w:rPr>
          <w:rFonts w:ascii="GHEA Grapalat" w:hAnsi="GHEA Grapalat" w:cs="Sylfaen"/>
          <w:szCs w:val="24"/>
          <w:lang w:val="hy-AM"/>
        </w:rPr>
        <w:t>ընթացքում</w:t>
      </w:r>
      <w:r w:rsidRPr="00F566BF">
        <w:rPr>
          <w:rFonts w:ascii="GHEA Grapalat" w:hAnsi="GHEA Grapalat" w:cs="Sylfaen"/>
          <w:szCs w:val="24"/>
        </w:rPr>
        <w:t xml:space="preserve"> </w:t>
      </w:r>
      <w:r w:rsidRPr="0018779E">
        <w:rPr>
          <w:rFonts w:ascii="GHEA Grapalat" w:hAnsi="GHEA Grapalat" w:cs="Sylfaen"/>
          <w:szCs w:val="24"/>
          <w:lang w:val="hy-AM"/>
        </w:rPr>
        <w:t>վերջինս</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00C4795F"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Pr="0018779E">
        <w:rPr>
          <w:rFonts w:ascii="GHEA Grapalat" w:hAnsi="GHEA Grapalat" w:cs="Sylfaen"/>
          <w:szCs w:val="24"/>
          <w:lang w:val="hy-AM"/>
        </w:rPr>
        <w:t>սակայն</w:t>
      </w:r>
      <w:r w:rsidRPr="00F566BF">
        <w:rPr>
          <w:rFonts w:ascii="GHEA Grapalat" w:hAnsi="GHEA Grapalat" w:cs="Sylfaen"/>
          <w:szCs w:val="24"/>
        </w:rPr>
        <w:t xml:space="preserve"> </w:t>
      </w:r>
      <w:r w:rsidR="00EF6526"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Այս</w:t>
      </w:r>
      <w:r w:rsidRPr="00F566BF">
        <w:rPr>
          <w:rFonts w:ascii="GHEA Grapalat" w:hAnsi="GHEA Grapalat" w:cs="Sylfaen"/>
          <w:szCs w:val="24"/>
        </w:rPr>
        <w:t xml:space="preserve"> </w:t>
      </w:r>
      <w:r w:rsidRPr="0018779E">
        <w:rPr>
          <w:rFonts w:ascii="GHEA Grapalat" w:hAnsi="GHEA Grapalat" w:cs="Sylfaen"/>
          <w:szCs w:val="24"/>
          <w:lang w:val="hy-AM"/>
        </w:rPr>
        <w:t>պարագայում</w:t>
      </w:r>
      <w:r w:rsidRPr="00F566BF">
        <w:rPr>
          <w:rFonts w:ascii="GHEA Grapalat" w:hAnsi="GHEA Grapalat" w:cs="Sylfaen"/>
          <w:szCs w:val="24"/>
        </w:rPr>
        <w:t xml:space="preserve"> </w:t>
      </w:r>
      <w:r w:rsidRPr="0018779E">
        <w:rPr>
          <w:rFonts w:ascii="GHEA Grapalat" w:hAnsi="GHEA Grapalat" w:cs="Sylfaen"/>
          <w:szCs w:val="24"/>
          <w:lang w:val="hy-AM"/>
        </w:rPr>
        <w:t>իրականացվում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գրանցման</w:t>
      </w:r>
      <w:r w:rsidRPr="00F566BF">
        <w:rPr>
          <w:rFonts w:ascii="GHEA Grapalat" w:hAnsi="GHEA Grapalat" w:cs="Sylfaen"/>
          <w:szCs w:val="24"/>
        </w:rPr>
        <w:t xml:space="preserve"> </w:t>
      </w:r>
      <w:r w:rsidRPr="0018779E">
        <w:rPr>
          <w:rFonts w:ascii="GHEA Grapalat" w:hAnsi="GHEA Grapalat" w:cs="Sylfaen"/>
          <w:szCs w:val="24"/>
          <w:lang w:val="hy-AM"/>
        </w:rPr>
        <w:t>նոր</w:t>
      </w:r>
      <w:r w:rsidRPr="00F566BF">
        <w:rPr>
          <w:rFonts w:ascii="GHEA Grapalat" w:hAnsi="GHEA Grapalat" w:cs="Sylfaen"/>
          <w:szCs w:val="24"/>
        </w:rPr>
        <w:t xml:space="preserve"> </w:t>
      </w:r>
      <w:r w:rsidRPr="0018779E">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9A9D987" w:rsidR="003E1421" w:rsidRPr="00D16816" w:rsidRDefault="00A81DD5" w:rsidP="00EF3662">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6" w:history="1">
        <w:r w:rsidR="00D16816" w:rsidRPr="00D16816">
          <w:rPr>
            <w:rStyle w:val="Hyperlink"/>
            <w:rFonts w:ascii="GHEA Grapalat" w:hAnsi="GHEA Grapalat"/>
            <w:i/>
          </w:rPr>
          <w:t>armine.galustyan@moh.am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C33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82E65A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0402B8" w:rsidRPr="000402B8">
        <w:rPr>
          <w:rFonts w:ascii="GHEA Grapalat" w:hAnsi="GHEA Grapalat" w:cs="Sylfaen"/>
          <w:i w:val="0"/>
          <w:lang w:val="af-ZA"/>
        </w:rPr>
        <w:t>ՀՀ առողջապահության նախարարությ</w:t>
      </w:r>
      <w:proofErr w:type="spellStart"/>
      <w:r w:rsidR="000402B8">
        <w:rPr>
          <w:rFonts w:ascii="GHEA Grapalat" w:hAnsi="GHEA Grapalat" w:cs="Sylfaen"/>
          <w:i w:val="0"/>
          <w:lang w:val="ru-RU"/>
        </w:rPr>
        <w:t>ան</w:t>
      </w:r>
      <w:proofErr w:type="spellEnd"/>
      <w:r w:rsidR="000402B8" w:rsidRPr="000402B8">
        <w:rPr>
          <w:rFonts w:ascii="GHEA Grapalat" w:hAnsi="GHEA Grapalat" w:cs="Sylfaen"/>
          <w:i w:val="0"/>
          <w:lang w:val="en-US"/>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4F6F70" w:rsidRPr="000402B8">
        <w:rPr>
          <w:rFonts w:ascii="GHEA Grapalat" w:hAnsi="GHEA Grapalat"/>
          <w:i w:val="0"/>
        </w:rPr>
        <w:t>Նախագծանախահաշվային</w:t>
      </w:r>
      <w:proofErr w:type="spellEnd"/>
      <w:r w:rsidR="004F6F70" w:rsidRPr="000402B8">
        <w:rPr>
          <w:rFonts w:ascii="GHEA Grapalat" w:hAnsi="GHEA Grapalat"/>
          <w:i w:val="0"/>
        </w:rPr>
        <w:t xml:space="preserve"> </w:t>
      </w:r>
      <w:proofErr w:type="spellStart"/>
      <w:r w:rsidR="004F6F70" w:rsidRPr="000402B8">
        <w:rPr>
          <w:rFonts w:ascii="GHEA Grapalat" w:hAnsi="GHEA Grapalat"/>
          <w:i w:val="0"/>
        </w:rPr>
        <w:t>փաստաթղթերի</w:t>
      </w:r>
      <w:proofErr w:type="spellEnd"/>
      <w:r w:rsidR="004F6F70" w:rsidRPr="000402B8">
        <w:rPr>
          <w:rFonts w:ascii="GHEA Grapalat" w:hAnsi="GHEA Grapalat"/>
          <w:i w:val="0"/>
        </w:rPr>
        <w:t xml:space="preserve"> </w:t>
      </w:r>
      <w:proofErr w:type="spellStart"/>
      <w:r w:rsidR="004F6F70" w:rsidRPr="000402B8">
        <w:rPr>
          <w:rFonts w:ascii="GHEA Grapalat" w:hAnsi="GHEA Grapalat"/>
          <w:i w:val="0"/>
        </w:rPr>
        <w:t>մշակման</w:t>
      </w:r>
      <w:proofErr w:type="spellEnd"/>
      <w:r w:rsidR="004F6F70" w:rsidRPr="000402B8">
        <w:rPr>
          <w:rFonts w:ascii="GHEA Grapalat" w:hAnsi="GHEA Grapalat"/>
          <w:i w:val="0"/>
        </w:rPr>
        <w:t xml:space="preserve"> </w:t>
      </w:r>
      <w:proofErr w:type="spellStart"/>
      <w:r w:rsidR="004F6F70" w:rsidRPr="000402B8">
        <w:rPr>
          <w:rFonts w:ascii="GHEA Grapalat" w:hAnsi="GHEA Grapalat"/>
          <w:i w:val="0"/>
        </w:rPr>
        <w:t>խորհրդատվական</w:t>
      </w:r>
      <w:proofErr w:type="spellEnd"/>
      <w:r w:rsidR="004F6F70" w:rsidRPr="000402B8">
        <w:rPr>
          <w:rFonts w:ascii="GHEA Grapalat" w:hAnsi="GHEA Grapalat"/>
          <w:i w:val="0"/>
        </w:rPr>
        <w:t xml:space="preserve"> </w:t>
      </w:r>
      <w:proofErr w:type="spellStart"/>
      <w:r w:rsidR="004F6F70" w:rsidRPr="000402B8">
        <w:rPr>
          <w:rFonts w:ascii="GHEA Grapalat" w:hAnsi="GHEA Grapalat"/>
          <w:i w:val="0"/>
        </w:rPr>
        <w:t>ծառայություններ</w:t>
      </w:r>
      <w:r w:rsidR="000402B8">
        <w:rPr>
          <w:rFonts w:ascii="GHEA Grapalat" w:hAnsi="GHEA Grapalat"/>
          <w:i w:val="0"/>
        </w:rPr>
        <w:t>ի</w:t>
      </w:r>
      <w:proofErr w:type="spellEnd"/>
      <w:r w:rsidR="00096865" w:rsidRPr="000402B8">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91EEE">
        <w:rPr>
          <w:rFonts w:ascii="GHEA Grapalat" w:hAnsi="GHEA Grapalat"/>
          <w:i w:val="0"/>
          <w:lang w:val="en-US"/>
        </w:rPr>
        <w:t>1</w:t>
      </w:r>
      <w:r w:rsidR="000402B8" w:rsidRPr="000402B8">
        <w:rPr>
          <w:rFonts w:ascii="GHEA Grapalat" w:hAnsi="GHEA Grapalat"/>
          <w:i w:val="0"/>
          <w:lang w:val="en-US"/>
        </w:rPr>
        <w:t xml:space="preserve"> /</w:t>
      </w:r>
      <w:r w:rsidR="00091EEE">
        <w:rPr>
          <w:rFonts w:ascii="GHEA Grapalat" w:hAnsi="GHEA Grapalat"/>
          <w:i w:val="0"/>
          <w:lang w:val="hy-AM"/>
        </w:rPr>
        <w:t>մեկ</w:t>
      </w:r>
      <w:r w:rsidR="000402B8" w:rsidRPr="000402B8">
        <w:rPr>
          <w:rFonts w:ascii="GHEA Grapalat" w:hAnsi="GHEA Grapalat"/>
          <w:i w:val="0"/>
          <w:lang w:val="en-US"/>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4"/>
        <w:gridCol w:w="1503"/>
        <w:gridCol w:w="7263"/>
      </w:tblGrid>
      <w:tr w:rsidR="00447CC3" w:rsidRPr="00F566BF" w14:paraId="2EC3CB48" w14:textId="77777777" w:rsidTr="00091EEE">
        <w:trPr>
          <w:trHeight w:val="353"/>
        </w:trPr>
        <w:tc>
          <w:tcPr>
            <w:tcW w:w="2727" w:type="dxa"/>
            <w:gridSpan w:val="2"/>
            <w:vAlign w:val="center"/>
          </w:tcPr>
          <w:p w14:paraId="27E4CFE6" w14:textId="77777777" w:rsidR="00447CC3" w:rsidRPr="00F566BF" w:rsidRDefault="00447CC3"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263" w:type="dxa"/>
            <w:vMerge w:val="restart"/>
            <w:vAlign w:val="center"/>
          </w:tcPr>
          <w:p w14:paraId="1008702B" w14:textId="77777777" w:rsidR="00447CC3" w:rsidRPr="00F566BF" w:rsidRDefault="00447CC3"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CC3" w:rsidRPr="00F566BF" w14:paraId="3C4421C5" w14:textId="77777777" w:rsidTr="00091EEE">
        <w:trPr>
          <w:trHeight w:val="141"/>
        </w:trPr>
        <w:tc>
          <w:tcPr>
            <w:tcW w:w="1224" w:type="dxa"/>
            <w:vAlign w:val="center"/>
          </w:tcPr>
          <w:p w14:paraId="285A62B3" w14:textId="77777777" w:rsidR="00447CC3" w:rsidRPr="00F566BF" w:rsidRDefault="00447CC3" w:rsidP="00091EEE">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03" w:type="dxa"/>
            <w:vAlign w:val="center"/>
          </w:tcPr>
          <w:p w14:paraId="2E8922D4" w14:textId="77777777" w:rsidR="00447CC3" w:rsidRPr="00F566BF" w:rsidRDefault="00447CC3" w:rsidP="00091EEE">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63" w:type="dxa"/>
            <w:vMerge/>
            <w:vAlign w:val="center"/>
          </w:tcPr>
          <w:p w14:paraId="5E09E286" w14:textId="77777777" w:rsidR="00447CC3" w:rsidRPr="00F566BF" w:rsidRDefault="00447CC3" w:rsidP="00EF3662">
            <w:pPr>
              <w:pStyle w:val="BodyTextIndent2"/>
              <w:spacing w:line="240" w:lineRule="auto"/>
              <w:ind w:firstLine="0"/>
              <w:jc w:val="center"/>
              <w:rPr>
                <w:rFonts w:ascii="GHEA Grapalat" w:hAnsi="GHEA Grapalat"/>
                <w:b/>
                <w:bCs/>
                <w:i/>
                <w:iCs/>
              </w:rPr>
            </w:pPr>
          </w:p>
        </w:tc>
      </w:tr>
      <w:tr w:rsidR="00F56DCF" w:rsidRPr="00AF279E" w14:paraId="382849A2" w14:textId="669A0ED4" w:rsidTr="00091EEE">
        <w:tc>
          <w:tcPr>
            <w:tcW w:w="1224" w:type="dxa"/>
            <w:vAlign w:val="center"/>
          </w:tcPr>
          <w:p w14:paraId="1CD05C68" w14:textId="77777777" w:rsidR="00F56DCF" w:rsidRPr="00F566BF" w:rsidRDefault="00F56DCF" w:rsidP="00F56DC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503" w:type="dxa"/>
            <w:vAlign w:val="center"/>
          </w:tcPr>
          <w:p w14:paraId="0075D375" w14:textId="09E6A1B3" w:rsidR="00F56DCF" w:rsidRPr="005C1DD1" w:rsidRDefault="00F56DCF" w:rsidP="00F56DCF">
            <w:pPr>
              <w:pStyle w:val="BodyTextIndent2"/>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31 500 000</w:t>
            </w:r>
          </w:p>
        </w:tc>
        <w:tc>
          <w:tcPr>
            <w:tcW w:w="7263" w:type="dxa"/>
            <w:vAlign w:val="center"/>
          </w:tcPr>
          <w:p w14:paraId="433DE288" w14:textId="44D954B0" w:rsidR="00F56DCF" w:rsidRPr="00AC583A" w:rsidRDefault="00F56DCF" w:rsidP="00F56DCF">
            <w:pPr>
              <w:pStyle w:val="BodyTextIndent2"/>
              <w:spacing w:line="240" w:lineRule="auto"/>
              <w:ind w:firstLine="0"/>
              <w:jc w:val="left"/>
              <w:rPr>
                <w:rFonts w:ascii="GHEA Grapalat" w:hAnsi="GHEA Grapalat"/>
                <w:i/>
                <w:color w:val="0D0D0D"/>
                <w:lang w:val="hy-AM"/>
              </w:rPr>
            </w:pPr>
            <w:r w:rsidRPr="00F56DCF">
              <w:rPr>
                <w:rFonts w:ascii="GHEA Grapalat" w:hAnsi="GHEA Grapalat"/>
                <w:i/>
                <w:color w:val="0D0D0D"/>
                <w:lang w:val="hy-AM"/>
              </w:rPr>
              <w:t>ՀՀ ԱՆ-ի «Դեղերի և բժշկական պարագաների ապահովման ազգային կենտրոն» ՊՈԱԿ-ի  դեղերի և դեղանյութերի պատշաճ բաշխման գործունեության (ՊԲԳ) պահեստային մասնաշենքի կառուցման և ադմինիստրատիվ մասի ընթացի</w:t>
            </w:r>
            <w:r w:rsidR="004F78BD">
              <w:rPr>
                <w:rFonts w:ascii="GHEA Grapalat" w:hAnsi="GHEA Grapalat"/>
                <w:i/>
                <w:color w:val="0D0D0D"/>
                <w:lang w:val="hy-AM"/>
              </w:rPr>
              <w:t>կ</w:t>
            </w:r>
            <w:r w:rsidRPr="00F56DCF">
              <w:rPr>
                <w:rFonts w:ascii="GHEA Grapalat" w:hAnsi="GHEA Grapalat"/>
                <w:i/>
                <w:color w:val="0D0D0D"/>
                <w:lang w:val="hy-AM"/>
              </w:rPr>
              <w:t xml:space="preserve"> նորոգման շինարարական աշխատանքների նախագծանախահաշվային փաստաթղթերի մշակման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585693"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Կանխավճարի</w:t>
            </w:r>
            <w:proofErr w:type="spellEnd"/>
            <w:r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հատկացման</w:t>
            </w:r>
            <w:proofErr w:type="spellEnd"/>
          </w:p>
        </w:tc>
      </w:tr>
      <w:tr w:rsidR="0085236E" w:rsidRPr="00F566BF" w14:paraId="6CBB19C8" w14:textId="77777777" w:rsidTr="006D1826">
        <w:trPr>
          <w:jc w:val="center"/>
        </w:trPr>
        <w:tc>
          <w:tcPr>
            <w:tcW w:w="2580" w:type="dxa"/>
            <w:vAlign w:val="center"/>
          </w:tcPr>
          <w:p w14:paraId="0109E827" w14:textId="77777777" w:rsidR="0085236E" w:rsidRPr="00585693"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առավելագույն</w:t>
            </w:r>
            <w:proofErr w:type="spellEnd"/>
            <w:r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չափը</w:t>
            </w:r>
            <w:proofErr w:type="spellEnd"/>
            <w:r w:rsidRPr="00585693">
              <w:rPr>
                <w:rFonts w:ascii="GHEA Grapalat" w:hAnsi="GHEA Grapalat" w:cs="Sylfaen"/>
                <w:b/>
                <w:i/>
                <w:sz w:val="16"/>
                <w:szCs w:val="16"/>
                <w:lang w:val="es-ES"/>
              </w:rPr>
              <w:t xml:space="preserve"> </w:t>
            </w:r>
            <w:r w:rsidR="00816505" w:rsidRPr="00585693">
              <w:rPr>
                <w:rFonts w:ascii="GHEA Grapalat" w:hAnsi="GHEA Grapalat" w:cs="Sylfaen"/>
                <w:b/>
                <w:i/>
                <w:sz w:val="16"/>
                <w:szCs w:val="16"/>
                <w:lang w:val="es-ES"/>
              </w:rPr>
              <w:t>(</w:t>
            </w:r>
            <w:r w:rsidRPr="00585693">
              <w:rPr>
                <w:rFonts w:ascii="GHEA Grapalat" w:hAnsi="GHEA Grapalat" w:cs="Sylfaen"/>
                <w:b/>
                <w:i/>
                <w:sz w:val="16"/>
                <w:szCs w:val="16"/>
                <w:lang w:val="es-ES"/>
              </w:rPr>
              <w:t xml:space="preserve">ՀՀ </w:t>
            </w:r>
            <w:proofErr w:type="spellStart"/>
            <w:r w:rsidRPr="00585693">
              <w:rPr>
                <w:rFonts w:ascii="GHEA Grapalat" w:hAnsi="GHEA Grapalat" w:cs="Sylfaen"/>
                <w:b/>
                <w:i/>
                <w:sz w:val="16"/>
                <w:szCs w:val="16"/>
                <w:lang w:val="es-ES"/>
              </w:rPr>
              <w:t>դրամ</w:t>
            </w:r>
            <w:proofErr w:type="spellEnd"/>
            <w:r w:rsidR="00816505" w:rsidRPr="00585693">
              <w:rPr>
                <w:rFonts w:ascii="GHEA Grapalat" w:hAnsi="GHEA Grapalat" w:cs="Sylfaen"/>
                <w:b/>
                <w:i/>
                <w:sz w:val="16"/>
                <w:szCs w:val="16"/>
                <w:lang w:val="es-ES"/>
              </w:rPr>
              <w:t>)</w:t>
            </w:r>
          </w:p>
        </w:tc>
        <w:tc>
          <w:tcPr>
            <w:tcW w:w="3776" w:type="dxa"/>
            <w:vAlign w:val="center"/>
          </w:tcPr>
          <w:p w14:paraId="741BE207" w14:textId="77777777" w:rsidR="0085236E" w:rsidRPr="00585693"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ժամկետը</w:t>
            </w:r>
            <w:proofErr w:type="spellEnd"/>
            <w:r w:rsidRPr="00585693">
              <w:rPr>
                <w:rFonts w:ascii="GHEA Grapalat" w:hAnsi="GHEA Grapalat" w:cs="Sylfaen"/>
                <w:b/>
                <w:i/>
                <w:sz w:val="16"/>
                <w:szCs w:val="16"/>
                <w:lang w:val="es-ES"/>
              </w:rPr>
              <w:t xml:space="preserve"> (</w:t>
            </w:r>
            <w:proofErr w:type="spellStart"/>
            <w:r w:rsidR="00816505" w:rsidRPr="00585693">
              <w:rPr>
                <w:rFonts w:ascii="GHEA Grapalat" w:hAnsi="GHEA Grapalat" w:cs="Sylfaen"/>
                <w:b/>
                <w:i/>
                <w:sz w:val="16"/>
                <w:szCs w:val="16"/>
                <w:lang w:val="es-ES"/>
              </w:rPr>
              <w:t>ամիսը</w:t>
            </w:r>
            <w:proofErr w:type="spellEnd"/>
            <w:r w:rsidR="00816505"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տարեթիվը</w:t>
            </w:r>
            <w:proofErr w:type="spellEnd"/>
            <w:r w:rsidRPr="00585693">
              <w:rPr>
                <w:rFonts w:ascii="GHEA Grapalat" w:hAnsi="GHEA Grapalat" w:cs="Sylfaen"/>
                <w:b/>
                <w:i/>
                <w:sz w:val="16"/>
                <w:szCs w:val="16"/>
                <w:lang w:val="es-ES"/>
              </w:rPr>
              <w:t>)</w:t>
            </w:r>
          </w:p>
        </w:tc>
      </w:tr>
      <w:tr w:rsidR="0085236E" w:rsidRPr="00F566BF" w14:paraId="2B539549" w14:textId="77777777" w:rsidTr="006D1826">
        <w:trPr>
          <w:jc w:val="center"/>
        </w:trPr>
        <w:tc>
          <w:tcPr>
            <w:tcW w:w="2580" w:type="dxa"/>
          </w:tcPr>
          <w:p w14:paraId="60D900F8" w14:textId="09AA0B28" w:rsidR="0085236E" w:rsidRPr="00585693" w:rsidRDefault="00995F6D" w:rsidP="00995F6D">
            <w:pPr>
              <w:pStyle w:val="BodyTextIndent2"/>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30%</w:t>
            </w:r>
          </w:p>
        </w:tc>
        <w:tc>
          <w:tcPr>
            <w:tcW w:w="3776" w:type="dxa"/>
          </w:tcPr>
          <w:p w14:paraId="000718EB" w14:textId="0778F07B" w:rsidR="0085236E" w:rsidRPr="00585693" w:rsidRDefault="001F6ECB" w:rsidP="00EF3662">
            <w:pPr>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Մինչև</w:t>
            </w:r>
            <w:proofErr w:type="spellEnd"/>
            <w:r w:rsidRPr="00585693">
              <w:rPr>
                <w:rFonts w:ascii="GHEA Grapalat" w:hAnsi="GHEA Grapalat" w:cs="Sylfaen"/>
                <w:b/>
                <w:i/>
                <w:sz w:val="16"/>
                <w:szCs w:val="16"/>
                <w:lang w:val="es-ES"/>
              </w:rPr>
              <w:t xml:space="preserve"> 30.12.202</w:t>
            </w:r>
            <w:r w:rsidR="00A70AA0">
              <w:rPr>
                <w:rFonts w:ascii="GHEA Grapalat" w:hAnsi="GHEA Grapalat" w:cs="Sylfaen"/>
                <w:b/>
                <w:i/>
                <w:sz w:val="16"/>
                <w:szCs w:val="16"/>
                <w:lang w:val="hy-AM"/>
              </w:rPr>
              <w:t>5</w:t>
            </w:r>
            <w:r w:rsidRPr="00585693">
              <w:rPr>
                <w:rFonts w:ascii="GHEA Grapalat" w:hAnsi="GHEA Grapalat" w:cs="Sylfaen"/>
                <w:b/>
                <w:i/>
                <w:sz w:val="16"/>
                <w:szCs w:val="16"/>
                <w:lang w:val="es-ES"/>
              </w:rPr>
              <w:t>թ.</w:t>
            </w: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25C08550" w14:textId="77777777" w:rsidR="00AE7B06" w:rsidRPr="00AE7B06" w:rsidRDefault="00AE7B06"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4B604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4B6049">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274FC1CD" w14:textId="77777777" w:rsidR="004B6049" w:rsidRDefault="00753E6E" w:rsidP="004B6049">
      <w:pPr>
        <w:ind w:firstLine="567"/>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12125DD2" w14:textId="29406AD9"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4B6049">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B6049">
      <w:pPr>
        <w:shd w:val="clear" w:color="auto" w:fill="FFFFFF"/>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B6049">
      <w:pPr>
        <w:pStyle w:val="ListParagraph"/>
        <w:numPr>
          <w:ilvl w:val="0"/>
          <w:numId w:val="6"/>
        </w:numPr>
        <w:shd w:val="clear" w:color="auto" w:fill="FFFFFF"/>
        <w:tabs>
          <w:tab w:val="left" w:pos="900"/>
        </w:tabs>
        <w:ind w:left="0" w:firstLine="567"/>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B6049">
      <w:pPr>
        <w:pStyle w:val="ListParagraph"/>
        <w:numPr>
          <w:ilvl w:val="0"/>
          <w:numId w:val="6"/>
        </w:numPr>
        <w:shd w:val="clear" w:color="auto" w:fill="FFFFFF"/>
        <w:tabs>
          <w:tab w:val="left" w:pos="900"/>
        </w:tabs>
        <w:ind w:left="0" w:firstLine="567"/>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4B6049">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4B6049">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4B6049">
      <w:pPr>
        <w:ind w:firstLine="567"/>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4B6049">
      <w:pPr>
        <w:pStyle w:val="NormalWeb"/>
        <w:spacing w:before="0" w:beforeAutospacing="0" w:after="0" w:afterAutospacing="0"/>
        <w:ind w:firstLine="567"/>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4B6049">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4B6049">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4B6049">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4B6049">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4B6049">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4B6049">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9015C6" w14:textId="77777777" w:rsidR="004B6049" w:rsidRDefault="00D5674E" w:rsidP="004B6049">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7D03092" w14:textId="77777777" w:rsidR="004B6049" w:rsidRDefault="00D5674E" w:rsidP="004B6049">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2F4A7DFD" w:rsidR="00D5674E" w:rsidRPr="00F566BF" w:rsidRDefault="00D5674E" w:rsidP="004B6049">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4B6049">
      <w:pPr>
        <w:pStyle w:val="NormalWeb"/>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4B6049">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4B6049">
      <w:pPr>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4D6B7D9" w14:textId="20E18BBC" w:rsidR="00342CA4" w:rsidRPr="005E1F72" w:rsidRDefault="00342CA4" w:rsidP="00342CA4">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C57B050" w14:textId="77777777" w:rsidR="00342CA4" w:rsidRPr="005E1F72" w:rsidRDefault="00342CA4" w:rsidP="00342CA4">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229EC09" w14:textId="6B77253A" w:rsidR="00342CA4" w:rsidRPr="005E1F72" w:rsidRDefault="00342CA4" w:rsidP="00342CA4">
      <w:pPr>
        <w:ind w:firstLine="567"/>
        <w:jc w:val="both"/>
        <w:rPr>
          <w:rFonts w:ascii="GHEA Grapalat" w:hAnsi="GHEA Grapalat" w:cs="Arial Armenian"/>
          <w:sz w:val="20"/>
          <w:lang w:val="hy-AM"/>
        </w:rPr>
      </w:pPr>
      <w:r>
        <w:rPr>
          <w:rFonts w:ascii="GHEA Grapalat" w:hAnsi="GHEA Grapalat" w:cs="Arial Armenian"/>
          <w:sz w:val="20"/>
          <w:lang w:val="hy-AM"/>
        </w:rPr>
        <w:t>2</w:t>
      </w:r>
      <w:r w:rsidR="00B506B5">
        <w:rPr>
          <w:rFonts w:ascii="GHEA Grapalat" w:hAnsi="GHEA Grapalat" w:cs="Arial Armenian"/>
          <w:sz w:val="20"/>
          <w:lang w:val="hy-AM"/>
        </w:rPr>
        <w:tab/>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7A9B024" w14:textId="77777777" w:rsidR="009B72FB" w:rsidRDefault="009B72FB" w:rsidP="008F440B">
      <w:pPr>
        <w:ind w:firstLine="284"/>
        <w:jc w:val="both"/>
        <w:rPr>
          <w:rFonts w:ascii="GHEA Grapalat" w:hAnsi="GHEA Grapalat"/>
          <w:b/>
          <w:color w:val="000000"/>
          <w:sz w:val="20"/>
          <w:szCs w:val="20"/>
          <w:lang w:val="hy-AM"/>
        </w:rPr>
      </w:pPr>
    </w:p>
    <w:p w14:paraId="6BB02C71" w14:textId="77777777" w:rsidR="00AC583A" w:rsidRDefault="00AC583A">
      <w:pPr>
        <w:rPr>
          <w:rFonts w:ascii="GHEA Grapalat" w:hAnsi="GHEA Grapalat"/>
          <w:b/>
          <w:color w:val="000000"/>
          <w:sz w:val="20"/>
          <w:szCs w:val="20"/>
          <w:lang w:val="hy-AM"/>
        </w:rPr>
      </w:pPr>
      <w:r>
        <w:rPr>
          <w:rFonts w:ascii="GHEA Grapalat" w:hAnsi="GHEA Grapalat"/>
          <w:b/>
          <w:color w:val="000000"/>
          <w:sz w:val="20"/>
          <w:szCs w:val="20"/>
          <w:lang w:val="hy-AM"/>
        </w:rPr>
        <w:br w:type="page"/>
      </w:r>
    </w:p>
    <w:p w14:paraId="34600484" w14:textId="26642A1C" w:rsidR="008F440B" w:rsidRDefault="008F440B" w:rsidP="008F440B">
      <w:pPr>
        <w:ind w:firstLine="284"/>
        <w:jc w:val="both"/>
        <w:rPr>
          <w:rFonts w:ascii="GHEA Grapalat" w:hAnsi="GHEA Grapalat" w:cs="Sylfaen"/>
          <w:b/>
          <w:color w:val="000000"/>
          <w:sz w:val="20"/>
          <w:szCs w:val="20"/>
          <w:lang w:val="hy-AM"/>
        </w:rPr>
      </w:pPr>
      <w:r w:rsidRPr="00AA43DD">
        <w:rPr>
          <w:rFonts w:ascii="GHEA Grapalat" w:hAnsi="GHEA Grapalat"/>
          <w:b/>
          <w:color w:val="000000"/>
          <w:sz w:val="20"/>
          <w:szCs w:val="20"/>
          <w:lang w:val="hy-AM"/>
        </w:rPr>
        <w:lastRenderedPageBreak/>
        <w:t xml:space="preserve">2.4-1 </w:t>
      </w:r>
      <w:r w:rsidRPr="00AA43DD">
        <w:rPr>
          <w:rFonts w:ascii="GHEA Grapalat" w:hAnsi="GHEA Grapalat" w:cs="Sylfaen"/>
          <w:b/>
          <w:color w:val="000000"/>
          <w:sz w:val="20"/>
          <w:szCs w:val="20"/>
          <w:lang w:val="hy-AM"/>
        </w:rPr>
        <w:t>Մասնակցի հայտի գնահատում</w:t>
      </w:r>
      <w:r w:rsidRPr="008F440B">
        <w:rPr>
          <w:rFonts w:ascii="GHEA Grapalat" w:hAnsi="GHEA Grapalat" w:cs="Sylfaen"/>
          <w:b/>
          <w:color w:val="000000"/>
          <w:sz w:val="20"/>
          <w:szCs w:val="20"/>
          <w:lang w:val="hy-AM"/>
        </w:rPr>
        <w:t>ն</w:t>
      </w:r>
      <w:r w:rsidRPr="00AA43DD">
        <w:rPr>
          <w:rFonts w:ascii="GHEA Grapalat" w:hAnsi="GHEA Grapalat" w:cs="Sylfaen"/>
          <w:b/>
          <w:color w:val="000000"/>
          <w:sz w:val="20"/>
          <w:szCs w:val="20"/>
          <w:lang w:val="hy-AM"/>
        </w:rPr>
        <w:t xml:space="preserve"> իրականացվելու է հետևյալ չափանիշներով և կարգով.</w:t>
      </w:r>
    </w:p>
    <w:p w14:paraId="629A1557" w14:textId="77777777" w:rsidR="008F440B" w:rsidRPr="00AA43DD" w:rsidRDefault="008F440B" w:rsidP="008F440B">
      <w:pPr>
        <w:ind w:firstLine="284"/>
        <w:jc w:val="both"/>
        <w:rPr>
          <w:rFonts w:ascii="GHEA Grapalat" w:hAnsi="GHEA Grapalat"/>
          <w:b/>
          <w:sz w:val="2"/>
          <w:szCs w:val="20"/>
          <w:u w:val="single"/>
          <w:lang w:val="hy-AM"/>
        </w:rPr>
      </w:pPr>
    </w:p>
    <w:p w14:paraId="676C0268" w14:textId="77777777" w:rsidR="004B6049" w:rsidRPr="004B6049" w:rsidRDefault="004B6049" w:rsidP="004B6049">
      <w:pPr>
        <w:ind w:firstLine="284"/>
        <w:jc w:val="both"/>
        <w:rPr>
          <w:rFonts w:ascii="GHEA Grapalat" w:hAnsi="GHEA Grapalat" w:cs="Sylfaen"/>
          <w:b/>
          <w:color w:val="000000"/>
          <w:sz w:val="20"/>
          <w:szCs w:val="20"/>
          <w:lang w:val="hy-AM"/>
        </w:rPr>
      </w:pPr>
      <w:r w:rsidRPr="004B6049">
        <w:rPr>
          <w:rFonts w:ascii="GHEA Grapalat" w:hAnsi="GHEA Grapalat"/>
          <w:b/>
          <w:sz w:val="20"/>
          <w:szCs w:val="20"/>
          <w:u w:val="single"/>
          <w:lang w:val="hy-AM"/>
        </w:rPr>
        <w:t>Մասնակցի հայտի գնահատման առավելագույն չափ է սահմանվում 100 միավորը:</w:t>
      </w:r>
    </w:p>
    <w:p w14:paraId="35A53C81" w14:textId="77777777" w:rsidR="004B6049" w:rsidRPr="004B6049" w:rsidRDefault="004B6049" w:rsidP="004B6049">
      <w:pPr>
        <w:jc w:val="center"/>
        <w:rPr>
          <w:rFonts w:ascii="GHEA Grapalat" w:hAnsi="GHEA Grapalat"/>
          <w:sz w:val="6"/>
          <w:szCs w:val="20"/>
          <w:lang w:val="hy-AM"/>
        </w:rPr>
      </w:pPr>
    </w:p>
    <w:p w14:paraId="1F0EE9D9" w14:textId="77777777" w:rsidR="004B6049" w:rsidRPr="004B6049" w:rsidRDefault="004B6049" w:rsidP="004B6049">
      <w:pPr>
        <w:jc w:val="center"/>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6358"/>
        <w:gridCol w:w="2636"/>
      </w:tblGrid>
      <w:tr w:rsidR="004B6049" w14:paraId="3F901DB4" w14:textId="77777777" w:rsidTr="00C23DAC">
        <w:trPr>
          <w:trHeight w:val="513"/>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A2DDA2A" w14:textId="77777777" w:rsidR="004B6049" w:rsidRDefault="004B6049" w:rsidP="00C23DAC">
            <w:pPr>
              <w:jc w:val="center"/>
              <w:rPr>
                <w:rFonts w:ascii="GHEA Grapalat" w:hAnsi="GHEA Grapalat"/>
                <w:b/>
                <w:sz w:val="18"/>
                <w:szCs w:val="18"/>
              </w:rPr>
            </w:pPr>
            <w:r>
              <w:rPr>
                <w:rFonts w:ascii="GHEA Grapalat" w:hAnsi="GHEA Grapalat"/>
                <w:b/>
                <w:sz w:val="18"/>
                <w:szCs w:val="18"/>
              </w:rPr>
              <w:t>Հ/Հ</w:t>
            </w: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C1736CD" w14:textId="77777777" w:rsidR="004B6049" w:rsidRDefault="004B6049" w:rsidP="00C23DAC">
            <w:pPr>
              <w:jc w:val="center"/>
              <w:rPr>
                <w:rFonts w:ascii="GHEA Grapalat" w:hAnsi="GHEA Grapalat"/>
                <w:b/>
                <w:sz w:val="18"/>
                <w:szCs w:val="18"/>
              </w:rPr>
            </w:pPr>
            <w:r>
              <w:rPr>
                <w:rFonts w:ascii="GHEA Grapalat" w:hAnsi="GHEA Grapalat"/>
                <w:b/>
                <w:sz w:val="18"/>
                <w:szCs w:val="18"/>
              </w:rPr>
              <w:t xml:space="preserve">ՄԱՍՆԱԿՑԻ ՀԱՅՏԻ ԳՆԱՀԱՏՄԱՆ ՉԱՓԱՆԻՇՆԵՐ </w:t>
            </w:r>
          </w:p>
        </w:tc>
        <w:tc>
          <w:tcPr>
            <w:tcW w:w="263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19E437E" w14:textId="77777777" w:rsidR="004B6049" w:rsidRDefault="004B6049" w:rsidP="00C23DAC">
            <w:pPr>
              <w:jc w:val="center"/>
              <w:rPr>
                <w:rFonts w:ascii="GHEA Grapalat" w:hAnsi="GHEA Grapalat"/>
                <w:b/>
                <w:color w:val="000000"/>
                <w:sz w:val="18"/>
                <w:szCs w:val="18"/>
              </w:rPr>
            </w:pPr>
            <w:r>
              <w:rPr>
                <w:rFonts w:ascii="GHEA Grapalat" w:hAnsi="GHEA Grapalat"/>
                <w:b/>
                <w:color w:val="000000"/>
                <w:sz w:val="18"/>
                <w:szCs w:val="18"/>
                <w:lang w:val="ru-RU"/>
              </w:rPr>
              <w:t>ԳՆԱՀԱՏ</w:t>
            </w:r>
            <w:r>
              <w:rPr>
                <w:rFonts w:ascii="GHEA Grapalat" w:hAnsi="GHEA Grapalat"/>
                <w:b/>
                <w:color w:val="000000"/>
                <w:sz w:val="18"/>
                <w:szCs w:val="18"/>
              </w:rPr>
              <w:t>ՈՒՄ</w:t>
            </w:r>
          </w:p>
        </w:tc>
      </w:tr>
      <w:tr w:rsidR="004B6049" w14:paraId="623D2A81" w14:textId="77777777" w:rsidTr="00C23DAC">
        <w:trPr>
          <w:trHeight w:val="753"/>
          <w:jc w:val="center"/>
        </w:trPr>
        <w:tc>
          <w:tcPr>
            <w:tcW w:w="633" w:type="dxa"/>
            <w:tcBorders>
              <w:top w:val="single" w:sz="4" w:space="0" w:color="auto"/>
              <w:left w:val="single" w:sz="4" w:space="0" w:color="auto"/>
              <w:bottom w:val="single" w:sz="4" w:space="0" w:color="auto"/>
              <w:right w:val="single" w:sz="4" w:space="0" w:color="auto"/>
            </w:tcBorders>
            <w:vAlign w:val="center"/>
            <w:hideMark/>
          </w:tcPr>
          <w:p w14:paraId="16D04F92" w14:textId="77777777" w:rsidR="004B6049" w:rsidRDefault="004B6049" w:rsidP="00C23DAC">
            <w:pPr>
              <w:jc w:val="center"/>
              <w:rPr>
                <w:rFonts w:ascii="GHEA Grapalat" w:hAnsi="GHEA Grapalat"/>
                <w:sz w:val="18"/>
                <w:szCs w:val="18"/>
              </w:rPr>
            </w:pPr>
            <w:r>
              <w:rPr>
                <w:rFonts w:ascii="GHEA Grapalat" w:hAnsi="GHEA Grapalat"/>
                <w:sz w:val="18"/>
                <w:szCs w:val="18"/>
              </w:rPr>
              <w:t>1</w:t>
            </w:r>
          </w:p>
        </w:tc>
        <w:tc>
          <w:tcPr>
            <w:tcW w:w="6358" w:type="dxa"/>
            <w:tcBorders>
              <w:top w:val="single" w:sz="4" w:space="0" w:color="auto"/>
              <w:left w:val="single" w:sz="4" w:space="0" w:color="auto"/>
              <w:bottom w:val="single" w:sz="4" w:space="0" w:color="auto"/>
              <w:right w:val="single" w:sz="4" w:space="0" w:color="auto"/>
            </w:tcBorders>
            <w:vAlign w:val="center"/>
            <w:hideMark/>
          </w:tcPr>
          <w:p w14:paraId="50894AF6" w14:textId="77777777" w:rsidR="004B6049" w:rsidRDefault="004B6049" w:rsidP="00C23DAC">
            <w:pPr>
              <w:rPr>
                <w:rFonts w:ascii="GHEA Grapalat" w:hAnsi="GHEA Grapalat"/>
                <w:b/>
                <w:sz w:val="18"/>
                <w:szCs w:val="18"/>
              </w:rPr>
            </w:pPr>
            <w:r>
              <w:rPr>
                <w:rFonts w:ascii="GHEA Grapalat" w:hAnsi="GHEA Grapalat"/>
                <w:b/>
                <w:sz w:val="18"/>
                <w:szCs w:val="18"/>
              </w:rPr>
              <w:t>ՀԱՄԱՊԱՏԱՍԽԱՆՈՒԹՅԱՆ ՉԱՓԱՆԻՇՆԵՐ</w:t>
            </w:r>
          </w:p>
          <w:p w14:paraId="3E0D9EAD" w14:textId="77777777" w:rsidR="004B6049" w:rsidRDefault="004B6049" w:rsidP="00C23DAC">
            <w:pPr>
              <w:rPr>
                <w:rFonts w:ascii="GHEA Grapalat" w:hAnsi="GHEA Grapalat"/>
                <w:b/>
                <w:sz w:val="18"/>
                <w:szCs w:val="18"/>
              </w:rPr>
            </w:pPr>
            <w:r>
              <w:rPr>
                <w:rFonts w:ascii="GHEA Grapalat" w:hAnsi="GHEA Grapalat"/>
                <w:sz w:val="18"/>
                <w:szCs w:val="18"/>
              </w:rPr>
              <w:t>(</w:t>
            </w:r>
            <w:proofErr w:type="spellStart"/>
            <w:r>
              <w:rPr>
                <w:rFonts w:ascii="GHEA Grapalat" w:hAnsi="GHEA Grapalat"/>
                <w:sz w:val="18"/>
                <w:szCs w:val="18"/>
              </w:rPr>
              <w:t>Մասնակցի</w:t>
            </w:r>
            <w:proofErr w:type="spellEnd"/>
            <w:r>
              <w:rPr>
                <w:rFonts w:ascii="GHEA Grapalat" w:hAnsi="GHEA Grapalat"/>
                <w:sz w:val="18"/>
                <w:szCs w:val="18"/>
              </w:rPr>
              <w:t xml:space="preserve"> </w:t>
            </w:r>
            <w:proofErr w:type="spellStart"/>
            <w:r>
              <w:rPr>
                <w:rFonts w:ascii="GHEA Grapalat" w:hAnsi="GHEA Grapalat"/>
                <w:sz w:val="18"/>
                <w:szCs w:val="18"/>
              </w:rPr>
              <w:t>նմանատիպ</w:t>
            </w:r>
            <w:proofErr w:type="spellEnd"/>
            <w:r>
              <w:rPr>
                <w:rFonts w:ascii="GHEA Grapalat" w:hAnsi="GHEA Grapalat"/>
                <w:sz w:val="18"/>
                <w:szCs w:val="18"/>
              </w:rPr>
              <w:t xml:space="preserve"> </w:t>
            </w:r>
            <w:proofErr w:type="spellStart"/>
            <w:r>
              <w:rPr>
                <w:rFonts w:ascii="GHEA Grapalat" w:hAnsi="GHEA Grapalat"/>
                <w:sz w:val="18"/>
                <w:szCs w:val="18"/>
              </w:rPr>
              <w:t>փորձառություն</w:t>
            </w:r>
            <w:proofErr w:type="spellEnd"/>
            <w:r>
              <w:rPr>
                <w:rFonts w:ascii="GHEA Grapalat" w:hAnsi="GHEA Grapalat"/>
                <w:sz w:val="18"/>
                <w:szCs w:val="18"/>
              </w:rPr>
              <w:t xml:space="preserve">, </w:t>
            </w:r>
            <w:proofErr w:type="spellStart"/>
            <w:r>
              <w:rPr>
                <w:rFonts w:ascii="GHEA Grapalat" w:hAnsi="GHEA Grapalat"/>
                <w:sz w:val="18"/>
                <w:szCs w:val="18"/>
              </w:rPr>
              <w:t>լիցենզիա</w:t>
            </w:r>
            <w:proofErr w:type="spellEnd"/>
            <w:r>
              <w:rPr>
                <w:rFonts w:ascii="GHEA Grapalat" w:hAnsi="GHEA Grapalat"/>
                <w:sz w:val="18"/>
                <w:szCs w:val="18"/>
              </w:rPr>
              <w:t xml:space="preserve"> և </w:t>
            </w:r>
            <w:proofErr w:type="spellStart"/>
            <w:r>
              <w:rPr>
                <w:rFonts w:ascii="GHEA Grapalat" w:hAnsi="GHEA Grapalat"/>
                <w:sz w:val="18"/>
                <w:szCs w:val="18"/>
              </w:rPr>
              <w:t>լիցենզիայի</w:t>
            </w:r>
            <w:proofErr w:type="spellEnd"/>
            <w:r>
              <w:rPr>
                <w:rFonts w:ascii="GHEA Grapalat" w:hAnsi="GHEA Grapalat"/>
                <w:sz w:val="18"/>
                <w:szCs w:val="18"/>
              </w:rPr>
              <w:t xml:space="preserve"> </w:t>
            </w:r>
            <w:proofErr w:type="spellStart"/>
            <w:r>
              <w:rPr>
                <w:rFonts w:ascii="GHEA Grapalat" w:hAnsi="GHEA Grapalat"/>
                <w:sz w:val="18"/>
                <w:szCs w:val="18"/>
              </w:rPr>
              <w:t>ներդիր</w:t>
            </w:r>
            <w:proofErr w:type="spellEnd"/>
            <w:r>
              <w:rPr>
                <w:rFonts w:ascii="GHEA Grapalat" w:hAnsi="GHEA Grapalat"/>
                <w:sz w:val="18"/>
                <w:szCs w:val="18"/>
              </w:rPr>
              <w:t>)</w:t>
            </w:r>
          </w:p>
        </w:tc>
        <w:tc>
          <w:tcPr>
            <w:tcW w:w="2636" w:type="dxa"/>
            <w:tcBorders>
              <w:top w:val="single" w:sz="4" w:space="0" w:color="auto"/>
              <w:left w:val="single" w:sz="4" w:space="0" w:color="auto"/>
              <w:bottom w:val="single" w:sz="4" w:space="0" w:color="auto"/>
              <w:right w:val="single" w:sz="4" w:space="0" w:color="auto"/>
            </w:tcBorders>
            <w:vAlign w:val="center"/>
            <w:hideMark/>
          </w:tcPr>
          <w:p w14:paraId="2B8D2E7D" w14:textId="77777777" w:rsidR="004B6049" w:rsidRDefault="004B6049" w:rsidP="00C23DAC">
            <w:pPr>
              <w:jc w:val="center"/>
              <w:rPr>
                <w:rFonts w:ascii="GHEA Grapalat" w:hAnsi="GHEA Grapalat"/>
                <w:b/>
                <w:sz w:val="18"/>
                <w:szCs w:val="18"/>
              </w:rPr>
            </w:pPr>
            <w:proofErr w:type="spellStart"/>
            <w:r>
              <w:rPr>
                <w:rFonts w:ascii="GHEA Grapalat" w:hAnsi="GHEA Grapalat"/>
                <w:b/>
                <w:sz w:val="18"/>
                <w:szCs w:val="18"/>
              </w:rPr>
              <w:t>Բավարար</w:t>
            </w:r>
            <w:proofErr w:type="spellEnd"/>
            <w:r>
              <w:rPr>
                <w:rFonts w:ascii="GHEA Grapalat" w:hAnsi="GHEA Grapalat"/>
                <w:b/>
                <w:sz w:val="18"/>
                <w:szCs w:val="18"/>
              </w:rPr>
              <w:t xml:space="preserve"> / </w:t>
            </w:r>
            <w:proofErr w:type="spellStart"/>
            <w:r>
              <w:rPr>
                <w:rFonts w:ascii="GHEA Grapalat" w:hAnsi="GHEA Grapalat"/>
                <w:b/>
                <w:sz w:val="18"/>
                <w:szCs w:val="18"/>
              </w:rPr>
              <w:t>Անբավարար</w:t>
            </w:r>
            <w:proofErr w:type="spellEnd"/>
          </w:p>
        </w:tc>
      </w:tr>
      <w:tr w:rsidR="004B6049" w14:paraId="3515D9B3" w14:textId="77777777" w:rsidTr="00C23DAC">
        <w:trPr>
          <w:trHeight w:val="438"/>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tcPr>
          <w:p w14:paraId="5F948070" w14:textId="77777777" w:rsidR="004B6049" w:rsidRDefault="004B6049" w:rsidP="00C23DAC">
            <w:pPr>
              <w:jc w:val="center"/>
              <w:rPr>
                <w:rFonts w:ascii="GHEA Grapalat" w:hAnsi="GHEA Grapalat"/>
                <w:sz w:val="18"/>
                <w:szCs w:val="18"/>
              </w:rPr>
            </w:pP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tcPr>
          <w:p w14:paraId="5F101FE7" w14:textId="77777777" w:rsidR="004B6049" w:rsidRDefault="004B6049" w:rsidP="00C23DAC">
            <w:pPr>
              <w:rPr>
                <w:rFonts w:ascii="GHEA Grapalat" w:hAnsi="GHEA Grapalat"/>
                <w:b/>
                <w:sz w:val="18"/>
                <w:szCs w:val="18"/>
              </w:rPr>
            </w:pPr>
          </w:p>
        </w:tc>
        <w:tc>
          <w:tcPr>
            <w:tcW w:w="263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08A4CB3F" w14:textId="77777777" w:rsidR="004B6049" w:rsidRDefault="004B6049" w:rsidP="00C23DAC">
            <w:pPr>
              <w:jc w:val="center"/>
              <w:rPr>
                <w:rFonts w:ascii="GHEA Grapalat" w:hAnsi="GHEA Grapalat"/>
                <w:b/>
                <w:sz w:val="18"/>
                <w:szCs w:val="18"/>
              </w:rPr>
            </w:pPr>
            <w:r>
              <w:rPr>
                <w:rFonts w:ascii="GHEA Grapalat" w:hAnsi="GHEA Grapalat"/>
                <w:b/>
                <w:sz w:val="18"/>
                <w:szCs w:val="18"/>
              </w:rPr>
              <w:t>ՀԱՄԱՄԱՍՆՈՒԹՅՈՒՆ</w:t>
            </w:r>
          </w:p>
        </w:tc>
      </w:tr>
      <w:tr w:rsidR="004B6049" w14:paraId="4046072C" w14:textId="77777777" w:rsidTr="00C23DAC">
        <w:trPr>
          <w:trHeight w:val="708"/>
          <w:jc w:val="center"/>
        </w:trPr>
        <w:tc>
          <w:tcPr>
            <w:tcW w:w="633" w:type="dxa"/>
            <w:tcBorders>
              <w:top w:val="single" w:sz="4" w:space="0" w:color="auto"/>
              <w:left w:val="single" w:sz="4" w:space="0" w:color="auto"/>
              <w:bottom w:val="single" w:sz="4" w:space="0" w:color="auto"/>
              <w:right w:val="single" w:sz="4" w:space="0" w:color="auto"/>
            </w:tcBorders>
            <w:vAlign w:val="center"/>
            <w:hideMark/>
          </w:tcPr>
          <w:p w14:paraId="224D6924" w14:textId="77777777" w:rsidR="004B6049" w:rsidRDefault="004B6049" w:rsidP="00C23DAC">
            <w:pPr>
              <w:jc w:val="center"/>
              <w:rPr>
                <w:rFonts w:ascii="GHEA Grapalat" w:hAnsi="GHEA Grapalat"/>
                <w:sz w:val="18"/>
                <w:szCs w:val="18"/>
              </w:rPr>
            </w:pPr>
            <w:r>
              <w:rPr>
                <w:rFonts w:ascii="GHEA Grapalat" w:hAnsi="GHEA Grapalat"/>
                <w:sz w:val="18"/>
                <w:szCs w:val="18"/>
              </w:rPr>
              <w:t>2</w:t>
            </w:r>
          </w:p>
        </w:tc>
        <w:tc>
          <w:tcPr>
            <w:tcW w:w="6358" w:type="dxa"/>
            <w:tcBorders>
              <w:top w:val="single" w:sz="4" w:space="0" w:color="auto"/>
              <w:left w:val="single" w:sz="4" w:space="0" w:color="auto"/>
              <w:bottom w:val="single" w:sz="4" w:space="0" w:color="auto"/>
              <w:right w:val="single" w:sz="4" w:space="0" w:color="auto"/>
            </w:tcBorders>
            <w:vAlign w:val="center"/>
            <w:hideMark/>
          </w:tcPr>
          <w:p w14:paraId="0EC75E00" w14:textId="77777777" w:rsidR="004B6049" w:rsidRDefault="004B6049" w:rsidP="00C23DAC">
            <w:pPr>
              <w:rPr>
                <w:rFonts w:ascii="GHEA Grapalat" w:hAnsi="GHEA Grapalat"/>
                <w:b/>
                <w:sz w:val="18"/>
                <w:szCs w:val="18"/>
              </w:rPr>
            </w:pPr>
            <w:r>
              <w:rPr>
                <w:rFonts w:ascii="GHEA Grapalat" w:hAnsi="GHEA Grapalat"/>
                <w:b/>
                <w:sz w:val="18"/>
                <w:szCs w:val="18"/>
              </w:rPr>
              <w:t>ՏԵԽՆԻԿԱԿԱՆ ԱՌԱՋԱՐԿ (ՏԱ)</w:t>
            </w:r>
          </w:p>
          <w:p w14:paraId="116DEA43" w14:textId="77777777" w:rsidR="004B6049" w:rsidRDefault="004B6049" w:rsidP="00C23DAC">
            <w:pPr>
              <w:rPr>
                <w:rFonts w:ascii="GHEA Grapalat" w:hAnsi="GHEA Grapalat"/>
                <w:sz w:val="18"/>
                <w:szCs w:val="18"/>
              </w:rPr>
            </w:pPr>
            <w:r>
              <w:rPr>
                <w:rFonts w:ascii="GHEA Grapalat" w:hAnsi="GHEA Grapalat"/>
                <w:sz w:val="18"/>
                <w:szCs w:val="18"/>
              </w:rPr>
              <w:t>(</w:t>
            </w:r>
            <w:proofErr w:type="spellStart"/>
            <w:r>
              <w:rPr>
                <w:rFonts w:ascii="GHEA Grapalat" w:hAnsi="GHEA Grapalat"/>
                <w:sz w:val="18"/>
                <w:szCs w:val="18"/>
              </w:rPr>
              <w:t>Աշխատակազմ</w:t>
            </w:r>
            <w:proofErr w:type="spellEnd"/>
            <w:r>
              <w:rPr>
                <w:rFonts w:ascii="GHEA Grapalat" w:hAnsi="GHEA Grapalat"/>
                <w:sz w:val="18"/>
                <w:szCs w:val="18"/>
              </w:rPr>
              <w:t xml:space="preserve"> (ՏԱ)</w:t>
            </w:r>
          </w:p>
        </w:tc>
        <w:tc>
          <w:tcPr>
            <w:tcW w:w="2636" w:type="dxa"/>
            <w:tcBorders>
              <w:top w:val="single" w:sz="4" w:space="0" w:color="auto"/>
              <w:left w:val="single" w:sz="4" w:space="0" w:color="auto"/>
              <w:bottom w:val="single" w:sz="4" w:space="0" w:color="auto"/>
              <w:right w:val="single" w:sz="4" w:space="0" w:color="auto"/>
            </w:tcBorders>
            <w:vAlign w:val="center"/>
            <w:hideMark/>
          </w:tcPr>
          <w:p w14:paraId="40C0D206" w14:textId="77777777" w:rsidR="004B6049" w:rsidRDefault="004B6049" w:rsidP="00C23DAC">
            <w:pPr>
              <w:jc w:val="center"/>
              <w:rPr>
                <w:rFonts w:ascii="GHEA Grapalat" w:hAnsi="GHEA Grapalat"/>
                <w:b/>
                <w:sz w:val="18"/>
                <w:szCs w:val="18"/>
              </w:rPr>
            </w:pPr>
            <w:r>
              <w:rPr>
                <w:rFonts w:ascii="GHEA Grapalat" w:hAnsi="GHEA Grapalat"/>
                <w:b/>
                <w:sz w:val="18"/>
                <w:szCs w:val="18"/>
              </w:rPr>
              <w:t>70 %</w:t>
            </w:r>
          </w:p>
        </w:tc>
      </w:tr>
      <w:tr w:rsidR="004B6049" w14:paraId="06CA87C3" w14:textId="77777777" w:rsidTr="00C23DAC">
        <w:trPr>
          <w:trHeight w:val="519"/>
          <w:jc w:val="center"/>
        </w:trPr>
        <w:tc>
          <w:tcPr>
            <w:tcW w:w="633" w:type="dxa"/>
            <w:tcBorders>
              <w:top w:val="single" w:sz="4" w:space="0" w:color="auto"/>
              <w:left w:val="single" w:sz="4" w:space="0" w:color="auto"/>
              <w:bottom w:val="single" w:sz="4" w:space="0" w:color="auto"/>
              <w:right w:val="single" w:sz="4" w:space="0" w:color="auto"/>
            </w:tcBorders>
            <w:vAlign w:val="center"/>
            <w:hideMark/>
          </w:tcPr>
          <w:p w14:paraId="598DF867" w14:textId="77777777" w:rsidR="004B6049" w:rsidRDefault="004B6049" w:rsidP="00C23DAC">
            <w:pPr>
              <w:jc w:val="center"/>
              <w:rPr>
                <w:rFonts w:ascii="GHEA Grapalat" w:hAnsi="GHEA Grapalat"/>
                <w:sz w:val="18"/>
                <w:szCs w:val="18"/>
              </w:rPr>
            </w:pPr>
            <w:r>
              <w:rPr>
                <w:rFonts w:ascii="GHEA Grapalat" w:hAnsi="GHEA Grapalat"/>
                <w:sz w:val="18"/>
                <w:szCs w:val="18"/>
              </w:rPr>
              <w:t>3</w:t>
            </w:r>
          </w:p>
        </w:tc>
        <w:tc>
          <w:tcPr>
            <w:tcW w:w="6358" w:type="dxa"/>
            <w:tcBorders>
              <w:top w:val="single" w:sz="4" w:space="0" w:color="auto"/>
              <w:left w:val="single" w:sz="4" w:space="0" w:color="auto"/>
              <w:bottom w:val="single" w:sz="4" w:space="0" w:color="auto"/>
              <w:right w:val="single" w:sz="4" w:space="0" w:color="auto"/>
            </w:tcBorders>
            <w:vAlign w:val="center"/>
            <w:hideMark/>
          </w:tcPr>
          <w:p w14:paraId="367F63F5" w14:textId="77777777" w:rsidR="004B6049" w:rsidRDefault="004B6049" w:rsidP="00C23DAC">
            <w:pPr>
              <w:rPr>
                <w:rFonts w:ascii="GHEA Grapalat" w:hAnsi="GHEA Grapalat"/>
                <w:b/>
                <w:sz w:val="18"/>
                <w:szCs w:val="18"/>
              </w:rPr>
            </w:pPr>
            <w:r>
              <w:rPr>
                <w:rFonts w:ascii="GHEA Grapalat" w:hAnsi="GHEA Grapalat"/>
                <w:b/>
                <w:sz w:val="18"/>
                <w:szCs w:val="18"/>
              </w:rPr>
              <w:t>ԳՆԱՅԻՆ ԱՌԱՋԱՐԿ (ԳԱ)</w:t>
            </w:r>
          </w:p>
        </w:tc>
        <w:tc>
          <w:tcPr>
            <w:tcW w:w="2636" w:type="dxa"/>
            <w:tcBorders>
              <w:top w:val="single" w:sz="4" w:space="0" w:color="auto"/>
              <w:left w:val="single" w:sz="4" w:space="0" w:color="auto"/>
              <w:bottom w:val="single" w:sz="4" w:space="0" w:color="auto"/>
              <w:right w:val="single" w:sz="4" w:space="0" w:color="auto"/>
            </w:tcBorders>
            <w:vAlign w:val="center"/>
            <w:hideMark/>
          </w:tcPr>
          <w:p w14:paraId="502A6DFE" w14:textId="77777777" w:rsidR="004B6049" w:rsidRDefault="004B6049" w:rsidP="00C23DAC">
            <w:pPr>
              <w:jc w:val="center"/>
              <w:rPr>
                <w:rFonts w:ascii="GHEA Grapalat" w:hAnsi="GHEA Grapalat"/>
                <w:b/>
                <w:sz w:val="18"/>
                <w:szCs w:val="18"/>
              </w:rPr>
            </w:pPr>
            <w:r>
              <w:rPr>
                <w:rFonts w:ascii="GHEA Grapalat" w:hAnsi="GHEA Grapalat"/>
                <w:b/>
                <w:sz w:val="18"/>
                <w:szCs w:val="18"/>
              </w:rPr>
              <w:t>30 %</w:t>
            </w:r>
          </w:p>
        </w:tc>
      </w:tr>
    </w:tbl>
    <w:p w14:paraId="22C6F931" w14:textId="77777777" w:rsidR="004B6049" w:rsidRDefault="004B6049" w:rsidP="004B6049">
      <w:pPr>
        <w:pStyle w:val="norm"/>
        <w:spacing w:line="240" w:lineRule="auto"/>
        <w:ind w:firstLine="540"/>
        <w:rPr>
          <w:rFonts w:ascii="GHEA Grapalat" w:hAnsi="GHEA Grapalat" w:cs="Arial Armenian"/>
          <w:sz w:val="20"/>
        </w:rPr>
      </w:pPr>
    </w:p>
    <w:tbl>
      <w:tblPr>
        <w:tblW w:w="101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610"/>
        <w:gridCol w:w="2880"/>
        <w:gridCol w:w="4140"/>
      </w:tblGrid>
      <w:tr w:rsidR="004B6049" w14:paraId="484EC304" w14:textId="77777777" w:rsidTr="004B6049">
        <w:trPr>
          <w:trHeight w:val="1563"/>
        </w:trPr>
        <w:tc>
          <w:tcPr>
            <w:tcW w:w="54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6528CDD" w14:textId="77777777" w:rsidR="004B6049" w:rsidRDefault="004B6049" w:rsidP="00C23DAC">
            <w:pPr>
              <w:jc w:val="center"/>
              <w:rPr>
                <w:rFonts w:ascii="GHEA Grapalat" w:hAnsi="GHEA Grapalat"/>
                <w:b/>
                <w:sz w:val="16"/>
                <w:szCs w:val="16"/>
              </w:rPr>
            </w:pPr>
            <w:r>
              <w:rPr>
                <w:rFonts w:ascii="GHEA Grapalat" w:hAnsi="GHEA Grapalat"/>
                <w:b/>
                <w:sz w:val="16"/>
                <w:szCs w:val="16"/>
              </w:rPr>
              <w:t>Հ/Հ</w:t>
            </w:r>
          </w:p>
        </w:tc>
        <w:tc>
          <w:tcPr>
            <w:tcW w:w="261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7F2DFBC" w14:textId="77777777" w:rsidR="004B6049" w:rsidRDefault="004B6049" w:rsidP="00C23DAC">
            <w:pPr>
              <w:jc w:val="center"/>
              <w:rPr>
                <w:rFonts w:ascii="GHEA Grapalat" w:hAnsi="GHEA Grapalat"/>
                <w:b/>
                <w:sz w:val="16"/>
                <w:szCs w:val="16"/>
              </w:rPr>
            </w:pPr>
            <w:proofErr w:type="spellStart"/>
            <w:r>
              <w:rPr>
                <w:rFonts w:ascii="GHEA Grapalat" w:hAnsi="GHEA Grapalat"/>
                <w:b/>
                <w:sz w:val="16"/>
                <w:szCs w:val="16"/>
              </w:rPr>
              <w:t>Համապատասխանության</w:t>
            </w:r>
            <w:proofErr w:type="spellEnd"/>
            <w:r>
              <w:rPr>
                <w:rFonts w:ascii="GHEA Grapalat" w:hAnsi="GHEA Grapalat"/>
                <w:b/>
                <w:sz w:val="16"/>
                <w:szCs w:val="16"/>
              </w:rPr>
              <w:t xml:space="preserve">, </w:t>
            </w:r>
            <w:proofErr w:type="spellStart"/>
            <w:r>
              <w:rPr>
                <w:rFonts w:ascii="GHEA Grapalat" w:hAnsi="GHEA Grapalat"/>
                <w:b/>
                <w:sz w:val="16"/>
                <w:szCs w:val="16"/>
              </w:rPr>
              <w:t>տեխնիկական</w:t>
            </w:r>
            <w:proofErr w:type="spellEnd"/>
            <w:r>
              <w:rPr>
                <w:rFonts w:ascii="GHEA Grapalat" w:hAnsi="GHEA Grapalat"/>
                <w:b/>
                <w:sz w:val="16"/>
                <w:szCs w:val="16"/>
              </w:rPr>
              <w:t xml:space="preserve"> և </w:t>
            </w:r>
            <w:proofErr w:type="spellStart"/>
            <w:r>
              <w:rPr>
                <w:rFonts w:ascii="GHEA Grapalat" w:hAnsi="GHEA Grapalat"/>
                <w:b/>
                <w:sz w:val="16"/>
                <w:szCs w:val="16"/>
              </w:rPr>
              <w:t>գնային</w:t>
            </w:r>
            <w:proofErr w:type="spellEnd"/>
            <w:r>
              <w:rPr>
                <w:rFonts w:ascii="GHEA Grapalat" w:hAnsi="GHEA Grapalat"/>
                <w:b/>
                <w:sz w:val="16"/>
                <w:szCs w:val="16"/>
              </w:rPr>
              <w:t xml:space="preserve"> </w:t>
            </w:r>
            <w:proofErr w:type="spellStart"/>
            <w:r>
              <w:rPr>
                <w:rFonts w:ascii="GHEA Grapalat" w:hAnsi="GHEA Grapalat"/>
                <w:b/>
                <w:sz w:val="16"/>
                <w:szCs w:val="16"/>
              </w:rPr>
              <w:t>առաջարկների</w:t>
            </w:r>
            <w:proofErr w:type="spellEnd"/>
            <w:r>
              <w:rPr>
                <w:rFonts w:ascii="GHEA Grapalat" w:hAnsi="GHEA Grapalat"/>
                <w:b/>
                <w:sz w:val="16"/>
                <w:szCs w:val="16"/>
              </w:rPr>
              <w:t xml:space="preserve"> </w:t>
            </w:r>
            <w:proofErr w:type="spellStart"/>
            <w:r>
              <w:rPr>
                <w:rFonts w:ascii="GHEA Grapalat" w:hAnsi="GHEA Grapalat"/>
                <w:b/>
                <w:sz w:val="16"/>
                <w:szCs w:val="16"/>
              </w:rPr>
              <w:t>չափանիշներ</w:t>
            </w:r>
            <w:proofErr w:type="spellEnd"/>
          </w:p>
        </w:tc>
        <w:tc>
          <w:tcPr>
            <w:tcW w:w="288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B7E2D40" w14:textId="77777777" w:rsidR="004B6049" w:rsidRDefault="004B6049" w:rsidP="00C23DAC">
            <w:pPr>
              <w:jc w:val="center"/>
              <w:rPr>
                <w:rFonts w:ascii="GHEA Grapalat" w:hAnsi="GHEA Grapalat"/>
                <w:b/>
                <w:sz w:val="16"/>
                <w:szCs w:val="16"/>
              </w:rPr>
            </w:pPr>
            <w:proofErr w:type="spellStart"/>
            <w:r>
              <w:rPr>
                <w:rFonts w:ascii="GHEA Grapalat" w:hAnsi="GHEA Grapalat"/>
                <w:b/>
                <w:sz w:val="16"/>
                <w:szCs w:val="16"/>
              </w:rPr>
              <w:t>Համապատասխանության</w:t>
            </w:r>
            <w:proofErr w:type="spellEnd"/>
            <w:r>
              <w:rPr>
                <w:rFonts w:ascii="GHEA Grapalat" w:hAnsi="GHEA Grapalat"/>
                <w:b/>
                <w:sz w:val="16"/>
                <w:szCs w:val="16"/>
              </w:rPr>
              <w:t xml:space="preserve">, </w:t>
            </w:r>
            <w:proofErr w:type="spellStart"/>
            <w:r>
              <w:rPr>
                <w:rFonts w:ascii="GHEA Grapalat" w:hAnsi="GHEA Grapalat"/>
                <w:b/>
                <w:sz w:val="16"/>
                <w:szCs w:val="16"/>
              </w:rPr>
              <w:t>տեխնիկական</w:t>
            </w:r>
            <w:proofErr w:type="spellEnd"/>
            <w:r>
              <w:rPr>
                <w:rFonts w:ascii="GHEA Grapalat" w:hAnsi="GHEA Grapalat"/>
                <w:b/>
                <w:sz w:val="16"/>
                <w:szCs w:val="16"/>
              </w:rPr>
              <w:t xml:space="preserve"> և </w:t>
            </w:r>
            <w:proofErr w:type="spellStart"/>
            <w:r>
              <w:rPr>
                <w:rFonts w:ascii="GHEA Grapalat" w:hAnsi="GHEA Grapalat"/>
                <w:b/>
                <w:sz w:val="16"/>
                <w:szCs w:val="16"/>
              </w:rPr>
              <w:t>գնային</w:t>
            </w:r>
            <w:proofErr w:type="spellEnd"/>
            <w:r>
              <w:rPr>
                <w:rFonts w:ascii="GHEA Grapalat" w:hAnsi="GHEA Grapalat"/>
                <w:b/>
                <w:sz w:val="16"/>
                <w:szCs w:val="16"/>
              </w:rPr>
              <w:t xml:space="preserve"> </w:t>
            </w:r>
            <w:proofErr w:type="spellStart"/>
            <w:r>
              <w:rPr>
                <w:rFonts w:ascii="GHEA Grapalat" w:hAnsi="GHEA Grapalat"/>
                <w:b/>
                <w:sz w:val="16"/>
                <w:szCs w:val="16"/>
              </w:rPr>
              <w:t>առաջարկների</w:t>
            </w:r>
            <w:proofErr w:type="spellEnd"/>
            <w:r>
              <w:rPr>
                <w:rFonts w:ascii="GHEA Grapalat" w:hAnsi="GHEA Grapalat"/>
                <w:b/>
                <w:sz w:val="16"/>
                <w:szCs w:val="16"/>
              </w:rPr>
              <w:t xml:space="preserve"> </w:t>
            </w:r>
            <w:proofErr w:type="spellStart"/>
            <w:r>
              <w:rPr>
                <w:rFonts w:ascii="GHEA Grapalat" w:hAnsi="GHEA Grapalat"/>
                <w:b/>
                <w:sz w:val="16"/>
                <w:szCs w:val="16"/>
              </w:rPr>
              <w:t>գնահատման</w:t>
            </w:r>
            <w:proofErr w:type="spellEnd"/>
            <w:r>
              <w:rPr>
                <w:rFonts w:ascii="GHEA Grapalat" w:hAnsi="GHEA Grapalat"/>
                <w:b/>
                <w:sz w:val="16"/>
                <w:szCs w:val="16"/>
              </w:rPr>
              <w:t xml:space="preserve"> (</w:t>
            </w:r>
            <w:proofErr w:type="spellStart"/>
            <w:r>
              <w:rPr>
                <w:rFonts w:ascii="GHEA Grapalat" w:hAnsi="GHEA Grapalat"/>
                <w:b/>
                <w:sz w:val="16"/>
                <w:szCs w:val="16"/>
              </w:rPr>
              <w:t>չափման</w:t>
            </w:r>
            <w:proofErr w:type="spellEnd"/>
            <w:r>
              <w:rPr>
                <w:rFonts w:ascii="GHEA Grapalat" w:hAnsi="GHEA Grapalat"/>
                <w:b/>
                <w:sz w:val="16"/>
                <w:szCs w:val="16"/>
              </w:rPr>
              <w:t xml:space="preserve">) </w:t>
            </w:r>
            <w:proofErr w:type="spellStart"/>
            <w:r>
              <w:rPr>
                <w:rFonts w:ascii="GHEA Grapalat" w:hAnsi="GHEA Grapalat"/>
                <w:b/>
                <w:sz w:val="16"/>
                <w:szCs w:val="16"/>
              </w:rPr>
              <w:t>առավելագույն</w:t>
            </w:r>
            <w:proofErr w:type="spellEnd"/>
            <w:r>
              <w:rPr>
                <w:rFonts w:ascii="GHEA Grapalat" w:hAnsi="GHEA Grapalat"/>
                <w:b/>
                <w:sz w:val="16"/>
                <w:szCs w:val="16"/>
              </w:rPr>
              <w:t xml:space="preserve"> </w:t>
            </w:r>
            <w:proofErr w:type="spellStart"/>
            <w:r>
              <w:rPr>
                <w:rFonts w:ascii="GHEA Grapalat" w:hAnsi="GHEA Grapalat"/>
                <w:b/>
                <w:sz w:val="16"/>
                <w:szCs w:val="16"/>
              </w:rPr>
              <w:t>միավորներ</w:t>
            </w:r>
            <w:proofErr w:type="spellEnd"/>
          </w:p>
        </w:tc>
        <w:tc>
          <w:tcPr>
            <w:tcW w:w="4140" w:type="dxa"/>
            <w:tcBorders>
              <w:top w:val="single" w:sz="4" w:space="0" w:color="auto"/>
              <w:left w:val="single" w:sz="4" w:space="0" w:color="auto"/>
              <w:bottom w:val="single" w:sz="4" w:space="0" w:color="auto"/>
              <w:right w:val="single" w:sz="4" w:space="0" w:color="auto"/>
            </w:tcBorders>
            <w:shd w:val="clear" w:color="auto" w:fill="D5DCE4"/>
            <w:vAlign w:val="center"/>
          </w:tcPr>
          <w:p w14:paraId="629AD70D" w14:textId="77777777" w:rsidR="004B6049" w:rsidRDefault="004B6049" w:rsidP="00C23DAC">
            <w:pPr>
              <w:jc w:val="center"/>
              <w:rPr>
                <w:rFonts w:ascii="GHEA Grapalat" w:hAnsi="GHEA Grapalat"/>
                <w:b/>
                <w:sz w:val="16"/>
                <w:szCs w:val="16"/>
              </w:rPr>
            </w:pPr>
          </w:p>
          <w:p w14:paraId="6938EFA7" w14:textId="77777777" w:rsidR="004B6049" w:rsidRDefault="004B6049" w:rsidP="00C23DAC">
            <w:pPr>
              <w:jc w:val="center"/>
              <w:rPr>
                <w:rFonts w:ascii="GHEA Grapalat" w:hAnsi="GHEA Grapalat"/>
                <w:b/>
                <w:sz w:val="16"/>
                <w:szCs w:val="16"/>
              </w:rPr>
            </w:pPr>
            <w:proofErr w:type="spellStart"/>
            <w:r>
              <w:rPr>
                <w:rFonts w:ascii="GHEA Grapalat" w:hAnsi="GHEA Grapalat"/>
                <w:b/>
                <w:sz w:val="16"/>
                <w:szCs w:val="16"/>
              </w:rPr>
              <w:t>Գնահատման</w:t>
            </w:r>
            <w:proofErr w:type="spellEnd"/>
            <w:r>
              <w:rPr>
                <w:rFonts w:ascii="GHEA Grapalat" w:hAnsi="GHEA Grapalat"/>
                <w:b/>
                <w:sz w:val="16"/>
                <w:szCs w:val="16"/>
              </w:rPr>
              <w:t xml:space="preserve"> </w:t>
            </w:r>
            <w:proofErr w:type="spellStart"/>
            <w:r>
              <w:rPr>
                <w:rFonts w:ascii="GHEA Grapalat" w:hAnsi="GHEA Grapalat"/>
                <w:b/>
                <w:sz w:val="16"/>
                <w:szCs w:val="16"/>
              </w:rPr>
              <w:t>համար</w:t>
            </w:r>
            <w:proofErr w:type="spellEnd"/>
            <w:r>
              <w:rPr>
                <w:rFonts w:ascii="GHEA Grapalat" w:hAnsi="GHEA Grapalat"/>
                <w:b/>
                <w:sz w:val="16"/>
                <w:szCs w:val="16"/>
              </w:rPr>
              <w:t xml:space="preserve"> </w:t>
            </w:r>
            <w:proofErr w:type="spellStart"/>
            <w:r>
              <w:rPr>
                <w:rFonts w:ascii="GHEA Grapalat" w:hAnsi="GHEA Grapalat"/>
                <w:b/>
                <w:sz w:val="16"/>
                <w:szCs w:val="16"/>
              </w:rPr>
              <w:t>սահմանված</w:t>
            </w:r>
            <w:proofErr w:type="spellEnd"/>
            <w:r>
              <w:rPr>
                <w:rFonts w:ascii="GHEA Grapalat" w:hAnsi="GHEA Grapalat"/>
                <w:b/>
                <w:sz w:val="16"/>
                <w:szCs w:val="16"/>
              </w:rPr>
              <w:t xml:space="preserve"> </w:t>
            </w:r>
            <w:proofErr w:type="spellStart"/>
            <w:r>
              <w:rPr>
                <w:rFonts w:ascii="GHEA Grapalat" w:hAnsi="GHEA Grapalat"/>
                <w:b/>
                <w:sz w:val="16"/>
                <w:szCs w:val="16"/>
              </w:rPr>
              <w:t>պահանջներ</w:t>
            </w:r>
            <w:proofErr w:type="spellEnd"/>
          </w:p>
        </w:tc>
      </w:tr>
      <w:tr w:rsidR="004B6049" w14:paraId="72CF271C" w14:textId="77777777" w:rsidTr="004B6049">
        <w:trPr>
          <w:trHeight w:val="528"/>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109C5922" w14:textId="77777777" w:rsidR="004B6049" w:rsidRDefault="004B6049" w:rsidP="00C23DAC">
            <w:pPr>
              <w:jc w:val="center"/>
              <w:rPr>
                <w:rFonts w:ascii="GHEA Grapalat" w:hAnsi="GHEA Grapalat"/>
                <w:b/>
                <w:sz w:val="18"/>
                <w:szCs w:val="18"/>
              </w:rPr>
            </w:pPr>
            <w:r>
              <w:rPr>
                <w:rFonts w:ascii="GHEA Grapalat" w:hAnsi="GHEA Grapalat"/>
                <w:b/>
                <w:sz w:val="18"/>
                <w:szCs w:val="18"/>
              </w:rPr>
              <w:t>1</w:t>
            </w:r>
          </w:p>
        </w:tc>
        <w:tc>
          <w:tcPr>
            <w:tcW w:w="9630" w:type="dxa"/>
            <w:gridSpan w:val="3"/>
            <w:tcBorders>
              <w:top w:val="single" w:sz="4" w:space="0" w:color="auto"/>
              <w:left w:val="single" w:sz="4" w:space="0" w:color="auto"/>
              <w:bottom w:val="single" w:sz="4" w:space="0" w:color="auto"/>
              <w:right w:val="single" w:sz="4" w:space="0" w:color="auto"/>
            </w:tcBorders>
            <w:shd w:val="clear" w:color="auto" w:fill="FFF2CC"/>
            <w:vAlign w:val="center"/>
            <w:hideMark/>
          </w:tcPr>
          <w:p w14:paraId="5914174F" w14:textId="77777777" w:rsidR="004B6049" w:rsidRDefault="004B6049" w:rsidP="00C23DAC">
            <w:pPr>
              <w:rPr>
                <w:rFonts w:ascii="GHEA Grapalat" w:hAnsi="GHEA Grapalat"/>
                <w:b/>
                <w:sz w:val="18"/>
                <w:szCs w:val="18"/>
              </w:rPr>
            </w:pPr>
            <w:r>
              <w:rPr>
                <w:rFonts w:ascii="GHEA Grapalat" w:hAnsi="GHEA Grapalat"/>
                <w:b/>
                <w:sz w:val="18"/>
                <w:szCs w:val="18"/>
              </w:rPr>
              <w:t>ՀԱՄԱՊԱՏԱՍԽԱՆՈՒԹՅԱՆ ՉԱՓԱՆԻՇՆԵՐ</w:t>
            </w:r>
          </w:p>
        </w:tc>
      </w:tr>
      <w:tr w:rsidR="004B6049" w14:paraId="0DB34FA9" w14:textId="77777777" w:rsidTr="004B6049">
        <w:trPr>
          <w:trHeight w:val="483"/>
        </w:trPr>
        <w:tc>
          <w:tcPr>
            <w:tcW w:w="540" w:type="dxa"/>
            <w:tcBorders>
              <w:top w:val="single" w:sz="4" w:space="0" w:color="auto"/>
              <w:left w:val="single" w:sz="4" w:space="0" w:color="auto"/>
              <w:bottom w:val="single" w:sz="4" w:space="0" w:color="auto"/>
              <w:right w:val="single" w:sz="4" w:space="0" w:color="auto"/>
            </w:tcBorders>
            <w:vAlign w:val="center"/>
          </w:tcPr>
          <w:p w14:paraId="101C4F37" w14:textId="77777777" w:rsidR="004B6049" w:rsidRDefault="004B6049" w:rsidP="00C23DAC">
            <w:pPr>
              <w:jc w:val="center"/>
              <w:rPr>
                <w:rFonts w:ascii="GHEA Grapalat" w:hAnsi="GHEA Grapalat"/>
                <w:b/>
                <w:sz w:val="18"/>
                <w:szCs w:val="18"/>
              </w:rPr>
            </w:pPr>
          </w:p>
        </w:tc>
        <w:tc>
          <w:tcPr>
            <w:tcW w:w="9630" w:type="dxa"/>
            <w:gridSpan w:val="3"/>
            <w:tcBorders>
              <w:top w:val="single" w:sz="4" w:space="0" w:color="auto"/>
              <w:left w:val="single" w:sz="4" w:space="0" w:color="auto"/>
              <w:bottom w:val="single" w:sz="4" w:space="0" w:color="auto"/>
              <w:right w:val="single" w:sz="4" w:space="0" w:color="auto"/>
            </w:tcBorders>
            <w:vAlign w:val="center"/>
            <w:hideMark/>
          </w:tcPr>
          <w:p w14:paraId="2917B624" w14:textId="77777777" w:rsidR="004B6049" w:rsidRDefault="004B6049" w:rsidP="00C23DAC">
            <w:pPr>
              <w:rPr>
                <w:rFonts w:ascii="GHEA Grapalat" w:hAnsi="GHEA Grapalat"/>
                <w:b/>
                <w:sz w:val="18"/>
                <w:szCs w:val="18"/>
              </w:rPr>
            </w:pPr>
            <w:proofErr w:type="spellStart"/>
            <w:r>
              <w:rPr>
                <w:rFonts w:ascii="GHEA Grapalat" w:hAnsi="GHEA Grapalat"/>
                <w:b/>
                <w:sz w:val="18"/>
                <w:szCs w:val="18"/>
              </w:rPr>
              <w:t>այդ</w:t>
            </w:r>
            <w:proofErr w:type="spellEnd"/>
            <w:r>
              <w:rPr>
                <w:rFonts w:ascii="GHEA Grapalat" w:hAnsi="GHEA Grapalat"/>
                <w:b/>
                <w:sz w:val="18"/>
                <w:szCs w:val="18"/>
              </w:rPr>
              <w:t xml:space="preserve"> </w:t>
            </w:r>
            <w:proofErr w:type="spellStart"/>
            <w:r>
              <w:rPr>
                <w:rFonts w:ascii="GHEA Grapalat" w:hAnsi="GHEA Grapalat"/>
                <w:b/>
                <w:sz w:val="18"/>
                <w:szCs w:val="18"/>
              </w:rPr>
              <w:t>թվում</w:t>
            </w:r>
            <w:proofErr w:type="spellEnd"/>
            <w:r>
              <w:rPr>
                <w:rFonts w:ascii="GHEA Grapalat" w:hAnsi="GHEA Grapalat"/>
                <w:b/>
                <w:sz w:val="18"/>
                <w:szCs w:val="18"/>
              </w:rPr>
              <w:t>՝</w:t>
            </w:r>
          </w:p>
        </w:tc>
      </w:tr>
      <w:tr w:rsidR="004B6049" w14:paraId="05FFA22B" w14:textId="77777777" w:rsidTr="004B6049">
        <w:trPr>
          <w:trHeight w:val="714"/>
        </w:trPr>
        <w:tc>
          <w:tcPr>
            <w:tcW w:w="540" w:type="dxa"/>
            <w:tcBorders>
              <w:top w:val="single" w:sz="4" w:space="0" w:color="auto"/>
              <w:left w:val="single" w:sz="4" w:space="0" w:color="auto"/>
              <w:bottom w:val="single" w:sz="4" w:space="0" w:color="auto"/>
              <w:right w:val="single" w:sz="4" w:space="0" w:color="auto"/>
            </w:tcBorders>
            <w:vAlign w:val="center"/>
            <w:hideMark/>
          </w:tcPr>
          <w:p w14:paraId="3303ABEF" w14:textId="77777777" w:rsidR="004B6049" w:rsidRDefault="004B6049" w:rsidP="00C23DAC">
            <w:pPr>
              <w:jc w:val="center"/>
              <w:rPr>
                <w:rFonts w:ascii="GHEA Grapalat" w:hAnsi="GHEA Grapalat"/>
                <w:sz w:val="18"/>
                <w:szCs w:val="18"/>
              </w:rPr>
            </w:pPr>
            <w:r>
              <w:rPr>
                <w:rFonts w:ascii="GHEA Grapalat" w:hAnsi="GHEA Grapalat"/>
                <w:sz w:val="18"/>
                <w:szCs w:val="18"/>
              </w:rPr>
              <w:t>1.1</w:t>
            </w:r>
          </w:p>
        </w:tc>
        <w:tc>
          <w:tcPr>
            <w:tcW w:w="2610" w:type="dxa"/>
            <w:tcBorders>
              <w:top w:val="single" w:sz="4" w:space="0" w:color="auto"/>
              <w:left w:val="single" w:sz="4" w:space="0" w:color="auto"/>
              <w:bottom w:val="single" w:sz="4" w:space="0" w:color="auto"/>
              <w:right w:val="single" w:sz="4" w:space="0" w:color="auto"/>
            </w:tcBorders>
            <w:vAlign w:val="center"/>
            <w:hideMark/>
          </w:tcPr>
          <w:p w14:paraId="2EE7C9BD" w14:textId="77777777" w:rsidR="004B6049" w:rsidRDefault="004B6049" w:rsidP="00C23DAC">
            <w:pPr>
              <w:rPr>
                <w:rFonts w:ascii="GHEA Grapalat" w:hAnsi="GHEA Grapalat"/>
                <w:sz w:val="20"/>
                <w:szCs w:val="20"/>
              </w:rPr>
            </w:pPr>
            <w:proofErr w:type="spellStart"/>
            <w:r>
              <w:rPr>
                <w:rFonts w:ascii="GHEA Grapalat" w:hAnsi="GHEA Grapalat" w:cs="Sylfaen"/>
                <w:sz w:val="20"/>
                <w:szCs w:val="20"/>
              </w:rPr>
              <w:t>Մասնակցի</w:t>
            </w:r>
            <w:proofErr w:type="spellEnd"/>
            <w:r>
              <w:rPr>
                <w:rFonts w:ascii="GHEA Grapalat" w:hAnsi="GHEA Grapalat"/>
                <w:sz w:val="20"/>
                <w:szCs w:val="20"/>
              </w:rPr>
              <w:t xml:space="preserve"> </w:t>
            </w:r>
            <w:proofErr w:type="spellStart"/>
            <w:r>
              <w:rPr>
                <w:rFonts w:ascii="GHEA Grapalat" w:hAnsi="GHEA Grapalat"/>
                <w:sz w:val="20"/>
                <w:szCs w:val="20"/>
              </w:rPr>
              <w:t>նմանատիպ</w:t>
            </w:r>
            <w:proofErr w:type="spellEnd"/>
            <w:r>
              <w:rPr>
                <w:rFonts w:ascii="GHEA Grapalat" w:hAnsi="GHEA Grapalat"/>
                <w:sz w:val="20"/>
                <w:szCs w:val="20"/>
              </w:rPr>
              <w:t xml:space="preserve"> </w:t>
            </w:r>
          </w:p>
          <w:p w14:paraId="0D33304E" w14:textId="77777777" w:rsidR="004B6049" w:rsidRDefault="004B6049" w:rsidP="00C23DAC">
            <w:pPr>
              <w:rPr>
                <w:rFonts w:ascii="GHEA Grapalat" w:hAnsi="GHEA Grapalat"/>
                <w:sz w:val="18"/>
                <w:szCs w:val="18"/>
              </w:rPr>
            </w:pPr>
            <w:proofErr w:type="spellStart"/>
            <w:r>
              <w:rPr>
                <w:rFonts w:ascii="GHEA Grapalat" w:hAnsi="GHEA Grapalat"/>
                <w:sz w:val="20"/>
                <w:szCs w:val="20"/>
              </w:rPr>
              <w:t>փորձառություն</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7FD0CF3D" w14:textId="77777777" w:rsidR="004B6049" w:rsidRDefault="004B6049" w:rsidP="00C23DAC">
            <w:pPr>
              <w:jc w:val="center"/>
              <w:rPr>
                <w:rFonts w:ascii="GHEA Grapalat" w:hAnsi="GHEA Grapalat"/>
                <w:sz w:val="20"/>
                <w:szCs w:val="20"/>
              </w:rPr>
            </w:pPr>
          </w:p>
          <w:p w14:paraId="08AB4C20" w14:textId="77777777" w:rsidR="004B6049" w:rsidRDefault="004B6049" w:rsidP="00C23DAC">
            <w:pPr>
              <w:jc w:val="center"/>
              <w:rPr>
                <w:rFonts w:ascii="GHEA Grapalat" w:hAnsi="GHEA Grapalat"/>
                <w:sz w:val="18"/>
                <w:szCs w:val="18"/>
              </w:rPr>
            </w:pPr>
            <w:proofErr w:type="spellStart"/>
            <w:r>
              <w:rPr>
                <w:rFonts w:ascii="GHEA Grapalat" w:hAnsi="GHEA Grapalat"/>
                <w:sz w:val="20"/>
                <w:szCs w:val="20"/>
              </w:rPr>
              <w:t>բավարար</w:t>
            </w:r>
            <w:proofErr w:type="spellEnd"/>
            <w:r>
              <w:rPr>
                <w:rFonts w:ascii="GHEA Grapalat" w:hAnsi="GHEA Grapalat"/>
                <w:sz w:val="20"/>
                <w:szCs w:val="20"/>
              </w:rPr>
              <w:t xml:space="preserve">  </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E942FEF" w14:textId="77777777" w:rsidR="004B6049" w:rsidRDefault="004B6049" w:rsidP="00C23DAC">
            <w:pPr>
              <w:rPr>
                <w:rFonts w:ascii="GHEA Grapalat" w:hAnsi="GHEA Grapalat"/>
                <w:sz w:val="20"/>
                <w:szCs w:val="20"/>
              </w:rPr>
            </w:pPr>
            <w:proofErr w:type="spellStart"/>
            <w:r>
              <w:rPr>
                <w:rFonts w:ascii="GHEA Grapalat" w:hAnsi="GHEA Grapalat"/>
                <w:sz w:val="20"/>
                <w:szCs w:val="20"/>
              </w:rPr>
              <w:t>Մասնակցի</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փորձառությունը</w:t>
            </w:r>
            <w:proofErr w:type="spellEnd"/>
            <w:r>
              <w:rPr>
                <w:rFonts w:ascii="GHEA Grapalat" w:hAnsi="GHEA Grapalat"/>
                <w:sz w:val="20"/>
                <w:szCs w:val="20"/>
              </w:rPr>
              <w:t xml:space="preserve"> </w:t>
            </w:r>
            <w:proofErr w:type="spellStart"/>
            <w:r>
              <w:rPr>
                <w:rFonts w:ascii="GHEA Grapalat" w:hAnsi="GHEA Grapalat"/>
                <w:sz w:val="20"/>
                <w:szCs w:val="20"/>
              </w:rPr>
              <w:t>գնահատվում</w:t>
            </w:r>
            <w:proofErr w:type="spellEnd"/>
            <w:r>
              <w:rPr>
                <w:rFonts w:ascii="GHEA Grapalat" w:hAnsi="GHEA Grapalat"/>
                <w:sz w:val="20"/>
                <w:szCs w:val="20"/>
              </w:rPr>
              <w:t xml:space="preserve"> է </w:t>
            </w:r>
            <w:proofErr w:type="spellStart"/>
            <w:r>
              <w:rPr>
                <w:rFonts w:ascii="GHEA Grapalat" w:hAnsi="GHEA Grapalat"/>
                <w:sz w:val="20"/>
                <w:szCs w:val="20"/>
              </w:rPr>
              <w:t>բավարար</w:t>
            </w:r>
            <w:proofErr w:type="spellEnd"/>
            <w:r>
              <w:rPr>
                <w:rFonts w:ascii="GHEA Grapalat" w:hAnsi="GHEA Grapalat"/>
                <w:sz w:val="20"/>
                <w:szCs w:val="20"/>
              </w:rPr>
              <w:t xml:space="preserve">՝ </w:t>
            </w:r>
            <w:proofErr w:type="spellStart"/>
            <w:r>
              <w:rPr>
                <w:rFonts w:ascii="GHEA Grapalat" w:hAnsi="GHEA Grapalat"/>
                <w:sz w:val="20"/>
                <w:szCs w:val="20"/>
              </w:rPr>
              <w:t>հրավերի</w:t>
            </w:r>
            <w:proofErr w:type="spellEnd"/>
            <w:r>
              <w:rPr>
                <w:rFonts w:ascii="GHEA Grapalat" w:hAnsi="GHEA Grapalat"/>
                <w:sz w:val="20"/>
                <w:szCs w:val="20"/>
              </w:rPr>
              <w:t xml:space="preserve"> </w:t>
            </w:r>
            <w:proofErr w:type="spellStart"/>
            <w:r>
              <w:rPr>
                <w:rFonts w:ascii="GHEA Grapalat" w:hAnsi="GHEA Grapalat"/>
                <w:sz w:val="20"/>
                <w:szCs w:val="20"/>
              </w:rPr>
              <w:t>պահանջով</w:t>
            </w:r>
            <w:proofErr w:type="spellEnd"/>
            <w:r>
              <w:rPr>
                <w:rFonts w:ascii="GHEA Grapalat" w:hAnsi="GHEA Grapalat"/>
                <w:sz w:val="20"/>
                <w:szCs w:val="20"/>
              </w:rPr>
              <w:t xml:space="preserve"> </w:t>
            </w:r>
            <w:proofErr w:type="spellStart"/>
            <w:r>
              <w:rPr>
                <w:rFonts w:ascii="GHEA Grapalat" w:hAnsi="GHEA Grapalat"/>
                <w:sz w:val="20"/>
                <w:szCs w:val="20"/>
              </w:rPr>
              <w:t>նախատեսված</w:t>
            </w:r>
            <w:proofErr w:type="spellEnd"/>
            <w:r>
              <w:rPr>
                <w:rFonts w:ascii="GHEA Grapalat" w:hAnsi="GHEA Grapalat"/>
                <w:sz w:val="20"/>
                <w:szCs w:val="20"/>
              </w:rPr>
              <w:t xml:space="preserve"> </w:t>
            </w:r>
            <w:proofErr w:type="spellStart"/>
            <w:r>
              <w:rPr>
                <w:rFonts w:ascii="GHEA Grapalat" w:hAnsi="GHEA Grapalat"/>
                <w:b/>
                <w:sz w:val="20"/>
                <w:szCs w:val="20"/>
              </w:rPr>
              <w:t>նմանատիպ</w:t>
            </w:r>
            <w:proofErr w:type="spellEnd"/>
            <w:r>
              <w:rPr>
                <w:rFonts w:ascii="GHEA Grapalat" w:hAnsi="GHEA Grapalat"/>
                <w:b/>
                <w:color w:val="FF0000"/>
                <w:sz w:val="20"/>
                <w:szCs w:val="20"/>
              </w:rPr>
              <w:t>*</w:t>
            </w:r>
            <w:r>
              <w:rPr>
                <w:rFonts w:ascii="GHEA Grapalat" w:hAnsi="GHEA Grapalat"/>
                <w:color w:val="FF0000"/>
                <w:sz w:val="20"/>
                <w:szCs w:val="20"/>
              </w:rPr>
              <w:t xml:space="preserve"> </w:t>
            </w:r>
            <w:proofErr w:type="spellStart"/>
            <w:r>
              <w:rPr>
                <w:rFonts w:ascii="GHEA Grapalat" w:hAnsi="GHEA Grapalat"/>
                <w:sz w:val="20"/>
                <w:szCs w:val="20"/>
              </w:rPr>
              <w:t>աշխատանքների</w:t>
            </w:r>
            <w:proofErr w:type="spellEnd"/>
            <w:r>
              <w:rPr>
                <w:rFonts w:ascii="GHEA Grapalat" w:hAnsi="GHEA Grapalat"/>
                <w:sz w:val="20"/>
                <w:szCs w:val="20"/>
              </w:rPr>
              <w:t xml:space="preserve">  </w:t>
            </w:r>
            <w:proofErr w:type="spellStart"/>
            <w:r>
              <w:rPr>
                <w:rFonts w:ascii="GHEA Grapalat" w:hAnsi="GHEA Grapalat"/>
                <w:sz w:val="20"/>
                <w:szCs w:val="20"/>
              </w:rPr>
              <w:t>նկատմամբ</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r>
              <w:rPr>
                <w:rFonts w:ascii="GHEA Grapalat" w:hAnsi="GHEA Grapalat"/>
                <w:sz w:val="20"/>
                <w:szCs w:val="20"/>
              </w:rPr>
              <w:t xml:space="preserve"> </w:t>
            </w:r>
            <w:proofErr w:type="spellStart"/>
            <w:r>
              <w:rPr>
                <w:rFonts w:ascii="GHEA Grapalat" w:hAnsi="GHEA Grapalat"/>
                <w:sz w:val="20"/>
                <w:szCs w:val="20"/>
              </w:rPr>
              <w:t>պահանջվող</w:t>
            </w:r>
            <w:proofErr w:type="spellEnd"/>
            <w:r>
              <w:rPr>
                <w:rFonts w:ascii="GHEA Grapalat" w:hAnsi="GHEA Grapalat"/>
                <w:sz w:val="20"/>
                <w:szCs w:val="20"/>
              </w:rPr>
              <w:t xml:space="preserve"> </w:t>
            </w:r>
            <w:proofErr w:type="spellStart"/>
            <w:r>
              <w:rPr>
                <w:rFonts w:ascii="GHEA Grapalat" w:hAnsi="GHEA Grapalat"/>
                <w:sz w:val="20"/>
                <w:szCs w:val="20"/>
              </w:rPr>
              <w:t>լիցենզիայի</w:t>
            </w:r>
            <w:proofErr w:type="spellEnd"/>
            <w:r>
              <w:rPr>
                <w:rFonts w:ascii="GHEA Grapalat" w:hAnsi="GHEA Grapalat"/>
                <w:sz w:val="20"/>
                <w:szCs w:val="20"/>
              </w:rPr>
              <w:t xml:space="preserve"> և </w:t>
            </w:r>
            <w:proofErr w:type="spellStart"/>
            <w:r>
              <w:rPr>
                <w:rFonts w:ascii="GHEA Grapalat" w:hAnsi="GHEA Grapalat"/>
                <w:sz w:val="20"/>
                <w:szCs w:val="20"/>
              </w:rPr>
              <w:t>դրա</w:t>
            </w:r>
            <w:proofErr w:type="spellEnd"/>
            <w:r>
              <w:rPr>
                <w:rFonts w:ascii="GHEA Grapalat" w:hAnsi="GHEA Grapalat"/>
                <w:sz w:val="20"/>
                <w:szCs w:val="20"/>
              </w:rPr>
              <w:t xml:space="preserve"> </w:t>
            </w:r>
            <w:proofErr w:type="spellStart"/>
            <w:r>
              <w:rPr>
                <w:rFonts w:ascii="GHEA Grapalat" w:hAnsi="GHEA Grapalat"/>
                <w:sz w:val="20"/>
                <w:szCs w:val="20"/>
              </w:rPr>
              <w:t>ներդիրի</w:t>
            </w:r>
            <w:proofErr w:type="spellEnd"/>
            <w:r>
              <w:rPr>
                <w:rFonts w:ascii="GHEA Grapalat" w:hAnsi="GHEA Grapalat"/>
                <w:sz w:val="20"/>
                <w:szCs w:val="20"/>
              </w:rPr>
              <w:t xml:space="preserve"> </w:t>
            </w:r>
            <w:proofErr w:type="spellStart"/>
            <w:r>
              <w:rPr>
                <w:rFonts w:ascii="GHEA Grapalat" w:hAnsi="GHEA Grapalat"/>
                <w:sz w:val="20"/>
                <w:szCs w:val="20"/>
              </w:rPr>
              <w:t>շրջանակներում</w:t>
            </w:r>
            <w:proofErr w:type="spellEnd"/>
            <w:r>
              <w:rPr>
                <w:rFonts w:ascii="GHEA Grapalat" w:hAnsi="GHEA Grapalat"/>
                <w:sz w:val="20"/>
                <w:szCs w:val="20"/>
              </w:rPr>
              <w:t xml:space="preserve"> </w:t>
            </w:r>
            <w:proofErr w:type="spellStart"/>
            <w:r>
              <w:rPr>
                <w:rFonts w:ascii="GHEA Grapalat" w:hAnsi="GHEA Grapalat"/>
                <w:sz w:val="20"/>
                <w:szCs w:val="20"/>
              </w:rPr>
              <w:t>մատուցված</w:t>
            </w:r>
            <w:proofErr w:type="spellEnd"/>
            <w:r>
              <w:rPr>
                <w:rFonts w:ascii="GHEA Grapalat" w:hAnsi="GHEA Grapalat"/>
                <w:sz w:val="20"/>
                <w:szCs w:val="20"/>
              </w:rPr>
              <w:t xml:space="preserve"> </w:t>
            </w:r>
            <w:proofErr w:type="spellStart"/>
            <w:r>
              <w:rPr>
                <w:rFonts w:ascii="GHEA Grapalat" w:hAnsi="GHEA Grapalat"/>
                <w:sz w:val="20"/>
                <w:szCs w:val="20"/>
              </w:rPr>
              <w:t>ծառայության</w:t>
            </w:r>
            <w:proofErr w:type="spellEnd"/>
            <w:r>
              <w:rPr>
                <w:rFonts w:ascii="GHEA Grapalat" w:hAnsi="GHEA Grapalat"/>
                <w:sz w:val="20"/>
                <w:szCs w:val="20"/>
              </w:rPr>
              <w:t xml:space="preserve"> </w:t>
            </w:r>
            <w:proofErr w:type="spellStart"/>
            <w:r>
              <w:rPr>
                <w:rFonts w:ascii="GHEA Grapalat" w:hAnsi="GHEA Grapalat"/>
                <w:sz w:val="20"/>
                <w:szCs w:val="20"/>
              </w:rPr>
              <w:t>մասով</w:t>
            </w:r>
            <w:proofErr w:type="spellEnd"/>
            <w:r>
              <w:rPr>
                <w:rFonts w:ascii="GHEA Grapalat" w:hAnsi="GHEA Grapalat"/>
                <w:sz w:val="20"/>
                <w:szCs w:val="20"/>
              </w:rPr>
              <w:t xml:space="preserve">՝ </w:t>
            </w:r>
            <w:proofErr w:type="spellStart"/>
            <w:r>
              <w:rPr>
                <w:rFonts w:ascii="GHEA Grapalat" w:hAnsi="GHEA Grapalat"/>
                <w:sz w:val="20"/>
                <w:szCs w:val="20"/>
              </w:rPr>
              <w:t>հայտը</w:t>
            </w:r>
            <w:proofErr w:type="spellEnd"/>
            <w:r>
              <w:rPr>
                <w:rFonts w:ascii="GHEA Grapalat" w:hAnsi="GHEA Grapalat"/>
                <w:sz w:val="20"/>
                <w:szCs w:val="20"/>
              </w:rPr>
              <w:t xml:space="preserve"> </w:t>
            </w:r>
            <w:proofErr w:type="spellStart"/>
            <w:r>
              <w:rPr>
                <w:rFonts w:ascii="GHEA Grapalat" w:hAnsi="GHEA Grapalat"/>
                <w:sz w:val="20"/>
                <w:szCs w:val="20"/>
              </w:rPr>
              <w:t>ներկայացվելու</w:t>
            </w:r>
            <w:proofErr w:type="spellEnd"/>
            <w:r>
              <w:rPr>
                <w:rFonts w:ascii="GHEA Grapalat" w:hAnsi="GHEA Grapalat"/>
                <w:sz w:val="20"/>
                <w:szCs w:val="20"/>
              </w:rPr>
              <w:t xml:space="preserve"> </w:t>
            </w:r>
            <w:proofErr w:type="spellStart"/>
            <w:r>
              <w:rPr>
                <w:rFonts w:ascii="GHEA Grapalat" w:hAnsi="GHEA Grapalat"/>
                <w:sz w:val="20"/>
                <w:szCs w:val="20"/>
              </w:rPr>
              <w:t>տարվա</w:t>
            </w:r>
            <w:proofErr w:type="spellEnd"/>
            <w:r>
              <w:rPr>
                <w:rFonts w:ascii="GHEA Grapalat" w:hAnsi="GHEA Grapalat"/>
                <w:sz w:val="20"/>
                <w:szCs w:val="20"/>
              </w:rPr>
              <w:t xml:space="preserve"> և </w:t>
            </w:r>
            <w:proofErr w:type="spellStart"/>
            <w:r>
              <w:rPr>
                <w:rFonts w:ascii="GHEA Grapalat" w:hAnsi="GHEA Grapalat"/>
                <w:sz w:val="20"/>
                <w:szCs w:val="20"/>
              </w:rPr>
              <w:t>դրա</w:t>
            </w:r>
            <w:proofErr w:type="spellEnd"/>
            <w:r>
              <w:rPr>
                <w:rFonts w:ascii="GHEA Grapalat" w:hAnsi="GHEA Grapalat"/>
                <w:sz w:val="20"/>
                <w:szCs w:val="20"/>
              </w:rPr>
              <w:t xml:space="preserve"> </w:t>
            </w:r>
            <w:proofErr w:type="spellStart"/>
            <w:r>
              <w:rPr>
                <w:rFonts w:ascii="GHEA Grapalat" w:hAnsi="GHEA Grapalat"/>
                <w:sz w:val="20"/>
                <w:szCs w:val="20"/>
              </w:rPr>
              <w:t>նախորդող</w:t>
            </w:r>
            <w:proofErr w:type="spellEnd"/>
            <w:r>
              <w:rPr>
                <w:rFonts w:ascii="GHEA Grapalat" w:hAnsi="GHEA Grapalat"/>
                <w:sz w:val="20"/>
                <w:szCs w:val="20"/>
              </w:rPr>
              <w:t xml:space="preserve"> </w:t>
            </w:r>
            <w:r>
              <w:rPr>
                <w:rFonts w:ascii="GHEA Grapalat" w:hAnsi="GHEA Grapalat"/>
                <w:color w:val="FF0000"/>
                <w:sz w:val="20"/>
                <w:szCs w:val="20"/>
              </w:rPr>
              <w:t xml:space="preserve">10 </w:t>
            </w:r>
            <w:proofErr w:type="spellStart"/>
            <w:r>
              <w:rPr>
                <w:rFonts w:ascii="GHEA Grapalat" w:hAnsi="GHEA Grapalat"/>
                <w:color w:val="FF0000"/>
                <w:sz w:val="20"/>
                <w:szCs w:val="20"/>
              </w:rPr>
              <w:t>տարիների</w:t>
            </w:r>
            <w:proofErr w:type="spellEnd"/>
            <w:r>
              <w:rPr>
                <w:rFonts w:ascii="GHEA Grapalat" w:hAnsi="GHEA Grapalat"/>
                <w:color w:val="FF0000"/>
                <w:sz w:val="20"/>
                <w:szCs w:val="20"/>
              </w:rPr>
              <w:t xml:space="preserve"> </w:t>
            </w:r>
            <w:proofErr w:type="spellStart"/>
            <w:r>
              <w:rPr>
                <w:rFonts w:ascii="GHEA Grapalat" w:hAnsi="GHEA Grapalat"/>
                <w:sz w:val="20"/>
                <w:szCs w:val="20"/>
              </w:rPr>
              <w:t>ընթացքում</w:t>
            </w:r>
            <w:proofErr w:type="spellEnd"/>
            <w:r>
              <w:rPr>
                <w:rFonts w:ascii="GHEA Grapalat" w:hAnsi="GHEA Grapalat"/>
                <w:sz w:val="20"/>
                <w:szCs w:val="20"/>
              </w:rPr>
              <w:t xml:space="preserve"> </w:t>
            </w:r>
            <w:proofErr w:type="spellStart"/>
            <w:r>
              <w:rPr>
                <w:rFonts w:ascii="GHEA Grapalat" w:hAnsi="GHEA Grapalat"/>
                <w:sz w:val="20"/>
                <w:szCs w:val="20"/>
              </w:rPr>
              <w:t>պատշաճ</w:t>
            </w:r>
            <w:proofErr w:type="spellEnd"/>
            <w:r>
              <w:rPr>
                <w:rFonts w:ascii="GHEA Grapalat" w:hAnsi="GHEA Grapalat"/>
                <w:sz w:val="20"/>
                <w:szCs w:val="20"/>
              </w:rPr>
              <w:t xml:space="preserve"> </w:t>
            </w:r>
            <w:proofErr w:type="spellStart"/>
            <w:r>
              <w:rPr>
                <w:rFonts w:ascii="GHEA Grapalat" w:hAnsi="GHEA Grapalat"/>
                <w:sz w:val="20"/>
                <w:szCs w:val="20"/>
              </w:rPr>
              <w:t>մատուցված</w:t>
            </w:r>
            <w:proofErr w:type="spellEnd"/>
            <w:r>
              <w:rPr>
                <w:rFonts w:ascii="GHEA Grapalat" w:hAnsi="GHEA Grapalat"/>
                <w:sz w:val="20"/>
                <w:szCs w:val="20"/>
              </w:rPr>
              <w:t xml:space="preserve"> </w:t>
            </w:r>
            <w:proofErr w:type="spellStart"/>
            <w:r>
              <w:rPr>
                <w:rFonts w:ascii="GHEA Grapalat" w:hAnsi="GHEA Grapalat"/>
                <w:sz w:val="20"/>
                <w:szCs w:val="20"/>
              </w:rPr>
              <w:t>ծառայությունների</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rPr>
              <w:t xml:space="preserve"> </w:t>
            </w:r>
          </w:p>
        </w:tc>
      </w:tr>
      <w:tr w:rsidR="004B6049" w14:paraId="14D50C8A" w14:textId="77777777" w:rsidTr="004B6049">
        <w:trPr>
          <w:trHeight w:val="1203"/>
        </w:trPr>
        <w:tc>
          <w:tcPr>
            <w:tcW w:w="540" w:type="dxa"/>
            <w:tcBorders>
              <w:top w:val="single" w:sz="4" w:space="0" w:color="auto"/>
              <w:left w:val="single" w:sz="4" w:space="0" w:color="auto"/>
              <w:bottom w:val="single" w:sz="4" w:space="0" w:color="auto"/>
              <w:right w:val="single" w:sz="4" w:space="0" w:color="auto"/>
            </w:tcBorders>
            <w:vAlign w:val="center"/>
            <w:hideMark/>
          </w:tcPr>
          <w:p w14:paraId="3AFD03E5" w14:textId="77777777" w:rsidR="004B6049" w:rsidRDefault="004B6049" w:rsidP="00C23DAC">
            <w:pPr>
              <w:jc w:val="center"/>
              <w:rPr>
                <w:rFonts w:ascii="GHEA Grapalat" w:hAnsi="GHEA Grapalat"/>
                <w:sz w:val="18"/>
                <w:szCs w:val="18"/>
              </w:rPr>
            </w:pPr>
            <w:r>
              <w:rPr>
                <w:rFonts w:ascii="GHEA Grapalat" w:hAnsi="GHEA Grapalat"/>
                <w:sz w:val="18"/>
                <w:szCs w:val="18"/>
              </w:rPr>
              <w:t>1.2</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78B2B7B" w14:textId="77777777" w:rsidR="004B6049" w:rsidRDefault="004B6049" w:rsidP="00C23DAC">
            <w:pPr>
              <w:rPr>
                <w:rFonts w:ascii="GHEA Grapalat" w:hAnsi="GHEA Grapalat"/>
                <w:sz w:val="20"/>
                <w:szCs w:val="20"/>
              </w:rPr>
            </w:pPr>
            <w:proofErr w:type="spellStart"/>
            <w:r>
              <w:rPr>
                <w:rFonts w:ascii="GHEA Grapalat" w:hAnsi="GHEA Grapalat" w:cs="Sylfaen"/>
                <w:sz w:val="20"/>
                <w:szCs w:val="20"/>
              </w:rPr>
              <w:t>Լիցենզիա</w:t>
            </w:r>
            <w:proofErr w:type="spellEnd"/>
            <w:r>
              <w:rPr>
                <w:rFonts w:ascii="GHEA Grapalat" w:hAnsi="GHEA Grapalat"/>
                <w:sz w:val="20"/>
                <w:szCs w:val="20"/>
              </w:rPr>
              <w:t xml:space="preserve"> և </w:t>
            </w:r>
            <w:proofErr w:type="spellStart"/>
            <w:r>
              <w:rPr>
                <w:rFonts w:ascii="GHEA Grapalat" w:hAnsi="GHEA Grapalat"/>
                <w:sz w:val="20"/>
                <w:szCs w:val="20"/>
              </w:rPr>
              <w:t>լիցենզիայի</w:t>
            </w:r>
            <w:proofErr w:type="spellEnd"/>
            <w:r>
              <w:rPr>
                <w:rFonts w:ascii="GHEA Grapalat" w:hAnsi="GHEA Grapalat"/>
                <w:sz w:val="20"/>
                <w:szCs w:val="20"/>
              </w:rPr>
              <w:t xml:space="preserve"> </w:t>
            </w:r>
          </w:p>
          <w:p w14:paraId="510FC581" w14:textId="77777777" w:rsidR="004B6049" w:rsidRDefault="004B6049" w:rsidP="00C23DAC">
            <w:pPr>
              <w:rPr>
                <w:rFonts w:ascii="GHEA Grapalat" w:hAnsi="GHEA Grapalat"/>
                <w:sz w:val="18"/>
                <w:szCs w:val="18"/>
              </w:rPr>
            </w:pPr>
            <w:proofErr w:type="spellStart"/>
            <w:r>
              <w:rPr>
                <w:rFonts w:ascii="GHEA Grapalat" w:hAnsi="GHEA Grapalat"/>
                <w:sz w:val="20"/>
                <w:szCs w:val="20"/>
              </w:rPr>
              <w:t>ներդիր</w:t>
            </w:r>
            <w:proofErr w:type="spellEnd"/>
            <w:r>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vAlign w:val="center"/>
          </w:tcPr>
          <w:p w14:paraId="6518CC10" w14:textId="77777777" w:rsidR="004B6049" w:rsidRDefault="004B6049" w:rsidP="00C23DAC">
            <w:pPr>
              <w:jc w:val="center"/>
              <w:rPr>
                <w:rFonts w:ascii="GHEA Grapalat" w:hAnsi="GHEA Grapalat"/>
                <w:sz w:val="20"/>
                <w:szCs w:val="20"/>
              </w:rPr>
            </w:pPr>
          </w:p>
          <w:p w14:paraId="035978BA" w14:textId="77777777" w:rsidR="004B6049" w:rsidRDefault="004B6049" w:rsidP="00C23DAC">
            <w:pPr>
              <w:jc w:val="center"/>
              <w:rPr>
                <w:rFonts w:ascii="GHEA Grapalat" w:hAnsi="GHEA Grapalat"/>
                <w:sz w:val="20"/>
                <w:szCs w:val="20"/>
              </w:rPr>
            </w:pPr>
            <w:proofErr w:type="spellStart"/>
            <w:r>
              <w:rPr>
                <w:rFonts w:ascii="GHEA Grapalat" w:hAnsi="GHEA Grapalat"/>
                <w:sz w:val="20"/>
                <w:szCs w:val="20"/>
              </w:rPr>
              <w:t>բավարար</w:t>
            </w:r>
            <w:proofErr w:type="spellEnd"/>
          </w:p>
          <w:p w14:paraId="1A79352A" w14:textId="77777777" w:rsidR="004B6049" w:rsidRDefault="004B6049" w:rsidP="00C23DAC">
            <w:pPr>
              <w:jc w:val="center"/>
              <w:rPr>
                <w:rFonts w:ascii="GHEA Grapalat" w:hAnsi="GHEA Grapalat"/>
                <w:sz w:val="18"/>
                <w:szCs w:val="18"/>
              </w:rPr>
            </w:pPr>
          </w:p>
        </w:tc>
        <w:tc>
          <w:tcPr>
            <w:tcW w:w="4140" w:type="dxa"/>
            <w:tcBorders>
              <w:top w:val="single" w:sz="4" w:space="0" w:color="auto"/>
              <w:left w:val="single" w:sz="4" w:space="0" w:color="auto"/>
              <w:bottom w:val="single" w:sz="4" w:space="0" w:color="auto"/>
              <w:right w:val="single" w:sz="4" w:space="0" w:color="auto"/>
            </w:tcBorders>
            <w:vAlign w:val="center"/>
            <w:hideMark/>
          </w:tcPr>
          <w:p w14:paraId="36F94B93" w14:textId="77777777" w:rsidR="004B6049" w:rsidRDefault="004B6049" w:rsidP="00C23DAC">
            <w:pPr>
              <w:rPr>
                <w:rFonts w:ascii="GHEA Grapalat" w:hAnsi="GHEA Grapalat"/>
                <w:sz w:val="20"/>
                <w:szCs w:val="20"/>
              </w:rPr>
            </w:pPr>
            <w:proofErr w:type="spellStart"/>
            <w:r>
              <w:rPr>
                <w:rFonts w:ascii="GHEA Grapalat" w:hAnsi="GHEA Grapalat"/>
                <w:sz w:val="20"/>
                <w:szCs w:val="20"/>
              </w:rPr>
              <w:t>Մասնակցի</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r>
              <w:rPr>
                <w:rFonts w:ascii="GHEA Grapalat" w:hAnsi="GHEA Grapalat"/>
                <w:sz w:val="20"/>
                <w:szCs w:val="20"/>
              </w:rPr>
              <w:t xml:space="preserve"> </w:t>
            </w:r>
            <w:proofErr w:type="spellStart"/>
            <w:r>
              <w:rPr>
                <w:rFonts w:ascii="GHEA Grapalat" w:hAnsi="GHEA Grapalat"/>
                <w:sz w:val="20"/>
                <w:szCs w:val="20"/>
              </w:rPr>
              <w:t>գնահատատվում</w:t>
            </w:r>
            <w:proofErr w:type="spellEnd"/>
            <w:r>
              <w:rPr>
                <w:rFonts w:ascii="GHEA Grapalat" w:hAnsi="GHEA Grapalat"/>
                <w:sz w:val="20"/>
                <w:szCs w:val="20"/>
              </w:rPr>
              <w:t xml:space="preserve"> է </w:t>
            </w:r>
            <w:proofErr w:type="spellStart"/>
            <w:r>
              <w:rPr>
                <w:rFonts w:ascii="GHEA Grapalat" w:hAnsi="GHEA Grapalat"/>
                <w:sz w:val="20"/>
                <w:szCs w:val="20"/>
              </w:rPr>
              <w:t>բավարար</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r>
              <w:rPr>
                <w:rFonts w:ascii="GHEA Grapalat" w:hAnsi="GHEA Grapalat"/>
                <w:sz w:val="20"/>
                <w:szCs w:val="20"/>
              </w:rPr>
              <w:t xml:space="preserve"> </w:t>
            </w:r>
            <w:proofErr w:type="spellStart"/>
            <w:r>
              <w:rPr>
                <w:rFonts w:ascii="GHEA Grapalat" w:hAnsi="GHEA Grapalat"/>
                <w:sz w:val="20"/>
                <w:szCs w:val="20"/>
              </w:rPr>
              <w:t>պահանջվող</w:t>
            </w:r>
            <w:proofErr w:type="spellEnd"/>
            <w:r>
              <w:rPr>
                <w:rFonts w:ascii="GHEA Grapalat" w:hAnsi="GHEA Grapalat"/>
                <w:sz w:val="20"/>
                <w:szCs w:val="20"/>
              </w:rPr>
              <w:t xml:space="preserve"> </w:t>
            </w:r>
            <w:proofErr w:type="spellStart"/>
            <w:r>
              <w:rPr>
                <w:rFonts w:ascii="GHEA Grapalat" w:hAnsi="GHEA Grapalat"/>
                <w:sz w:val="20"/>
                <w:szCs w:val="20"/>
              </w:rPr>
              <w:t>բոլոր</w:t>
            </w:r>
            <w:proofErr w:type="spellEnd"/>
            <w:r>
              <w:rPr>
                <w:rFonts w:ascii="GHEA Grapalat" w:hAnsi="GHEA Grapalat"/>
                <w:sz w:val="20"/>
                <w:szCs w:val="20"/>
              </w:rPr>
              <w:t xml:space="preserve"> </w:t>
            </w:r>
            <w:proofErr w:type="spellStart"/>
            <w:r>
              <w:rPr>
                <w:rFonts w:ascii="GHEA Grapalat" w:hAnsi="GHEA Grapalat"/>
                <w:sz w:val="20"/>
                <w:szCs w:val="20"/>
              </w:rPr>
              <w:t>լիցենզիաների</w:t>
            </w:r>
            <w:proofErr w:type="spellEnd"/>
            <w:r>
              <w:rPr>
                <w:rFonts w:ascii="GHEA Grapalat" w:hAnsi="GHEA Grapalat"/>
                <w:sz w:val="20"/>
                <w:szCs w:val="20"/>
              </w:rPr>
              <w:t xml:space="preserve"> և </w:t>
            </w:r>
            <w:proofErr w:type="spellStart"/>
            <w:r>
              <w:rPr>
                <w:rFonts w:ascii="GHEA Grapalat" w:hAnsi="GHEA Grapalat"/>
                <w:sz w:val="20"/>
                <w:szCs w:val="20"/>
              </w:rPr>
              <w:t>դրանց</w:t>
            </w:r>
            <w:proofErr w:type="spellEnd"/>
            <w:r>
              <w:rPr>
                <w:rFonts w:ascii="GHEA Grapalat" w:hAnsi="GHEA Grapalat"/>
                <w:sz w:val="20"/>
                <w:szCs w:val="20"/>
              </w:rPr>
              <w:t xml:space="preserve"> </w:t>
            </w:r>
            <w:proofErr w:type="spellStart"/>
            <w:r>
              <w:rPr>
                <w:rFonts w:ascii="GHEA Grapalat" w:hAnsi="GHEA Grapalat"/>
                <w:sz w:val="20"/>
                <w:szCs w:val="20"/>
              </w:rPr>
              <w:t>ներդիրների</w:t>
            </w:r>
            <w:proofErr w:type="spellEnd"/>
            <w:r>
              <w:rPr>
                <w:rFonts w:ascii="GHEA Grapalat" w:hAnsi="GHEA Grapalat"/>
                <w:sz w:val="20"/>
                <w:szCs w:val="20"/>
              </w:rPr>
              <w:t xml:space="preserve"> </w:t>
            </w:r>
            <w:proofErr w:type="spellStart"/>
            <w:r>
              <w:rPr>
                <w:rFonts w:ascii="GHEA Grapalat" w:hAnsi="GHEA Grapalat"/>
                <w:sz w:val="20"/>
                <w:szCs w:val="20"/>
              </w:rPr>
              <w:t>առկայությամբ</w:t>
            </w:r>
            <w:proofErr w:type="spellEnd"/>
          </w:p>
        </w:tc>
      </w:tr>
      <w:tr w:rsidR="004B6049" w14:paraId="716D9A02" w14:textId="77777777" w:rsidTr="004B6049">
        <w:trPr>
          <w:trHeight w:val="879"/>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4C4EBE35" w14:textId="77777777" w:rsidR="004B6049" w:rsidRDefault="004B6049" w:rsidP="00C23DAC">
            <w:pPr>
              <w:jc w:val="center"/>
              <w:rPr>
                <w:rFonts w:ascii="GHEA Grapalat" w:hAnsi="GHEA Grapalat"/>
                <w:b/>
                <w:sz w:val="18"/>
                <w:szCs w:val="18"/>
              </w:rPr>
            </w:pPr>
            <w:r>
              <w:rPr>
                <w:rFonts w:ascii="GHEA Grapalat" w:hAnsi="GHEA Grapalat"/>
                <w:b/>
                <w:sz w:val="18"/>
                <w:szCs w:val="18"/>
              </w:rPr>
              <w:t>2</w:t>
            </w:r>
          </w:p>
        </w:tc>
        <w:tc>
          <w:tcPr>
            <w:tcW w:w="261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03E3DA50" w14:textId="77777777" w:rsidR="004B6049" w:rsidRDefault="004B6049" w:rsidP="00C23DAC">
            <w:pPr>
              <w:rPr>
                <w:rFonts w:ascii="GHEA Grapalat" w:hAnsi="GHEA Grapalat"/>
                <w:sz w:val="18"/>
                <w:szCs w:val="18"/>
              </w:rPr>
            </w:pPr>
            <w:r>
              <w:rPr>
                <w:rFonts w:ascii="GHEA Grapalat" w:hAnsi="GHEA Grapalat"/>
                <w:b/>
                <w:sz w:val="18"/>
                <w:szCs w:val="18"/>
              </w:rPr>
              <w:t>ՏԵԽՆԻԿԱԿԱՆ ԱՌԱՋԱՐԿ (ՏԱ)</w:t>
            </w:r>
          </w:p>
        </w:tc>
        <w:tc>
          <w:tcPr>
            <w:tcW w:w="288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573AE77B" w14:textId="77777777" w:rsidR="004B6049" w:rsidRDefault="004B6049" w:rsidP="00C23DAC">
            <w:pPr>
              <w:jc w:val="center"/>
              <w:rPr>
                <w:rFonts w:ascii="GHEA Grapalat" w:hAnsi="GHEA Grapalat"/>
                <w:b/>
                <w:sz w:val="18"/>
                <w:szCs w:val="18"/>
              </w:rPr>
            </w:pPr>
            <w:r>
              <w:rPr>
                <w:rFonts w:ascii="GHEA Grapalat" w:hAnsi="GHEA Grapalat"/>
                <w:b/>
                <w:sz w:val="18"/>
                <w:szCs w:val="18"/>
              </w:rPr>
              <w:t xml:space="preserve">100 </w:t>
            </w:r>
            <w:proofErr w:type="spellStart"/>
            <w:r>
              <w:rPr>
                <w:rFonts w:ascii="GHEA Grapalat" w:hAnsi="GHEA Grapalat"/>
                <w:b/>
                <w:sz w:val="18"/>
                <w:szCs w:val="18"/>
              </w:rPr>
              <w:t>միավոր</w:t>
            </w:r>
            <w:proofErr w:type="spellEnd"/>
          </w:p>
        </w:tc>
        <w:tc>
          <w:tcPr>
            <w:tcW w:w="4140" w:type="dxa"/>
            <w:tcBorders>
              <w:top w:val="single" w:sz="4" w:space="0" w:color="auto"/>
              <w:left w:val="single" w:sz="4" w:space="0" w:color="auto"/>
              <w:bottom w:val="single" w:sz="4" w:space="0" w:color="auto"/>
              <w:right w:val="single" w:sz="4" w:space="0" w:color="auto"/>
            </w:tcBorders>
            <w:shd w:val="clear" w:color="auto" w:fill="FFF2CC"/>
            <w:vAlign w:val="center"/>
          </w:tcPr>
          <w:p w14:paraId="09CF5146" w14:textId="77777777" w:rsidR="004B6049" w:rsidRDefault="004B6049" w:rsidP="00C23DAC">
            <w:pPr>
              <w:rPr>
                <w:rFonts w:ascii="GHEA Grapalat" w:hAnsi="GHEA Grapalat"/>
                <w:sz w:val="18"/>
                <w:szCs w:val="18"/>
              </w:rPr>
            </w:pPr>
          </w:p>
        </w:tc>
      </w:tr>
      <w:tr w:rsidR="004B6049" w14:paraId="0B6C0655" w14:textId="77777777" w:rsidTr="004B6049">
        <w:trPr>
          <w:trHeight w:val="339"/>
        </w:trPr>
        <w:tc>
          <w:tcPr>
            <w:tcW w:w="540" w:type="dxa"/>
            <w:tcBorders>
              <w:top w:val="single" w:sz="4" w:space="0" w:color="auto"/>
              <w:left w:val="single" w:sz="4" w:space="0" w:color="auto"/>
              <w:bottom w:val="single" w:sz="4" w:space="0" w:color="auto"/>
              <w:right w:val="single" w:sz="4" w:space="0" w:color="auto"/>
            </w:tcBorders>
          </w:tcPr>
          <w:p w14:paraId="14BA25AE" w14:textId="77777777" w:rsidR="004B6049" w:rsidRDefault="004B6049" w:rsidP="00C23DAC">
            <w:pPr>
              <w:rPr>
                <w:rFonts w:ascii="GHEA Grapalat" w:hAnsi="GHEA Grapalat"/>
                <w:b/>
                <w:sz w:val="18"/>
                <w:szCs w:val="18"/>
              </w:rPr>
            </w:pPr>
          </w:p>
        </w:tc>
        <w:tc>
          <w:tcPr>
            <w:tcW w:w="9630" w:type="dxa"/>
            <w:gridSpan w:val="3"/>
            <w:tcBorders>
              <w:top w:val="single" w:sz="4" w:space="0" w:color="auto"/>
              <w:left w:val="single" w:sz="4" w:space="0" w:color="auto"/>
              <w:bottom w:val="single" w:sz="4" w:space="0" w:color="auto"/>
              <w:right w:val="single" w:sz="4" w:space="0" w:color="auto"/>
            </w:tcBorders>
            <w:vAlign w:val="center"/>
            <w:hideMark/>
          </w:tcPr>
          <w:p w14:paraId="44444DDE" w14:textId="77777777" w:rsidR="004B6049" w:rsidRDefault="004B6049" w:rsidP="00C23DAC">
            <w:pPr>
              <w:rPr>
                <w:rFonts w:ascii="GHEA Grapalat" w:hAnsi="GHEA Grapalat"/>
                <w:sz w:val="18"/>
                <w:szCs w:val="18"/>
              </w:rPr>
            </w:pPr>
            <w:proofErr w:type="spellStart"/>
            <w:r>
              <w:rPr>
                <w:rFonts w:ascii="GHEA Grapalat" w:hAnsi="GHEA Grapalat"/>
                <w:b/>
                <w:sz w:val="18"/>
                <w:szCs w:val="18"/>
              </w:rPr>
              <w:t>այդ</w:t>
            </w:r>
            <w:proofErr w:type="spellEnd"/>
            <w:r>
              <w:rPr>
                <w:rFonts w:ascii="GHEA Grapalat" w:hAnsi="GHEA Grapalat"/>
                <w:b/>
                <w:sz w:val="18"/>
                <w:szCs w:val="18"/>
              </w:rPr>
              <w:t xml:space="preserve"> </w:t>
            </w:r>
            <w:proofErr w:type="spellStart"/>
            <w:r>
              <w:rPr>
                <w:rFonts w:ascii="GHEA Grapalat" w:hAnsi="GHEA Grapalat"/>
                <w:b/>
                <w:sz w:val="18"/>
                <w:szCs w:val="18"/>
              </w:rPr>
              <w:t>թվում</w:t>
            </w:r>
            <w:proofErr w:type="spellEnd"/>
            <w:r>
              <w:rPr>
                <w:rFonts w:ascii="GHEA Grapalat" w:hAnsi="GHEA Grapalat"/>
                <w:b/>
                <w:sz w:val="18"/>
                <w:szCs w:val="18"/>
              </w:rPr>
              <w:t>՝</w:t>
            </w:r>
          </w:p>
        </w:tc>
      </w:tr>
      <w:tr w:rsidR="004B6049" w14:paraId="422C8606" w14:textId="77777777" w:rsidTr="004B6049">
        <w:trPr>
          <w:trHeight w:val="710"/>
        </w:trPr>
        <w:tc>
          <w:tcPr>
            <w:tcW w:w="540" w:type="dxa"/>
            <w:tcBorders>
              <w:top w:val="single" w:sz="4" w:space="0" w:color="auto"/>
              <w:left w:val="single" w:sz="4" w:space="0" w:color="auto"/>
              <w:bottom w:val="single" w:sz="4" w:space="0" w:color="auto"/>
              <w:right w:val="single" w:sz="4" w:space="0" w:color="auto"/>
            </w:tcBorders>
            <w:vAlign w:val="center"/>
            <w:hideMark/>
          </w:tcPr>
          <w:p w14:paraId="4A3BA5B3" w14:textId="77777777" w:rsidR="004B6049" w:rsidRDefault="004B6049" w:rsidP="00C23DAC">
            <w:pPr>
              <w:jc w:val="center"/>
              <w:rPr>
                <w:rFonts w:ascii="GHEA Grapalat" w:hAnsi="GHEA Grapalat"/>
                <w:sz w:val="18"/>
                <w:szCs w:val="18"/>
              </w:rPr>
            </w:pPr>
            <w:r>
              <w:rPr>
                <w:rFonts w:ascii="GHEA Grapalat" w:hAnsi="GHEA Grapalat"/>
                <w:sz w:val="18"/>
                <w:szCs w:val="18"/>
              </w:rPr>
              <w:t>2.1</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D508E0E" w14:textId="77777777" w:rsidR="004B6049" w:rsidRDefault="004B6049" w:rsidP="00C23DAC">
            <w:pPr>
              <w:rPr>
                <w:rFonts w:ascii="GHEA Grapalat" w:hAnsi="GHEA Grapalat"/>
                <w:sz w:val="18"/>
                <w:szCs w:val="18"/>
              </w:rPr>
            </w:pPr>
            <w:proofErr w:type="spellStart"/>
            <w:r>
              <w:rPr>
                <w:rFonts w:ascii="GHEA Grapalat" w:hAnsi="GHEA Grapalat"/>
                <w:sz w:val="18"/>
                <w:szCs w:val="18"/>
              </w:rPr>
              <w:t>Աշխատակազմ</w:t>
            </w:r>
            <w:proofErr w:type="spellEnd"/>
            <w:r>
              <w:rPr>
                <w:rFonts w:ascii="GHEA Grapalat" w:hAnsi="GHEA Grapalat"/>
                <w:sz w:val="18"/>
                <w:szCs w:val="18"/>
              </w:rPr>
              <w:t xml:space="preserve"> (ՏԱ)</w:t>
            </w:r>
            <w:r>
              <w:rPr>
                <w:rFonts w:ascii="GHEA Grapalat" w:hAnsi="GHEA Grapalat"/>
                <w:color w:val="FF0000"/>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6669A9C" w14:textId="77777777" w:rsidR="004B6049" w:rsidRDefault="004B6049" w:rsidP="00C23DAC">
            <w:pPr>
              <w:jc w:val="center"/>
              <w:rPr>
                <w:rFonts w:ascii="GHEA Grapalat" w:hAnsi="GHEA Grapalat"/>
                <w:sz w:val="18"/>
                <w:szCs w:val="18"/>
              </w:rPr>
            </w:pPr>
            <w:r>
              <w:rPr>
                <w:rFonts w:ascii="GHEA Grapalat" w:hAnsi="GHEA Grapalat"/>
                <w:sz w:val="20"/>
                <w:szCs w:val="20"/>
              </w:rPr>
              <w:t xml:space="preserve">100 </w:t>
            </w:r>
            <w:proofErr w:type="spellStart"/>
            <w:r>
              <w:rPr>
                <w:rFonts w:ascii="GHEA Grapalat" w:hAnsi="GHEA Grapalat"/>
                <w:sz w:val="20"/>
                <w:szCs w:val="20"/>
              </w:rPr>
              <w:t>միավոր</w:t>
            </w:r>
            <w:proofErr w:type="spellEnd"/>
          </w:p>
        </w:tc>
        <w:tc>
          <w:tcPr>
            <w:tcW w:w="4140" w:type="dxa"/>
            <w:tcBorders>
              <w:top w:val="single" w:sz="4" w:space="0" w:color="auto"/>
              <w:left w:val="single" w:sz="4" w:space="0" w:color="auto"/>
              <w:bottom w:val="single" w:sz="4" w:space="0" w:color="auto"/>
              <w:right w:val="single" w:sz="4" w:space="0" w:color="auto"/>
            </w:tcBorders>
            <w:vAlign w:val="center"/>
            <w:hideMark/>
          </w:tcPr>
          <w:p w14:paraId="69461F52" w14:textId="77777777" w:rsidR="004B6049" w:rsidRDefault="004B6049" w:rsidP="00C23DAC">
            <w:pPr>
              <w:rPr>
                <w:rFonts w:ascii="GHEA Grapalat" w:hAnsi="GHEA Grapalat"/>
                <w:sz w:val="20"/>
                <w:szCs w:val="20"/>
              </w:rPr>
            </w:pPr>
            <w:proofErr w:type="spellStart"/>
            <w:r>
              <w:rPr>
                <w:rFonts w:ascii="GHEA Grapalat" w:hAnsi="GHEA Grapalat"/>
                <w:sz w:val="20"/>
                <w:szCs w:val="20"/>
              </w:rPr>
              <w:t>Մասնակցի</w:t>
            </w:r>
            <w:proofErr w:type="spellEnd"/>
            <w:r>
              <w:rPr>
                <w:rFonts w:ascii="GHEA Grapalat" w:hAnsi="GHEA Grapalat"/>
                <w:sz w:val="20"/>
                <w:szCs w:val="20"/>
              </w:rPr>
              <w:t xml:space="preserve"> </w:t>
            </w:r>
            <w:proofErr w:type="spellStart"/>
            <w:r>
              <w:rPr>
                <w:rFonts w:ascii="GHEA Grapalat" w:hAnsi="GHEA Grapalat"/>
                <w:sz w:val="20"/>
                <w:szCs w:val="20"/>
              </w:rPr>
              <w:t>աշխատակազմում</w:t>
            </w:r>
            <w:proofErr w:type="spellEnd"/>
            <w:r>
              <w:rPr>
                <w:rFonts w:ascii="GHEA Grapalat" w:hAnsi="GHEA Grapalat"/>
                <w:sz w:val="20"/>
                <w:szCs w:val="20"/>
              </w:rPr>
              <w:t xml:space="preserve"> </w:t>
            </w:r>
            <w:proofErr w:type="spellStart"/>
            <w:r>
              <w:rPr>
                <w:rFonts w:ascii="GHEA Grapalat" w:hAnsi="GHEA Grapalat"/>
                <w:sz w:val="20"/>
                <w:szCs w:val="20"/>
              </w:rPr>
              <w:t>ներգրավված</w:t>
            </w:r>
            <w:proofErr w:type="spellEnd"/>
            <w:r>
              <w:rPr>
                <w:rFonts w:ascii="GHEA Grapalat" w:hAnsi="GHEA Grapalat"/>
                <w:sz w:val="20"/>
                <w:szCs w:val="20"/>
              </w:rPr>
              <w:t xml:space="preserve"> </w:t>
            </w: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ռեսուրսի</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փորձառությունը</w:t>
            </w:r>
            <w:proofErr w:type="spellEnd"/>
            <w:r>
              <w:rPr>
                <w:rFonts w:ascii="GHEA Grapalat" w:hAnsi="GHEA Grapalat"/>
                <w:sz w:val="20"/>
                <w:szCs w:val="20"/>
              </w:rPr>
              <w:t xml:space="preserve"> և </w:t>
            </w:r>
            <w:proofErr w:type="spellStart"/>
            <w:r>
              <w:rPr>
                <w:rFonts w:ascii="GHEA Grapalat" w:hAnsi="GHEA Grapalat"/>
                <w:sz w:val="20"/>
                <w:szCs w:val="20"/>
              </w:rPr>
              <w:t>որակավորումը</w:t>
            </w:r>
            <w:proofErr w:type="spellEnd"/>
            <w:r>
              <w:rPr>
                <w:rFonts w:ascii="GHEA Grapalat" w:hAnsi="GHEA Grapalat"/>
                <w:sz w:val="20"/>
                <w:szCs w:val="20"/>
              </w:rPr>
              <w:t xml:space="preserve"> </w:t>
            </w:r>
            <w:proofErr w:type="spellStart"/>
            <w:r>
              <w:rPr>
                <w:rFonts w:ascii="GHEA Grapalat" w:hAnsi="GHEA Grapalat"/>
                <w:sz w:val="20"/>
                <w:szCs w:val="20"/>
              </w:rPr>
              <w:t>գնահատվում</w:t>
            </w:r>
            <w:proofErr w:type="spellEnd"/>
            <w:r>
              <w:rPr>
                <w:rFonts w:ascii="GHEA Grapalat" w:hAnsi="GHEA Grapalat"/>
                <w:sz w:val="20"/>
                <w:szCs w:val="20"/>
              </w:rPr>
              <w:t xml:space="preserve"> է </w:t>
            </w:r>
            <w:proofErr w:type="spellStart"/>
            <w:r>
              <w:rPr>
                <w:rFonts w:ascii="GHEA Grapalat" w:hAnsi="GHEA Grapalat"/>
                <w:sz w:val="20"/>
                <w:szCs w:val="20"/>
              </w:rPr>
              <w:t>որակավորումը</w:t>
            </w:r>
            <w:proofErr w:type="spellEnd"/>
            <w:r>
              <w:rPr>
                <w:rFonts w:ascii="GHEA Grapalat" w:hAnsi="GHEA Grapalat"/>
                <w:sz w:val="20"/>
                <w:szCs w:val="20"/>
              </w:rPr>
              <w:t xml:space="preserve"> </w:t>
            </w:r>
            <w:proofErr w:type="spellStart"/>
            <w:r>
              <w:rPr>
                <w:rFonts w:ascii="GHEA Grapalat" w:hAnsi="GHEA Grapalat"/>
                <w:sz w:val="20"/>
                <w:szCs w:val="20"/>
              </w:rPr>
              <w:t>հավաստող</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և </w:t>
            </w:r>
            <w:proofErr w:type="spellStart"/>
            <w:r>
              <w:rPr>
                <w:rFonts w:ascii="GHEA Grapalat" w:hAnsi="GHEA Grapalat"/>
                <w:sz w:val="20"/>
                <w:szCs w:val="20"/>
              </w:rPr>
              <w:t>հրավերով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նմանատիպ</w:t>
            </w:r>
            <w:proofErr w:type="spellEnd"/>
            <w:r>
              <w:rPr>
                <w:rFonts w:ascii="GHEA Grapalat" w:hAnsi="GHEA Grapalat"/>
                <w:sz w:val="20"/>
                <w:szCs w:val="20"/>
              </w:rPr>
              <w:t xml:space="preserve"> </w:t>
            </w:r>
            <w:proofErr w:type="spellStart"/>
            <w:r>
              <w:rPr>
                <w:rFonts w:ascii="GHEA Grapalat" w:hAnsi="GHEA Grapalat"/>
                <w:sz w:val="20"/>
                <w:szCs w:val="20"/>
              </w:rPr>
              <w:t>օբյեկտների</w:t>
            </w:r>
            <w:proofErr w:type="spellEnd"/>
            <w:r>
              <w:rPr>
                <w:rFonts w:ascii="GHEA Grapalat" w:hAnsi="GHEA Grapalat"/>
                <w:sz w:val="20"/>
                <w:szCs w:val="20"/>
              </w:rPr>
              <w:t xml:space="preserve"> </w:t>
            </w:r>
            <w:proofErr w:type="spellStart"/>
            <w:r>
              <w:rPr>
                <w:rFonts w:ascii="GHEA Grapalat" w:hAnsi="GHEA Grapalat"/>
                <w:sz w:val="20"/>
                <w:szCs w:val="20"/>
              </w:rPr>
              <w:t>մասով</w:t>
            </w:r>
            <w:proofErr w:type="spellEnd"/>
            <w:r>
              <w:rPr>
                <w:rFonts w:ascii="GHEA Grapalat" w:hAnsi="GHEA Grapalat"/>
                <w:sz w:val="20"/>
                <w:szCs w:val="20"/>
              </w:rPr>
              <w:t xml:space="preserve"> </w:t>
            </w:r>
            <w:proofErr w:type="spellStart"/>
            <w:r>
              <w:rPr>
                <w:rFonts w:ascii="GHEA Grapalat" w:hAnsi="GHEA Grapalat"/>
                <w:sz w:val="20"/>
                <w:szCs w:val="20"/>
              </w:rPr>
              <w:t>կատարված</w:t>
            </w:r>
            <w:proofErr w:type="spellEnd"/>
            <w:r>
              <w:rPr>
                <w:rFonts w:ascii="GHEA Grapalat" w:hAnsi="GHEA Grapalat"/>
                <w:sz w:val="20"/>
                <w:szCs w:val="20"/>
              </w:rPr>
              <w:t xml:space="preserve"> </w:t>
            </w:r>
            <w:proofErr w:type="spellStart"/>
            <w:r>
              <w:rPr>
                <w:rFonts w:ascii="GHEA Grapalat" w:hAnsi="GHEA Grapalat"/>
                <w:sz w:val="20"/>
                <w:szCs w:val="20"/>
              </w:rPr>
              <w:t>աշխատանքների</w:t>
            </w:r>
            <w:proofErr w:type="spellEnd"/>
            <w:r>
              <w:rPr>
                <w:rFonts w:ascii="GHEA Grapalat" w:hAnsi="GHEA Grapalat"/>
                <w:sz w:val="20"/>
                <w:szCs w:val="20"/>
              </w:rPr>
              <w:t xml:space="preserve"> </w:t>
            </w:r>
            <w:proofErr w:type="spellStart"/>
            <w:r>
              <w:rPr>
                <w:rFonts w:ascii="GHEA Grapalat" w:hAnsi="GHEA Grapalat"/>
                <w:sz w:val="20"/>
                <w:szCs w:val="20"/>
              </w:rPr>
              <w:t>մասին</w:t>
            </w:r>
            <w:proofErr w:type="spellEnd"/>
            <w:r>
              <w:rPr>
                <w:rFonts w:ascii="GHEA Grapalat" w:hAnsi="GHEA Grapalat"/>
                <w:sz w:val="20"/>
                <w:szCs w:val="20"/>
              </w:rPr>
              <w:t xml:space="preserve"> </w:t>
            </w:r>
            <w:proofErr w:type="spellStart"/>
            <w:r>
              <w:rPr>
                <w:rFonts w:ascii="GHEA Grapalat" w:hAnsi="GHEA Grapalat"/>
                <w:sz w:val="20"/>
                <w:szCs w:val="20"/>
              </w:rPr>
              <w:t>գործատուի</w:t>
            </w:r>
            <w:proofErr w:type="spellEnd"/>
            <w:r>
              <w:rPr>
                <w:rFonts w:ascii="GHEA Grapalat" w:hAnsi="GHEA Grapalat"/>
                <w:sz w:val="20"/>
                <w:szCs w:val="20"/>
              </w:rPr>
              <w:t xml:space="preserve"> </w:t>
            </w:r>
            <w:proofErr w:type="spellStart"/>
            <w:r>
              <w:rPr>
                <w:rFonts w:ascii="GHEA Grapalat" w:hAnsi="GHEA Grapalat"/>
                <w:sz w:val="20"/>
                <w:szCs w:val="20"/>
              </w:rPr>
              <w:t>գրավոր</w:t>
            </w:r>
            <w:proofErr w:type="spellEnd"/>
            <w:r>
              <w:rPr>
                <w:rFonts w:ascii="GHEA Grapalat" w:hAnsi="GHEA Grapalat"/>
                <w:sz w:val="20"/>
                <w:szCs w:val="20"/>
              </w:rPr>
              <w:t xml:space="preserve"> </w:t>
            </w:r>
            <w:proofErr w:type="spellStart"/>
            <w:r>
              <w:rPr>
                <w:rFonts w:ascii="GHEA Grapalat" w:hAnsi="GHEA Grapalat"/>
                <w:sz w:val="20"/>
                <w:szCs w:val="20"/>
              </w:rPr>
              <w:t>հավաստող</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քաղաքաշինական</w:t>
            </w:r>
            <w:proofErr w:type="spellEnd"/>
            <w:r>
              <w:rPr>
                <w:rFonts w:ascii="GHEA Grapalat" w:hAnsi="GHEA Grapalat"/>
                <w:sz w:val="20"/>
                <w:szCs w:val="20"/>
              </w:rPr>
              <w:t xml:space="preserve"> </w:t>
            </w: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փորձաքննության</w:t>
            </w:r>
            <w:proofErr w:type="spellEnd"/>
            <w:r>
              <w:rPr>
                <w:rFonts w:ascii="GHEA Grapalat" w:hAnsi="GHEA Grapalat"/>
                <w:sz w:val="20"/>
                <w:szCs w:val="20"/>
              </w:rPr>
              <w:t xml:space="preserve"> </w:t>
            </w:r>
            <w:proofErr w:type="spellStart"/>
            <w:r>
              <w:rPr>
                <w:rFonts w:ascii="GHEA Grapalat" w:hAnsi="GHEA Grapalat"/>
                <w:sz w:val="20"/>
                <w:szCs w:val="20"/>
              </w:rPr>
              <w:t>դրական</w:t>
            </w:r>
            <w:proofErr w:type="spellEnd"/>
            <w:r>
              <w:rPr>
                <w:rFonts w:ascii="GHEA Grapalat" w:hAnsi="GHEA Grapalat"/>
                <w:sz w:val="20"/>
                <w:szCs w:val="20"/>
              </w:rPr>
              <w:t xml:space="preserve"> </w:t>
            </w:r>
            <w:proofErr w:type="spellStart"/>
            <w:r>
              <w:rPr>
                <w:rFonts w:ascii="GHEA Grapalat" w:hAnsi="GHEA Grapalat"/>
                <w:sz w:val="20"/>
                <w:szCs w:val="20"/>
              </w:rPr>
              <w:t>եզրակացություն</w:t>
            </w:r>
            <w:proofErr w:type="spellEnd"/>
            <w:r>
              <w:rPr>
                <w:rFonts w:ascii="GHEA Grapalat" w:hAnsi="GHEA Grapalat"/>
                <w:sz w:val="20"/>
                <w:szCs w:val="20"/>
              </w:rPr>
              <w:t xml:space="preserve">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հիմնավորող</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Աշխատակազմի</w:t>
            </w:r>
            <w:proofErr w:type="spellEnd"/>
            <w:r>
              <w:rPr>
                <w:rFonts w:ascii="GHEA Grapalat" w:hAnsi="GHEA Grapalat"/>
                <w:sz w:val="20"/>
                <w:szCs w:val="20"/>
              </w:rPr>
              <w:t xml:space="preserve"> </w:t>
            </w: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նվազագույն</w:t>
            </w:r>
            <w:proofErr w:type="spellEnd"/>
            <w:r>
              <w:rPr>
                <w:rFonts w:ascii="GHEA Grapalat" w:hAnsi="GHEA Grapalat"/>
                <w:sz w:val="20"/>
                <w:szCs w:val="20"/>
              </w:rPr>
              <w:t xml:space="preserve"> </w:t>
            </w:r>
            <w:proofErr w:type="spellStart"/>
            <w:r>
              <w:rPr>
                <w:rFonts w:ascii="GHEA Grapalat" w:hAnsi="GHEA Grapalat"/>
                <w:sz w:val="20"/>
                <w:szCs w:val="20"/>
              </w:rPr>
              <w:t>շեմը</w:t>
            </w:r>
            <w:proofErr w:type="spellEnd"/>
            <w:r>
              <w:rPr>
                <w:rFonts w:ascii="GHEA Grapalat" w:hAnsi="GHEA Grapalat"/>
                <w:sz w:val="20"/>
                <w:szCs w:val="20"/>
              </w:rPr>
              <w:t xml:space="preserve"> </w:t>
            </w:r>
            <w:proofErr w:type="spellStart"/>
            <w:r>
              <w:rPr>
                <w:rFonts w:ascii="GHEA Grapalat" w:hAnsi="GHEA Grapalat"/>
                <w:sz w:val="20"/>
                <w:szCs w:val="20"/>
              </w:rPr>
              <w:t>սահմանվում</w:t>
            </w:r>
            <w:proofErr w:type="spellEnd"/>
            <w:r>
              <w:rPr>
                <w:rFonts w:ascii="GHEA Grapalat" w:hAnsi="GHEA Grapalat"/>
                <w:sz w:val="20"/>
                <w:szCs w:val="20"/>
              </w:rPr>
              <w:t xml:space="preserve"> է 55 </w:t>
            </w:r>
            <w:proofErr w:type="spellStart"/>
            <w:r>
              <w:rPr>
                <w:rFonts w:ascii="GHEA Grapalat" w:hAnsi="GHEA Grapalat"/>
                <w:sz w:val="20"/>
                <w:szCs w:val="20"/>
              </w:rPr>
              <w:t>միավոր</w:t>
            </w:r>
            <w:proofErr w:type="spellEnd"/>
            <w:r>
              <w:rPr>
                <w:rFonts w:ascii="GHEA Grapalat" w:hAnsi="GHEA Grapalat"/>
                <w:sz w:val="20"/>
                <w:szCs w:val="20"/>
              </w:rPr>
              <w:t xml:space="preserve">: </w:t>
            </w:r>
            <w:proofErr w:type="spellStart"/>
            <w:r>
              <w:rPr>
                <w:rFonts w:ascii="GHEA Grapalat" w:hAnsi="GHEA Grapalat"/>
                <w:sz w:val="20"/>
                <w:szCs w:val="20"/>
              </w:rPr>
              <w:t>Նվազագույն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r>
              <w:rPr>
                <w:rFonts w:ascii="GHEA Grapalat" w:hAnsi="GHEA Grapalat"/>
                <w:sz w:val="20"/>
                <w:szCs w:val="20"/>
              </w:rPr>
              <w:t xml:space="preserve"> </w:t>
            </w:r>
            <w:proofErr w:type="spellStart"/>
            <w:r>
              <w:rPr>
                <w:rFonts w:ascii="GHEA Grapalat" w:hAnsi="GHEA Grapalat"/>
                <w:sz w:val="20"/>
                <w:szCs w:val="20"/>
              </w:rPr>
              <w:t>ստանում</w:t>
            </w:r>
            <w:proofErr w:type="spellEnd"/>
            <w:r>
              <w:rPr>
                <w:rFonts w:ascii="GHEA Grapalat" w:hAnsi="GHEA Grapalat"/>
                <w:sz w:val="20"/>
                <w:szCs w:val="20"/>
              </w:rPr>
              <w:t xml:space="preserve"> է </w:t>
            </w: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ռեսուրսների</w:t>
            </w:r>
            <w:proofErr w:type="spellEnd"/>
            <w:r>
              <w:rPr>
                <w:rFonts w:ascii="GHEA Grapalat" w:hAnsi="GHEA Grapalat"/>
                <w:sz w:val="20"/>
                <w:szCs w:val="20"/>
              </w:rPr>
              <w:t xml:space="preserve"> </w:t>
            </w: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արդյունքում</w:t>
            </w:r>
            <w:proofErr w:type="spellEnd"/>
            <w:r>
              <w:rPr>
                <w:rFonts w:ascii="GHEA Grapalat" w:hAnsi="GHEA Grapalat"/>
                <w:sz w:val="20"/>
                <w:szCs w:val="20"/>
              </w:rPr>
              <w:t xml:space="preserve"> </w:t>
            </w:r>
            <w:proofErr w:type="spellStart"/>
            <w:r>
              <w:rPr>
                <w:rFonts w:ascii="GHEA Grapalat" w:hAnsi="GHEA Grapalat"/>
                <w:sz w:val="20"/>
                <w:szCs w:val="20"/>
              </w:rPr>
              <w:t>բոլոր</w:t>
            </w:r>
            <w:proofErr w:type="spellEnd"/>
            <w:r>
              <w:rPr>
                <w:rFonts w:ascii="GHEA Grapalat" w:hAnsi="GHEA Grapalat"/>
                <w:sz w:val="20"/>
                <w:szCs w:val="20"/>
              </w:rPr>
              <w:t xml:space="preserve"> </w:t>
            </w:r>
            <w:proofErr w:type="spellStart"/>
            <w:r>
              <w:rPr>
                <w:rFonts w:ascii="GHEA Grapalat" w:hAnsi="GHEA Grapalat"/>
                <w:sz w:val="20"/>
                <w:szCs w:val="20"/>
              </w:rPr>
              <w:t>մասնագետների</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նվազագույն</w:t>
            </w:r>
            <w:proofErr w:type="spellEnd"/>
            <w:r>
              <w:rPr>
                <w:rFonts w:ascii="GHEA Grapalat" w:hAnsi="GHEA Grapalat"/>
                <w:sz w:val="20"/>
                <w:szCs w:val="20"/>
              </w:rPr>
              <w:t xml:space="preserve"> </w:t>
            </w:r>
            <w:proofErr w:type="spellStart"/>
            <w:r>
              <w:rPr>
                <w:rFonts w:ascii="GHEA Grapalat" w:hAnsi="GHEA Grapalat"/>
                <w:sz w:val="20"/>
                <w:szCs w:val="20"/>
              </w:rPr>
              <w:t>պահանջներին</w:t>
            </w:r>
            <w:proofErr w:type="spellEnd"/>
            <w:r>
              <w:rPr>
                <w:rFonts w:ascii="GHEA Grapalat" w:hAnsi="GHEA Grapalat"/>
                <w:sz w:val="20"/>
                <w:szCs w:val="20"/>
              </w:rPr>
              <w:t xml:space="preserve"> </w:t>
            </w:r>
            <w:proofErr w:type="spellStart"/>
            <w:r>
              <w:rPr>
                <w:rFonts w:ascii="GHEA Grapalat" w:hAnsi="GHEA Grapalat"/>
                <w:sz w:val="20"/>
                <w:szCs w:val="20"/>
              </w:rPr>
              <w:t>բավարարելու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rPr>
              <w:t xml:space="preserve"> </w:t>
            </w:r>
            <w:r>
              <w:rPr>
                <w:rFonts w:ascii="GHEA Grapalat" w:hAnsi="GHEA Grapalat"/>
                <w:b/>
                <w:sz w:val="20"/>
                <w:szCs w:val="20"/>
              </w:rPr>
              <w:t>(</w:t>
            </w:r>
            <w:proofErr w:type="spellStart"/>
            <w:r>
              <w:rPr>
                <w:rFonts w:ascii="GHEA Grapalat" w:hAnsi="GHEA Grapalat"/>
                <w:b/>
                <w:sz w:val="20"/>
                <w:szCs w:val="20"/>
              </w:rPr>
              <w:t>այդ</w:t>
            </w:r>
            <w:proofErr w:type="spellEnd"/>
            <w:r>
              <w:rPr>
                <w:rFonts w:ascii="GHEA Grapalat" w:hAnsi="GHEA Grapalat"/>
                <w:b/>
                <w:sz w:val="20"/>
                <w:szCs w:val="20"/>
              </w:rPr>
              <w:t xml:space="preserve"> </w:t>
            </w:r>
            <w:proofErr w:type="spellStart"/>
            <w:r>
              <w:rPr>
                <w:rFonts w:ascii="GHEA Grapalat" w:hAnsi="GHEA Grapalat"/>
                <w:b/>
                <w:sz w:val="20"/>
                <w:szCs w:val="20"/>
              </w:rPr>
              <w:t>թվում</w:t>
            </w:r>
            <w:proofErr w:type="spellEnd"/>
            <w:r>
              <w:rPr>
                <w:rFonts w:ascii="GHEA Grapalat" w:hAnsi="GHEA Grapalat"/>
                <w:b/>
                <w:sz w:val="20"/>
                <w:szCs w:val="20"/>
              </w:rPr>
              <w:t xml:space="preserve"> </w:t>
            </w:r>
            <w:proofErr w:type="spellStart"/>
            <w:r>
              <w:rPr>
                <w:rFonts w:ascii="GHEA Grapalat" w:hAnsi="GHEA Grapalat"/>
                <w:b/>
                <w:sz w:val="20"/>
                <w:szCs w:val="20"/>
              </w:rPr>
              <w:t>լրացվում</w:t>
            </w:r>
            <w:proofErr w:type="spellEnd"/>
            <w:r>
              <w:rPr>
                <w:rFonts w:ascii="GHEA Grapalat" w:hAnsi="GHEA Grapalat"/>
                <w:b/>
                <w:sz w:val="20"/>
                <w:szCs w:val="20"/>
              </w:rPr>
              <w:t xml:space="preserve"> է </w:t>
            </w:r>
            <w:proofErr w:type="spellStart"/>
            <w:r>
              <w:rPr>
                <w:rFonts w:ascii="GHEA Grapalat" w:hAnsi="GHEA Grapalat"/>
                <w:b/>
                <w:sz w:val="20"/>
                <w:szCs w:val="20"/>
              </w:rPr>
              <w:t>սույն</w:t>
            </w:r>
            <w:proofErr w:type="spellEnd"/>
            <w:r>
              <w:rPr>
                <w:rFonts w:ascii="GHEA Grapalat" w:hAnsi="GHEA Grapalat"/>
                <w:b/>
                <w:sz w:val="20"/>
                <w:szCs w:val="20"/>
              </w:rPr>
              <w:t xml:space="preserve"> </w:t>
            </w:r>
            <w:proofErr w:type="spellStart"/>
            <w:r>
              <w:rPr>
                <w:rFonts w:ascii="GHEA Grapalat" w:hAnsi="GHEA Grapalat"/>
                <w:b/>
                <w:sz w:val="20"/>
                <w:szCs w:val="20"/>
              </w:rPr>
              <w:t>հրավերի</w:t>
            </w:r>
            <w:proofErr w:type="spellEnd"/>
            <w:r>
              <w:rPr>
                <w:rFonts w:ascii="GHEA Grapalat" w:hAnsi="GHEA Grapalat"/>
                <w:b/>
                <w:sz w:val="20"/>
                <w:szCs w:val="20"/>
              </w:rPr>
              <w:t xml:space="preserve"> </w:t>
            </w:r>
            <w:proofErr w:type="spellStart"/>
            <w:r>
              <w:rPr>
                <w:rFonts w:ascii="GHEA Grapalat" w:hAnsi="GHEA Grapalat"/>
                <w:b/>
                <w:sz w:val="20"/>
                <w:szCs w:val="20"/>
              </w:rPr>
              <w:t>Հավելված</w:t>
            </w:r>
            <w:proofErr w:type="spellEnd"/>
            <w:r>
              <w:rPr>
                <w:rFonts w:ascii="GHEA Grapalat" w:hAnsi="GHEA Grapalat"/>
                <w:b/>
                <w:sz w:val="20"/>
                <w:szCs w:val="20"/>
              </w:rPr>
              <w:t xml:space="preserve"> N 1.2-ը՝ </w:t>
            </w:r>
            <w:proofErr w:type="spellStart"/>
            <w:r>
              <w:rPr>
                <w:rFonts w:ascii="GHEA Grapalat" w:hAnsi="GHEA Grapalat"/>
                <w:b/>
                <w:sz w:val="20"/>
                <w:szCs w:val="20"/>
              </w:rPr>
              <w:t>յուրաքանչյուր</w:t>
            </w:r>
            <w:proofErr w:type="spellEnd"/>
            <w:r>
              <w:rPr>
                <w:rFonts w:ascii="GHEA Grapalat" w:hAnsi="GHEA Grapalat"/>
                <w:b/>
                <w:sz w:val="20"/>
                <w:szCs w:val="20"/>
              </w:rPr>
              <w:t xml:space="preserve"> </w:t>
            </w:r>
            <w:proofErr w:type="spellStart"/>
            <w:r>
              <w:rPr>
                <w:rFonts w:ascii="GHEA Grapalat" w:hAnsi="GHEA Grapalat"/>
                <w:b/>
                <w:sz w:val="20"/>
                <w:szCs w:val="20"/>
              </w:rPr>
              <w:t>մասնագետի</w:t>
            </w:r>
            <w:proofErr w:type="spellEnd"/>
            <w:r>
              <w:rPr>
                <w:rFonts w:ascii="GHEA Grapalat" w:hAnsi="GHEA Grapalat"/>
                <w:b/>
                <w:sz w:val="20"/>
                <w:szCs w:val="20"/>
              </w:rPr>
              <w:t xml:space="preserve"> </w:t>
            </w:r>
            <w:proofErr w:type="spellStart"/>
            <w:r>
              <w:rPr>
                <w:rFonts w:ascii="GHEA Grapalat" w:hAnsi="GHEA Grapalat"/>
                <w:b/>
                <w:sz w:val="20"/>
                <w:szCs w:val="20"/>
              </w:rPr>
              <w:t>համար</w:t>
            </w:r>
            <w:proofErr w:type="spellEnd"/>
            <w:r>
              <w:rPr>
                <w:rFonts w:ascii="GHEA Grapalat" w:hAnsi="GHEA Grapalat"/>
                <w:b/>
                <w:sz w:val="20"/>
                <w:szCs w:val="20"/>
              </w:rPr>
              <w:t>):</w:t>
            </w:r>
            <w:r>
              <w:rPr>
                <w:rFonts w:ascii="GHEA Grapalat" w:hAnsi="GHEA Grapalat"/>
                <w:sz w:val="20"/>
                <w:szCs w:val="20"/>
              </w:rPr>
              <w:t xml:space="preserve"> </w:t>
            </w:r>
          </w:p>
        </w:tc>
      </w:tr>
      <w:tr w:rsidR="004B6049" w14:paraId="5DA2B5DA" w14:textId="77777777" w:rsidTr="004B6049">
        <w:trPr>
          <w:trHeight w:val="1419"/>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11E69F9" w14:textId="77777777" w:rsidR="004B6049" w:rsidRDefault="004B6049" w:rsidP="00C23DAC">
            <w:pPr>
              <w:tabs>
                <w:tab w:val="left" w:pos="4732"/>
              </w:tabs>
              <w:jc w:val="center"/>
              <w:rPr>
                <w:rFonts w:ascii="GHEA Grapalat" w:hAnsi="GHEA Grapalat"/>
                <w:sz w:val="20"/>
                <w:szCs w:val="20"/>
              </w:rPr>
            </w:pPr>
            <w:r>
              <w:rPr>
                <w:rFonts w:ascii="GHEA Grapalat" w:hAnsi="GHEA Grapalat"/>
                <w:sz w:val="20"/>
                <w:szCs w:val="20"/>
              </w:rPr>
              <w:t>3</w:t>
            </w:r>
          </w:p>
        </w:tc>
        <w:tc>
          <w:tcPr>
            <w:tcW w:w="261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6D44E79" w14:textId="77777777" w:rsidR="004B6049" w:rsidRDefault="004B6049" w:rsidP="00C23DAC">
            <w:pPr>
              <w:tabs>
                <w:tab w:val="left" w:pos="4732"/>
              </w:tabs>
              <w:rPr>
                <w:rFonts w:ascii="GHEA Grapalat" w:hAnsi="GHEA Grapalat"/>
                <w:sz w:val="20"/>
                <w:szCs w:val="20"/>
              </w:rPr>
            </w:pPr>
            <w:r>
              <w:rPr>
                <w:rFonts w:ascii="GHEA Grapalat" w:hAnsi="GHEA Grapalat"/>
                <w:sz w:val="20"/>
                <w:szCs w:val="20"/>
              </w:rPr>
              <w:t xml:space="preserve">ԳՆԱՅԻՆ ԱՌԱՋԱՐԿ (ԳԱ) </w:t>
            </w:r>
          </w:p>
        </w:tc>
        <w:tc>
          <w:tcPr>
            <w:tcW w:w="288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59D349B4" w14:textId="77777777" w:rsidR="004B6049" w:rsidRDefault="004B6049" w:rsidP="00C23DAC">
            <w:pPr>
              <w:tabs>
                <w:tab w:val="left" w:pos="4732"/>
              </w:tabs>
              <w:rPr>
                <w:rFonts w:ascii="GHEA Grapalat" w:hAnsi="GHEA Grapalat"/>
                <w:sz w:val="20"/>
                <w:szCs w:val="20"/>
              </w:rPr>
            </w:pPr>
            <w:r>
              <w:rPr>
                <w:rFonts w:ascii="GHEA Grapalat" w:hAnsi="GHEA Grapalat"/>
                <w:sz w:val="20"/>
                <w:szCs w:val="20"/>
              </w:rPr>
              <w:t xml:space="preserve">100 </w:t>
            </w:r>
            <w:proofErr w:type="spellStart"/>
            <w:r>
              <w:rPr>
                <w:rFonts w:ascii="GHEA Grapalat" w:hAnsi="GHEA Grapalat"/>
                <w:sz w:val="20"/>
                <w:szCs w:val="20"/>
              </w:rPr>
              <w:t>միավոր</w:t>
            </w:r>
            <w:proofErr w:type="spellEnd"/>
          </w:p>
        </w:tc>
        <w:tc>
          <w:tcPr>
            <w:tcW w:w="41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19BF5EC0" w14:textId="77777777" w:rsidR="004B6049" w:rsidRDefault="004B6049" w:rsidP="00C23DAC">
            <w:pPr>
              <w:tabs>
                <w:tab w:val="left" w:pos="4732"/>
              </w:tabs>
              <w:rPr>
                <w:rFonts w:ascii="GHEA Grapalat" w:hAnsi="GHEA Grapalat"/>
                <w:sz w:val="20"/>
                <w:szCs w:val="20"/>
              </w:rPr>
            </w:pPr>
            <w:proofErr w:type="spellStart"/>
            <w:r>
              <w:rPr>
                <w:rFonts w:ascii="GHEA Grapalat" w:hAnsi="GHEA Grapalat"/>
                <w:sz w:val="20"/>
                <w:szCs w:val="20"/>
              </w:rPr>
              <w:t>Մասնակցի</w:t>
            </w:r>
            <w:proofErr w:type="spellEnd"/>
            <w:r>
              <w:rPr>
                <w:rFonts w:ascii="GHEA Grapalat" w:hAnsi="GHEA Grapalat"/>
                <w:sz w:val="20"/>
                <w:szCs w:val="20"/>
              </w:rPr>
              <w:t xml:space="preserve"> </w:t>
            </w: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առաջարկը</w:t>
            </w:r>
            <w:proofErr w:type="spellEnd"/>
            <w:r>
              <w:rPr>
                <w:rFonts w:ascii="GHEA Grapalat" w:hAnsi="GHEA Grapalat"/>
                <w:sz w:val="20"/>
                <w:szCs w:val="20"/>
              </w:rPr>
              <w:t xml:space="preserve"> </w:t>
            </w:r>
            <w:proofErr w:type="spellStart"/>
            <w:r>
              <w:rPr>
                <w:rFonts w:ascii="GHEA Grapalat" w:hAnsi="GHEA Grapalat"/>
                <w:sz w:val="20"/>
                <w:szCs w:val="20"/>
              </w:rPr>
              <w:t>դիտարկվում</w:t>
            </w:r>
            <w:proofErr w:type="spellEnd"/>
            <w:r>
              <w:rPr>
                <w:rFonts w:ascii="GHEA Grapalat" w:hAnsi="GHEA Grapalat"/>
                <w:sz w:val="20"/>
                <w:szCs w:val="20"/>
              </w:rPr>
              <w:t xml:space="preserve"> է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պայմանների</w:t>
            </w:r>
            <w:proofErr w:type="spellEnd"/>
            <w:r>
              <w:rPr>
                <w:rFonts w:ascii="GHEA Grapalat" w:hAnsi="GHEA Grapalat"/>
                <w:sz w:val="20"/>
                <w:szCs w:val="20"/>
              </w:rPr>
              <w:t xml:space="preserve"> </w:t>
            </w: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համատեքստում</w:t>
            </w:r>
            <w:proofErr w:type="spellEnd"/>
            <w:r>
              <w:rPr>
                <w:rFonts w:ascii="GHEA Grapalat" w:hAnsi="GHEA Grapalat"/>
                <w:sz w:val="20"/>
                <w:szCs w:val="20"/>
              </w:rPr>
              <w:t xml:space="preserve">՝ </w:t>
            </w:r>
            <w:proofErr w:type="spellStart"/>
            <w:r>
              <w:rPr>
                <w:rFonts w:ascii="GHEA Grapalat" w:hAnsi="GHEA Grapalat"/>
                <w:sz w:val="20"/>
                <w:szCs w:val="20"/>
              </w:rPr>
              <w:t>բացառելով</w:t>
            </w:r>
            <w:proofErr w:type="spellEnd"/>
            <w:r>
              <w:rPr>
                <w:rFonts w:ascii="GHEA Grapalat" w:hAnsi="GHEA Grapalat"/>
                <w:sz w:val="20"/>
                <w:szCs w:val="20"/>
              </w:rPr>
              <w:t xml:space="preserve"> </w:t>
            </w:r>
            <w:proofErr w:type="spellStart"/>
            <w:r>
              <w:rPr>
                <w:rFonts w:ascii="GHEA Grapalat" w:hAnsi="GHEA Grapalat"/>
                <w:sz w:val="20"/>
                <w:szCs w:val="20"/>
              </w:rPr>
              <w:t>վերջինիս</w:t>
            </w:r>
            <w:proofErr w:type="spellEnd"/>
            <w:r>
              <w:rPr>
                <w:rFonts w:ascii="GHEA Grapalat" w:hAnsi="GHEA Grapalat"/>
                <w:sz w:val="20"/>
                <w:szCs w:val="20"/>
              </w:rPr>
              <w:t xml:space="preserve">   </w:t>
            </w:r>
            <w:proofErr w:type="spellStart"/>
            <w:r>
              <w:rPr>
                <w:rFonts w:ascii="GHEA Grapalat" w:hAnsi="GHEA Grapalat"/>
                <w:sz w:val="20"/>
                <w:szCs w:val="20"/>
              </w:rPr>
              <w:t>էական</w:t>
            </w:r>
            <w:proofErr w:type="spellEnd"/>
            <w:r>
              <w:rPr>
                <w:rFonts w:ascii="GHEA Grapalat" w:hAnsi="GHEA Grapalat"/>
                <w:sz w:val="20"/>
                <w:szCs w:val="20"/>
              </w:rPr>
              <w:t xml:space="preserve"> </w:t>
            </w:r>
            <w:proofErr w:type="spellStart"/>
            <w:r>
              <w:rPr>
                <w:rFonts w:ascii="GHEA Grapalat" w:hAnsi="GHEA Grapalat"/>
                <w:sz w:val="20"/>
                <w:szCs w:val="20"/>
              </w:rPr>
              <w:t>ազդեցությունը</w:t>
            </w:r>
            <w:proofErr w:type="spellEnd"/>
            <w:r>
              <w:rPr>
                <w:rFonts w:ascii="GHEA Grapalat" w:hAnsi="GHEA Grapalat"/>
                <w:sz w:val="20"/>
                <w:szCs w:val="20"/>
              </w:rPr>
              <w:t xml:space="preserve">  </w:t>
            </w:r>
            <w:proofErr w:type="spellStart"/>
            <w:r>
              <w:rPr>
                <w:rFonts w:ascii="GHEA Grapalat" w:hAnsi="GHEA Grapalat"/>
                <w:sz w:val="20"/>
                <w:szCs w:val="20"/>
              </w:rPr>
              <w:t>ընկերությունը</w:t>
            </w:r>
            <w:proofErr w:type="spellEnd"/>
            <w:r>
              <w:rPr>
                <w:rFonts w:ascii="GHEA Grapalat" w:hAnsi="GHEA Grapalat"/>
                <w:sz w:val="20"/>
                <w:szCs w:val="20"/>
              </w:rPr>
              <w:t xml:space="preserve"> </w:t>
            </w:r>
            <w:proofErr w:type="spellStart"/>
            <w:r>
              <w:rPr>
                <w:rFonts w:ascii="GHEA Grapalat" w:hAnsi="GHEA Grapalat"/>
                <w:sz w:val="20"/>
                <w:szCs w:val="20"/>
              </w:rPr>
              <w:t>հաղթող</w:t>
            </w:r>
            <w:proofErr w:type="spellEnd"/>
            <w:r>
              <w:rPr>
                <w:rFonts w:ascii="GHEA Grapalat" w:hAnsi="GHEA Grapalat"/>
                <w:sz w:val="20"/>
                <w:szCs w:val="20"/>
              </w:rPr>
              <w:t xml:space="preserve"> </w:t>
            </w:r>
            <w:proofErr w:type="spellStart"/>
            <w:r>
              <w:rPr>
                <w:rFonts w:ascii="GHEA Grapalat" w:hAnsi="GHEA Grapalat"/>
                <w:sz w:val="20"/>
                <w:szCs w:val="20"/>
              </w:rPr>
              <w:t>ճանաչելու</w:t>
            </w:r>
            <w:proofErr w:type="spellEnd"/>
            <w:r>
              <w:rPr>
                <w:rFonts w:ascii="GHEA Grapalat" w:hAnsi="GHEA Grapalat"/>
                <w:sz w:val="20"/>
                <w:szCs w:val="20"/>
              </w:rPr>
              <w:t xml:space="preserve"> </w:t>
            </w:r>
            <w:proofErr w:type="spellStart"/>
            <w:r>
              <w:rPr>
                <w:rFonts w:ascii="GHEA Grapalat" w:hAnsi="GHEA Grapalat"/>
                <w:sz w:val="20"/>
                <w:szCs w:val="20"/>
              </w:rPr>
              <w:t>գործընթացում</w:t>
            </w:r>
            <w:proofErr w:type="spellEnd"/>
          </w:p>
        </w:tc>
      </w:tr>
    </w:tbl>
    <w:p w14:paraId="46275EB0" w14:textId="77777777" w:rsidR="004B6049" w:rsidRDefault="004B6049" w:rsidP="004B6049">
      <w:pPr>
        <w:pStyle w:val="norm"/>
        <w:spacing w:line="240" w:lineRule="auto"/>
        <w:ind w:firstLine="540"/>
        <w:rPr>
          <w:rFonts w:ascii="GHEA Grapalat" w:hAnsi="GHEA Grapalat" w:cs="Arial Armenian"/>
          <w:sz w:val="20"/>
          <w:lang w:val="hy-AM"/>
        </w:rPr>
      </w:pPr>
    </w:p>
    <w:p w14:paraId="0F9444F9" w14:textId="77777777" w:rsidR="004B6049" w:rsidRDefault="004B6049" w:rsidP="004B6049">
      <w:pPr>
        <w:pStyle w:val="NormalWeb"/>
        <w:tabs>
          <w:tab w:val="left" w:pos="540"/>
        </w:tabs>
        <w:ind w:right="162" w:firstLine="162"/>
        <w:jc w:val="both"/>
        <w:rPr>
          <w:rFonts w:ascii="GHEA Grapalat" w:eastAsia="Cambria" w:hAnsi="GHEA Grapalat"/>
          <w:sz w:val="20"/>
          <w:szCs w:val="20"/>
          <w:lang w:val="hy-AM"/>
        </w:rPr>
      </w:pPr>
      <w:r w:rsidRPr="00687565">
        <w:rPr>
          <w:rFonts w:ascii="GHEA Grapalat" w:hAnsi="GHEA Grapalat"/>
          <w:b/>
          <w:i/>
          <w:u w:val="single"/>
          <w:lang w:val="hy-AM"/>
        </w:rPr>
        <w:t>Մասնակցի նմանատիպ փորձառություն</w:t>
      </w:r>
      <w:r w:rsidRPr="00687565">
        <w:rPr>
          <w:rFonts w:ascii="GHEA Grapalat" w:eastAsia="Cambria" w:hAnsi="GHEA Grapalat"/>
          <w:lang w:val="hy-AM"/>
        </w:rPr>
        <w:t xml:space="preserve"> </w:t>
      </w:r>
    </w:p>
    <w:p w14:paraId="4626B4A3" w14:textId="77777777" w:rsidR="004B6049" w:rsidRPr="00687565" w:rsidRDefault="004B6049" w:rsidP="004B6049">
      <w:pPr>
        <w:pStyle w:val="NormalWeb"/>
        <w:tabs>
          <w:tab w:val="left" w:pos="5562"/>
        </w:tabs>
        <w:ind w:left="-180" w:right="-40"/>
        <w:jc w:val="both"/>
        <w:rPr>
          <w:rFonts w:ascii="GHEA Grapalat" w:eastAsia="Cambria" w:hAnsi="GHEA Grapalat"/>
          <w:sz w:val="22"/>
          <w:szCs w:val="22"/>
          <w:lang w:val="hy-AM"/>
        </w:rPr>
      </w:pPr>
      <w:r w:rsidRPr="00687565">
        <w:rPr>
          <w:rFonts w:ascii="GHEA Grapalat" w:eastAsia="Cambria" w:hAnsi="GHEA Grapalat"/>
          <w:sz w:val="20"/>
          <w:szCs w:val="20"/>
          <w:lang w:val="hy-AM"/>
        </w:rPr>
        <w:t xml:space="preserve">     </w:t>
      </w:r>
      <w:r w:rsidRPr="00687565">
        <w:rPr>
          <w:rFonts w:ascii="GHEA Grapalat" w:eastAsia="Cambria" w:hAnsi="GHEA Grapalat"/>
          <w:sz w:val="22"/>
          <w:szCs w:val="22"/>
          <w:lang w:val="hy-AM"/>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w:t>
      </w:r>
      <w:r w:rsidRPr="00687565">
        <w:rPr>
          <w:rFonts w:ascii="GHEA Grapalat" w:eastAsia="Cambria" w:hAnsi="GHEA Grapalat"/>
          <w:color w:val="FF0000"/>
          <w:sz w:val="22"/>
          <w:szCs w:val="22"/>
          <w:lang w:val="hy-AM"/>
        </w:rPr>
        <w:t xml:space="preserve">10 տարիների </w:t>
      </w:r>
      <w:r w:rsidRPr="00687565">
        <w:rPr>
          <w:rFonts w:ascii="GHEA Grapalat" w:eastAsia="Cambria" w:hAnsi="GHEA Grapalat"/>
          <w:sz w:val="22"/>
          <w:szCs w:val="22"/>
          <w:lang w:val="hy-AM"/>
        </w:rPr>
        <w:t xml:space="preserve">ընթացքում պատշաճ ձևով իրականացրել է նմանատիպ  առնվազն մեկ պայմանագիր: </w:t>
      </w:r>
    </w:p>
    <w:p w14:paraId="55ECA32F" w14:textId="77777777" w:rsidR="004B6049" w:rsidRPr="00687565" w:rsidRDefault="004B6049" w:rsidP="00F926B5">
      <w:pPr>
        <w:pStyle w:val="NormalWeb"/>
        <w:jc w:val="both"/>
        <w:rPr>
          <w:rFonts w:ascii="GHEA Grapalat" w:eastAsiaTheme="minorHAnsi" w:hAnsi="GHEA Grapalat" w:cs="Segoe UI"/>
          <w:b/>
          <w:sz w:val="18"/>
          <w:szCs w:val="18"/>
          <w:u w:val="single"/>
          <w:lang w:val="hy-AM"/>
        </w:rPr>
      </w:pPr>
      <w:r w:rsidRPr="00687565">
        <w:rPr>
          <w:rFonts w:ascii="GHEA Grapalat" w:eastAsia="Cambria" w:hAnsi="GHEA Grapalat"/>
          <w:b/>
          <w:sz w:val="20"/>
          <w:szCs w:val="20"/>
          <w:lang w:val="hy-AM"/>
        </w:rPr>
        <w:t xml:space="preserve">     </w:t>
      </w:r>
      <w:r w:rsidRPr="00687565">
        <w:rPr>
          <w:rFonts w:ascii="GHEA Grapalat" w:eastAsia="Cambria" w:hAnsi="GHEA Grapalat"/>
          <w:b/>
          <w:color w:val="FF0000"/>
          <w:sz w:val="20"/>
          <w:szCs w:val="20"/>
          <w:lang w:val="hy-AM"/>
        </w:rPr>
        <w:t xml:space="preserve">* </w:t>
      </w:r>
      <w:r w:rsidRPr="00687565">
        <w:rPr>
          <w:rFonts w:ascii="GHEA Grapalat" w:eastAsia="Cambria" w:hAnsi="GHEA Grapalat"/>
          <w:b/>
          <w:sz w:val="20"/>
          <w:szCs w:val="20"/>
          <w:lang w:val="hy-AM"/>
        </w:rPr>
        <w:t>նմանատիպ է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723D3756" w14:textId="77777777" w:rsidR="004B6049" w:rsidRPr="00687565" w:rsidRDefault="004B6049" w:rsidP="004B6049">
      <w:pPr>
        <w:pStyle w:val="NormalWeb"/>
        <w:spacing w:line="256" w:lineRule="auto"/>
        <w:ind w:left="283" w:firstLine="540"/>
        <w:rPr>
          <w:rFonts w:ascii="GHEA Grapalat" w:hAnsi="GHEA Grapalat" w:cstheme="minorBidi"/>
          <w:b/>
          <w:i/>
          <w:sz w:val="18"/>
          <w:szCs w:val="18"/>
          <w:u w:val="single"/>
          <w:lang w:val="hy-AM"/>
        </w:rPr>
      </w:pPr>
      <w:r w:rsidRPr="00687565">
        <w:rPr>
          <w:rFonts w:ascii="GHEA Grapalat" w:hAnsi="GHEA Grapalat" w:cstheme="minorBidi"/>
          <w:b/>
          <w:i/>
          <w:u w:val="single"/>
          <w:lang w:val="hy-AM"/>
        </w:rPr>
        <w:t>Լիցենզիա և լիցենզիայի ներդիր</w:t>
      </w:r>
    </w:p>
    <w:p w14:paraId="3180C259" w14:textId="77777777" w:rsidR="004B6049" w:rsidRDefault="004B6049" w:rsidP="004B6049">
      <w:pPr>
        <w:pStyle w:val="norm"/>
        <w:spacing w:line="240" w:lineRule="auto"/>
        <w:ind w:firstLine="540"/>
        <w:rPr>
          <w:rFonts w:ascii="GHEA Grapalat" w:hAnsi="GHEA Grapalat" w:cs="Sylfaen"/>
          <w:sz w:val="20"/>
          <w:lang w:val="es-ES"/>
        </w:rPr>
      </w:pP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ներկայացնում</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հետևյալ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լիցենզիան</w:t>
      </w:r>
      <w:proofErr w:type="spellEnd"/>
      <w:r>
        <w:rPr>
          <w:rFonts w:ascii="GHEA Grapalat" w:hAnsi="GHEA Grapalat" w:cs="Sylfaen"/>
          <w:sz w:val="20"/>
          <w:lang w:val="es-ES"/>
        </w:rPr>
        <w:t xml:space="preserve"> և </w:t>
      </w:r>
      <w:proofErr w:type="spellStart"/>
      <w:r>
        <w:rPr>
          <w:rFonts w:ascii="GHEA Grapalat" w:hAnsi="GHEA Grapalat" w:cs="Sylfaen"/>
          <w:sz w:val="20"/>
          <w:lang w:val="es-ES"/>
        </w:rPr>
        <w:t>ներդիրները</w:t>
      </w:r>
      <w:proofErr w:type="spellEnd"/>
    </w:p>
    <w:p w14:paraId="33AC9D96" w14:textId="77777777" w:rsidR="004B6049" w:rsidRDefault="004B6049" w:rsidP="004B6049">
      <w:pPr>
        <w:pStyle w:val="norm"/>
        <w:spacing w:line="240" w:lineRule="auto"/>
        <w:ind w:firstLine="540"/>
        <w:rPr>
          <w:rFonts w:ascii="GHEA Grapalat" w:hAnsi="GHEA Grapalat" w:cs="Sylfaen"/>
          <w:szCs w:val="22"/>
          <w:lang w:val="es-ES"/>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4B6049" w14:paraId="56A727CA" w14:textId="77777777" w:rsidTr="00C23DAC">
        <w:trPr>
          <w:trHeight w:val="287"/>
          <w:jc w:val="center"/>
        </w:trPr>
        <w:tc>
          <w:tcPr>
            <w:tcW w:w="10165" w:type="dxa"/>
            <w:gridSpan w:val="2"/>
            <w:tcBorders>
              <w:top w:val="single" w:sz="4" w:space="0" w:color="auto"/>
              <w:left w:val="single" w:sz="4" w:space="0" w:color="auto"/>
              <w:bottom w:val="single" w:sz="4" w:space="0" w:color="auto"/>
              <w:right w:val="single" w:sz="4" w:space="0" w:color="auto"/>
            </w:tcBorders>
            <w:hideMark/>
          </w:tcPr>
          <w:p w14:paraId="00264163" w14:textId="77777777" w:rsidR="004B6049" w:rsidRDefault="004B6049" w:rsidP="00C23DAC">
            <w:pPr>
              <w:rPr>
                <w:rFonts w:ascii="GHEA Grapalat" w:hAnsi="GHEA Grapalat" w:cs="Sylfaen"/>
                <w:lang w:val="fr-FR"/>
              </w:rPr>
            </w:pPr>
            <w:r>
              <w:rPr>
                <w:rFonts w:ascii="GHEA Grapalat" w:hAnsi="GHEA Grapalat" w:cs="Sylfaen"/>
                <w:b/>
                <w:lang w:val="fr-FR"/>
              </w:rPr>
              <w:t>ԼԻՑԵՆԶԻԱ</w:t>
            </w:r>
          </w:p>
        </w:tc>
      </w:tr>
      <w:tr w:rsidR="004B6049" w14:paraId="5621CEA0" w14:textId="77777777" w:rsidTr="00C23DAC">
        <w:trPr>
          <w:trHeight w:val="773"/>
          <w:jc w:val="center"/>
        </w:trPr>
        <w:tc>
          <w:tcPr>
            <w:tcW w:w="10165" w:type="dxa"/>
            <w:gridSpan w:val="2"/>
            <w:tcBorders>
              <w:top w:val="single" w:sz="4" w:space="0" w:color="auto"/>
              <w:left w:val="single" w:sz="4" w:space="0" w:color="auto"/>
              <w:bottom w:val="single" w:sz="4" w:space="0" w:color="auto"/>
              <w:right w:val="single" w:sz="4" w:space="0" w:color="auto"/>
            </w:tcBorders>
            <w:vAlign w:val="center"/>
            <w:hideMark/>
          </w:tcPr>
          <w:p w14:paraId="65AE4C65" w14:textId="77777777" w:rsidR="004B6049" w:rsidRDefault="004B6049" w:rsidP="00C23DAC">
            <w:pPr>
              <w:jc w:val="both"/>
              <w:rPr>
                <w:rFonts w:ascii="GHEA Grapalat" w:hAnsi="GHEA Grapalat" w:cs="Sylfaen"/>
                <w:b/>
              </w:rPr>
            </w:pPr>
            <w:r w:rsidRPr="0026167B">
              <w:rPr>
                <w:rFonts w:ascii="GHEA Grapalat" w:hAnsi="GHEA Grapalat" w:cs="Sylfaen"/>
                <w:b/>
              </w:rPr>
              <w:t xml:space="preserve">ՀՀ </w:t>
            </w:r>
            <w:proofErr w:type="spellStart"/>
            <w:r w:rsidRPr="0026167B">
              <w:rPr>
                <w:rFonts w:ascii="GHEA Grapalat" w:hAnsi="GHEA Grapalat" w:cs="Sylfaen"/>
                <w:b/>
              </w:rPr>
              <w:t>կառավարության</w:t>
            </w:r>
            <w:proofErr w:type="spellEnd"/>
            <w:r w:rsidRPr="0026167B">
              <w:rPr>
                <w:rFonts w:ascii="GHEA Grapalat" w:hAnsi="GHEA Grapalat" w:cs="Sylfaen"/>
                <w:b/>
              </w:rPr>
              <w:t xml:space="preserve"> 30 </w:t>
            </w:r>
            <w:proofErr w:type="spellStart"/>
            <w:r w:rsidRPr="0026167B">
              <w:rPr>
                <w:rFonts w:ascii="GHEA Grapalat" w:hAnsi="GHEA Grapalat" w:cs="Sylfaen"/>
                <w:b/>
              </w:rPr>
              <w:t>նոյեմբերի</w:t>
            </w:r>
            <w:proofErr w:type="spellEnd"/>
            <w:r w:rsidRPr="0026167B">
              <w:rPr>
                <w:rFonts w:ascii="GHEA Grapalat" w:hAnsi="GHEA Grapalat" w:cs="Sylfaen"/>
                <w:b/>
              </w:rPr>
              <w:t xml:space="preserve"> 2023 </w:t>
            </w:r>
            <w:proofErr w:type="spellStart"/>
            <w:r w:rsidRPr="0026167B">
              <w:rPr>
                <w:rFonts w:ascii="GHEA Grapalat" w:hAnsi="GHEA Grapalat" w:cs="Sylfaen"/>
                <w:b/>
              </w:rPr>
              <w:t>թվականի</w:t>
            </w:r>
            <w:proofErr w:type="spellEnd"/>
            <w:r w:rsidRPr="0026167B">
              <w:rPr>
                <w:rFonts w:ascii="GHEA Grapalat" w:hAnsi="GHEA Grapalat" w:cs="Sylfaen"/>
                <w:b/>
              </w:rPr>
              <w:t xml:space="preserve"> N 2106-Ն </w:t>
            </w:r>
            <w:proofErr w:type="spellStart"/>
            <w:r w:rsidRPr="0026167B">
              <w:rPr>
                <w:rFonts w:ascii="GHEA Grapalat" w:hAnsi="GHEA Grapalat" w:cs="Sylfaen"/>
                <w:b/>
              </w:rPr>
              <w:t>որոշման</w:t>
            </w:r>
            <w:proofErr w:type="spellEnd"/>
            <w:r w:rsidRPr="0026167B">
              <w:rPr>
                <w:rFonts w:ascii="GHEA Grapalat" w:hAnsi="GHEA Grapalat" w:cs="Sylfaen"/>
                <w:b/>
              </w:rPr>
              <w:t xml:space="preserve"> </w:t>
            </w:r>
            <w:proofErr w:type="spellStart"/>
            <w:r w:rsidRPr="0026167B">
              <w:rPr>
                <w:rFonts w:ascii="GHEA Grapalat" w:hAnsi="GHEA Grapalat" w:cs="Sylfaen"/>
                <w:b/>
              </w:rPr>
              <w:t>հիման</w:t>
            </w:r>
            <w:proofErr w:type="spellEnd"/>
            <w:r w:rsidRPr="0026167B">
              <w:rPr>
                <w:rFonts w:ascii="GHEA Grapalat" w:hAnsi="GHEA Grapalat" w:cs="Sylfaen"/>
                <w:b/>
              </w:rPr>
              <w:t xml:space="preserve"> </w:t>
            </w:r>
            <w:proofErr w:type="spellStart"/>
            <w:r w:rsidRPr="0026167B">
              <w:rPr>
                <w:rFonts w:ascii="GHEA Grapalat" w:hAnsi="GHEA Grapalat" w:cs="Sylfaen"/>
                <w:b/>
              </w:rPr>
              <w:t>վրա</w:t>
            </w:r>
            <w:proofErr w:type="spellEnd"/>
            <w:r w:rsidRPr="0026167B">
              <w:rPr>
                <w:rFonts w:ascii="GHEA Grapalat" w:hAnsi="GHEA Grapalat" w:cs="Sylfaen"/>
                <w:b/>
              </w:rPr>
              <w:t xml:space="preserve"> </w:t>
            </w:r>
            <w:proofErr w:type="spellStart"/>
            <w:r w:rsidRPr="0026167B">
              <w:rPr>
                <w:rFonts w:ascii="GHEA Grapalat" w:hAnsi="GHEA Grapalat" w:cs="Sylfaen"/>
                <w:b/>
              </w:rPr>
              <w:t>տրվող</w:t>
            </w:r>
            <w:proofErr w:type="spellEnd"/>
            <w:r>
              <w:rPr>
                <w:rFonts w:ascii="GHEA Grapalat" w:hAnsi="GHEA Grapalat" w:cs="Sylfaen"/>
                <w:b/>
              </w:rPr>
              <w:t xml:space="preserve"> </w:t>
            </w:r>
          </w:p>
          <w:p w14:paraId="6AB5A903" w14:textId="77777777" w:rsidR="004B6049" w:rsidRPr="004240E1" w:rsidRDefault="004B6049" w:rsidP="00C23DAC">
            <w:pPr>
              <w:jc w:val="both"/>
              <w:rPr>
                <w:rFonts w:ascii="Cambria Math" w:hAnsi="Cambria Math"/>
                <w:b/>
                <w:color w:val="000000"/>
                <w:shd w:val="clear" w:color="auto" w:fill="FFFFFF"/>
              </w:rPr>
            </w:pPr>
            <w:r w:rsidRPr="0059313F">
              <w:rPr>
                <w:rFonts w:ascii="GHEA Grapalat" w:hAnsi="GHEA Grapalat" w:cs="Sylfaen"/>
                <w:b/>
              </w:rPr>
              <w:t>«</w:t>
            </w:r>
            <w:proofErr w:type="spellStart"/>
            <w:r w:rsidRPr="0059313F">
              <w:rPr>
                <w:rFonts w:ascii="GHEA Grapalat" w:hAnsi="GHEA Grapalat" w:cs="Sylfaen"/>
                <w:b/>
              </w:rPr>
              <w:t>Քաղաքաշինական</w:t>
            </w:r>
            <w:proofErr w:type="spellEnd"/>
            <w:r w:rsidRPr="0059313F">
              <w:rPr>
                <w:rFonts w:ascii="GHEA Grapalat" w:hAnsi="GHEA Grapalat" w:cs="Sylfaen"/>
                <w:b/>
              </w:rPr>
              <w:t xml:space="preserve"> </w:t>
            </w:r>
            <w:proofErr w:type="spellStart"/>
            <w:r w:rsidRPr="0059313F">
              <w:rPr>
                <w:rFonts w:ascii="GHEA Grapalat" w:hAnsi="GHEA Grapalat" w:cs="Sylfaen"/>
                <w:b/>
              </w:rPr>
              <w:t>փաստաթղթերի</w:t>
            </w:r>
            <w:proofErr w:type="spellEnd"/>
            <w:r w:rsidRPr="0059313F">
              <w:rPr>
                <w:rFonts w:ascii="GHEA Grapalat" w:hAnsi="GHEA Grapalat" w:cs="Sylfaen"/>
                <w:b/>
              </w:rPr>
              <w:t xml:space="preserve"> </w:t>
            </w:r>
            <w:proofErr w:type="spellStart"/>
            <w:r w:rsidRPr="0059313F">
              <w:rPr>
                <w:rFonts w:ascii="GHEA Grapalat" w:hAnsi="GHEA Grapalat" w:cs="Sylfaen"/>
                <w:b/>
              </w:rPr>
              <w:t>կազմում</w:t>
            </w:r>
            <w:proofErr w:type="spellEnd"/>
            <w:r w:rsidRPr="0059313F">
              <w:rPr>
                <w:rFonts w:ascii="GHEA Grapalat" w:hAnsi="GHEA Grapalat" w:cs="Sylfaen"/>
                <w:b/>
              </w:rPr>
              <w:t xml:space="preserve">՝ </w:t>
            </w:r>
            <w:proofErr w:type="spellStart"/>
            <w:r w:rsidRPr="0059313F">
              <w:rPr>
                <w:rFonts w:ascii="GHEA Grapalat" w:hAnsi="GHEA Grapalat" w:cs="Sylfaen"/>
                <w:b/>
              </w:rPr>
              <w:t>բացառությամբ</w:t>
            </w:r>
            <w:proofErr w:type="spellEnd"/>
            <w:r w:rsidRPr="0059313F">
              <w:rPr>
                <w:rFonts w:ascii="GHEA Grapalat" w:hAnsi="GHEA Grapalat" w:cs="Sylfaen"/>
                <w:b/>
              </w:rPr>
              <w:t xml:space="preserve"> </w:t>
            </w:r>
            <w:proofErr w:type="spellStart"/>
            <w:r w:rsidRPr="0059313F">
              <w:rPr>
                <w:rFonts w:ascii="GHEA Grapalat" w:hAnsi="GHEA Grapalat" w:cs="Sylfaen"/>
                <w:b/>
              </w:rPr>
              <w:t>կոնստրուկտորական</w:t>
            </w:r>
            <w:proofErr w:type="spellEnd"/>
            <w:r w:rsidRPr="0059313F">
              <w:rPr>
                <w:rFonts w:ascii="GHEA Grapalat" w:hAnsi="GHEA Grapalat" w:cs="Sylfaen"/>
                <w:b/>
              </w:rPr>
              <w:t xml:space="preserve"> և </w:t>
            </w:r>
            <w:proofErr w:type="spellStart"/>
            <w:r w:rsidRPr="0059313F">
              <w:rPr>
                <w:rFonts w:ascii="GHEA Grapalat" w:hAnsi="GHEA Grapalat" w:cs="Sylfaen"/>
                <w:b/>
              </w:rPr>
              <w:t>ճարտարապետական</w:t>
            </w:r>
            <w:proofErr w:type="spellEnd"/>
            <w:r w:rsidRPr="0059313F">
              <w:rPr>
                <w:rFonts w:ascii="GHEA Grapalat" w:hAnsi="GHEA Grapalat" w:cs="Sylfaen"/>
                <w:b/>
              </w:rPr>
              <w:t xml:space="preserve"> </w:t>
            </w:r>
            <w:proofErr w:type="spellStart"/>
            <w:r w:rsidRPr="0059313F">
              <w:rPr>
                <w:rFonts w:ascii="GHEA Grapalat" w:hAnsi="GHEA Grapalat" w:cs="Sylfaen"/>
                <w:b/>
              </w:rPr>
              <w:t>մասերի</w:t>
            </w:r>
            <w:proofErr w:type="spellEnd"/>
            <w:r w:rsidRPr="0059313F">
              <w:rPr>
                <w:rFonts w:ascii="GHEA Grapalat" w:hAnsi="GHEA Grapalat" w:cs="Sylfaen"/>
                <w:b/>
              </w:rPr>
              <w:t>»</w:t>
            </w:r>
            <w:r w:rsidRPr="00F97106">
              <w:rPr>
                <w:rFonts w:ascii="GHEA Grapalat" w:hAnsi="GHEA Grapalat" w:cs="Sylfaen"/>
                <w:b/>
              </w:rPr>
              <w:t xml:space="preserve"> 1-ին </w:t>
            </w:r>
            <w:proofErr w:type="spellStart"/>
            <w:r w:rsidRPr="00F97106">
              <w:rPr>
                <w:rFonts w:ascii="GHEA Grapalat" w:hAnsi="GHEA Grapalat" w:cs="Sylfaen"/>
                <w:b/>
              </w:rPr>
              <w:t>դասի</w:t>
            </w:r>
            <w:proofErr w:type="spellEnd"/>
            <w:r w:rsidRPr="00F97106">
              <w:rPr>
                <w:rFonts w:ascii="GHEA Grapalat" w:hAnsi="GHEA Grapalat" w:cs="Sylfaen"/>
                <w:b/>
              </w:rPr>
              <w:t xml:space="preserve"> </w:t>
            </w:r>
            <w:proofErr w:type="spellStart"/>
            <w:r w:rsidRPr="00F97106">
              <w:rPr>
                <w:rFonts w:ascii="GHEA Grapalat" w:hAnsi="GHEA Grapalat" w:cs="Sylfaen"/>
                <w:b/>
              </w:rPr>
              <w:t>լիցինզիա</w:t>
            </w:r>
            <w:proofErr w:type="spellEnd"/>
            <w:r w:rsidRPr="00F97106">
              <w:rPr>
                <w:rFonts w:ascii="GHEA Grapalat" w:hAnsi="GHEA Grapalat" w:cs="Sylfaen"/>
                <w:b/>
              </w:rPr>
              <w:t xml:space="preserve">  </w:t>
            </w:r>
          </w:p>
        </w:tc>
      </w:tr>
      <w:tr w:rsidR="004B6049" w14:paraId="389062DE" w14:textId="77777777" w:rsidTr="00C23DAC">
        <w:trPr>
          <w:jc w:val="center"/>
        </w:trPr>
        <w:tc>
          <w:tcPr>
            <w:tcW w:w="10165" w:type="dxa"/>
            <w:gridSpan w:val="2"/>
            <w:tcBorders>
              <w:top w:val="single" w:sz="4" w:space="0" w:color="auto"/>
              <w:left w:val="single" w:sz="4" w:space="0" w:color="auto"/>
              <w:bottom w:val="single" w:sz="4" w:space="0" w:color="auto"/>
              <w:right w:val="single" w:sz="4" w:space="0" w:color="auto"/>
            </w:tcBorders>
            <w:vAlign w:val="center"/>
          </w:tcPr>
          <w:p w14:paraId="6A00B799" w14:textId="77777777" w:rsidR="004B6049" w:rsidRDefault="004B6049" w:rsidP="00C23DAC">
            <w:pPr>
              <w:rPr>
                <w:rFonts w:ascii="GHEA Grapalat" w:hAnsi="GHEA Grapalat"/>
                <w:color w:val="000000"/>
                <w:sz w:val="20"/>
                <w:szCs w:val="20"/>
              </w:rPr>
            </w:pPr>
            <w:r w:rsidRPr="00D10135">
              <w:rPr>
                <w:rFonts w:ascii="GHEA Grapalat" w:hAnsi="GHEA Grapalat"/>
                <w:b/>
                <w:color w:val="000000"/>
                <w:shd w:val="clear" w:color="auto" w:fill="FFFFFF"/>
              </w:rPr>
              <w:t>ԼԻՑԵՆԶԻԱՅԻ</w:t>
            </w:r>
            <w:r w:rsidRPr="00D10135">
              <w:rPr>
                <w:rFonts w:ascii="GHEA Grapalat" w:hAnsi="GHEA Grapalat"/>
                <w:b/>
                <w:color w:val="000000"/>
                <w:shd w:val="clear" w:color="auto" w:fill="FFFFFF"/>
                <w:lang w:val="fr-FR"/>
              </w:rPr>
              <w:t xml:space="preserve">  </w:t>
            </w:r>
            <w:r w:rsidRPr="00D10135">
              <w:rPr>
                <w:rFonts w:ascii="GHEA Grapalat" w:hAnsi="GHEA Grapalat"/>
                <w:b/>
                <w:color w:val="000000"/>
                <w:shd w:val="clear" w:color="auto" w:fill="FFFFFF"/>
              </w:rPr>
              <w:t>ՆԵՐԴԻՐՆԵՐ</w:t>
            </w:r>
          </w:p>
        </w:tc>
      </w:tr>
      <w:tr w:rsidR="004B6049" w:rsidRPr="00AF279E" w14:paraId="07FA8F83" w14:textId="77777777" w:rsidTr="00C23DAC">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62DA2E9" w14:textId="77777777" w:rsidR="004B6049" w:rsidRDefault="004B6049" w:rsidP="00C23DAC">
            <w:pPr>
              <w:jc w:val="center"/>
              <w:rPr>
                <w:rFonts w:ascii="GHEA Grapalat" w:hAnsi="GHEA Grapalat" w:cs="Sylfaen"/>
                <w:sz w:val="20"/>
                <w:szCs w:val="20"/>
                <w:lang w:val="fr-FR"/>
              </w:rPr>
            </w:pPr>
            <w:r>
              <w:rPr>
                <w:rFonts w:ascii="GHEA Grapalat" w:hAnsi="GHEA Grapalat" w:cs="Sylfaen"/>
                <w:sz w:val="20"/>
                <w:szCs w:val="20"/>
                <w:lang w:val="fr-FR"/>
              </w:rPr>
              <w:t>05</w:t>
            </w:r>
          </w:p>
        </w:tc>
        <w:tc>
          <w:tcPr>
            <w:tcW w:w="9630" w:type="dxa"/>
            <w:tcBorders>
              <w:top w:val="single" w:sz="4" w:space="0" w:color="auto"/>
              <w:left w:val="single" w:sz="4" w:space="0" w:color="auto"/>
              <w:bottom w:val="single" w:sz="4" w:space="0" w:color="auto"/>
              <w:right w:val="single" w:sz="4" w:space="0" w:color="auto"/>
            </w:tcBorders>
            <w:vAlign w:val="center"/>
            <w:hideMark/>
          </w:tcPr>
          <w:p w14:paraId="6FCF8A53" w14:textId="77777777" w:rsidR="004B6049" w:rsidRDefault="004B6049" w:rsidP="00C23DAC">
            <w:pPr>
              <w:rPr>
                <w:rFonts w:ascii="GHEA Grapalat" w:hAnsi="GHEA Grapalat"/>
                <w:color w:val="FF0000"/>
                <w:sz w:val="20"/>
                <w:szCs w:val="20"/>
                <w:shd w:val="clear" w:color="auto" w:fill="FFFFFF"/>
                <w:lang w:val="fr-FR"/>
              </w:rPr>
            </w:pPr>
            <w:proofErr w:type="spellStart"/>
            <w:r>
              <w:rPr>
                <w:rFonts w:ascii="GHEA Grapalat" w:hAnsi="GHEA Grapalat"/>
                <w:color w:val="000000"/>
                <w:sz w:val="20"/>
                <w:szCs w:val="20"/>
              </w:rPr>
              <w:t>էլեկտրամատակարարում</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էլեկտրամատակարարման</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էլեկտրալուսավորման</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էլեկտրամատակարարման</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համակարգեր</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ֆոտովոլտային</w:t>
            </w:r>
            <w:proofErr w:type="spellEnd"/>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proofErr w:type="spellStart"/>
            <w:r>
              <w:rPr>
                <w:rFonts w:ascii="GHEA Grapalat" w:hAnsi="GHEA Grapalat"/>
                <w:color w:val="000000"/>
                <w:sz w:val="20"/>
                <w:szCs w:val="20"/>
              </w:rPr>
              <w:t>հողմաէներգետիկ</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կայաններ</w:t>
            </w:r>
            <w:proofErr w:type="spellEnd"/>
            <w:r>
              <w:rPr>
                <w:rFonts w:ascii="GHEA Grapalat" w:hAnsi="GHEA Grapalat"/>
                <w:color w:val="000000"/>
                <w:sz w:val="20"/>
                <w:szCs w:val="20"/>
                <w:lang w:val="fr-FR"/>
              </w:rPr>
              <w:t>)</w:t>
            </w:r>
          </w:p>
        </w:tc>
      </w:tr>
      <w:tr w:rsidR="004B6049" w:rsidRPr="00AF279E" w14:paraId="165CB191" w14:textId="77777777" w:rsidTr="00C23DAC">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26043B9" w14:textId="77777777" w:rsidR="004B6049" w:rsidRDefault="004B6049" w:rsidP="00C23DAC">
            <w:pPr>
              <w:jc w:val="center"/>
              <w:rPr>
                <w:rFonts w:ascii="GHEA Grapalat" w:hAnsi="GHEA Grapalat" w:cs="Sylfaen"/>
                <w:sz w:val="20"/>
                <w:szCs w:val="20"/>
                <w:lang w:val="fr-FR"/>
              </w:rPr>
            </w:pPr>
            <w:r>
              <w:rPr>
                <w:rFonts w:ascii="GHEA Grapalat" w:hAnsi="GHEA Grapalat" w:cs="Sylfaen"/>
                <w:sz w:val="20"/>
                <w:szCs w:val="20"/>
                <w:lang w:val="fr-FR"/>
              </w:rPr>
              <w:t>06</w:t>
            </w:r>
          </w:p>
        </w:tc>
        <w:tc>
          <w:tcPr>
            <w:tcW w:w="9630" w:type="dxa"/>
            <w:tcBorders>
              <w:top w:val="single" w:sz="4" w:space="0" w:color="auto"/>
              <w:left w:val="single" w:sz="4" w:space="0" w:color="auto"/>
              <w:bottom w:val="single" w:sz="4" w:space="0" w:color="auto"/>
              <w:right w:val="single" w:sz="4" w:space="0" w:color="auto"/>
            </w:tcBorders>
            <w:vAlign w:val="center"/>
            <w:hideMark/>
          </w:tcPr>
          <w:p w14:paraId="3212CD5A" w14:textId="77777777" w:rsidR="004B6049" w:rsidRDefault="004B6049" w:rsidP="00C23DAC">
            <w:pPr>
              <w:rPr>
                <w:rFonts w:ascii="GHEA Grapalat" w:hAnsi="GHEA Grapalat"/>
                <w:color w:val="FF0000"/>
                <w:sz w:val="20"/>
                <w:szCs w:val="20"/>
                <w:shd w:val="clear" w:color="auto" w:fill="FFFFFF"/>
                <w:lang w:val="fr-FR"/>
              </w:rPr>
            </w:pPr>
            <w:proofErr w:type="spellStart"/>
            <w:r>
              <w:rPr>
                <w:rFonts w:ascii="GHEA Grapalat" w:hAnsi="GHEA Grapalat"/>
                <w:color w:val="000000"/>
                <w:sz w:val="20"/>
                <w:szCs w:val="20"/>
              </w:rPr>
              <w:t>ջերմագազամատակարարում</w:t>
            </w:r>
            <w:proofErr w:type="spellEnd"/>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proofErr w:type="spellStart"/>
            <w:r>
              <w:rPr>
                <w:rFonts w:ascii="GHEA Grapalat" w:hAnsi="GHEA Grapalat"/>
                <w:color w:val="000000"/>
                <w:sz w:val="20"/>
                <w:szCs w:val="20"/>
              </w:rPr>
              <w:t>օդափոխություն</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օդափոխության</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ջեռուցման</w:t>
            </w:r>
            <w:proofErr w:type="spellEnd"/>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proofErr w:type="spellStart"/>
            <w:r>
              <w:rPr>
                <w:rFonts w:ascii="GHEA Grapalat" w:hAnsi="GHEA Grapalat"/>
                <w:color w:val="000000"/>
                <w:sz w:val="20"/>
                <w:szCs w:val="20"/>
              </w:rPr>
              <w:t>օդի</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լավորակման</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համակարգեր</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ջերմամատակարարման</w:t>
            </w:r>
            <w:proofErr w:type="spellEnd"/>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proofErr w:type="spellStart"/>
            <w:r>
              <w:rPr>
                <w:rFonts w:ascii="GHEA Grapalat" w:hAnsi="GHEA Grapalat"/>
                <w:color w:val="000000"/>
                <w:sz w:val="20"/>
                <w:szCs w:val="20"/>
              </w:rPr>
              <w:t>գազամատակարարման</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համակարգեր</w:t>
            </w:r>
            <w:proofErr w:type="spellEnd"/>
            <w:r>
              <w:rPr>
                <w:rFonts w:ascii="GHEA Grapalat" w:hAnsi="GHEA Grapalat"/>
                <w:color w:val="000000"/>
                <w:sz w:val="20"/>
                <w:szCs w:val="20"/>
                <w:lang w:val="fr-FR"/>
              </w:rPr>
              <w:t>)</w:t>
            </w:r>
          </w:p>
        </w:tc>
      </w:tr>
      <w:tr w:rsidR="004B6049" w14:paraId="1ACE003F" w14:textId="77777777" w:rsidTr="00C23DAC">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D14C02B" w14:textId="77777777" w:rsidR="004B6049" w:rsidRDefault="004B6049" w:rsidP="00C23DAC">
            <w:pPr>
              <w:jc w:val="center"/>
              <w:rPr>
                <w:rFonts w:ascii="GHEA Grapalat" w:hAnsi="GHEA Grapalat" w:cs="Sylfaen"/>
                <w:sz w:val="20"/>
                <w:szCs w:val="20"/>
              </w:rPr>
            </w:pPr>
            <w:r>
              <w:rPr>
                <w:rFonts w:ascii="GHEA Grapalat" w:hAnsi="GHEA Grapalat" w:cs="Sylfaen"/>
                <w:sz w:val="20"/>
                <w:szCs w:val="20"/>
              </w:rPr>
              <w:t>08</w:t>
            </w:r>
          </w:p>
        </w:tc>
        <w:tc>
          <w:tcPr>
            <w:tcW w:w="9630" w:type="dxa"/>
            <w:tcBorders>
              <w:top w:val="single" w:sz="4" w:space="0" w:color="auto"/>
              <w:left w:val="single" w:sz="4" w:space="0" w:color="auto"/>
              <w:bottom w:val="single" w:sz="4" w:space="0" w:color="auto"/>
              <w:right w:val="single" w:sz="4" w:space="0" w:color="auto"/>
            </w:tcBorders>
            <w:vAlign w:val="center"/>
            <w:hideMark/>
          </w:tcPr>
          <w:p w14:paraId="201D302D" w14:textId="77777777" w:rsidR="004B6049" w:rsidRDefault="004B6049" w:rsidP="00C23DAC">
            <w:pPr>
              <w:rPr>
                <w:rFonts w:ascii="GHEA Grapalat" w:hAnsi="GHEA Grapalat"/>
                <w:color w:val="FF0000"/>
                <w:sz w:val="20"/>
                <w:szCs w:val="20"/>
                <w:shd w:val="clear" w:color="auto" w:fill="FFFFFF"/>
                <w:lang w:val="fr-FR"/>
              </w:rPr>
            </w:pP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p>
        </w:tc>
      </w:tr>
      <w:tr w:rsidR="004B6049" w14:paraId="473E00A4" w14:textId="77777777" w:rsidTr="00C23DAC">
        <w:trPr>
          <w:trHeight w:val="525"/>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BEC38D1" w14:textId="77777777" w:rsidR="004B6049" w:rsidRDefault="004B6049" w:rsidP="00C23DAC">
            <w:pPr>
              <w:jc w:val="center"/>
              <w:rPr>
                <w:rFonts w:ascii="GHEA Grapalat" w:hAnsi="GHEA Grapalat" w:cs="Sylfaen"/>
                <w:sz w:val="20"/>
                <w:szCs w:val="20"/>
              </w:rPr>
            </w:pPr>
            <w:r>
              <w:rPr>
                <w:rFonts w:ascii="GHEA Grapalat" w:hAnsi="GHEA Grapalat" w:cs="Sylfaen"/>
                <w:sz w:val="20"/>
                <w:szCs w:val="20"/>
              </w:rPr>
              <w:t>10</w:t>
            </w:r>
          </w:p>
        </w:tc>
        <w:tc>
          <w:tcPr>
            <w:tcW w:w="9630" w:type="dxa"/>
            <w:tcBorders>
              <w:top w:val="single" w:sz="4" w:space="0" w:color="auto"/>
              <w:left w:val="single" w:sz="4" w:space="0" w:color="auto"/>
              <w:bottom w:val="single" w:sz="4" w:space="0" w:color="auto"/>
              <w:right w:val="single" w:sz="4" w:space="0" w:color="auto"/>
            </w:tcBorders>
            <w:vAlign w:val="center"/>
            <w:hideMark/>
          </w:tcPr>
          <w:p w14:paraId="604C9226" w14:textId="77777777" w:rsidR="004B6049" w:rsidRDefault="004B6049" w:rsidP="00C23DAC">
            <w:pPr>
              <w:rPr>
                <w:rFonts w:ascii="GHEA Grapalat" w:hAnsi="GHEA Grapalat"/>
                <w:color w:val="000000"/>
                <w:sz w:val="20"/>
                <w:szCs w:val="20"/>
              </w:rPr>
            </w:pPr>
            <w:proofErr w:type="spellStart"/>
            <w:r>
              <w:rPr>
                <w:rFonts w:ascii="GHEA Grapalat" w:hAnsi="GHEA Grapalat"/>
                <w:color w:val="000000"/>
                <w:sz w:val="20"/>
                <w:szCs w:val="20"/>
              </w:rPr>
              <w:t>կապի</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համակարգեր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հեռահաղորդակցության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ազդանշանային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համակարգեր</w:t>
            </w:r>
            <w:proofErr w:type="spellEnd"/>
            <w:r>
              <w:rPr>
                <w:rFonts w:ascii="GHEA Grapalat" w:hAnsi="GHEA Grapalat"/>
                <w:color w:val="000000"/>
                <w:sz w:val="20"/>
                <w:szCs w:val="20"/>
              </w:rPr>
              <w:t>,</w:t>
            </w:r>
          </w:p>
          <w:p w14:paraId="748FAF1E" w14:textId="77777777" w:rsidR="004B6049" w:rsidRDefault="004B6049" w:rsidP="00C23DAC">
            <w:pPr>
              <w:rPr>
                <w:rFonts w:ascii="GHEA Grapalat" w:hAnsi="GHEA Grapalat"/>
                <w:color w:val="FF0000"/>
                <w:sz w:val="20"/>
                <w:szCs w:val="20"/>
                <w:shd w:val="clear" w:color="auto" w:fill="FFFFFF"/>
                <w:lang w:val="fr-FR"/>
              </w:rPr>
            </w:pPr>
            <w:proofErr w:type="spellStart"/>
            <w:r>
              <w:rPr>
                <w:rFonts w:ascii="GHEA Grapalat" w:hAnsi="GHEA Grapalat"/>
                <w:color w:val="000000"/>
                <w:sz w:val="20"/>
                <w:szCs w:val="20"/>
              </w:rPr>
              <w:t>հաղորդակներ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ընդունիչներ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անտենաներ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ուժեղարարներ</w:t>
            </w:r>
            <w:proofErr w:type="spellEnd"/>
            <w:r>
              <w:rPr>
                <w:rFonts w:ascii="GHEA Grapalat" w:hAnsi="GHEA Grapalat"/>
                <w:color w:val="000000"/>
                <w:sz w:val="20"/>
                <w:szCs w:val="20"/>
              </w:rPr>
              <w:t>)</w:t>
            </w:r>
          </w:p>
        </w:tc>
      </w:tr>
    </w:tbl>
    <w:p w14:paraId="30AB7F67" w14:textId="53F5AD62" w:rsidR="004B6049" w:rsidRPr="009A1304" w:rsidRDefault="004B6049" w:rsidP="004B6049">
      <w:pPr>
        <w:pStyle w:val="NormalWeb"/>
        <w:spacing w:line="276" w:lineRule="auto"/>
        <w:ind w:left="360" w:right="-220"/>
        <w:jc w:val="both"/>
        <w:rPr>
          <w:rFonts w:ascii="GHEA Grapalat" w:hAnsi="GHEA Grapalat"/>
          <w:b/>
          <w:i/>
          <w:sz w:val="20"/>
          <w:szCs w:val="20"/>
          <w:lang w:val="hy-AM"/>
        </w:rPr>
      </w:pPr>
      <w:r w:rsidRPr="009A1304">
        <w:rPr>
          <w:rFonts w:ascii="GHEA Grapalat" w:hAnsi="GHEA Grapalat"/>
          <w:b/>
          <w:sz w:val="20"/>
          <w:szCs w:val="20"/>
          <w:lang w:val="hy-AM"/>
        </w:rPr>
        <w:t>!!!</w:t>
      </w:r>
      <w:r w:rsidRPr="009A1304">
        <w:rPr>
          <w:rFonts w:ascii="GHEA Grapalat" w:hAnsi="GHEA Grapalat"/>
          <w:b/>
          <w:i/>
          <w:sz w:val="20"/>
          <w:szCs w:val="20"/>
          <w:lang w:val="hy-AM"/>
        </w:rPr>
        <w:t xml:space="preserve"> Արտոնագրերի, լիցենզիա</w:t>
      </w:r>
      <w:r w:rsidR="00091EEE">
        <w:rPr>
          <w:rFonts w:ascii="GHEA Grapalat" w:hAnsi="GHEA Grapalat"/>
          <w:b/>
          <w:i/>
          <w:sz w:val="20"/>
          <w:szCs w:val="20"/>
          <w:lang w:val="hy-AM"/>
        </w:rPr>
        <w:t>յ</w:t>
      </w:r>
      <w:r w:rsidRPr="009A1304">
        <w:rPr>
          <w:rFonts w:ascii="GHEA Grapalat" w:hAnsi="GHEA Grapalat"/>
          <w:b/>
          <w:i/>
          <w:sz w:val="20"/>
          <w:szCs w:val="20"/>
          <w:lang w:val="hy-AM"/>
        </w:rPr>
        <w:t>ի կամ դրա ներդիրներից որևէ մեկի բացակայության դեպքում մասնակցի հայտը գնահատվում է անբավարար և մերժվում է:</w:t>
      </w:r>
    </w:p>
    <w:p w14:paraId="3E435481" w14:textId="77777777" w:rsidR="004B6049" w:rsidRPr="00091EEE" w:rsidRDefault="004B6049" w:rsidP="004B6049">
      <w:pPr>
        <w:rPr>
          <w:rFonts w:ascii="GHEA Grapalat" w:hAnsi="GHEA Grapalat"/>
          <w:b/>
          <w:u w:val="single"/>
          <w:lang w:val="hy-AM"/>
        </w:rPr>
      </w:pPr>
    </w:p>
    <w:p w14:paraId="380DBAA5" w14:textId="77777777" w:rsidR="004B6049" w:rsidRPr="006433BC" w:rsidRDefault="004B6049" w:rsidP="004B6049">
      <w:pPr>
        <w:rPr>
          <w:rFonts w:ascii="GHEA Grapalat" w:hAnsi="GHEA Grapalat"/>
          <w:b/>
          <w:u w:val="single"/>
          <w:lang w:val="hy-AM"/>
        </w:rPr>
      </w:pPr>
      <w:r w:rsidRPr="006433BC">
        <w:rPr>
          <w:rFonts w:ascii="GHEA Grapalat" w:hAnsi="GHEA Grapalat"/>
          <w:b/>
          <w:u w:val="single"/>
          <w:lang w:val="hy-AM"/>
        </w:rPr>
        <w:t>Աշխատակազմ (ՏԱ)</w:t>
      </w:r>
    </w:p>
    <w:p w14:paraId="01BE275C" w14:textId="77777777" w:rsidR="004B6049" w:rsidRPr="006433BC" w:rsidRDefault="004B6049" w:rsidP="004B6049">
      <w:pPr>
        <w:ind w:right="-316"/>
        <w:rPr>
          <w:rFonts w:ascii="GHEA Grapalat" w:hAnsi="GHEA Grapalat"/>
          <w:b/>
          <w:sz w:val="18"/>
          <w:szCs w:val="18"/>
          <w:u w:val="single"/>
          <w:lang w:val="hy-AM"/>
        </w:rPr>
      </w:pPr>
      <w:r w:rsidRPr="006433BC">
        <w:rPr>
          <w:rFonts w:ascii="GHEA Grapalat" w:hAnsi="GHEA Grapalat"/>
          <w:b/>
          <w:u w:val="single"/>
          <w:lang w:val="hy-AM"/>
        </w:rPr>
        <w:t xml:space="preserve">Պայմանագրի կատարման համար պահանջվում են հետևյալ աշխատանքային ռեսուրսները </w:t>
      </w:r>
    </w:p>
    <w:p w14:paraId="76F8989C" w14:textId="77777777" w:rsidR="004B6049" w:rsidRPr="006433BC" w:rsidRDefault="004B6049" w:rsidP="004B6049">
      <w:pPr>
        <w:ind w:right="414"/>
        <w:jc w:val="right"/>
        <w:rPr>
          <w:rFonts w:ascii="GHEA Grapalat" w:hAnsi="GHEA Grapalat" w:cs="Sylfaen"/>
          <w:b/>
          <w:sz w:val="20"/>
          <w:lang w:val="hy-AM"/>
        </w:rPr>
      </w:pPr>
      <w:r w:rsidRPr="006433BC">
        <w:rPr>
          <w:rFonts w:ascii="GHEA Grapalat" w:hAnsi="GHEA Grapalat" w:cs="Sylfaen"/>
          <w:b/>
          <w:sz w:val="20"/>
          <w:lang w:val="hy-AM"/>
        </w:rPr>
        <w:t xml:space="preserve">    </w:t>
      </w:r>
    </w:p>
    <w:p w14:paraId="3A038E9D" w14:textId="77777777" w:rsidR="004B6049" w:rsidRDefault="004B6049" w:rsidP="004B6049">
      <w:pPr>
        <w:ind w:right="414"/>
        <w:jc w:val="right"/>
        <w:rPr>
          <w:rFonts w:ascii="GHEA Grapalat" w:hAnsi="GHEA Grapalat" w:cs="Sylfaen"/>
          <w:b/>
          <w:sz w:val="20"/>
        </w:rPr>
      </w:pPr>
      <w:r w:rsidRPr="006433BC">
        <w:rPr>
          <w:rFonts w:ascii="GHEA Grapalat" w:hAnsi="GHEA Grapalat" w:cs="Sylfaen"/>
          <w:b/>
          <w:sz w:val="20"/>
          <w:lang w:val="hy-AM"/>
        </w:rPr>
        <w:t xml:space="preserve">      </w:t>
      </w:r>
      <w:proofErr w:type="spellStart"/>
      <w:r>
        <w:rPr>
          <w:rFonts w:ascii="GHEA Grapalat" w:hAnsi="GHEA Grapalat" w:cs="Sylfaen"/>
          <w:b/>
          <w:sz w:val="20"/>
        </w:rPr>
        <w:t>Աղյուսակ</w:t>
      </w:r>
      <w:proofErr w:type="spellEnd"/>
      <w:r>
        <w:rPr>
          <w:rFonts w:ascii="GHEA Grapalat" w:hAnsi="GHEA Grapalat" w:cs="Sylfaen"/>
          <w:b/>
          <w:sz w:val="20"/>
        </w:rPr>
        <w:t xml:space="preserve"> N 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350"/>
        <w:gridCol w:w="3240"/>
        <w:gridCol w:w="2970"/>
      </w:tblGrid>
      <w:tr w:rsidR="004B6049" w14:paraId="7548CD17" w14:textId="77777777" w:rsidTr="004B6049">
        <w:trPr>
          <w:trHeight w:val="2715"/>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3582E3D8" w14:textId="77777777" w:rsidR="004B6049" w:rsidRDefault="004B6049" w:rsidP="00C23DAC">
            <w:pPr>
              <w:jc w:val="center"/>
              <w:rPr>
                <w:rFonts w:ascii="GHEA Grapalat" w:hAnsi="GHEA Grapalat"/>
                <w:sz w:val="18"/>
                <w:szCs w:val="18"/>
              </w:rPr>
            </w:pPr>
            <w:r>
              <w:rPr>
                <w:rFonts w:ascii="GHEA Grapalat" w:hAnsi="GHEA Grapalat"/>
                <w:sz w:val="18"/>
                <w:szCs w:val="18"/>
              </w:rPr>
              <w:t>Հ/Հ</w:t>
            </w:r>
          </w:p>
        </w:tc>
        <w:tc>
          <w:tcPr>
            <w:tcW w:w="22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796BA1E4" w14:textId="77777777" w:rsidR="004B6049" w:rsidRDefault="004B6049" w:rsidP="00C23DAC">
            <w:pPr>
              <w:jc w:val="center"/>
              <w:rPr>
                <w:rFonts w:ascii="GHEA Grapalat" w:hAnsi="GHEA Grapalat"/>
                <w:sz w:val="18"/>
                <w:szCs w:val="18"/>
              </w:rPr>
            </w:pPr>
            <w:proofErr w:type="spellStart"/>
            <w:r>
              <w:rPr>
                <w:rFonts w:ascii="GHEA Grapalat" w:hAnsi="GHEA Grapalat"/>
                <w:sz w:val="18"/>
                <w:szCs w:val="18"/>
              </w:rPr>
              <w:t>Մասնագիտական</w:t>
            </w:r>
            <w:proofErr w:type="spellEnd"/>
            <w:r>
              <w:rPr>
                <w:rFonts w:ascii="GHEA Grapalat" w:hAnsi="GHEA Grapalat"/>
                <w:sz w:val="18"/>
                <w:szCs w:val="18"/>
              </w:rPr>
              <w:t xml:space="preserve"> </w:t>
            </w:r>
            <w:proofErr w:type="spellStart"/>
            <w:r>
              <w:rPr>
                <w:rFonts w:ascii="GHEA Grapalat" w:hAnsi="GHEA Grapalat"/>
                <w:sz w:val="18"/>
                <w:szCs w:val="18"/>
              </w:rPr>
              <w:t>որակավորում</w:t>
            </w:r>
            <w:proofErr w:type="spellEnd"/>
          </w:p>
        </w:tc>
        <w:tc>
          <w:tcPr>
            <w:tcW w:w="13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312EB286" w14:textId="77777777" w:rsidR="004B6049" w:rsidRDefault="004B6049" w:rsidP="00C23DAC">
            <w:pPr>
              <w:jc w:val="center"/>
              <w:rPr>
                <w:rFonts w:ascii="GHEA Grapalat" w:hAnsi="GHEA Grapalat"/>
                <w:sz w:val="18"/>
                <w:szCs w:val="18"/>
              </w:rPr>
            </w:pPr>
            <w:proofErr w:type="spellStart"/>
            <w:r>
              <w:rPr>
                <w:rFonts w:ascii="GHEA Grapalat" w:hAnsi="GHEA Grapalat"/>
                <w:sz w:val="18"/>
                <w:szCs w:val="18"/>
              </w:rPr>
              <w:t>Հիմնական</w:t>
            </w:r>
            <w:proofErr w:type="spellEnd"/>
            <w:r>
              <w:rPr>
                <w:rFonts w:ascii="GHEA Grapalat" w:hAnsi="GHEA Grapalat"/>
                <w:sz w:val="18"/>
                <w:szCs w:val="18"/>
              </w:rPr>
              <w:t xml:space="preserve"> </w:t>
            </w:r>
            <w:proofErr w:type="spellStart"/>
            <w:r>
              <w:rPr>
                <w:rFonts w:ascii="GHEA Grapalat" w:hAnsi="GHEA Grapalat"/>
                <w:sz w:val="18"/>
                <w:szCs w:val="18"/>
              </w:rPr>
              <w:t>աշխատա</w:t>
            </w:r>
            <w:proofErr w:type="spellEnd"/>
            <w:r>
              <w:rPr>
                <w:rFonts w:ascii="GHEA Grapalat" w:hAnsi="GHEA Grapalat"/>
                <w:sz w:val="18"/>
                <w:szCs w:val="18"/>
              </w:rPr>
              <w:t xml:space="preserve"> </w:t>
            </w:r>
            <w:proofErr w:type="spellStart"/>
            <w:r>
              <w:rPr>
                <w:rFonts w:ascii="GHEA Grapalat" w:hAnsi="GHEA Grapalat"/>
                <w:sz w:val="18"/>
                <w:szCs w:val="18"/>
              </w:rPr>
              <w:t>կազմի</w:t>
            </w:r>
            <w:proofErr w:type="spellEnd"/>
            <w:r>
              <w:rPr>
                <w:rFonts w:ascii="GHEA Grapalat" w:hAnsi="GHEA Grapalat"/>
                <w:sz w:val="18"/>
                <w:szCs w:val="18"/>
              </w:rPr>
              <w:t xml:space="preserve"> </w:t>
            </w:r>
            <w:proofErr w:type="spellStart"/>
            <w:r>
              <w:rPr>
                <w:rFonts w:ascii="GHEA Grapalat" w:hAnsi="GHEA Grapalat"/>
                <w:sz w:val="18"/>
                <w:szCs w:val="18"/>
              </w:rPr>
              <w:t>նվազագույն</w:t>
            </w:r>
            <w:proofErr w:type="spellEnd"/>
            <w:r>
              <w:rPr>
                <w:rFonts w:ascii="GHEA Grapalat" w:hAnsi="GHEA Grapalat"/>
                <w:sz w:val="18"/>
                <w:szCs w:val="18"/>
              </w:rPr>
              <w:t xml:space="preserve">  </w:t>
            </w:r>
            <w:proofErr w:type="spellStart"/>
            <w:r>
              <w:rPr>
                <w:rFonts w:ascii="GHEA Grapalat" w:hAnsi="GHEA Grapalat"/>
                <w:sz w:val="18"/>
                <w:szCs w:val="18"/>
              </w:rPr>
              <w:t>թվաքանակ</w:t>
            </w:r>
            <w:proofErr w:type="spellEnd"/>
          </w:p>
        </w:tc>
        <w:tc>
          <w:tcPr>
            <w:tcW w:w="32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67837A8C" w14:textId="77777777" w:rsidR="004B6049" w:rsidRDefault="004B6049" w:rsidP="00C23DAC">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sz w:val="18"/>
                <w:szCs w:val="18"/>
              </w:rPr>
              <w:t>Ճարտարապետական</w:t>
            </w:r>
            <w:proofErr w:type="spellEnd"/>
            <w:r>
              <w:rPr>
                <w:rFonts w:ascii="GHEA Grapalat" w:hAnsi="GHEA Grapalat"/>
                <w:sz w:val="18"/>
                <w:szCs w:val="18"/>
              </w:rPr>
              <w:t xml:space="preserve"> </w:t>
            </w:r>
            <w:proofErr w:type="spellStart"/>
            <w:r>
              <w:rPr>
                <w:rFonts w:ascii="GHEA Grapalat" w:hAnsi="GHEA Grapalat"/>
                <w:sz w:val="18"/>
                <w:szCs w:val="18"/>
              </w:rPr>
              <w:t>գործունեության</w:t>
            </w:r>
            <w:proofErr w:type="spellEnd"/>
            <w:r>
              <w:rPr>
                <w:rFonts w:ascii="GHEA Grapalat" w:hAnsi="GHEA Grapalat"/>
                <w:sz w:val="18"/>
                <w:szCs w:val="18"/>
              </w:rPr>
              <w:t xml:space="preserve"> </w:t>
            </w:r>
            <w:proofErr w:type="spellStart"/>
            <w:r>
              <w:rPr>
                <w:rFonts w:ascii="GHEA Grapalat" w:hAnsi="GHEA Grapalat"/>
                <w:sz w:val="18"/>
                <w:szCs w:val="18"/>
              </w:rPr>
              <w:t>մասին</w:t>
            </w:r>
            <w:proofErr w:type="spellEnd"/>
            <w:r>
              <w:rPr>
                <w:rFonts w:ascii="GHEA Grapalat" w:hAnsi="GHEA Grapalat"/>
                <w:sz w:val="18"/>
                <w:szCs w:val="18"/>
              </w:rPr>
              <w:t xml:space="preserve">» ՀՀ </w:t>
            </w:r>
            <w:proofErr w:type="spellStart"/>
            <w:r>
              <w:rPr>
                <w:rFonts w:ascii="GHEA Grapalat" w:hAnsi="GHEA Grapalat"/>
                <w:sz w:val="18"/>
                <w:szCs w:val="18"/>
              </w:rPr>
              <w:t>օրենքի</w:t>
            </w:r>
            <w:proofErr w:type="spellEnd"/>
            <w:r>
              <w:rPr>
                <w:rFonts w:ascii="GHEA Grapalat" w:hAnsi="GHEA Grapalat"/>
                <w:sz w:val="18"/>
                <w:szCs w:val="18"/>
              </w:rPr>
              <w:t xml:space="preserve"> </w:t>
            </w:r>
            <w:proofErr w:type="spellStart"/>
            <w:r>
              <w:rPr>
                <w:rFonts w:ascii="GHEA Grapalat" w:hAnsi="GHEA Grapalat"/>
                <w:sz w:val="18"/>
                <w:szCs w:val="18"/>
              </w:rPr>
              <w:t>շրջանակներում</w:t>
            </w:r>
            <w:proofErr w:type="spellEnd"/>
            <w:r>
              <w:rPr>
                <w:rFonts w:ascii="GHEA Grapalat" w:hAnsi="GHEA Grapalat"/>
                <w:sz w:val="18"/>
                <w:szCs w:val="18"/>
              </w:rPr>
              <w:t xml:space="preserve"> </w:t>
            </w:r>
            <w:proofErr w:type="spellStart"/>
            <w:r>
              <w:rPr>
                <w:rFonts w:ascii="GHEA Grapalat" w:hAnsi="GHEA Grapalat"/>
                <w:sz w:val="18"/>
                <w:szCs w:val="18"/>
              </w:rPr>
              <w:t>տրվող</w:t>
            </w:r>
            <w:proofErr w:type="spellEnd"/>
            <w:r>
              <w:rPr>
                <w:rFonts w:ascii="GHEA Grapalat" w:hAnsi="GHEA Grapalat"/>
                <w:sz w:val="18"/>
                <w:szCs w:val="18"/>
              </w:rPr>
              <w:t xml:space="preserve"> </w:t>
            </w:r>
            <w:proofErr w:type="spellStart"/>
            <w:r>
              <w:rPr>
                <w:rFonts w:ascii="GHEA Grapalat" w:hAnsi="GHEA Grapalat"/>
                <w:sz w:val="18"/>
                <w:szCs w:val="18"/>
              </w:rPr>
              <w:t>արտոնագրեր</w:t>
            </w:r>
            <w:proofErr w:type="spellEnd"/>
            <w:r>
              <w:rPr>
                <w:rFonts w:ascii="GHEA Grapalat" w:hAnsi="GHEA Grapalat"/>
                <w:sz w:val="18"/>
                <w:szCs w:val="18"/>
              </w:rPr>
              <w:t xml:space="preserve">, </w:t>
            </w:r>
            <w:proofErr w:type="spellStart"/>
            <w:r>
              <w:rPr>
                <w:rFonts w:ascii="GHEA Grapalat" w:hAnsi="GHEA Grapalat"/>
                <w:sz w:val="18"/>
                <w:szCs w:val="18"/>
              </w:rPr>
              <w:t>որպես</w:t>
            </w:r>
            <w:proofErr w:type="spellEnd"/>
            <w:r>
              <w:rPr>
                <w:rFonts w:ascii="GHEA Grapalat" w:hAnsi="GHEA Grapalat"/>
                <w:sz w:val="18"/>
                <w:szCs w:val="18"/>
              </w:rPr>
              <w:t xml:space="preserve"> </w:t>
            </w:r>
            <w:proofErr w:type="spellStart"/>
            <w:r>
              <w:rPr>
                <w:rFonts w:ascii="GHEA Grapalat" w:hAnsi="GHEA Grapalat"/>
                <w:sz w:val="18"/>
                <w:szCs w:val="18"/>
              </w:rPr>
              <w:t>մասնագիտական</w:t>
            </w:r>
            <w:proofErr w:type="spellEnd"/>
            <w:r>
              <w:rPr>
                <w:rFonts w:ascii="GHEA Grapalat" w:hAnsi="GHEA Grapalat"/>
                <w:sz w:val="18"/>
                <w:szCs w:val="18"/>
              </w:rPr>
              <w:t xml:space="preserve"> </w:t>
            </w:r>
            <w:proofErr w:type="spellStart"/>
            <w:r>
              <w:rPr>
                <w:rFonts w:ascii="GHEA Grapalat" w:hAnsi="GHEA Grapalat"/>
                <w:sz w:val="18"/>
                <w:szCs w:val="18"/>
              </w:rPr>
              <w:t>որակավորումը</w:t>
            </w:r>
            <w:proofErr w:type="spellEnd"/>
            <w:r>
              <w:rPr>
                <w:rFonts w:ascii="GHEA Grapalat" w:hAnsi="GHEA Grapalat"/>
                <w:sz w:val="18"/>
                <w:szCs w:val="18"/>
              </w:rPr>
              <w:t xml:space="preserve"> </w:t>
            </w:r>
            <w:proofErr w:type="spellStart"/>
            <w:r>
              <w:rPr>
                <w:rFonts w:ascii="GHEA Grapalat" w:hAnsi="GHEA Grapalat"/>
                <w:sz w:val="18"/>
                <w:szCs w:val="18"/>
              </w:rPr>
              <w:t>հավաստող</w:t>
            </w:r>
            <w:proofErr w:type="spellEnd"/>
            <w:r>
              <w:rPr>
                <w:rFonts w:ascii="GHEA Grapalat" w:hAnsi="GHEA Grapalat"/>
                <w:sz w:val="18"/>
                <w:szCs w:val="18"/>
              </w:rPr>
              <w:t xml:space="preserve"> և </w:t>
            </w:r>
            <w:proofErr w:type="spellStart"/>
            <w:r>
              <w:rPr>
                <w:rFonts w:ascii="GHEA Grapalat" w:hAnsi="GHEA Grapalat"/>
                <w:sz w:val="18"/>
                <w:szCs w:val="18"/>
              </w:rPr>
              <w:t>մասնակցի</w:t>
            </w:r>
            <w:proofErr w:type="spellEnd"/>
            <w:r>
              <w:rPr>
                <w:rFonts w:ascii="GHEA Grapalat" w:hAnsi="GHEA Grapalat"/>
                <w:sz w:val="18"/>
                <w:szCs w:val="18"/>
              </w:rPr>
              <w:t xml:space="preserve"> </w:t>
            </w:r>
            <w:proofErr w:type="spellStart"/>
            <w:r>
              <w:rPr>
                <w:rFonts w:ascii="GHEA Grapalat" w:hAnsi="GHEA Grapalat"/>
                <w:sz w:val="18"/>
                <w:szCs w:val="18"/>
              </w:rPr>
              <w:t>կողմից</w:t>
            </w:r>
            <w:proofErr w:type="spellEnd"/>
            <w:r>
              <w:rPr>
                <w:rFonts w:ascii="GHEA Grapalat" w:hAnsi="GHEA Grapalat"/>
                <w:sz w:val="18"/>
                <w:szCs w:val="18"/>
              </w:rPr>
              <w:t xml:space="preserve"> </w:t>
            </w:r>
            <w:proofErr w:type="spellStart"/>
            <w:r>
              <w:rPr>
                <w:rFonts w:ascii="GHEA Grapalat" w:hAnsi="GHEA Grapalat"/>
                <w:sz w:val="18"/>
                <w:szCs w:val="18"/>
              </w:rPr>
              <w:t>պարտադիր</w:t>
            </w:r>
            <w:proofErr w:type="spellEnd"/>
            <w:r>
              <w:rPr>
                <w:rFonts w:ascii="GHEA Grapalat" w:hAnsi="GHEA Grapalat"/>
                <w:sz w:val="18"/>
                <w:szCs w:val="18"/>
              </w:rPr>
              <w:t xml:space="preserve"> </w:t>
            </w:r>
            <w:proofErr w:type="spellStart"/>
            <w:r>
              <w:rPr>
                <w:rFonts w:ascii="GHEA Grapalat" w:hAnsi="GHEA Grapalat"/>
                <w:sz w:val="18"/>
                <w:szCs w:val="18"/>
              </w:rPr>
              <w:t>ներկայացման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այլ</w:t>
            </w:r>
            <w:proofErr w:type="spellEnd"/>
            <w:r>
              <w:rPr>
                <w:rFonts w:ascii="GHEA Grapalat" w:hAnsi="GHEA Grapalat"/>
                <w:sz w:val="18"/>
                <w:szCs w:val="18"/>
              </w:rPr>
              <w:t xml:space="preserve"> </w:t>
            </w:r>
            <w:proofErr w:type="spellStart"/>
            <w:r>
              <w:rPr>
                <w:rFonts w:ascii="GHEA Grapalat" w:hAnsi="GHEA Grapalat"/>
                <w:sz w:val="18"/>
                <w:szCs w:val="18"/>
              </w:rPr>
              <w:t>փաստաթղթեր</w:t>
            </w:r>
            <w:proofErr w:type="spellEnd"/>
          </w:p>
        </w:tc>
        <w:tc>
          <w:tcPr>
            <w:tcW w:w="297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A012BB8" w14:textId="77777777" w:rsidR="004B6049" w:rsidRDefault="004B6049" w:rsidP="00C23DAC">
            <w:pPr>
              <w:jc w:val="center"/>
              <w:rPr>
                <w:rFonts w:ascii="GHEA Grapalat" w:hAnsi="GHEA Grapalat"/>
                <w:sz w:val="18"/>
                <w:szCs w:val="18"/>
              </w:rPr>
            </w:pPr>
          </w:p>
          <w:p w14:paraId="59F70A08" w14:textId="77777777" w:rsidR="004B6049" w:rsidRDefault="004B6049" w:rsidP="00C23DAC">
            <w:pPr>
              <w:jc w:val="center"/>
              <w:rPr>
                <w:rFonts w:ascii="GHEA Grapalat" w:hAnsi="GHEA Grapalat"/>
                <w:sz w:val="18"/>
                <w:szCs w:val="18"/>
              </w:rPr>
            </w:pPr>
            <w:proofErr w:type="spellStart"/>
            <w:r>
              <w:rPr>
                <w:rFonts w:ascii="GHEA Grapalat" w:hAnsi="GHEA Grapalat"/>
                <w:sz w:val="18"/>
                <w:szCs w:val="18"/>
              </w:rPr>
              <w:t>Գործունեության</w:t>
            </w:r>
            <w:proofErr w:type="spellEnd"/>
            <w:r>
              <w:rPr>
                <w:rFonts w:ascii="GHEA Grapalat" w:hAnsi="GHEA Grapalat"/>
                <w:sz w:val="18"/>
                <w:szCs w:val="18"/>
              </w:rPr>
              <w:t xml:space="preserve"> </w:t>
            </w:r>
            <w:proofErr w:type="spellStart"/>
            <w:r>
              <w:rPr>
                <w:rFonts w:ascii="GHEA Grapalat" w:hAnsi="GHEA Grapalat"/>
                <w:sz w:val="18"/>
                <w:szCs w:val="18"/>
              </w:rPr>
              <w:t>ոլորտը</w:t>
            </w:r>
            <w:proofErr w:type="spellEnd"/>
            <w:r>
              <w:rPr>
                <w:rFonts w:ascii="GHEA Grapalat" w:hAnsi="GHEA Grapalat"/>
                <w:sz w:val="18"/>
                <w:szCs w:val="18"/>
              </w:rPr>
              <w:t xml:space="preserve"> և </w:t>
            </w:r>
            <w:proofErr w:type="spellStart"/>
            <w:r>
              <w:rPr>
                <w:rFonts w:ascii="GHEA Grapalat" w:hAnsi="GHEA Grapalat"/>
                <w:sz w:val="18"/>
                <w:szCs w:val="18"/>
              </w:rPr>
              <w:t>կատարած</w:t>
            </w:r>
            <w:proofErr w:type="spellEnd"/>
            <w:r>
              <w:rPr>
                <w:rFonts w:ascii="GHEA Grapalat" w:hAnsi="GHEA Grapalat"/>
                <w:sz w:val="18"/>
                <w:szCs w:val="18"/>
              </w:rPr>
              <w:t xml:space="preserve"> </w:t>
            </w:r>
            <w:proofErr w:type="spellStart"/>
            <w:r>
              <w:rPr>
                <w:rFonts w:ascii="GHEA Grapalat" w:hAnsi="GHEA Grapalat"/>
                <w:sz w:val="18"/>
                <w:szCs w:val="18"/>
              </w:rPr>
              <w:t>աշխատանքը</w:t>
            </w:r>
            <w:proofErr w:type="spellEnd"/>
          </w:p>
        </w:tc>
      </w:tr>
      <w:tr w:rsidR="004B6049" w14:paraId="25CF49A2" w14:textId="77777777" w:rsidTr="004B6049">
        <w:trPr>
          <w:trHeight w:val="836"/>
        </w:trPr>
        <w:tc>
          <w:tcPr>
            <w:tcW w:w="10350"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04F0D2AF" w14:textId="77777777" w:rsidR="004B6049" w:rsidRPr="00B506B5" w:rsidRDefault="004B6049" w:rsidP="00C23DAC">
            <w:pPr>
              <w:rPr>
                <w:rFonts w:ascii="GHEA Grapalat" w:hAnsi="GHEA Grapalat"/>
                <w:sz w:val="20"/>
                <w:szCs w:val="20"/>
              </w:rPr>
            </w:pPr>
            <w:proofErr w:type="spellStart"/>
            <w:r w:rsidRPr="00B506B5">
              <w:rPr>
                <w:rFonts w:ascii="GHEA Grapalat" w:hAnsi="GHEA Grapalat"/>
                <w:sz w:val="20"/>
                <w:szCs w:val="20"/>
              </w:rPr>
              <w:t>Քաղաքաշինական</w:t>
            </w:r>
            <w:proofErr w:type="spellEnd"/>
            <w:r w:rsidRPr="00B506B5">
              <w:rPr>
                <w:rFonts w:ascii="GHEA Grapalat" w:hAnsi="GHEA Grapalat"/>
                <w:sz w:val="20"/>
                <w:szCs w:val="20"/>
              </w:rPr>
              <w:t xml:space="preserve"> </w:t>
            </w:r>
            <w:proofErr w:type="spellStart"/>
            <w:r w:rsidRPr="00B506B5">
              <w:rPr>
                <w:rFonts w:ascii="GHEA Grapalat" w:hAnsi="GHEA Grapalat"/>
                <w:sz w:val="20"/>
                <w:szCs w:val="20"/>
              </w:rPr>
              <w:t>փաստաթղթերի</w:t>
            </w:r>
            <w:proofErr w:type="spellEnd"/>
            <w:r w:rsidRPr="00B506B5">
              <w:rPr>
                <w:rFonts w:ascii="GHEA Grapalat" w:hAnsi="GHEA Grapalat"/>
                <w:sz w:val="20"/>
                <w:szCs w:val="20"/>
              </w:rPr>
              <w:t xml:space="preserve"> </w:t>
            </w:r>
            <w:proofErr w:type="spellStart"/>
            <w:r w:rsidRPr="00B506B5">
              <w:rPr>
                <w:rFonts w:ascii="GHEA Grapalat" w:hAnsi="GHEA Grapalat"/>
                <w:sz w:val="20"/>
                <w:szCs w:val="20"/>
              </w:rPr>
              <w:t>ճարտարապետական</w:t>
            </w:r>
            <w:proofErr w:type="spellEnd"/>
            <w:r w:rsidRPr="00B506B5">
              <w:rPr>
                <w:rFonts w:ascii="GHEA Grapalat" w:hAnsi="GHEA Grapalat"/>
                <w:sz w:val="20"/>
                <w:szCs w:val="20"/>
              </w:rPr>
              <w:t xml:space="preserve"> և </w:t>
            </w:r>
            <w:proofErr w:type="spellStart"/>
            <w:r w:rsidRPr="00B506B5">
              <w:rPr>
                <w:rFonts w:ascii="GHEA Grapalat" w:hAnsi="GHEA Grapalat"/>
                <w:sz w:val="20"/>
                <w:szCs w:val="20"/>
              </w:rPr>
              <w:t>կոնստրուկտորական</w:t>
            </w:r>
            <w:proofErr w:type="spellEnd"/>
            <w:r w:rsidRPr="00B506B5">
              <w:rPr>
                <w:rFonts w:ascii="GHEA Grapalat" w:hAnsi="GHEA Grapalat"/>
                <w:sz w:val="20"/>
                <w:szCs w:val="20"/>
              </w:rPr>
              <w:t xml:space="preserve">  </w:t>
            </w:r>
            <w:proofErr w:type="spellStart"/>
            <w:r w:rsidRPr="00B506B5">
              <w:rPr>
                <w:rFonts w:ascii="GHEA Grapalat" w:hAnsi="GHEA Grapalat"/>
                <w:sz w:val="20"/>
                <w:szCs w:val="20"/>
              </w:rPr>
              <w:t>բաժինների</w:t>
            </w:r>
            <w:proofErr w:type="spellEnd"/>
            <w:r w:rsidRPr="00B506B5">
              <w:rPr>
                <w:rFonts w:ascii="GHEA Grapalat" w:hAnsi="GHEA Grapalat"/>
                <w:sz w:val="20"/>
                <w:szCs w:val="20"/>
              </w:rPr>
              <w:t xml:space="preserve"> </w:t>
            </w:r>
            <w:proofErr w:type="spellStart"/>
            <w:r w:rsidRPr="00B506B5">
              <w:rPr>
                <w:rFonts w:ascii="GHEA Grapalat" w:hAnsi="GHEA Grapalat"/>
                <w:sz w:val="20"/>
                <w:szCs w:val="20"/>
              </w:rPr>
              <w:t>մշակման</w:t>
            </w:r>
            <w:proofErr w:type="spellEnd"/>
            <w:r w:rsidRPr="00B506B5">
              <w:rPr>
                <w:rFonts w:ascii="GHEA Grapalat" w:hAnsi="GHEA Grapalat"/>
                <w:sz w:val="20"/>
                <w:szCs w:val="20"/>
              </w:rPr>
              <w:t xml:space="preserve"> </w:t>
            </w:r>
            <w:proofErr w:type="spellStart"/>
            <w:r w:rsidRPr="00B506B5">
              <w:rPr>
                <w:rFonts w:ascii="GHEA Grapalat" w:hAnsi="GHEA Grapalat"/>
                <w:sz w:val="20"/>
                <w:szCs w:val="20"/>
              </w:rPr>
              <w:t>համար</w:t>
            </w:r>
            <w:proofErr w:type="spellEnd"/>
            <w:r w:rsidRPr="00B506B5">
              <w:rPr>
                <w:rFonts w:ascii="GHEA Grapalat" w:hAnsi="GHEA Grapalat"/>
                <w:sz w:val="20"/>
                <w:szCs w:val="20"/>
              </w:rPr>
              <w:t xml:space="preserve"> </w:t>
            </w:r>
            <w:proofErr w:type="spellStart"/>
            <w:r w:rsidRPr="00B506B5">
              <w:rPr>
                <w:rFonts w:ascii="GHEA Grapalat" w:hAnsi="GHEA Grapalat"/>
                <w:sz w:val="20"/>
                <w:szCs w:val="20"/>
              </w:rPr>
              <w:t>պահանջվող</w:t>
            </w:r>
            <w:proofErr w:type="spellEnd"/>
            <w:r w:rsidRPr="00B506B5">
              <w:rPr>
                <w:rFonts w:ascii="GHEA Grapalat" w:hAnsi="GHEA Grapalat"/>
                <w:sz w:val="20"/>
                <w:szCs w:val="20"/>
              </w:rPr>
              <w:t xml:space="preserve"> </w:t>
            </w:r>
            <w:proofErr w:type="spellStart"/>
            <w:r w:rsidRPr="00B506B5">
              <w:rPr>
                <w:rFonts w:ascii="GHEA Grapalat" w:hAnsi="GHEA Grapalat"/>
                <w:sz w:val="20"/>
                <w:szCs w:val="20"/>
              </w:rPr>
              <w:t>մասնագետներ</w:t>
            </w:r>
            <w:proofErr w:type="spellEnd"/>
          </w:p>
        </w:tc>
      </w:tr>
      <w:tr w:rsidR="004B6049" w14:paraId="389C3967" w14:textId="77777777" w:rsidTr="004B6049">
        <w:trPr>
          <w:trHeight w:val="1491"/>
        </w:trPr>
        <w:tc>
          <w:tcPr>
            <w:tcW w:w="540" w:type="dxa"/>
            <w:tcBorders>
              <w:top w:val="single" w:sz="4" w:space="0" w:color="auto"/>
              <w:left w:val="single" w:sz="4" w:space="0" w:color="auto"/>
              <w:bottom w:val="single" w:sz="4" w:space="0" w:color="auto"/>
              <w:right w:val="single" w:sz="4" w:space="0" w:color="auto"/>
            </w:tcBorders>
            <w:vAlign w:val="center"/>
            <w:hideMark/>
          </w:tcPr>
          <w:p w14:paraId="1C489F53" w14:textId="77777777" w:rsidR="004B6049" w:rsidRDefault="004B6049" w:rsidP="00C23DAC">
            <w:pPr>
              <w:jc w:val="center"/>
              <w:rPr>
                <w:rFonts w:ascii="GHEA Grapalat" w:hAnsi="GHEA Grapalat"/>
                <w:b/>
                <w:sz w:val="18"/>
                <w:szCs w:val="18"/>
              </w:rPr>
            </w:pPr>
            <w:r>
              <w:rPr>
                <w:rFonts w:ascii="GHEA Grapalat" w:hAnsi="GHEA Grapalat"/>
                <w:b/>
                <w:sz w:val="18"/>
                <w:szCs w:val="18"/>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914F3F8" w14:textId="77777777" w:rsidR="004B6049" w:rsidRDefault="004B6049" w:rsidP="00C23DAC">
            <w:pPr>
              <w:rPr>
                <w:rFonts w:ascii="GHEA Grapalat" w:hAnsi="GHEA Grapalat"/>
                <w:sz w:val="18"/>
                <w:szCs w:val="18"/>
              </w:rPr>
            </w:pPr>
            <w:proofErr w:type="spellStart"/>
            <w:r>
              <w:rPr>
                <w:rFonts w:ascii="GHEA Grapalat" w:hAnsi="GHEA Grapalat"/>
                <w:b/>
                <w:sz w:val="18"/>
                <w:szCs w:val="18"/>
              </w:rPr>
              <w:t>Ճարտարապետի</w:t>
            </w:r>
            <w:proofErr w:type="spellEnd"/>
            <w:r>
              <w:rPr>
                <w:rFonts w:ascii="GHEA Grapalat" w:hAnsi="GHEA Grapalat"/>
                <w:sz w:val="18"/>
                <w:szCs w:val="18"/>
              </w:rPr>
              <w:t xml:space="preserve"> </w:t>
            </w:r>
            <w:proofErr w:type="spellStart"/>
            <w:r>
              <w:rPr>
                <w:rFonts w:ascii="GHEA Grapalat" w:hAnsi="GHEA Grapalat"/>
                <w:sz w:val="18"/>
                <w:szCs w:val="18"/>
              </w:rPr>
              <w:t>որակավորմամբ</w:t>
            </w:r>
            <w:proofErr w:type="spellEnd"/>
            <w:r>
              <w:rPr>
                <w:rFonts w:ascii="GHEA Grapalat" w:hAnsi="GHEA Grapalat"/>
                <w:sz w:val="18"/>
                <w:szCs w:val="18"/>
              </w:rPr>
              <w:t xml:space="preserve"> </w:t>
            </w:r>
            <w:proofErr w:type="spellStart"/>
            <w:r>
              <w:rPr>
                <w:rFonts w:ascii="GHEA Grapalat" w:hAnsi="GHEA Grapalat"/>
                <w:sz w:val="18"/>
                <w:szCs w:val="18"/>
              </w:rPr>
              <w:t>բարձրագույն</w:t>
            </w:r>
            <w:proofErr w:type="spellEnd"/>
            <w:r>
              <w:rPr>
                <w:rFonts w:ascii="GHEA Grapalat" w:hAnsi="GHEA Grapalat"/>
                <w:sz w:val="18"/>
                <w:szCs w:val="18"/>
              </w:rPr>
              <w:t xml:space="preserve"> </w:t>
            </w:r>
            <w:proofErr w:type="spellStart"/>
            <w:r>
              <w:rPr>
                <w:rFonts w:ascii="GHEA Grapalat" w:hAnsi="GHEA Grapalat"/>
                <w:sz w:val="18"/>
                <w:szCs w:val="18"/>
              </w:rPr>
              <w:t>կրթություն</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23E02924" w14:textId="77777777" w:rsidR="004B6049" w:rsidRDefault="004B6049" w:rsidP="00C23DAC">
            <w:pPr>
              <w:jc w:val="center"/>
              <w:rPr>
                <w:rFonts w:ascii="GHEA Grapalat" w:hAnsi="GHEA Grapalat"/>
                <w:sz w:val="18"/>
                <w:szCs w:val="18"/>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tcPr>
          <w:p w14:paraId="69971ED2" w14:textId="77777777" w:rsidR="004B6049" w:rsidRDefault="004B6049" w:rsidP="00C23DAC">
            <w:pPr>
              <w:rPr>
                <w:rFonts w:ascii="GHEA Grapalat" w:hAnsi="GHEA Grapalat"/>
                <w:sz w:val="18"/>
                <w:szCs w:val="18"/>
              </w:rPr>
            </w:pPr>
            <w:proofErr w:type="spellStart"/>
            <w:r>
              <w:rPr>
                <w:rFonts w:ascii="GHEA Grapalat" w:hAnsi="GHEA Grapalat"/>
                <w:sz w:val="18"/>
                <w:szCs w:val="18"/>
              </w:rPr>
              <w:t>Ճարտարապետական</w:t>
            </w:r>
            <w:proofErr w:type="spellEnd"/>
            <w:r>
              <w:rPr>
                <w:rFonts w:ascii="GHEA Grapalat" w:hAnsi="GHEA Grapalat"/>
                <w:sz w:val="18"/>
                <w:szCs w:val="18"/>
              </w:rPr>
              <w:t xml:space="preserve"> </w:t>
            </w:r>
            <w:proofErr w:type="spellStart"/>
            <w:r>
              <w:rPr>
                <w:rFonts w:ascii="GHEA Grapalat" w:hAnsi="GHEA Grapalat"/>
                <w:sz w:val="18"/>
                <w:szCs w:val="18"/>
              </w:rPr>
              <w:t>ինքնուրույն</w:t>
            </w:r>
            <w:proofErr w:type="spellEnd"/>
            <w:r>
              <w:rPr>
                <w:rFonts w:ascii="GHEA Grapalat" w:hAnsi="GHEA Grapalat"/>
                <w:sz w:val="18"/>
                <w:szCs w:val="18"/>
              </w:rPr>
              <w:t xml:space="preserve"> </w:t>
            </w:r>
            <w:proofErr w:type="spellStart"/>
            <w:r>
              <w:rPr>
                <w:rFonts w:ascii="GHEA Grapalat" w:hAnsi="GHEA Grapalat"/>
                <w:sz w:val="18"/>
                <w:szCs w:val="18"/>
              </w:rPr>
              <w:t>մասնագիտական</w:t>
            </w:r>
            <w:proofErr w:type="spellEnd"/>
            <w:r>
              <w:rPr>
                <w:rFonts w:ascii="GHEA Grapalat" w:hAnsi="GHEA Grapalat"/>
                <w:sz w:val="18"/>
                <w:szCs w:val="18"/>
              </w:rPr>
              <w:t xml:space="preserve"> </w:t>
            </w:r>
            <w:proofErr w:type="spellStart"/>
            <w:r>
              <w:rPr>
                <w:rFonts w:ascii="GHEA Grapalat" w:hAnsi="GHEA Grapalat"/>
                <w:sz w:val="18"/>
                <w:szCs w:val="18"/>
              </w:rPr>
              <w:t>գործունեություն</w:t>
            </w:r>
            <w:proofErr w:type="spellEnd"/>
            <w:r>
              <w:rPr>
                <w:rFonts w:ascii="GHEA Grapalat" w:hAnsi="GHEA Grapalat"/>
                <w:sz w:val="18"/>
                <w:szCs w:val="18"/>
              </w:rPr>
              <w:t xml:space="preserve"> </w:t>
            </w:r>
            <w:proofErr w:type="spellStart"/>
            <w:r>
              <w:rPr>
                <w:rFonts w:ascii="GHEA Grapalat" w:hAnsi="GHEA Grapalat"/>
                <w:sz w:val="18"/>
                <w:szCs w:val="18"/>
              </w:rPr>
              <w:t>իրականացնելու</w:t>
            </w:r>
            <w:proofErr w:type="spellEnd"/>
            <w:r>
              <w:rPr>
                <w:rFonts w:ascii="GHEA Grapalat" w:hAnsi="GHEA Grapalat"/>
                <w:b/>
                <w:sz w:val="18"/>
                <w:szCs w:val="18"/>
              </w:rPr>
              <w:t xml:space="preserve"> </w:t>
            </w:r>
            <w:proofErr w:type="spellStart"/>
            <w:r>
              <w:rPr>
                <w:rFonts w:ascii="GHEA Grapalat" w:hAnsi="GHEA Grapalat"/>
                <w:b/>
                <w:sz w:val="18"/>
                <w:szCs w:val="18"/>
              </w:rPr>
              <w:t>բարձրագույն</w:t>
            </w:r>
            <w:proofErr w:type="spellEnd"/>
            <w:r>
              <w:rPr>
                <w:rFonts w:ascii="GHEA Grapalat" w:hAnsi="GHEA Grapalat"/>
                <w:b/>
                <w:sz w:val="18"/>
                <w:szCs w:val="18"/>
              </w:rPr>
              <w:t xml:space="preserve"> </w:t>
            </w:r>
            <w:proofErr w:type="spellStart"/>
            <w:r>
              <w:rPr>
                <w:rFonts w:ascii="GHEA Grapalat" w:hAnsi="GHEA Grapalat"/>
                <w:b/>
                <w:sz w:val="18"/>
                <w:szCs w:val="18"/>
              </w:rPr>
              <w:t>դասի</w:t>
            </w:r>
            <w:proofErr w:type="spellEnd"/>
            <w:r>
              <w:rPr>
                <w:rFonts w:ascii="GHEA Grapalat" w:hAnsi="GHEA Grapalat"/>
                <w:b/>
                <w:sz w:val="18"/>
                <w:szCs w:val="18"/>
              </w:rPr>
              <w:t xml:space="preserve"> &lt;Ա&gt; </w:t>
            </w:r>
            <w:proofErr w:type="spellStart"/>
            <w:r>
              <w:rPr>
                <w:rFonts w:ascii="GHEA Grapalat" w:hAnsi="GHEA Grapalat"/>
                <w:b/>
                <w:sz w:val="18"/>
                <w:szCs w:val="18"/>
              </w:rPr>
              <w:t>ենթադասի</w:t>
            </w:r>
            <w:proofErr w:type="spellEnd"/>
            <w:r>
              <w:rPr>
                <w:rFonts w:ascii="GHEA Grapalat" w:hAnsi="GHEA Grapalat"/>
                <w:sz w:val="18"/>
                <w:szCs w:val="18"/>
              </w:rPr>
              <w:t xml:space="preserve"> </w:t>
            </w:r>
            <w:proofErr w:type="spellStart"/>
            <w:r>
              <w:rPr>
                <w:rFonts w:ascii="GHEA Grapalat" w:hAnsi="GHEA Grapalat"/>
                <w:b/>
                <w:sz w:val="18"/>
                <w:szCs w:val="18"/>
              </w:rPr>
              <w:t>արտոնագրի</w:t>
            </w:r>
            <w:proofErr w:type="spellEnd"/>
            <w:r>
              <w:rPr>
                <w:rFonts w:ascii="GHEA Grapalat" w:hAnsi="GHEA Grapalat"/>
                <w:b/>
                <w:sz w:val="18"/>
                <w:szCs w:val="18"/>
              </w:rPr>
              <w:t xml:space="preserve"> </w:t>
            </w:r>
            <w:proofErr w:type="spellStart"/>
            <w:r>
              <w:rPr>
                <w:rFonts w:ascii="GHEA Grapalat" w:hAnsi="GHEA Grapalat"/>
                <w:b/>
                <w:sz w:val="18"/>
                <w:szCs w:val="18"/>
              </w:rPr>
              <w:t>առկայություն</w:t>
            </w:r>
            <w:proofErr w:type="spellEnd"/>
          </w:p>
          <w:p w14:paraId="658648D6" w14:textId="77777777" w:rsidR="004B6049" w:rsidRDefault="004B6049" w:rsidP="00C23DAC">
            <w:pPr>
              <w:ind w:left="339"/>
              <w:rPr>
                <w:rFonts w:ascii="GHEA Grapalat" w:hAnsi="GHEA Grapalat"/>
                <w:sz w:val="18"/>
                <w:szCs w:val="18"/>
              </w:rPr>
            </w:pPr>
          </w:p>
        </w:tc>
        <w:tc>
          <w:tcPr>
            <w:tcW w:w="2970" w:type="dxa"/>
            <w:tcBorders>
              <w:top w:val="single" w:sz="4" w:space="0" w:color="auto"/>
              <w:left w:val="single" w:sz="4" w:space="0" w:color="auto"/>
              <w:bottom w:val="single" w:sz="4" w:space="0" w:color="auto"/>
              <w:right w:val="single" w:sz="4" w:space="0" w:color="auto"/>
            </w:tcBorders>
            <w:vAlign w:val="center"/>
            <w:hideMark/>
          </w:tcPr>
          <w:p w14:paraId="6BA51ED1" w14:textId="77777777" w:rsidR="004B6049" w:rsidRDefault="004B6049" w:rsidP="00C23DAC">
            <w:pPr>
              <w:rPr>
                <w:rFonts w:ascii="GHEA Grapalat" w:hAnsi="GHEA Grapalat"/>
                <w:sz w:val="18"/>
                <w:szCs w:val="18"/>
              </w:rPr>
            </w:pPr>
            <w:proofErr w:type="spellStart"/>
            <w:r>
              <w:rPr>
                <w:rFonts w:ascii="GHEA Grapalat" w:hAnsi="GHEA Grapalat"/>
                <w:sz w:val="18"/>
                <w:szCs w:val="18"/>
              </w:rPr>
              <w:t>նմանատիպ</w:t>
            </w:r>
            <w:proofErr w:type="spellEnd"/>
            <w:r>
              <w:rPr>
                <w:rFonts w:ascii="GHEA Grapalat" w:hAnsi="GHEA Grapalat"/>
                <w:sz w:val="18"/>
                <w:szCs w:val="18"/>
              </w:rPr>
              <w:t xml:space="preserve"> </w:t>
            </w:r>
            <w:proofErr w:type="spellStart"/>
            <w:r>
              <w:rPr>
                <w:rFonts w:ascii="GHEA Grapalat" w:hAnsi="GHEA Grapalat"/>
                <w:sz w:val="18"/>
                <w:szCs w:val="18"/>
              </w:rPr>
              <w:t>քաղաքաշինական</w:t>
            </w:r>
            <w:proofErr w:type="spellEnd"/>
            <w:r>
              <w:rPr>
                <w:rFonts w:ascii="GHEA Grapalat" w:hAnsi="GHEA Grapalat"/>
                <w:sz w:val="18"/>
                <w:szCs w:val="18"/>
              </w:rPr>
              <w:t xml:space="preserve"> </w:t>
            </w:r>
            <w:proofErr w:type="spellStart"/>
            <w:r>
              <w:rPr>
                <w:rFonts w:ascii="GHEA Grapalat" w:hAnsi="GHEA Grapalat"/>
                <w:sz w:val="18"/>
                <w:szCs w:val="18"/>
              </w:rPr>
              <w:t>փաստաթղթերի</w:t>
            </w:r>
            <w:proofErr w:type="spellEnd"/>
            <w:r>
              <w:rPr>
                <w:rFonts w:ascii="GHEA Grapalat" w:hAnsi="GHEA Grapalat"/>
                <w:sz w:val="18"/>
                <w:szCs w:val="18"/>
              </w:rPr>
              <w:t xml:space="preserve"> </w:t>
            </w:r>
            <w:proofErr w:type="spellStart"/>
            <w:r>
              <w:rPr>
                <w:rFonts w:ascii="GHEA Grapalat" w:hAnsi="GHEA Grapalat"/>
                <w:sz w:val="18"/>
                <w:szCs w:val="18"/>
              </w:rPr>
              <w:t>ճարտարապետական</w:t>
            </w:r>
            <w:proofErr w:type="spellEnd"/>
            <w:r>
              <w:rPr>
                <w:rFonts w:ascii="GHEA Grapalat" w:hAnsi="GHEA Grapalat"/>
                <w:sz w:val="18"/>
                <w:szCs w:val="18"/>
              </w:rPr>
              <w:t xml:space="preserve"> </w:t>
            </w:r>
            <w:proofErr w:type="spellStart"/>
            <w:r>
              <w:rPr>
                <w:rFonts w:ascii="GHEA Grapalat" w:hAnsi="GHEA Grapalat"/>
                <w:sz w:val="18"/>
                <w:szCs w:val="18"/>
              </w:rPr>
              <w:t>մասի</w:t>
            </w:r>
            <w:proofErr w:type="spellEnd"/>
            <w:r>
              <w:rPr>
                <w:rFonts w:ascii="GHEA Grapalat" w:hAnsi="GHEA Grapalat"/>
                <w:sz w:val="18"/>
                <w:szCs w:val="18"/>
              </w:rPr>
              <w:t xml:space="preserve"> </w:t>
            </w:r>
            <w:proofErr w:type="spellStart"/>
            <w:r>
              <w:rPr>
                <w:rFonts w:ascii="GHEA Grapalat" w:hAnsi="GHEA Grapalat"/>
                <w:sz w:val="18"/>
                <w:szCs w:val="18"/>
              </w:rPr>
              <w:t>մշակման</w:t>
            </w:r>
            <w:proofErr w:type="spellEnd"/>
            <w:r>
              <w:rPr>
                <w:rFonts w:ascii="GHEA Grapalat" w:hAnsi="GHEA Grapalat"/>
                <w:sz w:val="18"/>
                <w:szCs w:val="18"/>
              </w:rPr>
              <w:t xml:space="preserve"> </w:t>
            </w:r>
            <w:proofErr w:type="spellStart"/>
            <w:r>
              <w:rPr>
                <w:rFonts w:ascii="GHEA Grapalat" w:hAnsi="GHEA Grapalat"/>
                <w:sz w:val="18"/>
                <w:szCs w:val="18"/>
              </w:rPr>
              <w:t>աշխատանքների</w:t>
            </w:r>
            <w:proofErr w:type="spellEnd"/>
            <w:r>
              <w:rPr>
                <w:rFonts w:ascii="GHEA Grapalat" w:hAnsi="GHEA Grapalat"/>
                <w:sz w:val="18"/>
                <w:szCs w:val="18"/>
              </w:rPr>
              <w:t xml:space="preserve"> </w:t>
            </w:r>
            <w:proofErr w:type="spellStart"/>
            <w:r>
              <w:rPr>
                <w:rFonts w:ascii="GHEA Grapalat" w:hAnsi="GHEA Grapalat"/>
                <w:sz w:val="18"/>
                <w:szCs w:val="18"/>
              </w:rPr>
              <w:t>առնվազն</w:t>
            </w:r>
            <w:proofErr w:type="spellEnd"/>
            <w:r>
              <w:rPr>
                <w:rFonts w:ascii="GHEA Grapalat" w:hAnsi="GHEA Grapalat"/>
                <w:sz w:val="18"/>
                <w:szCs w:val="18"/>
              </w:rPr>
              <w:t xml:space="preserve"> </w:t>
            </w:r>
            <w:r>
              <w:rPr>
                <w:rFonts w:ascii="GHEA Grapalat" w:hAnsi="GHEA Grapalat"/>
                <w:b/>
                <w:sz w:val="18"/>
                <w:szCs w:val="18"/>
              </w:rPr>
              <w:t xml:space="preserve">60 </w:t>
            </w:r>
            <w:proofErr w:type="spellStart"/>
            <w:r>
              <w:rPr>
                <w:rFonts w:ascii="GHEA Grapalat" w:hAnsi="GHEA Grapalat"/>
                <w:b/>
                <w:sz w:val="18"/>
                <w:szCs w:val="18"/>
              </w:rPr>
              <w:t>ամսվա</w:t>
            </w:r>
            <w:proofErr w:type="spellEnd"/>
            <w:r>
              <w:rPr>
                <w:rFonts w:ascii="GHEA Grapalat" w:hAnsi="GHEA Grapalat"/>
                <w:sz w:val="18"/>
                <w:szCs w:val="18"/>
              </w:rPr>
              <w:t xml:space="preserve"> </w:t>
            </w:r>
            <w:proofErr w:type="spellStart"/>
            <w:r>
              <w:rPr>
                <w:rFonts w:ascii="GHEA Grapalat" w:hAnsi="GHEA Grapalat"/>
                <w:sz w:val="18"/>
                <w:szCs w:val="18"/>
              </w:rPr>
              <w:t>աշխատանքային</w:t>
            </w:r>
            <w:proofErr w:type="spellEnd"/>
            <w:r>
              <w:rPr>
                <w:rFonts w:ascii="GHEA Grapalat" w:hAnsi="GHEA Grapalat"/>
                <w:sz w:val="18"/>
                <w:szCs w:val="18"/>
              </w:rPr>
              <w:t xml:space="preserve"> </w:t>
            </w:r>
            <w:proofErr w:type="spellStart"/>
            <w:r>
              <w:rPr>
                <w:rFonts w:ascii="GHEA Grapalat" w:hAnsi="GHEA Grapalat"/>
                <w:sz w:val="18"/>
                <w:szCs w:val="18"/>
              </w:rPr>
              <w:t>փորձ</w:t>
            </w:r>
            <w:proofErr w:type="spellEnd"/>
          </w:p>
        </w:tc>
      </w:tr>
      <w:tr w:rsidR="004B6049" w14:paraId="0CE9C303" w14:textId="77777777" w:rsidTr="004B6049">
        <w:trPr>
          <w:trHeight w:val="1716"/>
        </w:trPr>
        <w:tc>
          <w:tcPr>
            <w:tcW w:w="540" w:type="dxa"/>
            <w:tcBorders>
              <w:top w:val="single" w:sz="4" w:space="0" w:color="auto"/>
              <w:left w:val="single" w:sz="4" w:space="0" w:color="auto"/>
              <w:bottom w:val="single" w:sz="4" w:space="0" w:color="auto"/>
              <w:right w:val="single" w:sz="4" w:space="0" w:color="auto"/>
            </w:tcBorders>
            <w:vAlign w:val="center"/>
          </w:tcPr>
          <w:p w14:paraId="5C52F976" w14:textId="77777777" w:rsidR="004B6049" w:rsidRDefault="004B6049" w:rsidP="00C23DAC">
            <w:pPr>
              <w:jc w:val="center"/>
              <w:rPr>
                <w:rFonts w:ascii="GHEA Grapalat" w:hAnsi="GHEA Grapalat"/>
                <w:b/>
                <w:sz w:val="18"/>
                <w:szCs w:val="18"/>
              </w:rPr>
            </w:pPr>
            <w:r>
              <w:rPr>
                <w:rFonts w:ascii="GHEA Grapalat" w:hAnsi="GHEA Grapalat"/>
                <w:b/>
                <w:sz w:val="18"/>
                <w:szCs w:val="18"/>
              </w:rPr>
              <w:t>2</w:t>
            </w:r>
          </w:p>
          <w:p w14:paraId="763903EC" w14:textId="77777777" w:rsidR="004B6049" w:rsidRDefault="004B6049" w:rsidP="00C23DAC">
            <w:pPr>
              <w:jc w:val="center"/>
              <w:rPr>
                <w:rFonts w:ascii="GHEA Grapalat" w:hAnsi="GHEA Grapalat"/>
                <w:b/>
                <w:sz w:val="18"/>
                <w:szCs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4586FB2" w14:textId="77777777" w:rsidR="004B6049" w:rsidRDefault="004B6049" w:rsidP="00C23DAC">
            <w:pPr>
              <w:rPr>
                <w:rFonts w:ascii="GHEA Grapalat" w:hAnsi="GHEA Grapalat"/>
                <w:sz w:val="18"/>
                <w:szCs w:val="18"/>
              </w:rPr>
            </w:pPr>
            <w:proofErr w:type="spellStart"/>
            <w:r>
              <w:rPr>
                <w:rFonts w:ascii="GHEA Grapalat" w:hAnsi="GHEA Grapalat"/>
                <w:b/>
                <w:sz w:val="18"/>
                <w:szCs w:val="18"/>
              </w:rPr>
              <w:t>Ճարտարագետ-կոնստրուկտորի</w:t>
            </w:r>
            <w:proofErr w:type="spellEnd"/>
            <w:r>
              <w:rPr>
                <w:rFonts w:ascii="GHEA Grapalat" w:hAnsi="GHEA Grapalat"/>
                <w:sz w:val="18"/>
                <w:szCs w:val="18"/>
              </w:rPr>
              <w:t xml:space="preserve"> (ԱՔՇ) </w:t>
            </w:r>
            <w:proofErr w:type="spellStart"/>
            <w:r>
              <w:rPr>
                <w:rFonts w:ascii="GHEA Grapalat" w:hAnsi="GHEA Grapalat"/>
                <w:sz w:val="18"/>
                <w:szCs w:val="18"/>
              </w:rPr>
              <w:t>որակավորմամբ</w:t>
            </w:r>
            <w:proofErr w:type="spellEnd"/>
            <w:r>
              <w:rPr>
                <w:rFonts w:ascii="GHEA Grapalat" w:hAnsi="GHEA Grapalat"/>
                <w:sz w:val="18"/>
                <w:szCs w:val="18"/>
              </w:rPr>
              <w:t xml:space="preserve"> </w:t>
            </w:r>
            <w:proofErr w:type="spellStart"/>
            <w:r>
              <w:rPr>
                <w:rFonts w:ascii="GHEA Grapalat" w:hAnsi="GHEA Grapalat"/>
                <w:sz w:val="18"/>
                <w:szCs w:val="18"/>
              </w:rPr>
              <w:t>բարձրագույն</w:t>
            </w:r>
            <w:proofErr w:type="spellEnd"/>
            <w:r>
              <w:rPr>
                <w:rFonts w:ascii="GHEA Grapalat" w:hAnsi="GHEA Grapalat"/>
                <w:sz w:val="18"/>
                <w:szCs w:val="18"/>
              </w:rPr>
              <w:t xml:space="preserve"> </w:t>
            </w:r>
            <w:proofErr w:type="spellStart"/>
            <w:r>
              <w:rPr>
                <w:rFonts w:ascii="GHEA Grapalat" w:hAnsi="GHEA Grapalat"/>
                <w:sz w:val="18"/>
                <w:szCs w:val="18"/>
              </w:rPr>
              <w:t>կրթություն</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4FC1B5FD" w14:textId="77777777" w:rsidR="004B6049" w:rsidRDefault="004B6049" w:rsidP="00C23DAC">
            <w:pPr>
              <w:jc w:val="center"/>
              <w:rPr>
                <w:rFonts w:ascii="GHEA Grapalat" w:hAnsi="GHEA Grapalat"/>
                <w:sz w:val="18"/>
                <w:szCs w:val="18"/>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56F78D6" w14:textId="77777777" w:rsidR="004B6049" w:rsidRDefault="004B6049" w:rsidP="00C23DAC">
            <w:pPr>
              <w:rPr>
                <w:rFonts w:ascii="GHEA Grapalat" w:hAnsi="GHEA Grapalat"/>
                <w:sz w:val="18"/>
                <w:szCs w:val="18"/>
              </w:rPr>
            </w:pPr>
            <w:proofErr w:type="spellStart"/>
            <w:r>
              <w:rPr>
                <w:rFonts w:ascii="GHEA Grapalat" w:hAnsi="GHEA Grapalat"/>
                <w:sz w:val="18"/>
                <w:szCs w:val="18"/>
              </w:rPr>
              <w:t>Ճարտարագետ-կոնստրուկտորի</w:t>
            </w:r>
            <w:proofErr w:type="spellEnd"/>
            <w:r>
              <w:rPr>
                <w:rFonts w:ascii="GHEA Grapalat" w:hAnsi="GHEA Grapalat"/>
                <w:sz w:val="18"/>
                <w:szCs w:val="18"/>
              </w:rPr>
              <w:t xml:space="preserve"> </w:t>
            </w:r>
            <w:proofErr w:type="spellStart"/>
            <w:r>
              <w:rPr>
                <w:rFonts w:ascii="GHEA Grapalat" w:hAnsi="GHEA Grapalat"/>
                <w:sz w:val="18"/>
                <w:szCs w:val="18"/>
              </w:rPr>
              <w:t>ինքնուրույն</w:t>
            </w:r>
            <w:proofErr w:type="spellEnd"/>
            <w:r>
              <w:rPr>
                <w:rFonts w:ascii="GHEA Grapalat" w:hAnsi="GHEA Grapalat"/>
                <w:sz w:val="18"/>
                <w:szCs w:val="18"/>
              </w:rPr>
              <w:t xml:space="preserve"> </w:t>
            </w:r>
            <w:proofErr w:type="spellStart"/>
            <w:r>
              <w:rPr>
                <w:rFonts w:ascii="GHEA Grapalat" w:hAnsi="GHEA Grapalat"/>
                <w:sz w:val="18"/>
                <w:szCs w:val="18"/>
              </w:rPr>
              <w:t>մասնագիտական</w:t>
            </w:r>
            <w:proofErr w:type="spellEnd"/>
            <w:r>
              <w:rPr>
                <w:rFonts w:ascii="GHEA Grapalat" w:hAnsi="GHEA Grapalat"/>
                <w:sz w:val="18"/>
                <w:szCs w:val="18"/>
              </w:rPr>
              <w:t xml:space="preserve"> </w:t>
            </w:r>
            <w:proofErr w:type="spellStart"/>
            <w:r>
              <w:rPr>
                <w:rFonts w:ascii="GHEA Grapalat" w:hAnsi="GHEA Grapalat"/>
                <w:sz w:val="18"/>
                <w:szCs w:val="18"/>
              </w:rPr>
              <w:t>գործունեություն</w:t>
            </w:r>
            <w:proofErr w:type="spellEnd"/>
            <w:r>
              <w:rPr>
                <w:rFonts w:ascii="GHEA Grapalat" w:hAnsi="GHEA Grapalat"/>
                <w:sz w:val="18"/>
                <w:szCs w:val="18"/>
              </w:rPr>
              <w:t xml:space="preserve"> </w:t>
            </w:r>
            <w:proofErr w:type="spellStart"/>
            <w:r>
              <w:rPr>
                <w:rFonts w:ascii="GHEA Grapalat" w:hAnsi="GHEA Grapalat"/>
                <w:sz w:val="18"/>
                <w:szCs w:val="18"/>
              </w:rPr>
              <w:t>իրականացնելու</w:t>
            </w:r>
            <w:proofErr w:type="spellEnd"/>
            <w:r>
              <w:rPr>
                <w:rFonts w:ascii="GHEA Grapalat" w:hAnsi="GHEA Grapalat"/>
                <w:sz w:val="18"/>
                <w:szCs w:val="18"/>
              </w:rPr>
              <w:t xml:space="preserve"> </w:t>
            </w:r>
            <w:proofErr w:type="spellStart"/>
            <w:r>
              <w:rPr>
                <w:rFonts w:ascii="GHEA Grapalat" w:hAnsi="GHEA Grapalat"/>
                <w:b/>
                <w:sz w:val="18"/>
                <w:szCs w:val="18"/>
              </w:rPr>
              <w:t>բարձրագույն</w:t>
            </w:r>
            <w:proofErr w:type="spellEnd"/>
            <w:r>
              <w:rPr>
                <w:rFonts w:ascii="GHEA Grapalat" w:hAnsi="GHEA Grapalat"/>
                <w:b/>
                <w:sz w:val="18"/>
                <w:szCs w:val="18"/>
              </w:rPr>
              <w:t xml:space="preserve"> </w:t>
            </w:r>
            <w:proofErr w:type="spellStart"/>
            <w:r>
              <w:rPr>
                <w:rFonts w:ascii="GHEA Grapalat" w:hAnsi="GHEA Grapalat"/>
                <w:b/>
                <w:sz w:val="18"/>
                <w:szCs w:val="18"/>
              </w:rPr>
              <w:t>դասի</w:t>
            </w:r>
            <w:proofErr w:type="spellEnd"/>
            <w:r>
              <w:rPr>
                <w:rFonts w:ascii="GHEA Grapalat" w:hAnsi="GHEA Grapalat"/>
                <w:sz w:val="18"/>
                <w:szCs w:val="18"/>
              </w:rPr>
              <w:t xml:space="preserve"> </w:t>
            </w:r>
            <w:r>
              <w:rPr>
                <w:rFonts w:ascii="GHEA Grapalat" w:hAnsi="GHEA Grapalat"/>
                <w:b/>
                <w:sz w:val="18"/>
                <w:szCs w:val="18"/>
              </w:rPr>
              <w:t xml:space="preserve">&lt;Ա1&gt; </w:t>
            </w:r>
            <w:proofErr w:type="spellStart"/>
            <w:r>
              <w:rPr>
                <w:rFonts w:ascii="GHEA Grapalat" w:hAnsi="GHEA Grapalat"/>
                <w:b/>
                <w:sz w:val="18"/>
                <w:szCs w:val="18"/>
              </w:rPr>
              <w:t>ենթադասի</w:t>
            </w:r>
            <w:proofErr w:type="spellEnd"/>
            <w:r>
              <w:rPr>
                <w:rFonts w:ascii="GHEA Grapalat" w:hAnsi="GHEA Grapalat"/>
                <w:b/>
                <w:sz w:val="18"/>
                <w:szCs w:val="18"/>
              </w:rPr>
              <w:t xml:space="preserve"> </w:t>
            </w:r>
            <w:proofErr w:type="spellStart"/>
            <w:r>
              <w:rPr>
                <w:rFonts w:ascii="GHEA Grapalat" w:hAnsi="GHEA Grapalat"/>
                <w:b/>
                <w:sz w:val="18"/>
                <w:szCs w:val="18"/>
              </w:rPr>
              <w:t>կամ</w:t>
            </w:r>
            <w:proofErr w:type="spellEnd"/>
            <w:r>
              <w:rPr>
                <w:rFonts w:ascii="GHEA Grapalat" w:hAnsi="GHEA Grapalat"/>
                <w:b/>
                <w:sz w:val="18"/>
                <w:szCs w:val="18"/>
              </w:rPr>
              <w:t xml:space="preserve"> </w:t>
            </w:r>
            <w:proofErr w:type="spellStart"/>
            <w:r>
              <w:rPr>
                <w:rFonts w:ascii="GHEA Grapalat" w:hAnsi="GHEA Grapalat"/>
                <w:b/>
                <w:sz w:val="18"/>
                <w:szCs w:val="18"/>
              </w:rPr>
              <w:t>ավելի</w:t>
            </w:r>
            <w:proofErr w:type="spellEnd"/>
            <w:r>
              <w:rPr>
                <w:rFonts w:ascii="GHEA Grapalat" w:hAnsi="GHEA Grapalat"/>
                <w:b/>
                <w:sz w:val="18"/>
                <w:szCs w:val="18"/>
              </w:rPr>
              <w:t xml:space="preserve"> </w:t>
            </w:r>
            <w:proofErr w:type="spellStart"/>
            <w:r>
              <w:rPr>
                <w:rFonts w:ascii="GHEA Grapalat" w:hAnsi="GHEA Grapalat"/>
                <w:b/>
                <w:sz w:val="18"/>
                <w:szCs w:val="18"/>
              </w:rPr>
              <w:t>բարձր</w:t>
            </w:r>
            <w:proofErr w:type="spellEnd"/>
            <w:r>
              <w:rPr>
                <w:rFonts w:ascii="GHEA Grapalat" w:hAnsi="GHEA Grapalat"/>
                <w:b/>
                <w:sz w:val="18"/>
                <w:szCs w:val="18"/>
              </w:rPr>
              <w:t xml:space="preserve"> </w:t>
            </w:r>
            <w:proofErr w:type="spellStart"/>
            <w:r>
              <w:rPr>
                <w:rFonts w:ascii="GHEA Grapalat" w:hAnsi="GHEA Grapalat"/>
                <w:b/>
                <w:sz w:val="18"/>
                <w:szCs w:val="18"/>
              </w:rPr>
              <w:t>դասի</w:t>
            </w:r>
            <w:proofErr w:type="spellEnd"/>
            <w:r>
              <w:rPr>
                <w:rFonts w:ascii="GHEA Grapalat" w:hAnsi="GHEA Grapalat"/>
                <w:b/>
                <w:sz w:val="18"/>
                <w:szCs w:val="18"/>
              </w:rPr>
              <w:t xml:space="preserve"> </w:t>
            </w:r>
            <w:proofErr w:type="spellStart"/>
            <w:r>
              <w:rPr>
                <w:rFonts w:ascii="GHEA Grapalat" w:hAnsi="GHEA Grapalat"/>
                <w:b/>
                <w:sz w:val="18"/>
                <w:szCs w:val="18"/>
              </w:rPr>
              <w:t>արտոնագրի</w:t>
            </w:r>
            <w:proofErr w:type="spellEnd"/>
            <w:r>
              <w:rPr>
                <w:rFonts w:ascii="GHEA Grapalat" w:hAnsi="GHEA Grapalat"/>
                <w:b/>
                <w:sz w:val="18"/>
                <w:szCs w:val="18"/>
              </w:rPr>
              <w:t xml:space="preserve"> </w:t>
            </w:r>
            <w:proofErr w:type="spellStart"/>
            <w:r>
              <w:rPr>
                <w:rFonts w:ascii="GHEA Grapalat" w:hAnsi="GHEA Grapalat"/>
                <w:b/>
                <w:sz w:val="18"/>
                <w:szCs w:val="18"/>
              </w:rPr>
              <w:t>առկայություն</w:t>
            </w:r>
            <w:proofErr w:type="spellEnd"/>
          </w:p>
        </w:tc>
        <w:tc>
          <w:tcPr>
            <w:tcW w:w="2970" w:type="dxa"/>
            <w:tcBorders>
              <w:top w:val="single" w:sz="4" w:space="0" w:color="auto"/>
              <w:left w:val="single" w:sz="4" w:space="0" w:color="auto"/>
              <w:bottom w:val="single" w:sz="4" w:space="0" w:color="auto"/>
              <w:right w:val="single" w:sz="4" w:space="0" w:color="auto"/>
            </w:tcBorders>
            <w:vAlign w:val="center"/>
            <w:hideMark/>
          </w:tcPr>
          <w:p w14:paraId="307B7FFC" w14:textId="77777777" w:rsidR="004B6049" w:rsidRDefault="004B6049" w:rsidP="00C23DAC">
            <w:pPr>
              <w:rPr>
                <w:rFonts w:ascii="GHEA Grapalat" w:hAnsi="GHEA Grapalat"/>
                <w:sz w:val="18"/>
                <w:szCs w:val="18"/>
              </w:rPr>
            </w:pPr>
            <w:proofErr w:type="spellStart"/>
            <w:r>
              <w:rPr>
                <w:rFonts w:ascii="GHEA Grapalat" w:hAnsi="GHEA Grapalat"/>
                <w:sz w:val="18"/>
                <w:szCs w:val="18"/>
              </w:rPr>
              <w:t>քաղաքաշինական</w:t>
            </w:r>
            <w:proofErr w:type="spellEnd"/>
            <w:r>
              <w:rPr>
                <w:rFonts w:ascii="GHEA Grapalat" w:hAnsi="GHEA Grapalat"/>
                <w:sz w:val="18"/>
                <w:szCs w:val="18"/>
              </w:rPr>
              <w:t xml:space="preserve"> </w:t>
            </w:r>
            <w:proofErr w:type="spellStart"/>
            <w:r>
              <w:rPr>
                <w:rFonts w:ascii="GHEA Grapalat" w:hAnsi="GHEA Grapalat"/>
                <w:sz w:val="18"/>
                <w:szCs w:val="18"/>
              </w:rPr>
              <w:t>փաստաթղթերի</w:t>
            </w:r>
            <w:proofErr w:type="spellEnd"/>
            <w:r>
              <w:rPr>
                <w:rFonts w:ascii="GHEA Grapalat" w:hAnsi="GHEA Grapalat"/>
                <w:sz w:val="18"/>
                <w:szCs w:val="18"/>
              </w:rPr>
              <w:t xml:space="preserve"> </w:t>
            </w:r>
            <w:proofErr w:type="spellStart"/>
            <w:r>
              <w:rPr>
                <w:rFonts w:ascii="GHEA Grapalat" w:hAnsi="GHEA Grapalat"/>
                <w:sz w:val="18"/>
                <w:szCs w:val="18"/>
              </w:rPr>
              <w:t>կոնստրուկտորական</w:t>
            </w:r>
            <w:proofErr w:type="spellEnd"/>
            <w:r>
              <w:rPr>
                <w:rFonts w:ascii="GHEA Grapalat" w:hAnsi="GHEA Grapalat"/>
                <w:sz w:val="18"/>
                <w:szCs w:val="18"/>
              </w:rPr>
              <w:t xml:space="preserve"> </w:t>
            </w:r>
            <w:proofErr w:type="spellStart"/>
            <w:r>
              <w:rPr>
                <w:rFonts w:ascii="GHEA Grapalat" w:hAnsi="GHEA Grapalat"/>
                <w:sz w:val="18"/>
                <w:szCs w:val="18"/>
              </w:rPr>
              <w:t>մասի</w:t>
            </w:r>
            <w:proofErr w:type="spellEnd"/>
            <w:r>
              <w:rPr>
                <w:rFonts w:ascii="GHEA Grapalat" w:hAnsi="GHEA Grapalat"/>
                <w:sz w:val="18"/>
                <w:szCs w:val="18"/>
              </w:rPr>
              <w:t xml:space="preserve"> </w:t>
            </w:r>
            <w:proofErr w:type="spellStart"/>
            <w:r>
              <w:rPr>
                <w:rFonts w:ascii="GHEA Grapalat" w:hAnsi="GHEA Grapalat"/>
                <w:sz w:val="18"/>
                <w:szCs w:val="18"/>
              </w:rPr>
              <w:t>մշակման</w:t>
            </w:r>
            <w:proofErr w:type="spellEnd"/>
            <w:r>
              <w:rPr>
                <w:rFonts w:ascii="GHEA Grapalat" w:hAnsi="GHEA Grapalat"/>
                <w:sz w:val="18"/>
                <w:szCs w:val="18"/>
              </w:rPr>
              <w:t xml:space="preserve"> </w:t>
            </w:r>
            <w:proofErr w:type="spellStart"/>
            <w:r>
              <w:rPr>
                <w:rFonts w:ascii="GHEA Grapalat" w:hAnsi="GHEA Grapalat"/>
                <w:sz w:val="18"/>
                <w:szCs w:val="18"/>
              </w:rPr>
              <w:t>առնվազն</w:t>
            </w:r>
            <w:proofErr w:type="spellEnd"/>
            <w:r>
              <w:rPr>
                <w:rFonts w:ascii="GHEA Grapalat" w:hAnsi="GHEA Grapalat"/>
                <w:sz w:val="18"/>
                <w:szCs w:val="18"/>
              </w:rPr>
              <w:t xml:space="preserve"> </w:t>
            </w:r>
            <w:r>
              <w:rPr>
                <w:rFonts w:ascii="GHEA Grapalat" w:hAnsi="GHEA Grapalat"/>
                <w:b/>
                <w:sz w:val="18"/>
                <w:szCs w:val="18"/>
              </w:rPr>
              <w:t xml:space="preserve">36 </w:t>
            </w:r>
            <w:proofErr w:type="spellStart"/>
            <w:r>
              <w:rPr>
                <w:rFonts w:ascii="GHEA Grapalat" w:hAnsi="GHEA Grapalat"/>
                <w:b/>
                <w:sz w:val="18"/>
                <w:szCs w:val="18"/>
              </w:rPr>
              <w:t>ամսվա</w:t>
            </w:r>
            <w:proofErr w:type="spellEnd"/>
            <w:r>
              <w:rPr>
                <w:rFonts w:ascii="GHEA Grapalat" w:hAnsi="GHEA Grapalat"/>
                <w:b/>
                <w:sz w:val="18"/>
                <w:szCs w:val="18"/>
              </w:rPr>
              <w:t xml:space="preserve"> </w:t>
            </w:r>
            <w:proofErr w:type="spellStart"/>
            <w:r>
              <w:rPr>
                <w:rFonts w:ascii="GHEA Grapalat" w:hAnsi="GHEA Grapalat"/>
                <w:sz w:val="18"/>
                <w:szCs w:val="18"/>
              </w:rPr>
              <w:t>աշխատանքային</w:t>
            </w:r>
            <w:proofErr w:type="spellEnd"/>
            <w:r>
              <w:rPr>
                <w:rFonts w:ascii="GHEA Grapalat" w:hAnsi="GHEA Grapalat"/>
                <w:sz w:val="18"/>
                <w:szCs w:val="18"/>
              </w:rPr>
              <w:t xml:space="preserve"> </w:t>
            </w:r>
            <w:proofErr w:type="spellStart"/>
            <w:r>
              <w:rPr>
                <w:rFonts w:ascii="GHEA Grapalat" w:hAnsi="GHEA Grapalat"/>
                <w:sz w:val="18"/>
                <w:szCs w:val="18"/>
              </w:rPr>
              <w:t>փորձ</w:t>
            </w:r>
            <w:proofErr w:type="spellEnd"/>
          </w:p>
        </w:tc>
      </w:tr>
    </w:tbl>
    <w:p w14:paraId="7EEB031B" w14:textId="77777777" w:rsidR="004B6049" w:rsidRDefault="004B6049" w:rsidP="004B6049">
      <w:pPr>
        <w:jc w:val="right"/>
        <w:rPr>
          <w:rFonts w:ascii="GHEA Grapalat" w:hAnsi="GHEA Grapalat" w:cs="Sylfaen"/>
          <w:b/>
          <w:color w:val="000000"/>
          <w:sz w:val="20"/>
          <w:szCs w:val="20"/>
        </w:rPr>
      </w:pPr>
    </w:p>
    <w:p w14:paraId="18E32BC8" w14:textId="77777777" w:rsidR="004B6049" w:rsidRDefault="004B6049" w:rsidP="004B6049">
      <w:pPr>
        <w:jc w:val="right"/>
        <w:rPr>
          <w:rFonts w:ascii="GHEA Grapalat" w:hAnsi="GHEA Grapalat" w:cs="Sylfaen"/>
          <w:b/>
          <w:color w:val="000000"/>
          <w:sz w:val="20"/>
          <w:szCs w:val="20"/>
        </w:rPr>
      </w:pPr>
      <w:proofErr w:type="spellStart"/>
      <w:r>
        <w:rPr>
          <w:rFonts w:ascii="GHEA Grapalat" w:hAnsi="GHEA Grapalat" w:cs="Sylfaen"/>
          <w:b/>
          <w:color w:val="000000"/>
          <w:sz w:val="20"/>
          <w:szCs w:val="20"/>
        </w:rPr>
        <w:t>Աղյուսակ</w:t>
      </w:r>
      <w:proofErr w:type="spellEnd"/>
      <w:r>
        <w:rPr>
          <w:rFonts w:ascii="GHEA Grapalat" w:hAnsi="GHEA Grapalat" w:cs="Sylfaen"/>
          <w:b/>
          <w:color w:val="000000"/>
          <w:sz w:val="20"/>
          <w:szCs w:val="20"/>
        </w:rPr>
        <w:t xml:space="preserve"> </w:t>
      </w:r>
    </w:p>
    <w:tbl>
      <w:tblPr>
        <w:tblStyle w:val="TableGrid"/>
        <w:tblW w:w="10350" w:type="dxa"/>
        <w:tblInd w:w="108" w:type="dxa"/>
        <w:tblLook w:val="04A0" w:firstRow="1" w:lastRow="0" w:firstColumn="1" w:lastColumn="0" w:noHBand="0" w:noVBand="1"/>
      </w:tblPr>
      <w:tblGrid>
        <w:gridCol w:w="720"/>
        <w:gridCol w:w="3780"/>
        <w:gridCol w:w="2410"/>
        <w:gridCol w:w="3440"/>
      </w:tblGrid>
      <w:tr w:rsidR="004B6049" w14:paraId="5B2026D6" w14:textId="77777777" w:rsidTr="004B6049">
        <w:trPr>
          <w:trHeight w:val="472"/>
        </w:trPr>
        <w:tc>
          <w:tcPr>
            <w:tcW w:w="720" w:type="dxa"/>
            <w:tcBorders>
              <w:top w:val="single" w:sz="4" w:space="0" w:color="auto"/>
              <w:left w:val="single" w:sz="4" w:space="0" w:color="auto"/>
              <w:bottom w:val="single" w:sz="4" w:space="0" w:color="auto"/>
              <w:right w:val="single" w:sz="4" w:space="0" w:color="auto"/>
            </w:tcBorders>
          </w:tcPr>
          <w:p w14:paraId="5E134CA1" w14:textId="77777777" w:rsidR="004B6049" w:rsidRDefault="004B6049" w:rsidP="00C23DAC">
            <w:pPr>
              <w:jc w:val="center"/>
              <w:rPr>
                <w:rFonts w:ascii="GHEA Grapalat" w:hAnsi="GHEA Grapalat"/>
                <w:b/>
                <w:sz w:val="20"/>
                <w:szCs w:val="20"/>
              </w:rPr>
            </w:pPr>
          </w:p>
        </w:tc>
        <w:tc>
          <w:tcPr>
            <w:tcW w:w="3780" w:type="dxa"/>
            <w:tcBorders>
              <w:top w:val="single" w:sz="4" w:space="0" w:color="auto"/>
              <w:left w:val="single" w:sz="4" w:space="0" w:color="auto"/>
              <w:bottom w:val="single" w:sz="4" w:space="0" w:color="auto"/>
              <w:right w:val="single" w:sz="4" w:space="0" w:color="auto"/>
            </w:tcBorders>
            <w:hideMark/>
          </w:tcPr>
          <w:p w14:paraId="256FA670" w14:textId="77777777" w:rsidR="004B6049" w:rsidRDefault="004B6049" w:rsidP="00C23DAC">
            <w:pPr>
              <w:jc w:val="center"/>
              <w:rPr>
                <w:rFonts w:ascii="GHEA Grapalat" w:hAnsi="GHEA Grapalat"/>
                <w:b/>
                <w:sz w:val="20"/>
                <w:szCs w:val="20"/>
              </w:rPr>
            </w:pPr>
            <w:proofErr w:type="spellStart"/>
            <w:r>
              <w:rPr>
                <w:rFonts w:ascii="GHEA Grapalat" w:hAnsi="GHEA Grapalat"/>
                <w:b/>
                <w:sz w:val="20"/>
                <w:szCs w:val="20"/>
              </w:rPr>
              <w:t>Աշխատակիցների</w:t>
            </w:r>
            <w:proofErr w:type="spellEnd"/>
            <w:r>
              <w:rPr>
                <w:rFonts w:ascii="GHEA Grapalat" w:hAnsi="GHEA Grapalat"/>
                <w:b/>
                <w:sz w:val="20"/>
                <w:szCs w:val="20"/>
              </w:rPr>
              <w:t xml:space="preserve"> /</w:t>
            </w:r>
            <w:proofErr w:type="spellStart"/>
            <w:r>
              <w:rPr>
                <w:rFonts w:ascii="GHEA Grapalat" w:hAnsi="GHEA Grapalat"/>
                <w:b/>
                <w:sz w:val="20"/>
                <w:szCs w:val="20"/>
              </w:rPr>
              <w:t>մասնագետների</w:t>
            </w:r>
            <w:proofErr w:type="spellEnd"/>
            <w:r>
              <w:rPr>
                <w:rFonts w:ascii="GHEA Grapalat" w:hAnsi="GHEA Grapalat"/>
                <w:b/>
                <w:sz w:val="20"/>
                <w:szCs w:val="20"/>
              </w:rPr>
              <w:t xml:space="preserve">/ </w:t>
            </w:r>
            <w:proofErr w:type="spellStart"/>
            <w:r>
              <w:rPr>
                <w:rFonts w:ascii="GHEA Grapalat" w:hAnsi="GHEA Grapalat"/>
                <w:b/>
                <w:sz w:val="20"/>
                <w:szCs w:val="20"/>
              </w:rPr>
              <w:t>կազմը</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4750EA62" w14:textId="77777777" w:rsidR="004B6049" w:rsidRDefault="004B6049" w:rsidP="00C23DAC">
            <w:pPr>
              <w:jc w:val="center"/>
              <w:rPr>
                <w:rFonts w:ascii="GHEA Grapalat" w:hAnsi="GHEA Grapalat"/>
                <w:b/>
                <w:sz w:val="20"/>
                <w:szCs w:val="20"/>
              </w:rPr>
            </w:pPr>
            <w:proofErr w:type="spellStart"/>
            <w:r>
              <w:rPr>
                <w:rFonts w:ascii="GHEA Grapalat" w:hAnsi="GHEA Grapalat"/>
                <w:b/>
                <w:sz w:val="20"/>
                <w:szCs w:val="20"/>
              </w:rPr>
              <w:t>Մասնագետների</w:t>
            </w:r>
            <w:proofErr w:type="spellEnd"/>
            <w:r>
              <w:rPr>
                <w:rFonts w:ascii="GHEA Grapalat" w:hAnsi="GHEA Grapalat"/>
                <w:b/>
                <w:sz w:val="20"/>
                <w:szCs w:val="20"/>
              </w:rPr>
              <w:t xml:space="preserve"> </w:t>
            </w:r>
            <w:proofErr w:type="spellStart"/>
            <w:r>
              <w:rPr>
                <w:rFonts w:ascii="GHEA Grapalat" w:hAnsi="GHEA Grapalat"/>
                <w:b/>
                <w:sz w:val="20"/>
                <w:szCs w:val="20"/>
              </w:rPr>
              <w:t>որակավորման</w:t>
            </w:r>
            <w:proofErr w:type="spellEnd"/>
            <w:r>
              <w:rPr>
                <w:rFonts w:ascii="GHEA Grapalat" w:hAnsi="GHEA Grapalat"/>
                <w:b/>
                <w:sz w:val="20"/>
                <w:szCs w:val="20"/>
              </w:rPr>
              <w:t xml:space="preserve"> և </w:t>
            </w:r>
            <w:proofErr w:type="spellStart"/>
            <w:r>
              <w:rPr>
                <w:rFonts w:ascii="GHEA Grapalat" w:hAnsi="GHEA Grapalat"/>
                <w:b/>
                <w:sz w:val="20"/>
                <w:szCs w:val="20"/>
              </w:rPr>
              <w:t>փորձառության</w:t>
            </w:r>
            <w:proofErr w:type="spellEnd"/>
            <w:r>
              <w:rPr>
                <w:rFonts w:ascii="GHEA Grapalat" w:hAnsi="GHEA Grapalat"/>
                <w:b/>
                <w:sz w:val="20"/>
                <w:szCs w:val="20"/>
              </w:rPr>
              <w:t xml:space="preserve"> </w:t>
            </w:r>
            <w:proofErr w:type="spellStart"/>
            <w:r>
              <w:rPr>
                <w:rFonts w:ascii="GHEA Grapalat" w:hAnsi="GHEA Grapalat"/>
                <w:b/>
                <w:sz w:val="20"/>
                <w:szCs w:val="20"/>
              </w:rPr>
              <w:t>համառոտ</w:t>
            </w:r>
            <w:proofErr w:type="spellEnd"/>
            <w:r>
              <w:rPr>
                <w:rFonts w:ascii="GHEA Grapalat" w:hAnsi="GHEA Grapalat"/>
                <w:b/>
                <w:sz w:val="20"/>
                <w:szCs w:val="20"/>
              </w:rPr>
              <w:t xml:space="preserve"> </w:t>
            </w:r>
            <w:proofErr w:type="spellStart"/>
            <w:r>
              <w:rPr>
                <w:rFonts w:ascii="GHEA Grapalat" w:hAnsi="GHEA Grapalat"/>
                <w:b/>
                <w:sz w:val="20"/>
                <w:szCs w:val="20"/>
              </w:rPr>
              <w:t>նկարագիրը</w:t>
            </w:r>
            <w:proofErr w:type="spellEnd"/>
            <w:r>
              <w:rPr>
                <w:rFonts w:ascii="GHEA Grapalat" w:hAnsi="GHEA Grapalat"/>
                <w:b/>
                <w:sz w:val="20"/>
                <w:szCs w:val="20"/>
              </w:rPr>
              <w:t>*</w:t>
            </w:r>
          </w:p>
        </w:tc>
        <w:tc>
          <w:tcPr>
            <w:tcW w:w="3440" w:type="dxa"/>
            <w:tcBorders>
              <w:top w:val="single" w:sz="4" w:space="0" w:color="auto"/>
              <w:left w:val="single" w:sz="4" w:space="0" w:color="auto"/>
              <w:bottom w:val="single" w:sz="4" w:space="0" w:color="auto"/>
              <w:right w:val="single" w:sz="4" w:space="0" w:color="auto"/>
            </w:tcBorders>
            <w:hideMark/>
          </w:tcPr>
          <w:p w14:paraId="063C8753" w14:textId="77777777" w:rsidR="004B6049" w:rsidRDefault="004B6049" w:rsidP="00C23DAC">
            <w:pPr>
              <w:jc w:val="center"/>
              <w:rPr>
                <w:rFonts w:ascii="GHEA Grapalat" w:hAnsi="GHEA Grapalat"/>
                <w:b/>
                <w:sz w:val="20"/>
                <w:szCs w:val="20"/>
              </w:rPr>
            </w:pPr>
            <w:proofErr w:type="spellStart"/>
            <w:r>
              <w:rPr>
                <w:rFonts w:ascii="GHEA Grapalat" w:hAnsi="GHEA Grapalat"/>
                <w:b/>
                <w:sz w:val="20"/>
                <w:szCs w:val="20"/>
              </w:rPr>
              <w:t>Յուրաքանչյուր</w:t>
            </w:r>
            <w:proofErr w:type="spellEnd"/>
            <w:r>
              <w:rPr>
                <w:rFonts w:ascii="GHEA Grapalat" w:hAnsi="GHEA Grapalat"/>
                <w:b/>
                <w:sz w:val="20"/>
                <w:szCs w:val="20"/>
              </w:rPr>
              <w:t xml:space="preserve"> </w:t>
            </w:r>
            <w:proofErr w:type="spellStart"/>
            <w:r>
              <w:rPr>
                <w:rFonts w:ascii="GHEA Grapalat" w:hAnsi="GHEA Grapalat"/>
                <w:b/>
                <w:sz w:val="20"/>
                <w:szCs w:val="20"/>
              </w:rPr>
              <w:t>մասնագետի</w:t>
            </w:r>
            <w:proofErr w:type="spellEnd"/>
            <w:r>
              <w:rPr>
                <w:rFonts w:ascii="GHEA Grapalat" w:hAnsi="GHEA Grapalat"/>
                <w:b/>
                <w:sz w:val="20"/>
                <w:szCs w:val="20"/>
              </w:rPr>
              <w:t xml:space="preserve"> </w:t>
            </w:r>
            <w:proofErr w:type="spellStart"/>
            <w:r>
              <w:rPr>
                <w:rFonts w:ascii="GHEA Grapalat" w:hAnsi="GHEA Grapalat"/>
                <w:b/>
                <w:sz w:val="20"/>
                <w:szCs w:val="20"/>
              </w:rPr>
              <w:t>գնահատման</w:t>
            </w:r>
            <w:proofErr w:type="spellEnd"/>
            <w:r>
              <w:rPr>
                <w:rFonts w:ascii="GHEA Grapalat" w:hAnsi="GHEA Grapalat"/>
                <w:b/>
                <w:sz w:val="20"/>
                <w:szCs w:val="20"/>
              </w:rPr>
              <w:t xml:space="preserve">  </w:t>
            </w:r>
            <w:proofErr w:type="spellStart"/>
            <w:r>
              <w:rPr>
                <w:rFonts w:ascii="GHEA Grapalat" w:hAnsi="GHEA Grapalat"/>
                <w:b/>
                <w:sz w:val="20"/>
                <w:szCs w:val="20"/>
              </w:rPr>
              <w:t>նվազագույն</w:t>
            </w:r>
            <w:proofErr w:type="spellEnd"/>
            <w:r>
              <w:rPr>
                <w:rFonts w:ascii="GHEA Grapalat" w:hAnsi="GHEA Grapalat"/>
                <w:b/>
                <w:sz w:val="20"/>
                <w:szCs w:val="20"/>
              </w:rPr>
              <w:t xml:space="preserve"> և </w:t>
            </w:r>
            <w:proofErr w:type="spellStart"/>
            <w:r>
              <w:rPr>
                <w:rFonts w:ascii="GHEA Grapalat" w:hAnsi="GHEA Grapalat"/>
                <w:b/>
                <w:sz w:val="20"/>
                <w:szCs w:val="20"/>
              </w:rPr>
              <w:t>առավելագույն</w:t>
            </w:r>
            <w:proofErr w:type="spellEnd"/>
            <w:r>
              <w:rPr>
                <w:rFonts w:ascii="GHEA Grapalat" w:hAnsi="GHEA Grapalat"/>
                <w:b/>
                <w:sz w:val="20"/>
                <w:szCs w:val="20"/>
              </w:rPr>
              <w:t xml:space="preserve"> </w:t>
            </w:r>
            <w:proofErr w:type="spellStart"/>
            <w:r>
              <w:rPr>
                <w:rFonts w:ascii="GHEA Grapalat" w:hAnsi="GHEA Grapalat"/>
                <w:b/>
                <w:sz w:val="20"/>
                <w:szCs w:val="20"/>
              </w:rPr>
              <w:t>գնահատականը</w:t>
            </w:r>
            <w:proofErr w:type="spellEnd"/>
          </w:p>
        </w:tc>
      </w:tr>
      <w:tr w:rsidR="004B6049" w14:paraId="405DA61C" w14:textId="77777777" w:rsidTr="004B6049">
        <w:tc>
          <w:tcPr>
            <w:tcW w:w="720" w:type="dxa"/>
            <w:tcBorders>
              <w:top w:val="single" w:sz="4" w:space="0" w:color="auto"/>
              <w:left w:val="single" w:sz="4" w:space="0" w:color="auto"/>
              <w:bottom w:val="single" w:sz="4" w:space="0" w:color="auto"/>
              <w:right w:val="single" w:sz="4" w:space="0" w:color="auto"/>
            </w:tcBorders>
            <w:hideMark/>
          </w:tcPr>
          <w:p w14:paraId="7B7EB59B" w14:textId="77777777" w:rsidR="004B6049" w:rsidRDefault="004B6049" w:rsidP="00C23DAC">
            <w:pPr>
              <w:jc w:val="center"/>
              <w:rPr>
                <w:rFonts w:ascii="GHEA Grapalat" w:hAnsi="GHEA Grapalat"/>
                <w:sz w:val="20"/>
                <w:szCs w:val="20"/>
              </w:rPr>
            </w:pPr>
            <w:r>
              <w:rPr>
                <w:rFonts w:ascii="GHEA Grapalat" w:hAnsi="GHEA Grapalat"/>
                <w:sz w:val="20"/>
                <w:szCs w:val="20"/>
              </w:rPr>
              <w:t>1</w:t>
            </w:r>
          </w:p>
        </w:tc>
        <w:tc>
          <w:tcPr>
            <w:tcW w:w="3780" w:type="dxa"/>
            <w:tcBorders>
              <w:top w:val="single" w:sz="4" w:space="0" w:color="auto"/>
              <w:left w:val="single" w:sz="4" w:space="0" w:color="auto"/>
              <w:bottom w:val="single" w:sz="4" w:space="0" w:color="auto"/>
              <w:right w:val="single" w:sz="4" w:space="0" w:color="auto"/>
            </w:tcBorders>
            <w:hideMark/>
          </w:tcPr>
          <w:p w14:paraId="470A01A8" w14:textId="77777777" w:rsidR="004B6049" w:rsidRDefault="004B6049" w:rsidP="00C23DAC">
            <w:pPr>
              <w:ind w:left="18" w:right="162"/>
              <w:rPr>
                <w:rFonts w:ascii="GHEA Grapalat" w:hAnsi="GHEA Grapalat"/>
                <w:sz w:val="20"/>
                <w:szCs w:val="20"/>
              </w:rPr>
            </w:pPr>
            <w:proofErr w:type="spellStart"/>
            <w:r>
              <w:rPr>
                <w:rFonts w:ascii="GHEA Grapalat" w:hAnsi="GHEA Grapalat"/>
                <w:sz w:val="20"/>
                <w:szCs w:val="20"/>
              </w:rPr>
              <w:t>Արտոնագրված</w:t>
            </w:r>
            <w:proofErr w:type="spellEnd"/>
            <w:r>
              <w:rPr>
                <w:rFonts w:ascii="GHEA Grapalat" w:hAnsi="GHEA Grapalat"/>
                <w:sz w:val="20"/>
                <w:szCs w:val="20"/>
              </w:rPr>
              <w:t xml:space="preserve"> </w:t>
            </w:r>
            <w:proofErr w:type="spellStart"/>
            <w:r>
              <w:rPr>
                <w:rFonts w:ascii="GHEA Grapalat" w:hAnsi="GHEA Grapalat"/>
                <w:sz w:val="20"/>
                <w:szCs w:val="20"/>
              </w:rPr>
              <w:t>ճարտարապետ</w:t>
            </w:r>
            <w:proofErr w:type="spellEnd"/>
          </w:p>
          <w:p w14:paraId="65EE57BB" w14:textId="77777777" w:rsidR="004B6049" w:rsidRDefault="004B6049" w:rsidP="00C23DAC">
            <w:pPr>
              <w:ind w:left="18" w:right="162"/>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գլխավոր</w:t>
            </w:r>
            <w:proofErr w:type="spellEnd"/>
            <w:r>
              <w:rPr>
                <w:rFonts w:ascii="GHEA Grapalat" w:hAnsi="GHEA Grapalat"/>
                <w:sz w:val="20"/>
                <w:szCs w:val="20"/>
              </w:rPr>
              <w:t xml:space="preserve"> </w:t>
            </w:r>
            <w:proofErr w:type="spellStart"/>
            <w:r>
              <w:rPr>
                <w:rFonts w:ascii="GHEA Grapalat" w:hAnsi="GHEA Grapalat"/>
                <w:sz w:val="20"/>
                <w:szCs w:val="20"/>
              </w:rPr>
              <w:t>ճարտարապետ</w:t>
            </w:r>
            <w:proofErr w:type="spellEnd"/>
            <w:r>
              <w:rPr>
                <w:rFonts w:ascii="GHEA Grapalat" w:hAnsi="GHEA Grapalat"/>
                <w:sz w:val="20"/>
                <w:szCs w:val="20"/>
              </w:rPr>
              <w:t>/</w:t>
            </w:r>
          </w:p>
        </w:tc>
        <w:tc>
          <w:tcPr>
            <w:tcW w:w="2410" w:type="dxa"/>
            <w:tcBorders>
              <w:top w:val="single" w:sz="4" w:space="0" w:color="auto"/>
              <w:left w:val="single" w:sz="4" w:space="0" w:color="auto"/>
              <w:bottom w:val="single" w:sz="4" w:space="0" w:color="auto"/>
              <w:right w:val="single" w:sz="4" w:space="0" w:color="auto"/>
            </w:tcBorders>
          </w:tcPr>
          <w:p w14:paraId="03A888A3" w14:textId="77777777" w:rsidR="004B6049" w:rsidRDefault="004B6049" w:rsidP="00C23DAC">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738E97AC" w14:textId="77777777" w:rsidR="004B6049" w:rsidRDefault="004B6049" w:rsidP="00C23DAC">
            <w:pPr>
              <w:jc w:val="center"/>
              <w:rPr>
                <w:rFonts w:ascii="GHEA Grapalat" w:hAnsi="GHEA Grapalat"/>
                <w:b/>
                <w:color w:val="000000" w:themeColor="text1"/>
                <w:sz w:val="20"/>
                <w:szCs w:val="20"/>
              </w:rPr>
            </w:pPr>
            <w:r>
              <w:rPr>
                <w:rFonts w:ascii="GHEA Grapalat" w:hAnsi="GHEA Grapalat"/>
                <w:b/>
                <w:color w:val="000000" w:themeColor="text1"/>
                <w:sz w:val="20"/>
                <w:szCs w:val="20"/>
              </w:rPr>
              <w:t>30-60</w:t>
            </w:r>
          </w:p>
        </w:tc>
      </w:tr>
      <w:tr w:rsidR="004B6049" w14:paraId="093DDF09" w14:textId="77777777"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14:paraId="63BA4721" w14:textId="77777777" w:rsidR="004B6049" w:rsidRDefault="004B6049" w:rsidP="00C23DAC">
            <w:pPr>
              <w:jc w:val="center"/>
              <w:rPr>
                <w:rFonts w:ascii="GHEA Grapalat" w:hAnsi="GHEA Grapalat"/>
                <w:sz w:val="20"/>
                <w:szCs w:val="20"/>
              </w:rPr>
            </w:pPr>
            <w:r>
              <w:rPr>
                <w:rFonts w:ascii="GHEA Grapalat" w:hAnsi="GHEA Grapalat"/>
                <w:sz w:val="20"/>
                <w:szCs w:val="20"/>
              </w:rPr>
              <w:t>2</w:t>
            </w:r>
          </w:p>
        </w:tc>
        <w:tc>
          <w:tcPr>
            <w:tcW w:w="3780" w:type="dxa"/>
            <w:tcBorders>
              <w:top w:val="single" w:sz="4" w:space="0" w:color="auto"/>
              <w:left w:val="single" w:sz="4" w:space="0" w:color="auto"/>
              <w:bottom w:val="single" w:sz="4" w:space="0" w:color="auto"/>
              <w:right w:val="single" w:sz="4" w:space="0" w:color="auto"/>
            </w:tcBorders>
            <w:hideMark/>
          </w:tcPr>
          <w:p w14:paraId="7C479759" w14:textId="77777777" w:rsidR="004B6049" w:rsidRDefault="004B6049" w:rsidP="00C23DAC">
            <w:pPr>
              <w:ind w:left="18" w:right="162"/>
              <w:rPr>
                <w:rFonts w:ascii="GHEA Grapalat" w:hAnsi="GHEA Grapalat"/>
                <w:sz w:val="20"/>
                <w:szCs w:val="20"/>
              </w:rPr>
            </w:pPr>
            <w:proofErr w:type="spellStart"/>
            <w:r>
              <w:rPr>
                <w:rFonts w:ascii="GHEA Grapalat" w:hAnsi="GHEA Grapalat"/>
                <w:sz w:val="20"/>
                <w:szCs w:val="20"/>
              </w:rPr>
              <w:t>Արտոնագրված</w:t>
            </w:r>
            <w:proofErr w:type="spellEnd"/>
            <w:r>
              <w:rPr>
                <w:rFonts w:ascii="GHEA Grapalat" w:hAnsi="GHEA Grapalat"/>
                <w:sz w:val="20"/>
                <w:szCs w:val="20"/>
              </w:rPr>
              <w:t xml:space="preserve"> </w:t>
            </w:r>
            <w:proofErr w:type="spellStart"/>
            <w:r>
              <w:rPr>
                <w:rFonts w:ascii="GHEA Grapalat" w:hAnsi="GHEA Grapalat"/>
                <w:sz w:val="20"/>
                <w:szCs w:val="20"/>
              </w:rPr>
              <w:t>ճարտարագետ-շինարար</w:t>
            </w:r>
            <w:proofErr w:type="spellEnd"/>
            <w:r>
              <w:rPr>
                <w:rFonts w:ascii="GHEA Grapalat" w:hAnsi="GHEA Grapalat"/>
                <w:sz w:val="20"/>
                <w:szCs w:val="20"/>
              </w:rPr>
              <w:t xml:space="preserve"> /</w:t>
            </w:r>
            <w:proofErr w:type="spellStart"/>
            <w:r>
              <w:rPr>
                <w:rFonts w:ascii="GHEA Grapalat" w:hAnsi="GHEA Grapalat"/>
                <w:sz w:val="20"/>
                <w:szCs w:val="20"/>
              </w:rPr>
              <w:t>կոնստրուկտոր</w:t>
            </w:r>
            <w:proofErr w:type="spellEnd"/>
            <w:r>
              <w:rPr>
                <w:rFonts w:ascii="GHEA Grapalat" w:hAnsi="GHEA Grapalat"/>
                <w:sz w:val="20"/>
                <w:szCs w:val="20"/>
              </w:rPr>
              <w:t>/</w:t>
            </w:r>
          </w:p>
        </w:tc>
        <w:tc>
          <w:tcPr>
            <w:tcW w:w="2410" w:type="dxa"/>
            <w:tcBorders>
              <w:top w:val="single" w:sz="4" w:space="0" w:color="auto"/>
              <w:left w:val="single" w:sz="4" w:space="0" w:color="auto"/>
              <w:bottom w:val="single" w:sz="4" w:space="0" w:color="auto"/>
              <w:right w:val="single" w:sz="4" w:space="0" w:color="auto"/>
            </w:tcBorders>
          </w:tcPr>
          <w:p w14:paraId="618633C8" w14:textId="77777777" w:rsidR="004B6049" w:rsidRDefault="004B6049" w:rsidP="00C23DAC">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747D62A2" w14:textId="77777777" w:rsidR="004B6049" w:rsidRDefault="004B6049" w:rsidP="00C23DAC">
            <w:pPr>
              <w:jc w:val="center"/>
              <w:rPr>
                <w:rFonts w:ascii="GHEA Grapalat" w:hAnsi="GHEA Grapalat"/>
                <w:b/>
                <w:color w:val="000000" w:themeColor="text1"/>
                <w:sz w:val="20"/>
                <w:szCs w:val="20"/>
              </w:rPr>
            </w:pPr>
            <w:r>
              <w:rPr>
                <w:rFonts w:ascii="GHEA Grapalat" w:hAnsi="GHEA Grapalat"/>
                <w:b/>
                <w:color w:val="000000" w:themeColor="text1"/>
                <w:sz w:val="20"/>
                <w:szCs w:val="20"/>
              </w:rPr>
              <w:t>25-40</w:t>
            </w:r>
          </w:p>
        </w:tc>
      </w:tr>
      <w:tr w:rsidR="004B6049" w14:paraId="3FA6887E" w14:textId="77777777"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14:paraId="25A20B40" w14:textId="77777777" w:rsidR="004B6049" w:rsidRDefault="004B6049" w:rsidP="00C23DAC">
            <w:pPr>
              <w:jc w:val="center"/>
              <w:rPr>
                <w:rFonts w:ascii="GHEA Grapalat" w:hAnsi="GHEA Grapalat"/>
                <w:sz w:val="20"/>
                <w:szCs w:val="20"/>
              </w:rPr>
            </w:pPr>
            <w:r>
              <w:rPr>
                <w:rFonts w:ascii="GHEA Grapalat" w:hAnsi="GHEA Grapalat"/>
                <w:sz w:val="20"/>
                <w:szCs w:val="20"/>
              </w:rPr>
              <w:t>3</w:t>
            </w:r>
          </w:p>
        </w:tc>
        <w:tc>
          <w:tcPr>
            <w:tcW w:w="3780" w:type="dxa"/>
            <w:tcBorders>
              <w:top w:val="single" w:sz="4" w:space="0" w:color="auto"/>
              <w:left w:val="single" w:sz="4" w:space="0" w:color="auto"/>
              <w:bottom w:val="single" w:sz="4" w:space="0" w:color="auto"/>
              <w:right w:val="single" w:sz="4" w:space="0" w:color="auto"/>
            </w:tcBorders>
            <w:hideMark/>
          </w:tcPr>
          <w:p w14:paraId="54966BD1" w14:textId="77777777" w:rsidR="004B6049" w:rsidRDefault="004B6049" w:rsidP="00C23DAC">
            <w:pPr>
              <w:ind w:left="18" w:right="162"/>
              <w:rPr>
                <w:rFonts w:ascii="GHEA Grapalat" w:hAnsi="GHEA Grapalat"/>
                <w:sz w:val="20"/>
                <w:szCs w:val="20"/>
              </w:rPr>
            </w:pPr>
            <w:proofErr w:type="spellStart"/>
            <w:r>
              <w:rPr>
                <w:rFonts w:ascii="GHEA Grapalat" w:hAnsi="GHEA Grapalat"/>
                <w:sz w:val="20"/>
                <w:szCs w:val="20"/>
              </w:rPr>
              <w:t>Նախահաշիվ</w:t>
            </w:r>
            <w:proofErr w:type="spellEnd"/>
            <w:r>
              <w:rPr>
                <w:rFonts w:ascii="GHEA Grapalat" w:hAnsi="GHEA Grapalat"/>
                <w:sz w:val="20"/>
                <w:szCs w:val="20"/>
              </w:rPr>
              <w:t xml:space="preserve"> </w:t>
            </w:r>
            <w:proofErr w:type="spellStart"/>
            <w:r>
              <w:rPr>
                <w:rFonts w:ascii="GHEA Grapalat" w:hAnsi="GHEA Grapalat"/>
                <w:sz w:val="20"/>
                <w:szCs w:val="20"/>
              </w:rPr>
              <w:t>կազմող</w:t>
            </w:r>
            <w:proofErr w:type="spellEnd"/>
            <w:r>
              <w:rPr>
                <w:rFonts w:ascii="GHEA Grapalat" w:hAnsi="GHEA Grapalat"/>
                <w:sz w:val="20"/>
                <w:szCs w:val="20"/>
              </w:rPr>
              <w:t xml:space="preserve"> </w:t>
            </w:r>
            <w:proofErr w:type="spellStart"/>
            <w:r>
              <w:rPr>
                <w:rFonts w:ascii="GHEA Grapalat" w:hAnsi="GHEA Grapalat"/>
                <w:sz w:val="20"/>
                <w:szCs w:val="20"/>
              </w:rPr>
              <w:t>մասնագետ</w:t>
            </w:r>
            <w:proofErr w:type="spellEnd"/>
          </w:p>
        </w:tc>
        <w:tc>
          <w:tcPr>
            <w:tcW w:w="2410" w:type="dxa"/>
            <w:tcBorders>
              <w:top w:val="single" w:sz="4" w:space="0" w:color="auto"/>
              <w:left w:val="single" w:sz="4" w:space="0" w:color="auto"/>
              <w:bottom w:val="single" w:sz="4" w:space="0" w:color="auto"/>
              <w:right w:val="single" w:sz="4" w:space="0" w:color="auto"/>
            </w:tcBorders>
          </w:tcPr>
          <w:p w14:paraId="29B31B67" w14:textId="77777777" w:rsidR="004B6049" w:rsidRDefault="004B6049" w:rsidP="00C23DAC">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572EF62A" w14:textId="77777777" w:rsidR="004B6049" w:rsidRDefault="004B6049" w:rsidP="00C23DAC">
            <w:pPr>
              <w:jc w:val="center"/>
              <w:rPr>
                <w:rFonts w:ascii="GHEA Grapalat" w:hAnsi="GHEA Grapalat"/>
                <w:b/>
                <w:sz w:val="20"/>
                <w:szCs w:val="20"/>
              </w:rPr>
            </w:pPr>
            <w:proofErr w:type="spellStart"/>
            <w:r>
              <w:rPr>
                <w:rFonts w:ascii="GHEA Grapalat" w:hAnsi="GHEA Grapalat"/>
                <w:b/>
                <w:sz w:val="20"/>
                <w:szCs w:val="20"/>
              </w:rPr>
              <w:t>բավարար</w:t>
            </w:r>
            <w:proofErr w:type="spellEnd"/>
            <w:r>
              <w:rPr>
                <w:rFonts w:ascii="GHEA Grapalat" w:hAnsi="GHEA Grapalat"/>
                <w:b/>
                <w:sz w:val="20"/>
                <w:szCs w:val="20"/>
              </w:rPr>
              <w:t>/</w:t>
            </w:r>
            <w:proofErr w:type="spellStart"/>
            <w:r>
              <w:rPr>
                <w:rFonts w:ascii="GHEA Grapalat" w:hAnsi="GHEA Grapalat"/>
                <w:b/>
                <w:sz w:val="20"/>
                <w:szCs w:val="20"/>
              </w:rPr>
              <w:t>անբավարար</w:t>
            </w:r>
            <w:proofErr w:type="spellEnd"/>
          </w:p>
        </w:tc>
      </w:tr>
      <w:tr w:rsidR="004B6049" w14:paraId="51D0EA4E" w14:textId="77777777"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14:paraId="72CF1E71" w14:textId="77777777" w:rsidR="004B6049" w:rsidRDefault="004B6049" w:rsidP="00C23DAC">
            <w:pPr>
              <w:jc w:val="center"/>
              <w:rPr>
                <w:rFonts w:ascii="GHEA Grapalat" w:hAnsi="GHEA Grapalat"/>
                <w:sz w:val="20"/>
                <w:szCs w:val="20"/>
              </w:rPr>
            </w:pPr>
            <w:r>
              <w:rPr>
                <w:rFonts w:ascii="GHEA Grapalat" w:hAnsi="GHEA Grapalat"/>
                <w:sz w:val="20"/>
                <w:szCs w:val="20"/>
              </w:rPr>
              <w:t>4</w:t>
            </w:r>
          </w:p>
        </w:tc>
        <w:tc>
          <w:tcPr>
            <w:tcW w:w="3780" w:type="dxa"/>
            <w:tcBorders>
              <w:top w:val="single" w:sz="4" w:space="0" w:color="auto"/>
              <w:left w:val="single" w:sz="4" w:space="0" w:color="auto"/>
              <w:bottom w:val="single" w:sz="4" w:space="0" w:color="auto"/>
              <w:right w:val="single" w:sz="4" w:space="0" w:color="auto"/>
            </w:tcBorders>
            <w:hideMark/>
          </w:tcPr>
          <w:p w14:paraId="0ECFB8A2" w14:textId="77777777" w:rsidR="004B6049" w:rsidRDefault="004B6049" w:rsidP="00C23DAC">
            <w:pPr>
              <w:ind w:left="18" w:right="162"/>
              <w:rPr>
                <w:rFonts w:ascii="GHEA Grapalat" w:hAnsi="GHEA Grapalat"/>
                <w:sz w:val="20"/>
                <w:szCs w:val="20"/>
              </w:rPr>
            </w:pPr>
            <w:proofErr w:type="spellStart"/>
            <w:r>
              <w:rPr>
                <w:rFonts w:ascii="GHEA Grapalat" w:hAnsi="GHEA Grapalat"/>
                <w:sz w:val="20"/>
                <w:szCs w:val="20"/>
              </w:rPr>
              <w:t>Շինարարական</w:t>
            </w:r>
            <w:proofErr w:type="spellEnd"/>
            <w:r>
              <w:rPr>
                <w:rFonts w:ascii="GHEA Grapalat" w:hAnsi="GHEA Grapalat"/>
                <w:sz w:val="20"/>
                <w:szCs w:val="20"/>
              </w:rPr>
              <w:t xml:space="preserve"> </w:t>
            </w:r>
            <w:proofErr w:type="spellStart"/>
            <w:r>
              <w:rPr>
                <w:rFonts w:ascii="GHEA Grapalat" w:hAnsi="GHEA Grapalat"/>
                <w:sz w:val="20"/>
                <w:szCs w:val="20"/>
              </w:rPr>
              <w:t>աշխատանքների</w:t>
            </w:r>
            <w:proofErr w:type="spellEnd"/>
            <w:r>
              <w:rPr>
                <w:rFonts w:ascii="GHEA Grapalat" w:hAnsi="GHEA Grapalat"/>
                <w:sz w:val="20"/>
                <w:szCs w:val="20"/>
              </w:rPr>
              <w:t xml:space="preserve"> </w:t>
            </w:r>
            <w:proofErr w:type="spellStart"/>
            <w:r>
              <w:rPr>
                <w:rFonts w:ascii="GHEA Grapalat" w:hAnsi="GHEA Grapalat"/>
                <w:sz w:val="20"/>
                <w:szCs w:val="20"/>
              </w:rPr>
              <w:t>կազմակերպման</w:t>
            </w:r>
            <w:proofErr w:type="spellEnd"/>
            <w:r>
              <w:rPr>
                <w:rFonts w:ascii="GHEA Grapalat" w:hAnsi="GHEA Grapalat"/>
                <w:sz w:val="20"/>
                <w:szCs w:val="20"/>
              </w:rPr>
              <w:t xml:space="preserve"> </w:t>
            </w:r>
            <w:proofErr w:type="spellStart"/>
            <w:r>
              <w:rPr>
                <w:rFonts w:ascii="GHEA Grapalat" w:hAnsi="GHEA Grapalat"/>
                <w:sz w:val="20"/>
                <w:szCs w:val="20"/>
              </w:rPr>
              <w:t>մասնագետ</w:t>
            </w:r>
            <w:proofErr w:type="spellEnd"/>
          </w:p>
        </w:tc>
        <w:tc>
          <w:tcPr>
            <w:tcW w:w="2410" w:type="dxa"/>
            <w:tcBorders>
              <w:top w:val="single" w:sz="4" w:space="0" w:color="auto"/>
              <w:left w:val="single" w:sz="4" w:space="0" w:color="auto"/>
              <w:bottom w:val="single" w:sz="4" w:space="0" w:color="auto"/>
              <w:right w:val="single" w:sz="4" w:space="0" w:color="auto"/>
            </w:tcBorders>
          </w:tcPr>
          <w:p w14:paraId="51EAE1C3" w14:textId="77777777" w:rsidR="004B6049" w:rsidRDefault="004B6049" w:rsidP="00C23DAC">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3AE3D78C" w14:textId="77777777" w:rsidR="004B6049" w:rsidRDefault="004B6049" w:rsidP="00C23DAC">
            <w:pPr>
              <w:jc w:val="center"/>
              <w:rPr>
                <w:rFonts w:ascii="GHEA Grapalat" w:hAnsi="GHEA Grapalat"/>
                <w:b/>
                <w:sz w:val="20"/>
                <w:szCs w:val="20"/>
              </w:rPr>
            </w:pPr>
            <w:proofErr w:type="spellStart"/>
            <w:r>
              <w:rPr>
                <w:rFonts w:ascii="GHEA Grapalat" w:hAnsi="GHEA Grapalat"/>
                <w:b/>
                <w:sz w:val="20"/>
                <w:szCs w:val="20"/>
              </w:rPr>
              <w:t>բավարար</w:t>
            </w:r>
            <w:proofErr w:type="spellEnd"/>
            <w:r>
              <w:rPr>
                <w:rFonts w:ascii="GHEA Grapalat" w:hAnsi="GHEA Grapalat"/>
                <w:b/>
                <w:sz w:val="20"/>
                <w:szCs w:val="20"/>
              </w:rPr>
              <w:t>/</w:t>
            </w:r>
            <w:proofErr w:type="spellStart"/>
            <w:r>
              <w:rPr>
                <w:rFonts w:ascii="GHEA Grapalat" w:hAnsi="GHEA Grapalat"/>
                <w:b/>
                <w:sz w:val="20"/>
                <w:szCs w:val="20"/>
              </w:rPr>
              <w:t>անբավարար</w:t>
            </w:r>
            <w:proofErr w:type="spellEnd"/>
          </w:p>
        </w:tc>
      </w:tr>
      <w:tr w:rsidR="004B6049" w14:paraId="0DB88076" w14:textId="77777777" w:rsidTr="004B6049">
        <w:tc>
          <w:tcPr>
            <w:tcW w:w="720" w:type="dxa"/>
            <w:tcBorders>
              <w:top w:val="single" w:sz="4" w:space="0" w:color="auto"/>
              <w:left w:val="single" w:sz="4" w:space="0" w:color="auto"/>
              <w:bottom w:val="single" w:sz="4" w:space="0" w:color="auto"/>
              <w:right w:val="single" w:sz="4" w:space="0" w:color="auto"/>
            </w:tcBorders>
          </w:tcPr>
          <w:p w14:paraId="56B98102" w14:textId="77777777" w:rsidR="004B6049" w:rsidRDefault="004B6049" w:rsidP="00C23DAC">
            <w:pPr>
              <w:jc w:val="center"/>
              <w:rPr>
                <w:rFonts w:ascii="GHEA Grapalat" w:hAnsi="GHEA Grapalat"/>
                <w:sz w:val="20"/>
                <w:szCs w:val="20"/>
              </w:rPr>
            </w:pPr>
          </w:p>
        </w:tc>
        <w:tc>
          <w:tcPr>
            <w:tcW w:w="3780" w:type="dxa"/>
            <w:tcBorders>
              <w:top w:val="single" w:sz="4" w:space="0" w:color="auto"/>
              <w:left w:val="single" w:sz="4" w:space="0" w:color="auto"/>
              <w:bottom w:val="single" w:sz="4" w:space="0" w:color="auto"/>
              <w:right w:val="single" w:sz="4" w:space="0" w:color="auto"/>
            </w:tcBorders>
            <w:hideMark/>
          </w:tcPr>
          <w:p w14:paraId="25971F4A" w14:textId="77777777" w:rsidR="004B6049" w:rsidRDefault="004B6049" w:rsidP="00C23DAC">
            <w:pPr>
              <w:ind w:left="18" w:right="162"/>
              <w:rPr>
                <w:rFonts w:ascii="GHEA Grapalat" w:hAnsi="GHEA Grapalat"/>
                <w:b/>
                <w:sz w:val="20"/>
                <w:szCs w:val="20"/>
              </w:rPr>
            </w:pPr>
            <w:proofErr w:type="spellStart"/>
            <w:r>
              <w:rPr>
                <w:rFonts w:ascii="GHEA Grapalat" w:hAnsi="GHEA Grapalat"/>
                <w:b/>
                <w:sz w:val="20"/>
                <w:szCs w:val="20"/>
              </w:rPr>
              <w:t>Ընդամենը</w:t>
            </w:r>
            <w:proofErr w:type="spellEnd"/>
            <w:r>
              <w:rPr>
                <w:rFonts w:ascii="GHEA Grapalat" w:hAnsi="GHEA Grapalat"/>
                <w:b/>
                <w:sz w:val="20"/>
                <w:szCs w:val="20"/>
              </w:rPr>
              <w:t xml:space="preserve">՝ </w:t>
            </w:r>
          </w:p>
        </w:tc>
        <w:tc>
          <w:tcPr>
            <w:tcW w:w="2410" w:type="dxa"/>
            <w:tcBorders>
              <w:top w:val="single" w:sz="4" w:space="0" w:color="auto"/>
              <w:left w:val="single" w:sz="4" w:space="0" w:color="auto"/>
              <w:bottom w:val="single" w:sz="4" w:space="0" w:color="auto"/>
              <w:right w:val="single" w:sz="4" w:space="0" w:color="auto"/>
            </w:tcBorders>
          </w:tcPr>
          <w:p w14:paraId="31983380" w14:textId="77777777" w:rsidR="004B6049" w:rsidRDefault="004B6049" w:rsidP="00C23DAC">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36FC7245" w14:textId="77777777" w:rsidR="004B6049" w:rsidRDefault="004B6049" w:rsidP="00C23DAC">
            <w:pPr>
              <w:jc w:val="center"/>
              <w:rPr>
                <w:rFonts w:ascii="GHEA Grapalat" w:hAnsi="GHEA Grapalat"/>
                <w:b/>
                <w:sz w:val="20"/>
                <w:szCs w:val="20"/>
              </w:rPr>
            </w:pPr>
            <w:r>
              <w:rPr>
                <w:rFonts w:ascii="GHEA Grapalat" w:hAnsi="GHEA Grapalat"/>
                <w:b/>
                <w:sz w:val="20"/>
                <w:szCs w:val="20"/>
              </w:rPr>
              <w:t>55-100</w:t>
            </w:r>
          </w:p>
        </w:tc>
      </w:tr>
    </w:tbl>
    <w:p w14:paraId="7A24D59A" w14:textId="77777777" w:rsidR="004B6049" w:rsidRDefault="004B6049" w:rsidP="004B6049">
      <w:pPr>
        <w:spacing w:line="276" w:lineRule="auto"/>
        <w:contextualSpacing/>
        <w:rPr>
          <w:rFonts w:ascii="GHEA Grapalat" w:hAnsi="GHEA Grapalat"/>
          <w:sz w:val="20"/>
          <w:szCs w:val="20"/>
        </w:rPr>
      </w:pPr>
    </w:p>
    <w:p w14:paraId="722371A0" w14:textId="77777777" w:rsidR="004B6049" w:rsidRDefault="004B6049" w:rsidP="004B6049">
      <w:pPr>
        <w:jc w:val="both"/>
        <w:rPr>
          <w:rFonts w:ascii="GHEA Grapalat" w:hAnsi="GHEA Grapalat"/>
          <w:b/>
          <w:color w:val="000000"/>
        </w:rPr>
      </w:pPr>
      <w:proofErr w:type="spellStart"/>
      <w:r>
        <w:rPr>
          <w:rFonts w:ascii="GHEA Grapalat" w:hAnsi="GHEA Grapalat"/>
          <w:b/>
          <w:color w:val="000000"/>
          <w:sz w:val="20"/>
          <w:szCs w:val="20"/>
        </w:rPr>
        <w:t>Մասնակցի</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կողմից</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Աղյուսակը</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լրացվում</w:t>
      </w:r>
      <w:proofErr w:type="spellEnd"/>
      <w:r>
        <w:rPr>
          <w:rFonts w:ascii="GHEA Grapalat" w:hAnsi="GHEA Grapalat"/>
          <w:b/>
          <w:color w:val="000000"/>
          <w:sz w:val="20"/>
          <w:szCs w:val="20"/>
        </w:rPr>
        <w:t xml:space="preserve"> և </w:t>
      </w:r>
      <w:proofErr w:type="spellStart"/>
      <w:r>
        <w:rPr>
          <w:rFonts w:ascii="GHEA Grapalat" w:hAnsi="GHEA Grapalat"/>
          <w:b/>
          <w:color w:val="000000"/>
          <w:sz w:val="20"/>
          <w:szCs w:val="20"/>
        </w:rPr>
        <w:t>հայտով</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ներկայացվում</w:t>
      </w:r>
      <w:proofErr w:type="spellEnd"/>
      <w:r>
        <w:rPr>
          <w:rFonts w:ascii="GHEA Grapalat" w:hAnsi="GHEA Grapalat"/>
          <w:b/>
          <w:color w:val="000000"/>
          <w:sz w:val="20"/>
          <w:szCs w:val="20"/>
        </w:rPr>
        <w:t xml:space="preserve"> է </w:t>
      </w:r>
      <w:proofErr w:type="spellStart"/>
      <w:r>
        <w:rPr>
          <w:rFonts w:ascii="GHEA Grapalat" w:hAnsi="GHEA Grapalat"/>
          <w:b/>
          <w:color w:val="000000"/>
          <w:sz w:val="20"/>
          <w:szCs w:val="20"/>
        </w:rPr>
        <w:t>սույն</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հրավերի</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Հավելված</w:t>
      </w:r>
      <w:proofErr w:type="spellEnd"/>
      <w:r>
        <w:rPr>
          <w:rFonts w:ascii="GHEA Grapalat" w:hAnsi="GHEA Grapalat"/>
          <w:b/>
          <w:color w:val="000000"/>
          <w:sz w:val="20"/>
          <w:szCs w:val="20"/>
        </w:rPr>
        <w:t xml:space="preserve"> N 1.2-ով </w:t>
      </w:r>
      <w:proofErr w:type="spellStart"/>
      <w:r>
        <w:rPr>
          <w:rFonts w:ascii="GHEA Grapalat" w:hAnsi="GHEA Grapalat"/>
          <w:b/>
          <w:color w:val="000000"/>
          <w:sz w:val="20"/>
          <w:szCs w:val="20"/>
        </w:rPr>
        <w:t>սահմանված</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ձևաչափով</w:t>
      </w:r>
      <w:proofErr w:type="spellEnd"/>
      <w:r>
        <w:rPr>
          <w:rFonts w:ascii="GHEA Grapalat" w:hAnsi="GHEA Grapalat"/>
          <w:b/>
          <w:color w:val="000000"/>
          <w:sz w:val="20"/>
          <w:szCs w:val="20"/>
        </w:rPr>
        <w:t>:</w:t>
      </w:r>
    </w:p>
    <w:p w14:paraId="54CAEA8E" w14:textId="77777777" w:rsidR="004B6049" w:rsidRDefault="004B6049" w:rsidP="00987F3B">
      <w:pPr>
        <w:pStyle w:val="ListParagraph"/>
        <w:numPr>
          <w:ilvl w:val="0"/>
          <w:numId w:val="10"/>
        </w:numPr>
        <w:tabs>
          <w:tab w:val="left" w:pos="540"/>
        </w:tabs>
        <w:spacing w:line="276" w:lineRule="auto"/>
        <w:ind w:left="254" w:firstLine="52"/>
        <w:contextualSpacing/>
        <w:jc w:val="both"/>
        <w:rPr>
          <w:rFonts w:ascii="GHEA Grapalat" w:hAnsi="GHEA Grapalat"/>
          <w:sz w:val="20"/>
          <w:szCs w:val="20"/>
        </w:rPr>
      </w:pPr>
      <w:r>
        <w:rPr>
          <w:rFonts w:ascii="GHEA Grapalat" w:hAnsi="GHEA Grapalat"/>
          <w:sz w:val="20"/>
          <w:szCs w:val="20"/>
        </w:rPr>
        <w:t xml:space="preserve">  </w:t>
      </w:r>
      <w:proofErr w:type="spellStart"/>
      <w:r>
        <w:rPr>
          <w:rFonts w:ascii="GHEA Grapalat" w:hAnsi="GHEA Grapalat"/>
          <w:sz w:val="20"/>
          <w:szCs w:val="20"/>
        </w:rPr>
        <w:t>Յուրաքանչյուր</w:t>
      </w:r>
      <w:proofErr w:type="spellEnd"/>
      <w:r>
        <w:rPr>
          <w:rFonts w:ascii="GHEA Grapalat" w:hAnsi="GHEA Grapalat"/>
          <w:sz w:val="20"/>
          <w:szCs w:val="20"/>
        </w:rPr>
        <w:t xml:space="preserve"> </w:t>
      </w:r>
      <w:proofErr w:type="spellStart"/>
      <w:r>
        <w:rPr>
          <w:rFonts w:ascii="GHEA Grapalat" w:hAnsi="GHEA Grapalat"/>
          <w:sz w:val="20"/>
          <w:szCs w:val="20"/>
        </w:rPr>
        <w:t>մասնագետի</w:t>
      </w:r>
      <w:proofErr w:type="spellEnd"/>
      <w:r>
        <w:rPr>
          <w:rFonts w:ascii="GHEA Grapalat" w:hAnsi="GHEA Grapalat"/>
          <w:sz w:val="20"/>
          <w:szCs w:val="20"/>
        </w:rPr>
        <w:t xml:space="preserve"> </w:t>
      </w:r>
      <w:proofErr w:type="spellStart"/>
      <w:r>
        <w:rPr>
          <w:rFonts w:ascii="GHEA Grapalat" w:hAnsi="GHEA Grapalat"/>
          <w:sz w:val="20"/>
          <w:szCs w:val="20"/>
        </w:rPr>
        <w:t>մասով</w:t>
      </w:r>
      <w:proofErr w:type="spellEnd"/>
      <w:r>
        <w:rPr>
          <w:rFonts w:ascii="GHEA Grapalat" w:hAnsi="GHEA Grapalat"/>
          <w:sz w:val="20"/>
          <w:szCs w:val="20"/>
        </w:rPr>
        <w:t xml:space="preserve"> </w:t>
      </w:r>
      <w:proofErr w:type="spellStart"/>
      <w:r>
        <w:rPr>
          <w:rFonts w:ascii="GHEA Grapalat" w:hAnsi="GHEA Grapalat"/>
          <w:sz w:val="20"/>
          <w:szCs w:val="20"/>
        </w:rPr>
        <w:t>մասնակցի</w:t>
      </w:r>
      <w:proofErr w:type="spellEnd"/>
      <w:r>
        <w:rPr>
          <w:rFonts w:ascii="GHEA Grapalat" w:hAnsi="GHEA Grapalat"/>
          <w:sz w:val="20"/>
          <w:szCs w:val="20"/>
        </w:rPr>
        <w:t xml:space="preserve"> </w:t>
      </w:r>
      <w:proofErr w:type="spellStart"/>
      <w:r>
        <w:rPr>
          <w:rFonts w:ascii="GHEA Grapalat" w:hAnsi="GHEA Grapalat"/>
          <w:sz w:val="20"/>
          <w:szCs w:val="20"/>
        </w:rPr>
        <w:t>հայտը</w:t>
      </w:r>
      <w:proofErr w:type="spellEnd"/>
      <w:r>
        <w:rPr>
          <w:rFonts w:ascii="GHEA Grapalat" w:hAnsi="GHEA Grapalat"/>
          <w:sz w:val="20"/>
          <w:szCs w:val="20"/>
        </w:rPr>
        <w:t xml:space="preserve"> </w:t>
      </w:r>
      <w:proofErr w:type="spellStart"/>
      <w:r>
        <w:rPr>
          <w:rFonts w:ascii="GHEA Grapalat" w:hAnsi="GHEA Grapalat"/>
          <w:sz w:val="20"/>
          <w:szCs w:val="20"/>
        </w:rPr>
        <w:t>գնահատվում</w:t>
      </w:r>
      <w:proofErr w:type="spellEnd"/>
      <w:r>
        <w:rPr>
          <w:rFonts w:ascii="GHEA Grapalat" w:hAnsi="GHEA Grapalat"/>
          <w:sz w:val="20"/>
          <w:szCs w:val="20"/>
        </w:rPr>
        <w:t xml:space="preserve"> է </w:t>
      </w:r>
      <w:proofErr w:type="spellStart"/>
      <w:r>
        <w:rPr>
          <w:rFonts w:ascii="GHEA Grapalat" w:hAnsi="GHEA Grapalat"/>
          <w:sz w:val="20"/>
          <w:szCs w:val="20"/>
        </w:rPr>
        <w:t>նվազագույնը</w:t>
      </w:r>
      <w:proofErr w:type="spellEnd"/>
      <w:r>
        <w:rPr>
          <w:rFonts w:ascii="GHEA Grapalat" w:hAnsi="GHEA Grapalat"/>
          <w:sz w:val="20"/>
          <w:szCs w:val="20"/>
        </w:rPr>
        <w:t xml:space="preserve"> 25 </w:t>
      </w:r>
      <w:proofErr w:type="spellStart"/>
      <w:r>
        <w:rPr>
          <w:rFonts w:ascii="GHEA Grapalat" w:hAnsi="GHEA Grapalat"/>
          <w:sz w:val="20"/>
          <w:szCs w:val="20"/>
        </w:rPr>
        <w:t>կամ</w:t>
      </w:r>
      <w:proofErr w:type="spellEnd"/>
      <w:r>
        <w:rPr>
          <w:rFonts w:ascii="GHEA Grapalat" w:hAnsi="GHEA Grapalat"/>
          <w:sz w:val="20"/>
          <w:szCs w:val="20"/>
        </w:rPr>
        <w:t xml:space="preserve"> 30 </w:t>
      </w:r>
      <w:proofErr w:type="spellStart"/>
      <w:r>
        <w:rPr>
          <w:rFonts w:ascii="GHEA Grapalat" w:hAnsi="GHEA Grapalat"/>
          <w:sz w:val="20"/>
          <w:szCs w:val="20"/>
        </w:rPr>
        <w:t>միավոր</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համապատասխանում</w:t>
      </w:r>
      <w:proofErr w:type="spellEnd"/>
      <w:r>
        <w:rPr>
          <w:rFonts w:ascii="GHEA Grapalat" w:hAnsi="GHEA Grapalat"/>
          <w:sz w:val="20"/>
          <w:szCs w:val="20"/>
        </w:rPr>
        <w:t xml:space="preserve"> է </w:t>
      </w:r>
      <w:proofErr w:type="spellStart"/>
      <w:r>
        <w:rPr>
          <w:rFonts w:ascii="GHEA Grapalat" w:hAnsi="GHEA Grapalat"/>
          <w:sz w:val="20"/>
          <w:szCs w:val="20"/>
        </w:rPr>
        <w:t>հրավերով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նվազագույն</w:t>
      </w:r>
      <w:proofErr w:type="spellEnd"/>
      <w:r>
        <w:rPr>
          <w:rFonts w:ascii="GHEA Grapalat" w:hAnsi="GHEA Grapalat"/>
          <w:sz w:val="20"/>
          <w:szCs w:val="20"/>
        </w:rPr>
        <w:t xml:space="preserve"> </w:t>
      </w:r>
      <w:proofErr w:type="spellStart"/>
      <w:r>
        <w:rPr>
          <w:rFonts w:ascii="GHEA Grapalat" w:hAnsi="GHEA Grapalat"/>
          <w:sz w:val="20"/>
          <w:szCs w:val="20"/>
        </w:rPr>
        <w:t>պահանջներին</w:t>
      </w:r>
      <w:proofErr w:type="spellEnd"/>
      <w:r>
        <w:rPr>
          <w:rFonts w:ascii="GHEA Grapalat" w:hAnsi="GHEA Grapalat"/>
          <w:sz w:val="20"/>
          <w:szCs w:val="20"/>
        </w:rPr>
        <w:t xml:space="preserve">։ </w:t>
      </w:r>
      <w:proofErr w:type="spellStart"/>
      <w:r>
        <w:rPr>
          <w:rFonts w:ascii="GHEA Grapalat" w:hAnsi="GHEA Grapalat"/>
          <w:sz w:val="20"/>
          <w:szCs w:val="20"/>
        </w:rPr>
        <w:t>Ընդ</w:t>
      </w:r>
      <w:proofErr w:type="spellEnd"/>
      <w:r>
        <w:rPr>
          <w:rFonts w:ascii="GHEA Grapalat" w:hAnsi="GHEA Grapalat"/>
          <w:sz w:val="20"/>
          <w:szCs w:val="20"/>
        </w:rPr>
        <w:t xml:space="preserve"> </w:t>
      </w:r>
      <w:proofErr w:type="spellStart"/>
      <w:r>
        <w:rPr>
          <w:rFonts w:ascii="GHEA Grapalat" w:hAnsi="GHEA Grapalat"/>
          <w:sz w:val="20"/>
          <w:szCs w:val="20"/>
        </w:rPr>
        <w:t>որում</w:t>
      </w:r>
      <w:proofErr w:type="spellEnd"/>
      <w:r>
        <w:rPr>
          <w:rFonts w:ascii="GHEA Grapalat" w:hAnsi="GHEA Grapalat"/>
          <w:sz w:val="20"/>
          <w:szCs w:val="20"/>
        </w:rPr>
        <w:t xml:space="preserve">  </w:t>
      </w:r>
    </w:p>
    <w:p w14:paraId="079524ED" w14:textId="77777777" w:rsidR="004B6049" w:rsidRDefault="004B6049" w:rsidP="00987F3B">
      <w:pPr>
        <w:pStyle w:val="ListParagraph"/>
        <w:numPr>
          <w:ilvl w:val="0"/>
          <w:numId w:val="11"/>
        </w:numPr>
        <w:tabs>
          <w:tab w:val="left" w:pos="540"/>
        </w:tabs>
        <w:spacing w:after="200" w:line="276" w:lineRule="auto"/>
        <w:ind w:left="680"/>
        <w:contextualSpacing/>
        <w:jc w:val="both"/>
        <w:rPr>
          <w:rFonts w:ascii="GHEA Grapalat" w:hAnsi="GHEA Grapalat"/>
          <w:sz w:val="20"/>
          <w:szCs w:val="20"/>
        </w:rPr>
      </w:pPr>
      <w:r>
        <w:rPr>
          <w:rFonts w:ascii="GHEA Grapalat" w:hAnsi="GHEA Grapalat"/>
          <w:sz w:val="20"/>
          <w:szCs w:val="20"/>
        </w:rPr>
        <w:t xml:space="preserve">  1-ին </w:t>
      </w:r>
      <w:proofErr w:type="spellStart"/>
      <w:r>
        <w:rPr>
          <w:rFonts w:ascii="GHEA Grapalat" w:hAnsi="GHEA Grapalat"/>
          <w:sz w:val="20"/>
          <w:szCs w:val="20"/>
        </w:rPr>
        <w:t>տողով</w:t>
      </w:r>
      <w:proofErr w:type="spellEnd"/>
      <w:r>
        <w:rPr>
          <w:rFonts w:ascii="GHEA Grapalat" w:hAnsi="GHEA Grapalat"/>
          <w:sz w:val="20"/>
          <w:szCs w:val="20"/>
        </w:rPr>
        <w:t xml:space="preserve"> </w:t>
      </w:r>
      <w:proofErr w:type="spellStart"/>
      <w:r>
        <w:rPr>
          <w:rFonts w:ascii="GHEA Grapalat" w:hAnsi="GHEA Grapalat"/>
          <w:sz w:val="20"/>
          <w:szCs w:val="20"/>
        </w:rPr>
        <w:t>ներկայացվող</w:t>
      </w:r>
      <w:proofErr w:type="spellEnd"/>
      <w:r>
        <w:rPr>
          <w:rFonts w:ascii="GHEA Grapalat" w:hAnsi="GHEA Grapalat"/>
          <w:sz w:val="20"/>
          <w:szCs w:val="20"/>
        </w:rPr>
        <w:t xml:space="preserve"> </w:t>
      </w:r>
      <w:proofErr w:type="spellStart"/>
      <w:r>
        <w:rPr>
          <w:rFonts w:ascii="GHEA Grapalat" w:hAnsi="GHEA Grapalat"/>
          <w:sz w:val="20"/>
          <w:szCs w:val="20"/>
        </w:rPr>
        <w:t>մասնագետի</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հայտը</w:t>
      </w:r>
      <w:proofErr w:type="spellEnd"/>
      <w:r>
        <w:rPr>
          <w:rFonts w:ascii="GHEA Grapalat" w:hAnsi="GHEA Grapalat"/>
          <w:sz w:val="20"/>
          <w:szCs w:val="20"/>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rPr>
        <w:t xml:space="preserve"> և </w:t>
      </w:r>
      <w:proofErr w:type="spellStart"/>
      <w:r>
        <w:rPr>
          <w:rFonts w:ascii="GHEA Grapalat" w:hAnsi="GHEA Grapalat"/>
          <w:sz w:val="20"/>
          <w:szCs w:val="20"/>
        </w:rPr>
        <w:t>դրան</w:t>
      </w:r>
      <w:proofErr w:type="spellEnd"/>
      <w:r>
        <w:rPr>
          <w:rFonts w:ascii="GHEA Grapalat" w:hAnsi="GHEA Grapalat"/>
          <w:sz w:val="20"/>
          <w:szCs w:val="20"/>
        </w:rPr>
        <w:t xml:space="preserve"> </w:t>
      </w:r>
      <w:proofErr w:type="spellStart"/>
      <w:r>
        <w:rPr>
          <w:rFonts w:ascii="GHEA Grapalat" w:hAnsi="GHEA Grapalat"/>
          <w:sz w:val="20"/>
          <w:szCs w:val="20"/>
        </w:rPr>
        <w:t>նախորդող</w:t>
      </w:r>
      <w:proofErr w:type="spellEnd"/>
      <w:r>
        <w:rPr>
          <w:rFonts w:ascii="GHEA Grapalat" w:hAnsi="GHEA Grapalat"/>
          <w:sz w:val="20"/>
          <w:szCs w:val="20"/>
        </w:rPr>
        <w:t xml:space="preserve"> 10 </w:t>
      </w:r>
      <w:proofErr w:type="spellStart"/>
      <w:r>
        <w:rPr>
          <w:rFonts w:ascii="GHEA Grapalat" w:hAnsi="GHEA Grapalat"/>
          <w:sz w:val="20"/>
          <w:szCs w:val="20"/>
        </w:rPr>
        <w:t>տարիների</w:t>
      </w:r>
      <w:proofErr w:type="spellEnd"/>
      <w:r>
        <w:rPr>
          <w:rFonts w:ascii="GHEA Grapalat" w:hAnsi="GHEA Grapalat"/>
          <w:sz w:val="20"/>
          <w:szCs w:val="20"/>
        </w:rPr>
        <w:t xml:space="preserve">  </w:t>
      </w:r>
      <w:proofErr w:type="spellStart"/>
      <w:r>
        <w:rPr>
          <w:rFonts w:ascii="GHEA Grapalat" w:hAnsi="GHEA Grapalat"/>
          <w:sz w:val="20"/>
          <w:szCs w:val="20"/>
        </w:rPr>
        <w:t>ընթացքում</w:t>
      </w:r>
      <w:proofErr w:type="spellEnd"/>
      <w:r>
        <w:rPr>
          <w:rFonts w:ascii="GHEA Grapalat" w:hAnsi="GHEA Grapalat"/>
          <w:sz w:val="20"/>
          <w:szCs w:val="20"/>
        </w:rPr>
        <w:t xml:space="preserve"> </w:t>
      </w:r>
      <w:proofErr w:type="spellStart"/>
      <w:r>
        <w:rPr>
          <w:rFonts w:ascii="GHEA Grapalat" w:hAnsi="GHEA Grapalat"/>
          <w:sz w:val="20"/>
          <w:szCs w:val="20"/>
        </w:rPr>
        <w:t>իր</w:t>
      </w:r>
      <w:proofErr w:type="spellEnd"/>
      <w:r>
        <w:rPr>
          <w:rFonts w:ascii="GHEA Grapalat" w:hAnsi="GHEA Grapalat"/>
          <w:sz w:val="20"/>
          <w:szCs w:val="20"/>
        </w:rPr>
        <w:t xml:space="preserve"> </w:t>
      </w:r>
      <w:proofErr w:type="spellStart"/>
      <w:r>
        <w:rPr>
          <w:rFonts w:ascii="GHEA Grapalat" w:hAnsi="GHEA Grapalat"/>
          <w:sz w:val="20"/>
          <w:szCs w:val="20"/>
        </w:rPr>
        <w:t>մասով</w:t>
      </w:r>
      <w:proofErr w:type="spellEnd"/>
      <w:r>
        <w:rPr>
          <w:rFonts w:ascii="GHEA Grapalat" w:hAnsi="GHEA Grapalat"/>
          <w:sz w:val="20"/>
          <w:szCs w:val="20"/>
        </w:rPr>
        <w:t xml:space="preserve"> </w:t>
      </w:r>
      <w:proofErr w:type="spellStart"/>
      <w:r>
        <w:rPr>
          <w:rFonts w:ascii="GHEA Grapalat" w:hAnsi="GHEA Grapalat"/>
          <w:sz w:val="20"/>
          <w:szCs w:val="20"/>
        </w:rPr>
        <w:t>մասնակցել</w:t>
      </w:r>
      <w:proofErr w:type="spellEnd"/>
      <w:r>
        <w:rPr>
          <w:rFonts w:ascii="GHEA Grapalat" w:hAnsi="GHEA Grapalat"/>
          <w:sz w:val="20"/>
          <w:szCs w:val="20"/>
        </w:rPr>
        <w:t xml:space="preserve"> է </w:t>
      </w:r>
      <w:proofErr w:type="spellStart"/>
      <w:r>
        <w:rPr>
          <w:rFonts w:ascii="GHEA Grapalat" w:hAnsi="GHEA Grapalat"/>
          <w:b/>
          <w:sz w:val="20"/>
          <w:szCs w:val="20"/>
        </w:rPr>
        <w:t>նմանատիպ</w:t>
      </w:r>
      <w:proofErr w:type="spellEnd"/>
      <w:r>
        <w:rPr>
          <w:rFonts w:ascii="GHEA Grapalat" w:hAnsi="GHEA Grapalat"/>
          <w:sz w:val="20"/>
          <w:szCs w:val="20"/>
        </w:rPr>
        <w:t xml:space="preserve"> </w:t>
      </w:r>
      <w:proofErr w:type="spellStart"/>
      <w:r>
        <w:rPr>
          <w:rFonts w:ascii="GHEA Grapalat" w:hAnsi="GHEA Grapalat"/>
          <w:sz w:val="20"/>
          <w:szCs w:val="20"/>
        </w:rPr>
        <w:t>առնվազն</w:t>
      </w:r>
      <w:proofErr w:type="spellEnd"/>
      <w:r>
        <w:rPr>
          <w:rFonts w:ascii="GHEA Grapalat" w:hAnsi="GHEA Grapalat"/>
          <w:sz w:val="20"/>
          <w:szCs w:val="20"/>
        </w:rPr>
        <w:t xml:space="preserve"> </w:t>
      </w:r>
      <w:proofErr w:type="spellStart"/>
      <w:r>
        <w:rPr>
          <w:rFonts w:ascii="GHEA Grapalat" w:hAnsi="GHEA Grapalat"/>
          <w:sz w:val="20"/>
          <w:szCs w:val="20"/>
        </w:rPr>
        <w:t>մեկ</w:t>
      </w:r>
      <w:proofErr w:type="spellEnd"/>
      <w:r>
        <w:rPr>
          <w:rFonts w:ascii="GHEA Grapalat" w:hAnsi="GHEA Grapalat"/>
          <w:sz w:val="20"/>
          <w:szCs w:val="20"/>
        </w:rPr>
        <w:t xml:space="preserve"> </w:t>
      </w:r>
      <w:proofErr w:type="spellStart"/>
      <w:r>
        <w:rPr>
          <w:rFonts w:ascii="GHEA Grapalat" w:hAnsi="GHEA Grapalat"/>
          <w:sz w:val="20"/>
          <w:szCs w:val="20"/>
        </w:rPr>
        <w:t>օբյեկտի</w:t>
      </w:r>
      <w:proofErr w:type="spellEnd"/>
      <w:r>
        <w:rPr>
          <w:rFonts w:ascii="GHEA Grapalat" w:hAnsi="GHEA Grapalat"/>
          <w:sz w:val="20"/>
          <w:szCs w:val="20"/>
        </w:rPr>
        <w:t xml:space="preserve"> </w:t>
      </w:r>
      <w:proofErr w:type="spellStart"/>
      <w:r>
        <w:rPr>
          <w:rFonts w:ascii="GHEA Grapalat" w:hAnsi="GHEA Grapalat"/>
          <w:sz w:val="20"/>
          <w:szCs w:val="20"/>
        </w:rPr>
        <w:t>նախագծման</w:t>
      </w:r>
      <w:proofErr w:type="spellEnd"/>
      <w:r>
        <w:rPr>
          <w:rFonts w:ascii="GHEA Grapalat" w:hAnsi="GHEA Grapalat"/>
          <w:sz w:val="20"/>
          <w:szCs w:val="20"/>
        </w:rPr>
        <w:t xml:space="preserve"> </w:t>
      </w:r>
      <w:proofErr w:type="spellStart"/>
      <w:r>
        <w:rPr>
          <w:rFonts w:ascii="GHEA Grapalat" w:hAnsi="GHEA Grapalat"/>
          <w:sz w:val="20"/>
          <w:szCs w:val="20"/>
        </w:rPr>
        <w:t>աշխատանքներին</w:t>
      </w:r>
      <w:proofErr w:type="spellEnd"/>
      <w:r>
        <w:rPr>
          <w:rFonts w:ascii="GHEA Grapalat" w:hAnsi="GHEA Grapalat"/>
          <w:sz w:val="20"/>
          <w:szCs w:val="20"/>
        </w:rPr>
        <w:t xml:space="preserve">, </w:t>
      </w:r>
      <w:proofErr w:type="spellStart"/>
      <w:r>
        <w:rPr>
          <w:rFonts w:ascii="GHEA Grapalat" w:hAnsi="GHEA Grapalat"/>
          <w:sz w:val="20"/>
          <w:szCs w:val="20"/>
        </w:rPr>
        <w:t>իսկ</w:t>
      </w:r>
      <w:proofErr w:type="spellEnd"/>
      <w:r>
        <w:rPr>
          <w:rFonts w:ascii="GHEA Grapalat" w:hAnsi="GHEA Grapalat"/>
          <w:sz w:val="20"/>
          <w:szCs w:val="20"/>
        </w:rPr>
        <w:t xml:space="preserve"> </w:t>
      </w:r>
      <w:proofErr w:type="spellStart"/>
      <w:r>
        <w:rPr>
          <w:rFonts w:ascii="GHEA Grapalat" w:hAnsi="GHEA Grapalat"/>
          <w:sz w:val="20"/>
          <w:szCs w:val="20"/>
        </w:rPr>
        <w:t>դրանից</w:t>
      </w:r>
      <w:proofErr w:type="spellEnd"/>
      <w:r>
        <w:rPr>
          <w:rFonts w:ascii="GHEA Grapalat" w:hAnsi="GHEA Grapalat"/>
          <w:sz w:val="20"/>
          <w:szCs w:val="20"/>
        </w:rPr>
        <w:t xml:space="preserve"> </w:t>
      </w:r>
      <w:proofErr w:type="spellStart"/>
      <w:r>
        <w:rPr>
          <w:rFonts w:ascii="GHEA Grapalat" w:hAnsi="GHEA Grapalat"/>
          <w:sz w:val="20"/>
          <w:szCs w:val="20"/>
        </w:rPr>
        <w:t>ավել</w:t>
      </w:r>
      <w:proofErr w:type="spellEnd"/>
      <w:r>
        <w:rPr>
          <w:rFonts w:ascii="GHEA Grapalat" w:hAnsi="GHEA Grapalat"/>
          <w:sz w:val="20"/>
          <w:szCs w:val="20"/>
        </w:rPr>
        <w:t xml:space="preserve"> </w:t>
      </w:r>
      <w:proofErr w:type="spellStart"/>
      <w:r>
        <w:rPr>
          <w:rFonts w:ascii="GHEA Grapalat" w:hAnsi="GHEA Grapalat"/>
          <w:sz w:val="20"/>
          <w:szCs w:val="20"/>
        </w:rPr>
        <w:t>յուրաքանչյուր</w:t>
      </w:r>
      <w:proofErr w:type="spellEnd"/>
      <w:r>
        <w:rPr>
          <w:rFonts w:ascii="GHEA Grapalat" w:hAnsi="GHEA Grapalat"/>
          <w:sz w:val="20"/>
          <w:szCs w:val="20"/>
        </w:rPr>
        <w:t xml:space="preserve"> </w:t>
      </w:r>
      <w:proofErr w:type="spellStart"/>
      <w:r>
        <w:rPr>
          <w:rFonts w:ascii="GHEA Grapalat" w:hAnsi="GHEA Grapalat"/>
          <w:sz w:val="20"/>
          <w:szCs w:val="20"/>
        </w:rPr>
        <w:t>համանման</w:t>
      </w:r>
      <w:proofErr w:type="spellEnd"/>
      <w:r>
        <w:rPr>
          <w:rFonts w:ascii="GHEA Grapalat" w:hAnsi="GHEA Grapalat"/>
          <w:sz w:val="20"/>
          <w:szCs w:val="20"/>
        </w:rPr>
        <w:t xml:space="preserve"> </w:t>
      </w:r>
      <w:proofErr w:type="spellStart"/>
      <w:r>
        <w:rPr>
          <w:rFonts w:ascii="GHEA Grapalat" w:hAnsi="GHEA Grapalat"/>
          <w:sz w:val="20"/>
          <w:szCs w:val="20"/>
        </w:rPr>
        <w:t>օբյեկտի</w:t>
      </w:r>
      <w:proofErr w:type="spellEnd"/>
      <w:r>
        <w:rPr>
          <w:rFonts w:ascii="GHEA Grapalat" w:hAnsi="GHEA Grapalat"/>
          <w:sz w:val="20"/>
          <w:szCs w:val="20"/>
        </w:rPr>
        <w:t xml:space="preserve"> </w:t>
      </w:r>
      <w:proofErr w:type="spellStart"/>
      <w:r>
        <w:rPr>
          <w:rFonts w:ascii="GHEA Grapalat" w:hAnsi="GHEA Grapalat"/>
          <w:sz w:val="20"/>
          <w:szCs w:val="20"/>
        </w:rPr>
        <w:t>մասով</w:t>
      </w:r>
      <w:proofErr w:type="spellEnd"/>
      <w:r>
        <w:rPr>
          <w:rFonts w:ascii="GHEA Grapalat" w:hAnsi="GHEA Grapalat"/>
          <w:sz w:val="20"/>
          <w:szCs w:val="20"/>
        </w:rPr>
        <w:t xml:space="preserve"> </w:t>
      </w:r>
      <w:proofErr w:type="spellStart"/>
      <w:r>
        <w:rPr>
          <w:rFonts w:ascii="GHEA Grapalat" w:hAnsi="GHEA Grapalat"/>
          <w:sz w:val="20"/>
          <w:szCs w:val="20"/>
        </w:rPr>
        <w:t>մատուցած</w:t>
      </w:r>
      <w:proofErr w:type="spellEnd"/>
      <w:r>
        <w:rPr>
          <w:rFonts w:ascii="GHEA Grapalat" w:hAnsi="GHEA Grapalat"/>
          <w:sz w:val="20"/>
          <w:szCs w:val="20"/>
        </w:rPr>
        <w:t xml:space="preserve"> </w:t>
      </w:r>
      <w:proofErr w:type="spellStart"/>
      <w:r>
        <w:rPr>
          <w:rFonts w:ascii="GHEA Grapalat" w:hAnsi="GHEA Grapalat"/>
          <w:sz w:val="20"/>
          <w:szCs w:val="20"/>
        </w:rPr>
        <w:t>ծառայությունը</w:t>
      </w:r>
      <w:proofErr w:type="spellEnd"/>
      <w:r>
        <w:rPr>
          <w:rFonts w:ascii="GHEA Grapalat" w:hAnsi="GHEA Grapalat"/>
          <w:sz w:val="20"/>
          <w:szCs w:val="20"/>
        </w:rPr>
        <w:t xml:space="preserve"> </w:t>
      </w:r>
      <w:proofErr w:type="spellStart"/>
      <w:r>
        <w:rPr>
          <w:rFonts w:ascii="GHEA Grapalat" w:hAnsi="GHEA Grapalat"/>
          <w:sz w:val="20"/>
          <w:szCs w:val="20"/>
        </w:rPr>
        <w:t>ավելացնում</w:t>
      </w:r>
      <w:proofErr w:type="spellEnd"/>
      <w:r>
        <w:rPr>
          <w:rFonts w:ascii="GHEA Grapalat" w:hAnsi="GHEA Grapalat"/>
          <w:sz w:val="20"/>
          <w:szCs w:val="20"/>
        </w:rPr>
        <w:t xml:space="preserve"> է </w:t>
      </w:r>
      <w:proofErr w:type="spellStart"/>
      <w:r>
        <w:rPr>
          <w:rFonts w:ascii="GHEA Grapalat" w:hAnsi="GHEA Grapalat"/>
          <w:sz w:val="20"/>
          <w:szCs w:val="20"/>
        </w:rPr>
        <w:t>գնահատականը</w:t>
      </w:r>
      <w:proofErr w:type="spellEnd"/>
      <w:r>
        <w:rPr>
          <w:rFonts w:ascii="GHEA Grapalat" w:hAnsi="GHEA Grapalat"/>
          <w:sz w:val="20"/>
          <w:szCs w:val="20"/>
        </w:rPr>
        <w:t xml:space="preserve"> 1 </w:t>
      </w:r>
      <w:proofErr w:type="spellStart"/>
      <w:r>
        <w:rPr>
          <w:rFonts w:ascii="GHEA Grapalat" w:hAnsi="GHEA Grapalat"/>
          <w:sz w:val="20"/>
          <w:szCs w:val="20"/>
        </w:rPr>
        <w:t>միավորով</w:t>
      </w:r>
      <w:proofErr w:type="spellEnd"/>
      <w:r>
        <w:rPr>
          <w:rFonts w:ascii="GHEA Grapalat" w:hAnsi="GHEA Grapalat"/>
          <w:sz w:val="20"/>
          <w:szCs w:val="20"/>
        </w:rPr>
        <w:t xml:space="preserve">, </w:t>
      </w:r>
      <w:proofErr w:type="spellStart"/>
      <w:r>
        <w:rPr>
          <w:rFonts w:ascii="GHEA Grapalat" w:hAnsi="GHEA Grapalat"/>
          <w:sz w:val="20"/>
          <w:szCs w:val="20"/>
        </w:rPr>
        <w:t>որտեղ</w:t>
      </w:r>
      <w:proofErr w:type="spellEnd"/>
      <w:r>
        <w:rPr>
          <w:rFonts w:ascii="GHEA Grapalat" w:hAnsi="GHEA Grapalat"/>
          <w:sz w:val="20"/>
          <w:szCs w:val="20"/>
        </w:rPr>
        <w:t xml:space="preserve"> </w:t>
      </w: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գնահատականը</w:t>
      </w:r>
      <w:proofErr w:type="spellEnd"/>
      <w:r>
        <w:rPr>
          <w:rFonts w:ascii="GHEA Grapalat" w:hAnsi="GHEA Grapalat"/>
          <w:sz w:val="20"/>
          <w:szCs w:val="20"/>
        </w:rPr>
        <w:t xml:space="preserve"> </w:t>
      </w:r>
      <w:proofErr w:type="spellStart"/>
      <w:r>
        <w:rPr>
          <w:rFonts w:ascii="GHEA Grapalat" w:hAnsi="GHEA Grapalat"/>
          <w:sz w:val="20"/>
          <w:szCs w:val="20"/>
        </w:rPr>
        <w:t>չի</w:t>
      </w:r>
      <w:proofErr w:type="spellEnd"/>
      <w:r>
        <w:rPr>
          <w:rFonts w:ascii="GHEA Grapalat" w:hAnsi="GHEA Grapalat"/>
          <w:sz w:val="20"/>
          <w:szCs w:val="20"/>
        </w:rPr>
        <w:t xml:space="preserve"> </w:t>
      </w:r>
      <w:proofErr w:type="spellStart"/>
      <w:r>
        <w:rPr>
          <w:rFonts w:ascii="GHEA Grapalat" w:hAnsi="GHEA Grapalat"/>
          <w:sz w:val="20"/>
          <w:szCs w:val="20"/>
        </w:rPr>
        <w:t>կարող</w:t>
      </w:r>
      <w:proofErr w:type="spellEnd"/>
      <w:r>
        <w:rPr>
          <w:rFonts w:ascii="GHEA Grapalat" w:hAnsi="GHEA Grapalat"/>
          <w:sz w:val="20"/>
          <w:szCs w:val="20"/>
        </w:rPr>
        <w:t xml:space="preserve"> </w:t>
      </w:r>
      <w:proofErr w:type="spellStart"/>
      <w:r>
        <w:rPr>
          <w:rFonts w:ascii="GHEA Grapalat" w:hAnsi="GHEA Grapalat"/>
          <w:sz w:val="20"/>
          <w:szCs w:val="20"/>
        </w:rPr>
        <w:t>ավել</w:t>
      </w:r>
      <w:proofErr w:type="spellEnd"/>
      <w:r>
        <w:rPr>
          <w:rFonts w:ascii="GHEA Grapalat" w:hAnsi="GHEA Grapalat"/>
          <w:sz w:val="20"/>
          <w:szCs w:val="20"/>
        </w:rPr>
        <w:t xml:space="preserve"> </w:t>
      </w:r>
      <w:proofErr w:type="spellStart"/>
      <w:r>
        <w:rPr>
          <w:rFonts w:ascii="GHEA Grapalat" w:hAnsi="GHEA Grapalat"/>
          <w:sz w:val="20"/>
          <w:szCs w:val="20"/>
        </w:rPr>
        <w:t>լինել</w:t>
      </w:r>
      <w:proofErr w:type="spellEnd"/>
      <w:r>
        <w:rPr>
          <w:rFonts w:ascii="GHEA Grapalat" w:hAnsi="GHEA Grapalat"/>
          <w:sz w:val="20"/>
          <w:szCs w:val="20"/>
        </w:rPr>
        <w:t xml:space="preserve"> 60 </w:t>
      </w:r>
      <w:proofErr w:type="spellStart"/>
      <w:r>
        <w:rPr>
          <w:rFonts w:ascii="GHEA Grapalat" w:hAnsi="GHEA Grapalat"/>
          <w:sz w:val="20"/>
          <w:szCs w:val="20"/>
        </w:rPr>
        <w:t>միավորից</w:t>
      </w:r>
      <w:proofErr w:type="spellEnd"/>
      <w:r>
        <w:rPr>
          <w:rFonts w:ascii="GHEA Grapalat" w:hAnsi="GHEA Grapalat"/>
          <w:sz w:val="20"/>
          <w:szCs w:val="20"/>
        </w:rPr>
        <w:t>։</w:t>
      </w:r>
    </w:p>
    <w:p w14:paraId="7FB65BAE" w14:textId="77777777" w:rsidR="004B6049" w:rsidRDefault="004B6049" w:rsidP="00987F3B">
      <w:pPr>
        <w:pStyle w:val="ListParagraph"/>
        <w:numPr>
          <w:ilvl w:val="0"/>
          <w:numId w:val="11"/>
        </w:numPr>
        <w:tabs>
          <w:tab w:val="left" w:pos="540"/>
        </w:tabs>
        <w:spacing w:after="200" w:line="276" w:lineRule="auto"/>
        <w:ind w:left="680"/>
        <w:contextualSpacing/>
        <w:jc w:val="both"/>
        <w:rPr>
          <w:rFonts w:ascii="GHEA Grapalat" w:hAnsi="GHEA Grapalat"/>
          <w:sz w:val="20"/>
          <w:szCs w:val="20"/>
        </w:rPr>
      </w:pPr>
      <w:r>
        <w:rPr>
          <w:rFonts w:ascii="GHEA Grapalat" w:hAnsi="GHEA Grapalat"/>
          <w:sz w:val="20"/>
          <w:szCs w:val="20"/>
        </w:rPr>
        <w:lastRenderedPageBreak/>
        <w:t xml:space="preserve">  2-րդ </w:t>
      </w:r>
      <w:proofErr w:type="spellStart"/>
      <w:r>
        <w:rPr>
          <w:rFonts w:ascii="GHEA Grapalat" w:hAnsi="GHEA Grapalat"/>
          <w:sz w:val="20"/>
          <w:szCs w:val="20"/>
        </w:rPr>
        <w:t>տողով</w:t>
      </w:r>
      <w:proofErr w:type="spellEnd"/>
      <w:r>
        <w:rPr>
          <w:rFonts w:ascii="GHEA Grapalat" w:hAnsi="GHEA Grapalat"/>
          <w:sz w:val="20"/>
          <w:szCs w:val="20"/>
        </w:rPr>
        <w:t xml:space="preserve"> </w:t>
      </w:r>
      <w:proofErr w:type="spellStart"/>
      <w:r>
        <w:rPr>
          <w:rFonts w:ascii="GHEA Grapalat" w:hAnsi="GHEA Grapalat"/>
          <w:sz w:val="20"/>
          <w:szCs w:val="20"/>
        </w:rPr>
        <w:t>ներկայացվող</w:t>
      </w:r>
      <w:proofErr w:type="spellEnd"/>
      <w:r>
        <w:rPr>
          <w:rFonts w:ascii="GHEA Grapalat" w:hAnsi="GHEA Grapalat"/>
          <w:sz w:val="20"/>
          <w:szCs w:val="20"/>
        </w:rPr>
        <w:t xml:space="preserve"> </w:t>
      </w:r>
      <w:proofErr w:type="spellStart"/>
      <w:r>
        <w:rPr>
          <w:rFonts w:ascii="GHEA Grapalat" w:hAnsi="GHEA Grapalat"/>
          <w:sz w:val="20"/>
          <w:szCs w:val="20"/>
        </w:rPr>
        <w:t>մասնագետի</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հայտը</w:t>
      </w:r>
      <w:proofErr w:type="spellEnd"/>
      <w:r>
        <w:rPr>
          <w:rFonts w:ascii="GHEA Grapalat" w:hAnsi="GHEA Grapalat"/>
          <w:sz w:val="20"/>
          <w:szCs w:val="20"/>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rPr>
        <w:t xml:space="preserve"> և </w:t>
      </w:r>
      <w:proofErr w:type="spellStart"/>
      <w:r>
        <w:rPr>
          <w:rFonts w:ascii="GHEA Grapalat" w:hAnsi="GHEA Grapalat"/>
          <w:sz w:val="20"/>
          <w:szCs w:val="20"/>
        </w:rPr>
        <w:t>դրան</w:t>
      </w:r>
      <w:proofErr w:type="spellEnd"/>
      <w:r>
        <w:rPr>
          <w:rFonts w:ascii="GHEA Grapalat" w:hAnsi="GHEA Grapalat"/>
          <w:sz w:val="20"/>
          <w:szCs w:val="20"/>
        </w:rPr>
        <w:t xml:space="preserve"> </w:t>
      </w:r>
      <w:proofErr w:type="spellStart"/>
      <w:r>
        <w:rPr>
          <w:rFonts w:ascii="GHEA Grapalat" w:hAnsi="GHEA Grapalat"/>
          <w:sz w:val="20"/>
          <w:szCs w:val="20"/>
        </w:rPr>
        <w:t>նախորդող</w:t>
      </w:r>
      <w:proofErr w:type="spellEnd"/>
      <w:r>
        <w:rPr>
          <w:rFonts w:ascii="GHEA Grapalat" w:hAnsi="GHEA Grapalat"/>
          <w:sz w:val="20"/>
          <w:szCs w:val="20"/>
        </w:rPr>
        <w:t xml:space="preserve"> 10 </w:t>
      </w:r>
      <w:proofErr w:type="spellStart"/>
      <w:r>
        <w:rPr>
          <w:rFonts w:ascii="GHEA Grapalat" w:hAnsi="GHEA Grapalat"/>
          <w:sz w:val="20"/>
          <w:szCs w:val="20"/>
        </w:rPr>
        <w:t>տարիների</w:t>
      </w:r>
      <w:proofErr w:type="spellEnd"/>
      <w:r>
        <w:rPr>
          <w:rFonts w:ascii="GHEA Grapalat" w:hAnsi="GHEA Grapalat"/>
          <w:sz w:val="20"/>
          <w:szCs w:val="20"/>
        </w:rPr>
        <w:t xml:space="preserve"> </w:t>
      </w:r>
      <w:proofErr w:type="spellStart"/>
      <w:r>
        <w:rPr>
          <w:rFonts w:ascii="GHEA Grapalat" w:hAnsi="GHEA Grapalat"/>
          <w:sz w:val="20"/>
          <w:szCs w:val="20"/>
        </w:rPr>
        <w:t>ընթացքում</w:t>
      </w:r>
      <w:proofErr w:type="spellEnd"/>
      <w:r>
        <w:rPr>
          <w:rFonts w:ascii="GHEA Grapalat" w:hAnsi="GHEA Grapalat"/>
          <w:sz w:val="20"/>
          <w:szCs w:val="20"/>
        </w:rPr>
        <w:t xml:space="preserve"> </w:t>
      </w:r>
      <w:proofErr w:type="spellStart"/>
      <w:r>
        <w:rPr>
          <w:rFonts w:ascii="GHEA Grapalat" w:hAnsi="GHEA Grapalat"/>
          <w:sz w:val="20"/>
          <w:szCs w:val="20"/>
        </w:rPr>
        <w:t>իր</w:t>
      </w:r>
      <w:proofErr w:type="spellEnd"/>
      <w:r>
        <w:rPr>
          <w:rFonts w:ascii="GHEA Grapalat" w:hAnsi="GHEA Grapalat"/>
          <w:sz w:val="20"/>
          <w:szCs w:val="20"/>
        </w:rPr>
        <w:t xml:space="preserve"> </w:t>
      </w:r>
      <w:proofErr w:type="spellStart"/>
      <w:r>
        <w:rPr>
          <w:rFonts w:ascii="GHEA Grapalat" w:hAnsi="GHEA Grapalat"/>
          <w:sz w:val="20"/>
          <w:szCs w:val="20"/>
        </w:rPr>
        <w:t>մասով</w:t>
      </w:r>
      <w:proofErr w:type="spellEnd"/>
      <w:r>
        <w:rPr>
          <w:rFonts w:ascii="GHEA Grapalat" w:hAnsi="GHEA Grapalat"/>
          <w:sz w:val="20"/>
          <w:szCs w:val="20"/>
        </w:rPr>
        <w:t xml:space="preserve"> </w:t>
      </w:r>
      <w:proofErr w:type="spellStart"/>
      <w:r>
        <w:rPr>
          <w:rFonts w:ascii="GHEA Grapalat" w:hAnsi="GHEA Grapalat"/>
          <w:sz w:val="20"/>
          <w:szCs w:val="20"/>
        </w:rPr>
        <w:t>մասնակցել</w:t>
      </w:r>
      <w:proofErr w:type="spellEnd"/>
      <w:r>
        <w:rPr>
          <w:rFonts w:ascii="GHEA Grapalat" w:hAnsi="GHEA Grapalat"/>
          <w:sz w:val="20"/>
          <w:szCs w:val="20"/>
        </w:rPr>
        <w:t xml:space="preserve"> է </w:t>
      </w:r>
      <w:proofErr w:type="spellStart"/>
      <w:r>
        <w:rPr>
          <w:rFonts w:ascii="GHEA Grapalat" w:hAnsi="GHEA Grapalat"/>
          <w:sz w:val="20"/>
          <w:szCs w:val="20"/>
        </w:rPr>
        <w:t>հրավերով</w:t>
      </w:r>
      <w:proofErr w:type="spellEnd"/>
      <w:r>
        <w:rPr>
          <w:rFonts w:ascii="GHEA Grapalat" w:hAnsi="GHEA Grapalat"/>
          <w:sz w:val="20"/>
          <w:szCs w:val="20"/>
        </w:rPr>
        <w:t xml:space="preserve"> </w:t>
      </w:r>
      <w:proofErr w:type="spellStart"/>
      <w:r>
        <w:rPr>
          <w:rFonts w:ascii="GHEA Grapalat" w:hAnsi="GHEA Grapalat"/>
          <w:sz w:val="20"/>
          <w:szCs w:val="20"/>
        </w:rPr>
        <w:t>ներկայացվող</w:t>
      </w:r>
      <w:proofErr w:type="spellEnd"/>
      <w:r>
        <w:rPr>
          <w:rFonts w:ascii="GHEA Grapalat" w:hAnsi="GHEA Grapalat"/>
          <w:sz w:val="20"/>
          <w:szCs w:val="20"/>
        </w:rPr>
        <w:t xml:space="preserve"> </w:t>
      </w:r>
      <w:proofErr w:type="spellStart"/>
      <w:r>
        <w:rPr>
          <w:rFonts w:ascii="GHEA Grapalat" w:hAnsi="GHEA Grapalat"/>
          <w:sz w:val="20"/>
          <w:szCs w:val="20"/>
        </w:rPr>
        <w:t>համապատասխան</w:t>
      </w:r>
      <w:proofErr w:type="spellEnd"/>
      <w:r>
        <w:rPr>
          <w:rFonts w:ascii="GHEA Grapalat" w:hAnsi="GHEA Grapalat"/>
          <w:sz w:val="20"/>
          <w:szCs w:val="20"/>
        </w:rPr>
        <w:t xml:space="preserve"> </w:t>
      </w:r>
      <w:proofErr w:type="spellStart"/>
      <w:r>
        <w:rPr>
          <w:rFonts w:ascii="GHEA Grapalat" w:hAnsi="GHEA Grapalat"/>
          <w:sz w:val="20"/>
          <w:szCs w:val="20"/>
        </w:rPr>
        <w:t>բաժնի</w:t>
      </w:r>
      <w:proofErr w:type="spellEnd"/>
      <w:r>
        <w:rPr>
          <w:rFonts w:ascii="GHEA Grapalat" w:hAnsi="GHEA Grapalat"/>
          <w:sz w:val="20"/>
          <w:szCs w:val="20"/>
        </w:rPr>
        <w:t xml:space="preserve"> </w:t>
      </w:r>
      <w:proofErr w:type="spellStart"/>
      <w:r>
        <w:rPr>
          <w:rFonts w:ascii="GHEA Grapalat" w:hAnsi="GHEA Grapalat"/>
          <w:sz w:val="20"/>
          <w:szCs w:val="20"/>
        </w:rPr>
        <w:t>առնվազն</w:t>
      </w:r>
      <w:proofErr w:type="spellEnd"/>
      <w:r>
        <w:rPr>
          <w:rFonts w:ascii="GHEA Grapalat" w:hAnsi="GHEA Grapalat"/>
          <w:sz w:val="20"/>
          <w:szCs w:val="20"/>
        </w:rPr>
        <w:t xml:space="preserve"> </w:t>
      </w:r>
      <w:proofErr w:type="spellStart"/>
      <w:r>
        <w:rPr>
          <w:rFonts w:ascii="GHEA Grapalat" w:hAnsi="GHEA Grapalat"/>
          <w:sz w:val="20"/>
          <w:szCs w:val="20"/>
        </w:rPr>
        <w:t>մեկ</w:t>
      </w:r>
      <w:proofErr w:type="spellEnd"/>
      <w:r>
        <w:rPr>
          <w:rFonts w:ascii="GHEA Grapalat" w:hAnsi="GHEA Grapalat"/>
          <w:sz w:val="20"/>
          <w:szCs w:val="20"/>
        </w:rPr>
        <w:t xml:space="preserve"> </w:t>
      </w:r>
      <w:proofErr w:type="spellStart"/>
      <w:r>
        <w:rPr>
          <w:rFonts w:ascii="GHEA Grapalat" w:hAnsi="GHEA Grapalat"/>
          <w:sz w:val="20"/>
          <w:szCs w:val="20"/>
        </w:rPr>
        <w:t>օբյեկտի</w:t>
      </w:r>
      <w:proofErr w:type="spellEnd"/>
      <w:r>
        <w:rPr>
          <w:rFonts w:ascii="GHEA Grapalat" w:hAnsi="GHEA Grapalat"/>
          <w:sz w:val="20"/>
          <w:szCs w:val="20"/>
        </w:rPr>
        <w:t xml:space="preserve"> </w:t>
      </w:r>
      <w:proofErr w:type="spellStart"/>
      <w:r>
        <w:rPr>
          <w:rFonts w:ascii="GHEA Grapalat" w:hAnsi="GHEA Grapalat"/>
          <w:sz w:val="20"/>
          <w:szCs w:val="20"/>
        </w:rPr>
        <w:t>նախագծման</w:t>
      </w:r>
      <w:proofErr w:type="spellEnd"/>
      <w:r>
        <w:rPr>
          <w:rFonts w:ascii="GHEA Grapalat" w:hAnsi="GHEA Grapalat"/>
          <w:sz w:val="20"/>
          <w:szCs w:val="20"/>
        </w:rPr>
        <w:t xml:space="preserve"> </w:t>
      </w:r>
      <w:proofErr w:type="spellStart"/>
      <w:r>
        <w:rPr>
          <w:rFonts w:ascii="GHEA Grapalat" w:hAnsi="GHEA Grapalat"/>
          <w:sz w:val="20"/>
          <w:szCs w:val="20"/>
        </w:rPr>
        <w:t>աշխատանքներին</w:t>
      </w:r>
      <w:proofErr w:type="spellEnd"/>
      <w:r>
        <w:rPr>
          <w:rFonts w:ascii="GHEA Grapalat" w:hAnsi="GHEA Grapalat"/>
          <w:sz w:val="20"/>
          <w:szCs w:val="20"/>
        </w:rPr>
        <w:t xml:space="preserve">, </w:t>
      </w:r>
      <w:proofErr w:type="spellStart"/>
      <w:r>
        <w:rPr>
          <w:rFonts w:ascii="GHEA Grapalat" w:hAnsi="GHEA Grapalat"/>
          <w:sz w:val="20"/>
          <w:szCs w:val="20"/>
        </w:rPr>
        <w:t>որտեղ</w:t>
      </w:r>
      <w:proofErr w:type="spellEnd"/>
      <w:r>
        <w:rPr>
          <w:rFonts w:ascii="GHEA Grapalat" w:hAnsi="GHEA Grapalat"/>
          <w:sz w:val="20"/>
          <w:szCs w:val="20"/>
        </w:rPr>
        <w:t xml:space="preserve"> </w:t>
      </w: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գնահատականը</w:t>
      </w:r>
      <w:proofErr w:type="spellEnd"/>
      <w:r>
        <w:rPr>
          <w:rFonts w:ascii="GHEA Grapalat" w:hAnsi="GHEA Grapalat"/>
          <w:sz w:val="20"/>
          <w:szCs w:val="20"/>
        </w:rPr>
        <w:t xml:space="preserve"> </w:t>
      </w:r>
      <w:proofErr w:type="spellStart"/>
      <w:r>
        <w:rPr>
          <w:rFonts w:ascii="GHEA Grapalat" w:hAnsi="GHEA Grapalat"/>
          <w:sz w:val="20"/>
          <w:szCs w:val="20"/>
        </w:rPr>
        <w:t>չի</w:t>
      </w:r>
      <w:proofErr w:type="spellEnd"/>
      <w:r>
        <w:rPr>
          <w:rFonts w:ascii="GHEA Grapalat" w:hAnsi="GHEA Grapalat"/>
          <w:sz w:val="20"/>
          <w:szCs w:val="20"/>
        </w:rPr>
        <w:t xml:space="preserve"> </w:t>
      </w:r>
      <w:proofErr w:type="spellStart"/>
      <w:r>
        <w:rPr>
          <w:rFonts w:ascii="GHEA Grapalat" w:hAnsi="GHEA Grapalat"/>
          <w:sz w:val="20"/>
          <w:szCs w:val="20"/>
        </w:rPr>
        <w:t>կարող</w:t>
      </w:r>
      <w:proofErr w:type="spellEnd"/>
      <w:r>
        <w:rPr>
          <w:rFonts w:ascii="GHEA Grapalat" w:hAnsi="GHEA Grapalat"/>
          <w:sz w:val="20"/>
          <w:szCs w:val="20"/>
        </w:rPr>
        <w:t xml:space="preserve"> </w:t>
      </w:r>
      <w:proofErr w:type="spellStart"/>
      <w:r>
        <w:rPr>
          <w:rFonts w:ascii="GHEA Grapalat" w:hAnsi="GHEA Grapalat"/>
          <w:sz w:val="20"/>
          <w:szCs w:val="20"/>
        </w:rPr>
        <w:t>ավել</w:t>
      </w:r>
      <w:proofErr w:type="spellEnd"/>
      <w:r>
        <w:rPr>
          <w:rFonts w:ascii="GHEA Grapalat" w:hAnsi="GHEA Grapalat"/>
          <w:sz w:val="20"/>
          <w:szCs w:val="20"/>
        </w:rPr>
        <w:t xml:space="preserve"> </w:t>
      </w:r>
      <w:proofErr w:type="spellStart"/>
      <w:r>
        <w:rPr>
          <w:rFonts w:ascii="GHEA Grapalat" w:hAnsi="GHEA Grapalat"/>
          <w:sz w:val="20"/>
          <w:szCs w:val="20"/>
        </w:rPr>
        <w:t>լինել</w:t>
      </w:r>
      <w:proofErr w:type="spellEnd"/>
      <w:r>
        <w:rPr>
          <w:rFonts w:ascii="GHEA Grapalat" w:hAnsi="GHEA Grapalat"/>
          <w:sz w:val="20"/>
          <w:szCs w:val="20"/>
        </w:rPr>
        <w:t xml:space="preserve"> 40 </w:t>
      </w:r>
      <w:proofErr w:type="spellStart"/>
      <w:r>
        <w:rPr>
          <w:rFonts w:ascii="GHEA Grapalat" w:hAnsi="GHEA Grapalat"/>
          <w:sz w:val="20"/>
          <w:szCs w:val="20"/>
        </w:rPr>
        <w:t>միավորից</w:t>
      </w:r>
      <w:proofErr w:type="spellEnd"/>
      <w:r>
        <w:rPr>
          <w:rFonts w:ascii="GHEA Grapalat" w:hAnsi="GHEA Grapalat"/>
          <w:sz w:val="20"/>
          <w:szCs w:val="20"/>
        </w:rPr>
        <w:t>:</w:t>
      </w:r>
    </w:p>
    <w:p w14:paraId="11E81C46" w14:textId="77777777" w:rsidR="004B6049" w:rsidRDefault="004B6049" w:rsidP="004B6049">
      <w:pPr>
        <w:numPr>
          <w:ilvl w:val="0"/>
          <w:numId w:val="7"/>
        </w:numPr>
        <w:spacing w:after="200"/>
        <w:contextualSpacing/>
        <w:jc w:val="both"/>
        <w:rPr>
          <w:rFonts w:ascii="GHEA Grapalat" w:hAnsi="GHEA Grapalat"/>
          <w:sz w:val="20"/>
          <w:szCs w:val="20"/>
        </w:rPr>
      </w:pPr>
      <w:proofErr w:type="spellStart"/>
      <w:r>
        <w:rPr>
          <w:rFonts w:ascii="GHEA Grapalat" w:hAnsi="GHEA Grapalat"/>
          <w:sz w:val="20"/>
          <w:szCs w:val="20"/>
        </w:rPr>
        <w:t>Հայտով</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b/>
          <w:sz w:val="20"/>
          <w:szCs w:val="20"/>
        </w:rPr>
        <w:t>բոլոր</w:t>
      </w:r>
      <w:proofErr w:type="spellEnd"/>
      <w:r>
        <w:rPr>
          <w:rFonts w:ascii="GHEA Grapalat" w:hAnsi="GHEA Grapalat"/>
          <w:b/>
          <w:sz w:val="20"/>
          <w:szCs w:val="20"/>
        </w:rPr>
        <w:t xml:space="preserve"> </w:t>
      </w:r>
      <w:proofErr w:type="spellStart"/>
      <w:r>
        <w:rPr>
          <w:rFonts w:ascii="GHEA Grapalat" w:hAnsi="GHEA Grapalat"/>
          <w:b/>
          <w:sz w:val="20"/>
          <w:szCs w:val="20"/>
        </w:rPr>
        <w:t>մասնագետների</w:t>
      </w:r>
      <w:proofErr w:type="spellEnd"/>
      <w:r>
        <w:rPr>
          <w:rFonts w:ascii="GHEA Grapalat" w:hAnsi="GHEA Grapalat"/>
          <w:b/>
          <w:sz w:val="20"/>
          <w:szCs w:val="20"/>
        </w:rPr>
        <w:t xml:space="preserve"> </w:t>
      </w:r>
      <w:proofErr w:type="spellStart"/>
      <w:r>
        <w:rPr>
          <w:rFonts w:ascii="GHEA Grapalat" w:hAnsi="GHEA Grapalat"/>
          <w:b/>
          <w:sz w:val="20"/>
          <w:szCs w:val="20"/>
        </w:rPr>
        <w:t>մասով</w:t>
      </w:r>
      <w:proofErr w:type="spellEnd"/>
      <w:r>
        <w:rPr>
          <w:rFonts w:ascii="GHEA Grapalat" w:hAnsi="GHEA Grapalat"/>
          <w:b/>
          <w:sz w:val="20"/>
          <w:szCs w:val="20"/>
        </w:rPr>
        <w:t xml:space="preserve"> </w:t>
      </w:r>
      <w:proofErr w:type="spellStart"/>
      <w:r>
        <w:rPr>
          <w:rFonts w:ascii="GHEA Grapalat" w:hAnsi="GHEA Grapalat"/>
          <w:b/>
          <w:sz w:val="20"/>
          <w:szCs w:val="20"/>
        </w:rPr>
        <w:t>պետք</w:t>
      </w:r>
      <w:proofErr w:type="spellEnd"/>
      <w:r>
        <w:rPr>
          <w:rFonts w:ascii="GHEA Grapalat" w:hAnsi="GHEA Grapalat"/>
          <w:b/>
          <w:sz w:val="20"/>
          <w:szCs w:val="20"/>
        </w:rPr>
        <w:t xml:space="preserve"> է </w:t>
      </w:r>
      <w:proofErr w:type="spellStart"/>
      <w:r>
        <w:rPr>
          <w:rFonts w:ascii="GHEA Grapalat" w:hAnsi="GHEA Grapalat"/>
          <w:b/>
          <w:sz w:val="20"/>
          <w:szCs w:val="20"/>
        </w:rPr>
        <w:t>կցվեն</w:t>
      </w:r>
      <w:proofErr w:type="spellEnd"/>
      <w:r>
        <w:rPr>
          <w:rFonts w:ascii="GHEA Grapalat" w:hAnsi="GHEA Grapalat"/>
          <w:b/>
          <w:sz w:val="20"/>
          <w:szCs w:val="20"/>
        </w:rPr>
        <w:t xml:space="preserve"> </w:t>
      </w:r>
      <w:proofErr w:type="spellStart"/>
      <w:r>
        <w:rPr>
          <w:rFonts w:ascii="GHEA Grapalat" w:hAnsi="GHEA Grapalat"/>
          <w:b/>
          <w:sz w:val="20"/>
          <w:szCs w:val="20"/>
        </w:rPr>
        <w:t>նաև</w:t>
      </w:r>
      <w:proofErr w:type="spellEnd"/>
      <w:r>
        <w:rPr>
          <w:rFonts w:ascii="GHEA Grapalat" w:hAnsi="GHEA Grapalat"/>
          <w:sz w:val="20"/>
          <w:szCs w:val="20"/>
        </w:rPr>
        <w:t xml:space="preserve"> </w:t>
      </w:r>
    </w:p>
    <w:p w14:paraId="109158DD" w14:textId="77777777" w:rsidR="004B6049" w:rsidRDefault="004B6049" w:rsidP="00987F3B">
      <w:pPr>
        <w:pStyle w:val="ListParagraph"/>
        <w:numPr>
          <w:ilvl w:val="0"/>
          <w:numId w:val="9"/>
        </w:numPr>
        <w:spacing w:after="200"/>
        <w:ind w:left="720"/>
        <w:contextualSpacing/>
        <w:jc w:val="both"/>
        <w:rPr>
          <w:rFonts w:ascii="GHEA Grapalat" w:hAnsi="GHEA Grapalat"/>
          <w:sz w:val="20"/>
          <w:szCs w:val="20"/>
        </w:rPr>
      </w:pPr>
      <w:proofErr w:type="spellStart"/>
      <w:r>
        <w:rPr>
          <w:rFonts w:ascii="GHEA Grapalat" w:hAnsi="GHEA Grapalat"/>
          <w:sz w:val="20"/>
          <w:szCs w:val="20"/>
        </w:rPr>
        <w:t>վերջիններիս</w:t>
      </w:r>
      <w:proofErr w:type="spellEnd"/>
      <w:r>
        <w:rPr>
          <w:rFonts w:ascii="GHEA Grapalat" w:hAnsi="GHEA Grapalat"/>
          <w:sz w:val="20"/>
          <w:szCs w:val="20"/>
        </w:rPr>
        <w:t xml:space="preserve"> </w:t>
      </w:r>
      <w:proofErr w:type="spellStart"/>
      <w:r>
        <w:rPr>
          <w:rFonts w:ascii="GHEA Grapalat" w:hAnsi="GHEA Grapalat"/>
          <w:sz w:val="20"/>
          <w:szCs w:val="20"/>
        </w:rPr>
        <w:t>գրավոր</w:t>
      </w:r>
      <w:proofErr w:type="spellEnd"/>
      <w:r>
        <w:rPr>
          <w:rFonts w:ascii="GHEA Grapalat" w:hAnsi="GHEA Grapalat"/>
          <w:sz w:val="20"/>
          <w:szCs w:val="20"/>
        </w:rPr>
        <w:t xml:space="preserve"> </w:t>
      </w:r>
      <w:proofErr w:type="spellStart"/>
      <w:r>
        <w:rPr>
          <w:rFonts w:ascii="GHEA Grapalat" w:hAnsi="GHEA Grapalat"/>
          <w:sz w:val="20"/>
          <w:szCs w:val="20"/>
        </w:rPr>
        <w:t>համաձայնությունները</w:t>
      </w:r>
      <w:proofErr w:type="spellEnd"/>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առարկա</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ծառայությունները</w:t>
      </w:r>
      <w:proofErr w:type="spellEnd"/>
      <w:r>
        <w:rPr>
          <w:rFonts w:ascii="GHEA Grapalat" w:hAnsi="GHEA Grapalat"/>
          <w:sz w:val="20"/>
          <w:szCs w:val="20"/>
        </w:rPr>
        <w:t xml:space="preserve"> </w:t>
      </w:r>
      <w:proofErr w:type="spellStart"/>
      <w:r>
        <w:rPr>
          <w:rFonts w:ascii="GHEA Grapalat" w:hAnsi="GHEA Grapalat"/>
          <w:sz w:val="20"/>
          <w:szCs w:val="20"/>
        </w:rPr>
        <w:t>մատուցելու</w:t>
      </w:r>
      <w:proofErr w:type="spellEnd"/>
      <w:r>
        <w:rPr>
          <w:rFonts w:ascii="GHEA Grapalat" w:hAnsi="GHEA Grapalat"/>
          <w:sz w:val="20"/>
          <w:szCs w:val="20"/>
        </w:rPr>
        <w:t xml:space="preserve"> </w:t>
      </w:r>
      <w:proofErr w:type="spellStart"/>
      <w:r>
        <w:rPr>
          <w:rFonts w:ascii="GHEA Grapalat" w:hAnsi="GHEA Grapalat"/>
          <w:sz w:val="20"/>
          <w:szCs w:val="20"/>
        </w:rPr>
        <w:t>վերաբերյալ</w:t>
      </w:r>
      <w:proofErr w:type="spellEnd"/>
      <w:r>
        <w:rPr>
          <w:rFonts w:ascii="GHEA Grapalat" w:hAnsi="GHEA Grapalat"/>
          <w:sz w:val="20"/>
          <w:szCs w:val="20"/>
        </w:rPr>
        <w:t>,</w:t>
      </w:r>
    </w:p>
    <w:p w14:paraId="330AC8F0" w14:textId="77777777" w:rsidR="004B6049" w:rsidRDefault="004B6049" w:rsidP="00987F3B">
      <w:pPr>
        <w:pStyle w:val="ListParagraph"/>
        <w:numPr>
          <w:ilvl w:val="0"/>
          <w:numId w:val="9"/>
        </w:numPr>
        <w:spacing w:after="200"/>
        <w:ind w:left="720"/>
        <w:contextualSpacing/>
        <w:jc w:val="both"/>
        <w:rPr>
          <w:rFonts w:ascii="GHEA Grapalat" w:hAnsi="GHEA Grapalat"/>
          <w:sz w:val="20"/>
          <w:szCs w:val="20"/>
        </w:rPr>
      </w:pPr>
      <w:proofErr w:type="spellStart"/>
      <w:r>
        <w:rPr>
          <w:rFonts w:ascii="GHEA Grapalat" w:hAnsi="GHEA Grapalat"/>
          <w:sz w:val="20"/>
          <w:szCs w:val="20"/>
        </w:rPr>
        <w:t>որակավորումը</w:t>
      </w:r>
      <w:proofErr w:type="spellEnd"/>
      <w:r>
        <w:rPr>
          <w:rFonts w:ascii="GHEA Grapalat" w:hAnsi="GHEA Grapalat"/>
          <w:sz w:val="20"/>
          <w:szCs w:val="20"/>
        </w:rPr>
        <w:t xml:space="preserve"> </w:t>
      </w:r>
      <w:proofErr w:type="spellStart"/>
      <w:r>
        <w:rPr>
          <w:rFonts w:ascii="GHEA Grapalat" w:hAnsi="GHEA Grapalat"/>
          <w:sz w:val="20"/>
          <w:szCs w:val="20"/>
        </w:rPr>
        <w:t>հավաստող</w:t>
      </w:r>
      <w:proofErr w:type="spellEnd"/>
      <w:r>
        <w:rPr>
          <w:rFonts w:ascii="GHEA Grapalat" w:hAnsi="GHEA Grapalat"/>
          <w:sz w:val="20"/>
          <w:szCs w:val="20"/>
        </w:rPr>
        <w:t xml:space="preserve"> </w:t>
      </w:r>
      <w:proofErr w:type="spellStart"/>
      <w:r>
        <w:rPr>
          <w:rFonts w:ascii="GHEA Grapalat" w:hAnsi="GHEA Grapalat"/>
          <w:sz w:val="20"/>
          <w:szCs w:val="20"/>
        </w:rPr>
        <w:t>փաստաթղթեր</w:t>
      </w:r>
      <w:proofErr w:type="spellEnd"/>
      <w:r>
        <w:rPr>
          <w:rFonts w:ascii="GHEA Grapalat" w:hAnsi="GHEA Grapalat"/>
          <w:sz w:val="20"/>
          <w:szCs w:val="20"/>
        </w:rPr>
        <w:t xml:space="preserve">՝ ԲՈՒՀ–ի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շնորհված</w:t>
      </w:r>
      <w:proofErr w:type="spellEnd"/>
      <w:r>
        <w:rPr>
          <w:rFonts w:ascii="GHEA Grapalat" w:hAnsi="GHEA Grapalat"/>
          <w:sz w:val="20"/>
          <w:szCs w:val="20"/>
        </w:rPr>
        <w:t xml:space="preserve"> </w:t>
      </w:r>
      <w:proofErr w:type="spellStart"/>
      <w:r>
        <w:rPr>
          <w:rFonts w:ascii="GHEA Grapalat" w:hAnsi="GHEA Grapalat"/>
          <w:sz w:val="20"/>
          <w:szCs w:val="20"/>
        </w:rPr>
        <w:t>դիպլոմ</w:t>
      </w:r>
      <w:proofErr w:type="spellEnd"/>
      <w:r>
        <w:rPr>
          <w:rFonts w:ascii="GHEA Grapalat" w:hAnsi="GHEA Grapalat"/>
          <w:sz w:val="20"/>
          <w:szCs w:val="20"/>
        </w:rPr>
        <w:t xml:space="preserve">, </w:t>
      </w:r>
      <w:proofErr w:type="spellStart"/>
      <w:r>
        <w:rPr>
          <w:rFonts w:ascii="GHEA Grapalat" w:hAnsi="GHEA Grapalat"/>
          <w:sz w:val="20"/>
          <w:szCs w:val="20"/>
        </w:rPr>
        <w:t>համապատասխան</w:t>
      </w:r>
      <w:proofErr w:type="spellEnd"/>
      <w:r>
        <w:rPr>
          <w:rFonts w:ascii="GHEA Grapalat" w:hAnsi="GHEA Grapalat"/>
          <w:sz w:val="20"/>
          <w:szCs w:val="20"/>
        </w:rPr>
        <w:t xml:space="preserve"> </w:t>
      </w:r>
      <w:proofErr w:type="spellStart"/>
      <w:r>
        <w:rPr>
          <w:rFonts w:ascii="GHEA Grapalat" w:hAnsi="GHEA Grapalat"/>
          <w:sz w:val="20"/>
          <w:szCs w:val="20"/>
        </w:rPr>
        <w:t>լիազորված</w:t>
      </w:r>
      <w:proofErr w:type="spellEnd"/>
      <w:r>
        <w:rPr>
          <w:rFonts w:ascii="GHEA Grapalat" w:hAnsi="GHEA Grapalat"/>
          <w:sz w:val="20"/>
          <w:szCs w:val="20"/>
        </w:rPr>
        <w:t xml:space="preserve"> </w:t>
      </w:r>
      <w:proofErr w:type="spellStart"/>
      <w:r>
        <w:rPr>
          <w:rFonts w:ascii="GHEA Grapalat" w:hAnsi="GHEA Grapalat"/>
          <w:sz w:val="20"/>
          <w:szCs w:val="20"/>
        </w:rPr>
        <w:t>մարմինների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հավաստագրեր</w:t>
      </w:r>
      <w:proofErr w:type="spellEnd"/>
      <w:r>
        <w:rPr>
          <w:rFonts w:ascii="GHEA Grapalat" w:hAnsi="GHEA Grapalat"/>
          <w:sz w:val="20"/>
          <w:szCs w:val="20"/>
        </w:rPr>
        <w:t xml:space="preserve">, </w:t>
      </w:r>
      <w:proofErr w:type="spellStart"/>
      <w:r>
        <w:rPr>
          <w:rFonts w:ascii="GHEA Grapalat" w:hAnsi="GHEA Grapalat"/>
          <w:sz w:val="20"/>
          <w:szCs w:val="20"/>
        </w:rPr>
        <w:t>լիցենզիաներ</w:t>
      </w:r>
      <w:proofErr w:type="spellEnd"/>
      <w:r>
        <w:rPr>
          <w:rFonts w:ascii="GHEA Grapalat" w:hAnsi="GHEA Grapalat"/>
          <w:sz w:val="20"/>
          <w:szCs w:val="20"/>
        </w:rPr>
        <w:t xml:space="preserve">, </w:t>
      </w:r>
      <w:proofErr w:type="spellStart"/>
      <w:r>
        <w:rPr>
          <w:rFonts w:ascii="GHEA Grapalat" w:hAnsi="GHEA Grapalat"/>
          <w:sz w:val="20"/>
          <w:szCs w:val="20"/>
        </w:rPr>
        <w:t>արտոնագրերը</w:t>
      </w:r>
      <w:proofErr w:type="spellEnd"/>
      <w:r w:rsidRPr="00687565">
        <w:rPr>
          <w:rFonts w:ascii="GHEA Grapalat" w:hAnsi="GHEA Grapalat"/>
          <w:sz w:val="20"/>
          <w:szCs w:val="20"/>
        </w:rPr>
        <w:t>,</w:t>
      </w:r>
    </w:p>
    <w:p w14:paraId="3FCB70EF" w14:textId="77777777" w:rsidR="004B6049" w:rsidRDefault="004B6049" w:rsidP="00987F3B">
      <w:pPr>
        <w:pStyle w:val="ListParagraph"/>
        <w:numPr>
          <w:ilvl w:val="0"/>
          <w:numId w:val="8"/>
        </w:numPr>
        <w:tabs>
          <w:tab w:val="left" w:pos="720"/>
        </w:tabs>
        <w:spacing w:after="200"/>
        <w:ind w:hanging="720"/>
        <w:contextualSpacing/>
        <w:jc w:val="both"/>
        <w:rPr>
          <w:rFonts w:ascii="GHEA Grapalat" w:hAnsi="GHEA Grapalat"/>
          <w:sz w:val="20"/>
          <w:szCs w:val="20"/>
        </w:rPr>
      </w:pPr>
      <w:r>
        <w:rPr>
          <w:rFonts w:ascii="GHEA Grapalat" w:hAnsi="GHEA Grapalat"/>
          <w:sz w:val="20"/>
          <w:szCs w:val="20"/>
        </w:rPr>
        <w:t>CV</w:t>
      </w:r>
      <w:r>
        <w:rPr>
          <w:rFonts w:ascii="GHEA Grapalat" w:hAnsi="GHEA Grapalat"/>
          <w:sz w:val="20"/>
          <w:szCs w:val="20"/>
          <w:lang w:val="en-US"/>
        </w:rPr>
        <w:t xml:space="preserve">  - </w:t>
      </w:r>
      <w:proofErr w:type="spellStart"/>
      <w:r>
        <w:rPr>
          <w:rFonts w:ascii="GHEA Grapalat" w:hAnsi="GHEA Grapalat"/>
          <w:sz w:val="20"/>
          <w:szCs w:val="20"/>
        </w:rPr>
        <w:t>սյունակներով</w:t>
      </w:r>
      <w:proofErr w:type="spellEnd"/>
      <w:r>
        <w:rPr>
          <w:rFonts w:ascii="GHEA Grapalat" w:hAnsi="GHEA Grapalat"/>
          <w:sz w:val="20"/>
          <w:szCs w:val="20"/>
        </w:rPr>
        <w:t xml:space="preserve"> </w:t>
      </w:r>
      <w:proofErr w:type="spellStart"/>
      <w:r>
        <w:rPr>
          <w:rFonts w:ascii="GHEA Grapalat" w:hAnsi="GHEA Grapalat"/>
          <w:sz w:val="20"/>
          <w:szCs w:val="20"/>
        </w:rPr>
        <w:t>առանձնացնելով</w:t>
      </w:r>
      <w:proofErr w:type="spellEnd"/>
    </w:p>
    <w:p w14:paraId="7AB8612E" w14:textId="77777777" w:rsidR="004B6049" w:rsidRDefault="004B6049" w:rsidP="00987F3B">
      <w:pPr>
        <w:pStyle w:val="ListParagraph"/>
        <w:numPr>
          <w:ilvl w:val="0"/>
          <w:numId w:val="15"/>
        </w:numPr>
        <w:spacing w:after="200" w:line="276" w:lineRule="auto"/>
        <w:ind w:left="720"/>
        <w:contextualSpacing/>
        <w:jc w:val="both"/>
        <w:rPr>
          <w:rFonts w:ascii="GHEA Grapalat" w:hAnsi="GHEA Grapalat"/>
          <w:sz w:val="20"/>
          <w:szCs w:val="20"/>
        </w:rPr>
      </w:pPr>
      <w:proofErr w:type="spellStart"/>
      <w:r>
        <w:rPr>
          <w:rFonts w:ascii="GHEA Grapalat" w:hAnsi="GHEA Grapalat"/>
          <w:sz w:val="20"/>
          <w:szCs w:val="20"/>
        </w:rPr>
        <w:t>մասնագետի</w:t>
      </w:r>
      <w:proofErr w:type="spellEnd"/>
      <w:r>
        <w:rPr>
          <w:rFonts w:ascii="GHEA Grapalat" w:hAnsi="GHEA Grapalat"/>
          <w:sz w:val="20"/>
          <w:szCs w:val="20"/>
        </w:rPr>
        <w:t xml:space="preserve"> </w:t>
      </w:r>
      <w:proofErr w:type="spellStart"/>
      <w:r>
        <w:rPr>
          <w:rFonts w:ascii="GHEA Grapalat" w:hAnsi="GHEA Grapalat"/>
          <w:sz w:val="20"/>
          <w:szCs w:val="20"/>
        </w:rPr>
        <w:t>անուն</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
    <w:p w14:paraId="0E75122F" w14:textId="77777777" w:rsidR="004B6049" w:rsidRDefault="004B6049" w:rsidP="00987F3B">
      <w:pPr>
        <w:pStyle w:val="ListParagraph"/>
        <w:numPr>
          <w:ilvl w:val="0"/>
          <w:numId w:val="15"/>
        </w:numPr>
        <w:spacing w:after="200" w:line="276" w:lineRule="auto"/>
        <w:ind w:left="720"/>
        <w:contextualSpacing/>
        <w:jc w:val="both"/>
        <w:rPr>
          <w:rFonts w:ascii="GHEA Grapalat" w:hAnsi="GHEA Grapalat"/>
          <w:sz w:val="20"/>
          <w:szCs w:val="20"/>
        </w:rPr>
      </w:pPr>
      <w:proofErr w:type="spellStart"/>
      <w:r>
        <w:rPr>
          <w:rFonts w:ascii="GHEA Grapalat" w:hAnsi="GHEA Grapalat"/>
          <w:sz w:val="20"/>
          <w:szCs w:val="20"/>
        </w:rPr>
        <w:t>հրավերով</w:t>
      </w:r>
      <w:proofErr w:type="spellEnd"/>
      <w:r>
        <w:rPr>
          <w:rFonts w:ascii="GHEA Grapalat" w:hAnsi="GHEA Grapalat"/>
          <w:sz w:val="20"/>
          <w:szCs w:val="20"/>
        </w:rPr>
        <w:t xml:space="preserve"> </w:t>
      </w:r>
      <w:proofErr w:type="spellStart"/>
      <w:r>
        <w:rPr>
          <w:rFonts w:ascii="GHEA Grapalat" w:hAnsi="GHEA Grapalat"/>
          <w:sz w:val="20"/>
          <w:szCs w:val="20"/>
        </w:rPr>
        <w:t>պահանջվող</w:t>
      </w:r>
      <w:proofErr w:type="spellEnd"/>
      <w:r>
        <w:rPr>
          <w:rFonts w:ascii="GHEA Grapalat" w:hAnsi="GHEA Grapalat"/>
          <w:sz w:val="20"/>
          <w:szCs w:val="20"/>
        </w:rPr>
        <w:t xml:space="preserve"> </w:t>
      </w: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որակավորումը</w:t>
      </w:r>
      <w:proofErr w:type="spellEnd"/>
      <w:r>
        <w:rPr>
          <w:rFonts w:ascii="GHEA Grapalat" w:hAnsi="GHEA Grapalat"/>
          <w:sz w:val="20"/>
          <w:szCs w:val="20"/>
        </w:rPr>
        <w:t xml:space="preserve">, </w:t>
      </w:r>
    </w:p>
    <w:p w14:paraId="3C473AEA" w14:textId="77777777" w:rsidR="004B6049" w:rsidRDefault="004B6049" w:rsidP="00987F3B">
      <w:pPr>
        <w:pStyle w:val="ListParagraph"/>
        <w:numPr>
          <w:ilvl w:val="0"/>
          <w:numId w:val="15"/>
        </w:numPr>
        <w:spacing w:after="200" w:line="276" w:lineRule="auto"/>
        <w:ind w:left="720"/>
        <w:contextualSpacing/>
        <w:jc w:val="both"/>
        <w:rPr>
          <w:rFonts w:ascii="GHEA Grapalat" w:hAnsi="GHEA Grapalat"/>
          <w:sz w:val="20"/>
          <w:szCs w:val="20"/>
        </w:rPr>
      </w:pPr>
      <w:proofErr w:type="spellStart"/>
      <w:r>
        <w:rPr>
          <w:rFonts w:ascii="GHEA Grapalat" w:hAnsi="GHEA Grapalat"/>
          <w:sz w:val="20"/>
          <w:szCs w:val="20"/>
        </w:rPr>
        <w:t>հրավերով</w:t>
      </w:r>
      <w:proofErr w:type="spellEnd"/>
      <w:r>
        <w:rPr>
          <w:rFonts w:ascii="GHEA Grapalat" w:hAnsi="GHEA Grapalat"/>
          <w:sz w:val="20"/>
          <w:szCs w:val="20"/>
        </w:rPr>
        <w:t xml:space="preserve"> </w:t>
      </w:r>
      <w:proofErr w:type="spellStart"/>
      <w:r>
        <w:rPr>
          <w:rFonts w:ascii="GHEA Grapalat" w:hAnsi="GHEA Grapalat"/>
          <w:sz w:val="20"/>
          <w:szCs w:val="20"/>
        </w:rPr>
        <w:t>պահանջվող</w:t>
      </w:r>
      <w:proofErr w:type="spellEnd"/>
      <w:r>
        <w:rPr>
          <w:rFonts w:ascii="GHEA Grapalat" w:hAnsi="GHEA Grapalat"/>
          <w:sz w:val="20"/>
          <w:szCs w:val="20"/>
        </w:rPr>
        <w:t xml:space="preserve"> </w:t>
      </w: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փորձառությունը</w:t>
      </w:r>
      <w:proofErr w:type="spellEnd"/>
      <w:r>
        <w:rPr>
          <w:rFonts w:ascii="GHEA Grapalat" w:hAnsi="GHEA Grapalat"/>
          <w:sz w:val="20"/>
          <w:szCs w:val="20"/>
        </w:rPr>
        <w:t xml:space="preserve"> (</w:t>
      </w:r>
      <w:proofErr w:type="spellStart"/>
      <w:r>
        <w:rPr>
          <w:rFonts w:ascii="GHEA Grapalat" w:hAnsi="GHEA Grapalat"/>
          <w:sz w:val="20"/>
          <w:szCs w:val="20"/>
        </w:rPr>
        <w:t>բացվածքը</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ներկայացվի</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միայն</w:t>
      </w:r>
      <w:proofErr w:type="spellEnd"/>
      <w:r>
        <w:rPr>
          <w:rFonts w:ascii="GHEA Grapalat" w:hAnsi="GHEA Grapalat"/>
          <w:sz w:val="20"/>
          <w:szCs w:val="20"/>
        </w:rPr>
        <w:t xml:space="preserve"> </w:t>
      </w:r>
      <w:proofErr w:type="spellStart"/>
      <w:r>
        <w:rPr>
          <w:rFonts w:ascii="GHEA Grapalat" w:hAnsi="GHEA Grapalat"/>
          <w:sz w:val="20"/>
          <w:szCs w:val="20"/>
        </w:rPr>
        <w:t>տարիներով</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ամիսներով</w:t>
      </w:r>
      <w:proofErr w:type="spellEnd"/>
      <w:r>
        <w:rPr>
          <w:rFonts w:ascii="GHEA Grapalat" w:hAnsi="GHEA Grapalat"/>
          <w:sz w:val="20"/>
          <w:szCs w:val="20"/>
        </w:rPr>
        <w:t>),</w:t>
      </w:r>
    </w:p>
    <w:p w14:paraId="13ABF26F" w14:textId="77777777" w:rsidR="004B6049" w:rsidRDefault="004B6049" w:rsidP="00987F3B">
      <w:pPr>
        <w:pStyle w:val="ListParagraph"/>
        <w:numPr>
          <w:ilvl w:val="0"/>
          <w:numId w:val="15"/>
        </w:numPr>
        <w:spacing w:after="200" w:line="276" w:lineRule="auto"/>
        <w:ind w:left="720"/>
        <w:contextualSpacing/>
        <w:jc w:val="both"/>
        <w:rPr>
          <w:rFonts w:ascii="GHEA Grapalat" w:hAnsi="GHEA Grapalat"/>
          <w:sz w:val="20"/>
          <w:szCs w:val="20"/>
        </w:rPr>
      </w:pPr>
      <w:proofErr w:type="spellStart"/>
      <w:r>
        <w:rPr>
          <w:rFonts w:ascii="GHEA Grapalat" w:hAnsi="GHEA Grapalat"/>
          <w:sz w:val="20"/>
          <w:szCs w:val="20"/>
        </w:rPr>
        <w:t>մասնագետի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նախագծման</w:t>
      </w:r>
      <w:proofErr w:type="spellEnd"/>
      <w:r>
        <w:rPr>
          <w:rFonts w:ascii="GHEA Grapalat" w:hAnsi="GHEA Grapalat"/>
          <w:sz w:val="20"/>
          <w:szCs w:val="20"/>
        </w:rPr>
        <w:t xml:space="preserve"> </w:t>
      </w:r>
      <w:proofErr w:type="spellStart"/>
      <w:r>
        <w:rPr>
          <w:rFonts w:ascii="GHEA Grapalat" w:hAnsi="GHEA Grapalat"/>
          <w:sz w:val="20"/>
          <w:szCs w:val="20"/>
        </w:rPr>
        <w:t>բնագավառում</w:t>
      </w:r>
      <w:proofErr w:type="spellEnd"/>
      <w:r>
        <w:rPr>
          <w:rFonts w:ascii="GHEA Grapalat" w:hAnsi="GHEA Grapalat"/>
          <w:sz w:val="20"/>
          <w:szCs w:val="20"/>
        </w:rPr>
        <w:t xml:space="preserve"> </w:t>
      </w:r>
      <w:proofErr w:type="spellStart"/>
      <w:r>
        <w:rPr>
          <w:rFonts w:ascii="GHEA Grapalat" w:hAnsi="GHEA Grapalat"/>
          <w:sz w:val="20"/>
          <w:szCs w:val="20"/>
        </w:rPr>
        <w:t>առանձին</w:t>
      </w:r>
      <w:proofErr w:type="spellEnd"/>
      <w:r>
        <w:rPr>
          <w:rFonts w:ascii="GHEA Grapalat" w:hAnsi="GHEA Grapalat"/>
          <w:sz w:val="20"/>
          <w:szCs w:val="20"/>
        </w:rPr>
        <w:t xml:space="preserve"> </w:t>
      </w:r>
      <w:proofErr w:type="spellStart"/>
      <w:r>
        <w:rPr>
          <w:rFonts w:ascii="GHEA Grapalat" w:hAnsi="GHEA Grapalat"/>
          <w:sz w:val="20"/>
          <w:szCs w:val="20"/>
        </w:rPr>
        <w:t>օբյեկտների</w:t>
      </w:r>
      <w:proofErr w:type="spellEnd"/>
      <w:r>
        <w:rPr>
          <w:rFonts w:ascii="GHEA Grapalat" w:hAnsi="GHEA Grapalat"/>
          <w:sz w:val="20"/>
          <w:szCs w:val="20"/>
        </w:rPr>
        <w:t xml:space="preserve"> </w:t>
      </w:r>
      <w:proofErr w:type="spellStart"/>
      <w:r>
        <w:rPr>
          <w:rFonts w:ascii="GHEA Grapalat" w:hAnsi="GHEA Grapalat"/>
          <w:sz w:val="20"/>
          <w:szCs w:val="20"/>
        </w:rPr>
        <w:t>մասով</w:t>
      </w:r>
      <w:proofErr w:type="spellEnd"/>
      <w:r>
        <w:rPr>
          <w:rFonts w:ascii="GHEA Grapalat" w:hAnsi="GHEA Grapalat"/>
          <w:sz w:val="20"/>
          <w:szCs w:val="20"/>
        </w:rPr>
        <w:t xml:space="preserve"> </w:t>
      </w:r>
      <w:proofErr w:type="spellStart"/>
      <w:r>
        <w:rPr>
          <w:rFonts w:ascii="GHEA Grapalat" w:hAnsi="GHEA Grapalat"/>
          <w:sz w:val="20"/>
          <w:szCs w:val="20"/>
        </w:rPr>
        <w:t>մատուցված</w:t>
      </w:r>
      <w:proofErr w:type="spellEnd"/>
      <w:r>
        <w:rPr>
          <w:rFonts w:ascii="GHEA Grapalat" w:hAnsi="GHEA Grapalat"/>
          <w:sz w:val="20"/>
          <w:szCs w:val="20"/>
        </w:rPr>
        <w:t xml:space="preserve"> </w:t>
      </w:r>
      <w:proofErr w:type="spellStart"/>
      <w:r>
        <w:rPr>
          <w:rFonts w:ascii="GHEA Grapalat" w:hAnsi="GHEA Grapalat"/>
          <w:sz w:val="20"/>
          <w:szCs w:val="20"/>
        </w:rPr>
        <w:t>ծառայության</w:t>
      </w:r>
      <w:proofErr w:type="spellEnd"/>
      <w:r>
        <w:rPr>
          <w:rFonts w:ascii="GHEA Grapalat" w:hAnsi="GHEA Grapalat"/>
          <w:sz w:val="20"/>
          <w:szCs w:val="20"/>
        </w:rPr>
        <w:t xml:space="preserve"> </w:t>
      </w:r>
      <w:proofErr w:type="spellStart"/>
      <w:r>
        <w:rPr>
          <w:rFonts w:ascii="GHEA Grapalat" w:hAnsi="GHEA Grapalat"/>
          <w:sz w:val="20"/>
          <w:szCs w:val="20"/>
        </w:rPr>
        <w:t>մասին</w:t>
      </w:r>
      <w:proofErr w:type="spellEnd"/>
      <w:r>
        <w:rPr>
          <w:rFonts w:ascii="GHEA Grapalat" w:hAnsi="GHEA Grapalat"/>
          <w:sz w:val="20"/>
          <w:szCs w:val="20"/>
        </w:rPr>
        <w:t xml:space="preserve"> </w:t>
      </w:r>
      <w:proofErr w:type="spellStart"/>
      <w:r>
        <w:rPr>
          <w:rFonts w:ascii="GHEA Grapalat" w:hAnsi="GHEA Grapalat"/>
          <w:sz w:val="20"/>
          <w:szCs w:val="20"/>
        </w:rPr>
        <w:t>տեղեկատվությունը</w:t>
      </w:r>
      <w:proofErr w:type="spellEnd"/>
      <w:r>
        <w:rPr>
          <w:rFonts w:ascii="GHEA Grapalat" w:hAnsi="GHEA Grapalat"/>
          <w:sz w:val="20"/>
          <w:szCs w:val="20"/>
        </w:rPr>
        <w:t xml:space="preserve">` </w:t>
      </w:r>
      <w:proofErr w:type="spellStart"/>
      <w:r>
        <w:rPr>
          <w:rFonts w:ascii="GHEA Grapalat" w:hAnsi="GHEA Grapalat"/>
          <w:b/>
          <w:sz w:val="20"/>
          <w:szCs w:val="20"/>
        </w:rPr>
        <w:t>պարտադիր</w:t>
      </w:r>
      <w:proofErr w:type="spellEnd"/>
      <w:r>
        <w:rPr>
          <w:rFonts w:ascii="GHEA Grapalat" w:hAnsi="GHEA Grapalat"/>
          <w:b/>
          <w:sz w:val="20"/>
          <w:szCs w:val="20"/>
        </w:rPr>
        <w:t xml:space="preserve"> </w:t>
      </w:r>
      <w:proofErr w:type="spellStart"/>
      <w:r>
        <w:rPr>
          <w:rFonts w:ascii="GHEA Grapalat" w:hAnsi="GHEA Grapalat"/>
          <w:b/>
          <w:sz w:val="20"/>
          <w:szCs w:val="20"/>
        </w:rPr>
        <w:t>նշելով</w:t>
      </w:r>
      <w:proofErr w:type="spellEnd"/>
      <w:r>
        <w:rPr>
          <w:rFonts w:ascii="GHEA Grapalat" w:hAnsi="GHEA Grapalat"/>
          <w:b/>
          <w:sz w:val="20"/>
          <w:szCs w:val="20"/>
        </w:rPr>
        <w:t xml:space="preserve"> </w:t>
      </w:r>
      <w:proofErr w:type="spellStart"/>
      <w:r>
        <w:rPr>
          <w:rFonts w:ascii="GHEA Grapalat" w:hAnsi="GHEA Grapalat"/>
          <w:b/>
          <w:sz w:val="20"/>
          <w:szCs w:val="20"/>
        </w:rPr>
        <w:t>տվյալ</w:t>
      </w:r>
      <w:proofErr w:type="spellEnd"/>
      <w:r>
        <w:rPr>
          <w:rFonts w:ascii="GHEA Grapalat" w:hAnsi="GHEA Grapalat"/>
          <w:b/>
          <w:sz w:val="20"/>
          <w:szCs w:val="20"/>
        </w:rPr>
        <w:t xml:space="preserve"> </w:t>
      </w:r>
      <w:proofErr w:type="spellStart"/>
      <w:r>
        <w:rPr>
          <w:rFonts w:ascii="GHEA Grapalat" w:hAnsi="GHEA Grapalat"/>
          <w:b/>
          <w:sz w:val="20"/>
          <w:szCs w:val="20"/>
        </w:rPr>
        <w:t>օբյեկտների</w:t>
      </w:r>
      <w:proofErr w:type="spellEnd"/>
      <w:r>
        <w:rPr>
          <w:rFonts w:ascii="GHEA Grapalat" w:hAnsi="GHEA Grapalat"/>
          <w:b/>
          <w:sz w:val="20"/>
          <w:szCs w:val="20"/>
        </w:rPr>
        <w:t xml:space="preserve"> </w:t>
      </w:r>
      <w:proofErr w:type="spellStart"/>
      <w:r>
        <w:rPr>
          <w:rFonts w:ascii="GHEA Grapalat" w:hAnsi="GHEA Grapalat"/>
          <w:b/>
          <w:sz w:val="20"/>
          <w:szCs w:val="20"/>
        </w:rPr>
        <w:t>համար</w:t>
      </w:r>
      <w:proofErr w:type="spellEnd"/>
      <w:r>
        <w:rPr>
          <w:rFonts w:ascii="GHEA Grapalat" w:hAnsi="GHEA Grapalat"/>
          <w:b/>
          <w:sz w:val="20"/>
          <w:szCs w:val="20"/>
        </w:rPr>
        <w:t xml:space="preserve"> </w:t>
      </w:r>
      <w:proofErr w:type="spellStart"/>
      <w:r>
        <w:rPr>
          <w:rFonts w:ascii="GHEA Grapalat" w:hAnsi="GHEA Grapalat"/>
          <w:b/>
          <w:sz w:val="20"/>
          <w:szCs w:val="20"/>
        </w:rPr>
        <w:t>ցուցաիշներ</w:t>
      </w:r>
      <w:proofErr w:type="spellEnd"/>
      <w:r>
        <w:rPr>
          <w:rFonts w:ascii="GHEA Grapalat" w:hAnsi="GHEA Grapalat"/>
          <w:b/>
          <w:sz w:val="20"/>
          <w:szCs w:val="20"/>
        </w:rPr>
        <w:t xml:space="preserve"> (</w:t>
      </w:r>
      <w:proofErr w:type="spellStart"/>
      <w:r>
        <w:rPr>
          <w:rFonts w:ascii="GHEA Grapalat" w:hAnsi="GHEA Grapalat"/>
          <w:b/>
          <w:sz w:val="20"/>
          <w:szCs w:val="20"/>
        </w:rPr>
        <w:t>հզորություններ</w:t>
      </w:r>
      <w:proofErr w:type="spellEnd"/>
      <w:r>
        <w:rPr>
          <w:rFonts w:ascii="GHEA Grapalat" w:hAnsi="GHEA Grapalat"/>
          <w:b/>
          <w:sz w:val="20"/>
          <w:szCs w:val="20"/>
        </w:rPr>
        <w:t xml:space="preserve">) և </w:t>
      </w:r>
      <w:proofErr w:type="spellStart"/>
      <w:r>
        <w:rPr>
          <w:rFonts w:ascii="GHEA Grapalat" w:hAnsi="GHEA Grapalat"/>
          <w:b/>
          <w:sz w:val="20"/>
          <w:szCs w:val="20"/>
        </w:rPr>
        <w:t>նախագծված</w:t>
      </w:r>
      <w:proofErr w:type="spellEnd"/>
      <w:r>
        <w:rPr>
          <w:rFonts w:ascii="GHEA Grapalat" w:hAnsi="GHEA Grapalat"/>
          <w:b/>
          <w:sz w:val="20"/>
          <w:szCs w:val="20"/>
        </w:rPr>
        <w:t xml:space="preserve"> </w:t>
      </w:r>
      <w:proofErr w:type="spellStart"/>
      <w:r>
        <w:rPr>
          <w:rFonts w:ascii="GHEA Grapalat" w:hAnsi="GHEA Grapalat"/>
          <w:b/>
          <w:sz w:val="20"/>
          <w:szCs w:val="20"/>
        </w:rPr>
        <w:t>օբյեկտի</w:t>
      </w:r>
      <w:proofErr w:type="spellEnd"/>
      <w:r>
        <w:rPr>
          <w:rFonts w:ascii="GHEA Grapalat" w:hAnsi="GHEA Grapalat"/>
          <w:b/>
          <w:sz w:val="20"/>
          <w:szCs w:val="20"/>
        </w:rPr>
        <w:t xml:space="preserve"> </w:t>
      </w:r>
      <w:proofErr w:type="spellStart"/>
      <w:r>
        <w:rPr>
          <w:rFonts w:ascii="GHEA Grapalat" w:hAnsi="GHEA Grapalat"/>
          <w:b/>
          <w:sz w:val="20"/>
          <w:szCs w:val="20"/>
        </w:rPr>
        <w:t>թողարկման</w:t>
      </w:r>
      <w:proofErr w:type="spellEnd"/>
      <w:r>
        <w:rPr>
          <w:rFonts w:ascii="GHEA Grapalat" w:hAnsi="GHEA Grapalat"/>
          <w:b/>
          <w:sz w:val="20"/>
          <w:szCs w:val="20"/>
        </w:rPr>
        <w:t xml:space="preserve"> </w:t>
      </w:r>
      <w:proofErr w:type="spellStart"/>
      <w:r>
        <w:rPr>
          <w:rFonts w:ascii="GHEA Grapalat" w:hAnsi="GHEA Grapalat"/>
          <w:b/>
          <w:sz w:val="20"/>
          <w:szCs w:val="20"/>
        </w:rPr>
        <w:t>ամսաթիվը</w:t>
      </w:r>
      <w:proofErr w:type="spellEnd"/>
      <w:r>
        <w:rPr>
          <w:rFonts w:ascii="GHEA Grapalat" w:hAnsi="GHEA Grapalat"/>
          <w:b/>
          <w:sz w:val="20"/>
          <w:szCs w:val="20"/>
        </w:rPr>
        <w:t>:</w:t>
      </w:r>
    </w:p>
    <w:p w14:paraId="4680547B" w14:textId="77777777" w:rsidR="004B6049" w:rsidRDefault="004B6049" w:rsidP="004B6049">
      <w:pPr>
        <w:numPr>
          <w:ilvl w:val="0"/>
          <w:numId w:val="7"/>
        </w:numPr>
        <w:spacing w:after="200"/>
        <w:contextualSpacing/>
        <w:jc w:val="both"/>
        <w:rPr>
          <w:rFonts w:ascii="GHEA Grapalat" w:hAnsi="GHEA Grapalat"/>
          <w:sz w:val="20"/>
          <w:szCs w:val="20"/>
        </w:rPr>
      </w:pP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մասնագետներից</w:t>
      </w:r>
      <w:proofErr w:type="spellEnd"/>
      <w:r>
        <w:rPr>
          <w:rFonts w:ascii="GHEA Grapalat" w:hAnsi="GHEA Grapalat"/>
          <w:sz w:val="20"/>
          <w:szCs w:val="20"/>
        </w:rPr>
        <w:t xml:space="preserve"> </w:t>
      </w:r>
      <w:proofErr w:type="spellStart"/>
      <w:r>
        <w:rPr>
          <w:rFonts w:ascii="GHEA Grapalat" w:hAnsi="GHEA Grapalat"/>
          <w:sz w:val="20"/>
          <w:szCs w:val="20"/>
        </w:rPr>
        <w:t>որևէ</w:t>
      </w:r>
      <w:proofErr w:type="spellEnd"/>
      <w:r>
        <w:rPr>
          <w:rFonts w:ascii="GHEA Grapalat" w:hAnsi="GHEA Grapalat"/>
          <w:sz w:val="20"/>
          <w:szCs w:val="20"/>
        </w:rPr>
        <w:t xml:space="preserve"> </w:t>
      </w:r>
      <w:proofErr w:type="spellStart"/>
      <w:r>
        <w:rPr>
          <w:rFonts w:ascii="GHEA Grapalat" w:hAnsi="GHEA Grapalat"/>
          <w:sz w:val="20"/>
          <w:szCs w:val="20"/>
        </w:rPr>
        <w:t>մեկի</w:t>
      </w:r>
      <w:proofErr w:type="spellEnd"/>
      <w:r>
        <w:rPr>
          <w:rFonts w:ascii="GHEA Grapalat" w:hAnsi="GHEA Grapalat"/>
          <w:sz w:val="20"/>
          <w:szCs w:val="20"/>
        </w:rPr>
        <w:t xml:space="preserve"> </w:t>
      </w:r>
      <w:proofErr w:type="spellStart"/>
      <w:r>
        <w:rPr>
          <w:rFonts w:ascii="GHEA Grapalat" w:hAnsi="GHEA Grapalat"/>
          <w:sz w:val="20"/>
          <w:szCs w:val="20"/>
        </w:rPr>
        <w:t>մասով</w:t>
      </w:r>
      <w:proofErr w:type="spellEnd"/>
      <w:r>
        <w:rPr>
          <w:rFonts w:ascii="GHEA Grapalat" w:hAnsi="GHEA Grapalat"/>
          <w:sz w:val="20"/>
          <w:szCs w:val="20"/>
        </w:rPr>
        <w:t xml:space="preserve"> </w:t>
      </w:r>
      <w:proofErr w:type="spellStart"/>
      <w:r>
        <w:rPr>
          <w:rFonts w:ascii="GHEA Grapalat" w:hAnsi="GHEA Grapalat"/>
          <w:sz w:val="20"/>
          <w:szCs w:val="20"/>
        </w:rPr>
        <w:t>հայտը</w:t>
      </w:r>
      <w:proofErr w:type="spellEnd"/>
      <w:r>
        <w:rPr>
          <w:rFonts w:ascii="GHEA Grapalat" w:hAnsi="GHEA Grapalat"/>
          <w:sz w:val="20"/>
          <w:szCs w:val="20"/>
        </w:rPr>
        <w:t xml:space="preserve"> </w:t>
      </w:r>
      <w:proofErr w:type="spellStart"/>
      <w:r>
        <w:rPr>
          <w:rFonts w:ascii="GHEA Grapalat" w:hAnsi="GHEA Grapalat"/>
          <w:sz w:val="20"/>
          <w:szCs w:val="20"/>
        </w:rPr>
        <w:t>գնահատվում</w:t>
      </w:r>
      <w:proofErr w:type="spellEnd"/>
      <w:r>
        <w:rPr>
          <w:rFonts w:ascii="GHEA Grapalat" w:hAnsi="GHEA Grapalat"/>
          <w:sz w:val="20"/>
          <w:szCs w:val="20"/>
        </w:rPr>
        <w:t xml:space="preserve"> է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նվազագույն</w:t>
      </w:r>
      <w:proofErr w:type="spellEnd"/>
      <w:r>
        <w:rPr>
          <w:rFonts w:ascii="GHEA Grapalat" w:hAnsi="GHEA Grapalat"/>
          <w:sz w:val="20"/>
          <w:szCs w:val="20"/>
        </w:rPr>
        <w:t xml:space="preserve"> </w:t>
      </w:r>
      <w:proofErr w:type="spellStart"/>
      <w:r>
        <w:rPr>
          <w:rFonts w:ascii="GHEA Grapalat" w:hAnsi="GHEA Grapalat"/>
          <w:sz w:val="20"/>
          <w:szCs w:val="20"/>
        </w:rPr>
        <w:t>շեմից</w:t>
      </w:r>
      <w:proofErr w:type="spellEnd"/>
      <w:r>
        <w:rPr>
          <w:rFonts w:ascii="GHEA Grapalat" w:hAnsi="GHEA Grapalat"/>
          <w:sz w:val="20"/>
          <w:szCs w:val="20"/>
        </w:rPr>
        <w:t xml:space="preserve"> </w:t>
      </w:r>
      <w:proofErr w:type="spellStart"/>
      <w:r>
        <w:rPr>
          <w:rFonts w:ascii="GHEA Grapalat" w:hAnsi="GHEA Grapalat"/>
          <w:sz w:val="20"/>
          <w:szCs w:val="20"/>
        </w:rPr>
        <w:t>ցածր</w:t>
      </w:r>
      <w:proofErr w:type="spellEnd"/>
      <w:r>
        <w:rPr>
          <w:rFonts w:ascii="GHEA Grapalat" w:hAnsi="GHEA Grapalat"/>
          <w:sz w:val="20"/>
          <w:szCs w:val="20"/>
        </w:rPr>
        <w:t xml:space="preserve">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անբավարար</w:t>
      </w:r>
      <w:proofErr w:type="spellEnd"/>
      <w:r>
        <w:rPr>
          <w:rFonts w:ascii="GHEA Grapalat" w:hAnsi="GHEA Grapalat"/>
          <w:sz w:val="20"/>
          <w:szCs w:val="20"/>
        </w:rPr>
        <w:t xml:space="preserve"> </w:t>
      </w:r>
      <w:proofErr w:type="spellStart"/>
      <w:r>
        <w:rPr>
          <w:rFonts w:ascii="GHEA Grapalat" w:hAnsi="GHEA Grapalat"/>
          <w:sz w:val="20"/>
          <w:szCs w:val="20"/>
        </w:rPr>
        <w:t>ապա</w:t>
      </w:r>
      <w:proofErr w:type="spellEnd"/>
      <w:r>
        <w:rPr>
          <w:rFonts w:ascii="GHEA Grapalat" w:hAnsi="GHEA Grapalat"/>
          <w:sz w:val="20"/>
          <w:szCs w:val="20"/>
        </w:rPr>
        <w:t xml:space="preserve"> </w:t>
      </w:r>
      <w:proofErr w:type="spellStart"/>
      <w:r>
        <w:rPr>
          <w:rFonts w:ascii="GHEA Grapalat" w:hAnsi="GHEA Grapalat"/>
          <w:sz w:val="20"/>
          <w:szCs w:val="20"/>
        </w:rPr>
        <w:t>հայտն</w:t>
      </w:r>
      <w:proofErr w:type="spellEnd"/>
      <w:r>
        <w:rPr>
          <w:rFonts w:ascii="GHEA Grapalat" w:hAnsi="GHEA Grapalat"/>
          <w:sz w:val="20"/>
          <w:szCs w:val="20"/>
        </w:rPr>
        <w:t xml:space="preserve"> </w:t>
      </w:r>
      <w:proofErr w:type="spellStart"/>
      <w:r>
        <w:rPr>
          <w:rFonts w:ascii="GHEA Grapalat" w:hAnsi="GHEA Grapalat"/>
          <w:sz w:val="20"/>
          <w:szCs w:val="20"/>
        </w:rPr>
        <w:t>ամբողջությամբ</w:t>
      </w:r>
      <w:proofErr w:type="spellEnd"/>
      <w:r>
        <w:rPr>
          <w:rFonts w:ascii="GHEA Grapalat" w:hAnsi="GHEA Grapalat"/>
          <w:sz w:val="20"/>
          <w:szCs w:val="20"/>
        </w:rPr>
        <w:t xml:space="preserve"> </w:t>
      </w:r>
      <w:proofErr w:type="spellStart"/>
      <w:r>
        <w:rPr>
          <w:rFonts w:ascii="GHEA Grapalat" w:hAnsi="GHEA Grapalat"/>
          <w:sz w:val="20"/>
          <w:szCs w:val="20"/>
        </w:rPr>
        <w:t>մերժվում</w:t>
      </w:r>
      <w:proofErr w:type="spellEnd"/>
      <w:r>
        <w:rPr>
          <w:rFonts w:ascii="GHEA Grapalat" w:hAnsi="GHEA Grapalat"/>
          <w:sz w:val="20"/>
          <w:szCs w:val="20"/>
        </w:rPr>
        <w:t xml:space="preserve"> է:</w:t>
      </w:r>
    </w:p>
    <w:p w14:paraId="4435C973" w14:textId="77777777" w:rsidR="004B6049" w:rsidRDefault="004B6049" w:rsidP="004B6049">
      <w:pPr>
        <w:numPr>
          <w:ilvl w:val="0"/>
          <w:numId w:val="7"/>
        </w:numPr>
        <w:spacing w:after="200"/>
        <w:contextualSpacing/>
        <w:jc w:val="both"/>
        <w:rPr>
          <w:rFonts w:ascii="GHEA Grapalat" w:hAnsi="GHEA Grapalat"/>
          <w:sz w:val="20"/>
          <w:szCs w:val="20"/>
        </w:rPr>
      </w:pPr>
      <w:proofErr w:type="spellStart"/>
      <w:r>
        <w:rPr>
          <w:rFonts w:ascii="GHEA Grapalat" w:hAnsi="GHEA Grapalat"/>
          <w:sz w:val="20"/>
          <w:szCs w:val="20"/>
        </w:rPr>
        <w:t>Համապատասխան</w:t>
      </w:r>
      <w:proofErr w:type="spellEnd"/>
      <w:r>
        <w:rPr>
          <w:rFonts w:ascii="GHEA Grapalat" w:hAnsi="GHEA Grapalat"/>
          <w:sz w:val="20"/>
          <w:szCs w:val="20"/>
        </w:rPr>
        <w:t xml:space="preserve"> </w:t>
      </w:r>
      <w:proofErr w:type="spellStart"/>
      <w:r>
        <w:rPr>
          <w:rFonts w:ascii="GHEA Grapalat" w:hAnsi="GHEA Grapalat"/>
          <w:sz w:val="20"/>
          <w:szCs w:val="20"/>
        </w:rPr>
        <w:t>մասնագիտացումներով</w:t>
      </w:r>
      <w:proofErr w:type="spellEnd"/>
      <w:r>
        <w:rPr>
          <w:rFonts w:ascii="GHEA Grapalat" w:hAnsi="GHEA Grapalat"/>
          <w:sz w:val="20"/>
          <w:szCs w:val="20"/>
        </w:rPr>
        <w:t xml:space="preserve"> </w:t>
      </w:r>
      <w:proofErr w:type="spellStart"/>
      <w:r>
        <w:rPr>
          <w:rFonts w:ascii="GHEA Grapalat" w:hAnsi="GHEA Grapalat"/>
          <w:sz w:val="20"/>
          <w:szCs w:val="20"/>
        </w:rPr>
        <w:t>պահանջվող</w:t>
      </w:r>
      <w:proofErr w:type="spellEnd"/>
      <w:r>
        <w:rPr>
          <w:rFonts w:ascii="GHEA Grapalat" w:hAnsi="GHEA Grapalat"/>
          <w:sz w:val="20"/>
          <w:szCs w:val="20"/>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ռեսուրսները</w:t>
      </w:r>
      <w:proofErr w:type="spellEnd"/>
      <w:r>
        <w:rPr>
          <w:rFonts w:ascii="GHEA Grapalat" w:hAnsi="GHEA Grapalat"/>
          <w:sz w:val="20"/>
          <w:szCs w:val="20"/>
        </w:rPr>
        <w:t xml:space="preserve"> </w:t>
      </w:r>
      <w:proofErr w:type="spellStart"/>
      <w:r>
        <w:rPr>
          <w:rFonts w:ascii="GHEA Grapalat" w:hAnsi="GHEA Grapalat"/>
          <w:sz w:val="20"/>
          <w:szCs w:val="20"/>
        </w:rPr>
        <w:t>չեն</w:t>
      </w:r>
      <w:proofErr w:type="spellEnd"/>
      <w:r>
        <w:rPr>
          <w:rFonts w:ascii="GHEA Grapalat" w:hAnsi="GHEA Grapalat"/>
          <w:sz w:val="20"/>
          <w:szCs w:val="20"/>
        </w:rPr>
        <w:t xml:space="preserve"> </w:t>
      </w:r>
      <w:proofErr w:type="spellStart"/>
      <w:r>
        <w:rPr>
          <w:rFonts w:ascii="GHEA Grapalat" w:hAnsi="GHEA Grapalat"/>
          <w:sz w:val="20"/>
          <w:szCs w:val="20"/>
        </w:rPr>
        <w:t>համարվում</w:t>
      </w:r>
      <w:proofErr w:type="spellEnd"/>
      <w:r>
        <w:rPr>
          <w:rFonts w:ascii="GHEA Grapalat" w:hAnsi="GHEA Grapalat"/>
          <w:sz w:val="20"/>
          <w:szCs w:val="20"/>
        </w:rPr>
        <w:t xml:space="preserve"> </w:t>
      </w:r>
      <w:proofErr w:type="spellStart"/>
      <w:r>
        <w:rPr>
          <w:rFonts w:ascii="GHEA Grapalat" w:hAnsi="GHEA Grapalat"/>
          <w:sz w:val="20"/>
          <w:szCs w:val="20"/>
        </w:rPr>
        <w:t>համափոխարինելի</w:t>
      </w:r>
      <w:proofErr w:type="spellEnd"/>
      <w:r>
        <w:rPr>
          <w:rFonts w:ascii="GHEA Grapalat" w:hAnsi="GHEA Grapalat"/>
          <w:sz w:val="20"/>
          <w:szCs w:val="20"/>
        </w:rPr>
        <w:t xml:space="preserve"> և </w:t>
      </w:r>
      <w:proofErr w:type="spellStart"/>
      <w:r>
        <w:rPr>
          <w:rFonts w:ascii="GHEA Grapalat" w:hAnsi="GHEA Grapalat"/>
          <w:sz w:val="20"/>
          <w:szCs w:val="20"/>
        </w:rPr>
        <w:t>դրանցից</w:t>
      </w:r>
      <w:proofErr w:type="spellEnd"/>
      <w:r>
        <w:rPr>
          <w:rFonts w:ascii="GHEA Grapalat" w:hAnsi="GHEA Grapalat"/>
          <w:sz w:val="20"/>
          <w:szCs w:val="20"/>
        </w:rPr>
        <w:t xml:space="preserve"> </w:t>
      </w:r>
      <w:proofErr w:type="spellStart"/>
      <w:r>
        <w:rPr>
          <w:rFonts w:ascii="GHEA Grapalat" w:hAnsi="GHEA Grapalat"/>
          <w:sz w:val="20"/>
          <w:szCs w:val="20"/>
        </w:rPr>
        <w:t>որևէ</w:t>
      </w:r>
      <w:proofErr w:type="spellEnd"/>
      <w:r>
        <w:rPr>
          <w:rFonts w:ascii="GHEA Grapalat" w:hAnsi="GHEA Grapalat"/>
          <w:sz w:val="20"/>
          <w:szCs w:val="20"/>
        </w:rPr>
        <w:t xml:space="preserve"> </w:t>
      </w:r>
      <w:proofErr w:type="spellStart"/>
      <w:r>
        <w:rPr>
          <w:rFonts w:ascii="GHEA Grapalat" w:hAnsi="GHEA Grapalat"/>
          <w:sz w:val="20"/>
          <w:szCs w:val="20"/>
        </w:rPr>
        <w:t>մեկի</w:t>
      </w:r>
      <w:proofErr w:type="spellEnd"/>
      <w:r>
        <w:rPr>
          <w:rFonts w:ascii="GHEA Grapalat" w:hAnsi="GHEA Grapalat"/>
          <w:sz w:val="20"/>
          <w:szCs w:val="20"/>
        </w:rPr>
        <w:t xml:space="preserve"> </w:t>
      </w:r>
      <w:proofErr w:type="spellStart"/>
      <w:r>
        <w:rPr>
          <w:rFonts w:ascii="GHEA Grapalat" w:hAnsi="GHEA Grapalat"/>
          <w:sz w:val="20"/>
          <w:szCs w:val="20"/>
        </w:rPr>
        <w:t>բացակայությամբ</w:t>
      </w:r>
      <w:proofErr w:type="spellEnd"/>
      <w:r>
        <w:rPr>
          <w:rFonts w:ascii="GHEA Grapalat" w:hAnsi="GHEA Grapalat"/>
          <w:sz w:val="20"/>
          <w:szCs w:val="20"/>
        </w:rPr>
        <w:t xml:space="preserve">, </w:t>
      </w:r>
      <w:proofErr w:type="spellStart"/>
      <w:r>
        <w:rPr>
          <w:rFonts w:ascii="GHEA Grapalat" w:hAnsi="GHEA Grapalat"/>
          <w:sz w:val="20"/>
          <w:szCs w:val="20"/>
        </w:rPr>
        <w:t>նվազագույն</w:t>
      </w:r>
      <w:proofErr w:type="spellEnd"/>
      <w:r>
        <w:rPr>
          <w:rFonts w:ascii="GHEA Grapalat" w:hAnsi="GHEA Grapalat"/>
          <w:sz w:val="20"/>
          <w:szCs w:val="20"/>
        </w:rPr>
        <w:t xml:space="preserve"> </w:t>
      </w:r>
      <w:proofErr w:type="spellStart"/>
      <w:r>
        <w:rPr>
          <w:rFonts w:ascii="GHEA Grapalat" w:hAnsi="GHEA Grapalat"/>
          <w:sz w:val="20"/>
          <w:szCs w:val="20"/>
        </w:rPr>
        <w:t>պահանջները</w:t>
      </w:r>
      <w:proofErr w:type="spellEnd"/>
      <w:r>
        <w:rPr>
          <w:rFonts w:ascii="GHEA Grapalat" w:hAnsi="GHEA Grapalat"/>
          <w:sz w:val="20"/>
          <w:szCs w:val="20"/>
        </w:rPr>
        <w:t xml:space="preserve"> </w:t>
      </w:r>
      <w:proofErr w:type="spellStart"/>
      <w:r>
        <w:rPr>
          <w:rFonts w:ascii="GHEA Grapalat" w:hAnsi="GHEA Grapalat"/>
          <w:sz w:val="20"/>
          <w:szCs w:val="20"/>
        </w:rPr>
        <w:t>չբավարարելու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rPr>
        <w:t xml:space="preserve"> </w:t>
      </w:r>
      <w:proofErr w:type="spellStart"/>
      <w:r>
        <w:rPr>
          <w:rFonts w:ascii="GHEA Grapalat" w:hAnsi="GHEA Grapalat"/>
          <w:sz w:val="20"/>
          <w:szCs w:val="20"/>
        </w:rPr>
        <w:t>հայտը</w:t>
      </w:r>
      <w:proofErr w:type="spellEnd"/>
      <w:r>
        <w:rPr>
          <w:rFonts w:ascii="GHEA Grapalat" w:hAnsi="GHEA Grapalat"/>
          <w:sz w:val="20"/>
          <w:szCs w:val="20"/>
        </w:rPr>
        <w:t xml:space="preserve"> </w:t>
      </w:r>
      <w:proofErr w:type="spellStart"/>
      <w:r>
        <w:rPr>
          <w:rFonts w:ascii="GHEA Grapalat" w:hAnsi="GHEA Grapalat"/>
          <w:sz w:val="20"/>
          <w:szCs w:val="20"/>
        </w:rPr>
        <w:t>գնահատվում</w:t>
      </w:r>
      <w:proofErr w:type="spellEnd"/>
      <w:r>
        <w:rPr>
          <w:rFonts w:ascii="GHEA Grapalat" w:hAnsi="GHEA Grapalat"/>
          <w:sz w:val="20"/>
          <w:szCs w:val="20"/>
        </w:rPr>
        <w:t xml:space="preserve"> է </w:t>
      </w:r>
      <w:proofErr w:type="spellStart"/>
      <w:r>
        <w:rPr>
          <w:rFonts w:ascii="GHEA Grapalat" w:hAnsi="GHEA Grapalat"/>
          <w:sz w:val="20"/>
          <w:szCs w:val="20"/>
        </w:rPr>
        <w:t>անբավարար</w:t>
      </w:r>
      <w:proofErr w:type="spellEnd"/>
      <w:r>
        <w:rPr>
          <w:rFonts w:ascii="GHEA Grapalat" w:hAnsi="GHEA Grapalat"/>
          <w:sz w:val="20"/>
          <w:szCs w:val="20"/>
        </w:rPr>
        <w:t>։</w:t>
      </w:r>
    </w:p>
    <w:p w14:paraId="5E7E27A7" w14:textId="77777777" w:rsidR="004B6049" w:rsidRDefault="004B6049" w:rsidP="004B6049">
      <w:pPr>
        <w:pStyle w:val="ListParagraph"/>
        <w:numPr>
          <w:ilvl w:val="0"/>
          <w:numId w:val="7"/>
        </w:numPr>
        <w:spacing w:after="200"/>
        <w:jc w:val="both"/>
        <w:rPr>
          <w:rFonts w:ascii="GHEA Grapalat" w:hAnsi="GHEA Grapalat"/>
          <w:b/>
          <w:sz w:val="20"/>
          <w:szCs w:val="20"/>
        </w:rPr>
      </w:pPr>
      <w:proofErr w:type="spellStart"/>
      <w:r>
        <w:rPr>
          <w:rFonts w:ascii="GHEA Grapalat" w:hAnsi="GHEA Grapalat"/>
          <w:b/>
          <w:sz w:val="20"/>
          <w:szCs w:val="20"/>
        </w:rPr>
        <w:t>Անկախ</w:t>
      </w:r>
      <w:proofErr w:type="spellEnd"/>
      <w:r>
        <w:rPr>
          <w:rFonts w:ascii="GHEA Grapalat" w:hAnsi="GHEA Grapalat"/>
          <w:b/>
          <w:sz w:val="20"/>
          <w:szCs w:val="20"/>
        </w:rPr>
        <w:t xml:space="preserve"> </w:t>
      </w:r>
      <w:proofErr w:type="spellStart"/>
      <w:r>
        <w:rPr>
          <w:rFonts w:ascii="GHEA Grapalat" w:hAnsi="GHEA Grapalat"/>
          <w:b/>
          <w:sz w:val="20"/>
          <w:szCs w:val="20"/>
        </w:rPr>
        <w:t>Աղյուսակում</w:t>
      </w:r>
      <w:proofErr w:type="spellEnd"/>
      <w:r>
        <w:rPr>
          <w:rFonts w:ascii="GHEA Grapalat" w:hAnsi="GHEA Grapalat"/>
          <w:b/>
          <w:sz w:val="20"/>
          <w:szCs w:val="20"/>
        </w:rPr>
        <w:t xml:space="preserve"> </w:t>
      </w:r>
      <w:proofErr w:type="spellStart"/>
      <w:r>
        <w:rPr>
          <w:rFonts w:ascii="GHEA Grapalat" w:hAnsi="GHEA Grapalat"/>
          <w:b/>
          <w:sz w:val="20"/>
          <w:szCs w:val="20"/>
        </w:rPr>
        <w:t>աշխատակիցների</w:t>
      </w:r>
      <w:proofErr w:type="spellEnd"/>
      <w:r>
        <w:rPr>
          <w:rFonts w:ascii="GHEA Grapalat" w:hAnsi="GHEA Grapalat"/>
          <w:b/>
          <w:sz w:val="20"/>
          <w:szCs w:val="20"/>
        </w:rPr>
        <w:t xml:space="preserve"> </w:t>
      </w:r>
      <w:proofErr w:type="spellStart"/>
      <w:r>
        <w:rPr>
          <w:rFonts w:ascii="GHEA Grapalat" w:hAnsi="GHEA Grapalat"/>
          <w:b/>
          <w:sz w:val="20"/>
          <w:szCs w:val="20"/>
        </w:rPr>
        <w:t>յուրաքանչյուր</w:t>
      </w:r>
      <w:proofErr w:type="spellEnd"/>
      <w:r>
        <w:rPr>
          <w:rFonts w:ascii="GHEA Grapalat" w:hAnsi="GHEA Grapalat"/>
          <w:b/>
          <w:sz w:val="20"/>
          <w:szCs w:val="20"/>
        </w:rPr>
        <w:t xml:space="preserve"> </w:t>
      </w:r>
      <w:proofErr w:type="spellStart"/>
      <w:r>
        <w:rPr>
          <w:rFonts w:ascii="GHEA Grapalat" w:hAnsi="GHEA Grapalat"/>
          <w:b/>
          <w:sz w:val="20"/>
          <w:szCs w:val="20"/>
        </w:rPr>
        <w:t>տողի</w:t>
      </w:r>
      <w:proofErr w:type="spellEnd"/>
      <w:r>
        <w:rPr>
          <w:rFonts w:ascii="GHEA Grapalat" w:hAnsi="GHEA Grapalat"/>
          <w:b/>
          <w:sz w:val="20"/>
          <w:szCs w:val="20"/>
        </w:rPr>
        <w:t xml:space="preserve"> </w:t>
      </w:r>
      <w:proofErr w:type="spellStart"/>
      <w:r>
        <w:rPr>
          <w:rFonts w:ascii="GHEA Grapalat" w:hAnsi="GHEA Grapalat"/>
          <w:b/>
          <w:sz w:val="20"/>
          <w:szCs w:val="20"/>
        </w:rPr>
        <w:t>համար</w:t>
      </w:r>
      <w:proofErr w:type="spellEnd"/>
      <w:r>
        <w:rPr>
          <w:rFonts w:ascii="GHEA Grapalat" w:hAnsi="GHEA Grapalat"/>
          <w:b/>
          <w:sz w:val="20"/>
          <w:szCs w:val="20"/>
        </w:rPr>
        <w:t xml:space="preserve"> </w:t>
      </w:r>
      <w:proofErr w:type="spellStart"/>
      <w:r>
        <w:rPr>
          <w:rFonts w:ascii="GHEA Grapalat" w:hAnsi="GHEA Grapalat"/>
          <w:b/>
          <w:sz w:val="20"/>
          <w:szCs w:val="20"/>
        </w:rPr>
        <w:t>մասնակցի</w:t>
      </w:r>
      <w:proofErr w:type="spellEnd"/>
      <w:r>
        <w:rPr>
          <w:rFonts w:ascii="GHEA Grapalat" w:hAnsi="GHEA Grapalat"/>
          <w:b/>
          <w:sz w:val="20"/>
          <w:szCs w:val="20"/>
        </w:rPr>
        <w:t xml:space="preserve"> </w:t>
      </w:r>
      <w:proofErr w:type="spellStart"/>
      <w:r>
        <w:rPr>
          <w:rFonts w:ascii="GHEA Grapalat" w:hAnsi="GHEA Grapalat"/>
          <w:b/>
          <w:sz w:val="20"/>
          <w:szCs w:val="20"/>
        </w:rPr>
        <w:t>կողմից</w:t>
      </w:r>
      <w:proofErr w:type="spellEnd"/>
      <w:r>
        <w:rPr>
          <w:rFonts w:ascii="GHEA Grapalat" w:hAnsi="GHEA Grapalat"/>
          <w:b/>
          <w:sz w:val="20"/>
          <w:szCs w:val="20"/>
        </w:rPr>
        <w:t xml:space="preserve"> </w:t>
      </w:r>
      <w:proofErr w:type="spellStart"/>
      <w:r>
        <w:rPr>
          <w:rFonts w:ascii="GHEA Grapalat" w:hAnsi="GHEA Grapalat"/>
          <w:b/>
          <w:sz w:val="20"/>
          <w:szCs w:val="20"/>
        </w:rPr>
        <w:t>ներկայացված</w:t>
      </w:r>
      <w:proofErr w:type="spellEnd"/>
      <w:r>
        <w:rPr>
          <w:rFonts w:ascii="GHEA Grapalat" w:hAnsi="GHEA Grapalat"/>
          <w:b/>
          <w:sz w:val="20"/>
          <w:szCs w:val="20"/>
        </w:rPr>
        <w:t xml:space="preserve"> </w:t>
      </w:r>
      <w:proofErr w:type="spellStart"/>
      <w:r>
        <w:rPr>
          <w:rFonts w:ascii="GHEA Grapalat" w:hAnsi="GHEA Grapalat"/>
          <w:b/>
          <w:sz w:val="20"/>
          <w:szCs w:val="20"/>
        </w:rPr>
        <w:t>մասնագետների</w:t>
      </w:r>
      <w:proofErr w:type="spellEnd"/>
      <w:r>
        <w:rPr>
          <w:rFonts w:ascii="GHEA Grapalat" w:hAnsi="GHEA Grapalat"/>
          <w:b/>
          <w:sz w:val="20"/>
          <w:szCs w:val="20"/>
        </w:rPr>
        <w:t xml:space="preserve"> </w:t>
      </w:r>
      <w:proofErr w:type="spellStart"/>
      <w:r>
        <w:rPr>
          <w:rFonts w:ascii="GHEA Grapalat" w:hAnsi="GHEA Grapalat"/>
          <w:b/>
          <w:sz w:val="20"/>
          <w:szCs w:val="20"/>
        </w:rPr>
        <w:t>քանակից</w:t>
      </w:r>
      <w:proofErr w:type="spellEnd"/>
      <w:r>
        <w:rPr>
          <w:rFonts w:ascii="GHEA Grapalat" w:hAnsi="GHEA Grapalat"/>
          <w:b/>
          <w:sz w:val="20"/>
          <w:szCs w:val="20"/>
        </w:rPr>
        <w:t xml:space="preserve">, </w:t>
      </w:r>
      <w:proofErr w:type="spellStart"/>
      <w:r>
        <w:rPr>
          <w:rFonts w:ascii="GHEA Grapalat" w:hAnsi="GHEA Grapalat"/>
          <w:b/>
          <w:sz w:val="20"/>
          <w:szCs w:val="20"/>
        </w:rPr>
        <w:t>յուրաքանչյուր</w:t>
      </w:r>
      <w:proofErr w:type="spellEnd"/>
      <w:r>
        <w:rPr>
          <w:rFonts w:ascii="GHEA Grapalat" w:hAnsi="GHEA Grapalat"/>
          <w:b/>
          <w:sz w:val="20"/>
          <w:szCs w:val="20"/>
        </w:rPr>
        <w:t xml:space="preserve"> </w:t>
      </w:r>
      <w:proofErr w:type="spellStart"/>
      <w:r>
        <w:rPr>
          <w:rFonts w:ascii="GHEA Grapalat" w:hAnsi="GHEA Grapalat"/>
          <w:b/>
          <w:sz w:val="20"/>
          <w:szCs w:val="20"/>
        </w:rPr>
        <w:t>տողի</w:t>
      </w:r>
      <w:proofErr w:type="spellEnd"/>
      <w:r>
        <w:rPr>
          <w:rFonts w:ascii="GHEA Grapalat" w:hAnsi="GHEA Grapalat"/>
          <w:b/>
          <w:sz w:val="20"/>
          <w:szCs w:val="20"/>
        </w:rPr>
        <w:t xml:space="preserve"> </w:t>
      </w:r>
      <w:proofErr w:type="spellStart"/>
      <w:r>
        <w:rPr>
          <w:rFonts w:ascii="GHEA Grapalat" w:hAnsi="GHEA Grapalat"/>
          <w:b/>
          <w:sz w:val="20"/>
          <w:szCs w:val="20"/>
        </w:rPr>
        <w:t>համար</w:t>
      </w:r>
      <w:proofErr w:type="spellEnd"/>
      <w:r>
        <w:rPr>
          <w:rFonts w:ascii="GHEA Grapalat" w:hAnsi="GHEA Grapalat"/>
          <w:b/>
          <w:sz w:val="20"/>
          <w:szCs w:val="20"/>
        </w:rPr>
        <w:t xml:space="preserve"> </w:t>
      </w:r>
      <w:proofErr w:type="spellStart"/>
      <w:r>
        <w:rPr>
          <w:rFonts w:ascii="GHEA Grapalat" w:hAnsi="GHEA Grapalat"/>
          <w:b/>
          <w:sz w:val="20"/>
          <w:szCs w:val="20"/>
        </w:rPr>
        <w:t>գնահատվում</w:t>
      </w:r>
      <w:proofErr w:type="spellEnd"/>
      <w:r>
        <w:rPr>
          <w:rFonts w:ascii="GHEA Grapalat" w:hAnsi="GHEA Grapalat"/>
          <w:b/>
          <w:sz w:val="20"/>
          <w:szCs w:val="20"/>
        </w:rPr>
        <w:t xml:space="preserve"> է </w:t>
      </w:r>
      <w:proofErr w:type="spellStart"/>
      <w:r>
        <w:rPr>
          <w:rFonts w:ascii="GHEA Grapalat" w:hAnsi="GHEA Grapalat"/>
          <w:b/>
          <w:sz w:val="20"/>
          <w:szCs w:val="20"/>
        </w:rPr>
        <w:t>միայն</w:t>
      </w:r>
      <w:proofErr w:type="spellEnd"/>
      <w:r>
        <w:rPr>
          <w:rFonts w:ascii="GHEA Grapalat" w:hAnsi="GHEA Grapalat"/>
          <w:b/>
          <w:sz w:val="20"/>
          <w:szCs w:val="20"/>
        </w:rPr>
        <w:t xml:space="preserve"> </w:t>
      </w:r>
      <w:proofErr w:type="spellStart"/>
      <w:r>
        <w:rPr>
          <w:rFonts w:ascii="GHEA Grapalat" w:hAnsi="GHEA Grapalat"/>
          <w:b/>
          <w:sz w:val="20"/>
          <w:szCs w:val="20"/>
        </w:rPr>
        <w:t>առաջինը</w:t>
      </w:r>
      <w:proofErr w:type="spellEnd"/>
      <w:r>
        <w:rPr>
          <w:rFonts w:ascii="GHEA Grapalat" w:hAnsi="GHEA Grapalat"/>
          <w:b/>
          <w:sz w:val="20"/>
          <w:szCs w:val="20"/>
        </w:rPr>
        <w:t xml:space="preserve"> </w:t>
      </w: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մասնագետը</w:t>
      </w:r>
      <w:proofErr w:type="spellEnd"/>
      <w:r>
        <w:rPr>
          <w:rFonts w:ascii="GHEA Grapalat" w:hAnsi="GHEA Grapalat"/>
          <w:b/>
          <w:sz w:val="20"/>
          <w:szCs w:val="20"/>
        </w:rPr>
        <w:t xml:space="preserve"> /</w:t>
      </w:r>
      <w:proofErr w:type="spellStart"/>
      <w:r>
        <w:rPr>
          <w:rFonts w:ascii="GHEA Grapalat" w:hAnsi="GHEA Grapalat"/>
          <w:b/>
          <w:sz w:val="20"/>
          <w:szCs w:val="20"/>
        </w:rPr>
        <w:t>մյուսները</w:t>
      </w:r>
      <w:proofErr w:type="spellEnd"/>
      <w:r>
        <w:rPr>
          <w:rFonts w:ascii="GHEA Grapalat" w:hAnsi="GHEA Grapalat"/>
          <w:b/>
          <w:sz w:val="20"/>
          <w:szCs w:val="20"/>
        </w:rPr>
        <w:t xml:space="preserve"> </w:t>
      </w:r>
      <w:proofErr w:type="spellStart"/>
      <w:r>
        <w:rPr>
          <w:rFonts w:ascii="GHEA Grapalat" w:hAnsi="GHEA Grapalat"/>
          <w:b/>
          <w:sz w:val="20"/>
          <w:szCs w:val="20"/>
        </w:rPr>
        <w:t>չեն</w:t>
      </w:r>
      <w:proofErr w:type="spellEnd"/>
      <w:r>
        <w:rPr>
          <w:rFonts w:ascii="GHEA Grapalat" w:hAnsi="GHEA Grapalat"/>
          <w:b/>
          <w:sz w:val="20"/>
          <w:szCs w:val="20"/>
        </w:rPr>
        <w:t xml:space="preserve"> </w:t>
      </w:r>
      <w:proofErr w:type="spellStart"/>
      <w:r>
        <w:rPr>
          <w:rFonts w:ascii="GHEA Grapalat" w:hAnsi="GHEA Grapalat"/>
          <w:b/>
          <w:sz w:val="20"/>
          <w:szCs w:val="20"/>
        </w:rPr>
        <w:t>գնահատվում</w:t>
      </w:r>
      <w:proofErr w:type="spellEnd"/>
      <w:r>
        <w:rPr>
          <w:rFonts w:ascii="GHEA Grapalat" w:hAnsi="GHEA Grapalat"/>
          <w:b/>
          <w:sz w:val="20"/>
          <w:szCs w:val="20"/>
        </w:rPr>
        <w:t>/</w:t>
      </w:r>
    </w:p>
    <w:p w14:paraId="28C41A92" w14:textId="77777777" w:rsidR="004B6049" w:rsidRDefault="004B6049" w:rsidP="004B6049">
      <w:pPr>
        <w:pStyle w:val="norm"/>
        <w:spacing w:line="240" w:lineRule="auto"/>
        <w:ind w:firstLine="540"/>
        <w:rPr>
          <w:rFonts w:ascii="GHEA Grapalat" w:hAnsi="GHEA Grapalat" w:cs="Arial Armenian"/>
          <w:sz w:val="20"/>
          <w:lang w:val="fr-FR"/>
        </w:rPr>
      </w:pPr>
      <w:r>
        <w:rPr>
          <w:rFonts w:ascii="GHEA Grapalat" w:hAnsi="GHEA Grapalat"/>
          <w:b/>
          <w:i/>
          <w:u w:val="single"/>
          <w:lang w:val="hy-AM"/>
        </w:rPr>
        <w:t>Գնային առաջարկ (ԳԱ)</w:t>
      </w:r>
    </w:p>
    <w:p w14:paraId="063C11E8" w14:textId="77777777" w:rsidR="004B6049" w:rsidRDefault="004B6049" w:rsidP="004B6049">
      <w:pPr>
        <w:spacing w:line="276" w:lineRule="auto"/>
        <w:ind w:left="540"/>
        <w:contextualSpacing/>
        <w:jc w:val="both"/>
        <w:rPr>
          <w:rFonts w:ascii="GHEA Grapalat" w:eastAsia="Cambria" w:hAnsi="GHEA Grapalat"/>
          <w:sz w:val="20"/>
          <w:szCs w:val="20"/>
          <w:lang w:val="fr-FR"/>
        </w:rPr>
      </w:pPr>
    </w:p>
    <w:p w14:paraId="4987B3F8" w14:textId="77777777" w:rsidR="004B6049" w:rsidRDefault="004B6049" w:rsidP="004B6049">
      <w:pPr>
        <w:spacing w:line="276" w:lineRule="auto"/>
        <w:ind w:left="540"/>
        <w:contextualSpacing/>
        <w:jc w:val="both"/>
        <w:rPr>
          <w:rFonts w:ascii="GHEA Grapalat" w:hAnsi="GHEA Grapalat"/>
          <w:sz w:val="20"/>
          <w:szCs w:val="20"/>
          <w:lang w:val="fr-FR"/>
        </w:rPr>
      </w:pPr>
      <w:r>
        <w:rPr>
          <w:rFonts w:ascii="GHEA Grapalat" w:eastAsia="Cambria" w:hAnsi="GHEA Grapalat"/>
          <w:sz w:val="20"/>
          <w:szCs w:val="20"/>
          <w:lang w:val="fr-FR"/>
        </w:rPr>
        <w:t xml:space="preserve">!!! </w:t>
      </w:r>
      <w:proofErr w:type="spellStart"/>
      <w:r>
        <w:rPr>
          <w:rFonts w:ascii="GHEA Grapalat" w:hAnsi="GHEA Grapalat"/>
          <w:sz w:val="20"/>
          <w:szCs w:val="20"/>
        </w:rPr>
        <w:t>Մասնակցի</w:t>
      </w:r>
      <w:proofErr w:type="spellEnd"/>
      <w:r>
        <w:rPr>
          <w:rFonts w:ascii="GHEA Grapalat" w:hAnsi="GHEA Grapalat"/>
          <w:sz w:val="20"/>
          <w:szCs w:val="20"/>
          <w:lang w:val="fr-FR"/>
        </w:rPr>
        <w:t xml:space="preserve"> </w:t>
      </w:r>
      <w:proofErr w:type="spellStart"/>
      <w:r>
        <w:rPr>
          <w:rFonts w:ascii="GHEA Grapalat" w:hAnsi="GHEA Grapalat"/>
          <w:sz w:val="20"/>
          <w:szCs w:val="20"/>
        </w:rPr>
        <w:t>գնային</w:t>
      </w:r>
      <w:proofErr w:type="spellEnd"/>
      <w:r>
        <w:rPr>
          <w:rFonts w:ascii="GHEA Grapalat" w:hAnsi="GHEA Grapalat"/>
          <w:sz w:val="20"/>
          <w:szCs w:val="20"/>
          <w:lang w:val="fr-FR"/>
        </w:rPr>
        <w:t xml:space="preserve"> </w:t>
      </w:r>
      <w:proofErr w:type="spellStart"/>
      <w:r>
        <w:rPr>
          <w:rFonts w:ascii="GHEA Grapalat" w:hAnsi="GHEA Grapalat"/>
          <w:sz w:val="20"/>
          <w:szCs w:val="20"/>
        </w:rPr>
        <w:t>առաջարկը</w:t>
      </w:r>
      <w:proofErr w:type="spellEnd"/>
      <w:r>
        <w:rPr>
          <w:rFonts w:ascii="GHEA Grapalat" w:hAnsi="GHEA Grapalat"/>
          <w:sz w:val="20"/>
          <w:szCs w:val="20"/>
          <w:lang w:val="fr-FR"/>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fr-FR"/>
        </w:rPr>
        <w:t xml:space="preserve"> </w:t>
      </w:r>
      <w:r>
        <w:rPr>
          <w:rFonts w:ascii="GHEA Grapalat" w:hAnsi="GHEA Grapalat"/>
          <w:sz w:val="20"/>
          <w:szCs w:val="20"/>
        </w:rPr>
        <w:t>է</w:t>
      </w:r>
      <w:r>
        <w:rPr>
          <w:rFonts w:ascii="Calibri" w:hAnsi="Calibri" w:cs="Calibri"/>
          <w:sz w:val="20"/>
          <w:szCs w:val="20"/>
          <w:lang w:val="fr-FR"/>
        </w:rPr>
        <w:t> </w:t>
      </w:r>
      <w:r>
        <w:rPr>
          <w:rFonts w:ascii="GHEA Grapalat" w:hAnsi="GHEA Grapalat"/>
          <w:sz w:val="20"/>
          <w:szCs w:val="20"/>
          <w:lang w:val="fr-FR"/>
        </w:rPr>
        <w:t>(</w:t>
      </w:r>
      <w:proofErr w:type="spellStart"/>
      <w:r>
        <w:rPr>
          <w:rFonts w:ascii="GHEA Grapalat" w:hAnsi="GHEA Grapalat" w:cs="GHEA Grapalat"/>
          <w:sz w:val="20"/>
          <w:szCs w:val="20"/>
        </w:rPr>
        <w:t>հաշվարկվում</w:t>
      </w:r>
      <w:proofErr w:type="spellEnd"/>
      <w:r>
        <w:rPr>
          <w:rFonts w:ascii="GHEA Grapalat" w:hAnsi="GHEA Grapalat"/>
          <w:sz w:val="20"/>
          <w:szCs w:val="20"/>
          <w:lang w:val="fr-FR"/>
        </w:rPr>
        <w:t xml:space="preserve"> </w:t>
      </w:r>
      <w:r>
        <w:rPr>
          <w:rFonts w:ascii="GHEA Grapalat" w:hAnsi="GHEA Grapalat" w:cs="GHEA Grapalat"/>
          <w:sz w:val="20"/>
          <w:szCs w:val="20"/>
        </w:rPr>
        <w:t>է</w:t>
      </w:r>
      <w:r>
        <w:rPr>
          <w:rFonts w:ascii="GHEA Grapalat" w:hAnsi="GHEA Grapalat"/>
          <w:sz w:val="20"/>
          <w:szCs w:val="20"/>
          <w:lang w:val="fr-FR"/>
        </w:rPr>
        <w:t xml:space="preserve">) </w:t>
      </w:r>
      <w:proofErr w:type="spellStart"/>
      <w:r>
        <w:rPr>
          <w:rFonts w:ascii="GHEA Grapalat" w:hAnsi="GHEA Grapalat" w:cs="GHEA Grapalat"/>
          <w:sz w:val="20"/>
          <w:szCs w:val="20"/>
        </w:rPr>
        <w:t>հետևյալ</w:t>
      </w:r>
      <w:proofErr w:type="spellEnd"/>
      <w:r>
        <w:rPr>
          <w:rFonts w:ascii="GHEA Grapalat" w:hAnsi="GHEA Grapalat"/>
          <w:sz w:val="20"/>
          <w:szCs w:val="20"/>
          <w:lang w:val="fr-FR"/>
        </w:rPr>
        <w:t xml:space="preserve"> </w:t>
      </w:r>
      <w:proofErr w:type="spellStart"/>
      <w:r>
        <w:rPr>
          <w:rFonts w:ascii="GHEA Grapalat" w:hAnsi="GHEA Grapalat" w:cs="GHEA Grapalat"/>
          <w:sz w:val="20"/>
          <w:szCs w:val="20"/>
        </w:rPr>
        <w:t>բանաձևով</w:t>
      </w:r>
      <w:proofErr w:type="spellEnd"/>
      <w:r>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4B6049" w:rsidRPr="00AF279E" w14:paraId="33E1029D" w14:textId="77777777" w:rsidTr="00A70AA0">
        <w:trPr>
          <w:trHeight w:val="1104"/>
        </w:trPr>
        <w:tc>
          <w:tcPr>
            <w:tcW w:w="5688" w:type="dxa"/>
            <w:tcBorders>
              <w:top w:val="single" w:sz="4" w:space="0" w:color="auto"/>
              <w:left w:val="single" w:sz="4" w:space="0" w:color="auto"/>
              <w:bottom w:val="single" w:sz="4" w:space="0" w:color="auto"/>
              <w:right w:val="single" w:sz="4" w:space="0" w:color="auto"/>
            </w:tcBorders>
            <w:hideMark/>
          </w:tcPr>
          <w:p w14:paraId="760FFDE4" w14:textId="77777777" w:rsidR="004B6049" w:rsidRDefault="004B6049" w:rsidP="00A70AA0">
            <w:pPr>
              <w:pStyle w:val="NormalWeb"/>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color w:val="000000"/>
                <w:sz w:val="20"/>
                <w:szCs w:val="20"/>
              </w:rPr>
              <w:t>ԳԱ</w:t>
            </w:r>
            <w:r>
              <w:rPr>
                <w:rFonts w:ascii="GHEA Grapalat" w:eastAsia="Cambria" w:hAnsi="GHEA Grapalat"/>
                <w:b/>
                <w:color w:val="000000"/>
                <w:sz w:val="20"/>
                <w:szCs w:val="20"/>
                <w:lang w:val="fr-FR"/>
              </w:rPr>
              <w:t>=</w:t>
            </w:r>
            <w:r>
              <w:rPr>
                <w:rFonts w:ascii="GHEA Grapalat" w:eastAsia="Cambria" w:hAnsi="GHEA Grapalat"/>
                <w:b/>
                <w:sz w:val="20"/>
                <w:szCs w:val="20"/>
                <w:lang w:val="fr-FR"/>
              </w:rPr>
              <w:t xml:space="preserve"> </w:t>
            </w:r>
            <w:r>
              <w:rPr>
                <w:rFonts w:ascii="GHEA Grapalat" w:eastAsia="Cambria" w:hAnsi="GHEA Grapalat"/>
                <w:b/>
                <w:sz w:val="20"/>
                <w:szCs w:val="20"/>
              </w:rPr>
              <w:t>ՆԳ</w:t>
            </w:r>
            <w:r>
              <w:rPr>
                <w:rFonts w:ascii="GHEA Grapalat" w:eastAsia="Cambria" w:hAnsi="GHEA Grapalat"/>
                <w:b/>
                <w:sz w:val="20"/>
                <w:szCs w:val="20"/>
                <w:lang w:val="fr-FR"/>
              </w:rPr>
              <w:t xml:space="preserve"> X 100/</w:t>
            </w:r>
            <w:r>
              <w:rPr>
                <w:rFonts w:ascii="GHEA Grapalat" w:eastAsia="Cambria" w:hAnsi="GHEA Grapalat"/>
                <w:b/>
                <w:sz w:val="20"/>
                <w:szCs w:val="20"/>
              </w:rPr>
              <w:t>ԳԳ</w:t>
            </w:r>
            <w:r>
              <w:rPr>
                <w:rFonts w:ascii="GHEA Grapalat" w:eastAsia="Cambria" w:hAnsi="GHEA Grapalat"/>
                <w:sz w:val="20"/>
                <w:szCs w:val="20"/>
                <w:lang w:val="fr-FR"/>
              </w:rPr>
              <w:t xml:space="preserve">, </w:t>
            </w:r>
            <w:proofErr w:type="spellStart"/>
            <w:r>
              <w:rPr>
                <w:rFonts w:ascii="GHEA Grapalat" w:eastAsia="Cambria" w:hAnsi="GHEA Grapalat"/>
                <w:sz w:val="20"/>
                <w:szCs w:val="20"/>
              </w:rPr>
              <w:t>որտեղ</w:t>
            </w:r>
            <w:proofErr w:type="spellEnd"/>
            <w:r>
              <w:rPr>
                <w:rFonts w:ascii="GHEA Grapalat" w:eastAsia="Cambria" w:hAnsi="GHEA Grapalat"/>
                <w:sz w:val="20"/>
                <w:szCs w:val="20"/>
                <w:lang w:val="fr-FR"/>
              </w:rPr>
              <w:t>`</w:t>
            </w:r>
          </w:p>
          <w:p w14:paraId="5E8C1AFF" w14:textId="77777777" w:rsidR="004B6049" w:rsidRDefault="004B6049" w:rsidP="00A70AA0">
            <w:pPr>
              <w:pStyle w:val="NormalWeb"/>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color w:val="000000"/>
                <w:sz w:val="20"/>
                <w:szCs w:val="20"/>
              </w:rPr>
              <w:t>ԳԱ</w:t>
            </w:r>
            <w:r>
              <w:rPr>
                <w:rFonts w:ascii="GHEA Grapalat" w:eastAsia="Cambria" w:hAnsi="GHEA Grapalat"/>
                <w:color w:val="000000"/>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proofErr w:type="spellStart"/>
            <w:r>
              <w:rPr>
                <w:rFonts w:ascii="GHEA Grapalat" w:eastAsia="Cambria" w:hAnsi="GHEA Grapalat"/>
                <w:sz w:val="20"/>
                <w:szCs w:val="20"/>
              </w:rPr>
              <w:t>գնային</w:t>
            </w:r>
            <w:proofErr w:type="spellEnd"/>
            <w:r>
              <w:rPr>
                <w:rFonts w:ascii="GHEA Grapalat" w:eastAsia="Cambria" w:hAnsi="GHEA Grapalat"/>
                <w:sz w:val="20"/>
                <w:szCs w:val="20"/>
                <w:lang w:val="fr-FR"/>
              </w:rPr>
              <w:t xml:space="preserve"> </w:t>
            </w:r>
            <w:proofErr w:type="spellStart"/>
            <w:r>
              <w:rPr>
                <w:rFonts w:ascii="GHEA Grapalat" w:eastAsia="Cambria" w:hAnsi="GHEA Grapalat"/>
                <w:sz w:val="20"/>
                <w:szCs w:val="20"/>
              </w:rPr>
              <w:t>առաջարկին</w:t>
            </w:r>
            <w:proofErr w:type="spellEnd"/>
            <w:r>
              <w:rPr>
                <w:rFonts w:ascii="GHEA Grapalat" w:eastAsia="Cambria" w:hAnsi="GHEA Grapalat"/>
                <w:sz w:val="20"/>
                <w:szCs w:val="20"/>
                <w:lang w:val="fr-FR"/>
              </w:rPr>
              <w:t xml:space="preserve"> </w:t>
            </w:r>
            <w:proofErr w:type="spellStart"/>
            <w:r>
              <w:rPr>
                <w:rFonts w:ascii="GHEA Grapalat" w:eastAsia="Cambria" w:hAnsi="GHEA Grapalat"/>
                <w:sz w:val="20"/>
                <w:szCs w:val="20"/>
              </w:rPr>
              <w:t>տրվող</w:t>
            </w:r>
            <w:proofErr w:type="spellEnd"/>
            <w:r>
              <w:rPr>
                <w:rFonts w:ascii="GHEA Grapalat" w:eastAsia="Cambria" w:hAnsi="GHEA Grapalat"/>
                <w:sz w:val="20"/>
                <w:szCs w:val="20"/>
                <w:lang w:val="fr-FR"/>
              </w:rPr>
              <w:t xml:space="preserve"> </w:t>
            </w:r>
            <w:proofErr w:type="spellStart"/>
            <w:r>
              <w:rPr>
                <w:rFonts w:ascii="GHEA Grapalat" w:eastAsia="Cambria" w:hAnsi="GHEA Grapalat"/>
                <w:sz w:val="20"/>
                <w:szCs w:val="20"/>
              </w:rPr>
              <w:t>միավորն</w:t>
            </w:r>
            <w:proofErr w:type="spellEnd"/>
            <w:r>
              <w:rPr>
                <w:rFonts w:ascii="GHEA Grapalat" w:eastAsia="Cambria" w:hAnsi="GHEA Grapalat"/>
                <w:sz w:val="20"/>
                <w:szCs w:val="20"/>
                <w:lang w:val="fr-FR"/>
              </w:rPr>
              <w:t xml:space="preserve"> </w:t>
            </w:r>
            <w:r>
              <w:rPr>
                <w:rFonts w:ascii="GHEA Grapalat" w:eastAsia="Cambria" w:hAnsi="GHEA Grapalat"/>
                <w:sz w:val="20"/>
                <w:szCs w:val="20"/>
              </w:rPr>
              <w:t>է</w:t>
            </w:r>
            <w:r>
              <w:rPr>
                <w:rFonts w:ascii="GHEA Grapalat" w:eastAsia="Cambria" w:hAnsi="GHEA Grapalat"/>
                <w:sz w:val="20"/>
                <w:szCs w:val="20"/>
                <w:lang w:val="fr-FR"/>
              </w:rPr>
              <w:t>,</w:t>
            </w:r>
          </w:p>
          <w:p w14:paraId="3FF49C8D" w14:textId="77777777" w:rsidR="004B6049" w:rsidRDefault="004B6049" w:rsidP="00A70AA0">
            <w:pPr>
              <w:pStyle w:val="NormalWeb"/>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sz w:val="20"/>
                <w:szCs w:val="20"/>
              </w:rPr>
              <w:t>ՆԳ</w:t>
            </w:r>
            <w:r>
              <w:rPr>
                <w:rFonts w:ascii="GHEA Grapalat" w:eastAsia="Cambria" w:hAnsi="GHEA Grapalat"/>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proofErr w:type="spellStart"/>
            <w:r>
              <w:rPr>
                <w:rFonts w:ascii="GHEA Grapalat" w:eastAsia="Cambria" w:hAnsi="GHEA Grapalat"/>
                <w:sz w:val="20"/>
                <w:szCs w:val="20"/>
              </w:rPr>
              <w:t>նվազագույն</w:t>
            </w:r>
            <w:proofErr w:type="spellEnd"/>
            <w:r>
              <w:rPr>
                <w:rFonts w:ascii="GHEA Grapalat" w:eastAsia="Cambria" w:hAnsi="GHEA Grapalat"/>
                <w:sz w:val="20"/>
                <w:szCs w:val="20"/>
                <w:lang w:val="fr-FR"/>
              </w:rPr>
              <w:t xml:space="preserve"> </w:t>
            </w:r>
            <w:proofErr w:type="spellStart"/>
            <w:r>
              <w:rPr>
                <w:rFonts w:ascii="GHEA Grapalat" w:eastAsia="Cambria" w:hAnsi="GHEA Grapalat"/>
                <w:sz w:val="20"/>
                <w:szCs w:val="20"/>
              </w:rPr>
              <w:t>գինն</w:t>
            </w:r>
            <w:proofErr w:type="spellEnd"/>
            <w:r>
              <w:rPr>
                <w:rFonts w:ascii="GHEA Grapalat" w:eastAsia="Cambria" w:hAnsi="GHEA Grapalat"/>
                <w:sz w:val="20"/>
                <w:szCs w:val="20"/>
                <w:lang w:val="fr-FR"/>
              </w:rPr>
              <w:t xml:space="preserve"> </w:t>
            </w:r>
            <w:r>
              <w:rPr>
                <w:rFonts w:ascii="GHEA Grapalat" w:eastAsia="Cambria" w:hAnsi="GHEA Grapalat"/>
                <w:sz w:val="20"/>
                <w:szCs w:val="20"/>
              </w:rPr>
              <w:t>է</w:t>
            </w:r>
            <w:r>
              <w:rPr>
                <w:rFonts w:ascii="GHEA Grapalat" w:eastAsia="Cambria" w:hAnsi="GHEA Grapalat"/>
                <w:sz w:val="20"/>
                <w:szCs w:val="20"/>
                <w:lang w:val="fr-FR"/>
              </w:rPr>
              <w:t>,</w:t>
            </w:r>
          </w:p>
          <w:p w14:paraId="2626A6FD" w14:textId="77777777" w:rsidR="004B6049" w:rsidRDefault="004B6049" w:rsidP="00A70AA0">
            <w:pPr>
              <w:pStyle w:val="NormalWeb"/>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sz w:val="20"/>
                <w:szCs w:val="20"/>
              </w:rPr>
              <w:t>ԳԳ</w:t>
            </w:r>
            <w:r>
              <w:rPr>
                <w:rFonts w:ascii="GHEA Grapalat" w:eastAsia="Cambria" w:hAnsi="GHEA Grapalat"/>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proofErr w:type="spellStart"/>
            <w:r>
              <w:rPr>
                <w:rFonts w:ascii="GHEA Grapalat" w:eastAsia="Cambria" w:hAnsi="GHEA Grapalat"/>
                <w:sz w:val="20"/>
                <w:szCs w:val="20"/>
              </w:rPr>
              <w:t>գնահատվող</w:t>
            </w:r>
            <w:proofErr w:type="spellEnd"/>
            <w:r>
              <w:rPr>
                <w:rFonts w:ascii="GHEA Grapalat" w:eastAsia="Cambria" w:hAnsi="GHEA Grapalat"/>
                <w:sz w:val="20"/>
                <w:szCs w:val="20"/>
                <w:lang w:val="fr-FR"/>
              </w:rPr>
              <w:t xml:space="preserve"> </w:t>
            </w:r>
            <w:proofErr w:type="spellStart"/>
            <w:r>
              <w:rPr>
                <w:rFonts w:ascii="GHEA Grapalat" w:eastAsia="Cambria" w:hAnsi="GHEA Grapalat"/>
                <w:sz w:val="20"/>
                <w:szCs w:val="20"/>
              </w:rPr>
              <w:t>մասնակցի</w:t>
            </w:r>
            <w:proofErr w:type="spellEnd"/>
            <w:r>
              <w:rPr>
                <w:rFonts w:ascii="GHEA Grapalat" w:eastAsia="Cambria" w:hAnsi="GHEA Grapalat"/>
                <w:sz w:val="20"/>
                <w:szCs w:val="20"/>
                <w:lang w:val="fr-FR"/>
              </w:rPr>
              <w:t xml:space="preserve"> </w:t>
            </w:r>
            <w:proofErr w:type="spellStart"/>
            <w:r>
              <w:rPr>
                <w:rFonts w:ascii="GHEA Grapalat" w:eastAsia="Cambria" w:hAnsi="GHEA Grapalat"/>
                <w:sz w:val="20"/>
                <w:szCs w:val="20"/>
              </w:rPr>
              <w:t>առաջարկած</w:t>
            </w:r>
            <w:proofErr w:type="spellEnd"/>
            <w:r>
              <w:rPr>
                <w:rFonts w:ascii="GHEA Grapalat" w:eastAsia="Cambria" w:hAnsi="GHEA Grapalat"/>
                <w:sz w:val="20"/>
                <w:szCs w:val="20"/>
                <w:lang w:val="fr-FR"/>
              </w:rPr>
              <w:t xml:space="preserve"> </w:t>
            </w:r>
            <w:proofErr w:type="spellStart"/>
            <w:r>
              <w:rPr>
                <w:rFonts w:ascii="GHEA Grapalat" w:eastAsia="Cambria" w:hAnsi="GHEA Grapalat"/>
                <w:sz w:val="20"/>
                <w:szCs w:val="20"/>
              </w:rPr>
              <w:t>գինն</w:t>
            </w:r>
            <w:proofErr w:type="spellEnd"/>
            <w:r>
              <w:rPr>
                <w:rFonts w:ascii="GHEA Grapalat" w:eastAsia="Cambria" w:hAnsi="GHEA Grapalat"/>
                <w:sz w:val="20"/>
                <w:szCs w:val="20"/>
                <w:lang w:val="fr-FR"/>
              </w:rPr>
              <w:t xml:space="preserve"> </w:t>
            </w:r>
            <w:r>
              <w:rPr>
                <w:rFonts w:ascii="GHEA Grapalat" w:eastAsia="Cambria" w:hAnsi="GHEA Grapalat"/>
                <w:sz w:val="20"/>
                <w:szCs w:val="20"/>
              </w:rPr>
              <w:t>է</w:t>
            </w:r>
          </w:p>
        </w:tc>
      </w:tr>
    </w:tbl>
    <w:p w14:paraId="3656AEB6" w14:textId="77777777" w:rsidR="004B6049" w:rsidRPr="00687565" w:rsidRDefault="004B6049" w:rsidP="004B6049">
      <w:pPr>
        <w:pStyle w:val="NormalWeb"/>
        <w:ind w:left="72" w:firstLine="270"/>
        <w:jc w:val="center"/>
        <w:rPr>
          <w:rFonts w:ascii="GHEA Grapalat" w:hAnsi="GHEA Grapalat"/>
          <w:b/>
          <w:sz w:val="22"/>
          <w:szCs w:val="22"/>
          <w:u w:val="single"/>
        </w:rPr>
      </w:pPr>
      <w:proofErr w:type="spellStart"/>
      <w:r w:rsidRPr="00687565">
        <w:rPr>
          <w:rFonts w:ascii="GHEA Grapalat" w:hAnsi="GHEA Grapalat"/>
          <w:b/>
          <w:sz w:val="22"/>
          <w:szCs w:val="22"/>
          <w:u w:val="single"/>
        </w:rPr>
        <w:t>Գնահատման</w:t>
      </w:r>
      <w:proofErr w:type="spellEnd"/>
      <w:r w:rsidRPr="00687565">
        <w:rPr>
          <w:rFonts w:ascii="GHEA Grapalat" w:hAnsi="GHEA Grapalat"/>
          <w:b/>
          <w:sz w:val="22"/>
          <w:szCs w:val="22"/>
          <w:u w:val="single"/>
        </w:rPr>
        <w:t xml:space="preserve"> </w:t>
      </w:r>
      <w:proofErr w:type="spellStart"/>
      <w:r w:rsidRPr="00687565">
        <w:rPr>
          <w:rFonts w:ascii="GHEA Grapalat" w:hAnsi="GHEA Grapalat"/>
          <w:b/>
          <w:sz w:val="22"/>
          <w:szCs w:val="22"/>
          <w:u w:val="single"/>
        </w:rPr>
        <w:t>ամփոփ</w:t>
      </w:r>
      <w:proofErr w:type="spellEnd"/>
      <w:r w:rsidRPr="00687565">
        <w:rPr>
          <w:rFonts w:ascii="GHEA Grapalat" w:hAnsi="GHEA Grapalat"/>
          <w:b/>
          <w:sz w:val="22"/>
          <w:szCs w:val="22"/>
          <w:u w:val="single"/>
        </w:rPr>
        <w:t xml:space="preserve"> </w:t>
      </w:r>
      <w:proofErr w:type="spellStart"/>
      <w:r w:rsidRPr="00687565">
        <w:rPr>
          <w:rFonts w:ascii="GHEA Grapalat" w:hAnsi="GHEA Grapalat"/>
          <w:b/>
          <w:sz w:val="22"/>
          <w:szCs w:val="22"/>
          <w:u w:val="single"/>
        </w:rPr>
        <w:t>աղյուսակ</w:t>
      </w:r>
      <w:proofErr w:type="spellEnd"/>
    </w:p>
    <w:tbl>
      <w:tblPr>
        <w:tblW w:w="9990"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246"/>
        <w:gridCol w:w="1951"/>
        <w:gridCol w:w="123"/>
        <w:gridCol w:w="1767"/>
        <w:gridCol w:w="176"/>
        <w:gridCol w:w="2974"/>
      </w:tblGrid>
      <w:tr w:rsidR="004B6049" w14:paraId="28039B04" w14:textId="77777777" w:rsidTr="00EA14F8">
        <w:trPr>
          <w:trHeight w:val="933"/>
        </w:trPr>
        <w:tc>
          <w:tcPr>
            <w:tcW w:w="753"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36794B64" w14:textId="77777777" w:rsidR="004B6049" w:rsidRPr="00687565" w:rsidRDefault="004B6049" w:rsidP="00C23DAC">
            <w:pPr>
              <w:pStyle w:val="NormalWeb"/>
              <w:spacing w:line="256" w:lineRule="auto"/>
              <w:rPr>
                <w:rFonts w:ascii="GHEA Grapalat" w:hAnsi="GHEA Grapalat"/>
                <w:b/>
                <w:sz w:val="20"/>
                <w:szCs w:val="20"/>
              </w:rPr>
            </w:pPr>
            <w:r w:rsidRPr="00687565">
              <w:rPr>
                <w:rFonts w:ascii="GHEA Grapalat" w:hAnsi="GHEA Grapalat"/>
                <w:b/>
                <w:sz w:val="20"/>
                <w:szCs w:val="20"/>
              </w:rPr>
              <w:t>Հ/Հ</w:t>
            </w:r>
          </w:p>
        </w:tc>
        <w:tc>
          <w:tcPr>
            <w:tcW w:w="224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64E1BE9" w14:textId="77777777" w:rsidR="004B6049" w:rsidRPr="00687565" w:rsidRDefault="004B6049" w:rsidP="00C23DAC">
            <w:pPr>
              <w:pStyle w:val="NormalWeb"/>
              <w:spacing w:line="256" w:lineRule="auto"/>
              <w:jc w:val="center"/>
              <w:rPr>
                <w:rFonts w:ascii="GHEA Grapalat" w:hAnsi="GHEA Grapalat"/>
                <w:b/>
                <w:sz w:val="20"/>
                <w:szCs w:val="20"/>
              </w:rPr>
            </w:pPr>
            <w:proofErr w:type="spellStart"/>
            <w:r w:rsidRPr="00687565">
              <w:rPr>
                <w:rFonts w:ascii="GHEA Grapalat" w:hAnsi="GHEA Grapalat"/>
                <w:b/>
                <w:sz w:val="20"/>
                <w:szCs w:val="20"/>
              </w:rPr>
              <w:t>Չափանիշներ</w:t>
            </w:r>
            <w:proofErr w:type="spellEnd"/>
          </w:p>
        </w:tc>
        <w:tc>
          <w:tcPr>
            <w:tcW w:w="1951"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D9198A7" w14:textId="77777777" w:rsidR="004B6049" w:rsidRPr="00687565" w:rsidRDefault="004B6049" w:rsidP="00C23DAC">
            <w:pPr>
              <w:pStyle w:val="NormalWeb"/>
              <w:spacing w:line="256" w:lineRule="auto"/>
              <w:jc w:val="center"/>
              <w:rPr>
                <w:rFonts w:ascii="GHEA Grapalat" w:hAnsi="GHEA Grapalat"/>
                <w:b/>
                <w:sz w:val="20"/>
                <w:szCs w:val="20"/>
              </w:rPr>
            </w:pPr>
            <w:proofErr w:type="spellStart"/>
            <w:r w:rsidRPr="00687565">
              <w:rPr>
                <w:rFonts w:ascii="GHEA Grapalat" w:hAnsi="GHEA Grapalat"/>
                <w:b/>
                <w:sz w:val="20"/>
                <w:szCs w:val="20"/>
              </w:rPr>
              <w:t>Նվազագույն</w:t>
            </w:r>
            <w:proofErr w:type="spellEnd"/>
            <w:r w:rsidRPr="00687565">
              <w:rPr>
                <w:rFonts w:ascii="GHEA Grapalat" w:hAnsi="GHEA Grapalat"/>
                <w:b/>
                <w:sz w:val="20"/>
                <w:szCs w:val="20"/>
              </w:rPr>
              <w:t xml:space="preserve">  </w:t>
            </w:r>
            <w:proofErr w:type="spellStart"/>
            <w:r w:rsidRPr="00687565">
              <w:rPr>
                <w:rFonts w:ascii="GHEA Grapalat" w:hAnsi="GHEA Grapalat"/>
                <w:b/>
                <w:sz w:val="20"/>
                <w:szCs w:val="20"/>
              </w:rPr>
              <w:t>գնահատական</w:t>
            </w:r>
            <w:proofErr w:type="spellEnd"/>
          </w:p>
        </w:tc>
        <w:tc>
          <w:tcPr>
            <w:tcW w:w="189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359A24CC" w14:textId="77777777" w:rsidR="004B6049" w:rsidRPr="00687565" w:rsidRDefault="004B6049" w:rsidP="00C23DAC">
            <w:pPr>
              <w:pStyle w:val="NormalWeb"/>
              <w:spacing w:line="256" w:lineRule="auto"/>
              <w:jc w:val="center"/>
              <w:rPr>
                <w:rFonts w:ascii="GHEA Grapalat" w:hAnsi="GHEA Grapalat"/>
                <w:b/>
                <w:sz w:val="20"/>
                <w:szCs w:val="20"/>
              </w:rPr>
            </w:pPr>
            <w:proofErr w:type="spellStart"/>
            <w:r w:rsidRPr="00687565">
              <w:rPr>
                <w:rFonts w:ascii="GHEA Grapalat" w:hAnsi="GHEA Grapalat"/>
                <w:b/>
                <w:sz w:val="20"/>
                <w:szCs w:val="20"/>
              </w:rPr>
              <w:t>Առավելագույն</w:t>
            </w:r>
            <w:proofErr w:type="spellEnd"/>
            <w:r w:rsidRPr="00687565">
              <w:rPr>
                <w:rFonts w:ascii="GHEA Grapalat" w:hAnsi="GHEA Grapalat"/>
                <w:b/>
                <w:sz w:val="20"/>
                <w:szCs w:val="20"/>
              </w:rPr>
              <w:t xml:space="preserve">  </w:t>
            </w:r>
            <w:proofErr w:type="spellStart"/>
            <w:r w:rsidRPr="00687565">
              <w:rPr>
                <w:rFonts w:ascii="GHEA Grapalat" w:hAnsi="GHEA Grapalat"/>
                <w:b/>
                <w:sz w:val="20"/>
                <w:szCs w:val="20"/>
              </w:rPr>
              <w:t>գնահատական</w:t>
            </w:r>
            <w:proofErr w:type="spellEnd"/>
          </w:p>
        </w:tc>
        <w:tc>
          <w:tcPr>
            <w:tcW w:w="315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75826FB0" w14:textId="77777777" w:rsidR="004B6049" w:rsidRPr="00687565" w:rsidRDefault="004B6049" w:rsidP="00C23DAC">
            <w:pPr>
              <w:pStyle w:val="NormalWeb"/>
              <w:spacing w:line="256" w:lineRule="auto"/>
              <w:jc w:val="center"/>
              <w:rPr>
                <w:rFonts w:ascii="GHEA Grapalat" w:hAnsi="GHEA Grapalat"/>
                <w:b/>
                <w:sz w:val="20"/>
                <w:szCs w:val="20"/>
              </w:rPr>
            </w:pPr>
            <w:proofErr w:type="spellStart"/>
            <w:r w:rsidRPr="00687565">
              <w:rPr>
                <w:rFonts w:ascii="GHEA Grapalat" w:hAnsi="GHEA Grapalat"/>
                <w:b/>
                <w:sz w:val="20"/>
                <w:szCs w:val="20"/>
              </w:rPr>
              <w:t>Պահանջվող</w:t>
            </w:r>
            <w:proofErr w:type="spellEnd"/>
            <w:r w:rsidRPr="00687565">
              <w:rPr>
                <w:rFonts w:ascii="GHEA Grapalat" w:hAnsi="GHEA Grapalat"/>
                <w:b/>
                <w:sz w:val="20"/>
                <w:szCs w:val="20"/>
              </w:rPr>
              <w:t xml:space="preserve"> </w:t>
            </w:r>
            <w:proofErr w:type="spellStart"/>
            <w:r w:rsidRPr="00687565">
              <w:rPr>
                <w:rFonts w:ascii="GHEA Grapalat" w:hAnsi="GHEA Grapalat"/>
                <w:b/>
                <w:sz w:val="20"/>
                <w:szCs w:val="20"/>
              </w:rPr>
              <w:t>փաստաթղթերի</w:t>
            </w:r>
            <w:proofErr w:type="spellEnd"/>
            <w:r w:rsidRPr="00687565">
              <w:rPr>
                <w:rFonts w:ascii="GHEA Grapalat" w:hAnsi="GHEA Grapalat"/>
                <w:b/>
                <w:sz w:val="20"/>
                <w:szCs w:val="20"/>
              </w:rPr>
              <w:t xml:space="preserve"> </w:t>
            </w:r>
            <w:proofErr w:type="spellStart"/>
            <w:r w:rsidRPr="00687565">
              <w:rPr>
                <w:rFonts w:ascii="GHEA Grapalat" w:hAnsi="GHEA Grapalat"/>
                <w:b/>
                <w:sz w:val="20"/>
                <w:szCs w:val="20"/>
              </w:rPr>
              <w:t>լրակազմի</w:t>
            </w:r>
            <w:proofErr w:type="spellEnd"/>
            <w:r w:rsidRPr="00687565">
              <w:rPr>
                <w:rFonts w:ascii="GHEA Grapalat" w:hAnsi="GHEA Grapalat"/>
                <w:b/>
                <w:sz w:val="20"/>
                <w:szCs w:val="20"/>
              </w:rPr>
              <w:t xml:space="preserve"> </w:t>
            </w:r>
            <w:proofErr w:type="spellStart"/>
            <w:r w:rsidRPr="00687565">
              <w:rPr>
                <w:rFonts w:ascii="GHEA Grapalat" w:hAnsi="GHEA Grapalat"/>
                <w:b/>
                <w:sz w:val="20"/>
                <w:szCs w:val="20"/>
              </w:rPr>
              <w:t>համապատասխանության</w:t>
            </w:r>
            <w:proofErr w:type="spellEnd"/>
            <w:r w:rsidRPr="00687565">
              <w:rPr>
                <w:rFonts w:ascii="GHEA Grapalat" w:hAnsi="GHEA Grapalat"/>
                <w:b/>
                <w:sz w:val="20"/>
                <w:szCs w:val="20"/>
              </w:rPr>
              <w:t xml:space="preserve"> </w:t>
            </w:r>
            <w:proofErr w:type="spellStart"/>
            <w:r w:rsidRPr="00687565">
              <w:rPr>
                <w:rFonts w:ascii="GHEA Grapalat" w:hAnsi="GHEA Grapalat"/>
                <w:b/>
                <w:sz w:val="20"/>
                <w:szCs w:val="20"/>
              </w:rPr>
              <w:t>գնահատում</w:t>
            </w:r>
            <w:proofErr w:type="spellEnd"/>
          </w:p>
        </w:tc>
      </w:tr>
      <w:tr w:rsidR="004B6049" w14:paraId="212963E8" w14:textId="77777777" w:rsidTr="00EA14F8">
        <w:trPr>
          <w:trHeight w:val="483"/>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2D5EA778" w14:textId="77777777" w:rsidR="004B6049" w:rsidRPr="00091EEE" w:rsidRDefault="004B6049" w:rsidP="00C23DAC">
            <w:pPr>
              <w:pStyle w:val="NormalWeb"/>
              <w:spacing w:line="256" w:lineRule="auto"/>
              <w:jc w:val="center"/>
              <w:rPr>
                <w:rFonts w:ascii="GHEA Grapalat" w:hAnsi="GHEA Grapalat"/>
                <w:sz w:val="20"/>
                <w:szCs w:val="20"/>
              </w:rPr>
            </w:pPr>
            <w:r w:rsidRPr="00091EEE">
              <w:rPr>
                <w:rFonts w:ascii="GHEA Grapalat" w:hAnsi="GHEA Grapalat"/>
                <w:sz w:val="20"/>
                <w:szCs w:val="20"/>
              </w:rPr>
              <w:t>1</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234B7738" w14:textId="77777777" w:rsidR="004B6049" w:rsidRPr="00EB7247" w:rsidRDefault="004B6049" w:rsidP="00C23DAC">
            <w:pPr>
              <w:pStyle w:val="NormalWeb"/>
              <w:spacing w:line="256" w:lineRule="auto"/>
              <w:rPr>
                <w:rFonts w:ascii="GHEA Grapalat" w:hAnsi="GHEA Grapalat"/>
                <w:sz w:val="20"/>
                <w:szCs w:val="20"/>
              </w:rPr>
            </w:pPr>
            <w:proofErr w:type="spellStart"/>
            <w:r w:rsidRPr="00EB7247">
              <w:rPr>
                <w:rFonts w:ascii="GHEA Grapalat" w:hAnsi="GHEA Grapalat"/>
                <w:b/>
                <w:sz w:val="20"/>
                <w:szCs w:val="20"/>
              </w:rPr>
              <w:t>Համապատասխանության</w:t>
            </w:r>
            <w:proofErr w:type="spellEnd"/>
            <w:r w:rsidRPr="00EB7247">
              <w:rPr>
                <w:rFonts w:ascii="GHEA Grapalat" w:hAnsi="GHEA Grapalat"/>
                <w:b/>
                <w:sz w:val="20"/>
                <w:szCs w:val="20"/>
              </w:rPr>
              <w:t xml:space="preserve"> </w:t>
            </w:r>
            <w:proofErr w:type="spellStart"/>
            <w:r w:rsidRPr="00EB7247">
              <w:rPr>
                <w:rFonts w:ascii="GHEA Grapalat" w:hAnsi="GHEA Grapalat"/>
                <w:b/>
                <w:sz w:val="20"/>
                <w:szCs w:val="20"/>
              </w:rPr>
              <w:t>չափանիշներ</w:t>
            </w:r>
            <w:proofErr w:type="spellEnd"/>
          </w:p>
        </w:tc>
      </w:tr>
      <w:tr w:rsidR="004B6049" w14:paraId="79BBE1F7" w14:textId="77777777" w:rsidTr="00EA14F8">
        <w:trPr>
          <w:trHeight w:val="528"/>
        </w:trPr>
        <w:tc>
          <w:tcPr>
            <w:tcW w:w="753" w:type="dxa"/>
            <w:tcBorders>
              <w:top w:val="single" w:sz="4" w:space="0" w:color="auto"/>
              <w:left w:val="single" w:sz="4" w:space="0" w:color="auto"/>
              <w:bottom w:val="single" w:sz="4" w:space="0" w:color="auto"/>
              <w:right w:val="single" w:sz="4" w:space="0" w:color="auto"/>
            </w:tcBorders>
            <w:vAlign w:val="center"/>
            <w:hideMark/>
          </w:tcPr>
          <w:p w14:paraId="4BEA7679" w14:textId="77777777" w:rsidR="004B6049" w:rsidRPr="00091EEE" w:rsidRDefault="004B6049" w:rsidP="00C23DAC">
            <w:pPr>
              <w:pStyle w:val="NormalWeb"/>
              <w:spacing w:line="256" w:lineRule="auto"/>
              <w:jc w:val="center"/>
              <w:rPr>
                <w:rFonts w:ascii="GHEA Grapalat" w:hAnsi="GHEA Grapalat"/>
                <w:sz w:val="20"/>
                <w:szCs w:val="20"/>
              </w:rPr>
            </w:pPr>
            <w:r w:rsidRPr="00091EEE">
              <w:rPr>
                <w:rFonts w:ascii="GHEA Grapalat" w:hAnsi="GHEA Grapalat"/>
                <w:sz w:val="20"/>
                <w:szCs w:val="20"/>
              </w:rPr>
              <w:t>1.1</w:t>
            </w:r>
          </w:p>
        </w:tc>
        <w:tc>
          <w:tcPr>
            <w:tcW w:w="2246" w:type="dxa"/>
            <w:tcBorders>
              <w:top w:val="single" w:sz="4" w:space="0" w:color="auto"/>
              <w:left w:val="single" w:sz="4" w:space="0" w:color="auto"/>
              <w:bottom w:val="single" w:sz="4" w:space="0" w:color="auto"/>
              <w:right w:val="single" w:sz="4" w:space="0" w:color="auto"/>
            </w:tcBorders>
            <w:vAlign w:val="center"/>
            <w:hideMark/>
          </w:tcPr>
          <w:p w14:paraId="7CCFECD3" w14:textId="77777777" w:rsidR="004B6049" w:rsidRPr="00091EEE" w:rsidRDefault="004B6049" w:rsidP="00C23DAC">
            <w:pPr>
              <w:rPr>
                <w:rFonts w:ascii="GHEA Grapalat" w:hAnsi="GHEA Grapalat"/>
                <w:sz w:val="20"/>
                <w:szCs w:val="20"/>
              </w:rPr>
            </w:pPr>
            <w:proofErr w:type="spellStart"/>
            <w:r w:rsidRPr="00091EEE">
              <w:rPr>
                <w:rFonts w:ascii="GHEA Grapalat" w:hAnsi="GHEA Grapalat"/>
                <w:sz w:val="20"/>
                <w:szCs w:val="20"/>
              </w:rPr>
              <w:t>Նմանատիպ</w:t>
            </w:r>
            <w:proofErr w:type="spellEnd"/>
            <w:r w:rsidRPr="00091EEE">
              <w:rPr>
                <w:rFonts w:ascii="GHEA Grapalat" w:hAnsi="GHEA Grapalat"/>
                <w:sz w:val="20"/>
                <w:szCs w:val="20"/>
              </w:rPr>
              <w:t xml:space="preserve"> </w:t>
            </w:r>
            <w:proofErr w:type="spellStart"/>
            <w:r w:rsidRPr="00091EEE">
              <w:rPr>
                <w:rFonts w:ascii="GHEA Grapalat" w:hAnsi="GHEA Grapalat"/>
                <w:sz w:val="20"/>
                <w:szCs w:val="20"/>
              </w:rPr>
              <w:t>փորձառություն</w:t>
            </w:r>
            <w:proofErr w:type="spellEnd"/>
            <w:r w:rsidRPr="00091EEE">
              <w:rPr>
                <w:rFonts w:ascii="GHEA Grapalat" w:hAnsi="GHEA Grapalat"/>
                <w:sz w:val="20"/>
                <w:szCs w:val="20"/>
              </w:rPr>
              <w:t xml:space="preserve"> </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14:paraId="4FBD57EF" w14:textId="77777777" w:rsidR="004B6049" w:rsidRDefault="004B6049" w:rsidP="00C23DAC">
            <w:pPr>
              <w:pStyle w:val="NormalWeb"/>
              <w:spacing w:line="256" w:lineRule="auto"/>
              <w:jc w:val="center"/>
              <w:rPr>
                <w:rFonts w:ascii="GHEA Grapalat" w:hAnsi="GHEA Grapalat"/>
                <w:sz w:val="18"/>
                <w:szCs w:val="18"/>
              </w:rPr>
            </w:pPr>
            <w:r>
              <w:rPr>
                <w:rFonts w:ascii="GHEA Grapalat" w:hAnsi="GHEA Grapalat"/>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DE33A47" w14:textId="77777777" w:rsidR="004B6049" w:rsidRDefault="004B6049" w:rsidP="00C23DAC">
            <w:pPr>
              <w:pStyle w:val="NormalWeb"/>
              <w:spacing w:line="256" w:lineRule="auto"/>
              <w:jc w:val="center"/>
              <w:rPr>
                <w:rFonts w:ascii="GHEA Grapalat" w:hAnsi="GHEA Grapalat"/>
              </w:rPr>
            </w:pPr>
            <w:r>
              <w:rPr>
                <w:rFonts w:ascii="GHEA Grapalat" w:hAnsi="GHEA Grapalat"/>
              </w:rPr>
              <w:t>-</w:t>
            </w:r>
          </w:p>
        </w:tc>
        <w:tc>
          <w:tcPr>
            <w:tcW w:w="2974" w:type="dxa"/>
            <w:tcBorders>
              <w:top w:val="single" w:sz="4" w:space="0" w:color="auto"/>
              <w:left w:val="single" w:sz="4" w:space="0" w:color="auto"/>
              <w:bottom w:val="single" w:sz="4" w:space="0" w:color="auto"/>
              <w:right w:val="single" w:sz="4" w:space="0" w:color="auto"/>
            </w:tcBorders>
            <w:vAlign w:val="center"/>
            <w:hideMark/>
          </w:tcPr>
          <w:p w14:paraId="013F7017" w14:textId="77777777" w:rsidR="004B6049" w:rsidRPr="00091EEE" w:rsidRDefault="004B6049" w:rsidP="00091EEE">
            <w:pPr>
              <w:pStyle w:val="NormalWeb"/>
              <w:spacing w:line="256" w:lineRule="auto"/>
              <w:jc w:val="center"/>
              <w:rPr>
                <w:rFonts w:ascii="GHEA Grapalat" w:hAnsi="GHEA Grapalat"/>
                <w:sz w:val="20"/>
                <w:szCs w:val="20"/>
              </w:rPr>
            </w:pPr>
            <w:proofErr w:type="spellStart"/>
            <w:r w:rsidRPr="00091EEE">
              <w:rPr>
                <w:rFonts w:ascii="GHEA Grapalat" w:hAnsi="GHEA Grapalat"/>
                <w:sz w:val="20"/>
                <w:szCs w:val="20"/>
              </w:rPr>
              <w:t>բավարար</w:t>
            </w:r>
            <w:proofErr w:type="spellEnd"/>
            <w:r w:rsidRPr="00091EEE">
              <w:rPr>
                <w:rFonts w:ascii="GHEA Grapalat" w:hAnsi="GHEA Grapalat"/>
                <w:sz w:val="20"/>
                <w:szCs w:val="20"/>
              </w:rPr>
              <w:t>/</w:t>
            </w:r>
            <w:proofErr w:type="spellStart"/>
            <w:r w:rsidRPr="00091EEE">
              <w:rPr>
                <w:rFonts w:ascii="GHEA Grapalat" w:hAnsi="GHEA Grapalat"/>
                <w:sz w:val="20"/>
                <w:szCs w:val="20"/>
              </w:rPr>
              <w:t>անբավարար</w:t>
            </w:r>
            <w:proofErr w:type="spellEnd"/>
          </w:p>
        </w:tc>
      </w:tr>
      <w:tr w:rsidR="004B6049" w14:paraId="607421E4" w14:textId="77777777" w:rsidTr="00EA14F8">
        <w:trPr>
          <w:trHeight w:val="539"/>
        </w:trPr>
        <w:tc>
          <w:tcPr>
            <w:tcW w:w="753" w:type="dxa"/>
            <w:tcBorders>
              <w:top w:val="single" w:sz="4" w:space="0" w:color="auto"/>
              <w:left w:val="single" w:sz="4" w:space="0" w:color="auto"/>
              <w:bottom w:val="single" w:sz="4" w:space="0" w:color="auto"/>
              <w:right w:val="single" w:sz="4" w:space="0" w:color="auto"/>
            </w:tcBorders>
            <w:vAlign w:val="center"/>
            <w:hideMark/>
          </w:tcPr>
          <w:p w14:paraId="37D8C91A" w14:textId="77777777" w:rsidR="004B6049" w:rsidRPr="00091EEE" w:rsidRDefault="004B6049" w:rsidP="00C23DAC">
            <w:pPr>
              <w:pStyle w:val="NormalWeb"/>
              <w:spacing w:line="256" w:lineRule="auto"/>
              <w:jc w:val="center"/>
              <w:rPr>
                <w:rFonts w:ascii="GHEA Grapalat" w:hAnsi="GHEA Grapalat"/>
                <w:sz w:val="20"/>
                <w:szCs w:val="20"/>
              </w:rPr>
            </w:pPr>
            <w:r w:rsidRPr="00091EEE">
              <w:rPr>
                <w:rFonts w:ascii="GHEA Grapalat" w:hAnsi="GHEA Grapalat"/>
                <w:sz w:val="20"/>
                <w:szCs w:val="20"/>
              </w:rPr>
              <w:t>1.2</w:t>
            </w:r>
          </w:p>
        </w:tc>
        <w:tc>
          <w:tcPr>
            <w:tcW w:w="2246" w:type="dxa"/>
            <w:tcBorders>
              <w:top w:val="single" w:sz="4" w:space="0" w:color="auto"/>
              <w:left w:val="single" w:sz="4" w:space="0" w:color="auto"/>
              <w:bottom w:val="single" w:sz="4" w:space="0" w:color="auto"/>
              <w:right w:val="single" w:sz="4" w:space="0" w:color="auto"/>
            </w:tcBorders>
            <w:vAlign w:val="center"/>
            <w:hideMark/>
          </w:tcPr>
          <w:p w14:paraId="12A7BFF1" w14:textId="77777777" w:rsidR="004B6049" w:rsidRPr="00091EEE" w:rsidRDefault="004B6049" w:rsidP="00C23DAC">
            <w:pPr>
              <w:rPr>
                <w:rFonts w:ascii="GHEA Grapalat" w:hAnsi="GHEA Grapalat"/>
                <w:sz w:val="20"/>
                <w:szCs w:val="20"/>
              </w:rPr>
            </w:pPr>
            <w:proofErr w:type="spellStart"/>
            <w:r w:rsidRPr="00091EEE">
              <w:rPr>
                <w:rFonts w:ascii="GHEA Grapalat" w:hAnsi="GHEA Grapalat"/>
                <w:sz w:val="20"/>
                <w:szCs w:val="20"/>
              </w:rPr>
              <w:t>Լիցենզիա</w:t>
            </w:r>
            <w:proofErr w:type="spellEnd"/>
            <w:r w:rsidRPr="00091EEE">
              <w:rPr>
                <w:rFonts w:ascii="GHEA Grapalat" w:hAnsi="GHEA Grapalat"/>
                <w:sz w:val="20"/>
                <w:szCs w:val="20"/>
              </w:rPr>
              <w:t xml:space="preserve"> և </w:t>
            </w:r>
            <w:proofErr w:type="spellStart"/>
            <w:r w:rsidRPr="00091EEE">
              <w:rPr>
                <w:rFonts w:ascii="GHEA Grapalat" w:hAnsi="GHEA Grapalat"/>
                <w:sz w:val="20"/>
                <w:szCs w:val="20"/>
              </w:rPr>
              <w:t>լիցենզիայի</w:t>
            </w:r>
            <w:proofErr w:type="spellEnd"/>
            <w:r w:rsidRPr="00091EEE">
              <w:rPr>
                <w:rFonts w:ascii="GHEA Grapalat" w:hAnsi="GHEA Grapalat"/>
                <w:sz w:val="20"/>
                <w:szCs w:val="20"/>
              </w:rPr>
              <w:t xml:space="preserve"> </w:t>
            </w:r>
            <w:proofErr w:type="spellStart"/>
            <w:r w:rsidRPr="00091EEE">
              <w:rPr>
                <w:rFonts w:ascii="GHEA Grapalat" w:hAnsi="GHEA Grapalat"/>
                <w:sz w:val="20"/>
                <w:szCs w:val="20"/>
              </w:rPr>
              <w:t>ներդիր</w:t>
            </w:r>
            <w:proofErr w:type="spellEnd"/>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14:paraId="487B3DB1" w14:textId="77777777" w:rsidR="004B6049" w:rsidRDefault="004B6049" w:rsidP="00C23DAC">
            <w:pPr>
              <w:pStyle w:val="NormalWeb"/>
              <w:spacing w:line="256" w:lineRule="auto"/>
              <w:jc w:val="center"/>
              <w:rPr>
                <w:rFonts w:ascii="GHEA Grapalat" w:hAnsi="GHEA Grapalat"/>
                <w:sz w:val="18"/>
                <w:szCs w:val="18"/>
              </w:rPr>
            </w:pPr>
            <w:r>
              <w:rPr>
                <w:rFonts w:ascii="GHEA Grapalat" w:hAnsi="GHEA Grapalat"/>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AFA9188" w14:textId="77777777" w:rsidR="004B6049" w:rsidRDefault="004B6049" w:rsidP="00C23DAC">
            <w:pPr>
              <w:pStyle w:val="NormalWeb"/>
              <w:spacing w:line="256" w:lineRule="auto"/>
              <w:jc w:val="center"/>
              <w:rPr>
                <w:rFonts w:ascii="GHEA Grapalat" w:hAnsi="GHEA Grapalat"/>
              </w:rPr>
            </w:pPr>
            <w:r>
              <w:rPr>
                <w:rFonts w:ascii="GHEA Grapalat" w:hAnsi="GHEA Grapalat"/>
              </w:rPr>
              <w:t>-</w:t>
            </w:r>
          </w:p>
        </w:tc>
        <w:tc>
          <w:tcPr>
            <w:tcW w:w="2974" w:type="dxa"/>
            <w:tcBorders>
              <w:top w:val="single" w:sz="4" w:space="0" w:color="auto"/>
              <w:left w:val="single" w:sz="4" w:space="0" w:color="auto"/>
              <w:bottom w:val="single" w:sz="4" w:space="0" w:color="auto"/>
              <w:right w:val="single" w:sz="4" w:space="0" w:color="auto"/>
            </w:tcBorders>
            <w:vAlign w:val="center"/>
            <w:hideMark/>
          </w:tcPr>
          <w:p w14:paraId="39ADED44" w14:textId="77777777" w:rsidR="004B6049" w:rsidRPr="00091EEE" w:rsidRDefault="004B6049" w:rsidP="00091EEE">
            <w:pPr>
              <w:pStyle w:val="NormalWeb"/>
              <w:spacing w:line="256" w:lineRule="auto"/>
              <w:jc w:val="center"/>
              <w:rPr>
                <w:rFonts w:ascii="GHEA Grapalat" w:hAnsi="GHEA Grapalat"/>
                <w:sz w:val="20"/>
                <w:szCs w:val="20"/>
              </w:rPr>
            </w:pPr>
            <w:proofErr w:type="spellStart"/>
            <w:r w:rsidRPr="00091EEE">
              <w:rPr>
                <w:rFonts w:ascii="GHEA Grapalat" w:hAnsi="GHEA Grapalat"/>
                <w:sz w:val="20"/>
                <w:szCs w:val="20"/>
              </w:rPr>
              <w:t>բավարար</w:t>
            </w:r>
            <w:proofErr w:type="spellEnd"/>
            <w:r w:rsidRPr="00091EEE">
              <w:rPr>
                <w:rFonts w:ascii="GHEA Grapalat" w:hAnsi="GHEA Grapalat"/>
                <w:sz w:val="20"/>
                <w:szCs w:val="20"/>
              </w:rPr>
              <w:t>/</w:t>
            </w:r>
            <w:proofErr w:type="spellStart"/>
            <w:r w:rsidRPr="00091EEE">
              <w:rPr>
                <w:rFonts w:ascii="GHEA Grapalat" w:hAnsi="GHEA Grapalat"/>
                <w:sz w:val="20"/>
                <w:szCs w:val="20"/>
              </w:rPr>
              <w:t>անբավարար</w:t>
            </w:r>
            <w:proofErr w:type="spellEnd"/>
          </w:p>
        </w:tc>
      </w:tr>
      <w:tr w:rsidR="004B6049" w14:paraId="7B38A0DA" w14:textId="77777777" w:rsidTr="00EA14F8">
        <w:trPr>
          <w:trHeight w:val="420"/>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62452003" w14:textId="77777777" w:rsidR="004B6049" w:rsidRPr="00091EEE" w:rsidRDefault="004B6049" w:rsidP="00C23DAC">
            <w:pPr>
              <w:pStyle w:val="NormalWeb"/>
              <w:spacing w:line="256" w:lineRule="auto"/>
              <w:jc w:val="center"/>
              <w:rPr>
                <w:rFonts w:ascii="GHEA Grapalat" w:hAnsi="GHEA Grapalat"/>
                <w:sz w:val="20"/>
                <w:szCs w:val="20"/>
              </w:rPr>
            </w:pPr>
            <w:r w:rsidRPr="00091EEE">
              <w:rPr>
                <w:rFonts w:ascii="GHEA Grapalat" w:hAnsi="GHEA Grapalat"/>
                <w:sz w:val="20"/>
                <w:szCs w:val="20"/>
              </w:rPr>
              <w:t>2</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10E9FA6B" w14:textId="77777777" w:rsidR="004B6049" w:rsidRPr="00EB7247" w:rsidRDefault="004B6049" w:rsidP="00C23DAC">
            <w:pPr>
              <w:pStyle w:val="NormalWeb"/>
              <w:spacing w:line="256" w:lineRule="auto"/>
              <w:rPr>
                <w:rFonts w:ascii="GHEA Grapalat" w:hAnsi="GHEA Grapalat"/>
                <w:sz w:val="22"/>
                <w:szCs w:val="22"/>
              </w:rPr>
            </w:pPr>
            <w:proofErr w:type="spellStart"/>
            <w:r w:rsidRPr="00EB7247">
              <w:rPr>
                <w:rFonts w:ascii="GHEA Grapalat" w:hAnsi="GHEA Grapalat"/>
                <w:b/>
                <w:sz w:val="22"/>
                <w:szCs w:val="22"/>
              </w:rPr>
              <w:t>Տեխնիկական</w:t>
            </w:r>
            <w:proofErr w:type="spellEnd"/>
            <w:r w:rsidRPr="00EB7247">
              <w:rPr>
                <w:rFonts w:ascii="GHEA Grapalat" w:hAnsi="GHEA Grapalat"/>
                <w:b/>
                <w:sz w:val="22"/>
                <w:szCs w:val="22"/>
              </w:rPr>
              <w:t xml:space="preserve"> </w:t>
            </w:r>
            <w:proofErr w:type="spellStart"/>
            <w:r w:rsidRPr="00EB7247">
              <w:rPr>
                <w:rFonts w:ascii="GHEA Grapalat" w:hAnsi="GHEA Grapalat"/>
                <w:b/>
                <w:sz w:val="22"/>
                <w:szCs w:val="22"/>
              </w:rPr>
              <w:t>առաջարկ</w:t>
            </w:r>
            <w:proofErr w:type="spellEnd"/>
            <w:r w:rsidRPr="00EB7247">
              <w:rPr>
                <w:rFonts w:ascii="GHEA Grapalat" w:hAnsi="GHEA Grapalat"/>
                <w:b/>
                <w:sz w:val="22"/>
                <w:szCs w:val="22"/>
              </w:rPr>
              <w:t xml:space="preserve"> (ՏԱ)</w:t>
            </w:r>
          </w:p>
        </w:tc>
      </w:tr>
      <w:tr w:rsidR="004B6049" w:rsidRPr="00091EEE" w14:paraId="4FE47C75" w14:textId="77777777" w:rsidTr="00EA14F8">
        <w:trPr>
          <w:trHeight w:val="436"/>
        </w:trPr>
        <w:tc>
          <w:tcPr>
            <w:tcW w:w="753" w:type="dxa"/>
            <w:tcBorders>
              <w:top w:val="single" w:sz="4" w:space="0" w:color="auto"/>
              <w:left w:val="single" w:sz="4" w:space="0" w:color="auto"/>
              <w:bottom w:val="single" w:sz="4" w:space="0" w:color="auto"/>
              <w:right w:val="single" w:sz="4" w:space="0" w:color="auto"/>
            </w:tcBorders>
            <w:vAlign w:val="center"/>
            <w:hideMark/>
          </w:tcPr>
          <w:p w14:paraId="467FBE0F" w14:textId="77777777" w:rsidR="004B6049" w:rsidRPr="00091EEE" w:rsidRDefault="004B6049" w:rsidP="00C23DAC">
            <w:pPr>
              <w:pStyle w:val="NormalWeb"/>
              <w:spacing w:line="256" w:lineRule="auto"/>
              <w:jc w:val="center"/>
              <w:rPr>
                <w:rFonts w:ascii="GHEA Grapalat" w:hAnsi="GHEA Grapalat"/>
                <w:sz w:val="20"/>
                <w:szCs w:val="20"/>
              </w:rPr>
            </w:pPr>
            <w:r w:rsidRPr="00091EEE">
              <w:rPr>
                <w:rFonts w:ascii="GHEA Grapalat" w:hAnsi="GHEA Grapalat"/>
                <w:sz w:val="20"/>
                <w:szCs w:val="20"/>
              </w:rPr>
              <w:t>2.1</w:t>
            </w:r>
          </w:p>
        </w:tc>
        <w:tc>
          <w:tcPr>
            <w:tcW w:w="2246" w:type="dxa"/>
            <w:tcBorders>
              <w:top w:val="single" w:sz="4" w:space="0" w:color="auto"/>
              <w:left w:val="single" w:sz="4" w:space="0" w:color="auto"/>
              <w:bottom w:val="single" w:sz="4" w:space="0" w:color="auto"/>
              <w:right w:val="single" w:sz="4" w:space="0" w:color="auto"/>
            </w:tcBorders>
            <w:vAlign w:val="center"/>
            <w:hideMark/>
          </w:tcPr>
          <w:p w14:paraId="2DAB30D3" w14:textId="77777777" w:rsidR="004B6049" w:rsidRPr="00091EEE" w:rsidRDefault="004B6049" w:rsidP="00C23DAC">
            <w:pPr>
              <w:rPr>
                <w:rFonts w:ascii="GHEA Grapalat" w:hAnsi="GHEA Grapalat"/>
                <w:sz w:val="20"/>
                <w:szCs w:val="20"/>
              </w:rPr>
            </w:pPr>
            <w:proofErr w:type="spellStart"/>
            <w:r w:rsidRPr="00091EEE">
              <w:rPr>
                <w:rFonts w:ascii="GHEA Grapalat" w:hAnsi="GHEA Grapalat"/>
                <w:sz w:val="20"/>
                <w:szCs w:val="20"/>
              </w:rPr>
              <w:t>Աշխատակազմ</w:t>
            </w:r>
            <w:proofErr w:type="spellEnd"/>
            <w:r w:rsidRPr="00091EEE">
              <w:rPr>
                <w:rFonts w:ascii="GHEA Grapalat" w:hAnsi="GHEA Grapalat"/>
                <w:sz w:val="20"/>
                <w:szCs w:val="20"/>
              </w:rPr>
              <w:t xml:space="preserve"> (ՏԱ)</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14:paraId="1B7CCD4C" w14:textId="77777777" w:rsidR="004B6049" w:rsidRPr="00091EEE" w:rsidRDefault="004B6049" w:rsidP="00C23DAC">
            <w:pPr>
              <w:pStyle w:val="NormalWeb"/>
              <w:spacing w:line="256" w:lineRule="auto"/>
              <w:jc w:val="center"/>
              <w:rPr>
                <w:rFonts w:ascii="GHEA Grapalat" w:hAnsi="GHEA Grapalat"/>
                <w:sz w:val="20"/>
                <w:szCs w:val="20"/>
              </w:rPr>
            </w:pPr>
            <w:r w:rsidRPr="00091EEE">
              <w:rPr>
                <w:rFonts w:ascii="GHEA Grapalat" w:hAnsi="GHEA Grapalat"/>
                <w:sz w:val="20"/>
                <w:szCs w:val="20"/>
              </w:rPr>
              <w:t>55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DDC8A65" w14:textId="77777777" w:rsidR="004B6049" w:rsidRPr="00091EEE" w:rsidRDefault="004B6049" w:rsidP="00C23DAC">
            <w:pPr>
              <w:pStyle w:val="NormalWeb"/>
              <w:spacing w:line="256" w:lineRule="auto"/>
              <w:jc w:val="center"/>
              <w:rPr>
                <w:rFonts w:ascii="GHEA Grapalat" w:hAnsi="GHEA Grapalat"/>
                <w:sz w:val="20"/>
                <w:szCs w:val="20"/>
              </w:rPr>
            </w:pPr>
            <w:r w:rsidRPr="00091EEE">
              <w:rPr>
                <w:rFonts w:ascii="GHEA Grapalat" w:hAnsi="GHEA Grapalat"/>
                <w:sz w:val="20"/>
                <w:szCs w:val="20"/>
              </w:rPr>
              <w:t>100</w:t>
            </w:r>
          </w:p>
        </w:tc>
        <w:tc>
          <w:tcPr>
            <w:tcW w:w="2974" w:type="dxa"/>
            <w:tcBorders>
              <w:top w:val="single" w:sz="4" w:space="0" w:color="auto"/>
              <w:left w:val="single" w:sz="4" w:space="0" w:color="auto"/>
              <w:bottom w:val="single" w:sz="4" w:space="0" w:color="auto"/>
              <w:right w:val="single" w:sz="4" w:space="0" w:color="auto"/>
            </w:tcBorders>
            <w:vAlign w:val="center"/>
          </w:tcPr>
          <w:p w14:paraId="30B5F77E" w14:textId="77777777" w:rsidR="004B6049" w:rsidRPr="00091EEE" w:rsidRDefault="004B6049" w:rsidP="00C23DAC">
            <w:pPr>
              <w:pStyle w:val="NormalWeb"/>
              <w:spacing w:line="256" w:lineRule="auto"/>
              <w:rPr>
                <w:rFonts w:ascii="GHEA Grapalat" w:hAnsi="GHEA Grapalat"/>
                <w:sz w:val="20"/>
                <w:szCs w:val="20"/>
              </w:rPr>
            </w:pPr>
          </w:p>
        </w:tc>
      </w:tr>
      <w:tr w:rsidR="004B6049" w:rsidRPr="00091EEE" w14:paraId="5565D0A1" w14:textId="77777777" w:rsidTr="00EA14F8">
        <w:trPr>
          <w:trHeight w:val="485"/>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0B876CA0" w14:textId="77777777" w:rsidR="004B6049" w:rsidRPr="00091EEE" w:rsidRDefault="004B6049" w:rsidP="00C23DAC">
            <w:pPr>
              <w:pStyle w:val="NormalWeb"/>
              <w:spacing w:line="256" w:lineRule="auto"/>
              <w:jc w:val="center"/>
              <w:rPr>
                <w:rFonts w:ascii="GHEA Grapalat" w:hAnsi="GHEA Grapalat"/>
                <w:b/>
                <w:sz w:val="20"/>
                <w:szCs w:val="20"/>
              </w:rPr>
            </w:pPr>
            <w:r w:rsidRPr="00091EEE">
              <w:rPr>
                <w:rFonts w:ascii="GHEA Grapalat" w:hAnsi="GHEA Grapalat"/>
                <w:b/>
                <w:sz w:val="20"/>
                <w:szCs w:val="20"/>
              </w:rPr>
              <w:t>3</w:t>
            </w:r>
          </w:p>
        </w:tc>
        <w:tc>
          <w:tcPr>
            <w:tcW w:w="2246"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655EDA9D" w14:textId="77777777" w:rsidR="004B6049" w:rsidRPr="00091EEE" w:rsidRDefault="004B6049" w:rsidP="00C23DAC">
            <w:pPr>
              <w:rPr>
                <w:rFonts w:ascii="GHEA Grapalat" w:hAnsi="GHEA Grapalat"/>
                <w:b/>
                <w:sz w:val="20"/>
                <w:szCs w:val="20"/>
              </w:rPr>
            </w:pPr>
            <w:proofErr w:type="spellStart"/>
            <w:r w:rsidRPr="00091EEE">
              <w:rPr>
                <w:rFonts w:ascii="GHEA Grapalat" w:hAnsi="GHEA Grapalat"/>
                <w:b/>
                <w:sz w:val="20"/>
                <w:szCs w:val="20"/>
              </w:rPr>
              <w:t>Գնային</w:t>
            </w:r>
            <w:proofErr w:type="spellEnd"/>
            <w:r w:rsidRPr="00091EEE">
              <w:rPr>
                <w:rFonts w:ascii="GHEA Grapalat" w:hAnsi="GHEA Grapalat"/>
                <w:b/>
                <w:sz w:val="20"/>
                <w:szCs w:val="20"/>
              </w:rPr>
              <w:t xml:space="preserve"> </w:t>
            </w:r>
            <w:proofErr w:type="spellStart"/>
            <w:r w:rsidRPr="00091EEE">
              <w:rPr>
                <w:rFonts w:ascii="GHEA Grapalat" w:hAnsi="GHEA Grapalat"/>
                <w:b/>
                <w:sz w:val="20"/>
                <w:szCs w:val="20"/>
              </w:rPr>
              <w:t>առաջարկ</w:t>
            </w:r>
            <w:proofErr w:type="spellEnd"/>
            <w:r w:rsidRPr="00091EEE">
              <w:rPr>
                <w:rFonts w:ascii="GHEA Grapalat" w:hAnsi="GHEA Grapalat"/>
                <w:b/>
                <w:sz w:val="20"/>
                <w:szCs w:val="20"/>
              </w:rPr>
              <w:t xml:space="preserve"> (ԳԱ)</w:t>
            </w:r>
          </w:p>
        </w:tc>
        <w:tc>
          <w:tcPr>
            <w:tcW w:w="2074"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02F5A47D" w14:textId="77777777" w:rsidR="004B6049" w:rsidRPr="00091EEE" w:rsidRDefault="004B6049" w:rsidP="00C23DAC">
            <w:pPr>
              <w:pStyle w:val="NormalWeb"/>
              <w:spacing w:line="256" w:lineRule="auto"/>
              <w:jc w:val="center"/>
              <w:rPr>
                <w:rFonts w:ascii="GHEA Grapalat" w:hAnsi="GHEA Grapalat"/>
                <w:sz w:val="20"/>
                <w:szCs w:val="20"/>
              </w:rPr>
            </w:pPr>
            <w:r w:rsidRPr="00091EEE">
              <w:rPr>
                <w:rFonts w:ascii="GHEA Grapalat" w:hAnsi="GHEA Grapalat"/>
                <w:sz w:val="20"/>
                <w:szCs w:val="20"/>
              </w:rPr>
              <w:t>-</w:t>
            </w:r>
          </w:p>
        </w:tc>
        <w:tc>
          <w:tcPr>
            <w:tcW w:w="1943"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24B3EEA8" w14:textId="77777777" w:rsidR="004B6049" w:rsidRPr="00091EEE" w:rsidRDefault="004B6049" w:rsidP="00C23DAC">
            <w:pPr>
              <w:pStyle w:val="NormalWeb"/>
              <w:spacing w:line="256" w:lineRule="auto"/>
              <w:jc w:val="center"/>
              <w:rPr>
                <w:rFonts w:ascii="GHEA Grapalat" w:hAnsi="GHEA Grapalat"/>
                <w:sz w:val="20"/>
                <w:szCs w:val="20"/>
              </w:rPr>
            </w:pPr>
            <w:r w:rsidRPr="00091EEE">
              <w:rPr>
                <w:rFonts w:ascii="GHEA Grapalat" w:hAnsi="GHEA Grapalat"/>
                <w:sz w:val="20"/>
                <w:szCs w:val="20"/>
              </w:rPr>
              <w:t>100</w:t>
            </w:r>
          </w:p>
        </w:tc>
        <w:tc>
          <w:tcPr>
            <w:tcW w:w="2974" w:type="dxa"/>
            <w:tcBorders>
              <w:top w:val="single" w:sz="4" w:space="0" w:color="auto"/>
              <w:left w:val="single" w:sz="4" w:space="0" w:color="auto"/>
              <w:bottom w:val="single" w:sz="4" w:space="0" w:color="auto"/>
              <w:right w:val="single" w:sz="4" w:space="0" w:color="auto"/>
            </w:tcBorders>
            <w:shd w:val="clear" w:color="auto" w:fill="FFF2CC"/>
            <w:vAlign w:val="center"/>
          </w:tcPr>
          <w:p w14:paraId="25D7730F" w14:textId="77777777" w:rsidR="004B6049" w:rsidRPr="00091EEE" w:rsidRDefault="004B6049" w:rsidP="00C23DAC">
            <w:pPr>
              <w:pStyle w:val="NormalWeb"/>
              <w:spacing w:line="256" w:lineRule="auto"/>
              <w:rPr>
                <w:rFonts w:ascii="GHEA Grapalat" w:hAnsi="GHEA Grapalat"/>
                <w:sz w:val="20"/>
                <w:szCs w:val="20"/>
              </w:rPr>
            </w:pPr>
          </w:p>
        </w:tc>
      </w:tr>
    </w:tbl>
    <w:p w14:paraId="3E018396" w14:textId="77777777" w:rsidR="004B6049" w:rsidRPr="00091EEE" w:rsidRDefault="004B6049" w:rsidP="004B6049">
      <w:pPr>
        <w:pStyle w:val="norm"/>
        <w:spacing w:line="240" w:lineRule="auto"/>
        <w:ind w:firstLine="540"/>
        <w:rPr>
          <w:rFonts w:ascii="GHEA Grapalat" w:hAnsi="GHEA Grapalat" w:cs="Arial Armenian"/>
          <w:sz w:val="20"/>
        </w:rPr>
      </w:pPr>
    </w:p>
    <w:p w14:paraId="5B21D5D3" w14:textId="77777777" w:rsidR="004B6049" w:rsidRDefault="004B6049" w:rsidP="004B6049">
      <w:pPr>
        <w:pStyle w:val="NormalWeb"/>
        <w:spacing w:line="276" w:lineRule="auto"/>
        <w:ind w:left="360" w:right="-220"/>
        <w:jc w:val="both"/>
        <w:rPr>
          <w:rFonts w:ascii="GHEA Grapalat" w:hAnsi="GHEA Grapalat"/>
          <w:b/>
          <w:i/>
          <w:sz w:val="20"/>
          <w:szCs w:val="20"/>
        </w:rPr>
      </w:pPr>
      <w:r>
        <w:rPr>
          <w:rFonts w:ascii="GHEA Grapalat" w:hAnsi="GHEA Grapalat"/>
          <w:b/>
          <w:sz w:val="20"/>
          <w:szCs w:val="20"/>
        </w:rPr>
        <w:t>!!!</w:t>
      </w:r>
      <w:r>
        <w:rPr>
          <w:rFonts w:ascii="GHEA Grapalat" w:hAnsi="GHEA Grapalat"/>
          <w:b/>
          <w:i/>
          <w:sz w:val="20"/>
          <w:szCs w:val="20"/>
        </w:rPr>
        <w:t xml:space="preserve"> </w:t>
      </w:r>
      <w:proofErr w:type="spellStart"/>
      <w:r>
        <w:rPr>
          <w:rFonts w:ascii="GHEA Grapalat" w:hAnsi="GHEA Grapalat"/>
          <w:b/>
          <w:i/>
          <w:sz w:val="20"/>
          <w:szCs w:val="20"/>
        </w:rPr>
        <w:t>Գնահատման</w:t>
      </w:r>
      <w:proofErr w:type="spellEnd"/>
      <w:r>
        <w:rPr>
          <w:rFonts w:ascii="GHEA Grapalat" w:hAnsi="GHEA Grapalat"/>
          <w:b/>
          <w:i/>
          <w:sz w:val="20"/>
          <w:szCs w:val="20"/>
        </w:rPr>
        <w:t xml:space="preserve"> </w:t>
      </w:r>
      <w:proofErr w:type="spellStart"/>
      <w:r>
        <w:rPr>
          <w:rFonts w:ascii="GHEA Grapalat" w:hAnsi="GHEA Grapalat"/>
          <w:b/>
          <w:i/>
          <w:sz w:val="20"/>
          <w:szCs w:val="20"/>
        </w:rPr>
        <w:t>չափանիշներից</w:t>
      </w:r>
      <w:proofErr w:type="spellEnd"/>
      <w:r>
        <w:rPr>
          <w:rFonts w:ascii="GHEA Grapalat" w:hAnsi="GHEA Grapalat"/>
          <w:b/>
          <w:i/>
          <w:sz w:val="20"/>
          <w:szCs w:val="20"/>
        </w:rPr>
        <w:t xml:space="preserve"> </w:t>
      </w:r>
      <w:proofErr w:type="spellStart"/>
      <w:r>
        <w:rPr>
          <w:rFonts w:ascii="GHEA Grapalat" w:hAnsi="GHEA Grapalat"/>
          <w:b/>
          <w:i/>
          <w:sz w:val="20"/>
          <w:szCs w:val="20"/>
        </w:rPr>
        <w:t>որևէ</w:t>
      </w:r>
      <w:proofErr w:type="spellEnd"/>
      <w:r>
        <w:rPr>
          <w:rFonts w:ascii="GHEA Grapalat" w:hAnsi="GHEA Grapalat"/>
          <w:b/>
          <w:i/>
          <w:sz w:val="20"/>
          <w:szCs w:val="20"/>
        </w:rPr>
        <w:t xml:space="preserve"> </w:t>
      </w:r>
      <w:proofErr w:type="spellStart"/>
      <w:r>
        <w:rPr>
          <w:rFonts w:ascii="GHEA Grapalat" w:hAnsi="GHEA Grapalat"/>
          <w:b/>
          <w:i/>
          <w:sz w:val="20"/>
          <w:szCs w:val="20"/>
        </w:rPr>
        <w:t>մեկի</w:t>
      </w:r>
      <w:proofErr w:type="spellEnd"/>
      <w:r>
        <w:rPr>
          <w:rFonts w:ascii="GHEA Grapalat" w:hAnsi="GHEA Grapalat"/>
          <w:b/>
          <w:i/>
          <w:sz w:val="20"/>
          <w:szCs w:val="20"/>
        </w:rPr>
        <w:t xml:space="preserve"> </w:t>
      </w:r>
      <w:proofErr w:type="spellStart"/>
      <w:r>
        <w:rPr>
          <w:rFonts w:ascii="GHEA Grapalat" w:hAnsi="GHEA Grapalat"/>
          <w:b/>
          <w:i/>
          <w:sz w:val="20"/>
          <w:szCs w:val="20"/>
        </w:rPr>
        <w:t>անբավարար</w:t>
      </w:r>
      <w:proofErr w:type="spellEnd"/>
      <w:r>
        <w:rPr>
          <w:rFonts w:ascii="GHEA Grapalat" w:hAnsi="GHEA Grapalat"/>
          <w:b/>
          <w:i/>
          <w:sz w:val="20"/>
          <w:szCs w:val="20"/>
        </w:rPr>
        <w:t xml:space="preserve"> </w:t>
      </w:r>
      <w:proofErr w:type="spellStart"/>
      <w:r>
        <w:rPr>
          <w:rFonts w:ascii="GHEA Grapalat" w:hAnsi="GHEA Grapalat"/>
          <w:b/>
          <w:i/>
          <w:sz w:val="20"/>
          <w:szCs w:val="20"/>
        </w:rPr>
        <w:t>կամ</w:t>
      </w:r>
      <w:proofErr w:type="spellEnd"/>
      <w:r>
        <w:rPr>
          <w:rFonts w:ascii="GHEA Grapalat" w:hAnsi="GHEA Grapalat"/>
          <w:b/>
          <w:i/>
          <w:sz w:val="20"/>
          <w:szCs w:val="20"/>
        </w:rPr>
        <w:t xml:space="preserve"> </w:t>
      </w:r>
      <w:proofErr w:type="spellStart"/>
      <w:r>
        <w:rPr>
          <w:rFonts w:ascii="GHEA Grapalat" w:hAnsi="GHEA Grapalat"/>
          <w:b/>
          <w:i/>
          <w:sz w:val="20"/>
          <w:szCs w:val="20"/>
        </w:rPr>
        <w:t>նվազագույն</w:t>
      </w:r>
      <w:proofErr w:type="spellEnd"/>
      <w:r>
        <w:rPr>
          <w:rFonts w:ascii="GHEA Grapalat" w:hAnsi="GHEA Grapalat"/>
          <w:b/>
          <w:i/>
          <w:sz w:val="20"/>
          <w:szCs w:val="20"/>
        </w:rPr>
        <w:t xml:space="preserve"> </w:t>
      </w:r>
      <w:proofErr w:type="spellStart"/>
      <w:r>
        <w:rPr>
          <w:rFonts w:ascii="GHEA Grapalat" w:hAnsi="GHEA Grapalat"/>
          <w:b/>
          <w:i/>
          <w:sz w:val="20"/>
          <w:szCs w:val="20"/>
        </w:rPr>
        <w:t>շեմից</w:t>
      </w:r>
      <w:proofErr w:type="spellEnd"/>
      <w:r>
        <w:rPr>
          <w:rFonts w:ascii="GHEA Grapalat" w:hAnsi="GHEA Grapalat"/>
          <w:b/>
          <w:i/>
          <w:sz w:val="20"/>
          <w:szCs w:val="20"/>
        </w:rPr>
        <w:t xml:space="preserve"> (</w:t>
      </w:r>
      <w:proofErr w:type="spellStart"/>
      <w:r>
        <w:rPr>
          <w:rFonts w:ascii="GHEA Grapalat" w:hAnsi="GHEA Grapalat"/>
          <w:b/>
          <w:i/>
          <w:sz w:val="20"/>
          <w:szCs w:val="20"/>
        </w:rPr>
        <w:t>գնահատականից</w:t>
      </w:r>
      <w:proofErr w:type="spellEnd"/>
      <w:r>
        <w:rPr>
          <w:rFonts w:ascii="GHEA Grapalat" w:hAnsi="GHEA Grapalat"/>
          <w:b/>
          <w:i/>
          <w:sz w:val="20"/>
          <w:szCs w:val="20"/>
        </w:rPr>
        <w:t xml:space="preserve">) </w:t>
      </w:r>
      <w:proofErr w:type="spellStart"/>
      <w:r>
        <w:rPr>
          <w:rFonts w:ascii="GHEA Grapalat" w:hAnsi="GHEA Grapalat"/>
          <w:b/>
          <w:i/>
          <w:sz w:val="20"/>
          <w:szCs w:val="20"/>
        </w:rPr>
        <w:t>ցածր</w:t>
      </w:r>
      <w:proofErr w:type="spellEnd"/>
      <w:r>
        <w:rPr>
          <w:rFonts w:ascii="GHEA Grapalat" w:hAnsi="GHEA Grapalat"/>
          <w:b/>
          <w:i/>
          <w:sz w:val="20"/>
          <w:szCs w:val="20"/>
        </w:rPr>
        <w:t xml:space="preserve"> </w:t>
      </w:r>
      <w:proofErr w:type="spellStart"/>
      <w:r>
        <w:rPr>
          <w:rFonts w:ascii="GHEA Grapalat" w:hAnsi="GHEA Grapalat"/>
          <w:b/>
          <w:i/>
          <w:sz w:val="20"/>
          <w:szCs w:val="20"/>
        </w:rPr>
        <w:t>գնահատվելու</w:t>
      </w:r>
      <w:proofErr w:type="spellEnd"/>
      <w:r>
        <w:rPr>
          <w:rFonts w:ascii="GHEA Grapalat" w:hAnsi="GHEA Grapalat"/>
          <w:b/>
          <w:i/>
          <w:sz w:val="20"/>
          <w:szCs w:val="20"/>
        </w:rPr>
        <w:t xml:space="preserve"> </w:t>
      </w:r>
      <w:proofErr w:type="spellStart"/>
      <w:r>
        <w:rPr>
          <w:rFonts w:ascii="GHEA Grapalat" w:hAnsi="GHEA Grapalat"/>
          <w:b/>
          <w:i/>
          <w:sz w:val="20"/>
          <w:szCs w:val="20"/>
        </w:rPr>
        <w:t>դեպքում</w:t>
      </w:r>
      <w:proofErr w:type="spellEnd"/>
      <w:r>
        <w:rPr>
          <w:rFonts w:ascii="GHEA Grapalat" w:hAnsi="GHEA Grapalat"/>
          <w:b/>
          <w:i/>
          <w:sz w:val="20"/>
          <w:szCs w:val="20"/>
        </w:rPr>
        <w:t xml:space="preserve"> </w:t>
      </w:r>
      <w:proofErr w:type="spellStart"/>
      <w:r>
        <w:rPr>
          <w:rFonts w:ascii="GHEA Grapalat" w:hAnsi="GHEA Grapalat"/>
          <w:b/>
          <w:i/>
          <w:sz w:val="20"/>
          <w:szCs w:val="20"/>
        </w:rPr>
        <w:t>մասնակցի</w:t>
      </w:r>
      <w:proofErr w:type="spellEnd"/>
      <w:r>
        <w:rPr>
          <w:rFonts w:ascii="GHEA Grapalat" w:hAnsi="GHEA Grapalat"/>
          <w:b/>
          <w:i/>
          <w:sz w:val="20"/>
          <w:szCs w:val="20"/>
        </w:rPr>
        <w:t xml:space="preserve"> </w:t>
      </w:r>
      <w:proofErr w:type="spellStart"/>
      <w:r>
        <w:rPr>
          <w:rFonts w:ascii="GHEA Grapalat" w:hAnsi="GHEA Grapalat"/>
          <w:b/>
          <w:i/>
          <w:sz w:val="20"/>
          <w:szCs w:val="20"/>
        </w:rPr>
        <w:t>հայտ</w:t>
      </w:r>
      <w:proofErr w:type="spellEnd"/>
      <w:r>
        <w:rPr>
          <w:rFonts w:ascii="GHEA Grapalat" w:hAnsi="GHEA Grapalat"/>
          <w:b/>
          <w:i/>
          <w:sz w:val="20"/>
          <w:szCs w:val="20"/>
          <w:lang w:val="ru-RU"/>
        </w:rPr>
        <w:t>ը</w:t>
      </w:r>
      <w:r w:rsidRPr="00687565">
        <w:rPr>
          <w:rFonts w:ascii="GHEA Grapalat" w:hAnsi="GHEA Grapalat"/>
          <w:b/>
          <w:i/>
          <w:sz w:val="20"/>
          <w:szCs w:val="20"/>
        </w:rPr>
        <w:t xml:space="preserve"> </w:t>
      </w:r>
      <w:proofErr w:type="spellStart"/>
      <w:r>
        <w:rPr>
          <w:rFonts w:ascii="GHEA Grapalat" w:hAnsi="GHEA Grapalat"/>
          <w:b/>
          <w:i/>
          <w:sz w:val="20"/>
          <w:szCs w:val="20"/>
          <w:lang w:val="ru-RU"/>
        </w:rPr>
        <w:t>գնահատվում</w:t>
      </w:r>
      <w:proofErr w:type="spellEnd"/>
      <w:r w:rsidRPr="00687565">
        <w:rPr>
          <w:rFonts w:ascii="GHEA Grapalat" w:hAnsi="GHEA Grapalat"/>
          <w:b/>
          <w:i/>
          <w:sz w:val="20"/>
          <w:szCs w:val="20"/>
        </w:rPr>
        <w:t xml:space="preserve"> </w:t>
      </w:r>
      <w:r>
        <w:rPr>
          <w:rFonts w:ascii="GHEA Grapalat" w:hAnsi="GHEA Grapalat"/>
          <w:b/>
          <w:i/>
          <w:sz w:val="20"/>
          <w:szCs w:val="20"/>
          <w:lang w:val="ru-RU"/>
        </w:rPr>
        <w:t>է</w:t>
      </w:r>
      <w:r w:rsidRPr="00687565">
        <w:rPr>
          <w:rFonts w:ascii="GHEA Grapalat" w:hAnsi="GHEA Grapalat"/>
          <w:b/>
          <w:i/>
          <w:sz w:val="20"/>
          <w:szCs w:val="20"/>
        </w:rPr>
        <w:t xml:space="preserve"> </w:t>
      </w:r>
      <w:proofErr w:type="spellStart"/>
      <w:r>
        <w:rPr>
          <w:rFonts w:ascii="GHEA Grapalat" w:hAnsi="GHEA Grapalat"/>
          <w:b/>
          <w:i/>
          <w:sz w:val="20"/>
          <w:szCs w:val="20"/>
          <w:lang w:val="ru-RU"/>
        </w:rPr>
        <w:t>անբավարար</w:t>
      </w:r>
      <w:proofErr w:type="spellEnd"/>
      <w:r w:rsidRPr="00687565">
        <w:rPr>
          <w:rFonts w:ascii="GHEA Grapalat" w:hAnsi="GHEA Grapalat"/>
          <w:b/>
          <w:i/>
          <w:sz w:val="20"/>
          <w:szCs w:val="20"/>
        </w:rPr>
        <w:t xml:space="preserve"> </w:t>
      </w:r>
      <w:r>
        <w:rPr>
          <w:rFonts w:ascii="GHEA Grapalat" w:hAnsi="GHEA Grapalat"/>
          <w:b/>
          <w:i/>
          <w:sz w:val="20"/>
          <w:szCs w:val="20"/>
          <w:lang w:val="ru-RU"/>
        </w:rPr>
        <w:t>և</w:t>
      </w:r>
      <w:r>
        <w:rPr>
          <w:rFonts w:ascii="GHEA Grapalat" w:hAnsi="GHEA Grapalat"/>
          <w:b/>
          <w:i/>
          <w:sz w:val="20"/>
          <w:szCs w:val="20"/>
        </w:rPr>
        <w:t xml:space="preserve"> </w:t>
      </w:r>
      <w:proofErr w:type="spellStart"/>
      <w:r>
        <w:rPr>
          <w:rFonts w:ascii="GHEA Grapalat" w:hAnsi="GHEA Grapalat"/>
          <w:b/>
          <w:i/>
          <w:sz w:val="20"/>
          <w:szCs w:val="20"/>
        </w:rPr>
        <w:t>մերժվում</w:t>
      </w:r>
      <w:proofErr w:type="spellEnd"/>
      <w:r>
        <w:rPr>
          <w:rFonts w:ascii="GHEA Grapalat" w:hAnsi="GHEA Grapalat"/>
          <w:b/>
          <w:i/>
          <w:sz w:val="20"/>
          <w:szCs w:val="20"/>
        </w:rPr>
        <w:t xml:space="preserve"> է:</w:t>
      </w:r>
    </w:p>
    <w:p w14:paraId="3C14F2AB" w14:textId="77777777" w:rsidR="004B6049" w:rsidRDefault="004B6049" w:rsidP="004B6049">
      <w:pPr>
        <w:pStyle w:val="NormalWeb"/>
        <w:shd w:val="clear" w:color="auto" w:fill="FFFFFF"/>
        <w:ind w:left="450"/>
        <w:rPr>
          <w:rFonts w:ascii="GHEA Grapalat" w:eastAsia="Cambria" w:hAnsi="GHEA Grapalat"/>
          <w:b/>
          <w:i/>
          <w:sz w:val="20"/>
          <w:szCs w:val="20"/>
          <w:u w:val="single"/>
        </w:rPr>
      </w:pPr>
      <w:proofErr w:type="spellStart"/>
      <w:r>
        <w:rPr>
          <w:rFonts w:ascii="GHEA Grapalat" w:eastAsia="Cambria" w:hAnsi="GHEA Grapalat"/>
          <w:b/>
          <w:i/>
          <w:sz w:val="20"/>
          <w:szCs w:val="20"/>
          <w:u w:val="single"/>
        </w:rPr>
        <w:t>Յուրաքանչյուր</w:t>
      </w:r>
      <w:proofErr w:type="spellEnd"/>
      <w:r>
        <w:rPr>
          <w:rFonts w:ascii="GHEA Grapalat" w:eastAsia="Cambria" w:hAnsi="GHEA Grapalat"/>
          <w:b/>
          <w:i/>
          <w:sz w:val="20"/>
          <w:szCs w:val="20"/>
          <w:u w:val="single"/>
        </w:rPr>
        <w:t xml:space="preserve"> </w:t>
      </w:r>
      <w:proofErr w:type="spellStart"/>
      <w:r>
        <w:rPr>
          <w:rFonts w:ascii="GHEA Grapalat" w:eastAsia="Cambria" w:hAnsi="GHEA Grapalat"/>
          <w:b/>
          <w:i/>
          <w:sz w:val="20"/>
          <w:szCs w:val="20"/>
          <w:u w:val="single"/>
        </w:rPr>
        <w:t>մասնակցին</w:t>
      </w:r>
      <w:proofErr w:type="spellEnd"/>
      <w:r>
        <w:rPr>
          <w:rFonts w:ascii="GHEA Grapalat" w:eastAsia="Cambria" w:hAnsi="GHEA Grapalat"/>
          <w:b/>
          <w:i/>
          <w:sz w:val="20"/>
          <w:szCs w:val="20"/>
          <w:u w:val="single"/>
        </w:rPr>
        <w:t xml:space="preserve"> </w:t>
      </w:r>
      <w:proofErr w:type="spellStart"/>
      <w:r>
        <w:rPr>
          <w:rFonts w:ascii="GHEA Grapalat" w:eastAsia="Cambria" w:hAnsi="GHEA Grapalat"/>
          <w:b/>
          <w:i/>
          <w:sz w:val="20"/>
          <w:szCs w:val="20"/>
          <w:u w:val="single"/>
        </w:rPr>
        <w:t>տրվող</w:t>
      </w:r>
      <w:proofErr w:type="spellEnd"/>
      <w:r>
        <w:rPr>
          <w:rFonts w:ascii="GHEA Grapalat" w:eastAsia="Cambria" w:hAnsi="GHEA Grapalat"/>
          <w:b/>
          <w:i/>
          <w:sz w:val="20"/>
          <w:szCs w:val="20"/>
          <w:u w:val="single"/>
        </w:rPr>
        <w:t xml:space="preserve"> </w:t>
      </w:r>
      <w:proofErr w:type="spellStart"/>
      <w:r>
        <w:rPr>
          <w:rFonts w:ascii="GHEA Grapalat" w:eastAsia="Cambria" w:hAnsi="GHEA Grapalat"/>
          <w:b/>
          <w:i/>
          <w:sz w:val="20"/>
          <w:szCs w:val="20"/>
          <w:u w:val="single"/>
        </w:rPr>
        <w:t>գնահատականը</w:t>
      </w:r>
      <w:proofErr w:type="spellEnd"/>
      <w:r>
        <w:rPr>
          <w:rFonts w:ascii="GHEA Grapalat" w:eastAsia="Cambria" w:hAnsi="GHEA Grapalat"/>
          <w:b/>
          <w:i/>
          <w:sz w:val="20"/>
          <w:szCs w:val="20"/>
          <w:u w:val="single"/>
        </w:rPr>
        <w:t xml:space="preserve"> </w:t>
      </w:r>
      <w:proofErr w:type="spellStart"/>
      <w:r>
        <w:rPr>
          <w:rFonts w:ascii="GHEA Grapalat" w:eastAsia="Cambria" w:hAnsi="GHEA Grapalat"/>
          <w:b/>
          <w:i/>
          <w:sz w:val="20"/>
          <w:szCs w:val="20"/>
          <w:u w:val="single"/>
        </w:rPr>
        <w:t>հաշվարկվում</w:t>
      </w:r>
      <w:proofErr w:type="spellEnd"/>
      <w:r>
        <w:rPr>
          <w:rFonts w:ascii="GHEA Grapalat" w:eastAsia="Cambria" w:hAnsi="GHEA Grapalat"/>
          <w:b/>
          <w:i/>
          <w:sz w:val="20"/>
          <w:szCs w:val="20"/>
          <w:u w:val="single"/>
        </w:rPr>
        <w:t xml:space="preserve"> է </w:t>
      </w:r>
      <w:proofErr w:type="spellStart"/>
      <w:r>
        <w:rPr>
          <w:rFonts w:ascii="GHEA Grapalat" w:eastAsia="Cambria" w:hAnsi="GHEA Grapalat"/>
          <w:b/>
          <w:i/>
          <w:sz w:val="20"/>
          <w:szCs w:val="20"/>
          <w:u w:val="single"/>
        </w:rPr>
        <w:t>հետևյալ</w:t>
      </w:r>
      <w:proofErr w:type="spellEnd"/>
      <w:r>
        <w:rPr>
          <w:rFonts w:ascii="GHEA Grapalat" w:eastAsia="Cambria" w:hAnsi="GHEA Grapalat"/>
          <w:b/>
          <w:i/>
          <w:sz w:val="20"/>
          <w:szCs w:val="20"/>
          <w:u w:val="single"/>
        </w:rPr>
        <w:t xml:space="preserve"> </w:t>
      </w:r>
      <w:proofErr w:type="spellStart"/>
      <w:r>
        <w:rPr>
          <w:rFonts w:ascii="GHEA Grapalat" w:eastAsia="Cambria" w:hAnsi="GHEA Grapalat"/>
          <w:b/>
          <w:i/>
          <w:sz w:val="20"/>
          <w:szCs w:val="20"/>
          <w:u w:val="single"/>
        </w:rPr>
        <w:t>բանաձևով</w:t>
      </w:r>
      <w:proofErr w:type="spellEnd"/>
      <w:r>
        <w:rPr>
          <w:rFonts w:ascii="GHEA Grapalat" w:eastAsia="Cambria" w:hAnsi="GHEA Grapalat"/>
          <w:b/>
          <w:i/>
          <w:sz w:val="20"/>
          <w:szCs w:val="20"/>
          <w:u w:val="single"/>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4B6049" w14:paraId="243DA738" w14:textId="77777777" w:rsidTr="00C23DAC">
        <w:trPr>
          <w:trHeight w:val="1599"/>
        </w:trPr>
        <w:tc>
          <w:tcPr>
            <w:tcW w:w="8550" w:type="dxa"/>
            <w:tcBorders>
              <w:top w:val="single" w:sz="4" w:space="0" w:color="auto"/>
              <w:left w:val="single" w:sz="4" w:space="0" w:color="auto"/>
              <w:bottom w:val="single" w:sz="4" w:space="0" w:color="auto"/>
              <w:right w:val="single" w:sz="4" w:space="0" w:color="auto"/>
            </w:tcBorders>
            <w:vAlign w:val="center"/>
            <w:hideMark/>
          </w:tcPr>
          <w:p w14:paraId="0AAE5CFF" w14:textId="77777777" w:rsidR="004B6049" w:rsidRDefault="004B6049" w:rsidP="004B6049">
            <w:pPr>
              <w:pStyle w:val="NormalWeb"/>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ՄԳ = (ԳԱ X 0.3)</w:t>
            </w:r>
            <w:r>
              <w:rPr>
                <w:rFonts w:ascii="GHEA Grapalat" w:eastAsia="Cambria" w:hAnsi="GHEA Grapalat"/>
                <w:b/>
                <w:color w:val="000000"/>
                <w:sz w:val="20"/>
                <w:szCs w:val="20"/>
              </w:rPr>
              <w:t xml:space="preserve"> </w:t>
            </w:r>
            <w:r>
              <w:rPr>
                <w:rFonts w:ascii="GHEA Grapalat" w:eastAsia="Cambria" w:hAnsi="GHEA Grapalat"/>
                <w:b/>
                <w:sz w:val="20"/>
                <w:szCs w:val="20"/>
              </w:rPr>
              <w:t>+ (ՏԱ X 0.7)</w:t>
            </w:r>
            <w:r>
              <w:rPr>
                <w:rFonts w:ascii="GHEA Grapalat" w:eastAsia="Cambria" w:hAnsi="GHEA Grapalat"/>
                <w:sz w:val="20"/>
                <w:szCs w:val="20"/>
              </w:rPr>
              <w:t xml:space="preserve">, </w:t>
            </w:r>
            <w:proofErr w:type="spellStart"/>
            <w:r>
              <w:rPr>
                <w:rFonts w:ascii="GHEA Grapalat" w:eastAsia="Cambria" w:hAnsi="GHEA Grapalat"/>
                <w:sz w:val="20"/>
                <w:szCs w:val="20"/>
              </w:rPr>
              <w:t>որտեղ</w:t>
            </w:r>
            <w:proofErr w:type="spellEnd"/>
            <w:r>
              <w:rPr>
                <w:rFonts w:ascii="GHEA Grapalat" w:eastAsia="Cambria" w:hAnsi="GHEA Grapalat"/>
                <w:sz w:val="20"/>
                <w:szCs w:val="20"/>
              </w:rPr>
              <w:t>`</w:t>
            </w:r>
          </w:p>
          <w:p w14:paraId="5E325211" w14:textId="77777777" w:rsidR="004B6049" w:rsidRDefault="004B6049" w:rsidP="004B6049">
            <w:pPr>
              <w:pStyle w:val="NormalWeb"/>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ՄԳ</w:t>
            </w:r>
            <w:r>
              <w:rPr>
                <w:rFonts w:ascii="GHEA Grapalat" w:eastAsia="Cambria" w:hAnsi="GHEA Grapalat"/>
                <w:sz w:val="20"/>
                <w:szCs w:val="20"/>
              </w:rPr>
              <w:t xml:space="preserve">-ն </w:t>
            </w:r>
            <w:proofErr w:type="spellStart"/>
            <w:r>
              <w:rPr>
                <w:rFonts w:ascii="GHEA Grapalat" w:eastAsia="Cambria" w:hAnsi="GHEA Grapalat"/>
                <w:sz w:val="20"/>
                <w:szCs w:val="20"/>
              </w:rPr>
              <w:t>մասնակցին</w:t>
            </w:r>
            <w:proofErr w:type="spellEnd"/>
            <w:r>
              <w:rPr>
                <w:rFonts w:ascii="GHEA Grapalat" w:eastAsia="Cambria" w:hAnsi="GHEA Grapalat"/>
                <w:sz w:val="20"/>
                <w:szCs w:val="20"/>
              </w:rPr>
              <w:t xml:space="preserve"> </w:t>
            </w:r>
            <w:proofErr w:type="spellStart"/>
            <w:r>
              <w:rPr>
                <w:rFonts w:ascii="GHEA Grapalat" w:eastAsia="Cambria" w:hAnsi="GHEA Grapalat"/>
                <w:sz w:val="20"/>
                <w:szCs w:val="20"/>
              </w:rPr>
              <w:t>տրվող</w:t>
            </w:r>
            <w:proofErr w:type="spellEnd"/>
            <w:r>
              <w:rPr>
                <w:rFonts w:ascii="GHEA Grapalat" w:eastAsia="Cambria" w:hAnsi="GHEA Grapalat"/>
                <w:sz w:val="20"/>
                <w:szCs w:val="20"/>
              </w:rPr>
              <w:t xml:space="preserve"> </w:t>
            </w:r>
            <w:proofErr w:type="spellStart"/>
            <w:r>
              <w:rPr>
                <w:rFonts w:ascii="GHEA Grapalat" w:eastAsia="Cambria" w:hAnsi="GHEA Grapalat"/>
                <w:sz w:val="20"/>
                <w:szCs w:val="20"/>
              </w:rPr>
              <w:t>գնահատականն</w:t>
            </w:r>
            <w:proofErr w:type="spellEnd"/>
            <w:r>
              <w:rPr>
                <w:rFonts w:ascii="GHEA Grapalat" w:eastAsia="Cambria" w:hAnsi="GHEA Grapalat"/>
                <w:sz w:val="20"/>
                <w:szCs w:val="20"/>
              </w:rPr>
              <w:t xml:space="preserve"> է,</w:t>
            </w:r>
          </w:p>
          <w:p w14:paraId="4B832F31" w14:textId="77777777" w:rsidR="004B6049" w:rsidRDefault="004B6049" w:rsidP="004B6049">
            <w:pPr>
              <w:pStyle w:val="NormalWeb"/>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color w:val="000000"/>
                <w:sz w:val="20"/>
                <w:szCs w:val="20"/>
              </w:rPr>
              <w:t>ԳԱ</w:t>
            </w:r>
            <w:r>
              <w:rPr>
                <w:rFonts w:ascii="GHEA Grapalat" w:eastAsia="Cambria" w:hAnsi="GHEA Grapalat"/>
                <w:sz w:val="20"/>
                <w:szCs w:val="20"/>
              </w:rPr>
              <w:t xml:space="preserve">-ն </w:t>
            </w:r>
            <w:proofErr w:type="spellStart"/>
            <w:r>
              <w:rPr>
                <w:rFonts w:ascii="GHEA Grapalat" w:eastAsia="Cambria" w:hAnsi="GHEA Grapalat"/>
                <w:sz w:val="20"/>
                <w:szCs w:val="20"/>
              </w:rPr>
              <w:t>մասնակցի</w:t>
            </w:r>
            <w:proofErr w:type="spellEnd"/>
            <w:r>
              <w:rPr>
                <w:rFonts w:ascii="GHEA Grapalat" w:eastAsia="Cambria" w:hAnsi="GHEA Grapalat"/>
                <w:sz w:val="20"/>
                <w:szCs w:val="20"/>
              </w:rPr>
              <w:t xml:space="preserve"> </w:t>
            </w:r>
            <w:proofErr w:type="spellStart"/>
            <w:r>
              <w:rPr>
                <w:rFonts w:ascii="GHEA Grapalat" w:eastAsia="Cambria" w:hAnsi="GHEA Grapalat"/>
                <w:sz w:val="20"/>
                <w:szCs w:val="20"/>
              </w:rPr>
              <w:t>գնային</w:t>
            </w:r>
            <w:proofErr w:type="spellEnd"/>
            <w:r>
              <w:rPr>
                <w:rFonts w:ascii="GHEA Grapalat" w:eastAsia="Cambria" w:hAnsi="GHEA Grapalat"/>
                <w:sz w:val="20"/>
                <w:szCs w:val="20"/>
              </w:rPr>
              <w:t xml:space="preserve"> </w:t>
            </w:r>
            <w:proofErr w:type="spellStart"/>
            <w:r>
              <w:rPr>
                <w:rFonts w:ascii="GHEA Grapalat" w:eastAsia="Cambria" w:hAnsi="GHEA Grapalat"/>
                <w:sz w:val="20"/>
                <w:szCs w:val="20"/>
              </w:rPr>
              <w:t>առաջարկին</w:t>
            </w:r>
            <w:proofErr w:type="spellEnd"/>
            <w:r>
              <w:rPr>
                <w:rFonts w:ascii="GHEA Grapalat" w:eastAsia="Cambria" w:hAnsi="GHEA Grapalat"/>
                <w:sz w:val="20"/>
                <w:szCs w:val="20"/>
              </w:rPr>
              <w:t xml:space="preserve"> </w:t>
            </w:r>
            <w:proofErr w:type="spellStart"/>
            <w:r>
              <w:rPr>
                <w:rFonts w:ascii="GHEA Grapalat" w:eastAsia="Cambria" w:hAnsi="GHEA Grapalat"/>
                <w:sz w:val="20"/>
                <w:szCs w:val="20"/>
              </w:rPr>
              <w:t>տրված</w:t>
            </w:r>
            <w:proofErr w:type="spellEnd"/>
            <w:r>
              <w:rPr>
                <w:rFonts w:ascii="GHEA Grapalat" w:eastAsia="Cambria" w:hAnsi="GHEA Grapalat"/>
                <w:sz w:val="20"/>
                <w:szCs w:val="20"/>
              </w:rPr>
              <w:t xml:space="preserve"> </w:t>
            </w:r>
            <w:proofErr w:type="spellStart"/>
            <w:r>
              <w:rPr>
                <w:rFonts w:ascii="GHEA Grapalat" w:eastAsia="Cambria" w:hAnsi="GHEA Grapalat"/>
                <w:sz w:val="20"/>
                <w:szCs w:val="20"/>
              </w:rPr>
              <w:t>միավորն</w:t>
            </w:r>
            <w:proofErr w:type="spellEnd"/>
            <w:r>
              <w:rPr>
                <w:rFonts w:ascii="GHEA Grapalat" w:eastAsia="Cambria" w:hAnsi="GHEA Grapalat"/>
                <w:sz w:val="20"/>
                <w:szCs w:val="20"/>
              </w:rPr>
              <w:t xml:space="preserve"> է,</w:t>
            </w:r>
          </w:p>
          <w:p w14:paraId="02B63C8D" w14:textId="77777777" w:rsidR="004B6049" w:rsidRDefault="004B6049" w:rsidP="004B6049">
            <w:pPr>
              <w:pStyle w:val="NormalWeb"/>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ՏԱ</w:t>
            </w:r>
            <w:r>
              <w:rPr>
                <w:rFonts w:ascii="GHEA Grapalat" w:eastAsia="Cambria" w:hAnsi="GHEA Grapalat"/>
                <w:sz w:val="20"/>
                <w:szCs w:val="20"/>
              </w:rPr>
              <w:t xml:space="preserve">-ն </w:t>
            </w:r>
            <w:proofErr w:type="spellStart"/>
            <w:r>
              <w:rPr>
                <w:rFonts w:ascii="GHEA Grapalat" w:eastAsia="Cambria" w:hAnsi="GHEA Grapalat"/>
                <w:sz w:val="20"/>
                <w:szCs w:val="20"/>
              </w:rPr>
              <w:t>մասնակցի</w:t>
            </w:r>
            <w:proofErr w:type="spellEnd"/>
            <w:r>
              <w:rPr>
                <w:rFonts w:ascii="GHEA Grapalat" w:eastAsia="Cambria" w:hAnsi="GHEA Grapalat"/>
                <w:sz w:val="20"/>
                <w:szCs w:val="20"/>
              </w:rPr>
              <w:t xml:space="preserve"> </w:t>
            </w:r>
            <w:proofErr w:type="spellStart"/>
            <w:r>
              <w:rPr>
                <w:rFonts w:ascii="GHEA Grapalat" w:eastAsia="Cambria" w:hAnsi="GHEA Grapalat"/>
                <w:sz w:val="20"/>
                <w:szCs w:val="20"/>
              </w:rPr>
              <w:t>տեխնիկական</w:t>
            </w:r>
            <w:proofErr w:type="spellEnd"/>
            <w:r>
              <w:rPr>
                <w:rFonts w:ascii="GHEA Grapalat" w:eastAsia="Cambria" w:hAnsi="GHEA Grapalat"/>
                <w:sz w:val="20"/>
                <w:szCs w:val="20"/>
              </w:rPr>
              <w:t xml:space="preserve"> </w:t>
            </w:r>
            <w:proofErr w:type="spellStart"/>
            <w:r>
              <w:rPr>
                <w:rFonts w:ascii="GHEA Grapalat" w:eastAsia="Cambria" w:hAnsi="GHEA Grapalat"/>
                <w:sz w:val="20"/>
                <w:szCs w:val="20"/>
              </w:rPr>
              <w:t>առաջարկին</w:t>
            </w:r>
            <w:proofErr w:type="spellEnd"/>
            <w:r>
              <w:rPr>
                <w:rFonts w:ascii="GHEA Grapalat" w:eastAsia="Cambria" w:hAnsi="GHEA Grapalat"/>
                <w:sz w:val="20"/>
                <w:szCs w:val="20"/>
              </w:rPr>
              <w:t xml:space="preserve"> </w:t>
            </w:r>
            <w:proofErr w:type="spellStart"/>
            <w:r>
              <w:rPr>
                <w:rFonts w:ascii="GHEA Grapalat" w:eastAsia="Cambria" w:hAnsi="GHEA Grapalat"/>
                <w:sz w:val="20"/>
                <w:szCs w:val="20"/>
              </w:rPr>
              <w:t>տրված</w:t>
            </w:r>
            <w:proofErr w:type="spellEnd"/>
            <w:r>
              <w:rPr>
                <w:rFonts w:ascii="GHEA Grapalat" w:eastAsia="Cambria" w:hAnsi="GHEA Grapalat"/>
                <w:sz w:val="20"/>
                <w:szCs w:val="20"/>
              </w:rPr>
              <w:t xml:space="preserve"> </w:t>
            </w:r>
            <w:proofErr w:type="spellStart"/>
            <w:r>
              <w:rPr>
                <w:rFonts w:ascii="GHEA Grapalat" w:eastAsia="Cambria" w:hAnsi="GHEA Grapalat"/>
                <w:sz w:val="20"/>
                <w:szCs w:val="20"/>
              </w:rPr>
              <w:t>միավորն</w:t>
            </w:r>
            <w:proofErr w:type="spellEnd"/>
            <w:r>
              <w:rPr>
                <w:rFonts w:ascii="GHEA Grapalat" w:eastAsia="Cambria" w:hAnsi="GHEA Grapalat"/>
                <w:sz w:val="20"/>
                <w:szCs w:val="20"/>
              </w:rPr>
              <w:t xml:space="preserve"> է</w:t>
            </w:r>
            <w:r>
              <w:rPr>
                <w:rFonts w:ascii="GHEA Grapalat" w:eastAsia="Cambria" w:hAnsi="GHEA Grapalat"/>
                <w:sz w:val="20"/>
                <w:szCs w:val="20"/>
                <w:lang w:val="hy-AM"/>
              </w:rPr>
              <w:t>։</w:t>
            </w:r>
            <w:r>
              <w:rPr>
                <w:rFonts w:ascii="GHEA Grapalat" w:eastAsia="Cambria" w:hAnsi="GHEA Grapalat"/>
                <w:sz w:val="20"/>
                <w:szCs w:val="20"/>
              </w:rPr>
              <w:t xml:space="preserve"> </w:t>
            </w:r>
          </w:p>
        </w:tc>
      </w:tr>
    </w:tbl>
    <w:p w14:paraId="6C44D973" w14:textId="77777777" w:rsidR="004B6049" w:rsidRDefault="004B6049" w:rsidP="004B6049">
      <w:pPr>
        <w:pStyle w:val="NormalWeb"/>
        <w:shd w:val="clear" w:color="auto" w:fill="FFFFFF"/>
        <w:spacing w:line="276" w:lineRule="auto"/>
        <w:ind w:right="-40" w:firstLine="567"/>
        <w:jc w:val="both"/>
        <w:rPr>
          <w:rFonts w:ascii="GHEA Grapalat" w:eastAsia="Cambria" w:hAnsi="GHEA Grapalat"/>
          <w:b/>
          <w:i/>
          <w:sz w:val="20"/>
          <w:szCs w:val="20"/>
          <w:lang w:val="hy-AM"/>
        </w:rPr>
      </w:pPr>
      <w:r w:rsidRPr="00687565">
        <w:rPr>
          <w:rFonts w:ascii="GHEA Grapalat" w:eastAsia="Cambria" w:hAnsi="GHEA Grapalat"/>
          <w:b/>
          <w:i/>
          <w:sz w:val="20"/>
          <w:szCs w:val="20"/>
          <w:lang w:val="hy-AM"/>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17D6EB98" w14:textId="77777777" w:rsidR="00A456F7" w:rsidRDefault="00A456F7" w:rsidP="00A456F7">
      <w:pPr>
        <w:rPr>
          <w:rFonts w:ascii="GHEA Grapalat" w:hAnsi="GHEA Grapalat"/>
          <w:b/>
          <w:sz w:val="20"/>
          <w:lang w:val="af-ZA"/>
        </w:rPr>
      </w:pPr>
    </w:p>
    <w:p w14:paraId="577C28C3" w14:textId="2B18DEB7" w:rsidR="00096865" w:rsidRPr="00271FEB" w:rsidRDefault="002B32D6" w:rsidP="00A456F7">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w:t>
      </w:r>
      <w:r w:rsidRPr="00271FEB">
        <w:rPr>
          <w:rFonts w:ascii="GHEA Grapalat" w:hAnsi="GHEA Grapalat" w:cs="Sylfaen"/>
          <w:sz w:val="20"/>
          <w:lang w:val="hy-AM"/>
        </w:rPr>
        <w:lastRenderedPageBreak/>
        <w:t>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97CFA5" w14:textId="05FD60CD" w:rsidR="00B506B5" w:rsidRPr="00271FEB" w:rsidRDefault="00096865" w:rsidP="00B506B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Այդ</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դեպքում</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մասնակիցները</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պարտավոր</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են</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երկարաձգել</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իրենց</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ներկայացրած</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հայտի</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ապահովման</w:t>
      </w:r>
      <w:r w:rsidR="00B506B5" w:rsidRPr="00271FEB">
        <w:rPr>
          <w:rFonts w:ascii="GHEA Grapalat" w:hAnsi="GHEA Grapalat" w:cs="Arial Unicode"/>
          <w:sz w:val="20"/>
          <w:lang w:val="hy-AM"/>
        </w:rPr>
        <w:t xml:space="preserve"> վավերականության </w:t>
      </w:r>
      <w:r w:rsidR="00B506B5" w:rsidRPr="00271FEB">
        <w:rPr>
          <w:rFonts w:ascii="GHEA Grapalat" w:hAnsi="GHEA Grapalat" w:cs="Sylfaen"/>
          <w:sz w:val="20"/>
          <w:lang w:val="hy-AM"/>
        </w:rPr>
        <w:t>ժամկետը</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կամ</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ներկայացնել</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հայտի</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նոր</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ապահովում</w:t>
      </w:r>
      <w:r w:rsidR="00B506B5" w:rsidRPr="00271FEB">
        <w:rPr>
          <w:rFonts w:ascii="GHEA Grapalat" w:hAnsi="GHEA Grapalat" w:cs="Tahoma"/>
          <w:sz w:val="20"/>
          <w:lang w:val="hy-AM"/>
        </w:rPr>
        <w:t>։</w:t>
      </w:r>
    </w:p>
    <w:p w14:paraId="55F22D38" w14:textId="4505DEA5" w:rsidR="00096865" w:rsidRPr="00271FEB" w:rsidRDefault="00096865" w:rsidP="00EF3662">
      <w:pPr>
        <w:autoSpaceDE w:val="0"/>
        <w:autoSpaceDN w:val="0"/>
        <w:adjustRightInd w:val="0"/>
        <w:ind w:firstLine="567"/>
        <w:jc w:val="both"/>
        <w:rPr>
          <w:rFonts w:ascii="GHEA Grapalat" w:hAnsi="GHEA Grapalat" w:cs="Arial Unicode"/>
          <w:sz w:val="20"/>
          <w:lang w:val="hy-AM"/>
        </w:rPr>
      </w:pPr>
    </w:p>
    <w:p w14:paraId="46BD9562" w14:textId="77777777" w:rsidR="0092445C" w:rsidRPr="00271FEB" w:rsidRDefault="0092445C" w:rsidP="0092445C">
      <w:pPr>
        <w:ind w:firstLine="567"/>
        <w:jc w:val="both"/>
        <w:rPr>
          <w:rFonts w:ascii="GHEA Grapalat" w:hAnsi="GHEA Grapalat"/>
          <w:b/>
          <w:sz w:val="20"/>
          <w:lang w:val="hy-AM"/>
        </w:rPr>
      </w:pPr>
    </w:p>
    <w:p w14:paraId="7218BAD9" w14:textId="22A371C4"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69026C1A" w:rsidR="00096865" w:rsidRPr="00F566BF" w:rsidRDefault="00096865" w:rsidP="00EF3662">
      <w:pPr>
        <w:jc w:val="center"/>
        <w:rPr>
          <w:rFonts w:ascii="GHEA Grapalat" w:hAnsi="GHEA Grapalat"/>
          <w:b/>
          <w:sz w:val="20"/>
          <w:lang w:val="hy-AM"/>
        </w:rPr>
      </w:pP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5C330D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092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50B91D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81EDA" w:rsidRPr="00F81EDA">
        <w:rPr>
          <w:rFonts w:ascii="GHEA Grapalat" w:hAnsi="GHEA Grapalat" w:cs="Sylfaen"/>
          <w:szCs w:val="24"/>
          <w:lang w:val="hy-AM"/>
        </w:rPr>
        <w:t>7</w:t>
      </w:r>
      <w:r w:rsidR="003B534E" w:rsidRPr="008D71AE">
        <w:rPr>
          <w:rFonts w:ascii="GHEA Grapalat" w:hAnsi="GHEA Grapalat" w:cs="Sylfaen"/>
          <w:szCs w:val="24"/>
          <w:lang w:val="hy-AM"/>
        </w:rPr>
        <w:t>-</w:t>
      </w:r>
      <w:r w:rsidRPr="008D71AE">
        <w:rPr>
          <w:rFonts w:ascii="GHEA Grapalat" w:hAnsi="GHEA Grapalat" w:cs="Sylfaen"/>
          <w:szCs w:val="24"/>
          <w:lang w:val="hy-AM"/>
        </w:rPr>
        <w:t>րդ օրվա ժամը</w:t>
      </w:r>
      <w:r w:rsidR="003B534E" w:rsidRPr="008D71AE">
        <w:rPr>
          <w:rFonts w:ascii="GHEA Grapalat" w:hAnsi="GHEA Grapalat" w:cs="Sylfaen"/>
          <w:szCs w:val="24"/>
          <w:lang w:val="hy-AM"/>
        </w:rPr>
        <w:t xml:space="preserve"> 1</w:t>
      </w:r>
      <w:r w:rsidR="00F81EDA" w:rsidRPr="00F81EDA">
        <w:rPr>
          <w:rFonts w:ascii="GHEA Grapalat" w:hAnsi="GHEA Grapalat" w:cs="Sylfaen"/>
          <w:szCs w:val="24"/>
          <w:lang w:val="hy-AM"/>
        </w:rPr>
        <w:t>5</w:t>
      </w:r>
      <w:r w:rsidR="003B534E" w:rsidRPr="008D71AE">
        <w:rPr>
          <w:rFonts w:ascii="GHEA Grapalat" w:hAnsi="GHEA Grapalat" w:cs="Sylfaen"/>
          <w:szCs w:val="24"/>
          <w:lang w:val="hy-AM"/>
        </w:rPr>
        <w:t>:</w:t>
      </w:r>
      <w:r w:rsidR="00A456F7">
        <w:rPr>
          <w:rFonts w:ascii="GHEA Grapalat" w:hAnsi="GHEA Grapalat" w:cs="Sylfaen"/>
          <w:szCs w:val="24"/>
          <w:lang w:val="hy-AM"/>
        </w:rPr>
        <w:t>00</w:t>
      </w:r>
      <w:r w:rsidRPr="008D71AE">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76553DE" w14:textId="77777777" w:rsidR="00B506B5" w:rsidRPr="00224D9D" w:rsidRDefault="003850A0" w:rsidP="00B506B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B506B5"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B506B5" w:rsidRPr="000E2576">
        <w:rPr>
          <w:rFonts w:ascii="GHEA Grapalat" w:hAnsi="GHEA Grapalat" w:cs="Sylfaen"/>
          <w:sz w:val="20"/>
          <w:lang w:val="hy-AM"/>
        </w:rPr>
        <w:t>.</w:t>
      </w:r>
      <w:r w:rsidR="00B506B5" w:rsidRPr="00777D3C">
        <w:rPr>
          <w:rFonts w:ascii="GHEA Grapalat" w:hAnsi="GHEA Grapalat" w:cs="Sylfaen"/>
          <w:sz w:val="20"/>
          <w:lang w:val="hy-AM"/>
        </w:rPr>
        <w:t xml:space="preserve"> </w:t>
      </w:r>
    </w:p>
    <w:p w14:paraId="287EE8B4" w14:textId="754F4410" w:rsidR="003850A0" w:rsidRPr="00F566BF" w:rsidRDefault="003850A0" w:rsidP="00B506B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2" w:name="_Hlk9261892"/>
      <w:bookmarkEnd w:id="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52AB53" w:rsidR="00821851" w:rsidRDefault="0059404D" w:rsidP="008D71AE">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E4492A4" w14:textId="77777777" w:rsidR="008D71AE" w:rsidRDefault="004024C4" w:rsidP="008D71AE">
      <w:pPr>
        <w:pStyle w:val="norm"/>
        <w:spacing w:line="240" w:lineRule="auto"/>
        <w:ind w:firstLine="630"/>
        <w:rPr>
          <w:rFonts w:ascii="GHEA Grapalat" w:hAnsi="GHEA Grapalat" w:cs="Sylfaen"/>
          <w:sz w:val="20"/>
          <w:lang w:val="hy-AM"/>
        </w:rPr>
      </w:pPr>
      <w:r w:rsidRPr="004024C4">
        <w:rPr>
          <w:rFonts w:ascii="GHEA Grapalat" w:hAnsi="GHEA Grapalat" w:cs="Sylfaen"/>
          <w:sz w:val="20"/>
          <w:lang w:val="hy-AM"/>
        </w:rPr>
        <w:t>2) հրավերով պահանջվող լիցենզիան և լիցենզիայի ներդիրները,</w:t>
      </w:r>
    </w:p>
    <w:p w14:paraId="433C70C1" w14:textId="77777777" w:rsidR="008D71AE" w:rsidRDefault="004024C4" w:rsidP="008D71AE">
      <w:pPr>
        <w:pStyle w:val="norm"/>
        <w:spacing w:line="240" w:lineRule="auto"/>
        <w:ind w:firstLine="630"/>
        <w:rPr>
          <w:rFonts w:ascii="GHEA Grapalat" w:eastAsia="Calibri" w:hAnsi="GHEA Grapalat"/>
          <w:sz w:val="20"/>
          <w:lang w:val="hy-AM"/>
        </w:rPr>
      </w:pPr>
      <w:r w:rsidRPr="004024C4">
        <w:rPr>
          <w:rFonts w:ascii="GHEA Grapalat" w:hAnsi="GHEA Grapalat" w:cs="Sylfaen"/>
          <w:sz w:val="20"/>
          <w:lang w:val="hy-AM"/>
        </w:rPr>
        <w:t>3) նախկինում կատարած պայմանագրերի (պայմանագրերի, համաձայնագրերի) պատճենները, իսկ դրանց պատշաճ կատարումը գնահատելու համար` տվյալ պայմանագրի կողմերի հաստատած, պայմանագրի (համաձայնագրի</w:t>
      </w:r>
      <w:r w:rsidRPr="000444C0">
        <w:rPr>
          <w:rFonts w:ascii="GHEA Grapalat" w:eastAsia="Calibri" w:hAnsi="GHEA Grapalat"/>
          <w:sz w:val="20"/>
          <w:lang w:val="hy-AM"/>
        </w:rPr>
        <w:t>)՝ սահմանված ժամկետում կատարումը հավաստող ակտի (հանձնման-ընդունման արձանագրություն կամ պայմանագրով նախատեսված փաստաթուղթ) պատճենը</w:t>
      </w:r>
      <w:r w:rsidRPr="009B72FB">
        <w:rPr>
          <w:rFonts w:ascii="GHEA Grapalat" w:eastAsia="Calibri" w:hAnsi="GHEA Grapalat"/>
          <w:sz w:val="20"/>
          <w:lang w:val="hy-AM"/>
        </w:rPr>
        <w:t xml:space="preserve">, </w:t>
      </w:r>
      <w:r w:rsidRPr="009B72FB">
        <w:rPr>
          <w:rFonts w:ascii="GHEA Grapalat" w:eastAsia="Cambria" w:hAnsi="GHEA Grapalat"/>
          <w:sz w:val="20"/>
          <w:lang w:val="hy-AM"/>
        </w:rPr>
        <w:t>կամ նախագծի փորձաքննության դրական եզրակացությունը,</w:t>
      </w:r>
      <w:r w:rsidRPr="000444C0">
        <w:rPr>
          <w:rFonts w:ascii="GHEA Grapalat" w:eastAsia="Calibri" w:hAnsi="GHEA Grapalat"/>
          <w:sz w:val="20"/>
          <w:lang w:val="hy-AM"/>
        </w:rPr>
        <w:t xml:space="preserve"> կամ տվյալ պայմանագրի կատարումն ընդունած կողմի գրավոր</w:t>
      </w:r>
      <w:r w:rsidRPr="00AA43DD">
        <w:rPr>
          <w:rFonts w:ascii="GHEA Grapalat" w:eastAsia="Calibri" w:hAnsi="GHEA Grapalat"/>
          <w:sz w:val="20"/>
          <w:lang w:val="hy-AM"/>
        </w:rPr>
        <w:t xml:space="preserve"> հավաստումը՝ պայմանով, որ հայտը ներկայացնելու տարվա և դրան նախորդող </w:t>
      </w:r>
      <w:r>
        <w:rPr>
          <w:rFonts w:ascii="GHEA Grapalat" w:eastAsia="Calibri" w:hAnsi="GHEA Grapalat"/>
          <w:b/>
          <w:sz w:val="20"/>
          <w:lang w:val="hy-AM"/>
        </w:rPr>
        <w:t>10</w:t>
      </w:r>
      <w:r w:rsidRPr="00AA43DD">
        <w:rPr>
          <w:rFonts w:ascii="GHEA Grapalat" w:eastAsia="Calibri" w:hAnsi="GHEA Grapalat"/>
          <w:b/>
          <w:sz w:val="20"/>
          <w:lang w:val="hy-AM"/>
        </w:rPr>
        <w:t xml:space="preserve"> տարիների</w:t>
      </w:r>
      <w:r w:rsidRPr="00AA43DD">
        <w:rPr>
          <w:rFonts w:ascii="GHEA Grapalat" w:eastAsia="Calibri" w:hAnsi="GHEA Grapalat"/>
          <w:sz w:val="20"/>
          <w:lang w:val="hy-AM"/>
        </w:rPr>
        <w:t xml:space="preserve"> ընթացքում պատշաճ ձևով իրականացրել է </w:t>
      </w:r>
      <w:r w:rsidRPr="00AA43DD">
        <w:rPr>
          <w:rFonts w:ascii="GHEA Grapalat" w:eastAsia="Calibri" w:hAnsi="GHEA Grapalat"/>
          <w:b/>
          <w:sz w:val="20"/>
          <w:lang w:val="hy-AM"/>
        </w:rPr>
        <w:t>նմանատիպ</w:t>
      </w:r>
      <w:r w:rsidRPr="00AA43DD">
        <w:rPr>
          <w:rFonts w:ascii="GHEA Grapalat" w:eastAsia="Calibri" w:hAnsi="GHEA Grapalat"/>
          <w:sz w:val="20"/>
          <w:lang w:val="hy-AM"/>
        </w:rPr>
        <w:t xml:space="preserve"> առնվազն մեկ պայմանագիր:</w:t>
      </w:r>
    </w:p>
    <w:p w14:paraId="4B5B0CED" w14:textId="289A51AF" w:rsidR="004024C4" w:rsidRPr="008D71AE" w:rsidRDefault="004024C4" w:rsidP="008D71AE">
      <w:pPr>
        <w:pStyle w:val="norm"/>
        <w:spacing w:line="240" w:lineRule="auto"/>
        <w:ind w:firstLine="630"/>
        <w:rPr>
          <w:rFonts w:ascii="GHEA Grapalat" w:hAnsi="GHEA Grapalat" w:cs="Sylfaen"/>
          <w:sz w:val="20"/>
          <w:lang w:val="hy-AM"/>
        </w:rPr>
      </w:pPr>
      <w:r w:rsidRPr="000444C0">
        <w:rPr>
          <w:rFonts w:ascii="GHEA Grapalat" w:eastAsia="Calibri" w:hAnsi="GHEA Grapalat"/>
          <w:b/>
          <w:sz w:val="20"/>
          <w:lang w:val="hy-AM"/>
        </w:rPr>
        <w:t>Նմանատիպ է</w:t>
      </w:r>
      <w:r w:rsidRPr="000444C0">
        <w:rPr>
          <w:rFonts w:ascii="GHEA Grapalat" w:eastAsia="Calibri" w:hAnsi="GHEA Grapalat"/>
          <w:sz w:val="20"/>
          <w:lang w:val="hy-AM"/>
        </w:rPr>
        <w:t xml:space="preserve">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2DA1BFB" w14:textId="0A62B280" w:rsidR="004024C4" w:rsidRPr="004024C4" w:rsidRDefault="004024C4" w:rsidP="008D71AE">
      <w:pPr>
        <w:pStyle w:val="NormalWeb"/>
        <w:tabs>
          <w:tab w:val="left" w:pos="5562"/>
        </w:tabs>
        <w:spacing w:before="0" w:beforeAutospacing="0" w:after="0" w:afterAutospacing="0"/>
        <w:ind w:right="-40" w:firstLine="630"/>
        <w:jc w:val="both"/>
        <w:rPr>
          <w:rFonts w:ascii="GHEA Grapalat" w:hAnsi="GHEA Grapalat"/>
          <w:sz w:val="20"/>
          <w:szCs w:val="20"/>
          <w:lang w:val="hy-AM"/>
        </w:rPr>
      </w:pPr>
      <w:r w:rsidRPr="004024C4">
        <w:rPr>
          <w:rFonts w:ascii="GHEA Grapalat" w:eastAsia="Calibri" w:hAnsi="GHEA Grapalat"/>
          <w:sz w:val="20"/>
          <w:szCs w:val="20"/>
          <w:lang w:val="hy-AM"/>
        </w:rPr>
        <w:t>4</w:t>
      </w:r>
      <w:r w:rsidRPr="004024C4">
        <w:rPr>
          <w:rFonts w:ascii="GHEA Grapalat" w:hAnsi="GHEA Grapalat"/>
          <w:color w:val="000000"/>
          <w:sz w:val="20"/>
          <w:szCs w:val="20"/>
          <w:lang w:val="hy-AM"/>
        </w:rPr>
        <w:t>) աշխատակազմի մասին տվյալներ՝ համաձայն սույն հրավերի Հավելված N 1.2-ի, որին կցվում են ո</w:t>
      </w:r>
      <w:r w:rsidRPr="00A00C14">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4024C4">
        <w:rPr>
          <w:rFonts w:ascii="GHEA Grapalat" w:hAnsi="GHEA Grapalat"/>
          <w:color w:val="000000"/>
          <w:sz w:val="20"/>
          <w:szCs w:val="20"/>
          <w:lang w:val="hy-AM"/>
        </w:rPr>
        <w:t xml:space="preserve"> </w:t>
      </w:r>
      <w:r w:rsidRPr="00A00C14">
        <w:rPr>
          <w:rFonts w:ascii="GHEA Grapalat" w:hAnsi="GHEA Grapalat"/>
          <w:color w:val="000000"/>
          <w:sz w:val="20"/>
          <w:szCs w:val="20"/>
          <w:lang w:val="hy-AM"/>
        </w:rPr>
        <w:t>բոլոր մասնագետների մասով</w:t>
      </w:r>
      <w:r w:rsidRPr="004024C4">
        <w:rPr>
          <w:rFonts w:ascii="GHEA Grapalat" w:hAnsi="GHEA Grapalat"/>
          <w:color w:val="000000"/>
          <w:sz w:val="20"/>
          <w:szCs w:val="20"/>
          <w:lang w:val="hy-AM"/>
        </w:rPr>
        <w:t xml:space="preserve"> վերջիններիս գրավոր համաձայնությունները </w:t>
      </w:r>
      <w:r w:rsidRPr="00A00C14">
        <w:rPr>
          <w:rFonts w:ascii="GHEA Grapalat" w:hAnsi="GHEA Grapalat"/>
          <w:color w:val="000000"/>
          <w:sz w:val="20"/>
          <w:szCs w:val="20"/>
          <w:lang w:val="hy-AM"/>
        </w:rPr>
        <w:t>գնման առարկա հանդիսացող</w:t>
      </w:r>
      <w:r w:rsidRPr="004024C4">
        <w:rPr>
          <w:rFonts w:ascii="GHEA Grapalat" w:hAnsi="GHEA Grapalat"/>
          <w:color w:val="000000"/>
          <w:sz w:val="20"/>
          <w:szCs w:val="20"/>
          <w:lang w:val="hy-AM"/>
        </w:rPr>
        <w:t xml:space="preserve"> ծառայությունները մատուցելու վերաբերյալ, իսկ մատուցած ծառայության գնահատման համար պետք է </w:t>
      </w:r>
      <w:r w:rsidRPr="004024C4">
        <w:rPr>
          <w:rFonts w:ascii="GHEA Grapalat" w:hAnsi="GHEA Grapalat"/>
          <w:color w:val="000000"/>
          <w:sz w:val="20"/>
          <w:szCs w:val="20"/>
          <w:lang w:val="hy-AM"/>
        </w:rPr>
        <w:lastRenderedPageBreak/>
        <w:t>ներկայացվի գործատուի կողմից տրված</w:t>
      </w:r>
      <w:r w:rsidRPr="004024C4">
        <w:rPr>
          <w:rFonts w:ascii="GHEA Grapalat" w:hAnsi="GHEA Grapalat"/>
          <w:sz w:val="20"/>
          <w:szCs w:val="20"/>
          <w:lang w:val="hy-AM"/>
        </w:rPr>
        <w:t xml:space="preserve"> գրավոր հավաստում, կամ քաղաքաշինական պարզ փորձաքննության դրական եզրակացություն, կամ այլ հիմնավորող փաստաթուղթ:</w:t>
      </w:r>
    </w:p>
    <w:p w14:paraId="5B95726A" w14:textId="4C8A7A8A" w:rsidR="004024C4" w:rsidRDefault="00A70AA0" w:rsidP="004024C4">
      <w:pPr>
        <w:ind w:left="180" w:firstLine="529"/>
        <w:jc w:val="both"/>
        <w:rPr>
          <w:rFonts w:ascii="GHEA Grapalat" w:hAnsi="GHEA Grapalat"/>
          <w:sz w:val="20"/>
          <w:lang w:val="hy-AM"/>
        </w:rPr>
      </w:pPr>
      <w:r>
        <w:rPr>
          <w:rFonts w:ascii="GHEA Grapalat" w:hAnsi="GHEA Grapalat"/>
          <w:sz w:val="20"/>
          <w:lang w:val="hy-AM"/>
        </w:rPr>
        <w:t>5</w:t>
      </w:r>
      <w:r w:rsidR="004024C4" w:rsidRPr="004024C4">
        <w:rPr>
          <w:rFonts w:ascii="GHEA Grapalat" w:hAnsi="GHEA Grapalat"/>
          <w:sz w:val="20"/>
          <w:lang w:val="hy-AM"/>
        </w:rPr>
        <w:t>) իր կողմից հաստատված գնային առաջարկ.</w:t>
      </w:r>
    </w:p>
    <w:p w14:paraId="778BD64C" w14:textId="4E4424E3" w:rsidR="00B506B5" w:rsidRPr="004024C4" w:rsidRDefault="00B506B5" w:rsidP="004024C4">
      <w:pPr>
        <w:ind w:left="180" w:firstLine="529"/>
        <w:jc w:val="both"/>
        <w:rPr>
          <w:rFonts w:ascii="GHEA Grapalat" w:hAnsi="GHEA Grapalat"/>
          <w:sz w:val="20"/>
          <w:lang w:val="hy-AM"/>
        </w:rPr>
      </w:pPr>
      <w:r>
        <w:rPr>
          <w:rFonts w:ascii="GHEA Grapalat" w:hAnsi="GHEA Grapalat" w:cs="Sylfaen"/>
          <w:sz w:val="20"/>
          <w:lang w:val="hy-AM"/>
        </w:rPr>
        <w:t xml:space="preserve">6) </w:t>
      </w:r>
      <w:r w:rsidRPr="00F566BF">
        <w:rPr>
          <w:rFonts w:ascii="GHEA Grapalat" w:hAnsi="GHEA Grapalat" w:cs="Sylfaen"/>
          <w:sz w:val="20"/>
          <w:lang w:val="hy-AM"/>
        </w:rPr>
        <w:t>հայտի ապահովում կանխիկ փողի կամ բանկային երաշխիքի ձևով</w:t>
      </w:r>
      <w:r w:rsidRPr="00AE608F">
        <w:rPr>
          <w:rFonts w:ascii="GHEA Grapalat" w:hAnsi="GHEA Grapalat"/>
          <w:sz w:val="20"/>
          <w:lang w:val="hy-AM"/>
        </w:rPr>
        <w:t>.</w:t>
      </w:r>
    </w:p>
    <w:bookmarkEnd w:id="2"/>
    <w:p w14:paraId="5F946690" w14:textId="0CD43B46" w:rsidR="000845F6" w:rsidRPr="00F566BF" w:rsidRDefault="00B506B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7</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28FEEF33" w:rsidR="000845F6" w:rsidRPr="00F566BF" w:rsidRDefault="00B506B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8</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4381224" w:rsidR="00E410D5"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61CB7B0" w14:textId="77777777" w:rsidR="003B534E" w:rsidRDefault="003B534E" w:rsidP="003B534E">
      <w:pPr>
        <w:pStyle w:val="norm"/>
        <w:spacing w:line="240" w:lineRule="auto"/>
        <w:ind w:left="810" w:firstLine="0"/>
        <w:rPr>
          <w:rFonts w:ascii="GHEA Grapalat" w:hAnsi="GHEA Grapalat" w:cs="Sylfaen"/>
          <w:sz w:val="20"/>
          <w:szCs w:val="24"/>
          <w:lang w:val="hy-AM" w:eastAsia="en-US"/>
        </w:rPr>
      </w:pPr>
    </w:p>
    <w:bookmarkEnd w:id="3"/>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D31351">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D31351">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D31351">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13E4889" w14:textId="77777777" w:rsidR="00D31351"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4F6F70">
        <w:rPr>
          <w:rFonts w:ascii="GHEA Grapalat" w:hAnsi="GHEA Grapalat" w:cs="Sylfaen"/>
          <w:sz w:val="20"/>
          <w:szCs w:val="24"/>
          <w:lang w:val="hy-AM" w:eastAsia="en-US"/>
        </w:rPr>
        <w:t>նախագծանախահաշվային փաստաթղթերի մշակման խորհրդատվական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13FDECD4" w14:textId="77777777" w:rsidR="00D31351" w:rsidRDefault="00A63118" w:rsidP="00D31351">
      <w:pPr>
        <w:pStyle w:val="norm"/>
        <w:spacing w:line="240" w:lineRule="auto"/>
        <w:ind w:firstLine="567"/>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616EF1B" w14:textId="10C295EA" w:rsidR="00A63118" w:rsidRPr="00D31351" w:rsidRDefault="00A63118"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D31351">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7D959AFC" w14:textId="5512D084" w:rsidR="00096865" w:rsidRPr="00F566BF" w:rsidRDefault="00A70AA0" w:rsidP="00D31351">
      <w:pPr>
        <w:jc w:val="center"/>
        <w:rPr>
          <w:rFonts w:ascii="GHEA Grapalat" w:hAnsi="GHEA Grapalat"/>
          <w:b/>
          <w:sz w:val="20"/>
          <w:lang w:val="es-ES"/>
        </w:rPr>
      </w:pPr>
      <w:r>
        <w:rPr>
          <w:rFonts w:ascii="GHEA Grapalat" w:hAnsi="GHEA Grapalat"/>
          <w:b/>
          <w:sz w:val="20"/>
          <w:lang w:val="es-ES"/>
        </w:rPr>
        <w:br w:type="page"/>
      </w:r>
      <w:r w:rsidR="00220C7C"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572B3CD6" w:rsidR="00096865" w:rsidRPr="00AB1B24" w:rsidRDefault="000D701E" w:rsidP="00EF3662">
      <w:pPr>
        <w:ind w:firstLine="567"/>
        <w:jc w:val="center"/>
        <w:rPr>
          <w:rFonts w:ascii="GHEA Grapalat" w:hAnsi="GHEA Grapalat" w:cs="Sylfaen"/>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4024C4">
        <w:rPr>
          <w:rFonts w:ascii="GHEA Grapalat" w:hAnsi="GHEA Grapalat" w:cs="Sylfaen"/>
          <w:b/>
          <w:sz w:val="20"/>
          <w:lang w:val="es-ES"/>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295113">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57E4D8C5" w:rsidR="00903898" w:rsidRPr="00F566BF" w:rsidRDefault="00771C0F" w:rsidP="00295113">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F926B5">
        <w:rPr>
          <w:rFonts w:ascii="GHEA Grapalat" w:hAnsi="GHEA Grapalat" w:cs="Sylfaen"/>
          <w:sz w:val="20"/>
          <w:szCs w:val="20"/>
          <w:lang w:val="hy-AM"/>
        </w:rPr>
        <w:t xml:space="preserve"> </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295113">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BA3CA21" w:rsidR="00386F38" w:rsidRPr="00F71502" w:rsidRDefault="00386F38" w:rsidP="00295113">
      <w:pPr>
        <w:shd w:val="clear" w:color="auto" w:fill="FFFFFF"/>
        <w:ind w:firstLine="567"/>
        <w:jc w:val="both"/>
        <w:rPr>
          <w:rFonts w:asciiTheme="minorHAnsi" w:hAnsiTheme="minorHAnsi"/>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59366E3F" w14:textId="77777777" w:rsidR="00F20DA5" w:rsidRPr="009E1D1C" w:rsidRDefault="00283198" w:rsidP="00295113">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B506B5">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295113">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295113">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433BAB18" w:rsidR="007E7500" w:rsidRPr="00ED004F" w:rsidRDefault="00283198" w:rsidP="00295113">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հայտը</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ներկայացվելու</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77777777" w:rsidR="004E34F8" w:rsidRPr="009E1D1C" w:rsidRDefault="004E34F8" w:rsidP="00295113">
      <w:pPr>
        <w:pStyle w:val="NormalWeb"/>
        <w:shd w:val="clear" w:color="auto" w:fill="FFFFFF"/>
        <w:spacing w:before="0" w:beforeAutospacing="0" w:after="0" w:afterAutospacing="0"/>
        <w:ind w:firstLine="567"/>
        <w:jc w:val="both"/>
        <w:rPr>
          <w:rFonts w:ascii="GHEA Grapalat" w:hAnsi="GHEA Grapalat" w:cs="Sylfaen"/>
          <w:sz w:val="20"/>
          <w:lang w:val="af-ZA"/>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295113">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1E4F5CF3" w14:textId="77777777" w:rsidR="00B506B5" w:rsidRDefault="00B506B5" w:rsidP="00EF3662">
      <w:pPr>
        <w:ind w:firstLine="567"/>
        <w:jc w:val="center"/>
        <w:rPr>
          <w:rFonts w:ascii="GHEA Grapalat" w:hAnsi="GHEA Grapalat"/>
          <w:b/>
          <w:sz w:val="20"/>
          <w:lang w:val="af-ZA"/>
        </w:rPr>
      </w:pPr>
    </w:p>
    <w:p w14:paraId="6A40F977" w14:textId="22AB3CFC"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6E4ADE0" w:rsidR="00096865" w:rsidRPr="00585693" w:rsidRDefault="00FD2748" w:rsidP="00A70AA0">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585693">
        <w:rPr>
          <w:rFonts w:ascii="GHEA Grapalat" w:hAnsi="GHEA Grapalat" w:cs="Sylfaen"/>
          <w:szCs w:val="24"/>
          <w:lang w:val="ru-RU"/>
        </w:rPr>
        <w:t>հաշված</w:t>
      </w:r>
      <w:proofErr w:type="spellEnd"/>
      <w:r w:rsidR="004C3803" w:rsidRPr="00585693">
        <w:rPr>
          <w:rFonts w:ascii="GHEA Grapalat" w:hAnsi="GHEA Grapalat" w:cs="Sylfaen"/>
          <w:szCs w:val="24"/>
        </w:rPr>
        <w:t xml:space="preserve"> </w:t>
      </w:r>
      <w:r w:rsidR="007A17AF" w:rsidRPr="007A17AF">
        <w:rPr>
          <w:rFonts w:ascii="GHEA Grapalat" w:hAnsi="GHEA Grapalat" w:cs="Sylfaen"/>
          <w:szCs w:val="24"/>
        </w:rPr>
        <w:t>7</w:t>
      </w:r>
      <w:r w:rsidR="004024C4" w:rsidRPr="00585693">
        <w:rPr>
          <w:rFonts w:ascii="GHEA Grapalat" w:hAnsi="GHEA Grapalat" w:cs="Sylfaen"/>
          <w:szCs w:val="24"/>
        </w:rPr>
        <w:t>-</w:t>
      </w:r>
      <w:proofErr w:type="spellStart"/>
      <w:r w:rsidR="004C3803" w:rsidRPr="00585693">
        <w:rPr>
          <w:rFonts w:ascii="GHEA Grapalat" w:hAnsi="GHEA Grapalat" w:cs="Sylfaen"/>
          <w:szCs w:val="24"/>
          <w:lang w:val="ru-RU"/>
        </w:rPr>
        <w:t>րդ</w:t>
      </w:r>
      <w:proofErr w:type="spellEnd"/>
      <w:r w:rsidR="004C3803" w:rsidRPr="00585693">
        <w:rPr>
          <w:rFonts w:ascii="GHEA Grapalat" w:hAnsi="GHEA Grapalat" w:cs="Sylfaen"/>
          <w:szCs w:val="24"/>
        </w:rPr>
        <w:t xml:space="preserve"> </w:t>
      </w:r>
      <w:proofErr w:type="spellStart"/>
      <w:r w:rsidR="004C3803" w:rsidRPr="00585693">
        <w:rPr>
          <w:rFonts w:ascii="GHEA Grapalat" w:hAnsi="GHEA Grapalat" w:cs="Sylfaen"/>
          <w:szCs w:val="24"/>
          <w:lang w:val="ru-RU"/>
        </w:rPr>
        <w:t>օրվա</w:t>
      </w:r>
      <w:proofErr w:type="spellEnd"/>
      <w:r w:rsidR="004C3803" w:rsidRPr="00585693">
        <w:rPr>
          <w:rFonts w:ascii="GHEA Grapalat" w:hAnsi="GHEA Grapalat" w:cs="Sylfaen"/>
          <w:szCs w:val="24"/>
        </w:rPr>
        <w:t xml:space="preserve"> </w:t>
      </w:r>
      <w:proofErr w:type="spellStart"/>
      <w:r w:rsidR="004C3803" w:rsidRPr="00585693">
        <w:rPr>
          <w:rFonts w:ascii="GHEA Grapalat" w:hAnsi="GHEA Grapalat" w:cs="Sylfaen"/>
          <w:szCs w:val="24"/>
          <w:lang w:val="ru-RU"/>
        </w:rPr>
        <w:t>ժամը</w:t>
      </w:r>
      <w:proofErr w:type="spellEnd"/>
      <w:r w:rsidR="004C3803" w:rsidRPr="00585693">
        <w:rPr>
          <w:rFonts w:ascii="GHEA Grapalat" w:hAnsi="GHEA Grapalat" w:cs="Sylfaen"/>
          <w:szCs w:val="24"/>
        </w:rPr>
        <w:t xml:space="preserve"> </w:t>
      </w:r>
      <w:r w:rsidR="004024C4" w:rsidRPr="00585693">
        <w:rPr>
          <w:rFonts w:ascii="GHEA Grapalat" w:hAnsi="GHEA Grapalat" w:cs="Sylfaen"/>
          <w:szCs w:val="24"/>
        </w:rPr>
        <w:t>1</w:t>
      </w:r>
      <w:r w:rsidR="007A17AF" w:rsidRPr="007A17AF">
        <w:rPr>
          <w:rFonts w:ascii="GHEA Grapalat" w:hAnsi="GHEA Grapalat" w:cs="Sylfaen"/>
          <w:szCs w:val="24"/>
        </w:rPr>
        <w:t>5</w:t>
      </w:r>
      <w:r w:rsidR="004024C4" w:rsidRPr="00585693">
        <w:rPr>
          <w:rFonts w:ascii="GHEA Grapalat" w:hAnsi="GHEA Grapalat" w:cs="Sylfaen"/>
          <w:szCs w:val="24"/>
        </w:rPr>
        <w:t>:</w:t>
      </w:r>
      <w:r w:rsidR="00A456F7">
        <w:rPr>
          <w:rFonts w:ascii="GHEA Grapalat" w:hAnsi="GHEA Grapalat" w:cs="Sylfaen"/>
          <w:szCs w:val="24"/>
          <w:lang w:val="hy-AM"/>
        </w:rPr>
        <w:t>00</w:t>
      </w:r>
      <w:r w:rsidR="004C3803" w:rsidRPr="00585693">
        <w:rPr>
          <w:rFonts w:ascii="GHEA Grapalat" w:hAnsi="GHEA Grapalat" w:cs="Sylfaen"/>
          <w:szCs w:val="24"/>
        </w:rPr>
        <w:t>-</w:t>
      </w:r>
      <w:r w:rsidR="004C3803" w:rsidRPr="00585693">
        <w:rPr>
          <w:rFonts w:ascii="GHEA Grapalat" w:hAnsi="GHEA Grapalat" w:cs="Sylfaen"/>
          <w:szCs w:val="24"/>
          <w:lang w:val="en-US"/>
        </w:rPr>
        <w:t>ի</w:t>
      </w:r>
      <w:r w:rsidR="004C3803" w:rsidRPr="00585693">
        <w:rPr>
          <w:rFonts w:ascii="GHEA Grapalat" w:hAnsi="GHEA Grapalat" w:cs="Sylfaen"/>
          <w:szCs w:val="24"/>
          <w:lang w:val="ru-RU"/>
        </w:rPr>
        <w:t>ն։</w:t>
      </w:r>
      <w:r w:rsidR="004C3803" w:rsidRPr="00585693">
        <w:rPr>
          <w:rFonts w:ascii="GHEA Grapalat" w:hAnsi="GHEA Grapalat" w:cs="Sylfaen"/>
          <w:szCs w:val="24"/>
        </w:rPr>
        <w:t xml:space="preserve"> </w:t>
      </w:r>
    </w:p>
    <w:p w14:paraId="49ED33DC" w14:textId="77777777" w:rsidR="00ED6836" w:rsidRPr="00F566BF" w:rsidRDefault="009B6D58" w:rsidP="00A70AA0">
      <w:pPr>
        <w:ind w:firstLine="567"/>
        <w:jc w:val="both"/>
        <w:rPr>
          <w:rFonts w:ascii="GHEA Grapalat" w:hAnsi="GHEA Grapalat" w:cs="Sylfaen"/>
          <w:sz w:val="20"/>
          <w:lang w:val="hy-AM"/>
        </w:rPr>
      </w:pPr>
      <w:proofErr w:type="spellStart"/>
      <w:r w:rsidRPr="00585693">
        <w:rPr>
          <w:rFonts w:ascii="GHEA Grapalat" w:hAnsi="GHEA Grapalat" w:cs="Sylfaen"/>
          <w:sz w:val="20"/>
          <w:lang w:val="ru-RU"/>
        </w:rPr>
        <w:t>Հայտերի</w:t>
      </w:r>
      <w:proofErr w:type="spellEnd"/>
      <w:r w:rsidRPr="00585693">
        <w:rPr>
          <w:rFonts w:ascii="GHEA Grapalat" w:hAnsi="GHEA Grapalat" w:cs="Sylfaen"/>
          <w:sz w:val="20"/>
          <w:lang w:val="af-ZA"/>
        </w:rPr>
        <w:t xml:space="preserve"> </w:t>
      </w:r>
      <w:proofErr w:type="spellStart"/>
      <w:r w:rsidRPr="00585693">
        <w:rPr>
          <w:rFonts w:ascii="GHEA Grapalat" w:hAnsi="GHEA Grapalat" w:cs="Sylfaen"/>
          <w:sz w:val="20"/>
          <w:lang w:val="ru-RU"/>
        </w:rPr>
        <w:t>բացման</w:t>
      </w:r>
      <w:proofErr w:type="spellEnd"/>
      <w:r w:rsidR="00CC3419" w:rsidRPr="00585693">
        <w:rPr>
          <w:rFonts w:ascii="GHEA Grapalat" w:hAnsi="GHEA Grapalat" w:cs="Sylfaen"/>
          <w:sz w:val="20"/>
          <w:lang w:val="hy-AM"/>
        </w:rPr>
        <w:t xml:space="preserve"> և գնահատման</w:t>
      </w:r>
      <w:r w:rsidRPr="00585693">
        <w:rPr>
          <w:rFonts w:ascii="GHEA Grapalat" w:hAnsi="GHEA Grapalat" w:cs="Sylfaen"/>
          <w:sz w:val="20"/>
          <w:lang w:val="af-ZA"/>
        </w:rPr>
        <w:t xml:space="preserve"> </w:t>
      </w:r>
      <w:proofErr w:type="spellStart"/>
      <w:r w:rsidRPr="00585693">
        <w:rPr>
          <w:rFonts w:ascii="GHEA Grapalat" w:hAnsi="GHEA Grapalat" w:cs="Sylfaen"/>
          <w:sz w:val="20"/>
          <w:lang w:val="ru-RU"/>
        </w:rPr>
        <w:t>նիստում</w:t>
      </w:r>
      <w:proofErr w:type="spellEnd"/>
      <w:r w:rsidRPr="00585693">
        <w:rPr>
          <w:rFonts w:ascii="GHEA Grapalat" w:hAnsi="GHEA Grapalat" w:cs="Sylfaen"/>
          <w:sz w:val="20"/>
          <w:lang w:val="af-ZA"/>
        </w:rPr>
        <w:t xml:space="preserve"> </w:t>
      </w:r>
      <w:proofErr w:type="spellStart"/>
      <w:r w:rsidRPr="00585693">
        <w:rPr>
          <w:rFonts w:ascii="GHEA Grapalat" w:hAnsi="GHEA Grapalat" w:cs="Sylfaen"/>
          <w:sz w:val="20"/>
        </w:rPr>
        <w:t>հանձնաժողովի</w:t>
      </w:r>
      <w:proofErr w:type="spellEnd"/>
      <w:r w:rsidRPr="00585693">
        <w:rPr>
          <w:rFonts w:ascii="GHEA Grapalat" w:hAnsi="GHEA Grapalat" w:cs="Sylfaen"/>
          <w:sz w:val="20"/>
          <w:lang w:val="af-ZA"/>
        </w:rPr>
        <w:t xml:space="preserve"> </w:t>
      </w:r>
      <w:proofErr w:type="spellStart"/>
      <w:r w:rsidRPr="00585693">
        <w:rPr>
          <w:rFonts w:ascii="GHEA Grapalat" w:hAnsi="GHEA Grapalat" w:cs="Sylfaen"/>
          <w:sz w:val="20"/>
        </w:rPr>
        <w:t>նախագահը</w:t>
      </w:r>
      <w:proofErr w:type="spellEnd"/>
      <w:r w:rsidRPr="00585693">
        <w:rPr>
          <w:rFonts w:ascii="GHEA Grapalat" w:hAnsi="GHEA Grapalat" w:cs="Sylfaen"/>
          <w:sz w:val="20"/>
          <w:lang w:val="af-ZA"/>
        </w:rPr>
        <w:t xml:space="preserve"> (</w:t>
      </w:r>
      <w:r w:rsidRPr="00585693">
        <w:rPr>
          <w:rFonts w:ascii="GHEA Grapalat" w:hAnsi="GHEA Grapalat" w:cs="Sylfaen"/>
          <w:sz w:val="20"/>
          <w:lang w:val="hy-AM"/>
        </w:rPr>
        <w:t>նիստը</w:t>
      </w:r>
      <w:r w:rsidRPr="00585693">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A70AA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A70AA0">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32B352C" w:rsidR="009A796C" w:rsidRPr="00F566BF" w:rsidRDefault="00F7009A" w:rsidP="00A70AA0">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A70AA0">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5479A33" w:rsidR="00096865" w:rsidRPr="00F566BF" w:rsidRDefault="00FD2748" w:rsidP="00A70AA0">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147D76">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A70A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2A06487" w:rsidR="00096865" w:rsidRPr="00F566BF" w:rsidRDefault="00FD2748" w:rsidP="00A70A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4024C4" w:rsidRPr="004024C4">
        <w:rPr>
          <w:rFonts w:ascii="GHEA Grapalat" w:hAnsi="GHEA Grapalat" w:cs="Sylfaen"/>
          <w:i w:val="0"/>
          <w:szCs w:val="24"/>
          <w:lang w:val="af-ZA"/>
        </w:rPr>
        <w:t xml:space="preserve">հայտերի բացման օրվա </w:t>
      </w:r>
      <w:r w:rsidR="00AB1B24">
        <w:rPr>
          <w:rFonts w:ascii="GHEA Grapalat" w:hAnsi="GHEA Grapalat" w:cs="Sylfaen"/>
          <w:i w:val="0"/>
          <w:szCs w:val="24"/>
          <w:lang w:val="hy-AM"/>
        </w:rPr>
        <w:t xml:space="preserve">դրությամբ </w:t>
      </w:r>
      <w:r w:rsidR="004024C4" w:rsidRPr="004024C4">
        <w:rPr>
          <w:rFonts w:ascii="GHEA Grapalat" w:hAnsi="GHEA Grapalat" w:cs="Sylfaen"/>
          <w:i w:val="0"/>
          <w:szCs w:val="24"/>
          <w:lang w:val="af-ZA"/>
        </w:rPr>
        <w:t xml:space="preserve">ՀՀ Կենտրոնական </w:t>
      </w:r>
      <w:r w:rsidR="00AB1B24">
        <w:rPr>
          <w:rFonts w:ascii="GHEA Grapalat" w:hAnsi="GHEA Grapalat" w:cs="Sylfaen"/>
          <w:i w:val="0"/>
          <w:szCs w:val="24"/>
          <w:lang w:val="hy-AM"/>
        </w:rPr>
        <w:t>բ</w:t>
      </w:r>
      <w:r w:rsidR="004024C4" w:rsidRPr="004024C4">
        <w:rPr>
          <w:rFonts w:ascii="GHEA Grapalat" w:hAnsi="GHEA Grapalat" w:cs="Sylfaen"/>
          <w:i w:val="0"/>
          <w:szCs w:val="24"/>
          <w:lang w:val="af-ZA"/>
        </w:rPr>
        <w:t xml:space="preserve">անկի սահմանած փոխարժեքով։ </w:t>
      </w:r>
      <w:r w:rsidR="00507FEA" w:rsidRPr="00F566BF">
        <w:rPr>
          <w:rFonts w:ascii="GHEA Grapalat" w:hAnsi="GHEA Grapalat" w:cs="Sylfaen"/>
          <w:i w:val="0"/>
          <w:szCs w:val="24"/>
          <w:lang w:val="af-ZA"/>
        </w:rPr>
        <w:t xml:space="preserve"> </w:t>
      </w:r>
    </w:p>
    <w:p w14:paraId="12E71D29" w14:textId="505791FC" w:rsidR="009B6D58" w:rsidRPr="00F566BF" w:rsidRDefault="00FD274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A70AA0">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F836B23" w14:textId="77777777" w:rsidR="00AB1B24"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12194BF3" w:rsidR="00DA10D3" w:rsidRPr="00AB1B24" w:rsidRDefault="009B6D58" w:rsidP="00A70AA0">
      <w:pPr>
        <w:pStyle w:val="norm"/>
        <w:spacing w:line="240" w:lineRule="auto"/>
        <w:ind w:firstLine="567"/>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A70AA0">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A70AA0">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F39D79" w:rsidR="00B514E8" w:rsidRPr="00F566BF" w:rsidRDefault="00FD2748" w:rsidP="00A70AA0">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147D76">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4"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4"/>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A70A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A70A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A70A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A70A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A70AA0">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9785735" w14:textId="77777777" w:rsidR="00A70AA0" w:rsidRDefault="008B73CD" w:rsidP="00A70AA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3FB97989" w:rsidR="003D0C33" w:rsidRPr="00A70AA0" w:rsidRDefault="00A150A9" w:rsidP="00A70AA0">
      <w:pPr>
        <w:pStyle w:val="BodyTextIndent2"/>
        <w:spacing w:line="240" w:lineRule="auto"/>
        <w:ind w:firstLine="567"/>
        <w:rPr>
          <w:rFonts w:ascii="GHEA Grapalat" w:hAnsi="GHEA Grapalat" w:cs="Sylfaen"/>
          <w:szCs w:val="24"/>
        </w:rPr>
      </w:pPr>
      <w:r w:rsidRPr="00F566BF">
        <w:rPr>
          <w:rFonts w:ascii="GHEA Grapalat" w:hAnsi="GHEA Grapalat" w:cs="Sylfaen"/>
        </w:rPr>
        <w:t>8</w:t>
      </w:r>
      <w:r w:rsidR="0036230B" w:rsidRPr="00F566BF">
        <w:rPr>
          <w:rFonts w:ascii="GHEA Grapalat" w:hAnsi="GHEA Grapalat" w:cs="Sylfaen"/>
        </w:rPr>
        <w:t>.</w:t>
      </w:r>
      <w:r w:rsidR="009D03A4" w:rsidRPr="00F566BF">
        <w:rPr>
          <w:rFonts w:ascii="GHEA Grapalat" w:hAnsi="GHEA Grapalat" w:cs="Sylfaen"/>
        </w:rPr>
        <w:t>1</w:t>
      </w:r>
      <w:r w:rsidR="00B56A92">
        <w:rPr>
          <w:rFonts w:ascii="GHEA Grapalat" w:hAnsi="GHEA Grapalat" w:cs="Sylfaen"/>
        </w:rPr>
        <w:t>4</w:t>
      </w:r>
      <w:r w:rsidR="009D03A4" w:rsidRPr="00F566BF">
        <w:rPr>
          <w:rFonts w:ascii="GHEA Grapalat" w:hAnsi="GHEA Grapalat" w:cs="Sylfaen"/>
        </w:rPr>
        <w:t xml:space="preserve"> </w:t>
      </w:r>
      <w:r w:rsidR="0036230B" w:rsidRPr="00F566BF">
        <w:rPr>
          <w:rFonts w:ascii="GHEA Grapalat" w:hAnsi="GHEA Grapalat" w:cs="Sylfaen"/>
        </w:rPr>
        <w:t xml:space="preserve">Օրենքի 6-րդ հոդվածի 1-ին մասի 6-րդ </w:t>
      </w:r>
      <w:r w:rsidR="0036230B" w:rsidRPr="009E1D1C">
        <w:rPr>
          <w:rFonts w:ascii="GHEA Grapalat" w:hAnsi="GHEA Grapalat" w:cs="Sylfaen"/>
        </w:rPr>
        <w:t xml:space="preserve">կետով նախատեսված հիմքերն ի հայտ գալու </w:t>
      </w:r>
      <w:r w:rsidR="004E2F96" w:rsidRPr="00A70AA0">
        <w:rPr>
          <w:rFonts w:ascii="GHEA Grapalat" w:hAnsi="GHEA Grapalat" w:cs="Sylfaen"/>
          <w:lang w:val="hy-AM"/>
        </w:rPr>
        <w:t>դեպքում</w:t>
      </w:r>
      <w:r w:rsidR="004E2F96" w:rsidRPr="009E1D1C">
        <w:rPr>
          <w:rFonts w:ascii="GHEA Grapalat" w:hAnsi="GHEA Grapalat" w:cs="Sylfaen"/>
        </w:rPr>
        <w:t xml:space="preserve"> </w:t>
      </w:r>
      <w:r w:rsidR="004E2F96" w:rsidRPr="00A70AA0">
        <w:rPr>
          <w:rFonts w:ascii="GHEA Grapalat" w:hAnsi="GHEA Grapalat" w:cs="Sylfaen"/>
          <w:lang w:val="hy-AM"/>
        </w:rPr>
        <w:t>պատվիրատուի</w:t>
      </w:r>
      <w:r w:rsidR="004E2F96" w:rsidRPr="009E1D1C">
        <w:rPr>
          <w:rFonts w:ascii="GHEA Grapalat" w:hAnsi="GHEA Grapalat" w:cs="Sylfaen"/>
        </w:rPr>
        <w:t xml:space="preserve"> </w:t>
      </w:r>
      <w:r w:rsidR="004E2F96" w:rsidRPr="00A70AA0">
        <w:rPr>
          <w:rFonts w:ascii="GHEA Grapalat" w:hAnsi="GHEA Grapalat" w:cs="Sylfaen"/>
          <w:lang w:val="hy-AM"/>
        </w:rPr>
        <w:t>ղեկավարի</w:t>
      </w:r>
      <w:r w:rsidR="004E2F96" w:rsidRPr="009E1D1C">
        <w:rPr>
          <w:rFonts w:ascii="GHEA Grapalat" w:hAnsi="GHEA Grapalat" w:cs="Sylfaen"/>
        </w:rPr>
        <w:t xml:space="preserve"> </w:t>
      </w:r>
      <w:r w:rsidR="004E2F96" w:rsidRPr="00A70AA0">
        <w:rPr>
          <w:rFonts w:ascii="GHEA Grapalat" w:hAnsi="GHEA Grapalat" w:cs="Sylfaen"/>
          <w:lang w:val="hy-AM"/>
        </w:rPr>
        <w:t>պատճառաբանված</w:t>
      </w:r>
      <w:r w:rsidR="004E2F96" w:rsidRPr="009E1D1C">
        <w:rPr>
          <w:rFonts w:ascii="GHEA Grapalat" w:hAnsi="GHEA Grapalat" w:cs="Sylfaen"/>
        </w:rPr>
        <w:t xml:space="preserve"> </w:t>
      </w:r>
      <w:r w:rsidR="004E2F96" w:rsidRPr="00A70AA0">
        <w:rPr>
          <w:rFonts w:ascii="GHEA Grapalat" w:hAnsi="GHEA Grapalat" w:cs="Sylfaen"/>
          <w:lang w:val="hy-AM"/>
        </w:rPr>
        <w:t>որոշման</w:t>
      </w:r>
      <w:r w:rsidR="004E2F96" w:rsidRPr="009E1D1C">
        <w:rPr>
          <w:rFonts w:ascii="GHEA Grapalat" w:hAnsi="GHEA Grapalat" w:cs="Sylfaen"/>
        </w:rPr>
        <w:t xml:space="preserve"> </w:t>
      </w:r>
      <w:r w:rsidR="004E2F96" w:rsidRPr="00A70AA0">
        <w:rPr>
          <w:rFonts w:ascii="GHEA Grapalat" w:hAnsi="GHEA Grapalat" w:cs="Sylfaen"/>
          <w:lang w:val="hy-AM"/>
        </w:rPr>
        <w:t>հիման</w:t>
      </w:r>
      <w:r w:rsidR="004E2F96" w:rsidRPr="009E1D1C">
        <w:rPr>
          <w:rFonts w:ascii="GHEA Grapalat" w:hAnsi="GHEA Grapalat" w:cs="Sylfaen"/>
        </w:rPr>
        <w:t xml:space="preserve"> </w:t>
      </w:r>
      <w:r w:rsidR="004E2F96" w:rsidRPr="00A70AA0">
        <w:rPr>
          <w:rFonts w:ascii="GHEA Grapalat" w:hAnsi="GHEA Grapalat" w:cs="Sylfaen"/>
          <w:lang w:val="hy-AM"/>
        </w:rPr>
        <w:t>վրա</w:t>
      </w:r>
      <w:r w:rsidR="004E2F96" w:rsidRPr="009E1D1C">
        <w:rPr>
          <w:rFonts w:ascii="GHEA Grapalat" w:hAnsi="GHEA Grapalat" w:cs="Sylfaen"/>
        </w:rPr>
        <w:t xml:space="preserve"> </w:t>
      </w:r>
      <w:r w:rsidR="004E2F96" w:rsidRPr="00A70AA0">
        <w:rPr>
          <w:rFonts w:ascii="GHEA Grapalat" w:hAnsi="GHEA Grapalat" w:cs="Sylfaen"/>
          <w:lang w:val="hy-AM"/>
        </w:rPr>
        <w:t>լիազորված</w:t>
      </w:r>
      <w:r w:rsidR="004E2F96" w:rsidRPr="009E1D1C">
        <w:rPr>
          <w:rFonts w:ascii="GHEA Grapalat" w:hAnsi="GHEA Grapalat" w:cs="Sylfaen"/>
        </w:rPr>
        <w:t xml:space="preserve"> </w:t>
      </w:r>
      <w:r w:rsidR="004E2F96" w:rsidRPr="00A70AA0">
        <w:rPr>
          <w:rFonts w:ascii="GHEA Grapalat" w:hAnsi="GHEA Grapalat" w:cs="Sylfaen"/>
          <w:lang w:val="hy-AM"/>
        </w:rPr>
        <w:t>մարմինը</w:t>
      </w:r>
      <w:r w:rsidR="004E2F96" w:rsidRPr="009E1D1C">
        <w:rPr>
          <w:rFonts w:ascii="GHEA Grapalat" w:hAnsi="GHEA Grapalat" w:cs="Sylfaen"/>
        </w:rPr>
        <w:t xml:space="preserve"> </w:t>
      </w:r>
      <w:r w:rsidR="004E2F96" w:rsidRPr="00A70AA0">
        <w:rPr>
          <w:rFonts w:ascii="GHEA Grapalat" w:hAnsi="GHEA Grapalat" w:cs="Sylfaen"/>
          <w:lang w:val="hy-AM"/>
        </w:rPr>
        <w:t>մասնակցին</w:t>
      </w:r>
      <w:r w:rsidR="004E2F96" w:rsidRPr="009E1D1C">
        <w:rPr>
          <w:rFonts w:ascii="GHEA Grapalat" w:hAnsi="GHEA Grapalat" w:cs="Sylfaen"/>
        </w:rPr>
        <w:t xml:space="preserve"> </w:t>
      </w:r>
      <w:r w:rsidR="004E2F96" w:rsidRPr="00A70AA0">
        <w:rPr>
          <w:rFonts w:ascii="GHEA Grapalat" w:hAnsi="GHEA Grapalat" w:cs="Sylfaen"/>
          <w:lang w:val="hy-AM"/>
        </w:rPr>
        <w:t>ներառում</w:t>
      </w:r>
      <w:r w:rsidR="004E2F96" w:rsidRPr="009E1D1C">
        <w:rPr>
          <w:rFonts w:ascii="GHEA Grapalat" w:hAnsi="GHEA Grapalat" w:cs="Sylfaen"/>
        </w:rPr>
        <w:t xml:space="preserve"> </w:t>
      </w:r>
      <w:r w:rsidR="004E2F96" w:rsidRPr="00A70AA0">
        <w:rPr>
          <w:rFonts w:ascii="GHEA Grapalat" w:hAnsi="GHEA Grapalat" w:cs="Sylfaen"/>
          <w:lang w:val="hy-AM"/>
        </w:rPr>
        <w:t>է</w:t>
      </w:r>
      <w:r w:rsidR="004E2F96" w:rsidRPr="009E1D1C">
        <w:rPr>
          <w:rFonts w:ascii="GHEA Grapalat" w:hAnsi="GHEA Grapalat" w:cs="Sylfaen"/>
        </w:rPr>
        <w:t xml:space="preserve"> </w:t>
      </w:r>
      <w:r w:rsidR="004E2F96" w:rsidRPr="00A70AA0">
        <w:rPr>
          <w:rFonts w:ascii="GHEA Grapalat" w:hAnsi="GHEA Grapalat" w:cs="Sylfaen"/>
          <w:lang w:val="hy-AM"/>
        </w:rPr>
        <w:t>գնումների</w:t>
      </w:r>
      <w:r w:rsidR="004E2F96" w:rsidRPr="009E1D1C">
        <w:rPr>
          <w:rFonts w:ascii="GHEA Grapalat" w:hAnsi="GHEA Grapalat" w:cs="Sylfaen"/>
        </w:rPr>
        <w:t xml:space="preserve"> </w:t>
      </w:r>
      <w:r w:rsidR="004E2F96" w:rsidRPr="00A70AA0">
        <w:rPr>
          <w:rFonts w:ascii="GHEA Grapalat" w:hAnsi="GHEA Grapalat" w:cs="Sylfaen"/>
          <w:lang w:val="hy-AM"/>
        </w:rPr>
        <w:t>գործընթացին</w:t>
      </w:r>
      <w:r w:rsidR="004E2F96" w:rsidRPr="009E1D1C">
        <w:rPr>
          <w:rFonts w:ascii="GHEA Grapalat" w:hAnsi="GHEA Grapalat" w:cs="Sylfaen"/>
        </w:rPr>
        <w:t xml:space="preserve"> </w:t>
      </w:r>
      <w:r w:rsidR="004E2F96" w:rsidRPr="00A70AA0">
        <w:rPr>
          <w:rFonts w:ascii="GHEA Grapalat" w:hAnsi="GHEA Grapalat" w:cs="Sylfaen"/>
          <w:lang w:val="hy-AM"/>
        </w:rPr>
        <w:t>մասնակցելու</w:t>
      </w:r>
      <w:r w:rsidR="004E2F96" w:rsidRPr="009E1D1C">
        <w:rPr>
          <w:rFonts w:ascii="GHEA Grapalat" w:hAnsi="GHEA Grapalat" w:cs="Sylfaen"/>
        </w:rPr>
        <w:t xml:space="preserve"> </w:t>
      </w:r>
      <w:r w:rsidR="004E2F96" w:rsidRPr="00A70AA0">
        <w:rPr>
          <w:rFonts w:ascii="GHEA Grapalat" w:hAnsi="GHEA Grapalat" w:cs="Sylfaen"/>
          <w:lang w:val="hy-AM"/>
        </w:rPr>
        <w:t>իրավունք</w:t>
      </w:r>
      <w:r w:rsidR="004E2F96" w:rsidRPr="009E1D1C">
        <w:rPr>
          <w:rFonts w:ascii="GHEA Grapalat" w:hAnsi="GHEA Grapalat" w:cs="Sylfaen"/>
        </w:rPr>
        <w:t xml:space="preserve"> </w:t>
      </w:r>
      <w:r w:rsidR="004E2F96" w:rsidRPr="00A70AA0">
        <w:rPr>
          <w:rFonts w:ascii="GHEA Grapalat" w:hAnsi="GHEA Grapalat" w:cs="Sylfaen"/>
          <w:lang w:val="hy-AM"/>
        </w:rPr>
        <w:t>չունեցող</w:t>
      </w:r>
      <w:r w:rsidR="004E2F96" w:rsidRPr="00BA41C0">
        <w:rPr>
          <w:rFonts w:ascii="GHEA Grapalat" w:hAnsi="GHEA Grapalat" w:cs="Sylfaen"/>
        </w:rPr>
        <w:t xml:space="preserve"> </w:t>
      </w:r>
      <w:r w:rsidR="004E2F96" w:rsidRPr="00A70AA0">
        <w:rPr>
          <w:rFonts w:ascii="GHEA Grapalat" w:hAnsi="GHEA Grapalat" w:cs="Sylfaen"/>
          <w:lang w:val="hy-AM"/>
        </w:rPr>
        <w:t>մասնակիցների</w:t>
      </w:r>
      <w:r w:rsidR="004E2F96" w:rsidRPr="00BA41C0">
        <w:rPr>
          <w:rFonts w:ascii="GHEA Grapalat" w:hAnsi="GHEA Grapalat" w:cs="Sylfaen"/>
        </w:rPr>
        <w:t xml:space="preserve"> </w:t>
      </w:r>
      <w:r w:rsidR="004E2F96" w:rsidRPr="00A70AA0">
        <w:rPr>
          <w:rFonts w:ascii="GHEA Grapalat" w:hAnsi="GHEA Grapalat" w:cs="Sylfaen"/>
          <w:lang w:val="hy-AM"/>
        </w:rPr>
        <w:t>ցուցակում։</w:t>
      </w:r>
      <w:r w:rsidR="004E2F96" w:rsidRPr="00BA41C0">
        <w:rPr>
          <w:rFonts w:ascii="GHEA Grapalat" w:hAnsi="GHEA Grapalat" w:cs="Sylfaen"/>
        </w:rPr>
        <w:t xml:space="preserve"> </w:t>
      </w:r>
      <w:proofErr w:type="spellStart"/>
      <w:r w:rsidR="004E2F96" w:rsidRPr="00BA41C0">
        <w:rPr>
          <w:rFonts w:ascii="GHEA Grapalat" w:hAnsi="GHEA Grapalat" w:cs="Sylfaen"/>
          <w:lang w:val="ru-RU"/>
        </w:rPr>
        <w:t>Ընդ</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որում</w:t>
      </w:r>
      <w:proofErr w:type="spellEnd"/>
      <w:r w:rsidR="004E2F96" w:rsidRPr="00BA41C0">
        <w:rPr>
          <w:rFonts w:ascii="GHEA Grapalat" w:hAnsi="GHEA Grapalat" w:cs="Sylfaen"/>
        </w:rPr>
        <w:t xml:space="preserve"> </w:t>
      </w:r>
      <w:r w:rsidR="004E2F96" w:rsidRPr="00BA41C0">
        <w:rPr>
          <w:rFonts w:ascii="Calibri" w:hAnsi="Calibri" w:cs="Calibri"/>
        </w:rPr>
        <w:t> </w:t>
      </w:r>
      <w:proofErr w:type="spellStart"/>
      <w:r w:rsidR="004E2F96" w:rsidRPr="00BA41C0">
        <w:rPr>
          <w:rFonts w:ascii="GHEA Grapalat" w:hAnsi="GHEA Grapalat" w:cs="Sylfaen"/>
          <w:lang w:val="ru-RU"/>
        </w:rPr>
        <w:t>սույն</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կետում</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նշված</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որոշումը</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պատվիրատուի</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ղեկավարը</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կայացնում</w:t>
      </w:r>
      <w:proofErr w:type="spellEnd"/>
      <w:r w:rsidR="004E2F96" w:rsidRPr="00BA41C0">
        <w:rPr>
          <w:rFonts w:ascii="GHEA Grapalat" w:hAnsi="GHEA Grapalat" w:cs="Sylfaen"/>
        </w:rPr>
        <w:t xml:space="preserve"> </w:t>
      </w:r>
      <w:r w:rsidR="004E2F96" w:rsidRPr="00BA41C0">
        <w:rPr>
          <w:rFonts w:ascii="GHEA Grapalat" w:hAnsi="GHEA Grapalat" w:cs="Sylfaen"/>
          <w:lang w:val="ru-RU"/>
        </w:rPr>
        <w:t>է</w:t>
      </w:r>
      <w:r w:rsidR="004E2F96" w:rsidRPr="00BA41C0">
        <w:rPr>
          <w:rFonts w:ascii="GHEA Grapalat" w:hAnsi="GHEA Grapalat" w:cs="Sylfaen"/>
        </w:rPr>
        <w:t xml:space="preserve"> </w:t>
      </w:r>
      <w:proofErr w:type="spellStart"/>
      <w:r w:rsidR="004E2F96" w:rsidRPr="00BA41C0">
        <w:rPr>
          <w:rFonts w:ascii="GHEA Grapalat" w:hAnsi="GHEA Grapalat" w:cs="Sylfaen"/>
          <w:lang w:val="ru-RU"/>
        </w:rPr>
        <w:t>գնման</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ընթացակարգը</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չկայացած</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lastRenderedPageBreak/>
        <w:t>հայտարարվելու</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կամ</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կնքված</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պայմանագրի</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վերաբերյալ</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հայտարարությունը</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հրապարակելու</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կամ</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պայմանագիրը</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միակողմանի</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լուծելու</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մասին</w:t>
      </w:r>
      <w:proofErr w:type="spellEnd"/>
      <w:r w:rsidR="004E2F96" w:rsidRPr="00BA41C0">
        <w:rPr>
          <w:rFonts w:ascii="GHEA Grapalat" w:hAnsi="GHEA Grapalat" w:cs="Sylfaen"/>
        </w:rPr>
        <w:t xml:space="preserve"> </w:t>
      </w:r>
      <w:proofErr w:type="spellStart"/>
      <w:r w:rsidR="004E2F96" w:rsidRPr="009E1D1C">
        <w:rPr>
          <w:rFonts w:ascii="GHEA Grapalat" w:hAnsi="GHEA Grapalat" w:cs="Sylfaen"/>
          <w:lang w:val="ru-RU"/>
        </w:rPr>
        <w:t>հայտարարությունը</w:t>
      </w:r>
      <w:proofErr w:type="spellEnd"/>
      <w:r w:rsidR="004E2F96" w:rsidRPr="009E1D1C">
        <w:rPr>
          <w:rFonts w:ascii="GHEA Grapalat" w:hAnsi="GHEA Grapalat" w:cs="Sylfaen"/>
        </w:rPr>
        <w:t xml:space="preserve"> </w:t>
      </w:r>
      <w:r w:rsidR="003D0C33" w:rsidRPr="009E1D1C">
        <w:rPr>
          <w:rFonts w:ascii="GHEA Grapalat" w:hAnsi="GHEA Grapalat" w:cs="Sylfaen"/>
        </w:rPr>
        <w:t>(</w:t>
      </w:r>
      <w:r w:rsidR="003D0C33" w:rsidRPr="009E1D1C">
        <w:rPr>
          <w:rFonts w:ascii="GHEA Grapalat" w:hAnsi="GHEA Grapalat" w:cs="Sylfaen"/>
          <w:lang w:val="hy-AM"/>
        </w:rPr>
        <w:t>ծանուցումը</w:t>
      </w:r>
      <w:r w:rsidR="003D0C33" w:rsidRPr="009E1D1C">
        <w:rPr>
          <w:rFonts w:ascii="GHEA Grapalat" w:hAnsi="GHEA Grapalat" w:cs="Sylfaen"/>
        </w:rPr>
        <w:t xml:space="preserve">) </w:t>
      </w:r>
      <w:proofErr w:type="spellStart"/>
      <w:r w:rsidR="004E2F96" w:rsidRPr="009E1D1C">
        <w:rPr>
          <w:rFonts w:ascii="GHEA Grapalat" w:hAnsi="GHEA Grapalat" w:cs="Sylfaen"/>
          <w:lang w:val="ru-RU"/>
        </w:rPr>
        <w:t>հրապարակելու</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օրվան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հաջորդող</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տասն</w:t>
      </w:r>
      <w:proofErr w:type="spellEnd"/>
      <w:r w:rsidR="003D0C33" w:rsidRPr="009E1D1C">
        <w:rPr>
          <w:rFonts w:ascii="GHEA Grapalat" w:hAnsi="GHEA Grapalat" w:cs="Sylfaen"/>
          <w:lang w:val="hy-AM"/>
        </w:rPr>
        <w:t>երորդ օրը</w:t>
      </w:r>
      <w:r w:rsidR="004E2F96" w:rsidRPr="009E1D1C">
        <w:rPr>
          <w:rFonts w:ascii="GHEA Grapalat" w:hAnsi="GHEA Grapalat" w:cs="Sylfaen"/>
        </w:rPr>
        <w:t xml:space="preserve">: </w:t>
      </w:r>
      <w:proofErr w:type="spellStart"/>
      <w:r w:rsidR="004E2F96" w:rsidRPr="009E1D1C">
        <w:rPr>
          <w:rFonts w:ascii="GHEA Grapalat" w:hAnsi="GHEA Grapalat" w:cs="Sylfaen"/>
          <w:lang w:val="ru-RU"/>
        </w:rPr>
        <w:t>Որոշումը</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կայացվելուն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հաջորդող</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օրը</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այն</w:t>
      </w:r>
      <w:proofErr w:type="spellEnd"/>
      <w:r w:rsidR="004E2F96" w:rsidRPr="009E1D1C">
        <w:rPr>
          <w:rFonts w:ascii="GHEA Grapalat" w:hAnsi="GHEA Grapalat" w:cs="Sylfaen"/>
        </w:rPr>
        <w:t xml:space="preserve"> գրավոր </w:t>
      </w:r>
      <w:proofErr w:type="spellStart"/>
      <w:r w:rsidR="004E2F96" w:rsidRPr="009E1D1C">
        <w:rPr>
          <w:rFonts w:ascii="GHEA Grapalat" w:hAnsi="GHEA Grapalat" w:cs="Sylfaen"/>
          <w:lang w:val="ru-RU"/>
        </w:rPr>
        <w:t>տրամադրվում</w:t>
      </w:r>
      <w:proofErr w:type="spellEnd"/>
      <w:r w:rsidR="004E2F96" w:rsidRPr="009E1D1C">
        <w:rPr>
          <w:rFonts w:ascii="GHEA Grapalat" w:hAnsi="GHEA Grapalat" w:cs="Sylfaen"/>
        </w:rPr>
        <w:t xml:space="preserve"> </w:t>
      </w:r>
      <w:r w:rsidR="004E2F96" w:rsidRPr="009E1D1C">
        <w:rPr>
          <w:rFonts w:ascii="GHEA Grapalat" w:hAnsi="GHEA Grapalat" w:cs="Sylfaen"/>
          <w:lang w:val="ru-RU"/>
        </w:rPr>
        <w:t>է</w:t>
      </w:r>
      <w:r w:rsidR="004E2F96" w:rsidRPr="009E1D1C">
        <w:rPr>
          <w:rFonts w:ascii="GHEA Grapalat" w:hAnsi="GHEA Grapalat" w:cs="Sylfaen"/>
        </w:rPr>
        <w:t xml:space="preserve"> </w:t>
      </w:r>
      <w:proofErr w:type="spellStart"/>
      <w:r w:rsidR="004E2F96" w:rsidRPr="009E1D1C">
        <w:rPr>
          <w:rFonts w:ascii="GHEA Grapalat" w:hAnsi="GHEA Grapalat" w:cs="Sylfaen"/>
          <w:lang w:val="ru-RU"/>
        </w:rPr>
        <w:t>լիազորված</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մարմնին</w:t>
      </w:r>
      <w:proofErr w:type="spellEnd"/>
      <w:r w:rsidR="004E2F96" w:rsidRPr="009E1D1C">
        <w:rPr>
          <w:rFonts w:ascii="GHEA Grapalat" w:hAnsi="GHEA Grapalat" w:cs="Sylfaen"/>
        </w:rPr>
        <w:t xml:space="preserve"> </w:t>
      </w:r>
      <w:r w:rsidR="004E2F96" w:rsidRPr="009E1D1C">
        <w:rPr>
          <w:rFonts w:ascii="GHEA Grapalat" w:hAnsi="GHEA Grapalat" w:cs="Sylfaen"/>
          <w:lang w:val="ru-RU"/>
        </w:rPr>
        <w:t>և</w:t>
      </w:r>
      <w:r w:rsidR="004E2F96" w:rsidRPr="009E1D1C">
        <w:rPr>
          <w:rFonts w:ascii="GHEA Grapalat" w:hAnsi="GHEA Grapalat" w:cs="Sylfaen"/>
        </w:rPr>
        <w:t xml:space="preserve"> </w:t>
      </w:r>
      <w:proofErr w:type="spellStart"/>
      <w:r w:rsidR="004E2F96" w:rsidRPr="009E1D1C">
        <w:rPr>
          <w:rFonts w:ascii="GHEA Grapalat" w:hAnsi="GHEA Grapalat" w:cs="Sylfaen"/>
          <w:lang w:val="ru-RU"/>
        </w:rPr>
        <w:t>մասնակցին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Լիազորված</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մարմինը</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մասնակցին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ներառում</w:t>
      </w:r>
      <w:proofErr w:type="spellEnd"/>
      <w:r w:rsidR="004E2F96" w:rsidRPr="009E1D1C">
        <w:rPr>
          <w:rFonts w:ascii="GHEA Grapalat" w:hAnsi="GHEA Grapalat" w:cs="Sylfaen"/>
        </w:rPr>
        <w:t xml:space="preserve"> </w:t>
      </w:r>
      <w:r w:rsidR="004E2F96" w:rsidRPr="009E1D1C">
        <w:rPr>
          <w:rFonts w:ascii="GHEA Grapalat" w:hAnsi="GHEA Grapalat" w:cs="Sylfaen"/>
          <w:lang w:val="ru-RU"/>
        </w:rPr>
        <w:t>է</w:t>
      </w:r>
      <w:r w:rsidR="004E2F96" w:rsidRPr="009E1D1C">
        <w:rPr>
          <w:rFonts w:ascii="GHEA Grapalat" w:hAnsi="GHEA Grapalat" w:cs="Sylfaen"/>
        </w:rPr>
        <w:t xml:space="preserve"> </w:t>
      </w:r>
      <w:proofErr w:type="spellStart"/>
      <w:r w:rsidR="004E2F96" w:rsidRPr="009E1D1C">
        <w:rPr>
          <w:rFonts w:ascii="GHEA Grapalat" w:hAnsi="GHEA Grapalat" w:cs="Sylfaen"/>
          <w:lang w:val="ru-RU"/>
        </w:rPr>
        <w:t>գնումների</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գործընթացին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մասնակցելու</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իրավունք</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չունեցող</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մասնակիցների</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ցուցակում</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որոշումն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ստանալուն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հաջորդող</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քառասուներորդ</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օրվան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հաջորդող</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հինգ</w:t>
      </w:r>
      <w:proofErr w:type="spellEnd"/>
      <w:r w:rsidR="004E2F96" w:rsidRPr="009E1D1C">
        <w:rPr>
          <w:rFonts w:ascii="GHEA Grapalat" w:hAnsi="GHEA Grapalat" w:cs="Sylfaen"/>
        </w:rPr>
        <w:t xml:space="preserve">երորդ </w:t>
      </w:r>
      <w:proofErr w:type="spellStart"/>
      <w:r w:rsidR="004E2F96" w:rsidRPr="009E1D1C">
        <w:rPr>
          <w:rFonts w:ascii="GHEA Grapalat" w:hAnsi="GHEA Grapalat" w:cs="Sylfaen"/>
          <w:lang w:val="ru-RU"/>
        </w:rPr>
        <w:t>օր</w:t>
      </w:r>
      <w:proofErr w:type="spellEnd"/>
      <w:r w:rsidR="004E2F96" w:rsidRPr="009E1D1C">
        <w:rPr>
          <w:rFonts w:ascii="GHEA Grapalat" w:hAnsi="GHEA Grapalat" w:cs="Sylfaen"/>
        </w:rPr>
        <w:t xml:space="preserve">ը, </w:t>
      </w:r>
      <w:proofErr w:type="spellStart"/>
      <w:r w:rsidR="004E2F96" w:rsidRPr="009E1D1C">
        <w:rPr>
          <w:rFonts w:ascii="GHEA Grapalat" w:hAnsi="GHEA Grapalat" w:cs="Sylfaen"/>
          <w:lang w:val="ru-RU"/>
        </w:rPr>
        <w:t>իսկ</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որոշումն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ստանալուն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հաջորդող</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քառասուներորդ</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օրվա</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դրությամբ</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մասնակցի</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կողմից</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որոշման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բողոքարկման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վերաբերյալ</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հարուցված</w:t>
      </w:r>
      <w:proofErr w:type="spellEnd"/>
      <w:r w:rsidR="004E2F96" w:rsidRPr="009E1D1C">
        <w:rPr>
          <w:rFonts w:ascii="GHEA Grapalat" w:hAnsi="GHEA Grapalat" w:cs="Sylfaen"/>
        </w:rPr>
        <w:t xml:space="preserve"> </w:t>
      </w:r>
      <w:r w:rsidR="004E2F96" w:rsidRPr="009E1D1C">
        <w:rPr>
          <w:rFonts w:ascii="GHEA Grapalat" w:hAnsi="GHEA Grapalat" w:cs="Sylfaen"/>
          <w:lang w:val="ru-RU"/>
        </w:rPr>
        <w:t>և</w:t>
      </w:r>
      <w:r w:rsidR="004E2F96" w:rsidRPr="009E1D1C">
        <w:rPr>
          <w:rFonts w:ascii="GHEA Grapalat" w:hAnsi="GHEA Grapalat" w:cs="Sylfaen"/>
        </w:rPr>
        <w:t xml:space="preserve"> </w:t>
      </w:r>
      <w:proofErr w:type="spellStart"/>
      <w:r w:rsidR="004E2F96" w:rsidRPr="009E1D1C">
        <w:rPr>
          <w:rFonts w:ascii="GHEA Grapalat" w:hAnsi="GHEA Grapalat" w:cs="Sylfaen"/>
          <w:lang w:val="ru-RU"/>
        </w:rPr>
        <w:t>չավարտված</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դատական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գործի</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առկայության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դեպքում</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տվյալ</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դատական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գործով</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եզրափակիչ</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դատական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ակտն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ուժի</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մեջ</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մտնելու</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օրվան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հաջորդող</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հինգ</w:t>
      </w:r>
      <w:proofErr w:type="spellEnd"/>
      <w:r w:rsidR="004E2F96" w:rsidRPr="009E1D1C">
        <w:rPr>
          <w:rFonts w:ascii="GHEA Grapalat" w:hAnsi="GHEA Grapalat" w:cs="Sylfaen"/>
        </w:rPr>
        <w:t xml:space="preserve">երորդ </w:t>
      </w:r>
      <w:proofErr w:type="spellStart"/>
      <w:r w:rsidR="004E2F96" w:rsidRPr="009E1D1C">
        <w:rPr>
          <w:rFonts w:ascii="GHEA Grapalat" w:hAnsi="GHEA Grapalat" w:cs="Sylfaen"/>
          <w:lang w:val="ru-RU"/>
        </w:rPr>
        <w:t>օր</w:t>
      </w:r>
      <w:proofErr w:type="spellEnd"/>
      <w:r w:rsidR="004E2F96" w:rsidRPr="009E1D1C">
        <w:rPr>
          <w:rFonts w:ascii="GHEA Grapalat" w:hAnsi="GHEA Grapalat" w:cs="Sylfaen"/>
        </w:rPr>
        <w:t xml:space="preserve">ը, </w:t>
      </w:r>
      <w:proofErr w:type="spellStart"/>
      <w:r w:rsidR="004E2F96" w:rsidRPr="009E1D1C">
        <w:rPr>
          <w:rFonts w:ascii="GHEA Grapalat" w:hAnsi="GHEA Grapalat" w:cs="Sylfaen"/>
          <w:lang w:val="ru-RU"/>
        </w:rPr>
        <w:t>եթե</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դատական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քննության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արդյունքով</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որոշման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կատարման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հնարավորությունը</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չի</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վերացել</w:t>
      </w:r>
      <w:proofErr w:type="spellEnd"/>
      <w:r w:rsidR="004E2F96" w:rsidRPr="009E1D1C">
        <w:rPr>
          <w:rFonts w:ascii="GHEA Grapalat" w:hAnsi="GHEA Grapalat" w:cs="Sylfaen"/>
          <w:lang w:val="hy-AM"/>
        </w:rPr>
        <w:t>:</w:t>
      </w:r>
    </w:p>
    <w:p w14:paraId="7689F6B5" w14:textId="61A3CE6F" w:rsidR="003D0C33" w:rsidRPr="009E1D1C" w:rsidRDefault="008C7A16" w:rsidP="00A70AA0">
      <w:pPr>
        <w:shd w:val="clear" w:color="auto" w:fill="FFFFFF"/>
        <w:ind w:firstLine="567"/>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A70AA0">
      <w:pPr>
        <w:pStyle w:val="ListParagraph"/>
        <w:numPr>
          <w:ilvl w:val="0"/>
          <w:numId w:val="2"/>
        </w:numPr>
        <w:shd w:val="clear" w:color="auto" w:fill="FFFFFF"/>
        <w:ind w:left="0" w:firstLine="567"/>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proofErr w:type="spellStart"/>
      <w:r w:rsidRPr="009E1D1C">
        <w:rPr>
          <w:rFonts w:ascii="GHEA Grapalat" w:hAnsi="GHEA Grapalat" w:cs="Sylfaen"/>
          <w:sz w:val="20"/>
          <w:lang w:val="ru-RU"/>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մարմ</w:t>
      </w:r>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A70AA0">
      <w:pPr>
        <w:pStyle w:val="ListParagraph"/>
        <w:numPr>
          <w:ilvl w:val="0"/>
          <w:numId w:val="2"/>
        </w:numPr>
        <w:shd w:val="clear" w:color="auto" w:fill="FFFFFF"/>
        <w:ind w:left="0" w:firstLine="567"/>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E1D1C">
        <w:rPr>
          <w:rFonts w:ascii="GHEA Grapalat" w:hAnsi="GHEA Grapalat" w:cs="Sylfaen"/>
          <w:sz w:val="20"/>
          <w:lang w:val="ru-RU"/>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մարմ</w:t>
      </w:r>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r w:rsidRPr="009E1D1C">
        <w:rPr>
          <w:rFonts w:ascii="GHEA Grapalat" w:hAnsi="GHEA Grapalat" w:cs="Sylfaen"/>
          <w:sz w:val="20"/>
          <w:lang w:val="en-US"/>
        </w:rPr>
        <w:t>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հետո</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բայց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ոչ</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ուշ</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քան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անձին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վերջնաժամկետը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լրանալու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օրը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պատվիրատուն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դրա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գրավոր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տեղեկացնում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մարմին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հիման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w:t>
      </w:r>
    </w:p>
    <w:p w14:paraId="0044EB7C" w14:textId="77777777" w:rsidR="00AB1B24" w:rsidRDefault="009A6B5D" w:rsidP="00A70AA0">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6EB065F9" w:rsidR="00B54F63" w:rsidRPr="00AB1B24" w:rsidRDefault="00E17B5D" w:rsidP="00A70AA0">
      <w:pPr>
        <w:ind w:firstLine="567"/>
        <w:jc w:val="both"/>
        <w:rPr>
          <w:rFonts w:ascii="GHEA Grapalat" w:hAnsi="GHEA Grapalat" w:cs="Sylfaen"/>
          <w:sz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A70AA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A70AA0">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A70A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A70AA0">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A70AA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4B960D3" w:rsidR="002B103D" w:rsidRPr="00F566BF" w:rsidRDefault="00A150A9" w:rsidP="00A70AA0">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A70A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A70AA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A70AA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A70AA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A70AA0">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A70AA0">
      <w:pPr>
        <w:pStyle w:val="norm"/>
        <w:spacing w:line="240" w:lineRule="auto"/>
        <w:ind w:firstLine="567"/>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70DAD2" w14:textId="77777777" w:rsidR="00AB1B24" w:rsidRDefault="00196487" w:rsidP="00A70AA0">
      <w:pPr>
        <w:pStyle w:val="norm"/>
        <w:spacing w:line="240" w:lineRule="auto"/>
        <w:ind w:firstLine="567"/>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29270829" w:rsidR="00E45ACA" w:rsidRPr="00AB1B24" w:rsidRDefault="00A150A9" w:rsidP="00A70AA0">
      <w:pPr>
        <w:pStyle w:val="norm"/>
        <w:spacing w:line="240" w:lineRule="auto"/>
        <w:ind w:firstLine="567"/>
        <w:rPr>
          <w:rFonts w:ascii="GHEA Grapalat" w:hAnsi="GHEA Grapalat"/>
          <w:spacing w:val="-6"/>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A70AA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20F9B6" w:rsidR="004E2F96" w:rsidRDefault="004E2F96" w:rsidP="00A70AA0">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00E8389A">
        <w:rPr>
          <w:rFonts w:ascii="GHEA Grapalat" w:hAnsi="GHEA Grapalat" w:cs="Sylfaen"/>
          <w:lang w:val="es-ES"/>
        </w:rPr>
        <w:t>դեպքում</w:t>
      </w:r>
      <w:proofErr w:type="spellEnd"/>
      <w:r w:rsidR="00E8389A">
        <w:rPr>
          <w:rFonts w:ascii="GHEA Grapalat" w:hAnsi="GHEA Grapalat" w:cs="Sylfaen"/>
          <w:lang w:val="es-ES"/>
        </w:rPr>
        <w:t xml:space="preserve"> </w:t>
      </w:r>
      <w:r w:rsidR="00E8389A" w:rsidRPr="00E8389A">
        <w:rPr>
          <w:rFonts w:ascii="GHEA Grapalat" w:hAnsi="GHEA Grapalat" w:cs="Sylfaen"/>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A70AA0">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A70AA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A70AA0">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4498AA70" w:rsidR="000313A6" w:rsidRPr="00F566BF" w:rsidRDefault="00AA0AD8" w:rsidP="00295113">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0CE26D01" w14:textId="77777777" w:rsidR="00096865" w:rsidRPr="00F566BF" w:rsidRDefault="00096865" w:rsidP="00EF3662">
      <w:pPr>
        <w:jc w:val="center"/>
        <w:rPr>
          <w:rFonts w:ascii="GHEA Grapalat" w:hAnsi="GHEA Grapalat"/>
          <w:b/>
          <w:iCs/>
          <w:sz w:val="20"/>
          <w:lang w:val="af-ZA"/>
        </w:rPr>
      </w:pPr>
    </w:p>
    <w:p w14:paraId="02080D74"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09F8D643"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15BD7E99" w14:textId="77777777" w:rsidR="00147D76"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08A9B4C6" w14:textId="3D2A2AEC"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7188C5B0" w14:textId="514B3EDE" w:rsidR="00147D76" w:rsidRPr="00A70EAF" w:rsidRDefault="00147D76" w:rsidP="00147D7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w:t>
      </w:r>
      <w:r>
        <w:rPr>
          <w:rFonts w:ascii="GHEA Grapalat" w:hAnsi="GHEA Grapalat" w:cs="Sylfaen"/>
          <w:sz w:val="20"/>
          <w:lang w:val="hy-AM"/>
        </w:rPr>
        <w:lastRenderedPageBreak/>
        <w:t xml:space="preserve">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2714EA83"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8755F4E"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79D62A9E" w14:textId="77777777" w:rsidR="00147D76" w:rsidRPr="00F566BF" w:rsidRDefault="00147D76" w:rsidP="00147D7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282DF632" w14:textId="77777777" w:rsidR="00147D76" w:rsidRPr="00F566BF" w:rsidRDefault="00147D76" w:rsidP="00147D7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331FCD26" w14:textId="77777777" w:rsidR="00147D76" w:rsidRPr="00F566BF" w:rsidRDefault="00147D76" w:rsidP="00147D7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660E094A" w14:textId="77777777" w:rsidR="00147D76" w:rsidRPr="00F566BF" w:rsidRDefault="00147D76" w:rsidP="00147D76">
      <w:pPr>
        <w:jc w:val="center"/>
        <w:rPr>
          <w:rFonts w:ascii="GHEA Grapalat" w:hAnsi="GHEA Grapalat"/>
          <w:b/>
          <w:iCs/>
          <w:sz w:val="20"/>
          <w:lang w:val="af-ZA"/>
        </w:rPr>
      </w:pPr>
    </w:p>
    <w:p w14:paraId="43873798" w14:textId="6C256F77" w:rsidR="00147D76" w:rsidRPr="00F566BF" w:rsidRDefault="00147D76" w:rsidP="00147D7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356CA8A6" w14:textId="7734A58F" w:rsidR="00147D76" w:rsidRPr="00A70EAF" w:rsidRDefault="00147D76" w:rsidP="00147D76">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hy-AM"/>
        </w:rPr>
        <w:t xml:space="preserve">20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FB8A549" w14:textId="77777777" w:rsidR="00147D76" w:rsidRPr="00F566BF" w:rsidRDefault="00147D76" w:rsidP="00147D7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A9A1F5" w14:textId="77777777" w:rsidR="00147D76" w:rsidRPr="00F566BF" w:rsidRDefault="00147D76" w:rsidP="00147D7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BB715F0" w14:textId="77777777" w:rsidR="00147D76" w:rsidRPr="00F566BF" w:rsidRDefault="00147D76" w:rsidP="00147D7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9D15B2C" w14:textId="77777777" w:rsidR="00147D76" w:rsidRDefault="00147D76" w:rsidP="00147D7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FA38FA8" w14:textId="77777777" w:rsidR="00147D76" w:rsidRPr="009E1D1C" w:rsidRDefault="00147D76" w:rsidP="00147D7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0CB16CA" w14:textId="77777777" w:rsidR="00147D76" w:rsidRPr="009E1D1C" w:rsidRDefault="00147D76" w:rsidP="00147D76">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3A363FD7" w14:textId="77777777" w:rsidR="00147D76" w:rsidRPr="003D47ED" w:rsidRDefault="00147D76" w:rsidP="00147D76">
      <w:pPr>
        <w:pStyle w:val="NormalWeb"/>
        <w:shd w:val="clear" w:color="auto" w:fill="FFFFFF"/>
        <w:spacing w:before="0" w:beforeAutospacing="0" w:after="0" w:afterAutospacing="0"/>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E3BE9B4" w14:textId="77777777"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6B818CFC" w14:textId="77777777"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40A7D48" w14:textId="77777777"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17515FE" w14:textId="23293743" w:rsidR="00147D76" w:rsidRPr="007C7FCA" w:rsidRDefault="00147D76" w:rsidP="00147D76">
      <w:pPr>
        <w:shd w:val="clear" w:color="auto" w:fill="FFFFFF"/>
        <w:ind w:firstLine="567"/>
        <w:jc w:val="both"/>
        <w:rPr>
          <w:rFonts w:asciiTheme="minorHAnsi" w:hAnsiTheme="minorHAnsi"/>
          <w:sz w:val="20"/>
          <w:szCs w:val="20"/>
          <w:lang w:val="hy-AM"/>
        </w:rPr>
      </w:pPr>
      <w:r w:rsidRPr="003D47ED">
        <w:rPr>
          <w:rFonts w:ascii="GHEA Grapalat" w:hAnsi="GHEA Grapalat" w:cs="Sylfaen"/>
          <w:sz w:val="20"/>
          <w:lang w:val="hy-AM"/>
        </w:rPr>
        <w:t>-</w:t>
      </w:r>
      <w:r>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147D76" w:rsidRDefault="003D0C33" w:rsidP="00147D76">
      <w:pPr>
        <w:ind w:firstLine="567"/>
        <w:jc w:val="both"/>
        <w:rPr>
          <w:rFonts w:ascii="GHEA Grapalat" w:hAnsi="GHEA Grapalat" w:cs="Sylfaen"/>
          <w:sz w:val="20"/>
          <w:lang w:val="hy-AM"/>
        </w:rPr>
      </w:pPr>
    </w:p>
    <w:p w14:paraId="15409EAF" w14:textId="688C3563" w:rsidR="00096865" w:rsidRDefault="008D5016" w:rsidP="007768B6">
      <w:pPr>
        <w:jc w:val="center"/>
        <w:rPr>
          <w:rFonts w:ascii="GHEA Grapalat" w:hAnsi="GHEA Grapalat" w:cs="Sylfaen"/>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5E912F8" w14:textId="77777777" w:rsidR="00131485" w:rsidRPr="007768B6" w:rsidRDefault="00131485" w:rsidP="007768B6">
      <w:pPr>
        <w:jc w:val="center"/>
        <w:rPr>
          <w:rFonts w:ascii="GHEA Grapalat" w:hAnsi="GHEA Grapalat" w:cs="Arial"/>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15FC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15FC3">
        <w:rPr>
          <w:rFonts w:ascii="GHEA Grapalat" w:hAnsi="GHEA Grapalat" w:cs="Sylfaen"/>
          <w:sz w:val="20"/>
          <w:lang w:val="hy-AM"/>
        </w:rPr>
        <w:t>րդ</w:t>
      </w:r>
      <w:r w:rsidRPr="00F566BF">
        <w:rPr>
          <w:rFonts w:ascii="GHEA Grapalat" w:hAnsi="GHEA Grapalat" w:cs="Sylfaen"/>
          <w:sz w:val="20"/>
          <w:lang w:val="af-ZA"/>
        </w:rPr>
        <w:t xml:space="preserve"> </w:t>
      </w:r>
      <w:r w:rsidRPr="00715FC3">
        <w:rPr>
          <w:rFonts w:ascii="GHEA Grapalat" w:hAnsi="GHEA Grapalat" w:cs="Sylfaen"/>
          <w:sz w:val="20"/>
          <w:lang w:val="hy-AM"/>
        </w:rPr>
        <w:t>հոդվածի</w:t>
      </w:r>
      <w:r w:rsidRPr="00F566BF">
        <w:rPr>
          <w:rFonts w:ascii="GHEA Grapalat" w:hAnsi="GHEA Grapalat" w:cs="Sylfaen"/>
          <w:sz w:val="20"/>
          <w:lang w:val="af-ZA"/>
        </w:rPr>
        <w:t xml:space="preserve"> </w:t>
      </w:r>
      <w:r w:rsidRPr="00715FC3">
        <w:rPr>
          <w:rFonts w:ascii="GHEA Grapalat" w:hAnsi="GHEA Grapalat" w:cs="Sylfaen"/>
          <w:sz w:val="20"/>
          <w:lang w:val="hy-AM"/>
        </w:rPr>
        <w:t>համաձայն</w:t>
      </w:r>
      <w:r w:rsidRPr="00F566BF">
        <w:rPr>
          <w:rFonts w:ascii="GHEA Grapalat" w:hAnsi="GHEA Grapalat" w:cs="Sylfaen"/>
          <w:sz w:val="20"/>
          <w:lang w:val="af-ZA"/>
        </w:rPr>
        <w:t xml:space="preserve">` </w:t>
      </w:r>
      <w:r w:rsidRPr="00715FC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15FC3">
        <w:rPr>
          <w:rFonts w:ascii="GHEA Grapalat" w:hAnsi="GHEA Grapalat" w:cs="Sylfaen"/>
          <w:sz w:val="20"/>
          <w:lang w:val="hy-AM"/>
        </w:rPr>
        <w:t>սույն</w:t>
      </w:r>
      <w:r w:rsidRPr="00F566BF">
        <w:rPr>
          <w:rFonts w:ascii="GHEA Grapalat" w:hAnsi="GHEA Grapalat" w:cs="Sylfaen"/>
          <w:sz w:val="20"/>
          <w:lang w:val="af-ZA"/>
        </w:rPr>
        <w:t xml:space="preserve"> </w:t>
      </w:r>
      <w:r w:rsidRPr="00715FC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15FC3">
        <w:rPr>
          <w:rFonts w:ascii="GHEA Grapalat" w:hAnsi="GHEA Grapalat" w:cs="Sylfaen"/>
          <w:sz w:val="20"/>
          <w:lang w:val="hy-AM"/>
        </w:rPr>
        <w:t>չկայացած</w:t>
      </w:r>
      <w:r w:rsidRPr="00F566BF">
        <w:rPr>
          <w:rFonts w:ascii="GHEA Grapalat" w:hAnsi="GHEA Grapalat" w:cs="Sylfaen"/>
          <w:sz w:val="20"/>
          <w:lang w:val="af-ZA"/>
        </w:rPr>
        <w:t xml:space="preserve"> </w:t>
      </w:r>
      <w:r w:rsidRPr="00715FC3">
        <w:rPr>
          <w:rFonts w:ascii="GHEA Grapalat" w:hAnsi="GHEA Grapalat" w:cs="Sylfaen"/>
          <w:sz w:val="20"/>
          <w:lang w:val="hy-AM"/>
        </w:rPr>
        <w:t>է</w:t>
      </w:r>
      <w:r w:rsidRPr="00F566BF">
        <w:rPr>
          <w:rFonts w:ascii="GHEA Grapalat" w:hAnsi="GHEA Grapalat" w:cs="Sylfaen"/>
          <w:sz w:val="20"/>
          <w:lang w:val="af-ZA"/>
        </w:rPr>
        <w:t xml:space="preserve"> </w:t>
      </w:r>
      <w:r w:rsidRPr="00715FC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15FC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336374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1287386C" w:rsidR="008D5016" w:rsidRPr="00F566BF" w:rsidRDefault="008D5016" w:rsidP="00131485">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ԳՆՄԱՆ ԳՈՐԾԸՆԹԱՑԻ ՀԵՏ ԿԱՊՎԱԾ ԳՈՐԾՈՂՈՒԹՅՈՒՆՆԵՐԸ ԵՎ (ԿԱՄ)</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5DEF3321"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7A17AF" w:rsidRPr="007A17AF">
        <w:rPr>
          <w:rFonts w:ascii="Cambria Math" w:hAnsi="Cambria Math" w:cs="Cambria Math"/>
          <w:sz w:val="20"/>
          <w:szCs w:val="20"/>
          <w:lang w:val="es-ES"/>
        </w:rPr>
        <w:t xml:space="preserve"> </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4D21B0">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4D21B0">
      <w:pPr>
        <w:pStyle w:val="BodyText"/>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5E189D9" w:rsidR="00096865" w:rsidRPr="00F566BF" w:rsidRDefault="004D21B0" w:rsidP="004D21B0">
      <w:pPr>
        <w:pStyle w:val="BodyText"/>
        <w:ind w:right="-7" w:firstLine="56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15E51CFE"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EE71EC0" w14:textId="77777777" w:rsidR="007768B6" w:rsidRPr="00F566BF" w:rsidRDefault="007768B6" w:rsidP="007768B6">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Pr>
          <w:rFonts w:ascii="GHEA Grapalat" w:hAnsi="GHEA Grapalat"/>
          <w:b/>
          <w:sz w:val="20"/>
          <w:szCs w:val="20"/>
          <w:lang w:val="es-ES"/>
        </w:rPr>
        <w:t xml:space="preserve">   </w:t>
      </w:r>
      <w:r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63939552" w14:textId="77777777" w:rsidR="007768B6" w:rsidRPr="007768B6" w:rsidRDefault="007768B6" w:rsidP="007768B6">
      <w:pPr>
        <w:ind w:firstLine="567"/>
        <w:jc w:val="both"/>
        <w:rPr>
          <w:rFonts w:ascii="GHEA Grapalat" w:hAnsi="GHEA Grapalat" w:cs="Sylfaen"/>
          <w:sz w:val="20"/>
          <w:lang w:val="es-ES"/>
        </w:rPr>
      </w:pPr>
      <w:r w:rsidRPr="007768B6">
        <w:rPr>
          <w:rFonts w:ascii="GHEA Grapalat" w:hAnsi="GHEA Grapalat" w:cs="Sylfaen"/>
          <w:sz w:val="20"/>
          <w:lang w:val="es-ES"/>
        </w:rPr>
        <w:t xml:space="preserve">2.1   </w:t>
      </w:r>
      <w:proofErr w:type="spellStart"/>
      <w:r w:rsidRPr="007768B6">
        <w:rPr>
          <w:rFonts w:ascii="GHEA Grapalat" w:hAnsi="GHEA Grapalat" w:cs="Sylfaen"/>
          <w:sz w:val="20"/>
          <w:lang w:val="ru-RU"/>
        </w:rPr>
        <w:t>ընթացակարգին</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մասնակցելու</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դիմում</w:t>
      </w:r>
      <w:proofErr w:type="spellEnd"/>
      <w:r w:rsidRPr="007768B6">
        <w:rPr>
          <w:rFonts w:ascii="GHEA Grapalat" w:hAnsi="GHEA Grapalat" w:cs="Sylfaen"/>
          <w:sz w:val="20"/>
          <w:lang w:val="es-ES"/>
        </w:rPr>
        <w:t>-</w:t>
      </w:r>
      <w:proofErr w:type="spellStart"/>
      <w:r w:rsidRPr="007768B6">
        <w:rPr>
          <w:rFonts w:ascii="GHEA Grapalat" w:hAnsi="GHEA Grapalat" w:cs="Sylfaen"/>
          <w:sz w:val="20"/>
        </w:rPr>
        <w:t>հայտարարություն</w:t>
      </w:r>
      <w:proofErr w:type="spellEnd"/>
      <w:r w:rsidRPr="007768B6">
        <w:rPr>
          <w:rFonts w:ascii="GHEA Grapalat" w:hAnsi="GHEA Grapalat" w:cs="Sylfaen"/>
          <w:sz w:val="20"/>
          <w:lang w:val="af-ZA"/>
        </w:rPr>
        <w:t>` համաձայն հ</w:t>
      </w:r>
      <w:proofErr w:type="spellStart"/>
      <w:r w:rsidRPr="007768B6">
        <w:rPr>
          <w:rFonts w:ascii="GHEA Grapalat" w:hAnsi="GHEA Grapalat" w:cs="Sylfaen"/>
          <w:sz w:val="20"/>
          <w:lang w:val="ru-RU"/>
        </w:rPr>
        <w:t>ավելված</w:t>
      </w:r>
      <w:proofErr w:type="spellEnd"/>
      <w:r w:rsidRPr="007768B6">
        <w:rPr>
          <w:rFonts w:ascii="GHEA Grapalat" w:hAnsi="GHEA Grapalat" w:cs="Sylfaen"/>
          <w:sz w:val="20"/>
          <w:lang w:val="af-ZA"/>
        </w:rPr>
        <w:t xml:space="preserve"> N 1-ի</w:t>
      </w:r>
      <w:r w:rsidRPr="007768B6">
        <w:rPr>
          <w:rFonts w:ascii="GHEA Grapalat" w:hAnsi="GHEA Grapalat" w:cs="Sylfaen"/>
          <w:sz w:val="20"/>
          <w:lang w:val="es-ES"/>
        </w:rPr>
        <w:t>,</w:t>
      </w:r>
    </w:p>
    <w:p w14:paraId="442DCB0D" w14:textId="77777777" w:rsidR="00131485" w:rsidRDefault="00131485" w:rsidP="0013148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BD39873" w14:textId="5B6E7F3B" w:rsidR="00131485" w:rsidRPr="004F02AD" w:rsidRDefault="00131485" w:rsidP="0013148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6F8C4EBD" w14:textId="3913E2CF" w:rsidR="00131485" w:rsidRDefault="00131485" w:rsidP="00131485">
      <w:pPr>
        <w:ind w:firstLine="567"/>
        <w:jc w:val="both"/>
        <w:rPr>
          <w:rFonts w:ascii="GHEA Grapalat" w:hAnsi="GHEA Grapalat" w:cs="Sylfaen"/>
          <w:sz w:val="20"/>
          <w:lang w:val="hy-AM"/>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proofErr w:type="spellStart"/>
      <w:r w:rsidRPr="004F02AD">
        <w:rPr>
          <w:rFonts w:ascii="GHEA Grapalat" w:hAnsi="GHEA Grapalat" w:cs="Sylfaen"/>
          <w:sz w:val="20"/>
        </w:rPr>
        <w:t>հավելված</w:t>
      </w:r>
      <w:proofErr w:type="spellEnd"/>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19B424A0" w14:textId="77777777" w:rsidR="00131485" w:rsidRDefault="00131485" w:rsidP="00131485">
      <w:pPr>
        <w:ind w:firstLine="567"/>
        <w:jc w:val="both"/>
        <w:rPr>
          <w:rFonts w:ascii="GHEA Grapalat" w:hAnsi="GHEA Grapalat" w:cs="Sylfaen"/>
          <w:sz w:val="20"/>
          <w:lang w:val="es-ES"/>
        </w:rPr>
      </w:pPr>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2FD4685F" w14:textId="68E97F15" w:rsidR="007768B6" w:rsidRPr="007768B6" w:rsidRDefault="00131485" w:rsidP="007768B6">
      <w:pPr>
        <w:pStyle w:val="norm"/>
        <w:spacing w:line="240" w:lineRule="auto"/>
        <w:ind w:firstLine="567"/>
        <w:rPr>
          <w:rFonts w:ascii="GHEA Grapalat" w:hAnsi="GHEA Grapalat" w:cs="Sylfaen"/>
          <w:sz w:val="20"/>
          <w:lang w:val="af-ZA"/>
        </w:rPr>
      </w:pPr>
      <w:r>
        <w:rPr>
          <w:rFonts w:ascii="GHEA Grapalat" w:hAnsi="GHEA Grapalat" w:cs="Sylfaen"/>
          <w:sz w:val="20"/>
          <w:szCs w:val="24"/>
          <w:lang w:val="hy-AM" w:eastAsia="en-US"/>
        </w:rPr>
        <w:t>1)</w:t>
      </w:r>
      <w:r w:rsidR="007768B6" w:rsidRPr="007768B6">
        <w:rPr>
          <w:rFonts w:ascii="GHEA Grapalat" w:hAnsi="GHEA Grapalat" w:cs="Sylfaen"/>
          <w:sz w:val="20"/>
          <w:szCs w:val="24"/>
          <w:lang w:val="es-ES" w:eastAsia="en-US"/>
        </w:rPr>
        <w:t xml:space="preserve">   </w:t>
      </w:r>
      <w:proofErr w:type="spellStart"/>
      <w:r w:rsidR="007768B6" w:rsidRPr="007768B6">
        <w:rPr>
          <w:rFonts w:ascii="GHEA Grapalat" w:hAnsi="GHEA Grapalat" w:cs="Sylfaen"/>
          <w:sz w:val="20"/>
          <w:szCs w:val="24"/>
          <w:lang w:val="ru-RU" w:eastAsia="en-US"/>
        </w:rPr>
        <w:t>հրավերով</w:t>
      </w:r>
      <w:proofErr w:type="spellEnd"/>
      <w:r w:rsidR="007768B6" w:rsidRPr="007768B6">
        <w:rPr>
          <w:rFonts w:ascii="GHEA Grapalat" w:hAnsi="GHEA Grapalat" w:cs="Sylfaen"/>
          <w:sz w:val="20"/>
          <w:szCs w:val="24"/>
          <w:lang w:val="es-ES" w:eastAsia="en-US"/>
        </w:rPr>
        <w:t xml:space="preserve"> </w:t>
      </w:r>
      <w:proofErr w:type="spellStart"/>
      <w:r w:rsidR="007768B6" w:rsidRPr="007768B6">
        <w:rPr>
          <w:rFonts w:ascii="GHEA Grapalat" w:hAnsi="GHEA Grapalat" w:cs="Sylfaen"/>
          <w:sz w:val="20"/>
          <w:szCs w:val="24"/>
          <w:lang w:val="ru-RU" w:eastAsia="en-US"/>
        </w:rPr>
        <w:t>պահանջվող</w:t>
      </w:r>
      <w:proofErr w:type="spellEnd"/>
      <w:r w:rsidR="007768B6" w:rsidRPr="007768B6">
        <w:rPr>
          <w:rFonts w:ascii="GHEA Grapalat" w:hAnsi="GHEA Grapalat" w:cs="Sylfaen"/>
          <w:sz w:val="20"/>
          <w:lang w:val="es-ES"/>
        </w:rPr>
        <w:t xml:space="preserve"> </w:t>
      </w:r>
      <w:proofErr w:type="spellStart"/>
      <w:r w:rsidR="007768B6" w:rsidRPr="007768B6">
        <w:rPr>
          <w:rFonts w:ascii="GHEA Grapalat" w:hAnsi="GHEA Grapalat" w:cs="Sylfaen"/>
          <w:sz w:val="20"/>
        </w:rPr>
        <w:t>լիցենզիան</w:t>
      </w:r>
      <w:proofErr w:type="spellEnd"/>
      <w:r w:rsidR="007768B6" w:rsidRPr="007768B6">
        <w:rPr>
          <w:rFonts w:ascii="GHEA Grapalat" w:hAnsi="GHEA Grapalat" w:cs="Sylfaen"/>
          <w:sz w:val="20"/>
          <w:lang w:val="es-ES"/>
        </w:rPr>
        <w:t xml:space="preserve"> և </w:t>
      </w:r>
      <w:proofErr w:type="spellStart"/>
      <w:r w:rsidR="007768B6" w:rsidRPr="007768B6">
        <w:rPr>
          <w:rFonts w:ascii="GHEA Grapalat" w:hAnsi="GHEA Grapalat" w:cs="Sylfaen"/>
          <w:sz w:val="20"/>
        </w:rPr>
        <w:t>լիցենզիայի</w:t>
      </w:r>
      <w:proofErr w:type="spellEnd"/>
      <w:r w:rsidR="007768B6" w:rsidRPr="007768B6">
        <w:rPr>
          <w:rFonts w:ascii="GHEA Grapalat" w:hAnsi="GHEA Grapalat" w:cs="Sylfaen"/>
          <w:sz w:val="20"/>
          <w:lang w:val="es-ES"/>
        </w:rPr>
        <w:t xml:space="preserve"> </w:t>
      </w:r>
      <w:proofErr w:type="spellStart"/>
      <w:r w:rsidR="007768B6" w:rsidRPr="007768B6">
        <w:rPr>
          <w:rFonts w:ascii="GHEA Grapalat" w:hAnsi="GHEA Grapalat" w:cs="Sylfaen"/>
          <w:sz w:val="20"/>
        </w:rPr>
        <w:t>ներդիրները</w:t>
      </w:r>
      <w:proofErr w:type="spellEnd"/>
      <w:r w:rsidR="007768B6" w:rsidRPr="007768B6">
        <w:rPr>
          <w:rFonts w:ascii="GHEA Grapalat" w:hAnsi="GHEA Grapalat" w:cs="Sylfaen"/>
          <w:sz w:val="20"/>
          <w:lang w:val="es-ES"/>
        </w:rPr>
        <w:t>,</w:t>
      </w:r>
      <w:r w:rsidR="007768B6" w:rsidRPr="007768B6">
        <w:rPr>
          <w:rFonts w:ascii="GHEA Grapalat" w:hAnsi="GHEA Grapalat" w:cs="Sylfaen"/>
          <w:sz w:val="20"/>
          <w:lang w:val="af-ZA"/>
        </w:rPr>
        <w:t xml:space="preserve"> </w:t>
      </w:r>
    </w:p>
    <w:p w14:paraId="02B4C87A" w14:textId="746F9BBD" w:rsidR="007768B6" w:rsidRPr="00545BF9" w:rsidRDefault="007768B6" w:rsidP="007768B6">
      <w:pPr>
        <w:pStyle w:val="NormalWeb"/>
        <w:tabs>
          <w:tab w:val="left" w:pos="5562"/>
        </w:tabs>
        <w:spacing w:before="0" w:beforeAutospacing="0" w:after="0" w:afterAutospacing="0"/>
        <w:ind w:right="-40"/>
        <w:jc w:val="both"/>
        <w:rPr>
          <w:rFonts w:ascii="GHEA Grapalat" w:eastAsia="Cambria" w:hAnsi="GHEA Grapalat"/>
          <w:sz w:val="20"/>
          <w:szCs w:val="20"/>
          <w:lang w:val="af-ZA"/>
        </w:rPr>
      </w:pPr>
      <w:r w:rsidRPr="007768B6">
        <w:rPr>
          <w:rFonts w:ascii="GHEA Grapalat" w:hAnsi="GHEA Grapalat" w:cs="Sylfaen"/>
          <w:sz w:val="20"/>
          <w:lang w:val="af-ZA"/>
        </w:rPr>
        <w:t xml:space="preserve">         </w:t>
      </w:r>
      <w:r w:rsidR="00131485">
        <w:rPr>
          <w:rFonts w:ascii="GHEA Grapalat" w:hAnsi="GHEA Grapalat" w:cs="Sylfaen"/>
          <w:sz w:val="20"/>
          <w:lang w:val="hy-AM"/>
        </w:rPr>
        <w:t>2)</w:t>
      </w:r>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նախկինում</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կատարած</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պայմանագրի</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համաձայնագրերի</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պայմանագրերի</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պատճենները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իսկ</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դրանց</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պատշաճ</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գնահատելու</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համար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տվյալ</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կողմերի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հաստատած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համաձայնագրի</w:t>
      </w:r>
      <w:proofErr w:type="spellEnd"/>
      <w:r w:rsidRPr="00545BF9">
        <w:rPr>
          <w:rFonts w:ascii="GHEA Grapalat" w:eastAsia="Cambria" w:hAnsi="GHEA Grapalat"/>
          <w:sz w:val="20"/>
          <w:szCs w:val="20"/>
          <w:lang w:val="af-ZA"/>
        </w:rPr>
        <w:t>)</w:t>
      </w:r>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սահմանված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ժամկետում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հավաստող</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ակտի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հանձնման</w:t>
      </w:r>
      <w:proofErr w:type="spellEnd"/>
      <w:r w:rsidRPr="00545BF9">
        <w:rPr>
          <w:rFonts w:ascii="GHEA Grapalat" w:eastAsia="Cambria" w:hAnsi="GHEA Grapalat"/>
          <w:sz w:val="20"/>
          <w:szCs w:val="20"/>
          <w:lang w:val="af-ZA"/>
        </w:rPr>
        <w:t>-</w:t>
      </w:r>
      <w:proofErr w:type="spellStart"/>
      <w:r w:rsidRPr="00676FA7">
        <w:rPr>
          <w:rFonts w:ascii="GHEA Grapalat" w:eastAsia="Cambria" w:hAnsi="GHEA Grapalat"/>
          <w:sz w:val="20"/>
          <w:szCs w:val="20"/>
        </w:rPr>
        <w:t>ընդունման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արձանագրություն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նախատեսված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փաստաթուղթ</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պատճենը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նախագծի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փորձաքննության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դրական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եզրակացությունը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տվյալ</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ընդունած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կողմի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գրավոր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հավաստումը</w:t>
      </w:r>
      <w:proofErr w:type="spellEnd"/>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որ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հայտը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ներկայացնելու</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տարվա</w:t>
      </w:r>
      <w:proofErr w:type="spellEnd"/>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և</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նախորդող</w:t>
      </w:r>
      <w:proofErr w:type="spellEnd"/>
      <w:r w:rsidRPr="00545BF9">
        <w:rPr>
          <w:rFonts w:ascii="GHEA Grapalat" w:eastAsia="Cambria" w:hAnsi="GHEA Grapalat"/>
          <w:sz w:val="20"/>
          <w:szCs w:val="20"/>
          <w:lang w:val="af-ZA"/>
        </w:rPr>
        <w:t xml:space="preserve"> 10 </w:t>
      </w:r>
      <w:proofErr w:type="spellStart"/>
      <w:r w:rsidRPr="00676FA7">
        <w:rPr>
          <w:rFonts w:ascii="GHEA Grapalat" w:eastAsia="Cambria" w:hAnsi="GHEA Grapalat"/>
          <w:sz w:val="20"/>
          <w:szCs w:val="20"/>
        </w:rPr>
        <w:t>տարիների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ընթացքում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պատշաճ</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ձևով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իրականացրել</w:t>
      </w:r>
      <w:proofErr w:type="spellEnd"/>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է</w:t>
      </w:r>
      <w:r w:rsidRPr="00545BF9">
        <w:rPr>
          <w:rFonts w:ascii="GHEA Grapalat" w:eastAsia="Cambria" w:hAnsi="GHEA Grapalat"/>
          <w:sz w:val="20"/>
          <w:szCs w:val="20"/>
          <w:lang w:val="af-ZA"/>
        </w:rPr>
        <w:t xml:space="preserve"> </w:t>
      </w:r>
      <w:proofErr w:type="spellStart"/>
      <w:r w:rsidRPr="00251E25">
        <w:rPr>
          <w:rFonts w:ascii="GHEA Grapalat" w:eastAsia="Cambria" w:hAnsi="GHEA Grapalat"/>
          <w:sz w:val="20"/>
          <w:szCs w:val="20"/>
        </w:rPr>
        <w:t>նմանատիպ</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առնվազն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մեկ</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պայմանագիր</w:t>
      </w:r>
      <w:proofErr w:type="spellEnd"/>
      <w:r w:rsidRPr="00545BF9">
        <w:rPr>
          <w:rFonts w:ascii="GHEA Grapalat" w:eastAsia="Cambria" w:hAnsi="GHEA Grapalat"/>
          <w:sz w:val="20"/>
          <w:szCs w:val="20"/>
          <w:lang w:val="af-ZA"/>
        </w:rPr>
        <w:t>:</w:t>
      </w:r>
    </w:p>
    <w:p w14:paraId="6C7B9A21" w14:textId="77777777" w:rsidR="007768B6" w:rsidRPr="00545BF9" w:rsidRDefault="007768B6" w:rsidP="007768B6">
      <w:pPr>
        <w:pStyle w:val="NormalWeb"/>
        <w:tabs>
          <w:tab w:val="left" w:pos="5562"/>
        </w:tabs>
        <w:spacing w:before="0" w:beforeAutospacing="0" w:after="0" w:afterAutospacing="0"/>
        <w:ind w:right="-40"/>
        <w:jc w:val="both"/>
        <w:rPr>
          <w:rFonts w:ascii="GHEA Grapalat" w:eastAsia="Cambria" w:hAnsi="GHEA Grapalat"/>
          <w:sz w:val="20"/>
          <w:szCs w:val="20"/>
          <w:lang w:val="af-ZA"/>
        </w:rPr>
      </w:pPr>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Նմանատիպ</w:t>
      </w:r>
      <w:proofErr w:type="spellEnd"/>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է</w:t>
      </w:r>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համարվում</w:t>
      </w:r>
      <w:proofErr w:type="spellEnd"/>
      <w:r w:rsidRPr="00545BF9">
        <w:rPr>
          <w:rFonts w:ascii="GHEA Grapalat" w:eastAsia="Cambria" w:hAnsi="GHEA Grapalat"/>
          <w:b/>
          <w:sz w:val="20"/>
          <w:szCs w:val="20"/>
          <w:lang w:val="af-ZA"/>
        </w:rPr>
        <w:t xml:space="preserve"> IV </w:t>
      </w:r>
      <w:proofErr w:type="spellStart"/>
      <w:r w:rsidRPr="00F1774B">
        <w:rPr>
          <w:rFonts w:ascii="GHEA Grapalat" w:eastAsia="Cambria" w:hAnsi="GHEA Grapalat"/>
          <w:b/>
          <w:sz w:val="20"/>
          <w:szCs w:val="20"/>
        </w:rPr>
        <w:t>կամ</w:t>
      </w:r>
      <w:proofErr w:type="spellEnd"/>
      <w:r w:rsidRPr="00545BF9">
        <w:rPr>
          <w:rFonts w:ascii="GHEA Grapalat" w:eastAsia="Cambria" w:hAnsi="GHEA Grapalat"/>
          <w:b/>
          <w:sz w:val="20"/>
          <w:szCs w:val="20"/>
          <w:lang w:val="af-ZA"/>
        </w:rPr>
        <w:t xml:space="preserve"> IV-</w:t>
      </w:r>
      <w:proofErr w:type="spellStart"/>
      <w:r w:rsidRPr="00F1774B">
        <w:rPr>
          <w:rFonts w:ascii="GHEA Grapalat" w:eastAsia="Cambria" w:hAnsi="GHEA Grapalat"/>
          <w:b/>
          <w:sz w:val="20"/>
          <w:szCs w:val="20"/>
        </w:rPr>
        <w:t>ից</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բարձր</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կատեգորիայի</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ռիսկայնության</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աստիճանի</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հասարակական</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նշանակության</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օբյեկտի</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կառուցման</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նախագծանախահաշվային</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փաստաթղթերի</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կազմումը</w:t>
      </w:r>
      <w:proofErr w:type="spellEnd"/>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հրավերով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պահանջվող</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լիցենզիայի</w:t>
      </w:r>
      <w:proofErr w:type="spellEnd"/>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և</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ներդիրների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շրջանակներում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որը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պետք</w:t>
      </w:r>
      <w:proofErr w:type="spellEnd"/>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է</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ստացած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լինի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համապատասխան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քաղաքաշինական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դրական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փորձաքննության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եզրակացությունը</w:t>
      </w:r>
      <w:proofErr w:type="spellEnd"/>
      <w:r w:rsidRPr="00545BF9">
        <w:rPr>
          <w:rFonts w:ascii="GHEA Grapalat" w:eastAsia="Cambria" w:hAnsi="GHEA Grapalat"/>
          <w:sz w:val="20"/>
          <w:szCs w:val="20"/>
          <w:lang w:val="af-ZA"/>
        </w:rPr>
        <w:t xml:space="preserve">: </w:t>
      </w:r>
    </w:p>
    <w:p w14:paraId="5CD4CB77" w14:textId="7A2F061D" w:rsidR="007768B6" w:rsidRPr="00FB09FE" w:rsidRDefault="007768B6" w:rsidP="00FB09FE">
      <w:pPr>
        <w:ind w:firstLine="360"/>
        <w:jc w:val="both"/>
        <w:rPr>
          <w:rFonts w:ascii="GHEA Grapalat" w:hAnsi="GHEA Grapalat"/>
          <w:color w:val="000000"/>
          <w:sz w:val="20"/>
          <w:szCs w:val="20"/>
          <w:lang w:val="af-ZA"/>
        </w:rPr>
      </w:pPr>
      <w:r w:rsidRPr="00545BF9">
        <w:rPr>
          <w:rFonts w:ascii="GHEA Grapalat" w:eastAsia="Calibri" w:hAnsi="GHEA Grapalat"/>
          <w:b/>
          <w:sz w:val="20"/>
          <w:lang w:val="af-ZA"/>
        </w:rPr>
        <w:t xml:space="preserve">   </w:t>
      </w:r>
      <w:r w:rsidR="00131485" w:rsidRPr="00131485">
        <w:rPr>
          <w:rFonts w:ascii="GHEA Grapalat" w:eastAsia="Calibri" w:hAnsi="GHEA Grapalat"/>
          <w:bCs/>
          <w:sz w:val="20"/>
          <w:lang w:val="hy-AM"/>
        </w:rPr>
        <w:t>3)</w:t>
      </w:r>
      <w:r w:rsidRPr="00FB09FE">
        <w:rPr>
          <w:rFonts w:ascii="GHEA Grapalat" w:hAnsi="GHEA Grapalat" w:cs="Sylfaen"/>
          <w:color w:val="000000"/>
          <w:sz w:val="20"/>
          <w:lang w:val="hy-AM"/>
        </w:rPr>
        <w:t xml:space="preserve"> </w:t>
      </w:r>
      <w:r w:rsidRPr="00FB09FE">
        <w:rPr>
          <w:rFonts w:ascii="GHEA Grapalat" w:hAnsi="GHEA Grapalat" w:cs="Sylfaen"/>
          <w:color w:val="000000"/>
          <w:sz w:val="20"/>
          <w:szCs w:val="20"/>
          <w:lang w:val="hy-AM"/>
        </w:rPr>
        <w:t>աշխատակազմի մասին տվյալներ՝ համաձայն սույն հրավերի Հավելված N 1.2-ի</w:t>
      </w:r>
      <w:r w:rsidRPr="00A00C14">
        <w:rPr>
          <w:rFonts w:ascii="GHEA Grapalat" w:hAnsi="GHEA Grapalat" w:cs="Sylfaen"/>
          <w:color w:val="000000"/>
          <w:sz w:val="20"/>
          <w:szCs w:val="20"/>
          <w:lang w:val="hy-AM"/>
        </w:rPr>
        <w:t>,</w:t>
      </w:r>
      <w:r w:rsidRPr="00545BF9">
        <w:rPr>
          <w:rFonts w:ascii="GHEA Grapalat" w:hAnsi="GHEA Grapalat" w:cs="Sylfaen"/>
          <w:color w:val="000000"/>
          <w:sz w:val="20"/>
          <w:lang w:val="af-ZA"/>
        </w:rPr>
        <w:t xml:space="preserve"> </w:t>
      </w:r>
      <w:r w:rsidRPr="00A00C14">
        <w:rPr>
          <w:rFonts w:ascii="GHEA Grapalat" w:hAnsi="GHEA Grapalat" w:cs="Sylfaen"/>
          <w:color w:val="000000"/>
          <w:sz w:val="20"/>
          <w:szCs w:val="20"/>
          <w:lang w:val="hy-AM"/>
        </w:rPr>
        <w:t>որին կցվում են ո</w:t>
      </w:r>
      <w:r w:rsidRPr="00A00C14">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lang w:val="hy-AM"/>
        </w:rPr>
        <w:t>բոլոր մասնագետների մասով</w:t>
      </w:r>
      <w:r w:rsidRPr="00545BF9">
        <w:rPr>
          <w:rFonts w:ascii="GHEA Grapalat" w:hAnsi="GHEA Grapalat"/>
          <w:color w:val="000000"/>
          <w:sz w:val="20"/>
          <w:szCs w:val="20"/>
          <w:lang w:val="af-ZA"/>
        </w:rPr>
        <w:t xml:space="preserve"> </w:t>
      </w:r>
      <w:proofErr w:type="spellStart"/>
      <w:r w:rsidRPr="00A00C14">
        <w:rPr>
          <w:rFonts w:ascii="GHEA Grapalat" w:hAnsi="GHEA Grapalat"/>
          <w:color w:val="000000"/>
          <w:sz w:val="20"/>
          <w:szCs w:val="20"/>
        </w:rPr>
        <w:t>վերջիններիս</w:t>
      </w:r>
      <w:proofErr w:type="spellEnd"/>
      <w:r w:rsidRPr="00545BF9">
        <w:rPr>
          <w:rFonts w:ascii="GHEA Grapalat" w:hAnsi="GHEA Grapalat"/>
          <w:color w:val="000000"/>
          <w:sz w:val="20"/>
          <w:szCs w:val="20"/>
          <w:lang w:val="af-ZA"/>
        </w:rPr>
        <w:t xml:space="preserve"> </w:t>
      </w:r>
      <w:proofErr w:type="spellStart"/>
      <w:r w:rsidRPr="00A00C14">
        <w:rPr>
          <w:rFonts w:ascii="GHEA Grapalat" w:hAnsi="GHEA Grapalat"/>
          <w:color w:val="000000"/>
          <w:sz w:val="20"/>
          <w:szCs w:val="20"/>
        </w:rPr>
        <w:t>գրավոր</w:t>
      </w:r>
      <w:proofErr w:type="spellEnd"/>
      <w:r w:rsidRPr="00545BF9">
        <w:rPr>
          <w:rFonts w:ascii="GHEA Grapalat" w:hAnsi="GHEA Grapalat"/>
          <w:color w:val="000000"/>
          <w:sz w:val="20"/>
          <w:szCs w:val="20"/>
          <w:lang w:val="af-ZA"/>
        </w:rPr>
        <w:t xml:space="preserve"> </w:t>
      </w:r>
      <w:proofErr w:type="spellStart"/>
      <w:r w:rsidRPr="00A00C14">
        <w:rPr>
          <w:rFonts w:ascii="GHEA Grapalat" w:hAnsi="GHEA Grapalat"/>
          <w:color w:val="000000"/>
          <w:sz w:val="20"/>
          <w:szCs w:val="20"/>
        </w:rPr>
        <w:t>համաձայնությունները</w:t>
      </w:r>
      <w:proofErr w:type="spellEnd"/>
      <w:r w:rsidRPr="00545BF9">
        <w:rPr>
          <w:rFonts w:ascii="GHEA Grapalat" w:hAnsi="GHEA Grapalat"/>
          <w:color w:val="000000"/>
          <w:sz w:val="20"/>
          <w:szCs w:val="20"/>
          <w:lang w:val="af-ZA"/>
        </w:rPr>
        <w:t xml:space="preserve"> </w:t>
      </w:r>
      <w:r w:rsidRPr="00A00C14">
        <w:rPr>
          <w:rFonts w:ascii="GHEA Grapalat" w:hAnsi="GHEA Grapalat"/>
          <w:color w:val="000000"/>
          <w:sz w:val="20"/>
          <w:szCs w:val="20"/>
          <w:lang w:val="hy-AM"/>
        </w:rPr>
        <w:t>գնման առարկա հանդիսացող</w:t>
      </w:r>
      <w:r w:rsidRPr="00545BF9">
        <w:rPr>
          <w:rFonts w:ascii="GHEA Grapalat" w:hAnsi="GHEA Grapalat"/>
          <w:color w:val="000000"/>
          <w:sz w:val="20"/>
          <w:szCs w:val="20"/>
          <w:lang w:val="af-ZA"/>
        </w:rPr>
        <w:t xml:space="preserve"> </w:t>
      </w:r>
      <w:proofErr w:type="spellStart"/>
      <w:r w:rsidRPr="00A00C14">
        <w:rPr>
          <w:rFonts w:ascii="GHEA Grapalat" w:hAnsi="GHEA Grapalat"/>
          <w:color w:val="000000"/>
          <w:sz w:val="20"/>
          <w:szCs w:val="20"/>
        </w:rPr>
        <w:t>ծառայությունները</w:t>
      </w:r>
      <w:proofErr w:type="spellEnd"/>
      <w:r w:rsidRPr="00545BF9">
        <w:rPr>
          <w:rFonts w:ascii="GHEA Grapalat" w:hAnsi="GHEA Grapalat"/>
          <w:color w:val="000000"/>
          <w:sz w:val="20"/>
          <w:szCs w:val="20"/>
          <w:lang w:val="af-ZA"/>
        </w:rPr>
        <w:t xml:space="preserve"> </w:t>
      </w:r>
      <w:proofErr w:type="spellStart"/>
      <w:r w:rsidRPr="00A00C14">
        <w:rPr>
          <w:rFonts w:ascii="GHEA Grapalat" w:hAnsi="GHEA Grapalat"/>
          <w:color w:val="000000"/>
          <w:sz w:val="20"/>
          <w:szCs w:val="20"/>
        </w:rPr>
        <w:t>մատուցելու</w:t>
      </w:r>
      <w:proofErr w:type="spellEnd"/>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վերաբերյալ</w:t>
      </w:r>
      <w:proofErr w:type="spellEnd"/>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իսկ</w:t>
      </w:r>
      <w:proofErr w:type="spellEnd"/>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մատուցած</w:t>
      </w:r>
      <w:proofErr w:type="spellEnd"/>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ծառայության</w:t>
      </w:r>
      <w:proofErr w:type="spellEnd"/>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գնահատման</w:t>
      </w:r>
      <w:proofErr w:type="spellEnd"/>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համար</w:t>
      </w:r>
      <w:proofErr w:type="spellEnd"/>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պետք</w:t>
      </w:r>
      <w:proofErr w:type="spellEnd"/>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է</w:t>
      </w:r>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ներկայացվի</w:t>
      </w:r>
      <w:proofErr w:type="spellEnd"/>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գործատուի</w:t>
      </w:r>
      <w:proofErr w:type="spellEnd"/>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կողմից</w:t>
      </w:r>
      <w:proofErr w:type="spellEnd"/>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տրված</w:t>
      </w:r>
      <w:proofErr w:type="spellEnd"/>
      <w:r w:rsidRPr="00545BF9">
        <w:rPr>
          <w:rFonts w:ascii="GHEA Grapalat" w:hAnsi="GHEA Grapalat"/>
          <w:sz w:val="20"/>
          <w:szCs w:val="20"/>
          <w:lang w:val="af-ZA"/>
        </w:rPr>
        <w:t xml:space="preserve"> </w:t>
      </w:r>
      <w:proofErr w:type="spellStart"/>
      <w:r w:rsidRPr="00BB23A5">
        <w:rPr>
          <w:rFonts w:ascii="GHEA Grapalat" w:hAnsi="GHEA Grapalat"/>
          <w:sz w:val="20"/>
          <w:szCs w:val="20"/>
        </w:rPr>
        <w:t>գրավոր</w:t>
      </w:r>
      <w:proofErr w:type="spellEnd"/>
      <w:r w:rsidRPr="00545BF9">
        <w:rPr>
          <w:rFonts w:ascii="GHEA Grapalat" w:hAnsi="GHEA Grapalat"/>
          <w:sz w:val="20"/>
          <w:szCs w:val="20"/>
          <w:lang w:val="af-ZA"/>
        </w:rPr>
        <w:t xml:space="preserve"> </w:t>
      </w:r>
      <w:r w:rsidRPr="00FB09FE">
        <w:rPr>
          <w:rFonts w:ascii="GHEA Grapalat" w:hAnsi="GHEA Grapalat"/>
          <w:color w:val="000000"/>
          <w:sz w:val="20"/>
          <w:szCs w:val="20"/>
          <w:lang w:val="af-ZA"/>
        </w:rPr>
        <w:t>հավաստում, կամ քաղաքաշինական պարզ փորձաքննության դրական եզրակացություն, կամ այլ հիմնավորող փաստաթուղթ:</w:t>
      </w:r>
    </w:p>
    <w:p w14:paraId="4F681965" w14:textId="790A8F5A" w:rsidR="007768B6" w:rsidRPr="00F566BF" w:rsidRDefault="007768B6" w:rsidP="007768B6">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w:t>
      </w:r>
      <w:proofErr w:type="spellStart"/>
      <w:r w:rsidRPr="00F566BF">
        <w:rPr>
          <w:rFonts w:ascii="GHEA Grapalat" w:hAnsi="GHEA Grapalat"/>
          <w:b/>
          <w:sz w:val="20"/>
          <w:szCs w:val="20"/>
          <w:lang w:val="es-ES"/>
        </w:rPr>
        <w:t>Ֆինանսական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r w:rsidRPr="00F566BF">
        <w:rPr>
          <w:rFonts w:ascii="GHEA Grapalat" w:hAnsi="GHEA Grapalat" w:cs="Sylfaen"/>
          <w:sz w:val="20"/>
          <w:lang w:val="es-ES"/>
        </w:rPr>
        <w:t>.</w:t>
      </w:r>
    </w:p>
    <w:p w14:paraId="67A3143A" w14:textId="77777777" w:rsidR="007768B6" w:rsidRPr="00F566BF" w:rsidRDefault="007768B6" w:rsidP="007768B6">
      <w:pPr>
        <w:ind w:firstLine="540"/>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բաղադրիչների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հաշվարկ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բացվածք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մանրամասներ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ներկայացվում</w:t>
      </w:r>
      <w:proofErr w:type="spellEnd"/>
      <w:r w:rsidRPr="00CB6DA8">
        <w:rPr>
          <w:rFonts w:ascii="GHEA Grapalat" w:hAnsi="GHEA Grapalat" w:cs="Sylfaen"/>
          <w:sz w:val="20"/>
          <w:lang w:val="af-ZA"/>
        </w:rPr>
        <w:t>:</w:t>
      </w:r>
    </w:p>
    <w:p w14:paraId="764BDB6B" w14:textId="77777777" w:rsidR="007768B6" w:rsidRPr="00545BF9" w:rsidRDefault="007768B6" w:rsidP="007768B6">
      <w:pPr>
        <w:ind w:firstLine="567"/>
        <w:jc w:val="both"/>
        <w:rPr>
          <w:rFonts w:ascii="GHEA Grapalat" w:hAnsi="GHEA Grapalat" w:cs="Sylfaen"/>
          <w:sz w:val="20"/>
          <w:lang w:val="es-ES"/>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proofErr w:type="spellStart"/>
      <w:r w:rsidRPr="00F566BF">
        <w:rPr>
          <w:rFonts w:ascii="GHEA Grapalat" w:hAnsi="GHEA Grapalat" w:cs="Sylfaen"/>
          <w:sz w:val="20"/>
          <w:lang w:val="ru-RU"/>
        </w:rPr>
        <w:t>հրավերով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572D9CB8" w14:textId="77777777" w:rsidR="007768B6" w:rsidRPr="00F566BF" w:rsidRDefault="007768B6" w:rsidP="007768B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3712B776" w14:textId="77777777" w:rsidR="00B2572B" w:rsidRPr="00FB09FE" w:rsidRDefault="001B50B6" w:rsidP="00FB09FE">
      <w:pPr>
        <w:pStyle w:val="BodyTextIndent3"/>
        <w:spacing w:line="240" w:lineRule="auto"/>
        <w:jc w:val="right"/>
        <w:rPr>
          <w:rFonts w:ascii="GHEA Grapalat" w:hAnsi="GHEA Grapalat" w:cs="Sylfaen"/>
          <w:b/>
          <w:lang w:val="es-ES"/>
        </w:rPr>
      </w:pPr>
      <w:r>
        <w:rPr>
          <w:rFonts w:ascii="GHEA Grapalat" w:hAnsi="GHEA Grapalat" w:cs="Sylfaen"/>
          <w:b/>
          <w:lang w:val="es-ES"/>
        </w:rPr>
        <w:br w:type="page"/>
      </w:r>
      <w:proofErr w:type="spellStart"/>
      <w:r w:rsidR="00B2572B" w:rsidRPr="00F566BF">
        <w:rPr>
          <w:rFonts w:ascii="GHEA Grapalat" w:hAnsi="GHEA Grapalat" w:cs="Sylfaen"/>
          <w:b/>
          <w:lang w:val="es-ES"/>
        </w:rPr>
        <w:lastRenderedPageBreak/>
        <w:t>Հավելված</w:t>
      </w:r>
      <w:proofErr w:type="spellEnd"/>
      <w:r w:rsidR="00B2572B" w:rsidRPr="00FB09FE">
        <w:rPr>
          <w:rFonts w:ascii="GHEA Grapalat" w:hAnsi="GHEA Grapalat" w:cs="Sylfaen"/>
          <w:b/>
          <w:lang w:val="es-ES"/>
        </w:rPr>
        <w:t xml:space="preserve">  N 1</w:t>
      </w:r>
    </w:p>
    <w:p w14:paraId="6414FAF0" w14:textId="79C6FDB8" w:rsidR="00B2572B" w:rsidRPr="00FB09FE" w:rsidRDefault="00F56DCF"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 ԱՆ ԳՀԽԾՁԲ-2025/49</w:t>
      </w:r>
      <w:r w:rsidR="00FB09FE" w:rsidRPr="00FB09FE">
        <w:rPr>
          <w:rFonts w:ascii="GHEA Grapalat" w:hAnsi="GHEA Grapalat" w:cs="Sylfaen"/>
          <w:b/>
          <w:lang w:val="es-ES"/>
        </w:rPr>
        <w:t xml:space="preserve">  </w:t>
      </w:r>
      <w:proofErr w:type="spellStart"/>
      <w:r w:rsidR="00FB09FE">
        <w:rPr>
          <w:rFonts w:ascii="GHEA Grapalat" w:hAnsi="GHEA Grapalat" w:cs="Sylfaen"/>
          <w:b/>
          <w:lang w:val="es-ES"/>
        </w:rPr>
        <w:t>ծա</w:t>
      </w:r>
      <w:r w:rsidR="00B2572B" w:rsidRPr="00F566BF">
        <w:rPr>
          <w:rFonts w:ascii="GHEA Grapalat" w:hAnsi="GHEA Grapalat" w:cs="Sylfaen"/>
          <w:b/>
          <w:lang w:val="es-ES"/>
        </w:rPr>
        <w:t>ծկագրով</w:t>
      </w:r>
      <w:proofErr w:type="spellEnd"/>
    </w:p>
    <w:p w14:paraId="13EBB78F" w14:textId="13CF5CF8" w:rsidR="00B2572B" w:rsidRPr="00FB09FE" w:rsidRDefault="004D21B0" w:rsidP="00EF3662">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00B2572B" w:rsidRPr="00FB09FE">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CB4A15" w:rsidR="00B2572B" w:rsidRPr="00F566BF" w:rsidRDefault="004D21B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64D996C" w:rsidR="00B2572B" w:rsidRPr="00F566BF" w:rsidRDefault="00FB09FE" w:rsidP="00EF3662">
      <w:pPr>
        <w:jc w:val="both"/>
        <w:rPr>
          <w:rFonts w:ascii="GHEA Grapalat" w:hAnsi="GHEA Grapalat"/>
          <w:sz w:val="22"/>
          <w:szCs w:val="22"/>
          <w:u w:val="single"/>
          <w:lang w:val="es-ES"/>
        </w:rPr>
      </w:pPr>
      <w:r w:rsidRPr="00FB09FE">
        <w:rPr>
          <w:rFonts w:ascii="GHEA Grapalat" w:hAnsi="GHEA Grapalat" w:cs="Sylfaen"/>
          <w:sz w:val="20"/>
          <w:szCs w:val="20"/>
          <w:lang w:val="es-ES"/>
        </w:rPr>
        <w:t xml:space="preserve">ՀՀ </w:t>
      </w:r>
      <w:proofErr w:type="spellStart"/>
      <w:r w:rsidRPr="00FB09FE">
        <w:rPr>
          <w:rFonts w:ascii="GHEA Grapalat" w:hAnsi="GHEA Grapalat" w:cs="Sylfaen"/>
          <w:sz w:val="20"/>
          <w:szCs w:val="20"/>
          <w:lang w:val="es-ES"/>
        </w:rPr>
        <w:t>առողջապահության</w:t>
      </w:r>
      <w:proofErr w:type="spellEnd"/>
      <w:r w:rsidRPr="00FB09FE">
        <w:rPr>
          <w:rFonts w:ascii="GHEA Grapalat" w:hAnsi="GHEA Grapalat" w:cs="Sylfaen"/>
          <w:sz w:val="20"/>
          <w:szCs w:val="20"/>
          <w:lang w:val="es-ES"/>
        </w:rPr>
        <w:t xml:space="preserve"> </w:t>
      </w:r>
      <w:proofErr w:type="spellStart"/>
      <w:r w:rsidRPr="00FB09FE">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F56DCF">
        <w:rPr>
          <w:rFonts w:ascii="GHEA Grapalat" w:hAnsi="GHEA Grapalat" w:cs="Sylfaen"/>
          <w:sz w:val="20"/>
          <w:szCs w:val="20"/>
          <w:lang w:val="es-ES"/>
        </w:rPr>
        <w:t>ՀՀ ԱՆ ԳՀԽԾՁԲ-2025/49</w:t>
      </w:r>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01F62B8"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1D23771" w:rsidR="00B2572B" w:rsidRPr="00F566BF" w:rsidRDefault="0065092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5B041439"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5092B">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6551A5D8" w14:textId="41C41A9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C3342D">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4D21B0" w:rsidRDefault="00B2572B" w:rsidP="004D21B0">
      <w:pPr>
        <w:pStyle w:val="ListParagraph"/>
        <w:numPr>
          <w:ilvl w:val="0"/>
          <w:numId w:val="2"/>
        </w:numPr>
        <w:jc w:val="both"/>
        <w:rPr>
          <w:rFonts w:ascii="GHEA Grapalat" w:hAnsi="GHEA Grapalat"/>
          <w:sz w:val="22"/>
          <w:szCs w:val="22"/>
          <w:u w:val="single"/>
          <w:lang w:val="es-ES"/>
        </w:rPr>
      </w:pPr>
      <w:proofErr w:type="spellStart"/>
      <w:r w:rsidRPr="004D21B0">
        <w:rPr>
          <w:rFonts w:ascii="GHEA Grapalat" w:hAnsi="GHEA Grapalat" w:cs="Sylfaen"/>
          <w:sz w:val="20"/>
          <w:szCs w:val="20"/>
          <w:lang w:val="es-ES"/>
        </w:rPr>
        <w:t>էլեկտրոնային</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փոստի</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հասցեն</w:t>
      </w:r>
      <w:proofErr w:type="spellEnd"/>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է</w:t>
      </w:r>
      <w:r w:rsidRPr="004D21B0">
        <w:rPr>
          <w:rFonts w:ascii="GHEA Grapalat" w:hAnsi="GHEA Grapalat" w:cs="Arial"/>
          <w:sz w:val="20"/>
          <w:szCs w:val="20"/>
          <w:lang w:val="es-ES"/>
        </w:rPr>
        <w:t>`</w:t>
      </w:r>
      <w:r w:rsidRPr="004D21B0">
        <w:rPr>
          <w:rFonts w:ascii="GHEA Grapalat" w:hAnsi="GHEA Grapalat" w:cs="Arial"/>
          <w:szCs w:val="22"/>
          <w:lang w:val="es-ES"/>
        </w:rPr>
        <w:t xml:space="preserve"> </w:t>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00966859" w:rsidRPr="004D21B0">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4D21B0" w:rsidRDefault="00B2572B" w:rsidP="004D21B0">
      <w:pPr>
        <w:jc w:val="right"/>
        <w:rPr>
          <w:rFonts w:ascii="GHEA Grapalat" w:hAnsi="GHEA Grapalat"/>
          <w:sz w:val="20"/>
          <w:szCs w:val="20"/>
          <w:lang w:val="es-ES"/>
        </w:rPr>
      </w:pPr>
    </w:p>
    <w:p w14:paraId="64E44CA1" w14:textId="77777777" w:rsidR="003257F0" w:rsidRPr="004D21B0" w:rsidRDefault="003257F0" w:rsidP="004D21B0">
      <w:pPr>
        <w:pStyle w:val="ListParagraph"/>
        <w:numPr>
          <w:ilvl w:val="0"/>
          <w:numId w:val="2"/>
        </w:numPr>
        <w:jc w:val="both"/>
        <w:rPr>
          <w:rFonts w:ascii="GHEA Grapalat" w:hAnsi="GHEA Grapalat" w:cs="Arial"/>
          <w:vertAlign w:val="superscript"/>
          <w:lang w:val="es-ES"/>
        </w:rPr>
      </w:pPr>
      <w:r w:rsidRPr="004D21B0">
        <w:rPr>
          <w:rFonts w:ascii="GHEA Grapalat" w:hAnsi="GHEA Grapalat"/>
          <w:sz w:val="20"/>
          <w:szCs w:val="20"/>
          <w:lang w:val="hy-AM"/>
        </w:rPr>
        <w:t xml:space="preserve">գործունեության հասցեն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r w:rsidRPr="004D21B0">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5882280D" w:rsidR="003257F0" w:rsidRPr="004D21B0" w:rsidRDefault="003257F0" w:rsidP="004D21B0">
      <w:pPr>
        <w:pStyle w:val="ListParagraph"/>
        <w:numPr>
          <w:ilvl w:val="0"/>
          <w:numId w:val="2"/>
        </w:numPr>
        <w:jc w:val="both"/>
        <w:rPr>
          <w:rFonts w:ascii="GHEA Grapalat" w:hAnsi="GHEA Grapalat" w:cs="Arial"/>
          <w:u w:val="single"/>
          <w:vertAlign w:val="superscript"/>
        </w:rPr>
      </w:pPr>
      <w:r w:rsidRPr="004D21B0">
        <w:rPr>
          <w:rFonts w:ascii="GHEA Grapalat" w:hAnsi="GHEA Grapalat"/>
          <w:sz w:val="20"/>
          <w:szCs w:val="20"/>
          <w:lang w:val="hy-AM"/>
        </w:rPr>
        <w:t xml:space="preserve">հեռախոսահամարն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671334D" w14:textId="6683BFB4" w:rsidR="00131485" w:rsidRPr="00F71502" w:rsidRDefault="00650682" w:rsidP="0013148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56DCF">
        <w:rPr>
          <w:rFonts w:ascii="GHEA Grapalat" w:hAnsi="GHEA Grapalat" w:cs="Arial"/>
          <w:sz w:val="20"/>
          <w:szCs w:val="20"/>
          <w:lang w:val="es-ES"/>
        </w:rPr>
        <w:t>ՀՀ ԱՆ ԳՀԽԾՁԲ-2025/49</w:t>
      </w:r>
      <w:r w:rsidR="001B014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00131485" w:rsidRPr="00F71502">
        <w:rPr>
          <w:rFonts w:ascii="GHEA Grapalat" w:hAnsi="GHEA Grapalat" w:cs="Arial"/>
          <w:sz w:val="20"/>
          <w:szCs w:val="20"/>
          <w:lang w:val="es-ES"/>
        </w:rPr>
        <w:t>սահմանված</w:t>
      </w:r>
      <w:proofErr w:type="spellEnd"/>
      <w:r w:rsidR="00131485" w:rsidRPr="00F71502">
        <w:rPr>
          <w:rFonts w:ascii="GHEA Grapalat" w:hAnsi="GHEA Grapalat" w:cs="Arial"/>
          <w:sz w:val="20"/>
          <w:szCs w:val="20"/>
          <w:lang w:val="es-ES"/>
        </w:rPr>
        <w:t xml:space="preserve"> </w:t>
      </w:r>
      <w:proofErr w:type="spellStart"/>
      <w:r w:rsidR="00131485" w:rsidRPr="00F71502">
        <w:rPr>
          <w:rFonts w:ascii="GHEA Grapalat" w:hAnsi="GHEA Grapalat" w:cs="Arial"/>
          <w:sz w:val="20"/>
          <w:szCs w:val="20"/>
          <w:lang w:val="es-ES"/>
        </w:rPr>
        <w:t>մասնակցության</w:t>
      </w:r>
      <w:proofErr w:type="spellEnd"/>
      <w:r w:rsidR="00131485" w:rsidRPr="00F71502">
        <w:rPr>
          <w:rFonts w:ascii="GHEA Grapalat" w:hAnsi="GHEA Grapalat" w:cs="Arial"/>
          <w:sz w:val="20"/>
          <w:szCs w:val="20"/>
          <w:lang w:val="es-ES"/>
        </w:rPr>
        <w:t xml:space="preserve"> </w:t>
      </w:r>
      <w:proofErr w:type="spellStart"/>
      <w:r w:rsidR="00131485" w:rsidRPr="00F71502">
        <w:rPr>
          <w:rFonts w:ascii="GHEA Grapalat" w:hAnsi="GHEA Grapalat" w:cs="Arial"/>
          <w:sz w:val="20"/>
          <w:szCs w:val="20"/>
          <w:lang w:val="es-ES"/>
        </w:rPr>
        <w:t>իրավունքի</w:t>
      </w:r>
      <w:proofErr w:type="spellEnd"/>
      <w:r w:rsidR="00131485" w:rsidRPr="00F71502">
        <w:rPr>
          <w:rFonts w:ascii="GHEA Grapalat" w:hAnsi="GHEA Grapalat" w:cs="Arial"/>
          <w:sz w:val="20"/>
          <w:szCs w:val="20"/>
          <w:lang w:val="es-ES"/>
        </w:rPr>
        <w:t xml:space="preserve"> </w:t>
      </w:r>
      <w:bookmarkStart w:id="5" w:name="_Hlk193134300"/>
      <w:r w:rsidR="00131485">
        <w:rPr>
          <w:rFonts w:ascii="GHEA Grapalat" w:hAnsi="GHEA Grapalat" w:cs="Arial"/>
          <w:sz w:val="20"/>
          <w:szCs w:val="20"/>
          <w:lang w:val="es-ES"/>
        </w:rPr>
        <w:t xml:space="preserve">և </w:t>
      </w:r>
      <w:proofErr w:type="spellStart"/>
      <w:r w:rsidR="00131485">
        <w:rPr>
          <w:rFonts w:ascii="GHEA Grapalat" w:hAnsi="GHEA Grapalat" w:cs="Arial"/>
          <w:sz w:val="20"/>
          <w:szCs w:val="20"/>
          <w:lang w:val="es-ES"/>
        </w:rPr>
        <w:t>որակավորման</w:t>
      </w:r>
      <w:proofErr w:type="spellEnd"/>
      <w:r w:rsidR="00131485">
        <w:rPr>
          <w:rFonts w:ascii="GHEA Grapalat" w:hAnsi="GHEA Grapalat" w:cs="Arial"/>
          <w:sz w:val="20"/>
          <w:szCs w:val="20"/>
          <w:lang w:val="es-ES"/>
        </w:rPr>
        <w:t xml:space="preserve"> </w:t>
      </w:r>
      <w:proofErr w:type="spellStart"/>
      <w:r w:rsidR="00131485">
        <w:rPr>
          <w:rFonts w:ascii="GHEA Grapalat" w:hAnsi="GHEA Grapalat" w:cs="Arial"/>
          <w:sz w:val="20"/>
          <w:szCs w:val="20"/>
          <w:lang w:val="es-ES"/>
        </w:rPr>
        <w:t>չափանիշներին</w:t>
      </w:r>
      <w:proofErr w:type="spellEnd"/>
      <w:r w:rsidR="00131485">
        <w:rPr>
          <w:rFonts w:ascii="GHEA Grapalat" w:hAnsi="GHEA Grapalat" w:cs="Arial"/>
          <w:sz w:val="20"/>
          <w:szCs w:val="20"/>
          <w:lang w:val="es-ES"/>
        </w:rPr>
        <w:t xml:space="preserve"> </w:t>
      </w:r>
      <w:proofErr w:type="spellStart"/>
      <w:r w:rsidR="00131485">
        <w:rPr>
          <w:rFonts w:ascii="GHEA Grapalat" w:hAnsi="GHEA Grapalat" w:cs="Arial"/>
          <w:sz w:val="20"/>
          <w:szCs w:val="20"/>
          <w:lang w:val="es-ES"/>
        </w:rPr>
        <w:t>ներկայացվող</w:t>
      </w:r>
      <w:bookmarkEnd w:id="5"/>
      <w:proofErr w:type="spellEnd"/>
      <w:r w:rsidR="00131485" w:rsidRPr="005F1873">
        <w:rPr>
          <w:rFonts w:ascii="GHEA Grapalat" w:hAnsi="GHEA Grapalat" w:cs="Arial"/>
          <w:sz w:val="20"/>
          <w:szCs w:val="20"/>
          <w:lang w:val="es-ES"/>
        </w:rPr>
        <w:t xml:space="preserve"> </w:t>
      </w:r>
      <w:proofErr w:type="spellStart"/>
      <w:r w:rsidR="00131485">
        <w:rPr>
          <w:rFonts w:ascii="GHEA Grapalat" w:hAnsi="GHEA Grapalat" w:cs="Arial"/>
          <w:sz w:val="20"/>
          <w:szCs w:val="20"/>
          <w:lang w:val="es-ES"/>
        </w:rPr>
        <w:t>պահանջներին</w:t>
      </w:r>
      <w:proofErr w:type="spellEnd"/>
      <w:r w:rsidR="00131485">
        <w:rPr>
          <w:rFonts w:ascii="GHEA Grapalat" w:hAnsi="GHEA Grapalat" w:cs="Arial"/>
          <w:sz w:val="20"/>
          <w:szCs w:val="20"/>
          <w:lang w:val="es-ES"/>
        </w:rPr>
        <w:t>.</w:t>
      </w:r>
    </w:p>
    <w:p w14:paraId="44ADC23C" w14:textId="27868240" w:rsidR="006C3873" w:rsidRPr="00F566BF" w:rsidRDefault="00887807" w:rsidP="00131485">
      <w:pPr>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56DCF">
        <w:rPr>
          <w:rFonts w:ascii="GHEA Grapalat" w:hAnsi="GHEA Grapalat" w:cs="Arial"/>
          <w:sz w:val="20"/>
          <w:szCs w:val="20"/>
          <w:lang w:val="es-ES"/>
        </w:rPr>
        <w:t>ՀՀ ԱՆ ԳՀԽԾՁԲ-2025/49</w:t>
      </w:r>
      <w:r w:rsidR="001B0142">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4D21B0">
      <w:pPr>
        <w:numPr>
          <w:ilvl w:val="0"/>
          <w:numId w:val="2"/>
        </w:numPr>
        <w:tabs>
          <w:tab w:val="left" w:pos="1080"/>
        </w:tabs>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4D21B0">
      <w:pPr>
        <w:numPr>
          <w:ilvl w:val="0"/>
          <w:numId w:val="2"/>
        </w:numPr>
        <w:tabs>
          <w:tab w:val="left" w:pos="1080"/>
        </w:tabs>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32866357" w:rsidR="006C3873" w:rsidRPr="00F566BF" w:rsidRDefault="004D21B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92E6BF9" w14:textId="77777777" w:rsidR="004D21B0"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689DCF81" w:rsidR="00821851" w:rsidRPr="00821851" w:rsidRDefault="00821851" w:rsidP="00131485">
      <w:pPr>
        <w:ind w:firstLine="708"/>
        <w:jc w:val="both"/>
        <w:rPr>
          <w:rFonts w:ascii="GHEA Grapalat" w:hAnsi="GHEA Grapalat" w:cs="Arial"/>
          <w:sz w:val="20"/>
          <w:szCs w:val="20"/>
          <w:lang w:val="es-ES"/>
        </w:rPr>
      </w:pP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131485">
      <w:pPr>
        <w:ind w:firstLine="708"/>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131485">
      <w:pPr>
        <w:ind w:firstLine="708"/>
        <w:jc w:val="both"/>
        <w:rPr>
          <w:rFonts w:ascii="GHEA Grapalat" w:hAnsi="GHEA Grapalat"/>
          <w:sz w:val="22"/>
          <w:szCs w:val="22"/>
          <w:lang w:val="hy-AM"/>
        </w:rPr>
      </w:pPr>
    </w:p>
    <w:p w14:paraId="66F34D4C" w14:textId="77777777" w:rsidR="00E21520" w:rsidRDefault="00E21520" w:rsidP="00131485">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54F0D658" w:rsidR="00B2572B" w:rsidRDefault="006C3873" w:rsidP="00131485">
      <w:pPr>
        <w:ind w:firstLine="708"/>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04E10620" w14:textId="77777777" w:rsidR="00131485" w:rsidRDefault="00131485" w:rsidP="00131485">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47B4ACF3" w14:textId="77777777" w:rsidR="00131485" w:rsidRDefault="00131485" w:rsidP="00131485">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95BD05F" w14:textId="163A30CE" w:rsidR="00131485" w:rsidRPr="000371F5" w:rsidRDefault="00131485" w:rsidP="00131485">
      <w:pPr>
        <w:jc w:val="both"/>
        <w:rPr>
          <w:rFonts w:ascii="GHEA Grapalat" w:hAnsi="GHEA Grapalat"/>
          <w:sz w:val="20"/>
          <w:lang w:val="es-ES"/>
        </w:rPr>
      </w:pP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5255D481" w14:textId="77777777" w:rsidR="00131485" w:rsidRDefault="00131485" w:rsidP="00131485">
      <w:pPr>
        <w:ind w:firstLine="708"/>
        <w:jc w:val="both"/>
        <w:rPr>
          <w:rFonts w:ascii="GHEA Grapalat" w:hAnsi="GHEA Grapalat" w:cs="Arial"/>
          <w:sz w:val="18"/>
          <w:szCs w:val="18"/>
          <w:vertAlign w:val="superscript"/>
          <w:lang w:val="es-ES"/>
        </w:rPr>
      </w:pPr>
    </w:p>
    <w:p w14:paraId="41C64CC7" w14:textId="77777777" w:rsidR="00131485" w:rsidRPr="00F566BF" w:rsidRDefault="00131485" w:rsidP="00131485">
      <w:pPr>
        <w:ind w:firstLine="708"/>
        <w:jc w:val="both"/>
        <w:rPr>
          <w:rFonts w:ascii="GHEA Grapalat" w:hAnsi="GHEA Grapalat"/>
          <w:sz w:val="20"/>
          <w:lang w:val="es-ES"/>
        </w:rPr>
      </w:pPr>
      <w:r w:rsidRPr="00F566BF">
        <w:rPr>
          <w:rFonts w:ascii="GHEA Grapalat" w:hAnsi="GHEA Grapalat" w:cs="Arial"/>
          <w:sz w:val="20"/>
          <w:szCs w:val="20"/>
          <w:lang w:val="es-ES"/>
        </w:rPr>
        <w:t xml:space="preserve"> </w:t>
      </w:r>
    </w:p>
    <w:p w14:paraId="365BD239" w14:textId="7B9CAFE4" w:rsidR="004D21B0" w:rsidRDefault="004D21B0" w:rsidP="00131485">
      <w:pPr>
        <w:ind w:firstLine="708"/>
        <w:jc w:val="both"/>
        <w:rPr>
          <w:rFonts w:ascii="GHEA Grapalat" w:hAnsi="GHEA Grapalat" w:cs="Arial"/>
          <w:sz w:val="20"/>
          <w:szCs w:val="20"/>
          <w:lang w:val="es-ES"/>
        </w:rPr>
      </w:pPr>
    </w:p>
    <w:p w14:paraId="4514C034" w14:textId="481E66D4" w:rsidR="004D21B0" w:rsidRDefault="004D21B0" w:rsidP="00EF3662">
      <w:pPr>
        <w:jc w:val="both"/>
        <w:rPr>
          <w:rFonts w:ascii="GHEA Grapalat" w:hAnsi="GHEA Grapalat" w:cs="Arial"/>
          <w:sz w:val="20"/>
          <w:szCs w:val="20"/>
          <w:lang w:val="es-ES"/>
        </w:rPr>
      </w:pPr>
    </w:p>
    <w:p w14:paraId="515BA7FC" w14:textId="77777777" w:rsidR="004D21B0" w:rsidRPr="00F566BF" w:rsidRDefault="004D21B0"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08F8040C" w14:textId="77777777" w:rsidR="001B0142" w:rsidRDefault="001B0142" w:rsidP="004F02AD">
      <w:pPr>
        <w:jc w:val="both"/>
        <w:rPr>
          <w:rFonts w:ascii="GHEA Grapalat" w:hAnsi="GHEA Grapalat"/>
          <w:i/>
          <w:sz w:val="16"/>
          <w:szCs w:val="16"/>
          <w:lang w:val="hy-AM" w:eastAsia="ru-RU"/>
        </w:rPr>
      </w:pPr>
    </w:p>
    <w:p w14:paraId="2DBFF051" w14:textId="77777777" w:rsidR="001B0142" w:rsidRDefault="001B0142" w:rsidP="004F02AD">
      <w:pPr>
        <w:jc w:val="both"/>
        <w:rPr>
          <w:rFonts w:ascii="GHEA Grapalat" w:hAnsi="GHEA Grapalat"/>
          <w:i/>
          <w:sz w:val="16"/>
          <w:szCs w:val="16"/>
          <w:lang w:val="hy-AM" w:eastAsia="ru-RU"/>
        </w:rPr>
      </w:pPr>
    </w:p>
    <w:p w14:paraId="3773107E" w14:textId="77777777" w:rsidR="001B0142" w:rsidRDefault="001B0142" w:rsidP="004F02AD">
      <w:pPr>
        <w:jc w:val="both"/>
        <w:rPr>
          <w:rFonts w:ascii="GHEA Grapalat" w:hAnsi="GHEA Grapalat"/>
          <w:i/>
          <w:sz w:val="16"/>
          <w:szCs w:val="16"/>
          <w:lang w:val="hy-AM" w:eastAsia="ru-RU"/>
        </w:rPr>
      </w:pPr>
    </w:p>
    <w:p w14:paraId="544C8D09" w14:textId="77777777" w:rsidR="001B0142" w:rsidRDefault="001B0142" w:rsidP="004F02AD">
      <w:pPr>
        <w:jc w:val="both"/>
        <w:rPr>
          <w:rFonts w:ascii="GHEA Grapalat" w:hAnsi="GHEA Grapalat"/>
          <w:i/>
          <w:sz w:val="16"/>
          <w:szCs w:val="16"/>
          <w:lang w:val="hy-AM" w:eastAsia="ru-RU"/>
        </w:rPr>
      </w:pPr>
    </w:p>
    <w:p w14:paraId="17CB7541" w14:textId="77777777" w:rsidR="001B0142" w:rsidRDefault="001B0142" w:rsidP="004F02AD">
      <w:pPr>
        <w:jc w:val="both"/>
        <w:rPr>
          <w:rFonts w:ascii="GHEA Grapalat" w:hAnsi="GHEA Grapalat"/>
          <w:i/>
          <w:sz w:val="16"/>
          <w:szCs w:val="16"/>
          <w:lang w:val="hy-AM" w:eastAsia="ru-RU"/>
        </w:rPr>
      </w:pPr>
    </w:p>
    <w:p w14:paraId="735DF010" w14:textId="77777777" w:rsidR="001B0142" w:rsidRDefault="001B0142" w:rsidP="004F02AD">
      <w:pPr>
        <w:jc w:val="both"/>
        <w:rPr>
          <w:rFonts w:ascii="GHEA Grapalat" w:hAnsi="GHEA Grapalat"/>
          <w:i/>
          <w:sz w:val="16"/>
          <w:szCs w:val="16"/>
          <w:lang w:val="hy-AM" w:eastAsia="ru-RU"/>
        </w:rPr>
      </w:pPr>
    </w:p>
    <w:p w14:paraId="75CF9184" w14:textId="77777777" w:rsidR="001B0142" w:rsidRDefault="001B0142" w:rsidP="004F02AD">
      <w:pPr>
        <w:jc w:val="both"/>
        <w:rPr>
          <w:rFonts w:ascii="GHEA Grapalat" w:hAnsi="GHEA Grapalat"/>
          <w:i/>
          <w:sz w:val="16"/>
          <w:szCs w:val="16"/>
          <w:lang w:val="hy-AM" w:eastAsia="ru-RU"/>
        </w:rPr>
      </w:pPr>
    </w:p>
    <w:p w14:paraId="370E70F6" w14:textId="77777777" w:rsidR="001B0142" w:rsidRDefault="001B0142" w:rsidP="004F02AD">
      <w:pPr>
        <w:jc w:val="both"/>
        <w:rPr>
          <w:rFonts w:ascii="GHEA Grapalat" w:hAnsi="GHEA Grapalat"/>
          <w:i/>
          <w:sz w:val="16"/>
          <w:szCs w:val="16"/>
          <w:lang w:val="hy-AM" w:eastAsia="ru-RU"/>
        </w:rPr>
      </w:pPr>
    </w:p>
    <w:p w14:paraId="40105885" w14:textId="77777777" w:rsidR="001B0142" w:rsidRDefault="001B0142" w:rsidP="004F02AD">
      <w:pPr>
        <w:jc w:val="both"/>
        <w:rPr>
          <w:rFonts w:ascii="GHEA Grapalat" w:hAnsi="GHEA Grapalat"/>
          <w:i/>
          <w:sz w:val="16"/>
          <w:szCs w:val="16"/>
          <w:lang w:val="hy-AM" w:eastAsia="ru-RU"/>
        </w:rPr>
      </w:pPr>
    </w:p>
    <w:p w14:paraId="4E20C746" w14:textId="77777777" w:rsidR="001B0142" w:rsidRDefault="001B0142" w:rsidP="004F02AD">
      <w:pPr>
        <w:jc w:val="both"/>
        <w:rPr>
          <w:rFonts w:ascii="GHEA Grapalat" w:hAnsi="GHEA Grapalat"/>
          <w:i/>
          <w:sz w:val="16"/>
          <w:szCs w:val="16"/>
          <w:lang w:val="hy-AM" w:eastAsia="ru-RU"/>
        </w:rPr>
      </w:pPr>
    </w:p>
    <w:p w14:paraId="5A89A3EA" w14:textId="77777777" w:rsidR="001B0142" w:rsidRDefault="001B0142" w:rsidP="004F02AD">
      <w:pPr>
        <w:jc w:val="both"/>
        <w:rPr>
          <w:rFonts w:ascii="GHEA Grapalat" w:hAnsi="GHEA Grapalat"/>
          <w:i/>
          <w:sz w:val="16"/>
          <w:szCs w:val="16"/>
          <w:lang w:val="hy-AM" w:eastAsia="ru-RU"/>
        </w:rPr>
      </w:pPr>
    </w:p>
    <w:p w14:paraId="6D623FE4" w14:textId="77777777" w:rsidR="001B0142" w:rsidRDefault="001B0142" w:rsidP="004F02AD">
      <w:pPr>
        <w:jc w:val="both"/>
        <w:rPr>
          <w:rFonts w:ascii="GHEA Grapalat" w:hAnsi="GHEA Grapalat"/>
          <w:i/>
          <w:sz w:val="16"/>
          <w:szCs w:val="16"/>
          <w:lang w:val="hy-AM" w:eastAsia="ru-RU"/>
        </w:rPr>
      </w:pPr>
    </w:p>
    <w:p w14:paraId="6D39FFA4" w14:textId="77777777" w:rsidR="001B0142" w:rsidRDefault="001B0142" w:rsidP="004F02AD">
      <w:pPr>
        <w:jc w:val="both"/>
        <w:rPr>
          <w:rFonts w:ascii="GHEA Grapalat" w:hAnsi="GHEA Grapalat"/>
          <w:i/>
          <w:sz w:val="16"/>
          <w:szCs w:val="16"/>
          <w:lang w:val="hy-AM" w:eastAsia="ru-RU"/>
        </w:rPr>
      </w:pPr>
    </w:p>
    <w:p w14:paraId="6511337B" w14:textId="77777777" w:rsidR="001B0142" w:rsidRPr="00FE6432" w:rsidRDefault="001B0142" w:rsidP="004F02AD">
      <w:pPr>
        <w:jc w:val="both"/>
        <w:rPr>
          <w:rFonts w:ascii="GHEA Grapalat" w:hAnsi="GHEA Grapalat"/>
          <w:i/>
          <w:sz w:val="16"/>
          <w:szCs w:val="16"/>
          <w:lang w:val="hy-AM" w:eastAsia="ru-RU"/>
        </w:rPr>
      </w:pPr>
    </w:p>
    <w:p w14:paraId="5FF0EE17" w14:textId="77777777" w:rsidR="001B0142" w:rsidRPr="00FE6432" w:rsidRDefault="001B0142" w:rsidP="004F02AD">
      <w:pPr>
        <w:jc w:val="both"/>
        <w:rPr>
          <w:rFonts w:ascii="GHEA Grapalat" w:hAnsi="GHEA Grapalat"/>
          <w:i/>
          <w:sz w:val="16"/>
          <w:szCs w:val="16"/>
          <w:lang w:val="hy-AM" w:eastAsia="ru-RU"/>
        </w:rPr>
      </w:pPr>
    </w:p>
    <w:p w14:paraId="38EAE496" w14:textId="77777777" w:rsidR="001B0142" w:rsidRPr="00FE6432" w:rsidRDefault="001B0142" w:rsidP="004F02AD">
      <w:pPr>
        <w:jc w:val="both"/>
        <w:rPr>
          <w:rFonts w:ascii="GHEA Grapalat" w:hAnsi="GHEA Grapalat"/>
          <w:i/>
          <w:sz w:val="16"/>
          <w:szCs w:val="16"/>
          <w:lang w:val="hy-AM" w:eastAsia="ru-RU"/>
        </w:rPr>
      </w:pPr>
    </w:p>
    <w:p w14:paraId="26502E7A" w14:textId="77777777" w:rsidR="001B0142" w:rsidRPr="00FE6432" w:rsidRDefault="001B0142" w:rsidP="004F02AD">
      <w:pPr>
        <w:jc w:val="both"/>
        <w:rPr>
          <w:rFonts w:ascii="GHEA Grapalat" w:hAnsi="GHEA Grapalat"/>
          <w:i/>
          <w:sz w:val="16"/>
          <w:szCs w:val="16"/>
          <w:lang w:val="hy-AM" w:eastAsia="ru-RU"/>
        </w:rPr>
      </w:pPr>
    </w:p>
    <w:p w14:paraId="6D13CBF2" w14:textId="77777777" w:rsidR="001B0142" w:rsidRPr="00FE6432" w:rsidRDefault="001B0142" w:rsidP="004F02AD">
      <w:pPr>
        <w:jc w:val="both"/>
        <w:rPr>
          <w:rFonts w:ascii="GHEA Grapalat" w:hAnsi="GHEA Grapalat"/>
          <w:i/>
          <w:sz w:val="16"/>
          <w:szCs w:val="16"/>
          <w:lang w:val="hy-AM" w:eastAsia="ru-RU"/>
        </w:rPr>
      </w:pPr>
    </w:p>
    <w:p w14:paraId="2B83E3A6" w14:textId="77777777" w:rsidR="001B0142" w:rsidRPr="00FE6432" w:rsidRDefault="001B0142" w:rsidP="004F02AD">
      <w:pPr>
        <w:jc w:val="both"/>
        <w:rPr>
          <w:rFonts w:ascii="GHEA Grapalat" w:hAnsi="GHEA Grapalat"/>
          <w:i/>
          <w:sz w:val="16"/>
          <w:szCs w:val="16"/>
          <w:lang w:val="hy-AM" w:eastAsia="ru-RU"/>
        </w:rPr>
      </w:pPr>
    </w:p>
    <w:p w14:paraId="7DC11DF5" w14:textId="77777777" w:rsidR="001B0142" w:rsidRPr="00FE6432" w:rsidRDefault="001B0142" w:rsidP="004F02AD">
      <w:pPr>
        <w:jc w:val="both"/>
        <w:rPr>
          <w:rFonts w:ascii="GHEA Grapalat" w:hAnsi="GHEA Grapalat"/>
          <w:i/>
          <w:sz w:val="16"/>
          <w:szCs w:val="16"/>
          <w:lang w:val="hy-AM" w:eastAsia="ru-RU"/>
        </w:rPr>
      </w:pPr>
    </w:p>
    <w:p w14:paraId="74A74B38" w14:textId="77777777" w:rsidR="001B0142" w:rsidRPr="00FE6432" w:rsidRDefault="001B0142" w:rsidP="004F02AD">
      <w:pPr>
        <w:jc w:val="both"/>
        <w:rPr>
          <w:rFonts w:ascii="GHEA Grapalat" w:hAnsi="GHEA Grapalat"/>
          <w:i/>
          <w:sz w:val="16"/>
          <w:szCs w:val="16"/>
          <w:lang w:val="hy-AM" w:eastAsia="ru-RU"/>
        </w:rPr>
      </w:pPr>
    </w:p>
    <w:p w14:paraId="50FD9010" w14:textId="77777777" w:rsidR="001B0142" w:rsidRPr="00FE6432" w:rsidRDefault="001B0142" w:rsidP="004F02AD">
      <w:pPr>
        <w:jc w:val="both"/>
        <w:rPr>
          <w:rFonts w:ascii="GHEA Grapalat" w:hAnsi="GHEA Grapalat"/>
          <w:i/>
          <w:sz w:val="16"/>
          <w:szCs w:val="16"/>
          <w:lang w:val="hy-AM" w:eastAsia="ru-RU"/>
        </w:rPr>
      </w:pPr>
    </w:p>
    <w:p w14:paraId="2A8CA53C" w14:textId="77777777" w:rsidR="001B0142" w:rsidRPr="00FE6432" w:rsidRDefault="001B0142" w:rsidP="004F02AD">
      <w:pPr>
        <w:jc w:val="both"/>
        <w:rPr>
          <w:rFonts w:ascii="GHEA Grapalat" w:hAnsi="GHEA Grapalat"/>
          <w:i/>
          <w:sz w:val="16"/>
          <w:szCs w:val="16"/>
          <w:lang w:val="hy-AM" w:eastAsia="ru-RU"/>
        </w:rPr>
      </w:pPr>
    </w:p>
    <w:p w14:paraId="70ABA617" w14:textId="77777777" w:rsidR="001B0142" w:rsidRPr="00FE6432" w:rsidRDefault="001B0142" w:rsidP="004F02AD">
      <w:pPr>
        <w:jc w:val="both"/>
        <w:rPr>
          <w:rFonts w:ascii="GHEA Grapalat" w:hAnsi="GHEA Grapalat"/>
          <w:i/>
          <w:sz w:val="16"/>
          <w:szCs w:val="16"/>
          <w:lang w:val="hy-AM" w:eastAsia="ru-RU"/>
        </w:rPr>
      </w:pPr>
    </w:p>
    <w:p w14:paraId="040FC283" w14:textId="77777777" w:rsidR="001B0142" w:rsidRPr="00FE6432" w:rsidRDefault="001B0142" w:rsidP="004F02AD">
      <w:pPr>
        <w:jc w:val="both"/>
        <w:rPr>
          <w:rFonts w:ascii="GHEA Grapalat" w:hAnsi="GHEA Grapalat"/>
          <w:i/>
          <w:sz w:val="16"/>
          <w:szCs w:val="16"/>
          <w:lang w:val="hy-AM" w:eastAsia="ru-RU"/>
        </w:rPr>
      </w:pPr>
    </w:p>
    <w:p w14:paraId="6BA5BC55" w14:textId="77777777" w:rsidR="001B0142" w:rsidRPr="00FE6432" w:rsidRDefault="001B0142"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4ACD6145" w:rsidR="00161442" w:rsidRPr="001B0142" w:rsidRDefault="00161442" w:rsidP="001B01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1B0142">
        <w:rPr>
          <w:rFonts w:ascii="GHEA Grapalat" w:hAnsi="GHEA Grapalat" w:cs="Sylfaen"/>
          <w:b/>
          <w:lang w:val="hy-AM"/>
        </w:rPr>
        <w:t xml:space="preserve"> 1.</w:t>
      </w:r>
      <w:r w:rsidR="00053255" w:rsidRPr="00FE6432">
        <w:rPr>
          <w:rFonts w:ascii="GHEA Grapalat" w:hAnsi="GHEA Grapalat" w:cs="Sylfaen"/>
          <w:b/>
          <w:lang w:val="hy-AM"/>
        </w:rPr>
        <w:t>1</w:t>
      </w:r>
      <w:r w:rsidRPr="001B0142">
        <w:rPr>
          <w:rFonts w:ascii="GHEA Grapalat" w:hAnsi="GHEA Grapalat" w:cs="Sylfaen"/>
          <w:b/>
          <w:lang w:val="hy-AM"/>
        </w:rPr>
        <w:t>**</w:t>
      </w:r>
    </w:p>
    <w:p w14:paraId="28EEFAB1" w14:textId="17F8AC8B" w:rsidR="004D21B0" w:rsidRPr="00FB09FE" w:rsidRDefault="00F56DCF" w:rsidP="004D21B0">
      <w:pPr>
        <w:pStyle w:val="BodyTextIndent3"/>
        <w:spacing w:line="240" w:lineRule="auto"/>
        <w:jc w:val="right"/>
        <w:rPr>
          <w:rFonts w:ascii="GHEA Grapalat" w:hAnsi="GHEA Grapalat" w:cs="Sylfaen"/>
          <w:b/>
          <w:lang w:val="es-ES"/>
        </w:rPr>
      </w:pPr>
      <w:r>
        <w:rPr>
          <w:rFonts w:ascii="GHEA Grapalat" w:hAnsi="GHEA Grapalat" w:cs="Sylfaen"/>
          <w:b/>
          <w:lang w:val="es-ES"/>
        </w:rPr>
        <w:t>ՀՀ ԱՆ ԳՀԽԾՁԲ-2025/49</w:t>
      </w:r>
      <w:r w:rsidR="004D21B0" w:rsidRPr="00FB09FE">
        <w:rPr>
          <w:rFonts w:ascii="GHEA Grapalat" w:hAnsi="GHEA Grapalat" w:cs="Sylfaen"/>
          <w:b/>
          <w:lang w:val="es-ES"/>
        </w:rPr>
        <w:t xml:space="preserve">  </w:t>
      </w:r>
      <w:proofErr w:type="spellStart"/>
      <w:r w:rsidR="004D21B0">
        <w:rPr>
          <w:rFonts w:ascii="GHEA Grapalat" w:hAnsi="GHEA Grapalat" w:cs="Sylfaen"/>
          <w:b/>
          <w:lang w:val="es-ES"/>
        </w:rPr>
        <w:t>ծա</w:t>
      </w:r>
      <w:r w:rsidR="004D21B0" w:rsidRPr="00F566BF">
        <w:rPr>
          <w:rFonts w:ascii="GHEA Grapalat" w:hAnsi="GHEA Grapalat" w:cs="Sylfaen"/>
          <w:b/>
          <w:lang w:val="es-ES"/>
        </w:rPr>
        <w:t>ծկագրով</w:t>
      </w:r>
      <w:proofErr w:type="spellEnd"/>
    </w:p>
    <w:p w14:paraId="73141F54" w14:textId="77777777" w:rsidR="004D21B0" w:rsidRPr="00FB09FE" w:rsidRDefault="004D21B0" w:rsidP="004D21B0">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4D21B0"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4D21B0">
        <w:trPr>
          <w:trHeight w:val="20"/>
        </w:trPr>
        <w:tc>
          <w:tcPr>
            <w:tcW w:w="2836" w:type="dxa"/>
            <w:shd w:val="clear" w:color="auto" w:fill="D9E2F3"/>
            <w:vAlign w:val="center"/>
          </w:tcPr>
          <w:p w14:paraId="1F05365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6017AE6"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0830FDD0" w14:textId="77777777" w:rsidTr="004D21B0">
        <w:trPr>
          <w:trHeight w:val="20"/>
        </w:trPr>
        <w:tc>
          <w:tcPr>
            <w:tcW w:w="2836" w:type="dxa"/>
            <w:shd w:val="clear" w:color="auto" w:fill="D9E2F3"/>
            <w:vAlign w:val="center"/>
          </w:tcPr>
          <w:p w14:paraId="71A1F87F"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6DC70C55"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0CE8118" w14:textId="77777777" w:rsidTr="004D21B0">
        <w:trPr>
          <w:trHeight w:val="20"/>
        </w:trPr>
        <w:tc>
          <w:tcPr>
            <w:tcW w:w="2836" w:type="dxa"/>
            <w:shd w:val="clear" w:color="auto" w:fill="D9E2F3"/>
            <w:vAlign w:val="center"/>
          </w:tcPr>
          <w:p w14:paraId="5A85BB73"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57750F08"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67CD95FA" w14:textId="77777777" w:rsidTr="004D21B0">
        <w:trPr>
          <w:trHeight w:val="20"/>
        </w:trPr>
        <w:tc>
          <w:tcPr>
            <w:tcW w:w="2836" w:type="dxa"/>
            <w:shd w:val="clear" w:color="auto" w:fill="D9E2F3"/>
            <w:vAlign w:val="center"/>
          </w:tcPr>
          <w:p w14:paraId="4D3B51B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7BB4EDE"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5E060875" w14:textId="77777777" w:rsidTr="004D21B0">
        <w:trPr>
          <w:trHeight w:val="20"/>
        </w:trPr>
        <w:tc>
          <w:tcPr>
            <w:tcW w:w="2836" w:type="dxa"/>
            <w:shd w:val="clear" w:color="auto" w:fill="D9E2F3"/>
            <w:vAlign w:val="center"/>
          </w:tcPr>
          <w:p w14:paraId="54FF976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6C60F0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6C86D33" w14:textId="77777777" w:rsidTr="004D21B0">
        <w:trPr>
          <w:trHeight w:val="20"/>
        </w:trPr>
        <w:tc>
          <w:tcPr>
            <w:tcW w:w="2836" w:type="dxa"/>
            <w:shd w:val="clear" w:color="auto" w:fill="D9E2F3"/>
            <w:vAlign w:val="center"/>
          </w:tcPr>
          <w:p w14:paraId="287F622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39E5FA84"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24A384B9" w14:textId="77777777" w:rsidTr="004D21B0">
        <w:trPr>
          <w:trHeight w:val="20"/>
        </w:trPr>
        <w:tc>
          <w:tcPr>
            <w:tcW w:w="2836" w:type="dxa"/>
            <w:shd w:val="clear" w:color="auto" w:fill="D9E2F3"/>
            <w:vAlign w:val="center"/>
          </w:tcPr>
          <w:p w14:paraId="12120F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9F4EF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bl>
    <w:p w14:paraId="30277BF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10D0397B" w14:textId="77777777" w:rsidR="00CE11B7" w:rsidRPr="00FD1EE4" w:rsidRDefault="00CE11B7" w:rsidP="007E2294">
            <w:pPr>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պաշտոնը</w:t>
            </w:r>
            <w:proofErr w:type="spellEnd"/>
          </w:p>
        </w:tc>
        <w:tc>
          <w:tcPr>
            <w:tcW w:w="6180" w:type="dxa"/>
            <w:vAlign w:val="center"/>
          </w:tcPr>
          <w:p w14:paraId="627086DA" w14:textId="77777777" w:rsidR="00CE11B7" w:rsidRPr="00FD1EE4" w:rsidRDefault="00CE11B7" w:rsidP="007E2294">
            <w:pPr>
              <w:rPr>
                <w:rFonts w:ascii="GHEA Grapalat" w:eastAsia="GHEA Grapalat" w:hAnsi="GHEA Grapalat" w:cs="GHEA Grapalat"/>
              </w:rPr>
            </w:pPr>
          </w:p>
        </w:tc>
      </w:tr>
    </w:tbl>
    <w:p w14:paraId="136BD42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2C20EF55" w14:textId="77777777" w:rsidR="00CE11B7" w:rsidRPr="00FD1EE4" w:rsidRDefault="00CE11B7" w:rsidP="007E229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էջերի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քանակը</w:t>
            </w:r>
            <w:proofErr w:type="spellEnd"/>
          </w:p>
        </w:tc>
        <w:tc>
          <w:tcPr>
            <w:tcW w:w="6180" w:type="dxa"/>
            <w:vAlign w:val="center"/>
          </w:tcPr>
          <w:p w14:paraId="393D9180" w14:textId="77777777" w:rsidR="00CE11B7" w:rsidRPr="00FD1EE4" w:rsidRDefault="00CE11B7" w:rsidP="007E229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ստորագրությունը</w:t>
            </w:r>
            <w:proofErr w:type="spellEnd"/>
          </w:p>
        </w:tc>
        <w:tc>
          <w:tcPr>
            <w:tcW w:w="6180" w:type="dxa"/>
            <w:vAlign w:val="center"/>
          </w:tcPr>
          <w:p w14:paraId="5AAB7C49" w14:textId="77777777" w:rsidR="00CE11B7" w:rsidRPr="00FD1EE4" w:rsidRDefault="00CE11B7" w:rsidP="007E2294">
            <w:pPr>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4D21B0">
        <w:trPr>
          <w:trHeight w:val="20"/>
        </w:trPr>
        <w:tc>
          <w:tcPr>
            <w:tcW w:w="2835" w:type="dxa"/>
            <w:shd w:val="clear" w:color="auto" w:fill="D9E2F3"/>
            <w:vAlign w:val="center"/>
          </w:tcPr>
          <w:p w14:paraId="1B9AE9B7"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Ֆոնդային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104E16E" w14:textId="77777777" w:rsidR="00CE11B7" w:rsidRPr="00FD1EE4" w:rsidRDefault="00CE11B7" w:rsidP="007E2294">
            <w:pPr>
              <w:spacing w:line="240" w:lineRule="exact"/>
              <w:rPr>
                <w:rFonts w:ascii="GHEA Grapalat" w:eastAsia="GHEA Grapalat" w:hAnsi="GHEA Grapalat" w:cs="GHEA Grapalat"/>
              </w:rPr>
            </w:pPr>
          </w:p>
        </w:tc>
      </w:tr>
      <w:tr w:rsidR="00CE11B7" w:rsidRPr="00FD1EE4" w14:paraId="68575DEF" w14:textId="77777777" w:rsidTr="004D21B0">
        <w:trPr>
          <w:trHeight w:val="20"/>
        </w:trPr>
        <w:tc>
          <w:tcPr>
            <w:tcW w:w="2835" w:type="dxa"/>
            <w:shd w:val="clear" w:color="auto" w:fill="D9E2F3"/>
            <w:vAlign w:val="center"/>
          </w:tcPr>
          <w:p w14:paraId="344C40B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Հղումը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բորսայում</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առկա</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փաստաթղթերին</w:t>
            </w:r>
            <w:proofErr w:type="spellEnd"/>
          </w:p>
        </w:tc>
        <w:tc>
          <w:tcPr>
            <w:tcW w:w="6180" w:type="dxa"/>
            <w:vAlign w:val="center"/>
          </w:tcPr>
          <w:p w14:paraId="6C5A896F" w14:textId="77777777" w:rsidR="00CE11B7" w:rsidRPr="00FD1EE4" w:rsidRDefault="00CE11B7" w:rsidP="007E2294">
            <w:pPr>
              <w:spacing w:line="240" w:lineRule="exact"/>
              <w:rPr>
                <w:rFonts w:ascii="GHEA Grapalat" w:eastAsia="GHEA Grapalat" w:hAnsi="GHEA Grapalat" w:cs="GHEA Grapalat"/>
              </w:rPr>
            </w:pPr>
          </w:p>
        </w:tc>
      </w:tr>
    </w:tbl>
    <w:p w14:paraId="7429E553" w14:textId="77777777" w:rsidR="007E2294" w:rsidRDefault="007E2294" w:rsidP="007E2294">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863CC6E" w14:textId="77777777" w:rsidR="007E2294" w:rsidRDefault="007E2294">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7ABB8857" w14:textId="064FA46E"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Կազմակերպությունը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վերահսկող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իրավաբանական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4D21B0">
        <w:trPr>
          <w:trHeight w:val="20"/>
        </w:trPr>
        <w:tc>
          <w:tcPr>
            <w:tcW w:w="2835" w:type="dxa"/>
            <w:shd w:val="clear" w:color="auto" w:fill="D9E2F3"/>
            <w:vAlign w:val="center"/>
          </w:tcPr>
          <w:p w14:paraId="076A6EB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1927095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50E4D37" w14:textId="77777777" w:rsidTr="004D21B0">
        <w:trPr>
          <w:trHeight w:val="20"/>
        </w:trPr>
        <w:tc>
          <w:tcPr>
            <w:tcW w:w="2835" w:type="dxa"/>
            <w:shd w:val="clear" w:color="auto" w:fill="D9E2F3"/>
            <w:vAlign w:val="center"/>
          </w:tcPr>
          <w:p w14:paraId="7B1C281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023BA3F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3CAB040A" w14:textId="77777777" w:rsidTr="004D21B0">
        <w:trPr>
          <w:trHeight w:val="20"/>
        </w:trPr>
        <w:tc>
          <w:tcPr>
            <w:tcW w:w="2835" w:type="dxa"/>
            <w:shd w:val="clear" w:color="auto" w:fill="D9E2F3"/>
            <w:vAlign w:val="center"/>
          </w:tcPr>
          <w:p w14:paraId="50B514F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4DF149D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EED658E" w14:textId="77777777" w:rsidTr="004D21B0">
        <w:trPr>
          <w:trHeight w:val="20"/>
        </w:trPr>
        <w:tc>
          <w:tcPr>
            <w:tcW w:w="2835" w:type="dxa"/>
            <w:shd w:val="clear" w:color="auto" w:fill="D9E2F3"/>
            <w:vAlign w:val="center"/>
          </w:tcPr>
          <w:p w14:paraId="07C6D74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23DFBAF"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7CDF46C4" w14:textId="77777777" w:rsidTr="004D21B0">
        <w:trPr>
          <w:trHeight w:val="20"/>
        </w:trPr>
        <w:tc>
          <w:tcPr>
            <w:tcW w:w="2835" w:type="dxa"/>
            <w:shd w:val="clear" w:color="auto" w:fill="D9E2F3"/>
            <w:vAlign w:val="center"/>
          </w:tcPr>
          <w:p w14:paraId="045DD188"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1E3BF2D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1D0AAD0A" w14:textId="77777777" w:rsidTr="004D21B0">
        <w:trPr>
          <w:trHeight w:val="20"/>
        </w:trPr>
        <w:tc>
          <w:tcPr>
            <w:tcW w:w="2835" w:type="dxa"/>
            <w:shd w:val="clear" w:color="auto" w:fill="D9E2F3"/>
            <w:vAlign w:val="center"/>
          </w:tcPr>
          <w:p w14:paraId="1CAABD4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5D2CDC42"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0D224D68" w14:textId="77777777" w:rsidTr="004D21B0">
        <w:trPr>
          <w:trHeight w:val="20"/>
        </w:trPr>
        <w:tc>
          <w:tcPr>
            <w:tcW w:w="2835" w:type="dxa"/>
            <w:shd w:val="clear" w:color="auto" w:fill="D9E2F3"/>
            <w:vAlign w:val="center"/>
          </w:tcPr>
          <w:p w14:paraId="3D9D2309"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055F845" w14:textId="77777777" w:rsidR="00CE11B7" w:rsidRPr="00FD1EE4" w:rsidRDefault="00CE11B7" w:rsidP="004D21B0">
            <w:pPr>
              <w:spacing w:before="240" w:after="240" w:line="240" w:lineRule="exact"/>
              <w:rPr>
                <w:rFonts w:ascii="GHEA Grapalat" w:eastAsia="GHEA Grapalat" w:hAnsi="GHEA Grapalat" w:cs="GHEA Grapalat"/>
              </w:rPr>
            </w:pPr>
          </w:p>
        </w:tc>
      </w:tr>
    </w:tbl>
    <w:p w14:paraId="78003631"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7E2294">
        <w:rPr>
          <w:rFonts w:ascii="GHEA Grapalat" w:eastAsia="GHEA Grapalat" w:hAnsi="GHEA Grapalat" w:cs="GHEA Grapalat"/>
          <w:i/>
          <w:iCs/>
          <w:sz w:val="20"/>
          <w:szCs w:val="20"/>
        </w:rPr>
        <w:t>Վերահսկողության</w:t>
      </w:r>
      <w:proofErr w:type="spellEnd"/>
      <w:r w:rsidRPr="007E2294">
        <w:rPr>
          <w:rFonts w:ascii="GHEA Grapalat" w:eastAsia="GHEA Grapalat" w:hAnsi="GHEA Grapalat" w:cs="GHEA Grapalat"/>
          <w:i/>
          <w:iCs/>
          <w:sz w:val="20"/>
          <w:szCs w:val="20"/>
        </w:rPr>
        <w:t xml:space="preserve"> </w:t>
      </w:r>
      <w:proofErr w:type="spellStart"/>
      <w:r w:rsidRPr="007E229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7E2294" w:rsidRDefault="00CE11B7" w:rsidP="007E2294">
            <w:pPr>
              <w:spacing w:line="240" w:lineRule="exact"/>
              <w:rPr>
                <w:rFonts w:ascii="GHEA Grapalat" w:eastAsia="GHEA Grapalat" w:hAnsi="GHEA Grapalat" w:cs="GHEA Grapalat"/>
                <w:sz w:val="20"/>
                <w:szCs w:val="20"/>
              </w:rPr>
            </w:pPr>
          </w:p>
        </w:tc>
      </w:tr>
      <w:tr w:rsidR="00CE11B7" w:rsidRPr="00FD1EE4" w14:paraId="0CF27D2F" w14:textId="77777777" w:rsidTr="00F121A0">
        <w:tc>
          <w:tcPr>
            <w:tcW w:w="2836" w:type="dxa"/>
            <w:shd w:val="clear" w:color="auto" w:fill="D9E2F3"/>
            <w:vAlign w:val="center"/>
          </w:tcPr>
          <w:p w14:paraId="0F91EC1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7E2294" w:rsidRDefault="003B4D27"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C8D1F31" w14:textId="77777777" w:rsidR="00CE11B7" w:rsidRPr="007E2294" w:rsidRDefault="003B4D27"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bl>
    <w:p w14:paraId="4DB93A82" w14:textId="717EAD70" w:rsidR="00CE11B7" w:rsidRPr="00FD1EE4" w:rsidRDefault="00CE11B7" w:rsidP="007E2294">
      <w:pPr>
        <w:pBdr>
          <w:top w:val="nil"/>
          <w:left w:val="nil"/>
          <w:bottom w:val="nil"/>
          <w:right w:val="nil"/>
          <w:between w:val="nil"/>
        </w:pBdr>
        <w:rPr>
          <w:rFonts w:ascii="GHEA Grapalat" w:eastAsia="GHEA Grapalat" w:hAnsi="GHEA Grapalat" w:cs="GHEA Grapalat"/>
        </w:rPr>
      </w:pPr>
    </w:p>
    <w:p w14:paraId="56065D2D" w14:textId="77777777" w:rsidR="00CE11B7" w:rsidRPr="007E2294" w:rsidRDefault="00CE11B7" w:rsidP="007E2294">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t>Պետության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համայնքի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կամ</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միջազգային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կազմակերպության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մասնակցությունը</w:t>
      </w:r>
      <w:proofErr w:type="spellEnd"/>
    </w:p>
    <w:p w14:paraId="4D3159EB" w14:textId="77777777" w:rsidR="00CE11B7" w:rsidRPr="007E2294" w:rsidRDefault="00CE11B7" w:rsidP="007E2294">
      <w:pPr>
        <w:numPr>
          <w:ilvl w:val="1"/>
          <w:numId w:val="4"/>
        </w:numPr>
        <w:pBdr>
          <w:top w:val="nil"/>
          <w:left w:val="nil"/>
          <w:bottom w:val="nil"/>
          <w:right w:val="nil"/>
          <w:between w:val="nil"/>
        </w:pBdr>
        <w:spacing w:after="160" w:line="240" w:lineRule="exact"/>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Պետության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կամ</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համայնքի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FD1EE4" w:rsidRDefault="00CE11B7" w:rsidP="007E229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FD1EE4" w:rsidRDefault="00CE11B7" w:rsidP="007E229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FD1EE4" w:rsidRDefault="00CE11B7" w:rsidP="007E229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FD1EE4" w:rsidRDefault="003B4D27" w:rsidP="007E229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B4D2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Միջազգային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744CA725" w14:textId="77777777" w:rsidTr="00F121A0">
        <w:tc>
          <w:tcPr>
            <w:tcW w:w="2837" w:type="dxa"/>
            <w:shd w:val="clear" w:color="auto" w:fill="D9E2F3"/>
            <w:vAlign w:val="center"/>
          </w:tcPr>
          <w:p w14:paraId="0127FD14"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7E2294" w14:paraId="1AA7FB7A" w14:textId="77777777" w:rsidTr="00F121A0">
        <w:tc>
          <w:tcPr>
            <w:tcW w:w="2837" w:type="dxa"/>
            <w:shd w:val="clear" w:color="auto" w:fill="D9E2F3"/>
            <w:vAlign w:val="center"/>
          </w:tcPr>
          <w:p w14:paraId="3BB521F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FD1EE4" w14:paraId="39C76CF3" w14:textId="77777777" w:rsidTr="00F121A0">
        <w:tc>
          <w:tcPr>
            <w:tcW w:w="2837" w:type="dxa"/>
            <w:shd w:val="clear" w:color="auto" w:fill="D9E2F3"/>
            <w:vAlign w:val="center"/>
          </w:tcPr>
          <w:p w14:paraId="396726C0"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FD1EE4" w:rsidRDefault="003B4D27" w:rsidP="007E229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B4D27" w:rsidP="007E229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3D08678" w:rsidR="00CE11B7" w:rsidRPr="00FD1EE4" w:rsidRDefault="00CE11B7" w:rsidP="00CE11B7">
      <w:pPr>
        <w:rPr>
          <w:rFonts w:ascii="GHEA Grapalat" w:eastAsia="GHEA Grapalat" w:hAnsi="GHEA Grapalat" w:cs="GHEA Grapalat"/>
          <w:b/>
        </w:rPr>
      </w:pPr>
    </w:p>
    <w:p w14:paraId="17FA2563" w14:textId="77777777" w:rsidR="007E2294" w:rsidRDefault="007E2294">
      <w:pPr>
        <w:rPr>
          <w:rFonts w:ascii="GHEA Grapalat" w:eastAsia="GHEA Grapalat" w:hAnsi="GHEA Grapalat" w:cs="GHEA Grapalat"/>
          <w:b/>
          <w:color w:val="000000"/>
        </w:rPr>
      </w:pPr>
      <w:r>
        <w:rPr>
          <w:rFonts w:ascii="GHEA Grapalat" w:eastAsia="GHEA Grapalat" w:hAnsi="GHEA Grapalat" w:cs="GHEA Grapalat"/>
          <w:b/>
          <w:color w:val="000000"/>
        </w:rPr>
        <w:br w:type="page"/>
      </w:r>
    </w:p>
    <w:p w14:paraId="055C55CB" w14:textId="53FFD0CD" w:rsidR="00CE11B7" w:rsidRPr="007E2294" w:rsidRDefault="00CE11B7" w:rsidP="00C3342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lastRenderedPageBreak/>
        <w:t>Իրական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շահառուի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տվյալները</w:t>
      </w:r>
      <w:proofErr w:type="spellEnd"/>
    </w:p>
    <w:p w14:paraId="4253F85B"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ինքնությունը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հավաստող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2294" w14:paraId="42ABDF6C" w14:textId="77777777" w:rsidTr="00F121A0">
        <w:tc>
          <w:tcPr>
            <w:tcW w:w="2836" w:type="dxa"/>
            <w:shd w:val="clear" w:color="auto" w:fill="D9E2F3"/>
            <w:vAlign w:val="center"/>
          </w:tcPr>
          <w:p w14:paraId="2A6B89F6"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7E2294" w:rsidRDefault="00CE11B7" w:rsidP="007E2294">
            <w:pPr>
              <w:rPr>
                <w:rFonts w:ascii="GHEA Grapalat" w:eastAsia="GHEA Grapalat" w:hAnsi="GHEA Grapalat" w:cs="GHEA Grapalat"/>
                <w:sz w:val="20"/>
                <w:szCs w:val="20"/>
              </w:rPr>
            </w:pPr>
          </w:p>
        </w:tc>
      </w:tr>
      <w:tr w:rsidR="00CE11B7" w:rsidRPr="007E2294" w14:paraId="6295F77C" w14:textId="77777777" w:rsidTr="00F121A0">
        <w:tc>
          <w:tcPr>
            <w:tcW w:w="2836" w:type="dxa"/>
            <w:shd w:val="clear" w:color="auto" w:fill="D9E2F3"/>
            <w:vAlign w:val="center"/>
          </w:tcPr>
          <w:p w14:paraId="56A71690"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7E2294" w:rsidRDefault="00CE11B7" w:rsidP="007E2294">
            <w:pPr>
              <w:rPr>
                <w:rFonts w:ascii="GHEA Grapalat" w:eastAsia="GHEA Grapalat" w:hAnsi="GHEA Grapalat" w:cs="GHEA Grapalat"/>
                <w:sz w:val="20"/>
                <w:szCs w:val="20"/>
              </w:rPr>
            </w:pPr>
          </w:p>
        </w:tc>
      </w:tr>
      <w:tr w:rsidR="00CE11B7" w:rsidRPr="007E2294" w14:paraId="62B6AD7F" w14:textId="77777777" w:rsidTr="00F121A0">
        <w:tc>
          <w:tcPr>
            <w:tcW w:w="2836" w:type="dxa"/>
            <w:shd w:val="clear" w:color="auto" w:fill="D9E2F3"/>
            <w:vAlign w:val="center"/>
          </w:tcPr>
          <w:p w14:paraId="2E442C5C"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086696DF" w14:textId="77777777" w:rsidR="00CE11B7" w:rsidRPr="007E2294" w:rsidRDefault="00CE11B7" w:rsidP="007E2294">
            <w:pPr>
              <w:rPr>
                <w:rFonts w:ascii="GHEA Grapalat" w:eastAsia="GHEA Grapalat" w:hAnsi="GHEA Grapalat" w:cs="GHEA Grapalat"/>
                <w:sz w:val="20"/>
                <w:szCs w:val="20"/>
              </w:rPr>
            </w:pPr>
          </w:p>
        </w:tc>
      </w:tr>
      <w:tr w:rsidR="00CE11B7" w:rsidRPr="007E2294" w14:paraId="31B21012" w14:textId="77777777" w:rsidTr="00F121A0">
        <w:tc>
          <w:tcPr>
            <w:tcW w:w="2836" w:type="dxa"/>
            <w:shd w:val="clear" w:color="auto" w:fill="D9E2F3"/>
            <w:vAlign w:val="center"/>
          </w:tcPr>
          <w:p w14:paraId="152ABBBA"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23709933" w14:textId="77777777" w:rsidR="00CE11B7" w:rsidRPr="007E2294" w:rsidRDefault="00CE11B7" w:rsidP="007E2294">
            <w:pPr>
              <w:rPr>
                <w:rFonts w:ascii="GHEA Grapalat" w:eastAsia="GHEA Grapalat" w:hAnsi="GHEA Grapalat" w:cs="GHEA Grapalat"/>
                <w:sz w:val="20"/>
                <w:szCs w:val="20"/>
              </w:rPr>
            </w:pPr>
          </w:p>
        </w:tc>
      </w:tr>
      <w:tr w:rsidR="00CE11B7" w:rsidRPr="007E2294" w14:paraId="3B254384" w14:textId="77777777" w:rsidTr="00F121A0">
        <w:tc>
          <w:tcPr>
            <w:tcW w:w="2836" w:type="dxa"/>
            <w:shd w:val="clear" w:color="auto" w:fill="D9E2F3"/>
            <w:vAlign w:val="center"/>
          </w:tcPr>
          <w:p w14:paraId="171F5483"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7E2294" w:rsidRDefault="00CE11B7" w:rsidP="007E2294">
            <w:pPr>
              <w:rPr>
                <w:rFonts w:ascii="GHEA Grapalat" w:eastAsia="GHEA Grapalat" w:hAnsi="GHEA Grapalat" w:cs="GHEA Grapalat"/>
                <w:sz w:val="20"/>
                <w:szCs w:val="20"/>
              </w:rPr>
            </w:pPr>
          </w:p>
        </w:tc>
      </w:tr>
      <w:tr w:rsidR="00CE11B7" w:rsidRPr="007E2294" w14:paraId="063845A2" w14:textId="77777777" w:rsidTr="00F121A0">
        <w:tc>
          <w:tcPr>
            <w:tcW w:w="2836" w:type="dxa"/>
            <w:shd w:val="clear" w:color="auto" w:fill="D9E2F3"/>
            <w:vAlign w:val="center"/>
          </w:tcPr>
          <w:p w14:paraId="1F9BEC35"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Ծննդյան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7E2294" w:rsidRDefault="00CE11B7" w:rsidP="007E2294">
            <w:pPr>
              <w:rPr>
                <w:rFonts w:ascii="GHEA Grapalat" w:eastAsia="GHEA Grapalat" w:hAnsi="GHEA Grapalat" w:cs="GHEA Grapalat"/>
                <w:sz w:val="20"/>
                <w:szCs w:val="20"/>
              </w:rPr>
            </w:pPr>
          </w:p>
        </w:tc>
      </w:tr>
    </w:tbl>
    <w:p w14:paraId="37D40D8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հաստատող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3C0C2A1F" w14:textId="77777777" w:rsidTr="00F121A0">
        <w:tc>
          <w:tcPr>
            <w:tcW w:w="2837" w:type="dxa"/>
            <w:shd w:val="clear" w:color="auto" w:fill="D9E2F3"/>
            <w:vAlign w:val="center"/>
          </w:tcPr>
          <w:p w14:paraId="5D16C37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2CBA27EE" w14:textId="77777777" w:rsidTr="00F121A0">
        <w:tc>
          <w:tcPr>
            <w:tcW w:w="2837" w:type="dxa"/>
            <w:shd w:val="clear" w:color="auto" w:fill="D9E2F3"/>
            <w:vAlign w:val="center"/>
          </w:tcPr>
          <w:p w14:paraId="39B8BFFA"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370BA68" w14:textId="77777777" w:rsidTr="00F121A0">
        <w:tc>
          <w:tcPr>
            <w:tcW w:w="2837" w:type="dxa"/>
            <w:shd w:val="clear" w:color="auto" w:fill="D9E2F3"/>
            <w:vAlign w:val="center"/>
          </w:tcPr>
          <w:p w14:paraId="7C9A9E37"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02D94C5" w14:textId="77777777" w:rsidTr="00F121A0">
        <w:tc>
          <w:tcPr>
            <w:tcW w:w="2837" w:type="dxa"/>
            <w:shd w:val="clear" w:color="auto" w:fill="D9E2F3"/>
            <w:vAlign w:val="center"/>
          </w:tcPr>
          <w:p w14:paraId="46AC2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Տրամադրող</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64AF80FD" w14:textId="77777777" w:rsidTr="00F121A0">
        <w:tc>
          <w:tcPr>
            <w:tcW w:w="2837" w:type="dxa"/>
            <w:shd w:val="clear" w:color="auto" w:fill="D9E2F3"/>
            <w:vAlign w:val="center"/>
          </w:tcPr>
          <w:p w14:paraId="3FB11612"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 xml:space="preserve">ՀԾՀ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համարժեք</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7E2294" w:rsidRDefault="00CE11B7" w:rsidP="009A230B">
            <w:pPr>
              <w:spacing w:before="240"/>
              <w:rPr>
                <w:rFonts w:ascii="GHEA Grapalat" w:eastAsia="GHEA Grapalat" w:hAnsi="GHEA Grapalat" w:cs="GHEA Grapalat"/>
                <w:sz w:val="20"/>
                <w:szCs w:val="20"/>
              </w:rPr>
            </w:pPr>
          </w:p>
        </w:tc>
      </w:tr>
    </w:tbl>
    <w:p w14:paraId="3BF4688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հաշվառման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17E61EA" w14:textId="77777777" w:rsidTr="00F121A0">
        <w:tc>
          <w:tcPr>
            <w:tcW w:w="2837" w:type="dxa"/>
            <w:shd w:val="clear" w:color="auto" w:fill="D9E2F3"/>
            <w:vAlign w:val="center"/>
          </w:tcPr>
          <w:p w14:paraId="2A5B4EE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1463D4C" w14:textId="77777777" w:rsidTr="00F121A0">
        <w:tc>
          <w:tcPr>
            <w:tcW w:w="2837" w:type="dxa"/>
            <w:shd w:val="clear" w:color="auto" w:fill="D9E2F3"/>
            <w:vAlign w:val="center"/>
          </w:tcPr>
          <w:p w14:paraId="687EF09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350A85E0" w14:textId="77777777" w:rsidTr="00F121A0">
        <w:tc>
          <w:tcPr>
            <w:tcW w:w="2837" w:type="dxa"/>
            <w:shd w:val="clear" w:color="auto" w:fill="D9E2F3"/>
            <w:vAlign w:val="center"/>
          </w:tcPr>
          <w:p w14:paraId="3EAA7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D083287" w14:textId="77777777" w:rsidTr="00F121A0">
        <w:tc>
          <w:tcPr>
            <w:tcW w:w="2837" w:type="dxa"/>
            <w:shd w:val="clear" w:color="auto" w:fill="D9E2F3"/>
            <w:vAlign w:val="center"/>
          </w:tcPr>
          <w:p w14:paraId="6FBEC20E"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7E2294" w:rsidRDefault="00CE11B7" w:rsidP="009A230B">
            <w:pPr>
              <w:spacing w:before="240"/>
              <w:rPr>
                <w:rFonts w:ascii="GHEA Grapalat" w:eastAsia="GHEA Grapalat" w:hAnsi="GHEA Grapalat" w:cs="GHEA Grapalat"/>
                <w:sz w:val="20"/>
                <w:szCs w:val="20"/>
              </w:rPr>
            </w:pPr>
          </w:p>
        </w:tc>
      </w:tr>
    </w:tbl>
    <w:p w14:paraId="3E87507E"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բնակության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7D27973" w14:textId="77777777" w:rsidTr="00F121A0">
        <w:tc>
          <w:tcPr>
            <w:tcW w:w="2837" w:type="dxa"/>
            <w:shd w:val="clear" w:color="auto" w:fill="D9E2F3"/>
            <w:vAlign w:val="center"/>
          </w:tcPr>
          <w:p w14:paraId="6827B78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A62B66C" w14:textId="77777777" w:rsidTr="00F121A0">
        <w:tc>
          <w:tcPr>
            <w:tcW w:w="2837" w:type="dxa"/>
            <w:shd w:val="clear" w:color="auto" w:fill="D9E2F3"/>
            <w:vAlign w:val="center"/>
          </w:tcPr>
          <w:p w14:paraId="3089E75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E359837" w14:textId="77777777" w:rsidTr="00F121A0">
        <w:tc>
          <w:tcPr>
            <w:tcW w:w="2837" w:type="dxa"/>
            <w:shd w:val="clear" w:color="auto" w:fill="D9E2F3"/>
            <w:vAlign w:val="center"/>
          </w:tcPr>
          <w:p w14:paraId="37FD512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474CE88" w14:textId="77777777" w:rsidTr="00F121A0">
        <w:tc>
          <w:tcPr>
            <w:tcW w:w="2837" w:type="dxa"/>
            <w:shd w:val="clear" w:color="auto" w:fill="D9E2F3"/>
            <w:vAlign w:val="center"/>
          </w:tcPr>
          <w:p w14:paraId="791D52D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7E2294" w:rsidRDefault="00CE11B7" w:rsidP="009A230B">
            <w:pPr>
              <w:spacing w:before="240"/>
              <w:rPr>
                <w:rFonts w:ascii="GHEA Grapalat" w:eastAsia="GHEA Grapalat" w:hAnsi="GHEA Grapalat" w:cs="GHEA Grapalat"/>
                <w:sz w:val="20"/>
                <w:szCs w:val="20"/>
              </w:rPr>
            </w:pPr>
          </w:p>
        </w:tc>
      </w:tr>
    </w:tbl>
    <w:p w14:paraId="04C0B73B" w14:textId="77777777" w:rsidR="009A230B" w:rsidRDefault="009A230B" w:rsidP="009A230B">
      <w:pPr>
        <w:pBdr>
          <w:top w:val="nil"/>
          <w:left w:val="nil"/>
          <w:bottom w:val="nil"/>
          <w:right w:val="nil"/>
          <w:between w:val="nil"/>
        </w:pBdr>
        <w:spacing w:before="240" w:after="160" w:line="259" w:lineRule="auto"/>
        <w:ind w:left="792"/>
        <w:rPr>
          <w:rFonts w:ascii="GHEA Grapalat" w:eastAsia="GHEA Grapalat" w:hAnsi="GHEA Grapalat" w:cs="GHEA Grapalat"/>
          <w:i/>
          <w:color w:val="000000"/>
          <w:sz w:val="20"/>
          <w:szCs w:val="20"/>
        </w:rPr>
      </w:pPr>
    </w:p>
    <w:p w14:paraId="2FC70EDF" w14:textId="77777777" w:rsidR="009A230B" w:rsidRDefault="009A230B">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br w:type="page"/>
      </w:r>
    </w:p>
    <w:p w14:paraId="402422A1" w14:textId="70420502" w:rsidR="00CE11B7" w:rsidRPr="007E2294" w:rsidRDefault="00CE11B7" w:rsidP="00C3342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բացառությամբ</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5BB570D8" w14:textId="77777777" w:rsidTr="00F121A0">
        <w:trPr>
          <w:trHeight w:val="924"/>
        </w:trPr>
        <w:tc>
          <w:tcPr>
            <w:tcW w:w="9016" w:type="dxa"/>
            <w:gridSpan w:val="2"/>
            <w:vAlign w:val="center"/>
          </w:tcPr>
          <w:p w14:paraId="455151A1" w14:textId="77777777" w:rsidR="00CE11B7" w:rsidRPr="007E2294" w:rsidRDefault="003B4D2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1689A9FF" w14:textId="77777777" w:rsidTr="009A230B">
        <w:trPr>
          <w:trHeight w:val="465"/>
        </w:trPr>
        <w:tc>
          <w:tcPr>
            <w:tcW w:w="4508" w:type="dxa"/>
            <w:shd w:val="clear" w:color="auto" w:fill="D9E2F3"/>
            <w:vAlign w:val="center"/>
          </w:tcPr>
          <w:p w14:paraId="5AB6E2C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7E2294" w:rsidRDefault="00CE11B7" w:rsidP="009A230B">
            <w:pPr>
              <w:rPr>
                <w:rFonts w:ascii="GHEA Grapalat" w:eastAsia="GHEA Grapalat" w:hAnsi="GHEA Grapalat" w:cs="GHEA Grapalat"/>
                <w:sz w:val="20"/>
                <w:szCs w:val="20"/>
              </w:rPr>
            </w:pPr>
          </w:p>
        </w:tc>
      </w:tr>
      <w:tr w:rsidR="00CE11B7" w:rsidRPr="007E2294" w14:paraId="357B5C88" w14:textId="77777777" w:rsidTr="009A230B">
        <w:trPr>
          <w:trHeight w:val="672"/>
        </w:trPr>
        <w:tc>
          <w:tcPr>
            <w:tcW w:w="4508" w:type="dxa"/>
            <w:shd w:val="clear" w:color="auto" w:fill="D9E2F3"/>
            <w:vAlign w:val="center"/>
          </w:tcPr>
          <w:p w14:paraId="3A4B4E2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7E2294" w:rsidRDefault="003B4D2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26DB311" w14:textId="77777777" w:rsidR="00CE11B7" w:rsidRPr="007E2294" w:rsidRDefault="003B4D2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8B21912" w14:textId="77777777" w:rsidTr="00F121A0">
        <w:tc>
          <w:tcPr>
            <w:tcW w:w="9016" w:type="dxa"/>
            <w:gridSpan w:val="2"/>
            <w:vAlign w:val="center"/>
          </w:tcPr>
          <w:p w14:paraId="5899A093" w14:textId="77777777" w:rsidR="00CE11B7" w:rsidRPr="007E2294" w:rsidRDefault="003B4D2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433BD5C9" w14:textId="77777777" w:rsidTr="00F121A0">
        <w:tc>
          <w:tcPr>
            <w:tcW w:w="9016" w:type="dxa"/>
            <w:gridSpan w:val="2"/>
            <w:vAlign w:val="center"/>
          </w:tcPr>
          <w:p w14:paraId="03789013" w14:textId="77777777" w:rsidR="00CE11B7" w:rsidRPr="007E2294" w:rsidRDefault="003B4D2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hAnsi="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 և «բ»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6985524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համար</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783BBFA6" w14:textId="77777777" w:rsidTr="00F121A0">
        <w:trPr>
          <w:trHeight w:val="924"/>
        </w:trPr>
        <w:tc>
          <w:tcPr>
            <w:tcW w:w="9016" w:type="dxa"/>
            <w:gridSpan w:val="2"/>
            <w:vAlign w:val="center"/>
          </w:tcPr>
          <w:p w14:paraId="3AB2CBA8" w14:textId="77777777" w:rsidR="00CE11B7" w:rsidRPr="007E2294" w:rsidRDefault="003B4D2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5B002FFF" w14:textId="77777777" w:rsidTr="00F121A0">
        <w:trPr>
          <w:trHeight w:val="684"/>
        </w:trPr>
        <w:tc>
          <w:tcPr>
            <w:tcW w:w="4508" w:type="dxa"/>
            <w:shd w:val="clear" w:color="auto" w:fill="D9E2F3"/>
            <w:vAlign w:val="center"/>
          </w:tcPr>
          <w:p w14:paraId="2734386B"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7E2294" w:rsidRDefault="00CE11B7" w:rsidP="009A230B">
            <w:pPr>
              <w:rPr>
                <w:rFonts w:ascii="GHEA Grapalat" w:eastAsia="GHEA Grapalat" w:hAnsi="GHEA Grapalat" w:cs="GHEA Grapalat"/>
                <w:sz w:val="20"/>
                <w:szCs w:val="20"/>
              </w:rPr>
            </w:pPr>
          </w:p>
        </w:tc>
      </w:tr>
      <w:tr w:rsidR="00CE11B7" w:rsidRPr="007E2294" w14:paraId="41B86BFD" w14:textId="77777777" w:rsidTr="00F121A0">
        <w:trPr>
          <w:trHeight w:val="1282"/>
        </w:trPr>
        <w:tc>
          <w:tcPr>
            <w:tcW w:w="4508" w:type="dxa"/>
            <w:shd w:val="clear" w:color="auto" w:fill="D9E2F3"/>
            <w:vAlign w:val="center"/>
          </w:tcPr>
          <w:p w14:paraId="313E2906"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7E2294" w:rsidRDefault="003B4D2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1A301593" w14:textId="77777777" w:rsidR="00CE11B7" w:rsidRPr="007E2294" w:rsidRDefault="003B4D2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A6BBC07" w14:textId="77777777" w:rsidTr="00F121A0">
        <w:tc>
          <w:tcPr>
            <w:tcW w:w="9016" w:type="dxa"/>
            <w:gridSpan w:val="2"/>
            <w:vAlign w:val="center"/>
          </w:tcPr>
          <w:p w14:paraId="5B139C9B" w14:textId="77777777" w:rsidR="00CE11B7" w:rsidRPr="007E2294" w:rsidRDefault="003B4D2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նշանակելու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հեռացնելու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կառավարման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մարմինների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անդամների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մեծամասնությանը</w:t>
            </w:r>
            <w:proofErr w:type="spellEnd"/>
          </w:p>
        </w:tc>
      </w:tr>
      <w:tr w:rsidR="00CE11B7" w:rsidRPr="007E2294" w14:paraId="0A83B8BA" w14:textId="77777777" w:rsidTr="00F121A0">
        <w:tc>
          <w:tcPr>
            <w:tcW w:w="9016" w:type="dxa"/>
            <w:gridSpan w:val="2"/>
            <w:vAlign w:val="center"/>
          </w:tcPr>
          <w:p w14:paraId="32192A97" w14:textId="77777777" w:rsidR="00CE11B7" w:rsidRPr="007E2294" w:rsidRDefault="003B4D2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անհատույց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ստացել</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հաշվետու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նախորդող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շահույթի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առնվազն</w:t>
            </w:r>
            <w:proofErr w:type="spellEnd"/>
            <w:r w:rsidR="00CE11B7" w:rsidRPr="007E2294">
              <w:rPr>
                <w:rFonts w:ascii="GHEA Grapalat" w:eastAsia="GHEA Grapalat" w:hAnsi="GHEA Grapalat" w:cs="GHEA Grapalat"/>
                <w:sz w:val="20"/>
                <w:szCs w:val="20"/>
              </w:rPr>
              <w:t xml:space="preserve"> 15 </w:t>
            </w:r>
            <w:proofErr w:type="spellStart"/>
            <w:r w:rsidR="00CE11B7" w:rsidRPr="007E2294">
              <w:rPr>
                <w:rFonts w:ascii="GHEA Grapalat" w:eastAsia="GHEA Grapalat" w:hAnsi="GHEA Grapalat" w:cs="GHEA Grapalat"/>
                <w:sz w:val="20"/>
                <w:szCs w:val="20"/>
              </w:rPr>
              <w:t>տոկոսի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չափով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օգուտ</w:t>
            </w:r>
            <w:proofErr w:type="spellEnd"/>
          </w:p>
        </w:tc>
      </w:tr>
      <w:tr w:rsidR="00CE11B7" w:rsidRPr="007E2294" w14:paraId="47CD326D" w14:textId="77777777" w:rsidTr="00F121A0">
        <w:tc>
          <w:tcPr>
            <w:tcW w:w="9016" w:type="dxa"/>
            <w:gridSpan w:val="2"/>
            <w:vAlign w:val="center"/>
          </w:tcPr>
          <w:p w14:paraId="7A527130" w14:textId="77777777" w:rsidR="00CE11B7" w:rsidRPr="007E2294" w:rsidRDefault="003B4D2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դ</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76C06375" w14:textId="77777777" w:rsidTr="00F121A0">
        <w:tc>
          <w:tcPr>
            <w:tcW w:w="9016" w:type="dxa"/>
            <w:gridSpan w:val="2"/>
            <w:vAlign w:val="center"/>
          </w:tcPr>
          <w:p w14:paraId="26146055" w14:textId="77777777" w:rsidR="00CE11B7" w:rsidRPr="007E2294" w:rsidRDefault="003B4D2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ե</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«ա»-«դ»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4DB483C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կարգավիճակի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վերաբերյալ</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D0776FA" w14:textId="77777777" w:rsidTr="00F121A0">
        <w:tc>
          <w:tcPr>
            <w:tcW w:w="2837" w:type="dxa"/>
            <w:shd w:val="clear" w:color="auto" w:fill="D9E2F3"/>
            <w:vAlign w:val="center"/>
          </w:tcPr>
          <w:p w14:paraId="212F4D85"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դառնալու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50ABC42" w14:textId="77777777" w:rsidTr="00F121A0">
        <w:tc>
          <w:tcPr>
            <w:tcW w:w="2837" w:type="dxa"/>
            <w:shd w:val="clear" w:color="auto" w:fill="D9E2F3"/>
            <w:vAlign w:val="center"/>
          </w:tcPr>
          <w:p w14:paraId="626C229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նկատմամբ</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վերահսկողության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7E2294" w:rsidRDefault="003B4D27"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Առանձին</w:t>
            </w:r>
            <w:proofErr w:type="spellEnd"/>
            <w:r w:rsidR="00CE11B7" w:rsidRPr="007E2294">
              <w:rPr>
                <w:rFonts w:ascii="GHEA Grapalat" w:eastAsia="GHEA Grapalat" w:hAnsi="GHEA Grapalat" w:cs="GHEA Grapalat"/>
                <w:sz w:val="20"/>
                <w:szCs w:val="20"/>
              </w:rPr>
              <w:t xml:space="preserve"> </w:t>
            </w:r>
          </w:p>
          <w:p w14:paraId="3E065C2B" w14:textId="77777777" w:rsidR="00CE11B7" w:rsidRPr="007E2294" w:rsidRDefault="003B4D27"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Փոխկապակցված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անձանց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հետ</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համատեղ</w:t>
            </w:r>
            <w:proofErr w:type="spellEnd"/>
          </w:p>
        </w:tc>
      </w:tr>
      <w:tr w:rsidR="00CE11B7" w:rsidRPr="007E2294" w14:paraId="7FDA67A5" w14:textId="77777777" w:rsidTr="00F121A0">
        <w:tc>
          <w:tcPr>
            <w:tcW w:w="2837" w:type="dxa"/>
            <w:shd w:val="clear" w:color="auto" w:fill="D9E2F3"/>
            <w:vAlign w:val="center"/>
          </w:tcPr>
          <w:p w14:paraId="57E4F34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Ընդերքօգտագործման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ոլորտի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հաշվետու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հանդիսանում</w:t>
            </w:r>
            <w:proofErr w:type="spellEnd"/>
            <w:r w:rsidRPr="007E2294">
              <w:rPr>
                <w:rFonts w:ascii="GHEA Grapalat" w:eastAsia="GHEA Grapalat" w:hAnsi="GHEA Grapalat" w:cs="GHEA Grapalat"/>
                <w:color w:val="000000"/>
                <w:sz w:val="20"/>
                <w:szCs w:val="20"/>
              </w:rPr>
              <w:t xml:space="preserve"> է </w:t>
            </w:r>
            <w:proofErr w:type="spellStart"/>
            <w:r w:rsidRPr="007E2294">
              <w:rPr>
                <w:rFonts w:ascii="GHEA Grapalat" w:eastAsia="GHEA Grapalat" w:hAnsi="GHEA Grapalat" w:cs="GHEA Grapalat"/>
                <w:color w:val="000000"/>
                <w:sz w:val="20"/>
                <w:szCs w:val="20"/>
              </w:rPr>
              <w:lastRenderedPageBreak/>
              <w:t>պաշտոնատար</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անձ</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նրա</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ընտանիքի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7E2294" w:rsidRDefault="003B4D27"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Այո</w:t>
            </w:r>
            <w:proofErr w:type="spellEnd"/>
          </w:p>
          <w:p w14:paraId="300D0DE2" w14:textId="77777777" w:rsidR="00CE11B7" w:rsidRPr="007E2294" w:rsidRDefault="003B4D27"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Ոչ</w:t>
            </w:r>
            <w:proofErr w:type="spellEnd"/>
          </w:p>
        </w:tc>
      </w:tr>
    </w:tbl>
    <w:p w14:paraId="78C72F42"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կոնտակտային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A62DC59" w14:textId="77777777" w:rsidTr="00F121A0">
        <w:tc>
          <w:tcPr>
            <w:tcW w:w="2837" w:type="dxa"/>
            <w:shd w:val="clear" w:color="auto" w:fill="D9E2F3"/>
            <w:vAlign w:val="center"/>
          </w:tcPr>
          <w:p w14:paraId="0C6CDCC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Էլ</w:t>
            </w:r>
            <w:proofErr w:type="spellEnd"/>
            <w:r w:rsidRPr="007E2294">
              <w:rPr>
                <w:rFonts w:ascii="Cambria Math" w:eastAsia="Cambria Math" w:hAnsi="Cambria Math" w:cs="Cambria Math"/>
                <w:color w:val="000000"/>
                <w:sz w:val="20"/>
                <w:szCs w:val="20"/>
              </w:rPr>
              <w:t>․</w:t>
            </w:r>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փոստի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0D0B6AE5" w14:textId="77777777" w:rsidTr="00F121A0">
        <w:tc>
          <w:tcPr>
            <w:tcW w:w="2837" w:type="dxa"/>
            <w:shd w:val="clear" w:color="auto" w:fill="D9E2F3"/>
            <w:vAlign w:val="center"/>
          </w:tcPr>
          <w:p w14:paraId="7DAC220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7E2294" w:rsidRDefault="00CE11B7" w:rsidP="009A230B">
            <w:pPr>
              <w:spacing w:before="240"/>
              <w:rPr>
                <w:rFonts w:ascii="GHEA Grapalat" w:eastAsia="GHEA Grapalat" w:hAnsi="GHEA Grapalat" w:cs="GHEA Grapalat"/>
                <w:sz w:val="20"/>
                <w:szCs w:val="20"/>
              </w:rPr>
            </w:pPr>
          </w:p>
        </w:tc>
      </w:tr>
    </w:tbl>
    <w:p w14:paraId="0A109847" w14:textId="35B654F7" w:rsidR="00CE11B7" w:rsidRPr="007E2294" w:rsidRDefault="00CE11B7" w:rsidP="009A230B">
      <w:pPr>
        <w:pBdr>
          <w:top w:val="nil"/>
          <w:left w:val="nil"/>
          <w:bottom w:val="nil"/>
          <w:right w:val="nil"/>
          <w:between w:val="nil"/>
        </w:pBdr>
        <w:spacing w:line="240" w:lineRule="exact"/>
        <w:ind w:left="792"/>
        <w:rPr>
          <w:rFonts w:ascii="GHEA Grapalat" w:eastAsia="GHEA Grapalat" w:hAnsi="GHEA Grapalat" w:cs="GHEA Grapalat"/>
          <w:i/>
          <w:color w:val="000000"/>
          <w:sz w:val="20"/>
          <w:szCs w:val="20"/>
        </w:rPr>
      </w:pPr>
    </w:p>
    <w:p w14:paraId="39AEA167" w14:textId="77777777" w:rsidR="00CE11B7" w:rsidRPr="009A230B" w:rsidRDefault="00CE11B7" w:rsidP="009A230B">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9A230B">
        <w:rPr>
          <w:rFonts w:ascii="GHEA Grapalat" w:eastAsia="GHEA Grapalat" w:hAnsi="GHEA Grapalat" w:cs="GHEA Grapalat"/>
          <w:b/>
          <w:color w:val="000000"/>
          <w:sz w:val="20"/>
          <w:szCs w:val="20"/>
        </w:rPr>
        <w:t>Միջանկյալ</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իրավաբանական</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անձինք</w:t>
      </w:r>
      <w:proofErr w:type="spellEnd"/>
    </w:p>
    <w:p w14:paraId="7B72BC70" w14:textId="77777777" w:rsidR="00CE11B7" w:rsidRPr="009A230B" w:rsidRDefault="00CE11B7" w:rsidP="009A230B">
      <w:pPr>
        <w:numPr>
          <w:ilvl w:val="1"/>
          <w:numId w:val="4"/>
        </w:numPr>
        <w:pBdr>
          <w:top w:val="nil"/>
          <w:left w:val="nil"/>
          <w:bottom w:val="nil"/>
          <w:right w:val="nil"/>
          <w:between w:val="nil"/>
        </w:pBdr>
        <w:spacing w:before="240" w:after="160" w:line="240" w:lineRule="exact"/>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Կազմակերպության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3AAA8046" w14:textId="77777777" w:rsidTr="00F121A0">
        <w:tc>
          <w:tcPr>
            <w:tcW w:w="2835" w:type="dxa"/>
            <w:shd w:val="clear" w:color="auto" w:fill="D9E2F3"/>
            <w:vAlign w:val="center"/>
          </w:tcPr>
          <w:p w14:paraId="7BB41496"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21B6D808" w14:textId="77777777" w:rsidTr="00F121A0">
        <w:tc>
          <w:tcPr>
            <w:tcW w:w="2835" w:type="dxa"/>
            <w:shd w:val="clear" w:color="auto" w:fill="D9E2F3"/>
            <w:vAlign w:val="center"/>
          </w:tcPr>
          <w:p w14:paraId="3A07CD0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6FE11DD9" w14:textId="77777777" w:rsidTr="00F121A0">
        <w:tc>
          <w:tcPr>
            <w:tcW w:w="2835" w:type="dxa"/>
            <w:shd w:val="clear" w:color="auto" w:fill="D9E2F3"/>
            <w:vAlign w:val="center"/>
          </w:tcPr>
          <w:p w14:paraId="7E8A6C2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Պետական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97FC4AA" w14:textId="77777777" w:rsidTr="00F121A0">
        <w:tc>
          <w:tcPr>
            <w:tcW w:w="2835" w:type="dxa"/>
            <w:shd w:val="clear" w:color="auto" w:fill="D9E2F3"/>
            <w:vAlign w:val="center"/>
          </w:tcPr>
          <w:p w14:paraId="2A43089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օրը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ամիսը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76F529E7" w14:textId="77777777" w:rsidTr="00F121A0">
        <w:tc>
          <w:tcPr>
            <w:tcW w:w="2835" w:type="dxa"/>
            <w:shd w:val="clear" w:color="auto" w:fill="D9E2F3"/>
            <w:vAlign w:val="center"/>
          </w:tcPr>
          <w:p w14:paraId="75A87EC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1D6C26F" w14:textId="77777777" w:rsidTr="00F121A0">
        <w:tc>
          <w:tcPr>
            <w:tcW w:w="2835" w:type="dxa"/>
            <w:shd w:val="clear" w:color="auto" w:fill="D9E2F3"/>
            <w:vAlign w:val="center"/>
          </w:tcPr>
          <w:p w14:paraId="365571A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D11E63E" w14:textId="77777777" w:rsidTr="00F121A0">
        <w:tc>
          <w:tcPr>
            <w:tcW w:w="2835" w:type="dxa"/>
            <w:shd w:val="clear" w:color="auto" w:fill="D9E2F3"/>
            <w:vAlign w:val="center"/>
          </w:tcPr>
          <w:p w14:paraId="16EDD7BF"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Գործադիր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մարմնի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ղեկավարի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9A230B" w:rsidRDefault="00CE11B7" w:rsidP="009A230B">
            <w:pPr>
              <w:spacing w:before="240"/>
              <w:rPr>
                <w:rFonts w:ascii="GHEA Grapalat" w:eastAsia="GHEA Grapalat" w:hAnsi="GHEA Grapalat" w:cs="GHEA Grapalat"/>
                <w:sz w:val="20"/>
                <w:szCs w:val="20"/>
              </w:rPr>
            </w:pPr>
          </w:p>
        </w:tc>
      </w:tr>
    </w:tbl>
    <w:p w14:paraId="52BAA819"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Իրական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շահառուի</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69FB73A3" w14:textId="77777777" w:rsidTr="00F121A0">
        <w:trPr>
          <w:trHeight w:val="853"/>
        </w:trPr>
        <w:tc>
          <w:tcPr>
            <w:tcW w:w="2835" w:type="dxa"/>
            <w:vMerge w:val="restart"/>
            <w:shd w:val="clear" w:color="auto" w:fill="D9E2F3"/>
            <w:vAlign w:val="center"/>
          </w:tcPr>
          <w:p w14:paraId="5DCF9D2C"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Իրական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շահառու</w:t>
            </w:r>
            <w:proofErr w:type="spellEnd"/>
            <w:r w:rsidRPr="009A230B">
              <w:rPr>
                <w:rFonts w:ascii="GHEA Grapalat" w:eastAsia="GHEA Grapalat" w:hAnsi="GHEA Grapalat" w:cs="GHEA Grapalat"/>
                <w:color w:val="000000"/>
                <w:sz w:val="20"/>
                <w:szCs w:val="20"/>
              </w:rPr>
              <w:t>(</w:t>
            </w:r>
            <w:proofErr w:type="spellStart"/>
            <w:r w:rsidRPr="009A230B">
              <w:rPr>
                <w:rFonts w:ascii="GHEA Grapalat" w:eastAsia="GHEA Grapalat" w:hAnsi="GHEA Grapalat" w:cs="GHEA Grapalat"/>
                <w:color w:val="000000"/>
                <w:sz w:val="20"/>
                <w:szCs w:val="20"/>
              </w:rPr>
              <w:t>ներ</w:t>
            </w:r>
            <w:proofErr w:type="spellEnd"/>
            <w:r w:rsidRPr="009A230B">
              <w:rPr>
                <w:rFonts w:ascii="GHEA Grapalat" w:eastAsia="GHEA Grapalat" w:hAnsi="GHEA Grapalat" w:cs="GHEA Grapalat"/>
                <w:color w:val="000000"/>
                <w:sz w:val="20"/>
                <w:szCs w:val="20"/>
              </w:rPr>
              <w:t xml:space="preserve">)ի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կազմակերպությունը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հանդիսանում</w:t>
            </w:r>
            <w:proofErr w:type="spellEnd"/>
            <w:r w:rsidRPr="009A230B">
              <w:rPr>
                <w:rFonts w:ascii="GHEA Grapalat" w:eastAsia="GHEA Grapalat" w:hAnsi="GHEA Grapalat" w:cs="GHEA Grapalat"/>
                <w:color w:val="000000"/>
                <w:sz w:val="20"/>
                <w:szCs w:val="20"/>
              </w:rPr>
              <w:t xml:space="preserve"> է </w:t>
            </w:r>
            <w:proofErr w:type="spellStart"/>
            <w:r w:rsidRPr="009A230B">
              <w:rPr>
                <w:rFonts w:ascii="GHEA Grapalat" w:eastAsia="GHEA Grapalat" w:hAnsi="GHEA Grapalat" w:cs="GHEA Grapalat"/>
                <w:color w:val="000000"/>
                <w:sz w:val="20"/>
                <w:szCs w:val="20"/>
              </w:rPr>
              <w:t>միջանկյալ</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իրավաբանական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AE7FA87" w14:textId="77777777" w:rsidTr="00F121A0">
        <w:trPr>
          <w:trHeight w:val="850"/>
        </w:trPr>
        <w:tc>
          <w:tcPr>
            <w:tcW w:w="2835" w:type="dxa"/>
            <w:vMerge/>
            <w:shd w:val="clear" w:color="auto" w:fill="D9E2F3"/>
            <w:vAlign w:val="center"/>
          </w:tcPr>
          <w:p w14:paraId="6E901612"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E068ED1" w14:textId="77777777" w:rsidTr="00F121A0">
        <w:trPr>
          <w:trHeight w:val="850"/>
        </w:trPr>
        <w:tc>
          <w:tcPr>
            <w:tcW w:w="2835" w:type="dxa"/>
            <w:vMerge/>
            <w:shd w:val="clear" w:color="auto" w:fill="D9E2F3"/>
            <w:vAlign w:val="center"/>
          </w:tcPr>
          <w:p w14:paraId="10830096"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8B95125" w14:textId="77777777" w:rsidTr="00F121A0">
        <w:trPr>
          <w:trHeight w:val="850"/>
        </w:trPr>
        <w:tc>
          <w:tcPr>
            <w:tcW w:w="2835" w:type="dxa"/>
            <w:vMerge/>
            <w:shd w:val="clear" w:color="auto" w:fill="D9E2F3"/>
            <w:vAlign w:val="center"/>
          </w:tcPr>
          <w:p w14:paraId="3CA1C390"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A368D37" w14:textId="77777777" w:rsidTr="00F121A0">
        <w:trPr>
          <w:trHeight w:val="850"/>
        </w:trPr>
        <w:tc>
          <w:tcPr>
            <w:tcW w:w="2835" w:type="dxa"/>
            <w:vMerge/>
            <w:shd w:val="clear" w:color="auto" w:fill="D9E2F3"/>
            <w:vAlign w:val="center"/>
          </w:tcPr>
          <w:p w14:paraId="186AA94C"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A230B" w:rsidRDefault="00CE11B7" w:rsidP="009A230B">
            <w:pPr>
              <w:spacing w:before="240"/>
              <w:rPr>
                <w:rFonts w:ascii="GHEA Grapalat" w:eastAsia="GHEA Grapalat" w:hAnsi="GHEA Grapalat" w:cs="GHEA Grapalat"/>
                <w:sz w:val="20"/>
                <w:szCs w:val="20"/>
              </w:rPr>
            </w:pPr>
          </w:p>
        </w:tc>
      </w:tr>
    </w:tbl>
    <w:p w14:paraId="69D43817"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A230B">
        <w:rPr>
          <w:rFonts w:ascii="GHEA Grapalat" w:eastAsia="GHEA Grapalat" w:hAnsi="GHEA Grapalat" w:cs="GHEA Grapalat"/>
          <w:i/>
          <w:sz w:val="20"/>
          <w:szCs w:val="20"/>
        </w:rPr>
        <w:t>Միջանկյալ</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իրավաբանական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անձի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բաժնետոմսերի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ցուցակման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7B2D7CC9" w14:textId="77777777" w:rsidTr="00F121A0">
        <w:tc>
          <w:tcPr>
            <w:tcW w:w="2835" w:type="dxa"/>
            <w:shd w:val="clear" w:color="auto" w:fill="D9E2F3"/>
            <w:vAlign w:val="center"/>
          </w:tcPr>
          <w:p w14:paraId="0D78C4A4"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Ֆոնդային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C238D70" w14:textId="77777777" w:rsidTr="00F121A0">
        <w:tc>
          <w:tcPr>
            <w:tcW w:w="2835" w:type="dxa"/>
            <w:shd w:val="clear" w:color="auto" w:fill="D9E2F3"/>
            <w:vAlign w:val="center"/>
          </w:tcPr>
          <w:p w14:paraId="1B192887"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Հղումը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առկա</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9A230B" w:rsidRDefault="00CE11B7" w:rsidP="009A230B">
            <w:pPr>
              <w:spacing w:before="240"/>
              <w:rPr>
                <w:rFonts w:ascii="GHEA Grapalat" w:eastAsia="GHEA Grapalat" w:hAnsi="GHEA Grapalat" w:cs="GHEA Grapalat"/>
                <w:sz w:val="20"/>
                <w:szCs w:val="20"/>
              </w:rPr>
            </w:pPr>
          </w:p>
        </w:tc>
      </w:tr>
    </w:tbl>
    <w:p w14:paraId="50928E27" w14:textId="11C368E9" w:rsidR="00CE11B7" w:rsidRPr="00FD1EE4" w:rsidRDefault="00CE11B7" w:rsidP="001B0142">
      <w:pPr>
        <w:pBdr>
          <w:top w:val="nil"/>
          <w:left w:val="nil"/>
          <w:bottom w:val="nil"/>
          <w:right w:val="nil"/>
          <w:between w:val="nil"/>
        </w:pBdr>
        <w:spacing w:before="240"/>
        <w:rPr>
          <w:rFonts w:ascii="GHEA Grapalat" w:eastAsia="GHEA Grapalat" w:hAnsi="GHEA Grapalat" w:cs="GHEA Grapalat"/>
          <w:b/>
          <w:color w:val="000000"/>
        </w:rPr>
      </w:pPr>
      <w:r w:rsidRPr="009A230B">
        <w:rPr>
          <w:rFonts w:ascii="GHEA Grapalat" w:eastAsia="GHEA Grapalat" w:hAnsi="GHEA Grapalat" w:cs="GHEA Grapalat"/>
          <w:i/>
          <w:sz w:val="20"/>
          <w:szCs w:val="20"/>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9A230B">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9A230B">
        <w:trPr>
          <w:trHeight w:val="8430"/>
        </w:trPr>
        <w:tc>
          <w:tcPr>
            <w:tcW w:w="9016" w:type="dxa"/>
          </w:tcPr>
          <w:p w14:paraId="0127677A" w14:textId="77777777" w:rsidR="00CE11B7" w:rsidRPr="00FD1EE4" w:rsidRDefault="00CE11B7" w:rsidP="009A230B">
            <w:pPr>
              <w:rPr>
                <w:rFonts w:ascii="GHEA Grapalat" w:eastAsia="GHEA Grapalat" w:hAnsi="GHEA Grapalat" w:cs="GHEA Grapalat"/>
                <w:b/>
                <w:color w:val="000000"/>
              </w:rPr>
            </w:pPr>
          </w:p>
        </w:tc>
      </w:tr>
    </w:tbl>
    <w:p w14:paraId="67787F77" w14:textId="77777777" w:rsidR="00CE11B7" w:rsidRPr="00FD1EE4" w:rsidRDefault="00CE11B7" w:rsidP="009A230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688F5FD8" w14:textId="77777777" w:rsidR="009A230B" w:rsidRDefault="009A230B">
      <w:pPr>
        <w:rPr>
          <w:rFonts w:ascii="GHEA Grapalat" w:eastAsia="GHEA Grapalat" w:hAnsi="GHEA Grapalat" w:cs="GHEA Grapalat"/>
          <w:b/>
        </w:rPr>
      </w:pPr>
      <w:r>
        <w:rPr>
          <w:rFonts w:ascii="GHEA Grapalat" w:eastAsia="GHEA Grapalat" w:hAnsi="GHEA Grapalat" w:cs="GHEA Grapalat"/>
          <w:b/>
        </w:rPr>
        <w:br w:type="page"/>
      </w:r>
    </w:p>
    <w:p w14:paraId="0FEC3CB8" w14:textId="69CFEBA1" w:rsidR="00CE11B7" w:rsidRPr="001B0142" w:rsidRDefault="00CE11B7" w:rsidP="009A230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1-ին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հայտարարագիր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ներկայացնող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այսուհետ</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20E859D3"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պետական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0CCAB36B"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r w:rsidRPr="001B0142">
        <w:rPr>
          <w:rFonts w:ascii="GHEA Grapalat" w:eastAsia="GHEA Grapalat" w:hAnsi="GHEA Grapalat" w:cs="GHEA Grapalat"/>
          <w:sz w:val="20"/>
          <w:szCs w:val="20"/>
          <w:lang w:val="hy-AM"/>
        </w:rPr>
        <w:t xml:space="preserve">սույն ընթացակարգի </w:t>
      </w:r>
      <w:proofErr w:type="spellStart"/>
      <w:r w:rsidRPr="001B0142">
        <w:rPr>
          <w:rFonts w:ascii="GHEA Grapalat" w:eastAsia="GHEA Grapalat" w:hAnsi="GHEA Grapalat" w:cs="GHEA Grapalat"/>
          <w:sz w:val="20"/>
          <w:szCs w:val="20"/>
        </w:rPr>
        <w:t>հայտում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փաստաթղթերը</w:t>
      </w:r>
      <w:proofErr w:type="spellEnd"/>
      <w:r w:rsidRPr="001B0142">
        <w:rPr>
          <w:rFonts w:ascii="GHEA Grapalat" w:eastAsia="GHEA Grapalat" w:hAnsi="GHEA Grapalat" w:cs="GHEA Grapalat"/>
          <w:sz w:val="20"/>
          <w:szCs w:val="20"/>
        </w:rPr>
        <w:t>.</w:t>
      </w:r>
    </w:p>
    <w:p w14:paraId="5751D973"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ստորագրությունը</w:t>
      </w:r>
      <w:proofErr w:type="spellEnd"/>
      <w:r w:rsidRPr="001B0142">
        <w:rPr>
          <w:rFonts w:ascii="GHEA Grapalat" w:eastAsia="GHEA Grapalat" w:hAnsi="GHEA Grapalat" w:cs="GHEA Grapalat"/>
          <w:sz w:val="20"/>
          <w:szCs w:val="20"/>
        </w:rPr>
        <w:t>:</w:t>
      </w:r>
    </w:p>
    <w:p w14:paraId="51CAA87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color w:val="000000"/>
          <w:sz w:val="20"/>
          <w:szCs w:val="20"/>
        </w:rPr>
        <w:t xml:space="preserve"> 2-րդ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r w:rsidRPr="001B0142">
        <w:rPr>
          <w:rFonts w:ascii="GHEA Grapalat" w:eastAsia="GHEA Grapalat" w:hAnsi="GHEA Grapalat" w:cs="GHEA Grapalat"/>
          <w:sz w:val="20"/>
          <w:szCs w:val="20"/>
        </w:rPr>
        <w:t>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Հայաստանի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Հանրապետության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արդարադատության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նախարարի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կողմից</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հաստատված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համարժեք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բացահայտման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կարգավորվող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ցանկում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ներառված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շուկայում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Նշված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համապատասխանելու</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դեպքում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հաջորդ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66AF002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պարունակում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սեփականատերերի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2A5C73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w:t>
      </w:r>
    </w:p>
    <w:p w14:paraId="0CD843C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մակարդակը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5FADD980"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3-րդ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որևէ</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կարող</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լրացվել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անգամ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194785C2"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իսկ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7E32F6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0CA8ECE"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4-րդ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առանձին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քանակով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55D5707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ինքնությունը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հավաստող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դրանք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հայերեն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ապա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դրանց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տառադարձությունը</w:t>
      </w:r>
      <w:proofErr w:type="spellEnd"/>
      <w:r w:rsidRPr="001B0142">
        <w:rPr>
          <w:rFonts w:ascii="GHEA Grapalat" w:eastAsia="GHEA Grapalat" w:hAnsi="GHEA Grapalat" w:cs="GHEA Grapalat"/>
          <w:sz w:val="20"/>
          <w:szCs w:val="20"/>
        </w:rPr>
        <w:t>.</w:t>
      </w:r>
    </w:p>
    <w:p w14:paraId="78487A31"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փաստաթուղթը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0F84986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6CD7386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տարբերվում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179C905B"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Փողերի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լվացման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ահաբեկչության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ֆինանսավորման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պայքարի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նախատեսված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եր</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ներառվում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6C5AB61E"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լինել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անկախ</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շղթայում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քանակից</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արդյունքում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հանրագումարը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յուրաքանչյուր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բազմապատկելով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այդպես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շարունակ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մինչև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հասնելը</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լինելու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միաժամանակ</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F098C8A"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5C617CD9"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 և «բ»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2FF6E45"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բացահայտումն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չափանիշներով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5-րդ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3C3613F3"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01A824AD"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նշանակելու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հեռացնելու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կառավարման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մեծամասնությանը</w:t>
      </w:r>
      <w:proofErr w:type="spellEnd"/>
      <w:r w:rsidRPr="001B0142">
        <w:rPr>
          <w:rFonts w:ascii="GHEA Grapalat" w:eastAsia="GHEA Grapalat" w:hAnsi="GHEA Grapalat" w:cs="GHEA Grapalat"/>
          <w:sz w:val="20"/>
          <w:szCs w:val="20"/>
        </w:rPr>
        <w:t>.</w:t>
      </w:r>
    </w:p>
    <w:p w14:paraId="2A93BAB2"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անհատույց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ստացել</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առնվազն</w:t>
      </w:r>
      <w:proofErr w:type="spellEnd"/>
      <w:r w:rsidRPr="001B0142">
        <w:rPr>
          <w:rFonts w:ascii="GHEA Grapalat" w:eastAsia="GHEA Grapalat" w:hAnsi="GHEA Grapalat" w:cs="GHEA Grapalat"/>
          <w:sz w:val="20"/>
          <w:szCs w:val="20"/>
        </w:rPr>
        <w:t xml:space="preserve"> 15 </w:t>
      </w:r>
      <w:proofErr w:type="spellStart"/>
      <w:r w:rsidRPr="001B0142">
        <w:rPr>
          <w:rFonts w:ascii="GHEA Grapalat" w:eastAsia="GHEA Grapalat" w:hAnsi="GHEA Grapalat" w:cs="GHEA Grapalat"/>
          <w:sz w:val="20"/>
          <w:szCs w:val="20"/>
        </w:rPr>
        <w:t>տոկոսի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օգուտ</w:t>
      </w:r>
      <w:proofErr w:type="spellEnd"/>
      <w:r w:rsidRPr="001B0142">
        <w:rPr>
          <w:rFonts w:ascii="GHEA Grapalat" w:eastAsia="GHEA Grapalat" w:hAnsi="GHEA Grapalat" w:cs="GHEA Grapalat"/>
          <w:sz w:val="20"/>
          <w:szCs w:val="20"/>
        </w:rPr>
        <w:t>.</w:t>
      </w:r>
    </w:p>
    <w:p w14:paraId="006DFAD6"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դ</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դ</w:t>
      </w:r>
      <w:r w:rsidRPr="001B0142">
        <w:rPr>
          <w:rFonts w:ascii="GHEA Grapalat" w:eastAsia="GHEA Grapalat" w:hAnsi="GHEA Grapalat" w:cs="GHEA Grapalat"/>
          <w:sz w:val="20"/>
          <w:szCs w:val="20"/>
        </w:rPr>
        <w:t>»</w:t>
      </w:r>
      <w:r w:rsidRPr="001B0142">
        <w:rPr>
          <w:rFonts w:ascii="GHEA Grapalat" w:eastAsia="GHEA Grapalat" w:hAnsi="GHEA Grapalat" w:cs="GHEA Grapalat"/>
          <w:b/>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«ա»-«գ»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163C9D41"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ե</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ե</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«ա»-«դ»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E69769C"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կարգավիճակի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դառնալու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նկատմամբ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օրենսգրքի</w:t>
      </w:r>
      <w:proofErr w:type="spellEnd"/>
      <w:r w:rsidRPr="001B0142">
        <w:rPr>
          <w:rFonts w:ascii="GHEA Grapalat" w:eastAsia="GHEA Grapalat" w:hAnsi="GHEA Grapalat" w:cs="GHEA Grapalat"/>
          <w:sz w:val="20"/>
          <w:szCs w:val="20"/>
        </w:rPr>
        <w:t xml:space="preserve"> 3-րդ </w:t>
      </w:r>
      <w:proofErr w:type="spellStart"/>
      <w:r w:rsidRPr="001B0142">
        <w:rPr>
          <w:rFonts w:ascii="GHEA Grapalat" w:eastAsia="GHEA Grapalat" w:hAnsi="GHEA Grapalat" w:cs="GHEA Grapalat"/>
          <w:sz w:val="20"/>
          <w:szCs w:val="20"/>
        </w:rPr>
        <w:t>հոդվածի</w:t>
      </w:r>
      <w:proofErr w:type="spellEnd"/>
      <w:r w:rsidRPr="001B0142">
        <w:rPr>
          <w:rFonts w:ascii="GHEA Grapalat" w:eastAsia="GHEA Grapalat" w:hAnsi="GHEA Grapalat" w:cs="GHEA Grapalat"/>
          <w:sz w:val="20"/>
          <w:szCs w:val="20"/>
        </w:rPr>
        <w:t xml:space="preserve"> 1-ին </w:t>
      </w:r>
      <w:proofErr w:type="spellStart"/>
      <w:r w:rsidRPr="001B0142">
        <w:rPr>
          <w:rFonts w:ascii="GHEA Grapalat" w:eastAsia="GHEA Grapalat" w:hAnsi="GHEA Grapalat" w:cs="GHEA Grapalat"/>
          <w:sz w:val="20"/>
          <w:szCs w:val="20"/>
        </w:rPr>
        <w:t>մասի</w:t>
      </w:r>
      <w:proofErr w:type="spellEnd"/>
      <w:r w:rsidRPr="001B0142">
        <w:rPr>
          <w:rFonts w:ascii="GHEA Grapalat" w:eastAsia="GHEA Grapalat" w:hAnsi="GHEA Grapalat" w:cs="GHEA Grapalat"/>
          <w:sz w:val="20"/>
          <w:szCs w:val="20"/>
        </w:rPr>
        <w:t xml:space="preserve"> 53-րդ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ընտանիքի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29E0642B" w14:textId="6DCAC320"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կոնտակտային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էլեկտրոնային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փոստի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հեռախոսահամարը</w:t>
      </w:r>
      <w:proofErr w:type="spellEnd"/>
      <w:r w:rsidRPr="001B0142">
        <w:rPr>
          <w:rFonts w:ascii="GHEA Grapalat" w:eastAsia="GHEA Grapalat" w:hAnsi="GHEA Grapalat" w:cs="GHEA Grapalat"/>
          <w:sz w:val="20"/>
          <w:szCs w:val="20"/>
        </w:rPr>
        <w:t>:</w:t>
      </w:r>
    </w:p>
    <w:p w14:paraId="206F82D7"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sz w:val="20"/>
          <w:szCs w:val="20"/>
        </w:rPr>
        <w:lastRenderedPageBreak/>
        <w:t>Հայտարարագրի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ենթակա</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70FB34F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702ADC49"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ներ</w:t>
      </w:r>
      <w:proofErr w:type="spellEnd"/>
      <w:r w:rsidRPr="001B0142">
        <w:rPr>
          <w:rFonts w:ascii="GHEA Grapalat" w:eastAsia="GHEA Grapalat" w:hAnsi="GHEA Grapalat" w:cs="GHEA Grapalat"/>
          <w:sz w:val="20"/>
          <w:szCs w:val="20"/>
        </w:rPr>
        <w:t xml:space="preserve">)ի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w:t>
      </w:r>
    </w:p>
    <w:p w14:paraId="5A5F7906" w14:textId="4CAE5768"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կարգավորվող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շուկայում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w:t>
      </w:r>
    </w:p>
    <w:p w14:paraId="1BB2B0C0"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6-րդ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պարազաբանումներ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w:t>
      </w:r>
    </w:p>
    <w:p w14:paraId="313379DC"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համարակալումը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կատարելը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w:t>
      </w:r>
    </w:p>
    <w:p w14:paraId="1ED6CB09"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767F815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139C59D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02EEA7C"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2E69A6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3BDFE9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ADBCD67"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472A8BBA" w14:textId="09F3265C" w:rsidR="00A05A2F" w:rsidRPr="001B0142" w:rsidRDefault="00CE11B7" w:rsidP="00A05A2F">
      <w:pPr>
        <w:pStyle w:val="BodyTextIndent3"/>
        <w:spacing w:line="240" w:lineRule="auto"/>
        <w:ind w:left="360" w:firstLine="0"/>
        <w:rPr>
          <w:rFonts w:ascii="GHEA Grapalat" w:hAnsi="GHEA Grapalat"/>
          <w:i/>
          <w:lang w:val="hy-AM"/>
        </w:rPr>
      </w:pPr>
      <w:r w:rsidRPr="001B0142">
        <w:rPr>
          <w:rFonts w:ascii="GHEA Grapalat" w:hAnsi="GHEA Grapalat" w:cs="Sylfaen"/>
          <w:i/>
          <w:lang w:val="hy-AM" w:eastAsia="ru-RU"/>
        </w:rPr>
        <w:t>** 1.2</w:t>
      </w:r>
      <w:r w:rsidRPr="001B0142">
        <w:rPr>
          <w:rFonts w:ascii="GHEA Grapalat" w:hAnsi="GHEA Grapalat"/>
          <w:i/>
          <w:lang w:val="hy-AM"/>
        </w:rPr>
        <w:t xml:space="preserve"> հավելվածը չի ներկայացվում մասնակցի կողմից </w:t>
      </w:r>
      <w:r w:rsidR="00A05A2F" w:rsidRPr="001B014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B0142" w:rsidRDefault="00CE11B7" w:rsidP="00A05A2F">
      <w:pPr>
        <w:pStyle w:val="BodyTextIndent3"/>
        <w:spacing w:line="240" w:lineRule="auto"/>
        <w:ind w:left="360" w:firstLine="0"/>
        <w:rPr>
          <w:rFonts w:ascii="GHEA Grapalat" w:hAnsi="GHEA Grapalat" w:cs="Arial"/>
          <w:b/>
          <w:lang w:val="hy-AM"/>
        </w:rPr>
      </w:pPr>
      <w:r w:rsidRPr="001B0142">
        <w:rPr>
          <w:rFonts w:ascii="GHEA Grapalat" w:hAnsi="GHEA Grapalat"/>
          <w:b/>
          <w:lang w:val="hy-AM"/>
        </w:rPr>
        <w:br w:type="page"/>
      </w:r>
    </w:p>
    <w:p w14:paraId="049CBB2C" w14:textId="77777777" w:rsidR="00161442" w:rsidRDefault="00161442" w:rsidP="002E6C2D">
      <w:pPr>
        <w:pStyle w:val="BodyTextIndent3"/>
        <w:spacing w:line="240" w:lineRule="auto"/>
        <w:jc w:val="left"/>
        <w:rPr>
          <w:rFonts w:ascii="GHEA Grapalat" w:hAnsi="GHEA Grapalat" w:cs="Sylfaen"/>
          <w:b/>
          <w:lang w:val="hy-AM"/>
        </w:rPr>
      </w:pPr>
    </w:p>
    <w:p w14:paraId="66CE2ACE" w14:textId="77777777" w:rsidR="00053255" w:rsidRPr="00AA43DD" w:rsidRDefault="00053255" w:rsidP="00053255">
      <w:pPr>
        <w:jc w:val="right"/>
        <w:rPr>
          <w:rFonts w:ascii="GHEA Grapalat" w:hAnsi="GHEA Grapalat" w:cs="Arial"/>
          <w:b/>
          <w:sz w:val="20"/>
          <w:lang w:val="es-ES"/>
        </w:rPr>
      </w:pPr>
      <w:proofErr w:type="spellStart"/>
      <w:r w:rsidRPr="00AA43DD">
        <w:rPr>
          <w:rFonts w:ascii="GHEA Grapalat" w:hAnsi="GHEA Grapalat" w:cs="Sylfaen"/>
          <w:b/>
          <w:sz w:val="20"/>
          <w:lang w:val="es-ES"/>
        </w:rPr>
        <w:t>Հավելված</w:t>
      </w:r>
      <w:proofErr w:type="spellEnd"/>
      <w:r w:rsidRPr="00AA43DD">
        <w:rPr>
          <w:rFonts w:ascii="GHEA Grapalat" w:hAnsi="GHEA Grapalat" w:cs="Arial"/>
          <w:b/>
          <w:sz w:val="20"/>
          <w:lang w:val="es-ES"/>
        </w:rPr>
        <w:t xml:space="preserve"> N 1.2</w:t>
      </w:r>
    </w:p>
    <w:p w14:paraId="51A9C103" w14:textId="305CD9D5" w:rsidR="001B3735" w:rsidRPr="00FB09FE" w:rsidRDefault="00F56DCF" w:rsidP="001B3735">
      <w:pPr>
        <w:pStyle w:val="BodyTextIndent3"/>
        <w:spacing w:line="240" w:lineRule="auto"/>
        <w:jc w:val="right"/>
        <w:rPr>
          <w:rFonts w:ascii="GHEA Grapalat" w:hAnsi="GHEA Grapalat" w:cs="Sylfaen"/>
          <w:b/>
          <w:lang w:val="es-ES"/>
        </w:rPr>
      </w:pPr>
      <w:r>
        <w:rPr>
          <w:rFonts w:ascii="GHEA Grapalat" w:hAnsi="GHEA Grapalat" w:cs="Sylfaen"/>
          <w:b/>
          <w:lang w:val="es-ES"/>
        </w:rPr>
        <w:t>ՀՀ ԱՆ ԳՀԽԾՁԲ-2025/49</w:t>
      </w:r>
      <w:r w:rsidR="001B3735" w:rsidRPr="00FB09FE">
        <w:rPr>
          <w:rFonts w:ascii="GHEA Grapalat" w:hAnsi="GHEA Grapalat" w:cs="Sylfaen"/>
          <w:b/>
          <w:lang w:val="es-ES"/>
        </w:rPr>
        <w:t xml:space="preserve">  </w:t>
      </w:r>
      <w:proofErr w:type="spellStart"/>
      <w:r w:rsidR="001B3735">
        <w:rPr>
          <w:rFonts w:ascii="GHEA Grapalat" w:hAnsi="GHEA Grapalat" w:cs="Sylfaen"/>
          <w:b/>
          <w:lang w:val="es-ES"/>
        </w:rPr>
        <w:t>ծա</w:t>
      </w:r>
      <w:r w:rsidR="001B3735" w:rsidRPr="00F566BF">
        <w:rPr>
          <w:rFonts w:ascii="GHEA Grapalat" w:hAnsi="GHEA Grapalat" w:cs="Sylfaen"/>
          <w:b/>
          <w:lang w:val="es-ES"/>
        </w:rPr>
        <w:t>ծկագրով</w:t>
      </w:r>
      <w:proofErr w:type="spellEnd"/>
    </w:p>
    <w:p w14:paraId="785E6189" w14:textId="77777777" w:rsidR="001B3735" w:rsidRPr="00FB09FE" w:rsidRDefault="001B3735" w:rsidP="001B3735">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434C11DA" w14:textId="77777777" w:rsidR="00053255" w:rsidRPr="00AA43DD" w:rsidRDefault="00053255" w:rsidP="00053255">
      <w:pPr>
        <w:pStyle w:val="BodyTextIndent3"/>
        <w:spacing w:line="240" w:lineRule="auto"/>
        <w:jc w:val="right"/>
        <w:rPr>
          <w:rFonts w:ascii="GHEA Grapalat" w:hAnsi="GHEA Grapalat" w:cs="Arial"/>
          <w:b/>
          <w:lang w:val="es-ES"/>
        </w:rPr>
      </w:pPr>
    </w:p>
    <w:p w14:paraId="5855B661" w14:textId="77777777" w:rsidR="00053255" w:rsidRPr="00AA43DD" w:rsidRDefault="00053255" w:rsidP="00053255">
      <w:pPr>
        <w:pStyle w:val="norm"/>
        <w:spacing w:line="240" w:lineRule="auto"/>
        <w:ind w:firstLine="284"/>
        <w:jc w:val="right"/>
        <w:rPr>
          <w:rFonts w:ascii="GHEA Grapalat" w:hAnsi="GHEA Grapalat" w:cs="Sylfaen"/>
          <w:b/>
          <w:sz w:val="20"/>
          <w:lang w:val="es-ES"/>
        </w:rPr>
      </w:pPr>
    </w:p>
    <w:p w14:paraId="6B428D70" w14:textId="77777777" w:rsidR="00053255" w:rsidRPr="00AA43DD" w:rsidRDefault="00053255" w:rsidP="00053255">
      <w:pPr>
        <w:ind w:left="-66"/>
        <w:jc w:val="center"/>
        <w:rPr>
          <w:rFonts w:ascii="GHEA Grapalat" w:hAnsi="GHEA Grapalat"/>
          <w:b/>
          <w:sz w:val="22"/>
          <w:szCs w:val="22"/>
          <w:lang w:val="hy-AM"/>
        </w:rPr>
      </w:pPr>
      <w:r w:rsidRPr="00AA43DD">
        <w:rPr>
          <w:rFonts w:ascii="GHEA Grapalat" w:hAnsi="GHEA Grapalat"/>
          <w:b/>
          <w:sz w:val="22"/>
          <w:szCs w:val="22"/>
          <w:lang w:val="hy-AM"/>
        </w:rPr>
        <w:t>Տ Ե Ղ Ե Կ Ա Ն Ք</w:t>
      </w:r>
    </w:p>
    <w:p w14:paraId="6BA5E99C" w14:textId="77777777" w:rsidR="00053255" w:rsidRPr="00AA43DD" w:rsidRDefault="00053255" w:rsidP="00053255">
      <w:pPr>
        <w:ind w:left="-66"/>
        <w:jc w:val="center"/>
        <w:rPr>
          <w:rFonts w:ascii="GHEA Grapalat" w:hAnsi="GHEA Grapalat"/>
          <w:b/>
          <w:sz w:val="22"/>
          <w:szCs w:val="22"/>
          <w:lang w:val="hy-AM"/>
        </w:rPr>
      </w:pPr>
      <w:r w:rsidRPr="00AA43DD">
        <w:rPr>
          <w:rFonts w:ascii="GHEA Grapalat" w:hAnsi="GHEA Grapalat"/>
          <w:b/>
          <w:sz w:val="22"/>
          <w:szCs w:val="22"/>
          <w:lang w:val="hy-AM"/>
        </w:rPr>
        <w:t>կնքվելիք պայմանագրի կատարման համար առաջարկվող աշխատակազմի մասին</w:t>
      </w:r>
    </w:p>
    <w:p w14:paraId="56FFF264" w14:textId="77777777" w:rsidR="00053255" w:rsidRDefault="00053255" w:rsidP="00053255">
      <w:pPr>
        <w:pStyle w:val="BodyTextIndent3"/>
        <w:spacing w:line="240" w:lineRule="auto"/>
        <w:ind w:left="360" w:firstLine="0"/>
        <w:rPr>
          <w:rFonts w:ascii="GHEA Grapalat" w:hAnsi="GHEA Grapalat" w:cs="Sylfaen"/>
          <w:i/>
          <w:lang w:val="hy-AM" w:eastAsia="ru-RU"/>
        </w:rPr>
      </w:pPr>
    </w:p>
    <w:p w14:paraId="3402D5BF" w14:textId="77777777" w:rsidR="00053255" w:rsidRDefault="00053255" w:rsidP="00053255">
      <w:pPr>
        <w:pStyle w:val="BodyTextIndent3"/>
        <w:spacing w:line="240" w:lineRule="auto"/>
        <w:ind w:left="360" w:firstLine="0"/>
        <w:rPr>
          <w:rFonts w:ascii="GHEA Grapalat" w:hAnsi="GHEA Grapalat" w:cs="Sylfaen"/>
          <w:i/>
          <w:lang w:val="hy-AM" w:eastAsia="ru-RU"/>
        </w:rPr>
      </w:pPr>
    </w:p>
    <w:tbl>
      <w:tblPr>
        <w:tblW w:w="988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87"/>
        <w:gridCol w:w="3394"/>
        <w:gridCol w:w="3541"/>
      </w:tblGrid>
      <w:tr w:rsidR="00053255" w:rsidRPr="00102DC7" w14:paraId="7F7CA305" w14:textId="77777777" w:rsidTr="00FE6432">
        <w:trPr>
          <w:trHeight w:val="1131"/>
        </w:trPr>
        <w:tc>
          <w:tcPr>
            <w:tcW w:w="560" w:type="dxa"/>
            <w:shd w:val="clear" w:color="auto" w:fill="DEEAF6"/>
            <w:vAlign w:val="center"/>
          </w:tcPr>
          <w:p w14:paraId="6BCEDE0B"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Հ/Հ</w:t>
            </w:r>
          </w:p>
        </w:tc>
        <w:tc>
          <w:tcPr>
            <w:tcW w:w="2387" w:type="dxa"/>
            <w:shd w:val="clear" w:color="auto" w:fill="DEEAF6"/>
            <w:vAlign w:val="center"/>
          </w:tcPr>
          <w:p w14:paraId="7A294E25" w14:textId="77777777" w:rsidR="00053255" w:rsidRPr="00102DC7" w:rsidRDefault="00053255" w:rsidP="00316A19">
            <w:pPr>
              <w:jc w:val="center"/>
              <w:rPr>
                <w:rFonts w:ascii="GHEA Grapalat" w:hAnsi="GHEA Grapalat"/>
                <w:b/>
                <w:sz w:val="18"/>
                <w:szCs w:val="18"/>
              </w:rPr>
            </w:pPr>
            <w:proofErr w:type="spellStart"/>
            <w:r w:rsidRPr="00102DC7">
              <w:rPr>
                <w:rFonts w:ascii="GHEA Grapalat" w:hAnsi="GHEA Grapalat"/>
                <w:b/>
                <w:sz w:val="18"/>
                <w:szCs w:val="18"/>
              </w:rPr>
              <w:t>Աշխատակիցների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w:t>
            </w:r>
          </w:p>
          <w:p w14:paraId="1DA7CEEA" w14:textId="77777777" w:rsidR="00053255" w:rsidRPr="00102DC7" w:rsidRDefault="00053255" w:rsidP="00316A19">
            <w:pPr>
              <w:jc w:val="center"/>
              <w:rPr>
                <w:rFonts w:ascii="GHEA Grapalat" w:hAnsi="GHEA Grapalat"/>
                <w:b/>
                <w:bCs/>
                <w:sz w:val="18"/>
                <w:szCs w:val="18"/>
                <w:lang w:val="es-ES"/>
              </w:rPr>
            </w:pPr>
            <w:proofErr w:type="spellStart"/>
            <w:r w:rsidRPr="00102DC7">
              <w:rPr>
                <w:rFonts w:ascii="GHEA Grapalat" w:hAnsi="GHEA Grapalat"/>
                <w:b/>
                <w:bCs/>
                <w:sz w:val="18"/>
                <w:szCs w:val="18"/>
                <w:lang w:val="es-ES"/>
              </w:rPr>
              <w:t>անունը</w:t>
            </w:r>
            <w:proofErr w:type="spellEnd"/>
            <w:r w:rsidRPr="00102DC7">
              <w:rPr>
                <w:rFonts w:ascii="GHEA Grapalat" w:hAnsi="GHEA Grapalat"/>
                <w:b/>
                <w:bCs/>
                <w:sz w:val="18"/>
                <w:szCs w:val="18"/>
                <w:lang w:val="es-ES"/>
              </w:rPr>
              <w:t xml:space="preserve">, </w:t>
            </w:r>
            <w:proofErr w:type="spellStart"/>
            <w:r w:rsidRPr="00102DC7">
              <w:rPr>
                <w:rFonts w:ascii="GHEA Grapalat" w:hAnsi="GHEA Grapalat"/>
                <w:b/>
                <w:bCs/>
                <w:sz w:val="18"/>
                <w:szCs w:val="18"/>
                <w:lang w:val="es-ES"/>
              </w:rPr>
              <w:t>ազգանունը</w:t>
            </w:r>
            <w:proofErr w:type="spellEnd"/>
          </w:p>
        </w:tc>
        <w:tc>
          <w:tcPr>
            <w:tcW w:w="3394" w:type="dxa"/>
            <w:shd w:val="clear" w:color="auto" w:fill="DEEAF6"/>
            <w:vAlign w:val="center"/>
          </w:tcPr>
          <w:p w14:paraId="49B9A905" w14:textId="77777777" w:rsidR="00053255" w:rsidRPr="00102DC7" w:rsidRDefault="00053255" w:rsidP="00316A19">
            <w:pPr>
              <w:jc w:val="center"/>
              <w:rPr>
                <w:rFonts w:ascii="GHEA Grapalat" w:hAnsi="GHEA Grapalat"/>
                <w:b/>
                <w:sz w:val="18"/>
                <w:szCs w:val="18"/>
              </w:rPr>
            </w:pPr>
            <w:proofErr w:type="spellStart"/>
            <w:r w:rsidRPr="00102DC7">
              <w:rPr>
                <w:rFonts w:ascii="GHEA Grapalat" w:hAnsi="GHEA Grapalat"/>
                <w:b/>
                <w:sz w:val="18"/>
                <w:szCs w:val="18"/>
              </w:rPr>
              <w:t>Աշխատակիցների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կազմը</w:t>
            </w:r>
            <w:proofErr w:type="spellEnd"/>
          </w:p>
        </w:tc>
        <w:tc>
          <w:tcPr>
            <w:tcW w:w="3541" w:type="dxa"/>
            <w:shd w:val="clear" w:color="auto" w:fill="DEEAF6"/>
            <w:vAlign w:val="center"/>
          </w:tcPr>
          <w:p w14:paraId="7295FFA0" w14:textId="77777777" w:rsidR="00053255" w:rsidRPr="00102DC7" w:rsidRDefault="00053255" w:rsidP="00316A19">
            <w:pPr>
              <w:jc w:val="center"/>
              <w:rPr>
                <w:rFonts w:ascii="GHEA Grapalat" w:hAnsi="GHEA Grapalat"/>
                <w:b/>
                <w:sz w:val="18"/>
                <w:szCs w:val="18"/>
              </w:rPr>
            </w:pP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որակավորման</w:t>
            </w:r>
            <w:proofErr w:type="spellEnd"/>
            <w:r w:rsidRPr="00102DC7">
              <w:rPr>
                <w:rFonts w:ascii="GHEA Grapalat" w:hAnsi="GHEA Grapalat"/>
                <w:b/>
                <w:sz w:val="18"/>
                <w:szCs w:val="18"/>
              </w:rPr>
              <w:t xml:space="preserve"> և </w:t>
            </w:r>
            <w:proofErr w:type="spellStart"/>
            <w:r w:rsidRPr="00102DC7">
              <w:rPr>
                <w:rFonts w:ascii="GHEA Grapalat" w:hAnsi="GHEA Grapalat"/>
                <w:b/>
                <w:sz w:val="18"/>
                <w:szCs w:val="18"/>
              </w:rPr>
              <w:t>փորձառության</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համառոտ</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նկարագիրը</w:t>
            </w:r>
            <w:proofErr w:type="spellEnd"/>
          </w:p>
        </w:tc>
      </w:tr>
      <w:tr w:rsidR="00053255" w:rsidRPr="00102DC7" w14:paraId="20EABA20" w14:textId="77777777" w:rsidTr="00FE6432">
        <w:trPr>
          <w:trHeight w:val="60"/>
        </w:trPr>
        <w:tc>
          <w:tcPr>
            <w:tcW w:w="560" w:type="dxa"/>
            <w:shd w:val="clear" w:color="auto" w:fill="DEEAF6"/>
            <w:vAlign w:val="center"/>
          </w:tcPr>
          <w:p w14:paraId="6B86E76E"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1</w:t>
            </w:r>
          </w:p>
        </w:tc>
        <w:tc>
          <w:tcPr>
            <w:tcW w:w="2387" w:type="dxa"/>
            <w:shd w:val="clear" w:color="auto" w:fill="DEEAF6"/>
          </w:tcPr>
          <w:p w14:paraId="31696777"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2</w:t>
            </w:r>
          </w:p>
        </w:tc>
        <w:tc>
          <w:tcPr>
            <w:tcW w:w="3394" w:type="dxa"/>
            <w:shd w:val="clear" w:color="auto" w:fill="DEEAF6"/>
            <w:vAlign w:val="center"/>
          </w:tcPr>
          <w:p w14:paraId="33B3077D"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3</w:t>
            </w:r>
          </w:p>
        </w:tc>
        <w:tc>
          <w:tcPr>
            <w:tcW w:w="3541" w:type="dxa"/>
            <w:shd w:val="clear" w:color="auto" w:fill="DEEAF6"/>
            <w:vAlign w:val="center"/>
          </w:tcPr>
          <w:p w14:paraId="76331648"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4</w:t>
            </w:r>
          </w:p>
        </w:tc>
      </w:tr>
      <w:tr w:rsidR="00053255" w:rsidRPr="00102DC7" w14:paraId="6A9D68AE" w14:textId="77777777" w:rsidTr="00FE6432">
        <w:trPr>
          <w:trHeight w:val="566"/>
        </w:trPr>
        <w:tc>
          <w:tcPr>
            <w:tcW w:w="560" w:type="dxa"/>
            <w:shd w:val="clear" w:color="auto" w:fill="auto"/>
            <w:vAlign w:val="center"/>
          </w:tcPr>
          <w:p w14:paraId="67F31BBD"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1</w:t>
            </w:r>
          </w:p>
        </w:tc>
        <w:tc>
          <w:tcPr>
            <w:tcW w:w="2387" w:type="dxa"/>
          </w:tcPr>
          <w:p w14:paraId="747C11C0"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56C1E8C3" w14:textId="77777777" w:rsidR="00053255" w:rsidRPr="00102DC7" w:rsidRDefault="00053255" w:rsidP="00316A19">
            <w:pPr>
              <w:ind w:right="162" w:firstLine="1"/>
              <w:rPr>
                <w:rFonts w:ascii="GHEA Grapalat" w:hAnsi="GHEA Grapalat"/>
                <w:sz w:val="18"/>
                <w:szCs w:val="18"/>
              </w:rPr>
            </w:pPr>
            <w:proofErr w:type="spellStart"/>
            <w:r w:rsidRPr="00102DC7">
              <w:rPr>
                <w:rFonts w:ascii="GHEA Grapalat" w:hAnsi="GHEA Grapalat"/>
                <w:sz w:val="18"/>
                <w:szCs w:val="18"/>
              </w:rPr>
              <w:t>Արտոնագրված</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ճարտարապետ</w:t>
            </w:r>
            <w:proofErr w:type="spellEnd"/>
          </w:p>
          <w:p w14:paraId="680B5DF9"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w:t>
            </w:r>
            <w:proofErr w:type="spellStart"/>
            <w:r w:rsidRPr="00102DC7">
              <w:rPr>
                <w:rFonts w:ascii="GHEA Grapalat" w:hAnsi="GHEA Grapalat"/>
                <w:sz w:val="18"/>
                <w:szCs w:val="18"/>
              </w:rPr>
              <w:t>գլխավոր</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ճարտարապետ</w:t>
            </w:r>
            <w:proofErr w:type="spellEnd"/>
            <w:r w:rsidRPr="00102DC7">
              <w:rPr>
                <w:rFonts w:ascii="GHEA Grapalat" w:hAnsi="GHEA Grapalat"/>
                <w:sz w:val="18"/>
                <w:szCs w:val="18"/>
              </w:rPr>
              <w:t>/</w:t>
            </w:r>
          </w:p>
        </w:tc>
        <w:tc>
          <w:tcPr>
            <w:tcW w:w="3541" w:type="dxa"/>
            <w:shd w:val="clear" w:color="auto" w:fill="auto"/>
            <w:vAlign w:val="center"/>
          </w:tcPr>
          <w:p w14:paraId="17211132" w14:textId="77777777" w:rsidR="00053255" w:rsidRPr="00102DC7" w:rsidRDefault="00053255" w:rsidP="00316A19">
            <w:pPr>
              <w:jc w:val="center"/>
              <w:rPr>
                <w:rFonts w:ascii="GHEA Grapalat" w:hAnsi="GHEA Grapalat"/>
                <w:b/>
                <w:sz w:val="18"/>
                <w:szCs w:val="18"/>
              </w:rPr>
            </w:pPr>
          </w:p>
        </w:tc>
      </w:tr>
      <w:tr w:rsidR="00053255" w:rsidRPr="00102DC7" w14:paraId="6D91AF20" w14:textId="77777777" w:rsidTr="00FE6432">
        <w:trPr>
          <w:trHeight w:val="508"/>
        </w:trPr>
        <w:tc>
          <w:tcPr>
            <w:tcW w:w="560" w:type="dxa"/>
            <w:shd w:val="clear" w:color="auto" w:fill="auto"/>
            <w:vAlign w:val="center"/>
          </w:tcPr>
          <w:p w14:paraId="3A271AF6"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3</w:t>
            </w:r>
          </w:p>
        </w:tc>
        <w:tc>
          <w:tcPr>
            <w:tcW w:w="2387" w:type="dxa"/>
          </w:tcPr>
          <w:p w14:paraId="094210A2"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4684D258" w14:textId="77777777" w:rsidR="00053255" w:rsidRPr="00102DC7" w:rsidRDefault="00053255" w:rsidP="00316A19">
            <w:pPr>
              <w:ind w:right="162" w:firstLine="1"/>
              <w:rPr>
                <w:rFonts w:ascii="GHEA Grapalat" w:hAnsi="GHEA Grapalat"/>
                <w:sz w:val="18"/>
                <w:szCs w:val="18"/>
              </w:rPr>
            </w:pPr>
            <w:proofErr w:type="spellStart"/>
            <w:r w:rsidRPr="00102DC7">
              <w:rPr>
                <w:rFonts w:ascii="GHEA Grapalat" w:hAnsi="GHEA Grapalat"/>
                <w:sz w:val="18"/>
                <w:szCs w:val="18"/>
              </w:rPr>
              <w:t>Արտոնագրված</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ճարտարագետ-շինարար</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կոնստրուկտոր</w:t>
            </w:r>
            <w:proofErr w:type="spellEnd"/>
            <w:r w:rsidRPr="00102DC7">
              <w:rPr>
                <w:rFonts w:ascii="GHEA Grapalat" w:hAnsi="GHEA Grapalat"/>
                <w:sz w:val="18"/>
                <w:szCs w:val="18"/>
              </w:rPr>
              <w:t>/</w:t>
            </w:r>
          </w:p>
        </w:tc>
        <w:tc>
          <w:tcPr>
            <w:tcW w:w="3541" w:type="dxa"/>
            <w:shd w:val="clear" w:color="auto" w:fill="auto"/>
            <w:vAlign w:val="center"/>
          </w:tcPr>
          <w:p w14:paraId="70865C59" w14:textId="77777777" w:rsidR="00053255" w:rsidRPr="00102DC7" w:rsidRDefault="00053255" w:rsidP="00316A19">
            <w:pPr>
              <w:jc w:val="center"/>
              <w:rPr>
                <w:rFonts w:ascii="GHEA Grapalat" w:hAnsi="GHEA Grapalat"/>
                <w:b/>
                <w:sz w:val="18"/>
                <w:szCs w:val="18"/>
              </w:rPr>
            </w:pPr>
          </w:p>
        </w:tc>
      </w:tr>
      <w:tr w:rsidR="00053255" w:rsidRPr="00102DC7" w14:paraId="06EA8A70" w14:textId="77777777" w:rsidTr="00FE6432">
        <w:trPr>
          <w:trHeight w:val="519"/>
        </w:trPr>
        <w:tc>
          <w:tcPr>
            <w:tcW w:w="560" w:type="dxa"/>
            <w:shd w:val="clear" w:color="auto" w:fill="auto"/>
            <w:vAlign w:val="center"/>
          </w:tcPr>
          <w:p w14:paraId="51882698"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8</w:t>
            </w:r>
          </w:p>
        </w:tc>
        <w:tc>
          <w:tcPr>
            <w:tcW w:w="2387" w:type="dxa"/>
          </w:tcPr>
          <w:p w14:paraId="6F3D7F3D"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25474830" w14:textId="77777777" w:rsidR="00053255" w:rsidRPr="00102DC7" w:rsidRDefault="00053255" w:rsidP="00316A19">
            <w:pPr>
              <w:ind w:right="162" w:firstLine="1"/>
              <w:rPr>
                <w:rFonts w:ascii="GHEA Grapalat" w:hAnsi="GHEA Grapalat"/>
                <w:sz w:val="18"/>
                <w:szCs w:val="18"/>
              </w:rPr>
            </w:pPr>
            <w:proofErr w:type="spellStart"/>
            <w:r w:rsidRPr="00102DC7">
              <w:rPr>
                <w:rFonts w:ascii="GHEA Grapalat" w:hAnsi="GHEA Grapalat"/>
                <w:sz w:val="18"/>
                <w:szCs w:val="18"/>
              </w:rPr>
              <w:t>Նախահաշիվ</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կազմող</w:t>
            </w:r>
            <w:proofErr w:type="spellEnd"/>
            <w:r w:rsidRPr="00102DC7">
              <w:rPr>
                <w:rFonts w:ascii="GHEA Grapalat" w:hAnsi="GHEA Grapalat"/>
                <w:sz w:val="18"/>
                <w:szCs w:val="18"/>
                <w:lang w:val="hy-AM"/>
              </w:rPr>
              <w:t xml:space="preserve"> </w:t>
            </w:r>
            <w:proofErr w:type="spellStart"/>
            <w:r w:rsidRPr="00102DC7">
              <w:rPr>
                <w:rFonts w:ascii="GHEA Grapalat" w:hAnsi="GHEA Grapalat"/>
                <w:sz w:val="18"/>
                <w:szCs w:val="18"/>
              </w:rPr>
              <w:t>մասնագետ</w:t>
            </w:r>
            <w:proofErr w:type="spellEnd"/>
          </w:p>
        </w:tc>
        <w:tc>
          <w:tcPr>
            <w:tcW w:w="3541" w:type="dxa"/>
            <w:shd w:val="clear" w:color="auto" w:fill="auto"/>
            <w:vAlign w:val="center"/>
          </w:tcPr>
          <w:p w14:paraId="3AA92B2F" w14:textId="77777777" w:rsidR="00053255" w:rsidRPr="00102DC7" w:rsidRDefault="00053255" w:rsidP="00316A19">
            <w:pPr>
              <w:jc w:val="center"/>
              <w:rPr>
                <w:rFonts w:ascii="GHEA Grapalat" w:hAnsi="GHEA Grapalat"/>
                <w:b/>
                <w:sz w:val="18"/>
                <w:szCs w:val="18"/>
              </w:rPr>
            </w:pPr>
          </w:p>
        </w:tc>
      </w:tr>
      <w:tr w:rsidR="00053255" w:rsidRPr="00F12DEA" w14:paraId="2B24A980" w14:textId="77777777" w:rsidTr="00FE6432">
        <w:trPr>
          <w:trHeight w:val="519"/>
        </w:trPr>
        <w:tc>
          <w:tcPr>
            <w:tcW w:w="560" w:type="dxa"/>
            <w:shd w:val="clear" w:color="auto" w:fill="auto"/>
            <w:vAlign w:val="center"/>
          </w:tcPr>
          <w:p w14:paraId="6ECD8E6D"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9</w:t>
            </w:r>
          </w:p>
        </w:tc>
        <w:tc>
          <w:tcPr>
            <w:tcW w:w="2387" w:type="dxa"/>
          </w:tcPr>
          <w:p w14:paraId="5EDDDE16"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009DE0D1" w14:textId="77777777" w:rsidR="00053255" w:rsidRPr="00102DC7" w:rsidRDefault="00053255" w:rsidP="00316A19">
            <w:pPr>
              <w:ind w:right="162" w:firstLine="1"/>
              <w:rPr>
                <w:rFonts w:ascii="GHEA Grapalat" w:hAnsi="GHEA Grapalat"/>
                <w:sz w:val="18"/>
                <w:szCs w:val="18"/>
              </w:rPr>
            </w:pPr>
            <w:proofErr w:type="spellStart"/>
            <w:r w:rsidRPr="00102DC7">
              <w:rPr>
                <w:rFonts w:ascii="GHEA Grapalat" w:hAnsi="GHEA Grapalat"/>
                <w:sz w:val="18"/>
                <w:szCs w:val="18"/>
              </w:rPr>
              <w:t>Շինարարական</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աշխատանքների</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կազմակերպման</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մասնագետ</w:t>
            </w:r>
            <w:proofErr w:type="spellEnd"/>
          </w:p>
        </w:tc>
        <w:tc>
          <w:tcPr>
            <w:tcW w:w="3541" w:type="dxa"/>
            <w:shd w:val="clear" w:color="auto" w:fill="auto"/>
            <w:vAlign w:val="center"/>
          </w:tcPr>
          <w:p w14:paraId="43C657D7" w14:textId="77777777" w:rsidR="00053255" w:rsidRPr="00102DC7" w:rsidRDefault="00053255" w:rsidP="00316A19">
            <w:pPr>
              <w:jc w:val="center"/>
              <w:rPr>
                <w:rFonts w:ascii="GHEA Grapalat" w:hAnsi="GHEA Grapalat"/>
                <w:b/>
                <w:sz w:val="18"/>
                <w:szCs w:val="18"/>
              </w:rPr>
            </w:pPr>
          </w:p>
        </w:tc>
      </w:tr>
    </w:tbl>
    <w:p w14:paraId="38876300" w14:textId="77777777" w:rsidR="00053255" w:rsidRPr="004F0C3F" w:rsidRDefault="00053255" w:rsidP="00053255">
      <w:pPr>
        <w:pStyle w:val="BodyTextIndent3"/>
        <w:spacing w:line="240" w:lineRule="auto"/>
        <w:ind w:left="360" w:firstLine="0"/>
        <w:rPr>
          <w:rFonts w:ascii="GHEA Grapalat" w:hAnsi="GHEA Grapalat" w:cs="Sylfaen"/>
          <w:i/>
          <w:sz w:val="18"/>
          <w:szCs w:val="18"/>
          <w:lang w:val="hy-AM" w:eastAsia="ru-RU"/>
        </w:rPr>
      </w:pPr>
    </w:p>
    <w:p w14:paraId="3CEDC620" w14:textId="77777777" w:rsidR="00053255" w:rsidRPr="00AA43DD" w:rsidRDefault="00053255" w:rsidP="00053255">
      <w:pPr>
        <w:spacing w:line="276" w:lineRule="auto"/>
        <w:ind w:firstLine="708"/>
        <w:jc w:val="both"/>
        <w:rPr>
          <w:rFonts w:ascii="GHEA Grapalat" w:hAnsi="GHEA Grapalat" w:cs="Arial"/>
          <w:sz w:val="20"/>
          <w:szCs w:val="20"/>
          <w:lang w:val="es-ES"/>
        </w:rPr>
      </w:pPr>
      <w:proofErr w:type="spellStart"/>
      <w:r w:rsidRPr="00AA43DD">
        <w:rPr>
          <w:rFonts w:ascii="GHEA Grapalat" w:hAnsi="GHEA Grapalat" w:cs="Arial"/>
          <w:sz w:val="20"/>
          <w:szCs w:val="20"/>
          <w:lang w:val="es-ES"/>
        </w:rPr>
        <w:t>Կից</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ներկայացվում</w:t>
      </w:r>
      <w:proofErr w:type="spellEnd"/>
      <w:r w:rsidRPr="00AA43DD">
        <w:rPr>
          <w:rFonts w:ascii="GHEA Grapalat" w:hAnsi="GHEA Grapalat" w:cs="Arial"/>
          <w:sz w:val="20"/>
          <w:szCs w:val="20"/>
          <w:lang w:val="es-ES"/>
        </w:rPr>
        <w:t xml:space="preserve"> է </w:t>
      </w:r>
      <w:proofErr w:type="spellStart"/>
      <w:r w:rsidRPr="00AA43DD">
        <w:rPr>
          <w:rFonts w:ascii="GHEA Grapalat" w:hAnsi="GHEA Grapalat" w:cs="Arial"/>
          <w:sz w:val="20"/>
          <w:szCs w:val="20"/>
          <w:lang w:val="es-ES"/>
        </w:rPr>
        <w:t>սույն</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տեղեկանքում</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նշված</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մասնագետների</w:t>
      </w:r>
      <w:proofErr w:type="spellEnd"/>
    </w:p>
    <w:p w14:paraId="08D68C46" w14:textId="77777777" w:rsidR="00053255" w:rsidRPr="00B1089E" w:rsidRDefault="00053255" w:rsidP="00987F3B">
      <w:pPr>
        <w:pStyle w:val="ListParagraph"/>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վերջիններիս գրավոր համաձայնությունները նշված ծառայութ</w:t>
      </w:r>
      <w:r>
        <w:rPr>
          <w:rFonts w:ascii="GHEA Grapalat" w:hAnsi="GHEA Grapalat"/>
          <w:sz w:val="20"/>
          <w:szCs w:val="20"/>
          <w:lang w:val="hy-AM"/>
        </w:rPr>
        <w:t>յունները մատուցելու վերաբերյալ,</w:t>
      </w:r>
    </w:p>
    <w:p w14:paraId="29D01A52" w14:textId="77777777" w:rsidR="00053255" w:rsidRPr="00693414" w:rsidRDefault="00053255" w:rsidP="00987F3B">
      <w:pPr>
        <w:pStyle w:val="ListParagraph"/>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որակավորումը հավաստող փաստաթղթեր՝ ԲՈՒՀ –ի կողմից շնորհված դիպլոմ, համապատասխան </w:t>
      </w:r>
      <w:r w:rsidRPr="00545BF9">
        <w:rPr>
          <w:rFonts w:ascii="GHEA Grapalat" w:hAnsi="GHEA Grapalat"/>
          <w:sz w:val="20"/>
          <w:szCs w:val="20"/>
          <w:lang w:val="hy-AM"/>
        </w:rPr>
        <w:t xml:space="preserve">   </w:t>
      </w:r>
    </w:p>
    <w:p w14:paraId="2F8E7ACE" w14:textId="77777777" w:rsidR="00053255" w:rsidRPr="00B1089E" w:rsidRDefault="00053255" w:rsidP="00053255">
      <w:pPr>
        <w:pStyle w:val="ListParagraph"/>
        <w:tabs>
          <w:tab w:val="left" w:pos="1080"/>
          <w:tab w:val="left" w:pos="1170"/>
        </w:tabs>
        <w:spacing w:after="200" w:line="276" w:lineRule="auto"/>
        <w:contextualSpacing/>
        <w:rPr>
          <w:rFonts w:ascii="GHEA Grapalat" w:hAnsi="GHEA Grapalat"/>
          <w:sz w:val="20"/>
          <w:szCs w:val="20"/>
          <w:lang w:val="hy-AM"/>
        </w:rPr>
      </w:pPr>
      <w:r w:rsidRPr="00545BF9">
        <w:rPr>
          <w:rFonts w:ascii="GHEA Grapalat" w:hAnsi="GHEA Grapalat"/>
          <w:sz w:val="20"/>
          <w:szCs w:val="20"/>
          <w:lang w:val="hy-AM"/>
        </w:rPr>
        <w:t xml:space="preserve">       </w:t>
      </w:r>
      <w:r w:rsidRPr="00B1089E">
        <w:rPr>
          <w:rFonts w:ascii="GHEA Grapalat" w:hAnsi="GHEA Grapalat"/>
          <w:sz w:val="20"/>
          <w:szCs w:val="20"/>
          <w:lang w:val="hy-AM"/>
        </w:rPr>
        <w:t>լիազորված մարմինների կողմից` հավաստագրեր, լիցենզիաներ, արտոնագրերը</w:t>
      </w:r>
      <w:r w:rsidRPr="00545BF9">
        <w:rPr>
          <w:rFonts w:ascii="GHEA Grapalat" w:hAnsi="GHEA Grapalat"/>
          <w:sz w:val="20"/>
          <w:szCs w:val="20"/>
          <w:lang w:val="hy-AM"/>
        </w:rPr>
        <w:t>,</w:t>
      </w:r>
    </w:p>
    <w:p w14:paraId="080A0176" w14:textId="77777777" w:rsidR="00053255" w:rsidRPr="00B1089E" w:rsidRDefault="00053255" w:rsidP="00987F3B">
      <w:pPr>
        <w:pStyle w:val="ListParagraph"/>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CV-սյունակներով առանձնացնելով </w:t>
      </w:r>
      <w:r>
        <w:rPr>
          <w:rFonts w:ascii="GHEA Grapalat" w:hAnsi="GHEA Grapalat"/>
          <w:sz w:val="20"/>
          <w:szCs w:val="20"/>
          <w:lang w:val="en-US"/>
        </w:rPr>
        <w:t>՝</w:t>
      </w:r>
    </w:p>
    <w:p w14:paraId="02E6D06E" w14:textId="77777777" w:rsidR="00053255" w:rsidRPr="00B1089E" w:rsidRDefault="00053255" w:rsidP="00987F3B">
      <w:pPr>
        <w:pStyle w:val="ListParagraph"/>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մասնագետի անուն ազգանունը, </w:t>
      </w:r>
    </w:p>
    <w:p w14:paraId="6BD6C727" w14:textId="77777777" w:rsidR="00053255" w:rsidRPr="00B1089E" w:rsidRDefault="00053255" w:rsidP="00987F3B">
      <w:pPr>
        <w:pStyle w:val="ListParagraph"/>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հրավերով պահանջվող մասնագիտական որակավորումը, </w:t>
      </w:r>
    </w:p>
    <w:p w14:paraId="29A3100B" w14:textId="77777777" w:rsidR="00053255" w:rsidRPr="00B1089E" w:rsidRDefault="00053255" w:rsidP="00987F3B">
      <w:pPr>
        <w:pStyle w:val="ListParagraph"/>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հրավերով պահանջվող մասնագիտական փորձառությունը (բացվածքը պետք է ներկայացնել ոչ միայն տարիներով, այլ նաև ամիսներով</w:t>
      </w:r>
      <w:r w:rsidRPr="00B1089E">
        <w:rPr>
          <w:rFonts w:ascii="GHEA Grapalat" w:hAnsi="GHEA Grapalat"/>
          <w:sz w:val="20"/>
          <w:szCs w:val="20"/>
        </w:rPr>
        <w:t>)</w:t>
      </w:r>
      <w:r w:rsidRPr="00545BF9">
        <w:rPr>
          <w:rFonts w:ascii="GHEA Grapalat" w:hAnsi="GHEA Grapalat"/>
          <w:sz w:val="20"/>
          <w:szCs w:val="20"/>
          <w:lang w:val="hy-AM"/>
        </w:rPr>
        <w:t>,</w:t>
      </w:r>
    </w:p>
    <w:p w14:paraId="176535F9" w14:textId="1583EE6A" w:rsidR="00053255" w:rsidRDefault="00053255" w:rsidP="00987F3B">
      <w:pPr>
        <w:pStyle w:val="ListParagraph"/>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մասնագետի կողմից նախագծման բնագավառում առանձին օբյեկտների մասով մատուցված ծառայության մասին տեղեկատվությունը` պարտադիր նշելով տվյալ օբյեկտների համար</w:t>
      </w:r>
      <w:r w:rsidRPr="00545BF9">
        <w:rPr>
          <w:rFonts w:ascii="GHEA Grapalat" w:hAnsi="GHEA Grapalat"/>
          <w:sz w:val="20"/>
          <w:szCs w:val="20"/>
          <w:lang w:val="hy-AM"/>
        </w:rPr>
        <w:t>,</w:t>
      </w:r>
      <w:r w:rsidRPr="00B1089E">
        <w:rPr>
          <w:rFonts w:ascii="GHEA Grapalat" w:hAnsi="GHEA Grapalat"/>
          <w:sz w:val="20"/>
          <w:szCs w:val="20"/>
          <w:lang w:val="hy-AM"/>
        </w:rPr>
        <w:t xml:space="preserve"> ցուցաիշներ (հզորություններ) և նախագծված օբյեկտի թողարկման ամսաթիվը</w:t>
      </w:r>
      <w:r w:rsidRPr="00545BF9">
        <w:rPr>
          <w:rFonts w:ascii="GHEA Grapalat" w:hAnsi="GHEA Grapalat"/>
          <w:sz w:val="20"/>
          <w:szCs w:val="20"/>
          <w:lang w:val="hy-AM"/>
        </w:rPr>
        <w:t>:</w:t>
      </w:r>
    </w:p>
    <w:p w14:paraId="015E1F52" w14:textId="4DD64AE5" w:rsidR="0054542A" w:rsidRDefault="0054542A" w:rsidP="0054542A">
      <w:pPr>
        <w:pStyle w:val="ListParagraph"/>
        <w:spacing w:after="200" w:line="276" w:lineRule="auto"/>
        <w:ind w:left="1156"/>
        <w:contextualSpacing/>
        <w:rPr>
          <w:rFonts w:ascii="GHEA Grapalat" w:hAnsi="GHEA Grapalat"/>
          <w:sz w:val="20"/>
          <w:szCs w:val="20"/>
          <w:lang w:val="hy-AM"/>
        </w:rPr>
      </w:pPr>
    </w:p>
    <w:p w14:paraId="3103FF18" w14:textId="015E15A3" w:rsidR="00D31351" w:rsidRDefault="00D31351" w:rsidP="0054542A">
      <w:pPr>
        <w:pStyle w:val="ListParagraph"/>
        <w:spacing w:after="200" w:line="276" w:lineRule="auto"/>
        <w:ind w:left="1156"/>
        <w:contextualSpacing/>
        <w:rPr>
          <w:rFonts w:ascii="GHEA Grapalat" w:hAnsi="GHEA Grapalat"/>
          <w:sz w:val="20"/>
          <w:szCs w:val="20"/>
          <w:lang w:val="hy-AM"/>
        </w:rPr>
      </w:pPr>
    </w:p>
    <w:p w14:paraId="1170C07F" w14:textId="2D95770B" w:rsidR="00D31351" w:rsidRDefault="00D31351" w:rsidP="0054542A">
      <w:pPr>
        <w:pStyle w:val="ListParagraph"/>
        <w:spacing w:after="200" w:line="276" w:lineRule="auto"/>
        <w:ind w:left="1156"/>
        <w:contextualSpacing/>
        <w:rPr>
          <w:rFonts w:ascii="GHEA Grapalat" w:hAnsi="GHEA Grapalat"/>
          <w:sz w:val="20"/>
          <w:szCs w:val="20"/>
          <w:lang w:val="hy-AM"/>
        </w:rPr>
      </w:pPr>
    </w:p>
    <w:p w14:paraId="5A04BB19" w14:textId="77777777" w:rsidR="00D31351" w:rsidRDefault="00D31351" w:rsidP="0054542A">
      <w:pPr>
        <w:pStyle w:val="ListParagraph"/>
        <w:spacing w:after="200" w:line="276" w:lineRule="auto"/>
        <w:ind w:left="1156"/>
        <w:contextualSpacing/>
        <w:rPr>
          <w:rFonts w:ascii="GHEA Grapalat" w:hAnsi="GHEA Grapalat"/>
          <w:sz w:val="20"/>
          <w:szCs w:val="20"/>
          <w:lang w:val="hy-AM"/>
        </w:rPr>
      </w:pPr>
    </w:p>
    <w:p w14:paraId="20D44CBA" w14:textId="77777777" w:rsidR="00053255" w:rsidRPr="00AA43DD" w:rsidRDefault="00053255" w:rsidP="00053255">
      <w:pPr>
        <w:jc w:val="both"/>
        <w:rPr>
          <w:rFonts w:ascii="GHEA Grapalat" w:hAnsi="GHEA Grapalat"/>
          <w:sz w:val="20"/>
          <w:u w:val="single"/>
          <w:lang w:val="es-ES"/>
        </w:rPr>
      </w:pPr>
      <w:r>
        <w:rPr>
          <w:rFonts w:ascii="GHEA Grapalat" w:hAnsi="GHEA Grapalat"/>
          <w:sz w:val="20"/>
          <w:u w:val="single"/>
          <w:lang w:val="es-ES"/>
        </w:rPr>
        <w:t xml:space="preserve">               </w:t>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p>
    <w:p w14:paraId="0B90490D" w14:textId="77777777" w:rsidR="00053255" w:rsidRPr="00102DC7" w:rsidRDefault="00053255" w:rsidP="00053255">
      <w:pPr>
        <w:jc w:val="both"/>
        <w:rPr>
          <w:rFonts w:ascii="GHEA Grapalat" w:hAnsi="GHEA Grapalat" w:cs="Sylfaen"/>
          <w:sz w:val="20"/>
          <w:vertAlign w:val="superscript"/>
          <w:lang w:val="hy-AM"/>
        </w:rPr>
      </w:pP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մասնակցի անվանումը (ղեկավարի պաշտոնը, անուն ազգանունը)</w:t>
      </w: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ստորագրություն</w:t>
      </w:r>
      <w:r w:rsidRPr="00AA43DD">
        <w:rPr>
          <w:rFonts w:ascii="GHEA Grapalat" w:hAnsi="GHEA Grapalat" w:cs="Sylfaen"/>
          <w:sz w:val="20"/>
          <w:vertAlign w:val="superscript"/>
          <w:lang w:val="hy-AM"/>
        </w:rPr>
        <w:tab/>
      </w:r>
    </w:p>
    <w:p w14:paraId="394F2428" w14:textId="77777777" w:rsidR="00053255" w:rsidRPr="00AA43DD" w:rsidRDefault="00053255" w:rsidP="00053255">
      <w:pPr>
        <w:jc w:val="right"/>
        <w:rPr>
          <w:rFonts w:ascii="GHEA Grapalat" w:hAnsi="GHEA Grapalat" w:cs="Arial"/>
          <w:sz w:val="20"/>
          <w:lang w:val="hy-AM"/>
        </w:rPr>
      </w:pPr>
      <w:r w:rsidRPr="00AA43DD">
        <w:rPr>
          <w:rFonts w:ascii="GHEA Grapalat" w:hAnsi="GHEA Grapalat" w:cs="Sylfaen"/>
          <w:sz w:val="20"/>
          <w:lang w:val="hy-AM"/>
        </w:rPr>
        <w:t>Կ</w:t>
      </w:r>
      <w:r w:rsidRPr="00AA43DD">
        <w:rPr>
          <w:rFonts w:ascii="GHEA Grapalat" w:hAnsi="GHEA Grapalat" w:cs="Arial"/>
          <w:sz w:val="20"/>
          <w:lang w:val="hy-AM"/>
        </w:rPr>
        <w:t xml:space="preserve">. </w:t>
      </w:r>
      <w:r w:rsidRPr="00AA43DD">
        <w:rPr>
          <w:rFonts w:ascii="GHEA Grapalat" w:hAnsi="GHEA Grapalat" w:cs="Sylfaen"/>
          <w:sz w:val="20"/>
          <w:lang w:val="hy-AM"/>
        </w:rPr>
        <w:t>Տ</w:t>
      </w:r>
      <w:r w:rsidRPr="00AA43DD">
        <w:rPr>
          <w:rFonts w:ascii="GHEA Grapalat" w:hAnsi="GHEA Grapalat" w:cs="Arial"/>
          <w:sz w:val="20"/>
          <w:lang w:val="hy-AM"/>
        </w:rPr>
        <w:t>.</w:t>
      </w:r>
      <w:r w:rsidRPr="00AA43DD">
        <w:rPr>
          <w:rFonts w:ascii="GHEA Grapalat" w:hAnsi="GHEA Grapalat" w:cs="Arial"/>
          <w:sz w:val="20"/>
          <w:lang w:val="hy-AM"/>
        </w:rPr>
        <w:tab/>
      </w:r>
    </w:p>
    <w:p w14:paraId="2C2AE15B" w14:textId="77777777" w:rsidR="00053255" w:rsidRPr="00F566BF" w:rsidRDefault="00053255" w:rsidP="00053255">
      <w:pPr>
        <w:pStyle w:val="BodyTextIndent3"/>
        <w:spacing w:line="240" w:lineRule="auto"/>
        <w:jc w:val="right"/>
        <w:rPr>
          <w:rFonts w:ascii="GHEA Grapalat" w:hAnsi="GHEA Grapalat" w:cs="Arial"/>
          <w:b/>
          <w:lang w:val="hy-AM"/>
        </w:rPr>
      </w:pPr>
    </w:p>
    <w:p w14:paraId="049BC481" w14:textId="77777777" w:rsidR="00053255" w:rsidRPr="001B0142" w:rsidRDefault="00053255" w:rsidP="002E6C2D">
      <w:pPr>
        <w:pStyle w:val="BodyTextIndent3"/>
        <w:spacing w:line="240" w:lineRule="auto"/>
        <w:jc w:val="left"/>
        <w:rPr>
          <w:rFonts w:ascii="GHEA Grapalat" w:hAnsi="GHEA Grapalat" w:cs="Sylfaen"/>
          <w:b/>
          <w:lang w:val="hy-AM"/>
        </w:rPr>
      </w:pPr>
    </w:p>
    <w:p w14:paraId="400254AF" w14:textId="77777777" w:rsidR="00340E33" w:rsidRDefault="00340E33">
      <w:pPr>
        <w:rPr>
          <w:rFonts w:ascii="GHEA Grapalat" w:hAnsi="GHEA Grapalat" w:cs="Sylfaen"/>
          <w:b/>
          <w:i/>
          <w:iCs/>
          <w:sz w:val="20"/>
          <w:szCs w:val="20"/>
          <w:lang w:val="hy-AM"/>
        </w:rPr>
      </w:pPr>
      <w:r>
        <w:rPr>
          <w:rFonts w:ascii="GHEA Grapalat" w:hAnsi="GHEA Grapalat" w:cs="Sylfaen"/>
          <w:b/>
          <w:i/>
          <w:iCs/>
          <w:sz w:val="20"/>
          <w:szCs w:val="20"/>
          <w:lang w:val="hy-AM"/>
        </w:rPr>
        <w:br w:type="page"/>
      </w:r>
    </w:p>
    <w:p w14:paraId="71328691" w14:textId="77777777" w:rsidR="00340E33" w:rsidRDefault="00340E33" w:rsidP="0054542A">
      <w:pPr>
        <w:jc w:val="right"/>
        <w:rPr>
          <w:rFonts w:ascii="GHEA Grapalat" w:hAnsi="GHEA Grapalat" w:cs="Sylfaen"/>
          <w:b/>
          <w:i/>
          <w:iCs/>
          <w:sz w:val="20"/>
          <w:szCs w:val="20"/>
          <w:lang w:val="hy-AM"/>
        </w:rPr>
      </w:pPr>
    </w:p>
    <w:p w14:paraId="0BC5319F" w14:textId="75FFCB98" w:rsidR="00B2572B" w:rsidRPr="00AC583A" w:rsidRDefault="00B2572B" w:rsidP="0054542A">
      <w:pPr>
        <w:jc w:val="right"/>
        <w:rPr>
          <w:rFonts w:ascii="GHEA Grapalat" w:hAnsi="GHEA Grapalat" w:cs="Arial"/>
          <w:b/>
          <w:i/>
          <w:iCs/>
          <w:sz w:val="20"/>
          <w:szCs w:val="20"/>
          <w:lang w:val="hy-AM"/>
        </w:rPr>
      </w:pPr>
      <w:r w:rsidRPr="00AC583A">
        <w:rPr>
          <w:rFonts w:ascii="GHEA Grapalat" w:hAnsi="GHEA Grapalat" w:cs="Sylfaen"/>
          <w:b/>
          <w:i/>
          <w:iCs/>
          <w:sz w:val="20"/>
          <w:szCs w:val="20"/>
          <w:lang w:val="hy-AM"/>
        </w:rPr>
        <w:t>Հավելված</w:t>
      </w:r>
      <w:r w:rsidRPr="00AC583A">
        <w:rPr>
          <w:rFonts w:ascii="GHEA Grapalat" w:hAnsi="GHEA Grapalat" w:cs="Arial"/>
          <w:b/>
          <w:i/>
          <w:iCs/>
          <w:sz w:val="20"/>
          <w:szCs w:val="20"/>
          <w:lang w:val="hy-AM"/>
        </w:rPr>
        <w:t xml:space="preserve"> </w:t>
      </w:r>
      <w:r w:rsidR="00966859" w:rsidRPr="00AC583A">
        <w:rPr>
          <w:rFonts w:ascii="GHEA Grapalat" w:hAnsi="GHEA Grapalat" w:cs="Arial"/>
          <w:b/>
          <w:i/>
          <w:iCs/>
          <w:sz w:val="20"/>
          <w:szCs w:val="20"/>
          <w:lang w:val="hy-AM"/>
        </w:rPr>
        <w:t>2</w:t>
      </w:r>
    </w:p>
    <w:p w14:paraId="6A33E90A" w14:textId="0BA6A889" w:rsidR="001B3735" w:rsidRPr="00AC583A" w:rsidRDefault="00F56DCF" w:rsidP="001B3735">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ԳՀԽԾՁԲ-2025/49</w:t>
      </w:r>
      <w:r w:rsidR="001B3735" w:rsidRPr="00AC583A">
        <w:rPr>
          <w:rFonts w:ascii="GHEA Grapalat" w:hAnsi="GHEA Grapalat" w:cs="Sylfaen"/>
          <w:b/>
          <w:i/>
          <w:iCs/>
          <w:lang w:val="es-ES"/>
        </w:rPr>
        <w:t xml:space="preserve">  </w:t>
      </w:r>
      <w:proofErr w:type="spellStart"/>
      <w:r w:rsidR="001B3735" w:rsidRPr="00AC583A">
        <w:rPr>
          <w:rFonts w:ascii="GHEA Grapalat" w:hAnsi="GHEA Grapalat" w:cs="Sylfaen"/>
          <w:b/>
          <w:i/>
          <w:iCs/>
          <w:lang w:val="es-ES"/>
        </w:rPr>
        <w:t>ծածկագրով</w:t>
      </w:r>
      <w:proofErr w:type="spellEnd"/>
    </w:p>
    <w:p w14:paraId="64801194" w14:textId="77777777" w:rsidR="001B3735" w:rsidRPr="00AC583A" w:rsidRDefault="001B3735" w:rsidP="001B3735">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3ED8015" w14:textId="77777777" w:rsidR="00AC583A" w:rsidRDefault="00AC583A" w:rsidP="00EF3662">
      <w:pPr>
        <w:ind w:left="-66"/>
        <w:jc w:val="center"/>
        <w:rPr>
          <w:rFonts w:ascii="GHEA Grapalat" w:hAnsi="GHEA Grapalat"/>
          <w:b/>
          <w:sz w:val="20"/>
          <w:lang w:val="hy-AM"/>
        </w:rPr>
      </w:pPr>
    </w:p>
    <w:p w14:paraId="6CF2E549" w14:textId="258BEC1B"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5EEAE3C" w14:textId="6F397D9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56DCF">
        <w:rPr>
          <w:rFonts w:ascii="GHEA Grapalat" w:hAnsi="GHEA Grapalat" w:cs="Arial"/>
          <w:sz w:val="20"/>
          <w:szCs w:val="20"/>
          <w:lang w:val="es-ES"/>
        </w:rPr>
        <w:t>ՀՀ ԱՆ ԳՀԽԾՁԲ-2025/49</w:t>
      </w:r>
      <w:r w:rsidR="001B0142" w:rsidRPr="001B0142">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B373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E6432" w:rsidRDefault="00B2572B" w:rsidP="00EF3662">
      <w:pPr>
        <w:ind w:firstLine="567"/>
        <w:jc w:val="both"/>
        <w:rPr>
          <w:rFonts w:ascii="GHEA Grapalat" w:hAnsi="GHEA Grapalat" w:cs="Arial"/>
          <w:lang w:val="hy-AM"/>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33"/>
        <w:gridCol w:w="1938"/>
        <w:gridCol w:w="1530"/>
        <w:gridCol w:w="2183"/>
      </w:tblGrid>
      <w:tr w:rsidR="00CE693C" w:rsidRPr="00AF279E" w14:paraId="56402585" w14:textId="77777777" w:rsidTr="00ED2425">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2C66C0">
            <w:pPr>
              <w:spacing w:line="200" w:lineRule="exact"/>
              <w:ind w:left="-64" w:right="-22"/>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2C66C0">
            <w:pPr>
              <w:spacing w:line="200" w:lineRule="exact"/>
              <w:ind w:left="-64" w:right="-22"/>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93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3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1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D242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1</w:t>
            </w:r>
          </w:p>
        </w:tc>
        <w:tc>
          <w:tcPr>
            <w:tcW w:w="393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2</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2C66C0">
            <w:pPr>
              <w:spacing w:line="200" w:lineRule="exact"/>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A17AF" w:rsidRPr="00AF279E" w14:paraId="72447677" w14:textId="77777777" w:rsidTr="00D31351">
        <w:trPr>
          <w:trHeight w:val="158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A17AF" w:rsidRPr="00F566BF" w:rsidRDefault="007A17AF" w:rsidP="007A17AF">
            <w:pPr>
              <w:spacing w:line="200" w:lineRule="exact"/>
              <w:jc w:val="center"/>
              <w:rPr>
                <w:rFonts w:ascii="GHEA Grapalat" w:hAnsi="GHEA Grapalat"/>
                <w:b/>
                <w:bCs/>
                <w:sz w:val="18"/>
                <w:lang w:val="es-ES"/>
              </w:rPr>
            </w:pPr>
            <w:r w:rsidRPr="00F566BF">
              <w:rPr>
                <w:rFonts w:ascii="GHEA Grapalat" w:hAnsi="GHEA Grapalat"/>
                <w:b/>
                <w:bCs/>
                <w:sz w:val="18"/>
                <w:lang w:val="es-ES"/>
              </w:rPr>
              <w:t>1</w:t>
            </w:r>
          </w:p>
        </w:tc>
        <w:tc>
          <w:tcPr>
            <w:tcW w:w="3933" w:type="dxa"/>
            <w:tcBorders>
              <w:top w:val="single" w:sz="4" w:space="0" w:color="auto"/>
              <w:left w:val="single" w:sz="4" w:space="0" w:color="auto"/>
              <w:bottom w:val="single" w:sz="4" w:space="0" w:color="auto"/>
              <w:right w:val="single" w:sz="4" w:space="0" w:color="auto"/>
            </w:tcBorders>
            <w:vAlign w:val="center"/>
          </w:tcPr>
          <w:p w14:paraId="1FD3D72C" w14:textId="41DDC87D" w:rsidR="007A17AF" w:rsidRPr="007A17AF" w:rsidRDefault="007A17AF" w:rsidP="007A17AF">
            <w:pPr>
              <w:spacing w:line="240" w:lineRule="exact"/>
              <w:rPr>
                <w:rFonts w:ascii="GHEA Grapalat" w:hAnsi="GHEA Grapalat"/>
                <w:sz w:val="18"/>
                <w:szCs w:val="18"/>
                <w:lang w:val="es-ES"/>
              </w:rPr>
            </w:pPr>
            <w:r w:rsidRPr="007A17AF">
              <w:rPr>
                <w:rFonts w:ascii="GHEA Grapalat" w:hAnsi="GHEA Grapalat"/>
                <w:i/>
                <w:color w:val="0D0D0D"/>
                <w:sz w:val="18"/>
                <w:szCs w:val="18"/>
                <w:lang w:val="hy-AM"/>
              </w:rPr>
              <w:t>ՀՀ ԱՆ-ի «Դեղերի և բժշկական պարագաների ապահովման ազգային կենտրոն» ՊՈԱԿ-ի  դեղերի և դեղանյութերի պատշաճ բաշխման գործունեության (ՊԲԳ) պահեստային մասնաշենքի կառուցման և ադմինիստրատիվ մասի ընթացի</w:t>
            </w:r>
            <w:r w:rsidR="006918B5">
              <w:rPr>
                <w:rFonts w:ascii="GHEA Grapalat" w:hAnsi="GHEA Grapalat"/>
                <w:i/>
                <w:color w:val="0D0D0D"/>
                <w:sz w:val="18"/>
                <w:szCs w:val="18"/>
                <w:lang w:val="hy-AM"/>
              </w:rPr>
              <w:t>կ</w:t>
            </w:r>
            <w:r w:rsidRPr="007A17AF">
              <w:rPr>
                <w:rFonts w:ascii="GHEA Grapalat" w:hAnsi="GHEA Grapalat"/>
                <w:i/>
                <w:color w:val="0D0D0D"/>
                <w:sz w:val="18"/>
                <w:szCs w:val="18"/>
                <w:lang w:val="hy-AM"/>
              </w:rPr>
              <w:t xml:space="preserve"> նորոգման շինարարական աշխատանքների նախագծանախահաշվային փաստաթղթերի մշակման խորհրդատվական ծառայություններ</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A17AF" w:rsidRPr="00F566BF" w:rsidRDefault="007A17AF" w:rsidP="007A17AF">
            <w:pPr>
              <w:spacing w:line="200" w:lineRule="exact"/>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A17AF" w:rsidRPr="00F566BF" w:rsidRDefault="007A17AF" w:rsidP="007A17AF">
            <w:pPr>
              <w:spacing w:line="200" w:lineRule="exact"/>
              <w:jc w:val="center"/>
              <w:rPr>
                <w:rFonts w:ascii="GHEA Grapalat" w:hAnsi="GHEA Grapalat"/>
                <w:lang w:val="es-ES"/>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A17AF" w:rsidRPr="00F566BF" w:rsidRDefault="007A17AF" w:rsidP="007A17AF">
            <w:pPr>
              <w:spacing w:line="200" w:lineRule="exact"/>
              <w:jc w:val="center"/>
              <w:rPr>
                <w:rFonts w:ascii="GHEA Grapalat" w:hAnsi="GHEA Grapalat"/>
                <w:lang w:val="es-ES"/>
              </w:rPr>
            </w:pPr>
          </w:p>
        </w:tc>
      </w:tr>
    </w:tbl>
    <w:p w14:paraId="1C403E4C" w14:textId="3B3C6DF3" w:rsidR="00B2572B" w:rsidRDefault="00B2572B" w:rsidP="00EF3662">
      <w:pPr>
        <w:rPr>
          <w:rFonts w:ascii="GHEA Grapalat" w:hAnsi="GHEA Grapalat"/>
          <w:sz w:val="18"/>
          <w:szCs w:val="18"/>
          <w:lang w:val="es-ES"/>
        </w:rPr>
      </w:pPr>
    </w:p>
    <w:p w14:paraId="1852C644" w14:textId="77777777" w:rsidR="00614ACD" w:rsidRPr="004F02AD" w:rsidRDefault="00614ACD"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FE643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E643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0D11C32D"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1B3735">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DF7AA6" w14:textId="77777777" w:rsidR="00A456F7" w:rsidRDefault="00B2572B" w:rsidP="00316A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018CDD63" w14:textId="77777777" w:rsidR="00A456F7" w:rsidRDefault="00A456F7" w:rsidP="00316A19">
      <w:pPr>
        <w:jc w:val="right"/>
        <w:rPr>
          <w:rFonts w:ascii="GHEA Grapalat" w:hAnsi="GHEA Grapalat"/>
          <w:sz w:val="20"/>
          <w:lang w:val="hy-AM"/>
        </w:rPr>
      </w:pPr>
    </w:p>
    <w:p w14:paraId="218AE981" w14:textId="77777777" w:rsidR="00A456F7" w:rsidRDefault="00A456F7" w:rsidP="00316A19">
      <w:pPr>
        <w:jc w:val="right"/>
        <w:rPr>
          <w:rFonts w:ascii="GHEA Grapalat" w:hAnsi="GHEA Grapalat"/>
          <w:sz w:val="20"/>
          <w:lang w:val="hy-AM"/>
        </w:rPr>
      </w:pPr>
    </w:p>
    <w:p w14:paraId="76EC4BB2" w14:textId="77777777" w:rsidR="00A456F7" w:rsidRDefault="00A456F7" w:rsidP="00316A19">
      <w:pPr>
        <w:jc w:val="right"/>
        <w:rPr>
          <w:rFonts w:ascii="GHEA Grapalat" w:hAnsi="GHEA Grapalat"/>
          <w:sz w:val="20"/>
          <w:lang w:val="hy-AM"/>
        </w:rPr>
      </w:pPr>
    </w:p>
    <w:p w14:paraId="2117373A" w14:textId="77777777" w:rsidR="00A456F7" w:rsidRDefault="00A456F7" w:rsidP="00316A19">
      <w:pPr>
        <w:jc w:val="right"/>
        <w:rPr>
          <w:rFonts w:ascii="GHEA Grapalat" w:hAnsi="GHEA Grapalat"/>
          <w:sz w:val="20"/>
          <w:lang w:val="hy-AM"/>
        </w:rPr>
      </w:pPr>
    </w:p>
    <w:p w14:paraId="48D055CC" w14:textId="77777777" w:rsidR="00A456F7" w:rsidRDefault="00A456F7" w:rsidP="00316A19">
      <w:pPr>
        <w:jc w:val="right"/>
        <w:rPr>
          <w:rFonts w:ascii="GHEA Grapalat" w:hAnsi="GHEA Grapalat"/>
          <w:sz w:val="20"/>
          <w:lang w:val="hy-AM"/>
        </w:rPr>
      </w:pPr>
    </w:p>
    <w:p w14:paraId="4EF0D1AF" w14:textId="77777777" w:rsidR="00A456F7" w:rsidRDefault="00A456F7" w:rsidP="00316A19">
      <w:pPr>
        <w:jc w:val="right"/>
        <w:rPr>
          <w:rFonts w:ascii="GHEA Grapalat" w:hAnsi="GHEA Grapalat"/>
          <w:sz w:val="20"/>
          <w:lang w:val="hy-AM"/>
        </w:rPr>
      </w:pPr>
    </w:p>
    <w:p w14:paraId="3BFE34E3" w14:textId="7B783E09" w:rsidR="00B2572B" w:rsidRPr="00316A19" w:rsidRDefault="00B2572B" w:rsidP="00316A19">
      <w:pPr>
        <w:jc w:val="right"/>
        <w:rPr>
          <w:rFonts w:ascii="GHEA Grapalat" w:hAnsi="GHEA Grapalat"/>
          <w:sz w:val="20"/>
          <w:lang w:val="hy-AM"/>
        </w:rPr>
      </w:pPr>
      <w:r w:rsidRPr="004F02AD">
        <w:rPr>
          <w:rFonts w:ascii="GHEA Grapalat" w:hAnsi="GHEA Grapalat"/>
          <w:sz w:val="20"/>
          <w:lang w:val="hy-AM"/>
        </w:rPr>
        <w:tab/>
        <w:t xml:space="preserve"> </w:t>
      </w:r>
    </w:p>
    <w:p w14:paraId="31A66FEB" w14:textId="62B89189" w:rsidR="001B3735" w:rsidRDefault="004F02AD" w:rsidP="002C66C0">
      <w:pPr>
        <w:ind w:right="309"/>
        <w:jc w:val="both"/>
        <w:rPr>
          <w:rFonts w:ascii="GHEA Grapalat" w:hAnsi="GHEA Grapalat" w:cs="Sylfaen"/>
          <w:b/>
          <w:sz w:val="20"/>
          <w:szCs w:val="20"/>
          <w:lang w:val="hy-AM"/>
        </w:rPr>
      </w:pPr>
      <w:r w:rsidRPr="0015088E">
        <w:rPr>
          <w:rFonts w:ascii="GHEA Grapalat" w:hAnsi="GHEA Grapalat"/>
          <w:bCs/>
          <w:i/>
          <w:sz w:val="18"/>
          <w:szCs w:val="18"/>
          <w:lang w:val="es-ES"/>
        </w:rPr>
        <w:t>**</w:t>
      </w:r>
      <w:r w:rsidRPr="00316A19">
        <w:rPr>
          <w:rFonts w:ascii="GHEA Grapalat" w:hAnsi="GHEA Grapalat"/>
          <w:i/>
          <w:sz w:val="16"/>
          <w:szCs w:val="16"/>
          <w:lang w:val="hy-AM"/>
        </w:rPr>
        <w:t>եթե</w:t>
      </w:r>
      <w:r w:rsidRPr="001E7733">
        <w:rPr>
          <w:rFonts w:ascii="GHEA Grapalat" w:hAnsi="GHEA Grapalat"/>
          <w:i/>
          <w:sz w:val="16"/>
          <w:szCs w:val="16"/>
          <w:lang w:val="af-ZA"/>
        </w:rPr>
        <w:t xml:space="preserve"> </w:t>
      </w:r>
      <w:r w:rsidRPr="00316A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sidRPr="00316A19">
        <w:rPr>
          <w:rFonts w:ascii="GHEA Grapalat" w:hAnsi="GHEA Grapalat"/>
          <w:i/>
          <w:sz w:val="16"/>
          <w:szCs w:val="16"/>
          <w:lang w:val="hy-AM"/>
        </w:rPr>
        <w:t>ապա</w:t>
      </w:r>
      <w:r w:rsidRPr="001E7733">
        <w:rPr>
          <w:rFonts w:ascii="GHEA Grapalat" w:hAnsi="GHEA Grapalat"/>
          <w:i/>
          <w:sz w:val="16"/>
          <w:szCs w:val="16"/>
          <w:lang w:val="af-ZA"/>
        </w:rPr>
        <w:t xml:space="preserve"> </w:t>
      </w:r>
      <w:r w:rsidRPr="00316A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16A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16A19">
        <w:rPr>
          <w:rFonts w:ascii="GHEA Grapalat" w:hAnsi="GHEA Grapalat"/>
          <w:i/>
          <w:sz w:val="16"/>
          <w:szCs w:val="16"/>
          <w:lang w:val="hy-AM"/>
        </w:rPr>
        <w:t>գծով</w:t>
      </w:r>
      <w:r w:rsidRPr="001E7733">
        <w:rPr>
          <w:rFonts w:ascii="GHEA Grapalat" w:hAnsi="GHEA Grapalat"/>
          <w:i/>
          <w:sz w:val="16"/>
          <w:szCs w:val="16"/>
          <w:lang w:val="af-ZA"/>
        </w:rPr>
        <w:t xml:space="preserve"> </w:t>
      </w:r>
      <w:r w:rsidRPr="00316A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16A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16A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16A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16A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16A19">
        <w:rPr>
          <w:rFonts w:ascii="GHEA Grapalat" w:hAnsi="GHEA Grapalat"/>
          <w:i/>
          <w:sz w:val="16"/>
          <w:szCs w:val="16"/>
          <w:lang w:val="hy-AM"/>
        </w:rPr>
        <w:t>րդ</w:t>
      </w:r>
      <w:r w:rsidRPr="001E7733">
        <w:rPr>
          <w:rFonts w:ascii="GHEA Grapalat" w:hAnsi="GHEA Grapalat"/>
          <w:i/>
          <w:sz w:val="16"/>
          <w:szCs w:val="16"/>
          <w:lang w:val="af-ZA"/>
        </w:rPr>
        <w:t xml:space="preserve"> </w:t>
      </w:r>
      <w:r w:rsidRPr="00316A19">
        <w:rPr>
          <w:rFonts w:ascii="GHEA Grapalat" w:hAnsi="GHEA Grapalat"/>
          <w:i/>
          <w:sz w:val="16"/>
          <w:szCs w:val="16"/>
          <w:lang w:val="hy-AM"/>
        </w:rPr>
        <w:t>սյունակում։</w:t>
      </w:r>
      <w:r w:rsidR="001B3735">
        <w:rPr>
          <w:rFonts w:ascii="GHEA Grapalat" w:hAnsi="GHEA Grapalat" w:cs="Sylfaen"/>
          <w:b/>
          <w:lang w:val="hy-AM"/>
        </w:rPr>
        <w:br w:type="page"/>
      </w:r>
    </w:p>
    <w:p w14:paraId="3B5D5AE0" w14:textId="1E9B2B4F" w:rsidR="006C2462" w:rsidRPr="00AC583A" w:rsidRDefault="006C2462" w:rsidP="006C2462">
      <w:pPr>
        <w:pStyle w:val="BodyTextIndent3"/>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Pr>
          <w:rFonts w:ascii="GHEA Grapalat" w:hAnsi="GHEA Grapalat" w:cs="Sylfaen"/>
          <w:b/>
          <w:i/>
          <w:iCs/>
          <w:lang w:val="hy-AM"/>
        </w:rPr>
        <w:t>3</w:t>
      </w:r>
    </w:p>
    <w:p w14:paraId="07740B29" w14:textId="76146FB3" w:rsidR="006C2462" w:rsidRPr="00AC583A" w:rsidRDefault="00F56DCF" w:rsidP="006C2462">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ԳՀԽԾՁԲ-2025/49</w:t>
      </w:r>
      <w:r w:rsidR="006C2462" w:rsidRPr="00AC583A">
        <w:rPr>
          <w:rFonts w:ascii="GHEA Grapalat" w:hAnsi="GHEA Grapalat" w:cs="Sylfaen"/>
          <w:b/>
          <w:i/>
          <w:iCs/>
          <w:lang w:val="es-ES"/>
        </w:rPr>
        <w:t xml:space="preserve">  </w:t>
      </w:r>
      <w:proofErr w:type="spellStart"/>
      <w:r w:rsidR="006C2462" w:rsidRPr="00AC583A">
        <w:rPr>
          <w:rFonts w:ascii="GHEA Grapalat" w:hAnsi="GHEA Grapalat" w:cs="Sylfaen"/>
          <w:b/>
          <w:i/>
          <w:iCs/>
          <w:lang w:val="es-ES"/>
        </w:rPr>
        <w:t>ծածկագրով</w:t>
      </w:r>
      <w:proofErr w:type="spellEnd"/>
    </w:p>
    <w:p w14:paraId="09DCD7D3" w14:textId="77777777" w:rsidR="006C2462" w:rsidRPr="00AC583A" w:rsidRDefault="006C2462" w:rsidP="006C2462">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28757CC2" w14:textId="77777777" w:rsidR="006C2462" w:rsidRPr="002D4DC4" w:rsidRDefault="006C2462" w:rsidP="006C246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26343EF" w14:textId="77777777" w:rsidR="006C2462" w:rsidRPr="002D4DC4" w:rsidRDefault="006C2462" w:rsidP="006C246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531EFD5" w14:textId="77777777" w:rsidR="006C2462" w:rsidRPr="002D4DC4" w:rsidRDefault="006C2462" w:rsidP="006C2462">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07CA8737" w14:textId="77777777" w:rsidR="006C2462" w:rsidRPr="00F566BF" w:rsidRDefault="006C2462" w:rsidP="006C2462">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7FB1EB5E" w14:textId="77777777" w:rsidR="006C2462" w:rsidRPr="002D4DC4" w:rsidRDefault="006C2462" w:rsidP="006C246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679F83A9" w14:textId="77777777" w:rsidR="006C2462" w:rsidRPr="002D4DC4" w:rsidRDefault="006C2462" w:rsidP="006C2462">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6D8AD6D0" w14:textId="77777777" w:rsidR="006C2462" w:rsidRPr="002D4DC4" w:rsidRDefault="006C2462" w:rsidP="006C246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25FE366" w14:textId="77777777" w:rsidR="006C2462" w:rsidRPr="002D4DC4" w:rsidRDefault="006C2462" w:rsidP="006C246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A38105" w14:textId="77777777" w:rsidR="006C2462" w:rsidRPr="002D4DC4" w:rsidRDefault="006C2462" w:rsidP="006C246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29962CE" w14:textId="77777777" w:rsidR="006C2462" w:rsidRPr="002D4DC4" w:rsidRDefault="006C2462" w:rsidP="006C246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17035FA" w14:textId="77777777" w:rsidR="006C2462" w:rsidRPr="002D4DC4" w:rsidRDefault="006C2462" w:rsidP="006C2462">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8D39A0C" w14:textId="77777777" w:rsidR="006C2462" w:rsidRPr="002D4DC4" w:rsidRDefault="006C2462" w:rsidP="006C246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68C9C3A8" w14:textId="77777777" w:rsidR="006C2462" w:rsidRPr="002D4DC4" w:rsidRDefault="006C2462" w:rsidP="006C246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1F63E344" w14:textId="77777777" w:rsidR="006C2462" w:rsidRPr="002D4DC4" w:rsidRDefault="006C2462" w:rsidP="006C246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6127C5F" w14:textId="77777777" w:rsidR="006C2462" w:rsidRPr="002D4DC4" w:rsidRDefault="006C2462" w:rsidP="006C246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3A2C18" w14:textId="77777777" w:rsidR="006C2462" w:rsidRPr="00453306" w:rsidRDefault="006C2462" w:rsidP="006C2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38BA578E" w14:textId="77777777" w:rsidR="006C2462" w:rsidRPr="00453306" w:rsidRDefault="006C2462" w:rsidP="006C2462">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5FBDBD53" w14:textId="77777777" w:rsidR="006C2462" w:rsidRDefault="006C2462" w:rsidP="006C2462">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0D14F1B9" w14:textId="77777777" w:rsidR="006C2462" w:rsidRDefault="006C2462" w:rsidP="006C2462">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7789EE24" w14:textId="77777777" w:rsidR="006C2462" w:rsidRPr="008B6255" w:rsidRDefault="006C2462" w:rsidP="006C2462">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0181D42B" w14:textId="77777777" w:rsidR="006C2462" w:rsidRPr="00887CB1" w:rsidRDefault="006C2462" w:rsidP="006C2462">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6CB5171D" w14:textId="77777777" w:rsidR="006C2462" w:rsidRPr="002D4DC4" w:rsidRDefault="006C2462" w:rsidP="006C2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A4494CA" w14:textId="77777777" w:rsidR="006C2462" w:rsidRPr="002D4DC4" w:rsidRDefault="006C2462" w:rsidP="006C246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40D0C49" w14:textId="77777777" w:rsidR="006C2462" w:rsidRPr="002D4DC4" w:rsidRDefault="006C2462" w:rsidP="006C2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39D0C95" w14:textId="77777777" w:rsidR="006C2462" w:rsidRPr="002D4DC4" w:rsidRDefault="006C2462" w:rsidP="006C246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AF89594" w14:textId="77777777" w:rsidR="006C2462" w:rsidRPr="002D4DC4" w:rsidRDefault="006C2462" w:rsidP="006C2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8F4CDE" w14:textId="77777777" w:rsidR="006C2462" w:rsidRPr="002D4DC4" w:rsidRDefault="006C2462" w:rsidP="006C2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D84D576" w14:textId="77777777" w:rsidR="006C2462" w:rsidRPr="002D4DC4" w:rsidRDefault="006C2462" w:rsidP="006C2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012AA8" w14:textId="77777777" w:rsidR="006C2462" w:rsidRPr="002D4DC4" w:rsidRDefault="006C2462" w:rsidP="006C246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907B695" w14:textId="77777777" w:rsidR="006C2462" w:rsidRPr="002D4DC4" w:rsidRDefault="006C2462" w:rsidP="006C2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7F47D0C" w14:textId="77777777" w:rsidR="006C2462" w:rsidRDefault="006C2462" w:rsidP="006C246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483544" w14:textId="77777777" w:rsidR="006C2462" w:rsidRDefault="006C2462">
      <w:pPr>
        <w:rPr>
          <w:rFonts w:ascii="GHEA Grapalat" w:hAnsi="GHEA Grapalat" w:cs="Sylfaen"/>
          <w:b/>
          <w:i/>
          <w:iCs/>
          <w:sz w:val="20"/>
          <w:szCs w:val="20"/>
          <w:lang w:val="hy-AM"/>
        </w:rPr>
      </w:pPr>
      <w:r>
        <w:rPr>
          <w:rFonts w:ascii="GHEA Grapalat" w:hAnsi="GHEA Grapalat" w:cs="Sylfaen"/>
          <w:b/>
          <w:i/>
          <w:iCs/>
          <w:lang w:val="hy-AM"/>
        </w:rPr>
        <w:br w:type="page"/>
      </w:r>
    </w:p>
    <w:p w14:paraId="3C6FE8F4" w14:textId="77FA8834" w:rsidR="00091EBC" w:rsidRPr="00AC583A" w:rsidRDefault="00091EBC" w:rsidP="00654D55">
      <w:pPr>
        <w:pStyle w:val="BodyTextIndent3"/>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sidR="00BF7D70" w:rsidRPr="00AC583A">
        <w:rPr>
          <w:rFonts w:ascii="GHEA Grapalat" w:hAnsi="GHEA Grapalat" w:cs="Sylfaen"/>
          <w:b/>
          <w:i/>
          <w:iCs/>
          <w:lang w:val="hy-AM"/>
        </w:rPr>
        <w:t>5</w:t>
      </w:r>
    </w:p>
    <w:p w14:paraId="0B1512FD" w14:textId="7EC95802" w:rsidR="00DE5814" w:rsidRPr="00AC583A" w:rsidRDefault="00F56DCF" w:rsidP="00DE5814">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ԳՀԽԾՁԲ-2025/49</w:t>
      </w:r>
      <w:r w:rsidR="00DE5814" w:rsidRPr="00AC583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428626A3" w14:textId="77777777" w:rsidR="00DE5814" w:rsidRPr="00AC583A" w:rsidRDefault="00DE5814" w:rsidP="00DE5814">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579E474A" w14:textId="77777777" w:rsidR="00316A19" w:rsidRPr="00DE5814" w:rsidRDefault="00316A19"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es-ES"/>
        </w:rPr>
      </w:pPr>
    </w:p>
    <w:p w14:paraId="34F565D9" w14:textId="77777777" w:rsidR="00091EBC" w:rsidRPr="002D4DC4" w:rsidRDefault="00091EBC" w:rsidP="003D514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6230BEA8" w:rsidR="001C7C1A" w:rsidRPr="00F566BF" w:rsidRDefault="001C7C1A" w:rsidP="003D51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3D5148">
      <w:pPr>
        <w:pStyle w:val="NormalWeb"/>
        <w:shd w:val="clear" w:color="auto" w:fill="FFFFFF"/>
        <w:spacing w:before="0" w:beforeAutospacing="0" w:after="0" w:afterAutospacing="0"/>
        <w:ind w:firstLine="375"/>
        <w:jc w:val="center"/>
        <w:rPr>
          <w:rStyle w:val="Strong"/>
          <w:lang w:val="hy-AM"/>
        </w:rPr>
      </w:pPr>
    </w:p>
    <w:p w14:paraId="0894A36B" w14:textId="3A2827FE" w:rsidR="00091EBC" w:rsidRPr="002D4DC4" w:rsidRDefault="00091EBC" w:rsidP="00316A19">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316A19">
        <w:rPr>
          <w:rStyle w:val="Strong"/>
          <w:rFonts w:ascii="GHEA Grapalat" w:hAnsi="GHEA Grapalat"/>
          <w:b w:val="0"/>
          <w:bCs w:val="0"/>
          <w:sz w:val="20"/>
          <w:szCs w:val="20"/>
          <w:lang w:val="hy-AM"/>
        </w:rPr>
        <w:t>ՀՀ առողջապահության նախարարության</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6E21B43A" w14:textId="77777777" w:rsidR="00316A19" w:rsidRDefault="00316A19"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E0C06D0" w14:textId="77777777" w:rsidR="00316A19" w:rsidRDefault="00316A19"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001EE">
        <w:fldChar w:fldCharType="begin"/>
      </w:r>
      <w:r w:rsidR="007001EE" w:rsidRPr="00654D55">
        <w:rPr>
          <w:lang w:val="hy-AM"/>
        </w:rPr>
        <w:instrText xml:space="preserve"> HYPERLINK "http://www.procurement.am" </w:instrText>
      </w:r>
      <w:r w:rsidR="007001EE">
        <w:fldChar w:fldCharType="separate"/>
      </w:r>
      <w:r w:rsidRPr="002D4DC4">
        <w:rPr>
          <w:rStyle w:val="Hyperlink"/>
          <w:rFonts w:ascii="GHEA Grapalat" w:hAnsi="GHEA Grapalat"/>
          <w:sz w:val="20"/>
          <w:szCs w:val="20"/>
          <w:lang w:val="hy-AM"/>
        </w:rPr>
        <w:t>www.procurement.am</w:t>
      </w:r>
      <w:r w:rsidR="007001E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4E6E2936" w14:textId="77777777" w:rsidR="00316A19" w:rsidRDefault="00316A1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6D984AD2" w14:textId="77777777" w:rsidR="009950F9" w:rsidRPr="00AC583A" w:rsidRDefault="00334E32" w:rsidP="009950F9">
      <w:pPr>
        <w:pStyle w:val="BodyTextIndent3"/>
        <w:spacing w:line="240" w:lineRule="auto"/>
        <w:jc w:val="right"/>
        <w:rPr>
          <w:rFonts w:ascii="GHEA Grapalat" w:hAnsi="GHEA Grapalat" w:cs="Sylfaen"/>
          <w:b/>
          <w:i/>
          <w:iCs/>
          <w:lang w:val="hy-AM"/>
        </w:rPr>
      </w:pPr>
      <w:r>
        <w:rPr>
          <w:rFonts w:ascii="GHEA Grapalat" w:hAnsi="GHEA Grapalat" w:cs="GHEA Grapalat"/>
          <w:i/>
          <w:sz w:val="18"/>
          <w:szCs w:val="18"/>
          <w:lang w:val="hy-AM"/>
        </w:rPr>
        <w:br w:type="page"/>
      </w:r>
      <w:r w:rsidR="009950F9" w:rsidRPr="00AC583A">
        <w:rPr>
          <w:rFonts w:ascii="GHEA Grapalat" w:hAnsi="GHEA Grapalat" w:cs="Sylfaen"/>
          <w:b/>
          <w:i/>
          <w:iCs/>
          <w:lang w:val="hy-AM"/>
        </w:rPr>
        <w:lastRenderedPageBreak/>
        <w:t>Հավելված 5.1</w:t>
      </w:r>
    </w:p>
    <w:p w14:paraId="6AD7BBB1" w14:textId="40DCE17C" w:rsidR="009950F9" w:rsidRPr="00AC583A" w:rsidRDefault="00F56DCF" w:rsidP="009950F9">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ԳՀԽԾՁԲ-2025/49</w:t>
      </w:r>
      <w:r w:rsidR="009950F9" w:rsidRPr="00AC583A">
        <w:rPr>
          <w:rFonts w:ascii="GHEA Grapalat" w:hAnsi="GHEA Grapalat" w:cs="Sylfaen"/>
          <w:b/>
          <w:i/>
          <w:iCs/>
          <w:lang w:val="es-ES"/>
        </w:rPr>
        <w:t xml:space="preserve">  </w:t>
      </w:r>
      <w:proofErr w:type="spellStart"/>
      <w:r w:rsidR="009950F9" w:rsidRPr="00AC583A">
        <w:rPr>
          <w:rFonts w:ascii="GHEA Grapalat" w:hAnsi="GHEA Grapalat" w:cs="Sylfaen"/>
          <w:b/>
          <w:i/>
          <w:iCs/>
          <w:lang w:val="es-ES"/>
        </w:rPr>
        <w:t>ծածկագրով</w:t>
      </w:r>
      <w:proofErr w:type="spellEnd"/>
    </w:p>
    <w:p w14:paraId="71486E88" w14:textId="77777777" w:rsidR="009950F9" w:rsidRPr="00AC583A" w:rsidRDefault="009950F9" w:rsidP="009950F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6CBA4FB"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D84E39C"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1CBAE0" w14:textId="77777777" w:rsidR="009950F9" w:rsidRPr="00F566BF" w:rsidRDefault="009950F9" w:rsidP="009950F9">
      <w:pPr>
        <w:rPr>
          <w:rFonts w:ascii="GHEA Grapalat" w:hAnsi="GHEA Grapalat" w:cs="GHEA Grapalat"/>
          <w:b/>
          <w:sz w:val="20"/>
          <w:szCs w:val="20"/>
          <w:lang w:val="hy-AM"/>
        </w:rPr>
      </w:pPr>
    </w:p>
    <w:p w14:paraId="2F3A1019" w14:textId="77777777" w:rsidR="009950F9" w:rsidRPr="00F566BF" w:rsidRDefault="009950F9" w:rsidP="009950F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885823" w14:textId="77777777" w:rsidR="009950F9" w:rsidRPr="00F566BF" w:rsidRDefault="009950F9" w:rsidP="009950F9">
      <w:pPr>
        <w:rPr>
          <w:rFonts w:ascii="GHEA Grapalat" w:hAnsi="GHEA Grapalat" w:cs="GHEA Grapalat"/>
          <w:sz w:val="20"/>
          <w:szCs w:val="20"/>
          <w:lang w:val="hy-AM"/>
        </w:rPr>
      </w:pPr>
    </w:p>
    <w:p w14:paraId="46AA1460" w14:textId="77777777" w:rsidR="009950F9" w:rsidRPr="00F566BF" w:rsidRDefault="009950F9" w:rsidP="009950F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5DC82AB" w14:textId="77777777" w:rsidR="009950F9" w:rsidRPr="00F566BF" w:rsidRDefault="009950F9" w:rsidP="009950F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8D7AC9" w14:textId="77777777" w:rsidR="009950F9" w:rsidRPr="00F566BF" w:rsidRDefault="009950F9" w:rsidP="009950F9">
      <w:pPr>
        <w:ind w:firstLine="708"/>
        <w:jc w:val="both"/>
        <w:rPr>
          <w:rFonts w:ascii="GHEA Grapalat" w:hAnsi="GHEA Grapalat" w:cs="GHEA Grapalat"/>
          <w:sz w:val="20"/>
          <w:szCs w:val="20"/>
          <w:lang w:val="hy-AM"/>
        </w:rPr>
      </w:pPr>
    </w:p>
    <w:p w14:paraId="09AC78B8" w14:textId="77777777" w:rsidR="009950F9" w:rsidRPr="00F566BF" w:rsidRDefault="009950F9" w:rsidP="009950F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9FDC86" w14:textId="77777777" w:rsidR="009950F9" w:rsidRPr="00F566BF" w:rsidRDefault="009950F9" w:rsidP="009950F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DBC490"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510B7E1"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D6B1E56" w14:textId="77777777" w:rsidR="009950F9" w:rsidRPr="00F566BF" w:rsidRDefault="009950F9" w:rsidP="009950F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31779CCA" w14:textId="77777777" w:rsidR="009950F9" w:rsidRPr="00F566BF" w:rsidRDefault="009950F9" w:rsidP="009950F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C6B92A" w14:textId="77777777" w:rsidR="009950F9" w:rsidRPr="00F566BF" w:rsidRDefault="009950F9" w:rsidP="009950F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A5A8B" w14:textId="77777777" w:rsidR="009950F9" w:rsidRPr="00F566BF" w:rsidRDefault="009950F9" w:rsidP="009950F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3081FB"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73AD8"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099674D"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1CF852" w14:textId="77777777" w:rsidR="009950F9" w:rsidRPr="00F566BF" w:rsidRDefault="009950F9" w:rsidP="009950F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6F4BAA" w14:textId="77777777" w:rsidR="009950F9" w:rsidRPr="00F566BF" w:rsidRDefault="009950F9" w:rsidP="009950F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B6857C" w14:textId="77777777" w:rsidR="009950F9" w:rsidRPr="00F566BF" w:rsidRDefault="009950F9" w:rsidP="009950F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72BBFE4" w14:textId="77777777" w:rsidR="009950F9" w:rsidRPr="00F566BF" w:rsidRDefault="009950F9" w:rsidP="009950F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46D3923" w14:textId="77777777" w:rsidR="009950F9" w:rsidRPr="00F566BF" w:rsidRDefault="009950F9" w:rsidP="00987F3B">
      <w:pPr>
        <w:numPr>
          <w:ilvl w:val="1"/>
          <w:numId w:val="14"/>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D35CD1A" w14:textId="77777777" w:rsidR="009950F9" w:rsidRPr="00F566BF" w:rsidRDefault="009950F9" w:rsidP="00987F3B">
      <w:pPr>
        <w:numPr>
          <w:ilvl w:val="1"/>
          <w:numId w:val="14"/>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40A5308" w14:textId="77777777" w:rsidR="009950F9" w:rsidRPr="00F566BF" w:rsidRDefault="009950F9" w:rsidP="00987F3B">
      <w:pPr>
        <w:numPr>
          <w:ilvl w:val="1"/>
          <w:numId w:val="14"/>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04C06" w14:textId="35A8E854" w:rsidR="009950F9" w:rsidRDefault="009950F9" w:rsidP="009950F9">
      <w:pPr>
        <w:jc w:val="both"/>
        <w:rPr>
          <w:rFonts w:ascii="GHEA Grapalat" w:hAnsi="GHEA Grapalat" w:cs="GHEA Grapalat"/>
          <w:sz w:val="20"/>
          <w:szCs w:val="20"/>
          <w:lang w:val="hy-AM"/>
        </w:rPr>
      </w:pPr>
    </w:p>
    <w:p w14:paraId="2BE5BEF4" w14:textId="77777777" w:rsidR="00AC583A" w:rsidRPr="00F566BF" w:rsidRDefault="00AC583A" w:rsidP="009950F9">
      <w:pPr>
        <w:jc w:val="both"/>
        <w:rPr>
          <w:rFonts w:ascii="GHEA Grapalat" w:hAnsi="GHEA Grapalat" w:cs="GHEA Grapalat"/>
          <w:sz w:val="20"/>
          <w:szCs w:val="20"/>
          <w:lang w:val="hy-AM"/>
        </w:rPr>
      </w:pPr>
    </w:p>
    <w:p w14:paraId="31114E3C" w14:textId="77777777" w:rsidR="009950F9" w:rsidRPr="00CE432D" w:rsidRDefault="009950F9" w:rsidP="009950F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7FF31548" w14:textId="77777777" w:rsidR="009950F9" w:rsidRPr="00CE432D" w:rsidRDefault="009950F9" w:rsidP="009950F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B8461EB"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AD4A78"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0E85C1" w14:textId="77777777" w:rsidR="009950F9" w:rsidRPr="00F566BF" w:rsidDel="00A13215"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2E24BD"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444884" w14:textId="77777777" w:rsidR="009950F9" w:rsidRPr="00F566BF" w:rsidRDefault="009950F9" w:rsidP="009950F9">
      <w:pPr>
        <w:ind w:firstLine="567"/>
        <w:jc w:val="both"/>
        <w:rPr>
          <w:rFonts w:ascii="GHEA Grapalat" w:hAnsi="GHEA Grapalat" w:cs="GHEA Grapalat"/>
          <w:sz w:val="20"/>
          <w:szCs w:val="20"/>
          <w:lang w:val="hy-AM"/>
        </w:rPr>
      </w:pPr>
    </w:p>
    <w:p w14:paraId="1E9ED256" w14:textId="77777777" w:rsidR="009950F9" w:rsidRPr="00F566BF" w:rsidRDefault="009950F9" w:rsidP="009950F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DF7F3AD" w14:textId="77777777" w:rsidR="009950F9" w:rsidRPr="00F566BF" w:rsidRDefault="009950F9" w:rsidP="009950F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4C03C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B3A7BAE"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7A27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311A546"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FE3EAE"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2B7614B"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1C4A0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5172F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B562CD"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49C14DC"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2D91338"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CC2EFE8"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Կ.Տ</w:t>
      </w:r>
    </w:p>
    <w:p w14:paraId="3D7A89B3" w14:textId="77777777" w:rsidR="009950F9" w:rsidRPr="00F566BF" w:rsidRDefault="009950F9" w:rsidP="009950F9">
      <w:pPr>
        <w:jc w:val="both"/>
        <w:rPr>
          <w:rFonts w:ascii="GHEA Grapalat" w:hAnsi="GHEA Grapalat"/>
          <w:sz w:val="20"/>
          <w:szCs w:val="20"/>
          <w:lang w:val="hy-AM"/>
        </w:rPr>
      </w:pPr>
    </w:p>
    <w:p w14:paraId="21017085"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F4665A6" w14:textId="77777777" w:rsidR="009950F9" w:rsidRPr="00F566BF" w:rsidRDefault="009950F9" w:rsidP="009950F9">
      <w:pPr>
        <w:jc w:val="center"/>
        <w:rPr>
          <w:rFonts w:ascii="GHEA Grapalat" w:hAnsi="GHEA Grapalat" w:cs="GHEA Grapalat"/>
          <w:sz w:val="20"/>
          <w:szCs w:val="20"/>
          <w:lang w:val="hy-AM"/>
        </w:rPr>
      </w:pPr>
    </w:p>
    <w:p w14:paraId="5AB66825"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22C6414A"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C3724D"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04B337" w14:textId="77777777" w:rsidR="009950F9" w:rsidRPr="00F566BF" w:rsidRDefault="009950F9" w:rsidP="009950F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0F9" w:rsidRPr="00F566BF" w14:paraId="29AC88D5"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0424" w14:textId="77777777" w:rsidR="009950F9" w:rsidRPr="00F566BF" w:rsidRDefault="009950F9" w:rsidP="005750E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717DE00" w14:textId="77777777" w:rsidR="009950F9" w:rsidRPr="00F566BF" w:rsidRDefault="009950F9" w:rsidP="005750E4">
            <w:pPr>
              <w:jc w:val="center"/>
              <w:rPr>
                <w:rFonts w:ascii="GHEA Grapalat" w:hAnsi="GHEA Grapalat" w:cs="Arial"/>
                <w:bCs/>
                <w:i/>
                <w:sz w:val="20"/>
                <w:szCs w:val="20"/>
              </w:rPr>
            </w:pPr>
          </w:p>
        </w:tc>
      </w:tr>
      <w:tr w:rsidR="009950F9" w:rsidRPr="00F566BF" w14:paraId="2E114A90"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1D42"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50F9" w:rsidRPr="00F566BF" w14:paraId="375D2281" w14:textId="77777777" w:rsidTr="005750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64B2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50F9" w:rsidRPr="00F566BF" w14:paraId="55F746C7" w14:textId="77777777" w:rsidTr="005750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8FD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9950F9" w:rsidRPr="00F566BF" w14:paraId="15AF4A62"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1D2"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9950F9" w:rsidRPr="00F566BF" w14:paraId="2A7687C2"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41B6"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9950F9" w:rsidRPr="00F566BF" w14:paraId="4311275E"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2F080"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5F8E53E8"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0209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950F9" w:rsidRPr="00F566BF" w14:paraId="18FC8CB4"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E76F"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9950F9" w:rsidRPr="00F566BF" w14:paraId="664ECA12"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A724" w14:textId="77777777" w:rsidR="009950F9" w:rsidRPr="00F566BF" w:rsidRDefault="009950F9" w:rsidP="005750E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76EBE9DA" w14:textId="77777777" w:rsidTr="005750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0501"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20B948CF"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73F0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9950F9" w:rsidRPr="00F566BF" w14:paraId="2B813871"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AE431"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9950F9" w:rsidRPr="00F566BF" w14:paraId="37276061"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F1EA5"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950F9" w:rsidRPr="00F566BF" w14:paraId="05B599F9"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4B2B"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50F9" w:rsidRPr="00F566BF" w14:paraId="1F96C0A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0A7EC"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9950F9" w:rsidRPr="00F566BF" w14:paraId="50A698D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8CDA8" w14:textId="77777777" w:rsidR="009950F9" w:rsidRPr="00F566BF" w:rsidRDefault="009950F9" w:rsidP="005750E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950F9" w:rsidRPr="00F566BF" w14:paraId="2065467B" w14:textId="77777777" w:rsidTr="005750E4">
        <w:trPr>
          <w:trHeight w:val="424"/>
        </w:trPr>
        <w:tc>
          <w:tcPr>
            <w:tcW w:w="10980" w:type="dxa"/>
            <w:gridSpan w:val="2"/>
            <w:tcBorders>
              <w:top w:val="single" w:sz="4" w:space="0" w:color="auto"/>
              <w:left w:val="single" w:sz="4" w:space="0" w:color="auto"/>
              <w:right w:val="single" w:sz="4" w:space="0" w:color="000000"/>
            </w:tcBorders>
            <w:noWrap/>
            <w:vAlign w:val="bottom"/>
          </w:tcPr>
          <w:p w14:paraId="2241949F"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EF538E" w14:textId="77777777" w:rsidR="009950F9" w:rsidRPr="00F566BF" w:rsidRDefault="009950F9" w:rsidP="005750E4">
            <w:pPr>
              <w:rPr>
                <w:rFonts w:ascii="GHEA Grapalat" w:hAnsi="GHEA Grapalat" w:cs="Arial"/>
                <w:sz w:val="20"/>
                <w:szCs w:val="20"/>
              </w:rPr>
            </w:pPr>
          </w:p>
        </w:tc>
      </w:tr>
      <w:tr w:rsidR="009950F9" w:rsidRPr="00F566BF" w14:paraId="02FF224D" w14:textId="77777777" w:rsidTr="005750E4">
        <w:trPr>
          <w:trHeight w:val="704"/>
        </w:trPr>
        <w:tc>
          <w:tcPr>
            <w:tcW w:w="10980" w:type="dxa"/>
            <w:gridSpan w:val="2"/>
            <w:tcBorders>
              <w:left w:val="single" w:sz="4" w:space="0" w:color="auto"/>
              <w:bottom w:val="single" w:sz="4" w:space="0" w:color="auto"/>
              <w:right w:val="single" w:sz="4" w:space="0" w:color="000000"/>
            </w:tcBorders>
            <w:noWrap/>
            <w:vAlign w:val="bottom"/>
          </w:tcPr>
          <w:p w14:paraId="684D92A1" w14:textId="77777777" w:rsidR="009950F9" w:rsidRPr="00F566BF" w:rsidRDefault="009950F9" w:rsidP="005750E4">
            <w:pPr>
              <w:rPr>
                <w:rFonts w:ascii="GHEA Grapalat" w:hAnsi="GHEA Grapalat" w:cs="Arial"/>
                <w:sz w:val="20"/>
                <w:szCs w:val="20"/>
                <w:lang w:val="hy-AM"/>
              </w:rPr>
            </w:pPr>
          </w:p>
        </w:tc>
      </w:tr>
      <w:tr w:rsidR="009950F9" w:rsidRPr="00F566BF" w14:paraId="4903595A"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A876"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2F26B19" w14:textId="77777777" w:rsidR="009950F9" w:rsidRPr="00F566BF" w:rsidRDefault="009950F9" w:rsidP="005750E4">
            <w:pPr>
              <w:rPr>
                <w:rFonts w:ascii="GHEA Grapalat" w:hAnsi="GHEA Grapalat" w:cs="Sylfaen"/>
                <w:sz w:val="20"/>
                <w:szCs w:val="20"/>
                <w:lang w:val="ru-RU"/>
              </w:rPr>
            </w:pPr>
          </w:p>
        </w:tc>
      </w:tr>
      <w:tr w:rsidR="009950F9" w:rsidRPr="00F566BF" w14:paraId="1ED3207C"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F2C"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DF22DC9" w14:textId="77777777" w:rsidR="009950F9" w:rsidRPr="00F566BF" w:rsidRDefault="009950F9" w:rsidP="005750E4">
            <w:pPr>
              <w:rPr>
                <w:rFonts w:ascii="GHEA Grapalat" w:hAnsi="GHEA Grapalat" w:cs="Sylfaen"/>
                <w:sz w:val="20"/>
                <w:szCs w:val="20"/>
                <w:lang w:val="hy-AM"/>
              </w:rPr>
            </w:pPr>
          </w:p>
        </w:tc>
      </w:tr>
      <w:tr w:rsidR="009950F9" w:rsidRPr="00F566BF" w14:paraId="3810BB6C"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2491EBD2" w14:textId="77777777" w:rsidR="009950F9" w:rsidRPr="00F566BF" w:rsidRDefault="009950F9" w:rsidP="005750E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D10A8AA" w14:textId="77777777" w:rsidR="009950F9" w:rsidRPr="00F566BF" w:rsidRDefault="009950F9" w:rsidP="005750E4">
            <w:pPr>
              <w:rPr>
                <w:rFonts w:ascii="GHEA Grapalat" w:hAnsi="GHEA Grapalat" w:cs="Sylfaen"/>
                <w:sz w:val="20"/>
                <w:szCs w:val="20"/>
              </w:rPr>
            </w:pPr>
          </w:p>
          <w:p w14:paraId="53233F46"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3F3F25" w14:textId="77777777" w:rsidR="009950F9" w:rsidRPr="00F566BF" w:rsidRDefault="009950F9" w:rsidP="005750E4">
            <w:pPr>
              <w:rPr>
                <w:rFonts w:ascii="GHEA Grapalat" w:hAnsi="GHEA Grapalat" w:cs="Tahoma"/>
                <w:color w:val="000000"/>
                <w:sz w:val="20"/>
                <w:szCs w:val="20"/>
              </w:rPr>
            </w:pPr>
          </w:p>
          <w:p w14:paraId="37661255" w14:textId="77777777" w:rsidR="009950F9" w:rsidRPr="00F566BF" w:rsidRDefault="009950F9" w:rsidP="005750E4">
            <w:pPr>
              <w:rPr>
                <w:rFonts w:ascii="GHEA Grapalat" w:hAnsi="GHEA Grapalat" w:cs="Sylfaen"/>
                <w:sz w:val="20"/>
                <w:szCs w:val="20"/>
              </w:rPr>
            </w:pPr>
          </w:p>
          <w:p w14:paraId="61DA20F1"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2EA422" w14:textId="77777777" w:rsidR="009950F9" w:rsidRPr="00F566BF" w:rsidRDefault="009950F9" w:rsidP="005750E4">
            <w:pPr>
              <w:rPr>
                <w:rFonts w:ascii="GHEA Grapalat" w:hAnsi="GHEA Grapalat" w:cs="Sylfaen"/>
                <w:sz w:val="20"/>
                <w:szCs w:val="20"/>
              </w:rPr>
            </w:pPr>
          </w:p>
          <w:p w14:paraId="005B530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8C8FC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Կ.Տ.</w:t>
            </w:r>
          </w:p>
          <w:p w14:paraId="0D759307" w14:textId="77777777" w:rsidR="009950F9" w:rsidRPr="00F566BF" w:rsidRDefault="009950F9" w:rsidP="005750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963674" w14:textId="77777777" w:rsidR="009950F9" w:rsidRPr="00F566BF" w:rsidRDefault="009950F9" w:rsidP="005750E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7B3E1DA" w14:textId="77777777" w:rsidR="009950F9" w:rsidRPr="00F566BF" w:rsidRDefault="009950F9" w:rsidP="005750E4">
            <w:pPr>
              <w:jc w:val="right"/>
              <w:rPr>
                <w:rFonts w:ascii="GHEA Grapalat" w:hAnsi="GHEA Grapalat" w:cs="Sylfaen"/>
                <w:sz w:val="20"/>
                <w:szCs w:val="20"/>
              </w:rPr>
            </w:pPr>
          </w:p>
          <w:p w14:paraId="1AEC1647"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E1F7077" w14:textId="77777777" w:rsidR="009950F9" w:rsidRPr="00F566BF" w:rsidRDefault="009950F9" w:rsidP="005750E4">
            <w:pPr>
              <w:jc w:val="right"/>
              <w:rPr>
                <w:rFonts w:ascii="GHEA Grapalat" w:hAnsi="GHEA Grapalat" w:cs="Tahoma"/>
                <w:color w:val="000000"/>
                <w:sz w:val="20"/>
                <w:szCs w:val="20"/>
              </w:rPr>
            </w:pPr>
          </w:p>
          <w:p w14:paraId="472A7ACB" w14:textId="77777777" w:rsidR="009950F9" w:rsidRPr="00F566BF" w:rsidRDefault="009950F9" w:rsidP="005750E4">
            <w:pPr>
              <w:jc w:val="right"/>
              <w:rPr>
                <w:rFonts w:ascii="GHEA Grapalat" w:hAnsi="GHEA Grapalat" w:cs="Tahoma"/>
                <w:color w:val="000000"/>
                <w:sz w:val="20"/>
                <w:szCs w:val="20"/>
              </w:rPr>
            </w:pPr>
          </w:p>
          <w:p w14:paraId="43B5976F"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87F676D" w14:textId="77777777" w:rsidR="009950F9" w:rsidRPr="00F566BF" w:rsidRDefault="009950F9" w:rsidP="005750E4">
            <w:pPr>
              <w:jc w:val="right"/>
              <w:rPr>
                <w:rFonts w:ascii="GHEA Grapalat" w:hAnsi="GHEA Grapalat" w:cs="Sylfaen"/>
                <w:sz w:val="20"/>
                <w:szCs w:val="20"/>
              </w:rPr>
            </w:pPr>
          </w:p>
          <w:p w14:paraId="3AAF7BDE"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2FC11F" w14:textId="77777777" w:rsidR="009950F9" w:rsidRPr="00F566BF" w:rsidRDefault="009950F9" w:rsidP="005750E4">
            <w:pPr>
              <w:jc w:val="right"/>
              <w:rPr>
                <w:rFonts w:ascii="GHEA Grapalat" w:hAnsi="GHEA Grapalat" w:cs="Sylfaen"/>
                <w:sz w:val="20"/>
                <w:szCs w:val="20"/>
              </w:rPr>
            </w:pPr>
          </w:p>
        </w:tc>
      </w:tr>
      <w:tr w:rsidR="009950F9" w:rsidRPr="00F566BF" w14:paraId="33FEDF91" w14:textId="77777777" w:rsidTr="005750E4">
        <w:trPr>
          <w:trHeight w:val="2058"/>
        </w:trPr>
        <w:tc>
          <w:tcPr>
            <w:tcW w:w="5616" w:type="dxa"/>
            <w:tcBorders>
              <w:top w:val="single" w:sz="4" w:space="0" w:color="auto"/>
              <w:left w:val="single" w:sz="4" w:space="0" w:color="auto"/>
              <w:right w:val="single" w:sz="4" w:space="0" w:color="auto"/>
            </w:tcBorders>
            <w:noWrap/>
            <w:vAlign w:val="bottom"/>
          </w:tcPr>
          <w:p w14:paraId="74F2ED2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6801575" w14:textId="77777777" w:rsidR="009950F9" w:rsidRPr="00F566BF" w:rsidRDefault="009950F9" w:rsidP="005750E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AC3F6C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DE2E5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68A5A756"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6116A54" w14:textId="77777777" w:rsidR="009950F9" w:rsidRPr="00F566BF" w:rsidRDefault="009950F9" w:rsidP="005750E4">
            <w:pPr>
              <w:rPr>
                <w:rFonts w:ascii="GHEA Grapalat" w:hAnsi="GHEA Grapalat" w:cs="Tahoma"/>
                <w:color w:val="000000"/>
                <w:sz w:val="20"/>
                <w:szCs w:val="20"/>
              </w:rPr>
            </w:pPr>
          </w:p>
          <w:p w14:paraId="5528FB6C" w14:textId="77777777" w:rsidR="009950F9" w:rsidRPr="00F566BF" w:rsidRDefault="009950F9" w:rsidP="005750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422F16"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51218" w14:textId="77777777" w:rsidR="009950F9" w:rsidRPr="00F566BF" w:rsidRDefault="009950F9" w:rsidP="005750E4">
            <w:pPr>
              <w:jc w:val="right"/>
              <w:rPr>
                <w:rFonts w:ascii="GHEA Grapalat" w:hAnsi="GHEA Grapalat" w:cs="Tahoma"/>
                <w:color w:val="000000"/>
                <w:sz w:val="20"/>
                <w:szCs w:val="20"/>
              </w:rPr>
            </w:pPr>
          </w:p>
          <w:p w14:paraId="1163F7EA" w14:textId="77777777" w:rsidR="009950F9" w:rsidRPr="00F566BF" w:rsidRDefault="009950F9" w:rsidP="005750E4">
            <w:pPr>
              <w:jc w:val="right"/>
              <w:rPr>
                <w:rFonts w:ascii="GHEA Grapalat" w:hAnsi="GHEA Grapalat" w:cs="Tahoma"/>
                <w:color w:val="000000"/>
                <w:sz w:val="20"/>
                <w:szCs w:val="20"/>
              </w:rPr>
            </w:pPr>
          </w:p>
          <w:p w14:paraId="432A93A4"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6EC6EE" w14:textId="77777777" w:rsidR="009950F9" w:rsidRPr="00F566BF" w:rsidRDefault="009950F9" w:rsidP="005750E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BD275D2" w14:textId="77777777" w:rsidR="009950F9" w:rsidRPr="00F566BF" w:rsidRDefault="009950F9" w:rsidP="005750E4">
            <w:pPr>
              <w:jc w:val="right"/>
              <w:rPr>
                <w:rFonts w:ascii="GHEA Grapalat" w:hAnsi="GHEA Grapalat" w:cs="Arial"/>
                <w:sz w:val="20"/>
                <w:szCs w:val="20"/>
                <w:lang w:val="hy-AM"/>
              </w:rPr>
            </w:pPr>
          </w:p>
        </w:tc>
      </w:tr>
      <w:tr w:rsidR="009950F9" w:rsidRPr="00F566BF" w14:paraId="017644CA"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53D3953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lastRenderedPageBreak/>
              <w:t>24.բ.                                                       Կ.Տ.</w:t>
            </w:r>
          </w:p>
          <w:p w14:paraId="770F58A2" w14:textId="77777777" w:rsidR="009950F9" w:rsidRPr="00F566BF" w:rsidRDefault="009950F9" w:rsidP="005750E4">
            <w:pPr>
              <w:rPr>
                <w:rFonts w:ascii="GHEA Grapalat" w:hAnsi="GHEA Grapalat" w:cs="Sylfaen"/>
                <w:sz w:val="20"/>
                <w:szCs w:val="20"/>
              </w:rPr>
            </w:pPr>
          </w:p>
          <w:p w14:paraId="22C824E8" w14:textId="77777777" w:rsidR="009950F9" w:rsidRPr="00F566BF" w:rsidRDefault="009950F9" w:rsidP="005750E4">
            <w:pPr>
              <w:rPr>
                <w:rFonts w:ascii="GHEA Grapalat" w:hAnsi="GHEA Grapalat" w:cs="Sylfaen"/>
                <w:sz w:val="20"/>
                <w:szCs w:val="20"/>
              </w:rPr>
            </w:pPr>
          </w:p>
          <w:p w14:paraId="733C9B0A"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14C8C3" w14:textId="77777777" w:rsidR="009950F9" w:rsidRPr="00F566BF" w:rsidRDefault="009950F9" w:rsidP="005750E4">
            <w:pPr>
              <w:rPr>
                <w:rFonts w:ascii="GHEA Grapalat" w:hAnsi="GHEA Grapalat" w:cs="Sylfaen"/>
                <w:sz w:val="20"/>
                <w:szCs w:val="20"/>
              </w:rPr>
            </w:pPr>
          </w:p>
          <w:p w14:paraId="7366E409"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4D472F92" w14:textId="77777777" w:rsidR="009950F9" w:rsidRPr="00F566BF" w:rsidRDefault="009950F9" w:rsidP="005750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8C91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23.բ.                                                                 Կ.Տ.    </w:t>
            </w:r>
          </w:p>
          <w:p w14:paraId="69470AAF" w14:textId="77777777" w:rsidR="009950F9" w:rsidRPr="00F566BF" w:rsidRDefault="009950F9" w:rsidP="005750E4">
            <w:pPr>
              <w:rPr>
                <w:rFonts w:ascii="GHEA Grapalat" w:hAnsi="GHEA Grapalat" w:cs="Sylfaen"/>
                <w:sz w:val="20"/>
                <w:szCs w:val="20"/>
              </w:rPr>
            </w:pPr>
          </w:p>
          <w:p w14:paraId="6571D688"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5B3FFC04" w14:textId="77777777" w:rsidR="009950F9" w:rsidRPr="00F566BF" w:rsidRDefault="009950F9" w:rsidP="005750E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B412C6" w14:textId="77777777" w:rsidR="009950F9" w:rsidRPr="00F566BF" w:rsidRDefault="009950F9" w:rsidP="005750E4">
            <w:pPr>
              <w:rPr>
                <w:rFonts w:ascii="GHEA Grapalat" w:hAnsi="GHEA Grapalat" w:cs="Sylfaen"/>
                <w:color w:val="000000"/>
                <w:sz w:val="20"/>
                <w:szCs w:val="20"/>
              </w:rPr>
            </w:pPr>
          </w:p>
          <w:p w14:paraId="5741104B" w14:textId="77777777" w:rsidR="009950F9" w:rsidRPr="00F566BF" w:rsidRDefault="009950F9" w:rsidP="005750E4">
            <w:pPr>
              <w:rPr>
                <w:rFonts w:ascii="GHEA Grapalat" w:hAnsi="GHEA Grapalat" w:cs="Sylfaen"/>
                <w:sz w:val="20"/>
                <w:szCs w:val="20"/>
              </w:rPr>
            </w:pPr>
          </w:p>
          <w:p w14:paraId="761AE954" w14:textId="77777777" w:rsidR="009950F9" w:rsidRPr="00F566BF" w:rsidRDefault="009950F9" w:rsidP="005750E4">
            <w:pPr>
              <w:jc w:val="right"/>
              <w:rPr>
                <w:rFonts w:ascii="GHEA Grapalat" w:hAnsi="GHEA Grapalat" w:cs="Arial"/>
                <w:sz w:val="20"/>
                <w:szCs w:val="20"/>
              </w:rPr>
            </w:pPr>
          </w:p>
        </w:tc>
      </w:tr>
    </w:tbl>
    <w:p w14:paraId="3139A3D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50551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DE1A3B"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11FB7"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A7C3F"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D4707" w14:textId="77777777" w:rsidR="009950F9" w:rsidRPr="002D4DC4"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EABA56" w14:textId="77777777" w:rsidR="009950F9" w:rsidRPr="00F566BF" w:rsidRDefault="009950F9" w:rsidP="009950F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FB4EEF" w14:textId="77777777" w:rsidR="009950F9" w:rsidRPr="00F566BF" w:rsidRDefault="009950F9" w:rsidP="009950F9">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0F9" w:rsidRPr="00F566BF" w14:paraId="7C3A351E" w14:textId="77777777" w:rsidTr="00340E33">
        <w:tc>
          <w:tcPr>
            <w:tcW w:w="720" w:type="dxa"/>
            <w:tcBorders>
              <w:top w:val="single" w:sz="4" w:space="0" w:color="auto"/>
              <w:left w:val="single" w:sz="4" w:space="0" w:color="auto"/>
              <w:bottom w:val="single" w:sz="4" w:space="0" w:color="auto"/>
              <w:right w:val="single" w:sz="4" w:space="0" w:color="auto"/>
            </w:tcBorders>
          </w:tcPr>
          <w:p w14:paraId="2B0FEA90" w14:textId="77777777" w:rsidR="009950F9" w:rsidRPr="00F566BF" w:rsidRDefault="009950F9" w:rsidP="005750E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A65195"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948E9B"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52FA31A"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F9111A1" w14:textId="77777777" w:rsidR="009950F9" w:rsidRPr="00F566BF" w:rsidRDefault="009950F9" w:rsidP="005750E4">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B5E50FD"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5CB5B"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2674CE8"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FFE3ADF"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72547A4" w14:textId="77777777" w:rsidR="009950F9" w:rsidRPr="00F566BF" w:rsidRDefault="009950F9" w:rsidP="005750E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50F9" w:rsidRPr="00F566BF" w14:paraId="14A122A4" w14:textId="77777777" w:rsidTr="00340E33">
        <w:tc>
          <w:tcPr>
            <w:tcW w:w="720" w:type="dxa"/>
            <w:tcBorders>
              <w:top w:val="single" w:sz="4" w:space="0" w:color="auto"/>
              <w:left w:val="single" w:sz="4" w:space="0" w:color="auto"/>
              <w:bottom w:val="single" w:sz="4" w:space="0" w:color="auto"/>
              <w:right w:val="single" w:sz="4" w:space="0" w:color="auto"/>
            </w:tcBorders>
          </w:tcPr>
          <w:p w14:paraId="6014B83B"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ECA4D9"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7CE483"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573A98"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6FE496"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5</w:t>
            </w:r>
          </w:p>
        </w:tc>
      </w:tr>
      <w:tr w:rsidR="009950F9" w:rsidRPr="00F566BF" w14:paraId="4654FCCF" w14:textId="77777777" w:rsidTr="00340E33">
        <w:tc>
          <w:tcPr>
            <w:tcW w:w="720" w:type="dxa"/>
            <w:tcBorders>
              <w:top w:val="single" w:sz="4" w:space="0" w:color="auto"/>
              <w:left w:val="single" w:sz="4" w:space="0" w:color="auto"/>
              <w:bottom w:val="single" w:sz="4" w:space="0" w:color="auto"/>
              <w:right w:val="single" w:sz="4" w:space="0" w:color="auto"/>
            </w:tcBorders>
          </w:tcPr>
          <w:p w14:paraId="04BAA0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A788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3C9DD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807F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96DAC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50F9" w:rsidRPr="00F566BF" w14:paraId="06D5FC4E" w14:textId="77777777" w:rsidTr="00340E33">
        <w:tc>
          <w:tcPr>
            <w:tcW w:w="720" w:type="dxa"/>
            <w:tcBorders>
              <w:top w:val="single" w:sz="4" w:space="0" w:color="auto"/>
              <w:left w:val="single" w:sz="4" w:space="0" w:color="auto"/>
              <w:bottom w:val="single" w:sz="4" w:space="0" w:color="auto"/>
              <w:right w:val="single" w:sz="4" w:space="0" w:color="auto"/>
            </w:tcBorders>
          </w:tcPr>
          <w:p w14:paraId="45736139" w14:textId="77777777" w:rsidR="009950F9" w:rsidRPr="00F566BF" w:rsidRDefault="009950F9" w:rsidP="009950F9">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65A13E"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E7CA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F186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97424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9950F9" w:rsidRPr="00F566BF" w14:paraId="4341C4AC" w14:textId="77777777" w:rsidTr="00340E33">
        <w:tc>
          <w:tcPr>
            <w:tcW w:w="720" w:type="dxa"/>
            <w:tcBorders>
              <w:top w:val="single" w:sz="4" w:space="0" w:color="auto"/>
              <w:left w:val="single" w:sz="4" w:space="0" w:color="auto"/>
              <w:bottom w:val="single" w:sz="4" w:space="0" w:color="auto"/>
              <w:right w:val="single" w:sz="4" w:space="0" w:color="auto"/>
            </w:tcBorders>
          </w:tcPr>
          <w:p w14:paraId="5A3CE864"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AC3D09"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AE74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566B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633DB9" w14:textId="77777777" w:rsidR="009950F9" w:rsidRPr="00F566BF" w:rsidRDefault="009950F9" w:rsidP="005750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3AC9C" w14:textId="77777777" w:rsidR="009950F9" w:rsidRPr="00F566BF" w:rsidRDefault="009950F9" w:rsidP="005750E4">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9950F9" w:rsidRPr="00F566BF" w14:paraId="4CB93D9E" w14:textId="77777777" w:rsidTr="00340E33">
        <w:tc>
          <w:tcPr>
            <w:tcW w:w="720" w:type="dxa"/>
            <w:tcBorders>
              <w:top w:val="single" w:sz="4" w:space="0" w:color="auto"/>
              <w:left w:val="single" w:sz="4" w:space="0" w:color="auto"/>
              <w:bottom w:val="single" w:sz="4" w:space="0" w:color="auto"/>
              <w:right w:val="single" w:sz="4" w:space="0" w:color="auto"/>
            </w:tcBorders>
          </w:tcPr>
          <w:p w14:paraId="4D22D8D2"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E4BE10" w14:textId="77777777" w:rsidR="009950F9" w:rsidRPr="00F566BF" w:rsidRDefault="009950F9" w:rsidP="005750E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5C5A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805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C385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5E9283B" w14:textId="77777777" w:rsidR="009950F9" w:rsidRPr="00F566BF" w:rsidRDefault="009950F9" w:rsidP="005750E4">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7D0593F" w14:textId="77777777" w:rsidTr="00340E33">
        <w:tc>
          <w:tcPr>
            <w:tcW w:w="720" w:type="dxa"/>
            <w:tcBorders>
              <w:top w:val="single" w:sz="4" w:space="0" w:color="auto"/>
              <w:left w:val="single" w:sz="4" w:space="0" w:color="auto"/>
              <w:bottom w:val="single" w:sz="4" w:space="0" w:color="auto"/>
              <w:right w:val="single" w:sz="4" w:space="0" w:color="auto"/>
            </w:tcBorders>
          </w:tcPr>
          <w:p w14:paraId="797DBC99"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B9307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8635C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AE6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EAF5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8907E12" w14:textId="77777777" w:rsidTr="00340E33">
        <w:tc>
          <w:tcPr>
            <w:tcW w:w="720" w:type="dxa"/>
            <w:tcBorders>
              <w:top w:val="single" w:sz="4" w:space="0" w:color="auto"/>
              <w:left w:val="single" w:sz="4" w:space="0" w:color="auto"/>
              <w:bottom w:val="single" w:sz="4" w:space="0" w:color="auto"/>
              <w:right w:val="single" w:sz="4" w:space="0" w:color="auto"/>
            </w:tcBorders>
          </w:tcPr>
          <w:p w14:paraId="2EFC7F0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A32CA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F3EF9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B11D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B27BEA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CA78F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AC70A2D" w14:textId="77777777" w:rsidTr="00340E33">
        <w:tc>
          <w:tcPr>
            <w:tcW w:w="720" w:type="dxa"/>
            <w:tcBorders>
              <w:top w:val="single" w:sz="4" w:space="0" w:color="auto"/>
              <w:left w:val="single" w:sz="4" w:space="0" w:color="auto"/>
              <w:bottom w:val="single" w:sz="4" w:space="0" w:color="auto"/>
              <w:right w:val="single" w:sz="4" w:space="0" w:color="auto"/>
            </w:tcBorders>
          </w:tcPr>
          <w:p w14:paraId="7A412B3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22C88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74834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DA5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01C02C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DA415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4EC3CBF0" w14:textId="77777777" w:rsidTr="00340E33">
        <w:tc>
          <w:tcPr>
            <w:tcW w:w="720" w:type="dxa"/>
            <w:tcBorders>
              <w:top w:val="single" w:sz="4" w:space="0" w:color="auto"/>
              <w:left w:val="single" w:sz="4" w:space="0" w:color="auto"/>
              <w:bottom w:val="single" w:sz="4" w:space="0" w:color="auto"/>
              <w:right w:val="single" w:sz="4" w:space="0" w:color="auto"/>
            </w:tcBorders>
          </w:tcPr>
          <w:p w14:paraId="20DE4461"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F2038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7DEDB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47A1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29D8A1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0C69EB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3901ABAF" w14:textId="77777777" w:rsidTr="00340E33">
        <w:tc>
          <w:tcPr>
            <w:tcW w:w="720" w:type="dxa"/>
            <w:tcBorders>
              <w:top w:val="single" w:sz="4" w:space="0" w:color="auto"/>
              <w:left w:val="single" w:sz="4" w:space="0" w:color="auto"/>
              <w:bottom w:val="single" w:sz="4" w:space="0" w:color="auto"/>
              <w:right w:val="single" w:sz="4" w:space="0" w:color="auto"/>
            </w:tcBorders>
          </w:tcPr>
          <w:p w14:paraId="4873A0E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EFF1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01DE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CC015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55CFF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BC03D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36EB47F1" w14:textId="77777777" w:rsidTr="00340E33">
        <w:tc>
          <w:tcPr>
            <w:tcW w:w="720" w:type="dxa"/>
            <w:tcBorders>
              <w:top w:val="single" w:sz="4" w:space="0" w:color="auto"/>
              <w:left w:val="single" w:sz="4" w:space="0" w:color="auto"/>
              <w:bottom w:val="single" w:sz="4" w:space="0" w:color="auto"/>
              <w:right w:val="single" w:sz="4" w:space="0" w:color="auto"/>
            </w:tcBorders>
          </w:tcPr>
          <w:p w14:paraId="102422A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53395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CB870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093D1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971E5"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3568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5481F08A" w14:textId="77777777" w:rsidTr="00340E33">
        <w:tc>
          <w:tcPr>
            <w:tcW w:w="720" w:type="dxa"/>
            <w:tcBorders>
              <w:top w:val="single" w:sz="4" w:space="0" w:color="auto"/>
              <w:left w:val="single" w:sz="4" w:space="0" w:color="auto"/>
              <w:bottom w:val="single" w:sz="4" w:space="0" w:color="auto"/>
              <w:right w:val="single" w:sz="4" w:space="0" w:color="auto"/>
            </w:tcBorders>
          </w:tcPr>
          <w:p w14:paraId="7B33CCA7"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3F164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46AC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3F33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1A5E9C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0679F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5E05628" w14:textId="77777777" w:rsidTr="00340E33">
        <w:tc>
          <w:tcPr>
            <w:tcW w:w="720" w:type="dxa"/>
            <w:tcBorders>
              <w:top w:val="single" w:sz="4" w:space="0" w:color="auto"/>
              <w:left w:val="single" w:sz="4" w:space="0" w:color="auto"/>
              <w:bottom w:val="single" w:sz="4" w:space="0" w:color="auto"/>
              <w:right w:val="single" w:sz="4" w:space="0" w:color="auto"/>
            </w:tcBorders>
          </w:tcPr>
          <w:p w14:paraId="17F5C8F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2C1F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6CBB98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A79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33A8D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1EE2D287" w14:textId="77777777" w:rsidTr="00340E33">
        <w:tc>
          <w:tcPr>
            <w:tcW w:w="720" w:type="dxa"/>
            <w:tcBorders>
              <w:top w:val="single" w:sz="4" w:space="0" w:color="auto"/>
              <w:left w:val="single" w:sz="4" w:space="0" w:color="auto"/>
              <w:bottom w:val="single" w:sz="4" w:space="0" w:color="auto"/>
              <w:right w:val="single" w:sz="4" w:space="0" w:color="auto"/>
            </w:tcBorders>
          </w:tcPr>
          <w:p w14:paraId="3A5627F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488DF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7A34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D56E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3B1F7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E32689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3ED711D" w14:textId="77777777" w:rsidTr="00340E33">
        <w:tc>
          <w:tcPr>
            <w:tcW w:w="720" w:type="dxa"/>
            <w:tcBorders>
              <w:top w:val="single" w:sz="4" w:space="0" w:color="auto"/>
              <w:left w:val="single" w:sz="4" w:space="0" w:color="auto"/>
              <w:bottom w:val="single" w:sz="4" w:space="0" w:color="auto"/>
              <w:right w:val="single" w:sz="4" w:space="0" w:color="auto"/>
            </w:tcBorders>
          </w:tcPr>
          <w:p w14:paraId="7EB35A15"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93DE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BA6D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658C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88AF5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FBCAAB3"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9950F9" w:rsidRPr="00AF279E" w14:paraId="7117E2AD" w14:textId="77777777" w:rsidTr="00340E33">
        <w:tc>
          <w:tcPr>
            <w:tcW w:w="720" w:type="dxa"/>
            <w:tcBorders>
              <w:top w:val="single" w:sz="4" w:space="0" w:color="auto"/>
              <w:left w:val="single" w:sz="4" w:space="0" w:color="auto"/>
              <w:bottom w:val="single" w:sz="4" w:space="0" w:color="auto"/>
              <w:right w:val="single" w:sz="4" w:space="0" w:color="auto"/>
            </w:tcBorders>
          </w:tcPr>
          <w:p w14:paraId="7719487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FCE7E7"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593C18"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6340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0BCE19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2810C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50F9" w:rsidRPr="00F566BF" w14:paraId="18FD39FA" w14:textId="77777777" w:rsidTr="00340E33">
        <w:tc>
          <w:tcPr>
            <w:tcW w:w="720" w:type="dxa"/>
            <w:tcBorders>
              <w:top w:val="single" w:sz="4" w:space="0" w:color="auto"/>
              <w:left w:val="single" w:sz="4" w:space="0" w:color="auto"/>
              <w:bottom w:val="single" w:sz="4" w:space="0" w:color="auto"/>
              <w:right w:val="single" w:sz="4" w:space="0" w:color="auto"/>
            </w:tcBorders>
          </w:tcPr>
          <w:p w14:paraId="3C5FFE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C1FDA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22C58B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5348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CD38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AF279E" w14:paraId="328AD1A9" w14:textId="77777777" w:rsidTr="00340E33">
        <w:tc>
          <w:tcPr>
            <w:tcW w:w="720" w:type="dxa"/>
            <w:tcBorders>
              <w:top w:val="single" w:sz="4" w:space="0" w:color="auto"/>
              <w:left w:val="single" w:sz="4" w:space="0" w:color="auto"/>
              <w:bottom w:val="single" w:sz="4" w:space="0" w:color="auto"/>
              <w:right w:val="single" w:sz="4" w:space="0" w:color="auto"/>
            </w:tcBorders>
          </w:tcPr>
          <w:p w14:paraId="45A5FD7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BFAA42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78AD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A439CD"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4A397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50F9" w:rsidRPr="00F566BF" w14:paraId="009B0D38" w14:textId="77777777" w:rsidTr="00340E33">
        <w:tc>
          <w:tcPr>
            <w:tcW w:w="720" w:type="dxa"/>
            <w:tcBorders>
              <w:top w:val="single" w:sz="4" w:space="0" w:color="auto"/>
              <w:left w:val="single" w:sz="4" w:space="0" w:color="auto"/>
              <w:bottom w:val="single" w:sz="4" w:space="0" w:color="auto"/>
              <w:right w:val="single" w:sz="4" w:space="0" w:color="auto"/>
            </w:tcBorders>
          </w:tcPr>
          <w:p w14:paraId="129A14E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212AA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6E13B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8606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96227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B5C03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9950F9" w:rsidRPr="00AF279E" w14:paraId="340B6EDA" w14:textId="77777777" w:rsidTr="00340E33">
        <w:tc>
          <w:tcPr>
            <w:tcW w:w="720" w:type="dxa"/>
            <w:tcBorders>
              <w:top w:val="single" w:sz="4" w:space="0" w:color="auto"/>
              <w:left w:val="single" w:sz="4" w:space="0" w:color="auto"/>
              <w:bottom w:val="single" w:sz="4" w:space="0" w:color="auto"/>
              <w:right w:val="single" w:sz="4" w:space="0" w:color="auto"/>
            </w:tcBorders>
          </w:tcPr>
          <w:p w14:paraId="5756C2A8" w14:textId="77777777" w:rsidR="009950F9" w:rsidRPr="00F566BF" w:rsidDel="0010680B"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6769268"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DB69E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79F597" w14:textId="77777777" w:rsidR="009950F9" w:rsidRPr="00F566BF" w:rsidRDefault="009950F9" w:rsidP="005750E4">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2CF90AD" w14:textId="77777777" w:rsidR="009950F9" w:rsidRPr="00F566BF" w:rsidRDefault="009950F9" w:rsidP="005750E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FEE092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E0E70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50F9" w:rsidRPr="00F566BF" w14:paraId="2605BAFD" w14:textId="77777777" w:rsidTr="00340E33">
        <w:tc>
          <w:tcPr>
            <w:tcW w:w="720" w:type="dxa"/>
            <w:tcBorders>
              <w:top w:val="single" w:sz="4" w:space="0" w:color="auto"/>
              <w:left w:val="single" w:sz="4" w:space="0" w:color="auto"/>
              <w:bottom w:val="single" w:sz="4" w:space="0" w:color="auto"/>
              <w:right w:val="single" w:sz="4" w:space="0" w:color="auto"/>
            </w:tcBorders>
          </w:tcPr>
          <w:p w14:paraId="35A87856"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B1D5E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C2E7E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4663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6316C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F6D0FB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00569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9950F9" w:rsidRPr="00AF279E" w14:paraId="413EC30D" w14:textId="77777777" w:rsidTr="00340E33">
        <w:tc>
          <w:tcPr>
            <w:tcW w:w="720" w:type="dxa"/>
            <w:tcBorders>
              <w:top w:val="single" w:sz="4" w:space="0" w:color="auto"/>
              <w:left w:val="single" w:sz="4" w:space="0" w:color="auto"/>
              <w:bottom w:val="single" w:sz="4" w:space="0" w:color="auto"/>
              <w:right w:val="single" w:sz="4" w:space="0" w:color="auto"/>
            </w:tcBorders>
          </w:tcPr>
          <w:p w14:paraId="44E34C3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068D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F318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001E9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A2B896"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9026A3" w14:textId="77777777" w:rsidR="009950F9" w:rsidRPr="00F566BF" w:rsidRDefault="009950F9" w:rsidP="005750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2714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B45AC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07B1DB" w14:textId="77777777" w:rsidR="009950F9" w:rsidRPr="00F566BF" w:rsidRDefault="009950F9" w:rsidP="005750E4">
            <w:pPr>
              <w:jc w:val="center"/>
              <w:rPr>
                <w:rFonts w:ascii="GHEA Grapalat" w:hAnsi="GHEA Grapalat"/>
                <w:sz w:val="20"/>
                <w:szCs w:val="20"/>
                <w:lang w:val="hy-AM"/>
              </w:rPr>
            </w:pPr>
          </w:p>
        </w:tc>
      </w:tr>
      <w:tr w:rsidR="009950F9" w:rsidRPr="00AF279E" w14:paraId="0B51EC86" w14:textId="77777777" w:rsidTr="00340E33">
        <w:tc>
          <w:tcPr>
            <w:tcW w:w="720" w:type="dxa"/>
            <w:tcBorders>
              <w:top w:val="single" w:sz="4" w:space="0" w:color="auto"/>
              <w:left w:val="single" w:sz="4" w:space="0" w:color="auto"/>
              <w:bottom w:val="single" w:sz="4" w:space="0" w:color="auto"/>
              <w:right w:val="single" w:sz="4" w:space="0" w:color="auto"/>
            </w:tcBorders>
            <w:vAlign w:val="center"/>
          </w:tcPr>
          <w:p w14:paraId="1FCD8ECF"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EC60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4AB53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7254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1FCBE0C"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13BC3C"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29168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50F9" w:rsidRPr="00F566BF" w14:paraId="1F259F51" w14:textId="77777777" w:rsidTr="00340E33">
        <w:tc>
          <w:tcPr>
            <w:tcW w:w="720" w:type="dxa"/>
            <w:tcBorders>
              <w:top w:val="single" w:sz="4" w:space="0" w:color="auto"/>
              <w:left w:val="single" w:sz="4" w:space="0" w:color="auto"/>
              <w:bottom w:val="single" w:sz="4" w:space="0" w:color="auto"/>
              <w:right w:val="single" w:sz="4" w:space="0" w:color="auto"/>
            </w:tcBorders>
          </w:tcPr>
          <w:p w14:paraId="60EB7BF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00724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2DC23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7FEA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094B982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418313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1970A08" w14:textId="77777777" w:rsidTr="00340E33">
        <w:tc>
          <w:tcPr>
            <w:tcW w:w="720" w:type="dxa"/>
            <w:tcBorders>
              <w:top w:val="single" w:sz="4" w:space="0" w:color="auto"/>
              <w:left w:val="single" w:sz="4" w:space="0" w:color="auto"/>
              <w:bottom w:val="single" w:sz="4" w:space="0" w:color="auto"/>
              <w:right w:val="single" w:sz="4" w:space="0" w:color="auto"/>
            </w:tcBorders>
            <w:vAlign w:val="center"/>
          </w:tcPr>
          <w:p w14:paraId="015DBC13"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04C99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6B78C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19D1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F4393B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873EC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57F5971"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50F9" w:rsidRPr="00F566BF" w14:paraId="7054FC7C" w14:textId="77777777" w:rsidTr="00340E33">
        <w:tc>
          <w:tcPr>
            <w:tcW w:w="720" w:type="dxa"/>
            <w:tcBorders>
              <w:top w:val="single" w:sz="4" w:space="0" w:color="auto"/>
              <w:left w:val="single" w:sz="4" w:space="0" w:color="auto"/>
              <w:bottom w:val="single" w:sz="4" w:space="0" w:color="auto"/>
              <w:right w:val="single" w:sz="4" w:space="0" w:color="auto"/>
            </w:tcBorders>
          </w:tcPr>
          <w:p w14:paraId="2A68C7C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C4BBD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67EB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B810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52CEE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D74A95" w14:textId="77777777" w:rsidR="009950F9" w:rsidRPr="00F566BF" w:rsidRDefault="009950F9" w:rsidP="005750E4">
            <w:pPr>
              <w:jc w:val="center"/>
              <w:rPr>
                <w:rFonts w:ascii="GHEA Grapalat" w:hAnsi="GHEA Grapalat"/>
                <w:sz w:val="20"/>
                <w:szCs w:val="20"/>
              </w:rPr>
            </w:pPr>
          </w:p>
        </w:tc>
      </w:tr>
      <w:tr w:rsidR="009950F9" w:rsidRPr="00F566BF" w14:paraId="48023451" w14:textId="77777777" w:rsidTr="00340E33">
        <w:tc>
          <w:tcPr>
            <w:tcW w:w="720" w:type="dxa"/>
            <w:tcBorders>
              <w:top w:val="single" w:sz="4" w:space="0" w:color="auto"/>
              <w:left w:val="single" w:sz="4" w:space="0" w:color="auto"/>
              <w:bottom w:val="single" w:sz="4" w:space="0" w:color="auto"/>
              <w:right w:val="single" w:sz="4" w:space="0" w:color="auto"/>
            </w:tcBorders>
            <w:vAlign w:val="center"/>
          </w:tcPr>
          <w:p w14:paraId="07671065" w14:textId="77777777" w:rsidR="009950F9" w:rsidRPr="00F566BF" w:rsidRDefault="009950F9" w:rsidP="005750E4">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CA32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C96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5380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5228A6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247DFD" w14:textId="77777777" w:rsidR="009950F9" w:rsidRPr="00F566BF" w:rsidRDefault="009950F9" w:rsidP="005750E4">
            <w:pPr>
              <w:jc w:val="center"/>
              <w:rPr>
                <w:rFonts w:ascii="GHEA Grapalat" w:hAnsi="GHEA Grapalat"/>
                <w:sz w:val="20"/>
                <w:szCs w:val="20"/>
              </w:rPr>
            </w:pPr>
          </w:p>
        </w:tc>
      </w:tr>
      <w:tr w:rsidR="009950F9" w:rsidRPr="00F566BF" w14:paraId="2B1C5264" w14:textId="77777777" w:rsidTr="00340E33">
        <w:tc>
          <w:tcPr>
            <w:tcW w:w="720" w:type="dxa"/>
            <w:tcBorders>
              <w:top w:val="single" w:sz="4" w:space="0" w:color="auto"/>
              <w:left w:val="single" w:sz="4" w:space="0" w:color="auto"/>
              <w:bottom w:val="single" w:sz="4" w:space="0" w:color="auto"/>
              <w:right w:val="single" w:sz="4" w:space="0" w:color="auto"/>
            </w:tcBorders>
          </w:tcPr>
          <w:p w14:paraId="179DE65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9B369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89BFD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910FB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14C84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553698" w14:textId="77777777" w:rsidR="009950F9" w:rsidRPr="00F566BF" w:rsidRDefault="009950F9" w:rsidP="005750E4">
            <w:pPr>
              <w:jc w:val="center"/>
              <w:rPr>
                <w:rFonts w:ascii="GHEA Grapalat" w:hAnsi="GHEA Grapalat"/>
                <w:sz w:val="20"/>
                <w:szCs w:val="20"/>
              </w:rPr>
            </w:pPr>
          </w:p>
        </w:tc>
      </w:tr>
      <w:tr w:rsidR="009950F9" w:rsidRPr="00F566BF" w14:paraId="35A4182B" w14:textId="77777777" w:rsidTr="00340E33">
        <w:tc>
          <w:tcPr>
            <w:tcW w:w="720" w:type="dxa"/>
            <w:tcBorders>
              <w:top w:val="single" w:sz="4" w:space="0" w:color="auto"/>
              <w:left w:val="single" w:sz="4" w:space="0" w:color="auto"/>
              <w:bottom w:val="single" w:sz="4" w:space="0" w:color="auto"/>
              <w:right w:val="single" w:sz="4" w:space="0" w:color="auto"/>
            </w:tcBorders>
          </w:tcPr>
          <w:p w14:paraId="789192C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B7DA7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4403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3EC0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5931A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D258C4" w14:textId="77777777" w:rsidR="009950F9" w:rsidRPr="00F566BF" w:rsidRDefault="009950F9" w:rsidP="005750E4">
            <w:pPr>
              <w:jc w:val="center"/>
              <w:rPr>
                <w:rFonts w:ascii="GHEA Grapalat" w:hAnsi="GHEA Grapalat"/>
                <w:sz w:val="20"/>
                <w:szCs w:val="20"/>
              </w:rPr>
            </w:pPr>
          </w:p>
        </w:tc>
      </w:tr>
      <w:tr w:rsidR="009950F9" w:rsidRPr="00F566BF" w14:paraId="65A37D68" w14:textId="77777777" w:rsidTr="00340E33">
        <w:tc>
          <w:tcPr>
            <w:tcW w:w="720" w:type="dxa"/>
            <w:tcBorders>
              <w:top w:val="single" w:sz="4" w:space="0" w:color="auto"/>
              <w:left w:val="single" w:sz="4" w:space="0" w:color="auto"/>
              <w:bottom w:val="single" w:sz="4" w:space="0" w:color="auto"/>
              <w:right w:val="single" w:sz="4" w:space="0" w:color="auto"/>
            </w:tcBorders>
          </w:tcPr>
          <w:p w14:paraId="733FEF9A"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D7D9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1CBC59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67571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485F50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154922" w14:textId="77777777" w:rsidR="009950F9" w:rsidRPr="00F566BF" w:rsidRDefault="009950F9" w:rsidP="005750E4">
            <w:pPr>
              <w:jc w:val="center"/>
              <w:rPr>
                <w:rFonts w:ascii="GHEA Grapalat" w:hAnsi="GHEA Grapalat"/>
                <w:sz w:val="20"/>
                <w:szCs w:val="20"/>
              </w:rPr>
            </w:pPr>
          </w:p>
        </w:tc>
      </w:tr>
      <w:tr w:rsidR="009950F9" w:rsidRPr="00F566BF" w14:paraId="6D027451" w14:textId="77777777" w:rsidTr="00340E33">
        <w:tc>
          <w:tcPr>
            <w:tcW w:w="720" w:type="dxa"/>
            <w:tcBorders>
              <w:top w:val="single" w:sz="4" w:space="0" w:color="auto"/>
              <w:left w:val="single" w:sz="4" w:space="0" w:color="auto"/>
              <w:bottom w:val="single" w:sz="4" w:space="0" w:color="auto"/>
              <w:right w:val="single" w:sz="4" w:space="0" w:color="auto"/>
            </w:tcBorders>
          </w:tcPr>
          <w:p w14:paraId="4C0EF9B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8FA4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9DD86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83286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EB1DA7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732BE" w14:textId="77777777" w:rsidR="009950F9" w:rsidRPr="00F566BF" w:rsidRDefault="009950F9" w:rsidP="005750E4">
            <w:pPr>
              <w:jc w:val="center"/>
              <w:rPr>
                <w:rFonts w:ascii="GHEA Grapalat" w:hAnsi="GHEA Grapalat"/>
                <w:sz w:val="20"/>
                <w:szCs w:val="20"/>
              </w:rPr>
            </w:pPr>
          </w:p>
        </w:tc>
      </w:tr>
    </w:tbl>
    <w:p w14:paraId="12354AB4" w14:textId="77777777" w:rsidR="009950F9" w:rsidRPr="00F566BF" w:rsidRDefault="009950F9" w:rsidP="009950F9">
      <w:pPr>
        <w:pStyle w:val="BodyTextIndent"/>
        <w:jc w:val="right"/>
        <w:rPr>
          <w:rFonts w:ascii="GHEA Grapalat" w:hAnsi="GHEA Grapalat" w:cs="Sylfaen"/>
          <w:i w:val="0"/>
          <w:lang w:val="en-US"/>
        </w:rPr>
      </w:pPr>
    </w:p>
    <w:p w14:paraId="217F97DC" w14:textId="77777777" w:rsidR="009950F9" w:rsidRPr="00F566BF" w:rsidRDefault="009950F9" w:rsidP="009950F9">
      <w:pPr>
        <w:pStyle w:val="BodyTextIndent"/>
        <w:jc w:val="right"/>
        <w:rPr>
          <w:rFonts w:ascii="GHEA Grapalat" w:hAnsi="GHEA Grapalat" w:cs="Sylfaen"/>
          <w:i w:val="0"/>
          <w:lang w:val="en-US"/>
        </w:rPr>
      </w:pPr>
    </w:p>
    <w:p w14:paraId="0C1FB1CC" w14:textId="36F19CCD" w:rsidR="00334E32" w:rsidRPr="009950F9" w:rsidRDefault="00334E32">
      <w:pPr>
        <w:rPr>
          <w:rFonts w:ascii="GHEA Grapalat" w:hAnsi="GHEA Grapalat" w:cs="GHEA Grapalat"/>
          <w:i/>
          <w:sz w:val="18"/>
          <w:szCs w:val="18"/>
        </w:rPr>
      </w:pPr>
    </w:p>
    <w:p w14:paraId="474A0C4F" w14:textId="77777777" w:rsidR="009950F9" w:rsidRDefault="009950F9">
      <w:pPr>
        <w:rPr>
          <w:rFonts w:ascii="GHEA Grapalat" w:hAnsi="GHEA Grapalat" w:cs="Sylfaen"/>
          <w:b/>
          <w:sz w:val="20"/>
          <w:szCs w:val="20"/>
          <w:lang w:val="hy-AM"/>
        </w:rPr>
      </w:pPr>
      <w:r>
        <w:rPr>
          <w:rFonts w:ascii="GHEA Grapalat" w:hAnsi="GHEA Grapalat" w:cs="Sylfaen"/>
          <w:b/>
          <w:lang w:val="hy-AM"/>
        </w:rPr>
        <w:br w:type="page"/>
      </w:r>
    </w:p>
    <w:p w14:paraId="6A5DE905" w14:textId="7DC9F1B1" w:rsidR="00334E32" w:rsidRPr="00AC583A" w:rsidRDefault="00334E32" w:rsidP="00334E32">
      <w:pPr>
        <w:pStyle w:val="BodyTextIndent3"/>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Հավելված 5.2</w:t>
      </w:r>
    </w:p>
    <w:p w14:paraId="2FC15270" w14:textId="7C63AD0F" w:rsidR="00334E32" w:rsidRPr="00AC583A" w:rsidRDefault="00F56DCF" w:rsidP="00334E32">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ԳՀԽԾՁԲ-2025/49</w:t>
      </w:r>
      <w:r w:rsidR="00334E32" w:rsidRPr="00AC583A">
        <w:rPr>
          <w:rFonts w:ascii="GHEA Grapalat" w:hAnsi="GHEA Grapalat" w:cs="Sylfaen"/>
          <w:b/>
          <w:i/>
          <w:iCs/>
          <w:lang w:val="es-ES"/>
        </w:rPr>
        <w:t xml:space="preserve">  </w:t>
      </w:r>
      <w:proofErr w:type="spellStart"/>
      <w:r w:rsidR="00334E32" w:rsidRPr="00AC583A">
        <w:rPr>
          <w:rFonts w:ascii="GHEA Grapalat" w:hAnsi="GHEA Grapalat" w:cs="Sylfaen"/>
          <w:b/>
          <w:i/>
          <w:iCs/>
          <w:lang w:val="es-ES"/>
        </w:rPr>
        <w:t>ծածկագրով</w:t>
      </w:r>
      <w:proofErr w:type="spellEnd"/>
    </w:p>
    <w:p w14:paraId="26846290" w14:textId="77777777" w:rsidR="00334E32" w:rsidRPr="00AC583A" w:rsidRDefault="00334E32" w:rsidP="00334E32">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64894FED" w14:textId="77777777" w:rsidR="00334E32" w:rsidRPr="00334E32" w:rsidRDefault="00334E32" w:rsidP="00334E32">
      <w:pPr>
        <w:pStyle w:val="BodyText"/>
        <w:spacing w:after="0" w:line="360" w:lineRule="auto"/>
        <w:ind w:firstLine="567"/>
        <w:jc w:val="right"/>
        <w:rPr>
          <w:rFonts w:ascii="GHEA Grapalat" w:hAnsi="GHEA Grapalat" w:cs="Sylfaen"/>
          <w:i/>
          <w:sz w:val="16"/>
          <w:lang w:val="es-ES"/>
        </w:rPr>
      </w:pPr>
    </w:p>
    <w:p w14:paraId="384F5737" w14:textId="77777777" w:rsidR="00334E32" w:rsidRPr="00842CF6" w:rsidRDefault="00334E32" w:rsidP="00334E3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56D1AB7A" w14:textId="77777777" w:rsidR="00334E32" w:rsidRPr="00842CF6" w:rsidRDefault="00334E32" w:rsidP="00334E32">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44AC40A3" w14:textId="77777777" w:rsidR="00334E32" w:rsidRPr="00842CF6" w:rsidRDefault="00334E32" w:rsidP="00334E32">
      <w:pPr>
        <w:pStyle w:val="NormalWeb"/>
        <w:shd w:val="clear" w:color="auto" w:fill="FFFFFF"/>
        <w:spacing w:before="0" w:beforeAutospacing="0" w:after="0" w:afterAutospacing="0"/>
        <w:ind w:firstLine="375"/>
        <w:rPr>
          <w:rStyle w:val="Strong"/>
          <w:lang w:val="hy-AM"/>
        </w:rPr>
      </w:pPr>
    </w:p>
    <w:p w14:paraId="53D915D4" w14:textId="207D2735" w:rsidR="00334E32" w:rsidRPr="00842CF6" w:rsidRDefault="00334E32" w:rsidP="002D47F9">
      <w:pPr>
        <w:pStyle w:val="NormalWeb"/>
        <w:shd w:val="clear" w:color="auto" w:fill="FFFFFF"/>
        <w:spacing w:before="0" w:beforeAutospacing="0" w:after="0" w:afterAutospacing="0"/>
        <w:ind w:firstLine="375"/>
        <w:rPr>
          <w:rStyle w:val="Strong"/>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002D47F9">
        <w:rPr>
          <w:rStyle w:val="Strong"/>
          <w:rFonts w:ascii="GHEA Grapalat" w:hAnsi="GHEA Grapalat"/>
          <w:sz w:val="20"/>
          <w:szCs w:val="20"/>
          <w:u w:val="single"/>
          <w:lang w:val="hy-AM"/>
        </w:rPr>
        <w:t>Առողջապահության նախարարության</w:t>
      </w:r>
    </w:p>
    <w:p w14:paraId="4A2757FB" w14:textId="77777777" w:rsidR="00334E32" w:rsidRPr="00842CF6" w:rsidRDefault="00334E32" w:rsidP="00334E32">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62671C96" w14:textId="77777777" w:rsidR="00334E32" w:rsidRPr="00842CF6" w:rsidRDefault="00334E32" w:rsidP="00334E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28C08F9E" w14:textId="77777777" w:rsidR="00334E32" w:rsidRPr="00842CF6" w:rsidRDefault="00334E32" w:rsidP="00334E3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7E52742A" w14:textId="77777777" w:rsidR="00334E32" w:rsidRPr="00842CF6" w:rsidRDefault="00334E32" w:rsidP="00334E3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3C3F724F" w14:textId="77777777" w:rsidR="00334E32" w:rsidRPr="00842CF6" w:rsidRDefault="00334E32" w:rsidP="00334E3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69110EB3" w14:textId="77777777" w:rsidR="00334E32" w:rsidRPr="00842CF6" w:rsidRDefault="00334E32" w:rsidP="00334E3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E6DC63D" w14:textId="77777777" w:rsidR="00334E32" w:rsidRPr="00842CF6" w:rsidRDefault="00334E32" w:rsidP="00334E3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645AEA80" w14:textId="77777777" w:rsidR="00334E32" w:rsidRPr="00842CF6" w:rsidRDefault="00334E32" w:rsidP="00334E3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0EE31043" w14:textId="77777777" w:rsidR="00334E32" w:rsidRPr="00842CF6" w:rsidRDefault="00334E32" w:rsidP="00334E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37F39310" w14:textId="77777777" w:rsidR="00334E32" w:rsidRPr="00842CF6" w:rsidRDefault="00334E32" w:rsidP="00334E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Strong"/>
          <w:rFonts w:ascii="GHEA Grapalat" w:hAnsi="GHEA Grapalat"/>
          <w:sz w:val="20"/>
          <w:szCs w:val="20"/>
          <w:lang w:val="hy-AM"/>
        </w:rPr>
        <w:t xml:space="preserve">                                                                    փոխանցման միջոցով:</w:t>
      </w:r>
    </w:p>
    <w:p w14:paraId="165D938C" w14:textId="77777777" w:rsidR="00334E32" w:rsidRPr="00842CF6" w:rsidRDefault="00334E32" w:rsidP="00334E3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1EF22752" w14:textId="77777777" w:rsidR="00334E32" w:rsidRPr="00842CF6" w:rsidRDefault="00334E32" w:rsidP="00334E3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ADB36E0"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56D51128" w14:textId="77777777" w:rsidR="00334E32" w:rsidRPr="00842CF6" w:rsidRDefault="00334E32" w:rsidP="00334E3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70006F2" w14:textId="77777777" w:rsidR="00334E32" w:rsidRPr="00842CF6" w:rsidRDefault="00334E32" w:rsidP="00334E3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67173C77" w14:textId="77777777" w:rsidR="00334E32" w:rsidRPr="003750DF" w:rsidRDefault="00334E32" w:rsidP="00334E32">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       </w:t>
      </w:r>
    </w:p>
    <w:p w14:paraId="0177972C" w14:textId="77777777" w:rsidR="00334E32" w:rsidRPr="003750DF" w:rsidRDefault="00334E32" w:rsidP="00334E32">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3EF22B6" w14:textId="77777777" w:rsidR="00334E32" w:rsidRPr="00842CF6" w:rsidRDefault="00334E32" w:rsidP="00334E32">
      <w:pPr>
        <w:pStyle w:val="ListParagraph"/>
        <w:tabs>
          <w:tab w:val="left" w:pos="0"/>
        </w:tabs>
        <w:ind w:left="0"/>
        <w:mirrorIndents/>
        <w:jc w:val="both"/>
        <w:rPr>
          <w:rFonts w:ascii="GHEA Grapalat" w:hAnsi="GHEA Grapalat"/>
          <w:color w:val="000000"/>
          <w:sz w:val="20"/>
          <w:szCs w:val="20"/>
          <w:lang w:val="hy-AM"/>
        </w:rPr>
      </w:pPr>
    </w:p>
    <w:p w14:paraId="68139501" w14:textId="77777777" w:rsidR="00334E32" w:rsidRPr="00842CF6" w:rsidRDefault="00334E32" w:rsidP="00334E3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52483A74"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7F74DFB" w14:textId="77777777" w:rsidR="00334E32" w:rsidRPr="00842CF6" w:rsidRDefault="00334E32" w:rsidP="00334E3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257767DB" w14:textId="77777777" w:rsidR="00334E32" w:rsidRPr="00842CF6" w:rsidRDefault="00334E32" w:rsidP="00334E32">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0D815F2" w14:textId="77777777" w:rsidR="00334E32" w:rsidRPr="00842CF6" w:rsidRDefault="00334E32" w:rsidP="00334E32">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CCED981"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7001EE">
        <w:fldChar w:fldCharType="begin"/>
      </w:r>
      <w:r w:rsidR="007001EE" w:rsidRPr="00654D55">
        <w:rPr>
          <w:lang w:val="hy-AM"/>
        </w:rPr>
        <w:instrText xml:space="preserve"> HYPERLINK "http://www.procurement.am" </w:instrText>
      </w:r>
      <w:r w:rsidR="007001EE">
        <w:fldChar w:fldCharType="separate"/>
      </w:r>
      <w:r w:rsidRPr="00842CF6">
        <w:rPr>
          <w:rStyle w:val="Hyperlink"/>
          <w:rFonts w:ascii="GHEA Grapalat" w:hAnsi="GHEA Grapalat"/>
          <w:sz w:val="20"/>
          <w:szCs w:val="20"/>
          <w:lang w:val="hy-AM"/>
        </w:rPr>
        <w:t>www.procurement.am</w:t>
      </w:r>
      <w:r w:rsidR="007001EE">
        <w:rPr>
          <w:rStyle w:val="Hyperlink"/>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67AF59E"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62D7A61" w14:textId="77777777" w:rsidR="00334E32" w:rsidRPr="00842CF6" w:rsidRDefault="00334E32" w:rsidP="00334E3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19BC95C3"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2CA07FE" w14:textId="77777777" w:rsidR="00334E32" w:rsidRPr="00842CF6" w:rsidRDefault="00334E32" w:rsidP="00334E3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4BA19748"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1357050"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A2267A8"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4EF7385"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12F86D7"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754B18E"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72C916B"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D380E0"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403E466" w14:textId="77777777" w:rsidR="00334E32" w:rsidRPr="00842CF6" w:rsidRDefault="00334E32" w:rsidP="00334E32">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8FAF602"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0C951639" w14:textId="77777777" w:rsidR="002B0E49" w:rsidRDefault="002B0E49" w:rsidP="00316A19">
      <w:pPr>
        <w:pStyle w:val="BodyTextIndent3"/>
        <w:tabs>
          <w:tab w:val="left" w:pos="9105"/>
          <w:tab w:val="right" w:pos="10394"/>
        </w:tabs>
        <w:spacing w:line="240" w:lineRule="auto"/>
        <w:ind w:firstLine="0"/>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AC583A" w:rsidRDefault="002B0E49" w:rsidP="008778A9">
      <w:pPr>
        <w:pStyle w:val="BodyTextIndent3"/>
        <w:tabs>
          <w:tab w:val="left" w:pos="9105"/>
          <w:tab w:val="right" w:pos="10394"/>
        </w:tabs>
        <w:spacing w:line="240" w:lineRule="auto"/>
        <w:jc w:val="right"/>
        <w:rPr>
          <w:rFonts w:ascii="GHEA Grapalat" w:hAnsi="GHEA Grapalat" w:cs="Sylfaen"/>
          <w:b/>
          <w:i/>
          <w:iCs/>
          <w:lang w:val="hy-AM"/>
        </w:rPr>
      </w:pPr>
      <w:r w:rsidRPr="00D66974">
        <w:rPr>
          <w:rFonts w:ascii="GHEA Grapalat" w:hAnsi="GHEA Grapalat" w:cs="Sylfaen"/>
          <w:b/>
          <w:lang w:val="hy-AM"/>
        </w:rPr>
        <w:tab/>
      </w:r>
      <w:r w:rsidR="00071D1C" w:rsidRPr="00AC583A">
        <w:rPr>
          <w:rFonts w:ascii="GHEA Grapalat" w:hAnsi="GHEA Grapalat" w:cs="Sylfaen"/>
          <w:b/>
          <w:i/>
          <w:iCs/>
          <w:lang w:val="hy-AM"/>
        </w:rPr>
        <w:t xml:space="preserve">Հավելված </w:t>
      </w:r>
      <w:r w:rsidR="00F15AC0" w:rsidRPr="00AC583A">
        <w:rPr>
          <w:rFonts w:ascii="GHEA Grapalat" w:hAnsi="GHEA Grapalat" w:cs="Sylfaen"/>
          <w:b/>
          <w:i/>
          <w:iCs/>
          <w:lang w:val="hy-AM"/>
        </w:rPr>
        <w:t>6</w:t>
      </w:r>
    </w:p>
    <w:p w14:paraId="2F8513EE" w14:textId="063C5979" w:rsidR="00DE5814" w:rsidRPr="00AC583A" w:rsidRDefault="00F56DCF" w:rsidP="008778A9">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ԳՀԽԾՁԲ-2025/49</w:t>
      </w:r>
      <w:r w:rsidR="00DE5814" w:rsidRPr="00AC583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1F5A6DB3" w14:textId="77777777" w:rsidR="00DE5814" w:rsidRPr="00AC583A" w:rsidRDefault="00DE5814" w:rsidP="008778A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0BDC581" w14:textId="77777777" w:rsidR="007678FA" w:rsidRPr="00DE5814" w:rsidRDefault="007678FA" w:rsidP="00F02279">
      <w:pPr>
        <w:ind w:left="-142" w:firstLine="142"/>
        <w:jc w:val="center"/>
        <w:rPr>
          <w:rFonts w:ascii="GHEA Grapalat" w:hAnsi="GHEA Grapalat" w:cs="Sylfaen"/>
          <w:b/>
          <w:lang w:val="es-ES"/>
        </w:rPr>
      </w:pPr>
    </w:p>
    <w:p w14:paraId="0B4E9C0A" w14:textId="50B14651"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316A19" w:rsidRPr="00316A19">
        <w:rPr>
          <w:rFonts w:ascii="GHEA Grapalat" w:hAnsi="GHEA Grapalat" w:cs="Sylfaen"/>
          <w:b/>
          <w:lang w:val="hy-AM"/>
        </w:rPr>
        <w:t xml:space="preserve">ՆԱԽԱԳԾԱՆԱԽԱՀԱՇՎԱՅԻՆ ՓԱՍՏԱԹՂԹԵՐԻ ՄՇԱԿՄԱՆ ԽՈՐՀՐԴԱՏՎԱԿԱՆ 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13CAA8F"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F56DCF">
        <w:rPr>
          <w:rFonts w:ascii="GHEA Grapalat" w:hAnsi="GHEA Grapalat"/>
          <w:b/>
          <w:lang w:val="hy-AM"/>
        </w:rPr>
        <w:t>ՀՀ ԱՆ ԳՀԽԾՁԲ-2025/49</w:t>
      </w:r>
    </w:p>
    <w:p w14:paraId="65ABB5C8" w14:textId="52F9E07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16A19" w:rsidRPr="00316A19">
        <w:rPr>
          <w:rFonts w:ascii="GHEA Grapalat" w:hAnsi="GHEA Grapalat" w:cs="Sylfaen"/>
          <w:sz w:val="20"/>
          <w:lang w:val="hy-AM"/>
        </w:rPr>
        <w:t>Երևան</w:t>
      </w:r>
      <w:r w:rsidRPr="00D66974">
        <w:rPr>
          <w:rFonts w:ascii="GHEA Grapalat" w:hAnsi="GHEA Grapalat" w:cs="Sylfaen"/>
          <w:sz w:val="20"/>
          <w:lang w:val="hy-AM"/>
        </w:rPr>
        <w:t xml:space="preserve">                                                                                      </w:t>
      </w:r>
      <w:r w:rsidR="00316A19" w:rsidRPr="00FE643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A19">
        <w:rPr>
          <w:rFonts w:ascii="GHEA Grapalat" w:hAnsi="GHEA Grapalat" w:cs="Sylfaen"/>
          <w:sz w:val="20"/>
          <w:lang w:val="hy-AM"/>
        </w:rPr>
        <w:t>202</w:t>
      </w:r>
      <w:r w:rsidR="00CB1424">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1D20F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16A19" w:rsidRPr="00316A19">
        <w:rPr>
          <w:rFonts w:ascii="GHEA Grapalat" w:hAnsi="GHEA Grapalat" w:cs="Sylfaen"/>
          <w:sz w:val="20"/>
          <w:lang w:val="hy-AM"/>
        </w:rPr>
        <w:t xml:space="preserve">նախագծանախահաշվային փաստաթղթերի մշակման խորհրդատվական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A1ADA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F90A2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FFA22A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CB1424">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0EECD25"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2.4.4 նախագծային փաստաթղթերի մշակման ժամանակ`</w:t>
      </w:r>
    </w:p>
    <w:p w14:paraId="7440EF23"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14:paraId="7A2304BA"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C794CE1"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գ. ներկայացնել աշխատանքների առանձին տեսակների կատարման օրացուցային ժամանակացույցը,</w:t>
      </w:r>
    </w:p>
    <w:p w14:paraId="44873093" w14:textId="77777777" w:rsidR="00AC5DF0" w:rsidRDefault="00AC5DF0" w:rsidP="00AC5DF0">
      <w:pPr>
        <w:ind w:firstLine="720"/>
        <w:jc w:val="both"/>
        <w:rPr>
          <w:rFonts w:ascii="GHEA Grapalat" w:hAnsi="GHEA Grapalat"/>
          <w:sz w:val="20"/>
          <w:lang w:val="hy-AM"/>
        </w:rPr>
      </w:pPr>
      <w:r w:rsidRPr="007062A5">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115F5345" w14:textId="77777777" w:rsidR="00AC5DF0" w:rsidRPr="007062A5" w:rsidRDefault="00AC5DF0" w:rsidP="00AC5DF0">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6B8EE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9AA7996" w14:textId="707B8FC6" w:rsidR="00C37028" w:rsidRPr="00F566BF" w:rsidRDefault="00C37028" w:rsidP="00C37028">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E6432">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37028">
        <w:rPr>
          <w:rFonts w:ascii="GHEA Grapalat" w:hAnsi="GHEA Grapalat" w:cs="Sylfaen"/>
          <w:color w:val="FF0000"/>
          <w:sz w:val="20"/>
          <w:szCs w:val="20"/>
          <w:lang w:val="hy-AM"/>
        </w:rPr>
        <w:t xml:space="preserve">30 օրացուցային օրվա </w:t>
      </w:r>
      <w:r w:rsidRPr="00F566BF">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171E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0597C14" w14:textId="77777777" w:rsidR="00D31351" w:rsidRDefault="00D31351" w:rsidP="00D31351">
      <w:pPr>
        <w:rPr>
          <w:rFonts w:ascii="GHEA Grapalat" w:hAnsi="GHEA Grapalat" w:cs="Sylfaen"/>
          <w:b/>
          <w:sz w:val="20"/>
          <w:lang w:val="hy-AM"/>
        </w:rPr>
      </w:pPr>
    </w:p>
    <w:p w14:paraId="3131021D" w14:textId="10568671" w:rsidR="00D87B44" w:rsidRDefault="007678FA" w:rsidP="00D31351">
      <w:pPr>
        <w:ind w:firstLine="708"/>
        <w:rPr>
          <w:rFonts w:ascii="GHEA Grapalat" w:hAnsi="GHEA Grapalat" w:cs="Sylfaen"/>
          <w:b/>
          <w:sz w:val="20"/>
          <w:lang w:val="hy-AM"/>
        </w:rPr>
      </w:pPr>
      <w:r w:rsidRPr="00D66974">
        <w:rPr>
          <w:rFonts w:ascii="GHEA Grapalat" w:hAnsi="GHEA Grapalat" w:cs="Sylfaen"/>
          <w:b/>
          <w:sz w:val="20"/>
          <w:lang w:val="hy-AM"/>
        </w:rPr>
        <w:t>4. ՊԱՅՄԱՆԱԳՐԻ ԳԻՆԸ</w:t>
      </w:r>
      <w:r w:rsidR="00D31351">
        <w:rPr>
          <w:rFonts w:ascii="GHEA Grapalat" w:hAnsi="GHEA Grapalat" w:cs="Sylfaen"/>
          <w:b/>
          <w:sz w:val="20"/>
          <w:lang w:val="hy-AM"/>
        </w:rPr>
        <w:t xml:space="preserve"> </w:t>
      </w:r>
    </w:p>
    <w:p w14:paraId="08A052F4" w14:textId="20CB45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66EB6CB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3170E2AD" w14:textId="77777777" w:rsidR="006E6F35" w:rsidRPr="00D66974" w:rsidRDefault="006E6F35" w:rsidP="006E6F35">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2"/>
      </w:r>
    </w:p>
    <w:p w14:paraId="78984E88" w14:textId="35B4F29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Pr="00C37028">
        <w:rPr>
          <w:rFonts w:ascii="GHEA Grapalat" w:hAnsi="GHEA Grapalat"/>
          <w:color w:val="FF0000"/>
          <w:sz w:val="20"/>
          <w:lang w:val="hy-AM"/>
        </w:rPr>
        <w:t xml:space="preserve">տվյալ տարվա դեկտեմբերի </w:t>
      </w:r>
      <w:r w:rsidR="00C37028" w:rsidRPr="00C37028">
        <w:rPr>
          <w:rFonts w:ascii="GHEA Grapalat" w:hAnsi="GHEA Grapalat"/>
          <w:color w:val="FF0000"/>
          <w:sz w:val="20"/>
          <w:lang w:val="hy-AM"/>
        </w:rPr>
        <w:t>25-</w:t>
      </w:r>
      <w:r w:rsidRPr="00D66974">
        <w:rPr>
          <w:rFonts w:ascii="GHEA Grapalat" w:hAnsi="GHEA Grapalat"/>
          <w:sz w:val="20"/>
          <w:lang w:val="hy-AM"/>
        </w:rPr>
        <w:t xml:space="preserve">ը: </w:t>
      </w:r>
    </w:p>
    <w:p w14:paraId="496C014F" w14:textId="2631C0DD" w:rsidR="007678FA" w:rsidRDefault="0087619B" w:rsidP="00C37028">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DC097FA" w14:textId="77777777" w:rsidR="00C37028" w:rsidRPr="00D66974" w:rsidRDefault="00C37028" w:rsidP="00C37028">
      <w:pPr>
        <w:ind w:firstLine="709"/>
        <w:jc w:val="both"/>
        <w:rPr>
          <w:rFonts w:ascii="GHEA Grapalat" w:hAnsi="GHEA Grapalat" w:cs="Sylfaen"/>
          <w:sz w:val="20"/>
          <w:lang w:val="hy-AM"/>
        </w:rPr>
      </w:pPr>
    </w:p>
    <w:p w14:paraId="4F7B182D" w14:textId="00B02E42" w:rsidR="007678FA" w:rsidRPr="006E6F35" w:rsidRDefault="007678FA" w:rsidP="00987F3B">
      <w:pPr>
        <w:pStyle w:val="ListParagraph"/>
        <w:numPr>
          <w:ilvl w:val="0"/>
          <w:numId w:val="13"/>
        </w:numPr>
        <w:ind w:hanging="436"/>
        <w:jc w:val="both"/>
        <w:rPr>
          <w:rFonts w:ascii="GHEA Grapalat" w:hAnsi="GHEA Grapalat" w:cs="Sylfaen"/>
          <w:b/>
          <w:sz w:val="20"/>
          <w:lang w:val="hy-AM"/>
        </w:rPr>
      </w:pPr>
      <w:r w:rsidRPr="006E6F35">
        <w:rPr>
          <w:rFonts w:ascii="GHEA Grapalat" w:hAnsi="GHEA Grapalat" w:cs="Sylfaen"/>
          <w:b/>
          <w:sz w:val="20"/>
          <w:lang w:val="hy-AM"/>
        </w:rPr>
        <w:t>ԿՈՂՄԵՐԻ ՊԱՏԱՍԽԱՆԱՏՎՈՒԹՅՈՒՆԸ</w:t>
      </w:r>
    </w:p>
    <w:p w14:paraId="5FE8D99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2EFEE84" w14:textId="61E3AEB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1 (մեկ)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9DF91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պայմանագրի գնի 0,1 (զրո ամբողջ մեկ տասնորդական) տոկոսի չափով։</w:t>
      </w:r>
    </w:p>
    <w:p w14:paraId="4C690D7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5359A17"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4654FB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DB077A6"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5EAF66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31FC3BEA"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4D940C6" w14:textId="77777777" w:rsid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6D885AB" w14:textId="77777777" w:rsidR="00C37028" w:rsidRDefault="00C37028" w:rsidP="00C37028">
      <w:pPr>
        <w:ind w:firstLine="720"/>
        <w:jc w:val="both"/>
        <w:rPr>
          <w:rFonts w:ascii="GHEA Grapalat" w:hAnsi="GHEA Grapalat" w:cs="Sylfaen"/>
          <w:sz w:val="20"/>
          <w:lang w:val="hy-AM"/>
        </w:rPr>
      </w:pPr>
    </w:p>
    <w:p w14:paraId="39D95622" w14:textId="77777777" w:rsidR="00D31351" w:rsidRDefault="00D31351">
      <w:pPr>
        <w:rPr>
          <w:rFonts w:ascii="GHEA Grapalat" w:hAnsi="GHEA Grapalat" w:cs="Sylfaen"/>
          <w:b/>
          <w:sz w:val="20"/>
          <w:lang w:val="hy-AM"/>
        </w:rPr>
      </w:pPr>
      <w:r>
        <w:rPr>
          <w:rFonts w:ascii="GHEA Grapalat" w:hAnsi="GHEA Grapalat" w:cs="Sylfaen"/>
          <w:b/>
          <w:sz w:val="20"/>
          <w:lang w:val="hy-AM"/>
        </w:rPr>
        <w:br w:type="page"/>
      </w:r>
    </w:p>
    <w:p w14:paraId="515BC180" w14:textId="76B2865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516076">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516076">
      <w:pPr>
        <w:ind w:firstLine="720"/>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6385950" w:rsidR="007678FA" w:rsidRPr="00D66974" w:rsidRDefault="007678FA" w:rsidP="00516076">
      <w:pPr>
        <w:ind w:firstLine="720"/>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9FAF6EB" w14:textId="77777777" w:rsidR="00CB1424" w:rsidRDefault="007678FA" w:rsidP="00516076">
      <w:pPr>
        <w:ind w:firstLine="720"/>
        <w:jc w:val="both"/>
        <w:rPr>
          <w:rFonts w:ascii="GHEA Grapalat" w:hAnsi="GHEA Grapalat" w:cs="Times Armenian"/>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p>
    <w:p w14:paraId="0A3F91A5" w14:textId="6E23442A" w:rsidR="007678FA" w:rsidRPr="00D66974" w:rsidRDefault="007678FA" w:rsidP="00516076">
      <w:pPr>
        <w:ind w:firstLine="720"/>
        <w:jc w:val="both"/>
        <w:rPr>
          <w:rFonts w:ascii="GHEA Grapalat" w:hAnsi="GHEA Grapalat"/>
          <w:sz w:val="20"/>
          <w:lang w:val="hy-AM"/>
        </w:rPr>
      </w:pPr>
      <w:r w:rsidRPr="00D66974">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4526CE8" w14:textId="77777777" w:rsidR="00D31351" w:rsidRDefault="007678FA" w:rsidP="00516076">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EAF40CF" w14:textId="77777777" w:rsidR="00D31351" w:rsidRDefault="007678FA" w:rsidP="00516076">
      <w:pPr>
        <w:tabs>
          <w:tab w:val="left" w:pos="1276"/>
        </w:tabs>
        <w:ind w:firstLine="720"/>
        <w:jc w:val="both"/>
        <w:rPr>
          <w:rFonts w:ascii="GHEA Grapalat" w:hAnsi="GHEA Grapalat" w:cs="Sylfaen"/>
          <w:sz w:val="20"/>
          <w:lang w:val="hy-AM"/>
        </w:rPr>
      </w:pPr>
      <w:r w:rsidRPr="00D66974">
        <w:rPr>
          <w:rFonts w:ascii="GHEA Grapalat" w:hAnsi="GHEA Grapalat"/>
          <w:sz w:val="20"/>
          <w:lang w:val="hy-AM"/>
        </w:rPr>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B9D1B7" w:rsidR="007678FA" w:rsidRPr="00D31351" w:rsidRDefault="007678FA" w:rsidP="00516076">
      <w:pPr>
        <w:tabs>
          <w:tab w:val="left" w:pos="1276"/>
        </w:tabs>
        <w:ind w:firstLine="720"/>
        <w:jc w:val="both"/>
        <w:rPr>
          <w:rFonts w:ascii="GHEA Grapalat" w:hAnsi="GHEA Grapalat" w:cs="Sylfaen"/>
          <w:sz w:val="20"/>
          <w:lang w:val="hy-AM"/>
        </w:rPr>
      </w:pPr>
      <w:r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516076">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516076">
      <w:pPr>
        <w:tabs>
          <w:tab w:val="left" w:pos="1276"/>
        </w:tabs>
        <w:ind w:firstLine="720"/>
        <w:jc w:val="both"/>
        <w:rPr>
          <w:rFonts w:ascii="GHEA Grapalat" w:hAnsi="GHEA Grapalat"/>
          <w:sz w:val="20"/>
          <w:lang w:val="hy-AM"/>
        </w:rPr>
      </w:pPr>
      <w:r w:rsidRPr="00F171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F171E1">
        <w:rPr>
          <w:rFonts w:ascii="GHEA Grapalat" w:hAnsi="GHEA Grapalat"/>
          <w:sz w:val="20"/>
          <w:lang w:val="hy-AM"/>
        </w:rPr>
        <w:t xml:space="preserve"> գործակալության պայմանագիր կնքելու միջոցով</w:t>
      </w:r>
    </w:p>
    <w:p w14:paraId="3F022A2F" w14:textId="77777777" w:rsidR="007678FA" w:rsidRPr="00F171E1" w:rsidRDefault="007678FA" w:rsidP="0051607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F171E1">
        <w:rPr>
          <w:rFonts w:ascii="GHEA Grapalat" w:hAnsi="GHEA Grapalat"/>
          <w:sz w:val="20"/>
          <w:lang w:val="hy-AM"/>
        </w:rPr>
        <w:t xml:space="preserve"> </w:t>
      </w:r>
      <w:r w:rsidRPr="00D66974">
        <w:rPr>
          <w:rFonts w:ascii="GHEA Grapalat" w:hAnsi="GHEA Grapalat"/>
          <w:sz w:val="20"/>
          <w:lang w:val="hy-AM"/>
        </w:rPr>
        <w:t>Կատարողը</w:t>
      </w:r>
      <w:r w:rsidRPr="00F171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171E1" w:rsidRDefault="007678FA" w:rsidP="00516076">
      <w:pPr>
        <w:tabs>
          <w:tab w:val="left" w:pos="1276"/>
        </w:tabs>
        <w:ind w:firstLine="720"/>
        <w:jc w:val="both"/>
        <w:rPr>
          <w:rFonts w:ascii="GHEA Grapalat" w:hAnsi="GHEA Grapalat"/>
          <w:sz w:val="20"/>
          <w:lang w:val="hy-AM"/>
        </w:rPr>
      </w:pPr>
      <w:r w:rsidRPr="00F171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F171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F171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3"/>
      </w:r>
    </w:p>
    <w:p w14:paraId="4E63C041" w14:textId="685043E6" w:rsidR="007678FA" w:rsidRPr="00F171E1" w:rsidRDefault="007678FA" w:rsidP="00516076">
      <w:pPr>
        <w:tabs>
          <w:tab w:val="left" w:pos="1276"/>
        </w:tabs>
        <w:ind w:firstLine="720"/>
        <w:jc w:val="both"/>
        <w:rPr>
          <w:rFonts w:ascii="GHEA Grapalat" w:hAnsi="GHEA Grapalat"/>
          <w:sz w:val="20"/>
          <w:lang w:val="hy-AM"/>
        </w:rPr>
      </w:pPr>
      <w:r w:rsidRPr="00F171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2AA6F144" w14:textId="77777777" w:rsidR="00D31351" w:rsidRDefault="007678FA" w:rsidP="00516076">
      <w:pPr>
        <w:tabs>
          <w:tab w:val="left" w:pos="1276"/>
        </w:tabs>
        <w:ind w:firstLine="720"/>
        <w:jc w:val="both"/>
        <w:rPr>
          <w:rFonts w:ascii="GHEA Grapalat" w:hAnsi="GHEA Grapalat"/>
          <w:sz w:val="20"/>
          <w:lang w:val="hy-AM"/>
        </w:rPr>
      </w:pPr>
      <w:r w:rsidRPr="00F171E1">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F171E1">
        <w:rPr>
          <w:rFonts w:ascii="GHEA Grapalat" w:hAnsi="GHEA Grapalat" w:cs="Sylfaen"/>
          <w:sz w:val="20"/>
          <w:lang w:val="hy-AM"/>
        </w:rPr>
        <w:t>`</w:t>
      </w:r>
      <w:r w:rsidRPr="00D66974">
        <w:rPr>
          <w:rFonts w:ascii="GHEA Grapalat" w:hAnsi="GHEA Grapalat" w:cs="Times Armenian"/>
          <w:sz w:val="20"/>
          <w:lang w:val="hy-AM"/>
        </w:rPr>
        <w:t xml:space="preserve"> </w:t>
      </w:r>
      <w:r w:rsidRPr="00F171E1">
        <w:rPr>
          <w:rFonts w:ascii="GHEA Grapalat" w:hAnsi="GHEA Grapalat" w:cs="Times Armenian"/>
          <w:sz w:val="20"/>
          <w:lang w:val="hy-AM"/>
        </w:rPr>
        <w:t>Կատարող</w:t>
      </w:r>
      <w:r w:rsidRPr="00F171E1">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F171E1">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F171E1">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F171E1">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F171E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F171E1">
        <w:rPr>
          <w:rFonts w:ascii="GHEA Grapalat" w:hAnsi="GHEA Grapalat" w:cs="Sylfaen"/>
          <w:sz w:val="20"/>
          <w:lang w:val="hy-AM"/>
        </w:rPr>
        <w:t>7</w:t>
      </w:r>
      <w:r w:rsidR="00670CEB" w:rsidRPr="00D66974">
        <w:rPr>
          <w:rFonts w:ascii="GHEA Grapalat" w:hAnsi="GHEA Grapalat" w:cs="Sylfaen"/>
          <w:sz w:val="20"/>
          <w:lang w:val="hy-AM"/>
        </w:rPr>
        <w:t xml:space="preserve"> </w:t>
      </w:r>
      <w:r w:rsidRPr="00F171E1">
        <w:rPr>
          <w:rFonts w:ascii="GHEA Grapalat" w:hAnsi="GHEA Grapalat" w:cs="Sylfaen"/>
          <w:sz w:val="20"/>
          <w:lang w:val="hy-AM"/>
        </w:rPr>
        <w:t>օրացուցային օր առաջ: Ընդ որում սույն կետով սահմանված դեպքում ծ</w:t>
      </w:r>
      <w:r w:rsidRPr="00F171E1">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F171E1">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F171E1">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F171E1">
        <w:rPr>
          <w:rFonts w:ascii="GHEA Grapalat" w:hAnsi="GHEA Grapalat" w:cs="Sylfaen"/>
          <w:sz w:val="20"/>
          <w:lang w:val="hy-AM"/>
        </w:rPr>
        <w:t xml:space="preserve"> քան  պայմանագրով սահմանված ժամկետն է:</w:t>
      </w:r>
    </w:p>
    <w:p w14:paraId="4F6A7B87" w14:textId="77777777" w:rsidR="00D31351" w:rsidRDefault="007678FA" w:rsidP="00516076">
      <w:pPr>
        <w:tabs>
          <w:tab w:val="left" w:pos="1276"/>
        </w:tabs>
        <w:ind w:firstLine="720"/>
        <w:jc w:val="both"/>
        <w:rPr>
          <w:rFonts w:ascii="GHEA Grapalat" w:hAnsi="GHEA Grapalat"/>
          <w:sz w:val="20"/>
          <w:lang w:val="hy-AM"/>
        </w:rPr>
      </w:pPr>
      <w:r w:rsidRPr="00D66974">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EC0920A" w14:textId="77777777" w:rsidR="00D31351" w:rsidRDefault="007678FA" w:rsidP="00516076">
      <w:pPr>
        <w:tabs>
          <w:tab w:val="left" w:pos="1276"/>
        </w:tabs>
        <w:ind w:firstLine="720"/>
        <w:jc w:val="both"/>
        <w:rPr>
          <w:rFonts w:ascii="GHEA Grapalat" w:hAnsi="GHEA Grapalat"/>
          <w:sz w:val="20"/>
          <w:lang w:val="hy-AM"/>
        </w:rPr>
      </w:pPr>
      <w:r w:rsidRPr="00D66974">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4F281AF" w14:textId="77777777" w:rsidR="00D31351" w:rsidRDefault="007678FA" w:rsidP="00516076">
      <w:pPr>
        <w:tabs>
          <w:tab w:val="left" w:pos="1276"/>
        </w:tabs>
        <w:ind w:firstLine="720"/>
        <w:jc w:val="both"/>
        <w:rPr>
          <w:rFonts w:ascii="GHEA Grapalat" w:hAnsi="GHEA Grapalat"/>
          <w:sz w:val="20"/>
          <w:szCs w:val="20"/>
          <w:lang w:val="hy-AM" w:eastAsia="ru-RU"/>
        </w:rPr>
      </w:pPr>
      <w:r w:rsidRPr="00D66974">
        <w:rPr>
          <w:rFonts w:ascii="GHEA Grapalat" w:hAnsi="GHEA Grapalat"/>
          <w:sz w:val="20"/>
          <w:lang w:val="hy-AM"/>
        </w:rPr>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w:t>
      </w:r>
    </w:p>
    <w:p w14:paraId="45C348B7" w14:textId="3EF0BF95" w:rsidR="007678FA" w:rsidRPr="00D31351" w:rsidRDefault="007678FA" w:rsidP="00516076">
      <w:pPr>
        <w:tabs>
          <w:tab w:val="left" w:pos="1276"/>
        </w:tabs>
        <w:ind w:firstLine="720"/>
        <w:jc w:val="both"/>
        <w:rPr>
          <w:rFonts w:ascii="GHEA Grapalat" w:hAnsi="GHEA Grapalat"/>
          <w:sz w:val="20"/>
          <w:lang w:val="hy-AM"/>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516076">
      <w:pPr>
        <w:ind w:firstLine="720"/>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1BA2557" w:rsidR="007678FA" w:rsidRPr="00D66974" w:rsidRDefault="007678FA" w:rsidP="00516076">
      <w:pPr>
        <w:ind w:firstLine="720"/>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62294B">
        <w:rPr>
          <w:rFonts w:ascii="GHEA Grapalat" w:hAnsi="GHEA Grapalat" w:cs="Times Armenian"/>
          <w:sz w:val="20"/>
          <w:lang w:val="hy-AM"/>
        </w:rPr>
        <w:t>պայմանագրի</w:t>
      </w:r>
      <w:r w:rsidRPr="00D66974">
        <w:rPr>
          <w:rFonts w:ascii="GHEA Grapalat" w:hAnsi="GHEA Grapalat" w:cs="Times Armenian"/>
          <w:sz w:val="20"/>
          <w:lang w:val="hy-AM"/>
        </w:rPr>
        <w:t xml:space="preserve"> </w:t>
      </w:r>
      <w:r w:rsidRPr="0062294B">
        <w:rPr>
          <w:rFonts w:ascii="GHEA Grapalat" w:hAnsi="GHEA Grapalat" w:cs="Times Armenian"/>
          <w:sz w:val="20"/>
          <w:lang w:val="hy-AM"/>
        </w:rPr>
        <w:t>N 1,</w:t>
      </w:r>
      <w:r w:rsidR="0062294B" w:rsidRPr="0062294B">
        <w:rPr>
          <w:rFonts w:ascii="GHEA Grapalat" w:hAnsi="GHEA Grapalat" w:cs="Times Armenian"/>
          <w:sz w:val="20"/>
          <w:lang w:val="hy-AM"/>
        </w:rPr>
        <w:t xml:space="preserve"> N 1.1, N 1.2,</w:t>
      </w:r>
      <w:r w:rsidRPr="0062294B">
        <w:rPr>
          <w:rFonts w:ascii="GHEA Grapalat" w:hAnsi="GHEA Grapalat" w:cs="Times Armenian"/>
          <w:sz w:val="20"/>
          <w:lang w:val="hy-AM"/>
        </w:rPr>
        <w:t xml:space="preserve"> N 2, N 3 և N 3.1 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C9626CC" w14:textId="77777777" w:rsidR="00516076" w:rsidRDefault="007678FA" w:rsidP="00516076">
      <w:pPr>
        <w:ind w:firstLine="720"/>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7EA5FE3" w14:textId="19DA08F4" w:rsidR="00CB1424" w:rsidRPr="00516076" w:rsidRDefault="00CB1424" w:rsidP="00516076">
      <w:pPr>
        <w:ind w:firstLine="720"/>
        <w:jc w:val="both"/>
        <w:rPr>
          <w:rFonts w:ascii="GHEA Grapalat" w:hAnsi="GHEA Grapalat"/>
          <w:sz w:val="20"/>
          <w:lang w:val="hy-AM"/>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5"/>
      </w:r>
    </w:p>
    <w:p w14:paraId="456D3A57" w14:textId="77777777" w:rsidR="00CB1424" w:rsidRPr="00D66974" w:rsidRDefault="00CB1424" w:rsidP="00516076">
      <w:pPr>
        <w:ind w:firstLine="720"/>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A640243" w14:textId="77777777" w:rsidR="00CB1424" w:rsidRPr="00D66974" w:rsidRDefault="00CB1424" w:rsidP="00516076">
      <w:pPr>
        <w:ind w:firstLine="720"/>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9B771F9" w14:textId="77777777" w:rsidR="00CB1424" w:rsidRPr="00D66974" w:rsidRDefault="00CB1424" w:rsidP="00516076">
      <w:pPr>
        <w:ind w:firstLine="720"/>
        <w:jc w:val="both"/>
        <w:rPr>
          <w:rFonts w:ascii="GHEA Grapalat" w:hAnsi="GHEA Grapalat"/>
          <w:bCs/>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D9C28AF" w14:textId="75CF986B" w:rsidR="00CB1424" w:rsidRPr="00D66974" w:rsidRDefault="00CB1424" w:rsidP="00516076">
      <w:pPr>
        <w:ind w:firstLine="720"/>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684AD701" w14:textId="77777777" w:rsidR="00463F87" w:rsidRPr="00D66974" w:rsidRDefault="00463F87" w:rsidP="007678F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AC74573" w:rsidR="007678FA" w:rsidRPr="00D66974" w:rsidRDefault="007678FA" w:rsidP="00FE6432">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B35066E" w:rsidR="007678FA" w:rsidRPr="006E6F3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5FC497B0" w:rsidR="007678FA" w:rsidRPr="006E6F35" w:rsidRDefault="007678FA" w:rsidP="006E6F35">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7067704B" w14:textId="77777777" w:rsidR="00CB1424" w:rsidRDefault="00CB1424" w:rsidP="007678FA">
      <w:pPr>
        <w:ind w:firstLine="709"/>
        <w:rPr>
          <w:rFonts w:ascii="GHEA Grapalat" w:hAnsi="GHEA Grapalat" w:cs="Sylfaen"/>
          <w:i/>
          <w:sz w:val="20"/>
          <w:szCs w:val="20"/>
          <w:lang w:val="pt-BR"/>
        </w:rPr>
      </w:pPr>
    </w:p>
    <w:p w14:paraId="3AEF85CE" w14:textId="77777777" w:rsidR="00CB1424" w:rsidRDefault="00CB1424" w:rsidP="007678FA">
      <w:pPr>
        <w:ind w:firstLine="709"/>
        <w:rPr>
          <w:rFonts w:ascii="GHEA Grapalat" w:hAnsi="GHEA Grapalat" w:cs="Sylfaen"/>
          <w:i/>
          <w:sz w:val="20"/>
          <w:szCs w:val="20"/>
          <w:lang w:val="pt-BR"/>
        </w:rPr>
      </w:pPr>
    </w:p>
    <w:p w14:paraId="3B98F09D" w14:textId="4B4BEDD3"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B74C0E0" w14:textId="77777777" w:rsidR="00463F87" w:rsidRDefault="00463F87">
      <w:pPr>
        <w:rPr>
          <w:rFonts w:ascii="GHEA Grapalat" w:hAnsi="GHEA Grapalat"/>
          <w:i/>
          <w:sz w:val="18"/>
          <w:lang w:val="hy-AM"/>
        </w:rPr>
      </w:pPr>
      <w:r>
        <w:rPr>
          <w:rFonts w:ascii="GHEA Grapalat" w:hAnsi="GHEA Grapalat"/>
          <w:i/>
          <w:sz w:val="18"/>
          <w:lang w:val="hy-AM"/>
        </w:rPr>
        <w:br w:type="page"/>
      </w:r>
    </w:p>
    <w:p w14:paraId="250C50B2" w14:textId="77777777"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648076A8" w14:textId="4C654A21"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sidRPr="00997034">
        <w:rPr>
          <w:rFonts w:ascii="GHEA Grapalat" w:hAnsi="GHEA Grapalat"/>
          <w:i/>
          <w:sz w:val="18"/>
          <w:lang w:val="hy-AM"/>
        </w:rPr>
        <w:t>2</w:t>
      </w:r>
      <w:r w:rsidR="003A7D48">
        <w:rPr>
          <w:rFonts w:ascii="GHEA Grapalat" w:hAnsi="GHEA Grapalat"/>
          <w:i/>
          <w:sz w:val="18"/>
          <w:lang w:val="hy-AM"/>
        </w:rPr>
        <w:t>5</w:t>
      </w:r>
      <w:r w:rsidRPr="00F566BF">
        <w:rPr>
          <w:rFonts w:ascii="GHEA Grapalat" w:hAnsi="GHEA Grapalat"/>
          <w:i/>
          <w:sz w:val="18"/>
          <w:lang w:val="hy-AM"/>
        </w:rPr>
        <w:t xml:space="preserve">թ. կնքված </w:t>
      </w:r>
    </w:p>
    <w:p w14:paraId="2F54FB80" w14:textId="333F6CE3"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F56DCF">
        <w:rPr>
          <w:rFonts w:ascii="GHEA Grapalat" w:hAnsi="GHEA Grapalat"/>
          <w:i/>
          <w:sz w:val="18"/>
          <w:lang w:val="hy-AM"/>
        </w:rPr>
        <w:t>ՀՀ ԱՆ ԳՀԽԾՁԲ-2025/49</w:t>
      </w:r>
      <w:r w:rsidRPr="00C37028">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A4129A0" w14:textId="77777777" w:rsidR="008778A9" w:rsidRPr="00F566BF" w:rsidRDefault="008778A9" w:rsidP="008778A9">
      <w:pPr>
        <w:jc w:val="center"/>
        <w:rPr>
          <w:rFonts w:ascii="GHEA Grapalat" w:hAnsi="GHEA Grapalat"/>
          <w:sz w:val="18"/>
          <w:lang w:val="hy-AM"/>
        </w:rPr>
      </w:pPr>
    </w:p>
    <w:p w14:paraId="60E6CDF1" w14:textId="77777777" w:rsidR="008778A9" w:rsidRDefault="008778A9" w:rsidP="008778A9">
      <w:pPr>
        <w:jc w:val="center"/>
        <w:rPr>
          <w:rFonts w:ascii="GHEA Grapalat" w:hAnsi="GHEA Grapalat"/>
          <w:sz w:val="20"/>
          <w:lang w:val="hy-AM"/>
        </w:rPr>
      </w:pPr>
    </w:p>
    <w:p w14:paraId="11778932" w14:textId="77777777" w:rsidR="008778A9" w:rsidRPr="00F566BF" w:rsidRDefault="008778A9" w:rsidP="008778A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1D6F332" w14:textId="77777777" w:rsidR="008778A9" w:rsidRPr="00F566BF" w:rsidRDefault="008778A9" w:rsidP="008778A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59"/>
        <w:gridCol w:w="1494"/>
        <w:gridCol w:w="993"/>
        <w:gridCol w:w="850"/>
        <w:gridCol w:w="1134"/>
        <w:gridCol w:w="992"/>
        <w:gridCol w:w="2331"/>
      </w:tblGrid>
      <w:tr w:rsidR="008778A9" w:rsidRPr="00F566BF" w14:paraId="136840AC" w14:textId="77777777" w:rsidTr="00ED2425">
        <w:tc>
          <w:tcPr>
            <w:tcW w:w="10530" w:type="dxa"/>
            <w:gridSpan w:val="8"/>
          </w:tcPr>
          <w:p w14:paraId="1E3C8934"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778A9" w:rsidRPr="00F566BF" w14:paraId="5EA84875" w14:textId="77777777" w:rsidTr="00ED2425">
        <w:trPr>
          <w:trHeight w:val="219"/>
        </w:trPr>
        <w:tc>
          <w:tcPr>
            <w:tcW w:w="1177" w:type="dxa"/>
            <w:vMerge w:val="restart"/>
            <w:vAlign w:val="center"/>
          </w:tcPr>
          <w:p w14:paraId="2185C37A"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Merge w:val="restart"/>
            <w:vAlign w:val="center"/>
          </w:tcPr>
          <w:p w14:paraId="23A8F39E"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94" w:type="dxa"/>
            <w:vMerge w:val="restart"/>
            <w:vAlign w:val="center"/>
          </w:tcPr>
          <w:p w14:paraId="2396B523"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3" w:type="dxa"/>
            <w:vMerge w:val="restart"/>
            <w:vAlign w:val="center"/>
          </w:tcPr>
          <w:p w14:paraId="67AFD727"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0" w:type="dxa"/>
            <w:vMerge w:val="restart"/>
            <w:vAlign w:val="center"/>
          </w:tcPr>
          <w:p w14:paraId="5FDDF265" w14:textId="77777777" w:rsidR="008778A9" w:rsidRDefault="008778A9" w:rsidP="003D1FFE">
            <w:pPr>
              <w:jc w:val="center"/>
              <w:rPr>
                <w:rFonts w:ascii="GHEA Grapalat" w:hAnsi="GHEA Grapalat"/>
                <w:sz w:val="18"/>
                <w:lang w:val="ru-RU"/>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p>
          <w:p w14:paraId="60A8F6DD" w14:textId="77777777" w:rsidR="008778A9" w:rsidRPr="00F566BF" w:rsidRDefault="008778A9" w:rsidP="003D1FFE">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4D1364E2"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323" w:type="dxa"/>
            <w:gridSpan w:val="2"/>
            <w:vAlign w:val="center"/>
          </w:tcPr>
          <w:p w14:paraId="7C1221D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778A9" w:rsidRPr="00F566BF" w14:paraId="1EA49199" w14:textId="77777777" w:rsidTr="00ED2425">
        <w:trPr>
          <w:trHeight w:val="445"/>
        </w:trPr>
        <w:tc>
          <w:tcPr>
            <w:tcW w:w="1177" w:type="dxa"/>
            <w:vMerge/>
            <w:vAlign w:val="center"/>
          </w:tcPr>
          <w:p w14:paraId="78F0A251" w14:textId="77777777" w:rsidR="008778A9" w:rsidRPr="00F566BF" w:rsidRDefault="008778A9" w:rsidP="003D1FFE">
            <w:pPr>
              <w:jc w:val="center"/>
              <w:rPr>
                <w:rFonts w:ascii="GHEA Grapalat" w:hAnsi="GHEA Grapalat"/>
                <w:sz w:val="18"/>
              </w:rPr>
            </w:pPr>
          </w:p>
        </w:tc>
        <w:tc>
          <w:tcPr>
            <w:tcW w:w="1559" w:type="dxa"/>
            <w:vMerge/>
            <w:vAlign w:val="center"/>
          </w:tcPr>
          <w:p w14:paraId="428FFA42" w14:textId="77777777" w:rsidR="008778A9" w:rsidRPr="00F566BF" w:rsidRDefault="008778A9" w:rsidP="003D1FFE">
            <w:pPr>
              <w:jc w:val="center"/>
              <w:rPr>
                <w:rFonts w:ascii="GHEA Grapalat" w:hAnsi="GHEA Grapalat"/>
                <w:sz w:val="18"/>
              </w:rPr>
            </w:pPr>
          </w:p>
        </w:tc>
        <w:tc>
          <w:tcPr>
            <w:tcW w:w="1494" w:type="dxa"/>
            <w:vMerge/>
            <w:vAlign w:val="center"/>
          </w:tcPr>
          <w:p w14:paraId="28808122" w14:textId="77777777" w:rsidR="008778A9" w:rsidRPr="00F566BF" w:rsidRDefault="008778A9" w:rsidP="003D1FFE">
            <w:pPr>
              <w:jc w:val="center"/>
              <w:rPr>
                <w:rFonts w:ascii="GHEA Grapalat" w:hAnsi="GHEA Grapalat"/>
                <w:sz w:val="18"/>
              </w:rPr>
            </w:pPr>
          </w:p>
        </w:tc>
        <w:tc>
          <w:tcPr>
            <w:tcW w:w="993" w:type="dxa"/>
            <w:vMerge/>
            <w:vAlign w:val="center"/>
          </w:tcPr>
          <w:p w14:paraId="64E6AFF2" w14:textId="77777777" w:rsidR="008778A9" w:rsidRPr="00F566BF" w:rsidRDefault="008778A9" w:rsidP="003D1FFE">
            <w:pPr>
              <w:jc w:val="center"/>
              <w:rPr>
                <w:rFonts w:ascii="GHEA Grapalat" w:hAnsi="GHEA Grapalat"/>
                <w:sz w:val="18"/>
              </w:rPr>
            </w:pPr>
          </w:p>
        </w:tc>
        <w:tc>
          <w:tcPr>
            <w:tcW w:w="850" w:type="dxa"/>
            <w:vMerge/>
            <w:vAlign w:val="center"/>
          </w:tcPr>
          <w:p w14:paraId="00F8B268" w14:textId="77777777" w:rsidR="008778A9" w:rsidRPr="00F566BF" w:rsidRDefault="008778A9" w:rsidP="003D1FFE">
            <w:pPr>
              <w:jc w:val="center"/>
              <w:rPr>
                <w:rFonts w:ascii="GHEA Grapalat" w:hAnsi="GHEA Grapalat"/>
                <w:sz w:val="18"/>
              </w:rPr>
            </w:pPr>
          </w:p>
        </w:tc>
        <w:tc>
          <w:tcPr>
            <w:tcW w:w="1134" w:type="dxa"/>
            <w:vMerge/>
            <w:vAlign w:val="center"/>
          </w:tcPr>
          <w:p w14:paraId="5FE0EAF0" w14:textId="77777777" w:rsidR="008778A9" w:rsidRPr="00F566BF" w:rsidRDefault="008778A9" w:rsidP="003D1FFE">
            <w:pPr>
              <w:jc w:val="center"/>
              <w:rPr>
                <w:rFonts w:ascii="GHEA Grapalat" w:hAnsi="GHEA Grapalat"/>
                <w:sz w:val="18"/>
              </w:rPr>
            </w:pPr>
          </w:p>
        </w:tc>
        <w:tc>
          <w:tcPr>
            <w:tcW w:w="992" w:type="dxa"/>
            <w:vAlign w:val="center"/>
          </w:tcPr>
          <w:p w14:paraId="52A1EB0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հասցեն</w:t>
            </w:r>
            <w:proofErr w:type="spellEnd"/>
          </w:p>
        </w:tc>
        <w:tc>
          <w:tcPr>
            <w:tcW w:w="2331" w:type="dxa"/>
            <w:vAlign w:val="center"/>
          </w:tcPr>
          <w:p w14:paraId="28C1674C"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F5B52" w:rsidRPr="00F566BF" w14:paraId="567FA68B" w14:textId="77777777" w:rsidTr="00ED2425">
        <w:trPr>
          <w:trHeight w:val="246"/>
        </w:trPr>
        <w:tc>
          <w:tcPr>
            <w:tcW w:w="1177" w:type="dxa"/>
            <w:vAlign w:val="center"/>
          </w:tcPr>
          <w:p w14:paraId="2A725CE5" w14:textId="77777777" w:rsidR="006F5B52" w:rsidRPr="00F566BF" w:rsidRDefault="006F5B52" w:rsidP="006F5B52">
            <w:pPr>
              <w:jc w:val="center"/>
              <w:rPr>
                <w:rFonts w:ascii="GHEA Grapalat" w:hAnsi="GHEA Grapalat"/>
                <w:sz w:val="20"/>
              </w:rPr>
            </w:pPr>
            <w:r>
              <w:rPr>
                <w:rFonts w:ascii="GHEA Grapalat" w:hAnsi="GHEA Grapalat"/>
                <w:sz w:val="20"/>
              </w:rPr>
              <w:t>1</w:t>
            </w:r>
          </w:p>
        </w:tc>
        <w:tc>
          <w:tcPr>
            <w:tcW w:w="1559" w:type="dxa"/>
            <w:vAlign w:val="center"/>
          </w:tcPr>
          <w:p w14:paraId="00628D85" w14:textId="2ED2A9FE" w:rsidR="006F5B52" w:rsidRPr="00516076" w:rsidRDefault="006F5B52" w:rsidP="006F5B52">
            <w:pPr>
              <w:jc w:val="center"/>
              <w:rPr>
                <w:rFonts w:ascii="GHEA Grapalat" w:hAnsi="GHEA Grapalat"/>
                <w:color w:val="FF0000"/>
                <w:sz w:val="20"/>
              </w:rPr>
            </w:pPr>
            <w:r w:rsidRPr="009F0C01">
              <w:rPr>
                <w:rFonts w:ascii="GHEA Grapalat" w:hAnsi="GHEA Grapalat"/>
                <w:color w:val="FF0000"/>
                <w:sz w:val="18"/>
                <w:szCs w:val="18"/>
              </w:rPr>
              <w:t>71241200</w:t>
            </w:r>
            <w:r>
              <w:rPr>
                <w:rFonts w:ascii="GHEA Grapalat" w:hAnsi="GHEA Grapalat"/>
                <w:color w:val="FF0000"/>
                <w:sz w:val="18"/>
                <w:szCs w:val="18"/>
                <w:lang w:val="hy-AM"/>
              </w:rPr>
              <w:t>/5</w:t>
            </w:r>
            <w:r>
              <w:rPr>
                <w:rFonts w:ascii="GHEA Grapalat" w:hAnsi="GHEA Grapalat"/>
                <w:color w:val="FF0000"/>
                <w:sz w:val="18"/>
                <w:szCs w:val="18"/>
              </w:rPr>
              <w:t>14</w:t>
            </w:r>
          </w:p>
        </w:tc>
        <w:tc>
          <w:tcPr>
            <w:tcW w:w="1494" w:type="dxa"/>
            <w:vAlign w:val="center"/>
          </w:tcPr>
          <w:p w14:paraId="5FDBD000" w14:textId="77777777" w:rsidR="006F5B52" w:rsidRPr="00F566BF" w:rsidRDefault="006F5B52" w:rsidP="006F5B52">
            <w:pPr>
              <w:jc w:val="center"/>
              <w:rPr>
                <w:rFonts w:ascii="GHEA Grapalat" w:hAnsi="GHEA Grapalat"/>
                <w:sz w:val="20"/>
              </w:rPr>
            </w:pPr>
            <w:proofErr w:type="spellStart"/>
            <w:r>
              <w:rPr>
                <w:rFonts w:ascii="GHEA Grapalat" w:hAnsi="GHEA Grapalat"/>
                <w:sz w:val="20"/>
              </w:rPr>
              <w:t>Տես</w:t>
            </w:r>
            <w:proofErr w:type="spellEnd"/>
            <w:r>
              <w:rPr>
                <w:rFonts w:ascii="GHEA Grapalat" w:hAnsi="GHEA Grapalat"/>
                <w:sz w:val="20"/>
              </w:rPr>
              <w:t xml:space="preserve"> </w:t>
            </w:r>
            <w:proofErr w:type="spellStart"/>
            <w:r>
              <w:rPr>
                <w:rFonts w:ascii="GHEA Grapalat" w:hAnsi="GHEA Grapalat"/>
                <w:sz w:val="20"/>
              </w:rPr>
              <w:t>Հավելված</w:t>
            </w:r>
            <w:proofErr w:type="spellEnd"/>
            <w:r>
              <w:rPr>
                <w:rFonts w:ascii="GHEA Grapalat" w:hAnsi="GHEA Grapalat"/>
                <w:sz w:val="20"/>
              </w:rPr>
              <w:t xml:space="preserve"> 1.1</w:t>
            </w:r>
          </w:p>
        </w:tc>
        <w:tc>
          <w:tcPr>
            <w:tcW w:w="993" w:type="dxa"/>
            <w:vAlign w:val="center"/>
          </w:tcPr>
          <w:p w14:paraId="0EC7820C" w14:textId="77777777" w:rsidR="006F5B52" w:rsidRPr="00F566BF" w:rsidRDefault="006F5B52" w:rsidP="006F5B52">
            <w:pPr>
              <w:jc w:val="center"/>
              <w:rPr>
                <w:rFonts w:ascii="GHEA Grapalat" w:hAnsi="GHEA Grapalat"/>
                <w:sz w:val="20"/>
              </w:rPr>
            </w:pPr>
            <w:proofErr w:type="spellStart"/>
            <w:r>
              <w:rPr>
                <w:rFonts w:ascii="GHEA Grapalat" w:hAnsi="GHEA Grapalat"/>
                <w:sz w:val="20"/>
              </w:rPr>
              <w:t>դրամ</w:t>
            </w:r>
            <w:proofErr w:type="spellEnd"/>
          </w:p>
        </w:tc>
        <w:tc>
          <w:tcPr>
            <w:tcW w:w="850" w:type="dxa"/>
            <w:vAlign w:val="center"/>
          </w:tcPr>
          <w:p w14:paraId="16D4B365" w14:textId="77777777" w:rsidR="006F5B52" w:rsidRPr="00F566BF" w:rsidRDefault="006F5B52" w:rsidP="006F5B52">
            <w:pPr>
              <w:jc w:val="center"/>
              <w:rPr>
                <w:rFonts w:ascii="GHEA Grapalat" w:hAnsi="GHEA Grapalat"/>
                <w:sz w:val="20"/>
              </w:rPr>
            </w:pPr>
          </w:p>
        </w:tc>
        <w:tc>
          <w:tcPr>
            <w:tcW w:w="1134" w:type="dxa"/>
            <w:vAlign w:val="center"/>
          </w:tcPr>
          <w:p w14:paraId="78F2E388" w14:textId="77777777" w:rsidR="006F5B52" w:rsidRPr="00F566BF" w:rsidRDefault="006F5B52" w:rsidP="006F5B52">
            <w:pPr>
              <w:jc w:val="center"/>
              <w:rPr>
                <w:rFonts w:ascii="GHEA Grapalat" w:hAnsi="GHEA Grapalat"/>
                <w:sz w:val="20"/>
              </w:rPr>
            </w:pPr>
            <w:r>
              <w:rPr>
                <w:rFonts w:ascii="GHEA Grapalat" w:hAnsi="GHEA Grapalat"/>
                <w:sz w:val="20"/>
              </w:rPr>
              <w:t>1</w:t>
            </w:r>
          </w:p>
        </w:tc>
        <w:tc>
          <w:tcPr>
            <w:tcW w:w="992" w:type="dxa"/>
            <w:vAlign w:val="center"/>
          </w:tcPr>
          <w:p w14:paraId="190FE14E" w14:textId="08897399" w:rsidR="006F5B52" w:rsidRPr="006F5B52" w:rsidRDefault="006F5B52" w:rsidP="006F5B52">
            <w:pPr>
              <w:ind w:left="-99" w:right="-59"/>
              <w:jc w:val="center"/>
              <w:rPr>
                <w:rFonts w:ascii="GHEA Grapalat" w:hAnsi="GHEA Grapalat" w:cs="Arial"/>
                <w:bCs/>
                <w:kern w:val="32"/>
                <w:sz w:val="18"/>
                <w:szCs w:val="18"/>
              </w:rPr>
            </w:pPr>
            <w:r w:rsidRPr="006F5B52">
              <w:rPr>
                <w:rFonts w:ascii="GHEA Grapalat" w:hAnsi="GHEA Grapalat" w:cs="Arial"/>
                <w:bCs/>
                <w:kern w:val="32"/>
                <w:sz w:val="18"/>
                <w:szCs w:val="18"/>
              </w:rPr>
              <w:t xml:space="preserve">ՀՀ, </w:t>
            </w:r>
            <w:proofErr w:type="spellStart"/>
            <w:r w:rsidRPr="006F5B52">
              <w:rPr>
                <w:rFonts w:ascii="GHEA Grapalat" w:hAnsi="GHEA Grapalat" w:cs="Arial"/>
                <w:bCs/>
                <w:kern w:val="32"/>
                <w:sz w:val="18"/>
                <w:szCs w:val="18"/>
              </w:rPr>
              <w:t>Երևան</w:t>
            </w:r>
            <w:proofErr w:type="spellEnd"/>
            <w:r w:rsidRPr="006F5B52">
              <w:rPr>
                <w:rFonts w:ascii="GHEA Grapalat" w:hAnsi="GHEA Grapalat" w:cs="Arial"/>
                <w:bCs/>
                <w:kern w:val="32"/>
                <w:sz w:val="18"/>
                <w:szCs w:val="18"/>
              </w:rPr>
              <w:br/>
            </w:r>
            <w:proofErr w:type="spellStart"/>
            <w:r w:rsidRPr="006F5B52">
              <w:rPr>
                <w:rFonts w:ascii="GHEA Grapalat" w:hAnsi="GHEA Grapalat" w:cs="Arial"/>
                <w:bCs/>
                <w:kern w:val="32"/>
                <w:sz w:val="18"/>
                <w:szCs w:val="18"/>
              </w:rPr>
              <w:t>Նվեր</w:t>
            </w:r>
            <w:proofErr w:type="spellEnd"/>
            <w:r w:rsidRPr="006F5B52">
              <w:rPr>
                <w:rFonts w:ascii="GHEA Grapalat" w:hAnsi="GHEA Grapalat" w:cs="Arial"/>
                <w:bCs/>
                <w:kern w:val="32"/>
                <w:sz w:val="18"/>
                <w:szCs w:val="18"/>
              </w:rPr>
              <w:t xml:space="preserve"> </w:t>
            </w:r>
            <w:proofErr w:type="spellStart"/>
            <w:r w:rsidRPr="006F5B52">
              <w:rPr>
                <w:rFonts w:ascii="GHEA Grapalat" w:hAnsi="GHEA Grapalat" w:cs="Arial"/>
                <w:bCs/>
                <w:kern w:val="32"/>
                <w:sz w:val="18"/>
                <w:szCs w:val="18"/>
              </w:rPr>
              <w:t>Սաֆարյան</w:t>
            </w:r>
            <w:proofErr w:type="spellEnd"/>
            <w:r w:rsidRPr="006F5B52">
              <w:rPr>
                <w:rFonts w:ascii="GHEA Grapalat" w:hAnsi="GHEA Grapalat" w:cs="Arial"/>
                <w:bCs/>
                <w:kern w:val="32"/>
                <w:sz w:val="18"/>
                <w:szCs w:val="18"/>
              </w:rPr>
              <w:t xml:space="preserve"> 14</w:t>
            </w:r>
          </w:p>
        </w:tc>
        <w:tc>
          <w:tcPr>
            <w:tcW w:w="2331" w:type="dxa"/>
            <w:vAlign w:val="center"/>
          </w:tcPr>
          <w:p w14:paraId="11431B6C" w14:textId="02FBD361" w:rsidR="006F5B52" w:rsidRPr="004B3A6C" w:rsidRDefault="006F5B52" w:rsidP="006F5B52">
            <w:pPr>
              <w:jc w:val="center"/>
              <w:rPr>
                <w:rFonts w:ascii="GHEA Grapalat" w:hAnsi="GHEA Grapalat"/>
                <w:color w:val="FF0000"/>
                <w:sz w:val="20"/>
                <w:lang w:val="hy-AM"/>
              </w:rPr>
            </w:pPr>
            <w:proofErr w:type="spellStart"/>
            <w:r w:rsidRPr="0029671A">
              <w:rPr>
                <w:rFonts w:ascii="GHEA Grapalat" w:hAnsi="GHEA Grapalat" w:cs="Arial"/>
                <w:bCs/>
                <w:kern w:val="32"/>
                <w:sz w:val="18"/>
                <w:szCs w:val="18"/>
              </w:rPr>
              <w:t>Պայմանագիրն</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համաձայնագիրը</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ուժի</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մեջ</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մտնելուց</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հետո</w:t>
            </w:r>
            <w:proofErr w:type="spellEnd"/>
            <w:r w:rsidRPr="0029671A">
              <w:rPr>
                <w:rFonts w:ascii="GHEA Grapalat" w:hAnsi="GHEA Grapalat" w:cs="Arial"/>
                <w:bCs/>
                <w:kern w:val="32"/>
                <w:sz w:val="18"/>
                <w:szCs w:val="18"/>
              </w:rPr>
              <w:t xml:space="preserve"> է 140 </w:t>
            </w:r>
            <w:proofErr w:type="spellStart"/>
            <w:r w:rsidRPr="0029671A">
              <w:rPr>
                <w:rFonts w:ascii="GHEA Grapalat" w:hAnsi="GHEA Grapalat" w:cs="Arial"/>
                <w:bCs/>
                <w:kern w:val="32"/>
                <w:sz w:val="18"/>
                <w:szCs w:val="18"/>
              </w:rPr>
              <w:t>օրվա</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ընթացքում</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որից</w:t>
            </w:r>
            <w:proofErr w:type="spellEnd"/>
            <w:r w:rsidRPr="0029671A">
              <w:rPr>
                <w:rFonts w:ascii="GHEA Grapalat" w:hAnsi="GHEA Grapalat" w:cs="Arial"/>
                <w:bCs/>
                <w:kern w:val="32"/>
                <w:sz w:val="18"/>
                <w:szCs w:val="18"/>
              </w:rPr>
              <w:t xml:space="preserve"> 120 </w:t>
            </w:r>
            <w:proofErr w:type="spellStart"/>
            <w:r w:rsidRPr="0029671A">
              <w:rPr>
                <w:rFonts w:ascii="GHEA Grapalat" w:hAnsi="GHEA Grapalat" w:cs="Arial"/>
                <w:bCs/>
                <w:kern w:val="32"/>
                <w:sz w:val="18"/>
                <w:szCs w:val="18"/>
              </w:rPr>
              <w:t>օր</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նախագծման</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համար</w:t>
            </w:r>
            <w:proofErr w:type="spellEnd"/>
            <w:r w:rsidRPr="0029671A">
              <w:rPr>
                <w:rFonts w:ascii="GHEA Grapalat" w:hAnsi="GHEA Grapalat" w:cs="Arial"/>
                <w:bCs/>
                <w:kern w:val="32"/>
                <w:sz w:val="18"/>
                <w:szCs w:val="18"/>
              </w:rPr>
              <w:t xml:space="preserve"> և 20 </w:t>
            </w:r>
            <w:proofErr w:type="spellStart"/>
            <w:r w:rsidRPr="0029671A">
              <w:rPr>
                <w:rFonts w:ascii="GHEA Grapalat" w:hAnsi="GHEA Grapalat" w:cs="Arial"/>
                <w:bCs/>
                <w:kern w:val="32"/>
                <w:sz w:val="18"/>
                <w:szCs w:val="18"/>
              </w:rPr>
              <w:t>օր</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պարզ</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փորձաքննության</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արդյունքում</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հայտնաբերված</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թերությունների</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շտկման</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համար</w:t>
            </w:r>
            <w:proofErr w:type="spellEnd"/>
          </w:p>
        </w:tc>
      </w:tr>
    </w:tbl>
    <w:p w14:paraId="7A25180E" w14:textId="77777777" w:rsidR="008778A9" w:rsidRPr="00F566BF" w:rsidRDefault="008778A9" w:rsidP="008778A9">
      <w:pPr>
        <w:jc w:val="both"/>
        <w:rPr>
          <w:rFonts w:ascii="GHEA Grapalat" w:hAnsi="GHEA Grapalat"/>
          <w:sz w:val="20"/>
        </w:rPr>
      </w:pPr>
    </w:p>
    <w:p w14:paraId="7C18D10F" w14:textId="77777777" w:rsidR="008778A9" w:rsidRPr="00F566BF" w:rsidRDefault="008778A9" w:rsidP="008778A9">
      <w:pPr>
        <w:jc w:val="both"/>
        <w:rPr>
          <w:rFonts w:ascii="GHEA Grapalat" w:hAnsi="GHEA Grapalat"/>
          <w:sz w:val="20"/>
        </w:rPr>
      </w:pPr>
    </w:p>
    <w:p w14:paraId="5F1935F1" w14:textId="77777777" w:rsidR="008778A9" w:rsidRPr="00F566BF" w:rsidRDefault="008778A9" w:rsidP="008778A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6B8D1B17" w14:textId="77777777" w:rsidTr="003D1FFE">
        <w:trPr>
          <w:jc w:val="center"/>
        </w:trPr>
        <w:tc>
          <w:tcPr>
            <w:tcW w:w="4536" w:type="dxa"/>
          </w:tcPr>
          <w:p w14:paraId="65374460"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4471150" w14:textId="77777777" w:rsidR="008778A9" w:rsidRPr="00F43BD7" w:rsidRDefault="008778A9" w:rsidP="003D1FFE">
            <w:pPr>
              <w:rPr>
                <w:rFonts w:ascii="GHEA Grapalat" w:hAnsi="GHEA Grapalat"/>
                <w:sz w:val="22"/>
                <w:szCs w:val="22"/>
              </w:rPr>
            </w:pPr>
          </w:p>
          <w:p w14:paraId="056FD5E6" w14:textId="77777777" w:rsidR="008778A9" w:rsidRPr="00F43BD7" w:rsidRDefault="008778A9" w:rsidP="003D1FFE">
            <w:pPr>
              <w:rPr>
                <w:rFonts w:ascii="GHEA Grapalat" w:hAnsi="GHEA Grapalat"/>
                <w:sz w:val="22"/>
                <w:szCs w:val="22"/>
              </w:rPr>
            </w:pPr>
          </w:p>
          <w:p w14:paraId="2E6D95FF" w14:textId="77777777" w:rsidR="008778A9" w:rsidRPr="00F43BD7" w:rsidRDefault="008778A9" w:rsidP="003D1FFE">
            <w:pPr>
              <w:rPr>
                <w:rFonts w:ascii="GHEA Grapalat" w:hAnsi="GHEA Grapalat"/>
                <w:sz w:val="22"/>
                <w:szCs w:val="22"/>
              </w:rPr>
            </w:pPr>
          </w:p>
          <w:p w14:paraId="3D202F61" w14:textId="77777777" w:rsidR="008778A9" w:rsidRPr="00F43BD7" w:rsidRDefault="008778A9" w:rsidP="003D1FFE">
            <w:pPr>
              <w:rPr>
                <w:rFonts w:ascii="GHEA Grapalat" w:hAnsi="GHEA Grapalat"/>
              </w:rPr>
            </w:pPr>
          </w:p>
          <w:p w14:paraId="16C66A9E" w14:textId="77777777" w:rsidR="008778A9" w:rsidRPr="00F566BF" w:rsidRDefault="008778A9" w:rsidP="003D1FFE">
            <w:pPr>
              <w:jc w:val="center"/>
              <w:rPr>
                <w:rFonts w:ascii="GHEA Grapalat" w:hAnsi="GHEA Grapalat"/>
                <w:lang w:val="ru-RU"/>
              </w:rPr>
            </w:pPr>
            <w:r w:rsidRPr="00F43BD7">
              <w:rPr>
                <w:rFonts w:ascii="GHEA Grapalat" w:hAnsi="GHEA Grapalat"/>
              </w:rPr>
              <w:t>------------</w:t>
            </w:r>
            <w:r w:rsidRPr="00F566BF">
              <w:rPr>
                <w:rFonts w:ascii="GHEA Grapalat" w:hAnsi="GHEA Grapalat"/>
                <w:lang w:val="ru-RU"/>
              </w:rPr>
              <w:t>---------------------</w:t>
            </w:r>
          </w:p>
          <w:p w14:paraId="54F4E2B9"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1AABD4E"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E2D3AF8" w14:textId="77777777" w:rsidR="008778A9" w:rsidRPr="00F566BF" w:rsidRDefault="008778A9" w:rsidP="003D1FFE">
            <w:pPr>
              <w:spacing w:line="360" w:lineRule="auto"/>
              <w:jc w:val="center"/>
              <w:rPr>
                <w:rFonts w:ascii="GHEA Grapalat" w:hAnsi="GHEA Grapalat"/>
                <w:lang w:val="ru-RU"/>
              </w:rPr>
            </w:pPr>
          </w:p>
        </w:tc>
        <w:tc>
          <w:tcPr>
            <w:tcW w:w="4343" w:type="dxa"/>
          </w:tcPr>
          <w:p w14:paraId="483C0992"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247F8D6" w14:textId="77777777" w:rsidR="008778A9" w:rsidRPr="00F566BF" w:rsidRDefault="008778A9" w:rsidP="003D1FFE">
            <w:pPr>
              <w:jc w:val="center"/>
              <w:rPr>
                <w:rFonts w:ascii="GHEA Grapalat" w:hAnsi="GHEA Grapalat"/>
                <w:lang w:val="ru-RU"/>
              </w:rPr>
            </w:pPr>
          </w:p>
          <w:p w14:paraId="5E21F891" w14:textId="77777777" w:rsidR="008778A9" w:rsidRPr="00F566BF" w:rsidRDefault="008778A9" w:rsidP="003D1FFE">
            <w:pPr>
              <w:jc w:val="center"/>
              <w:rPr>
                <w:rFonts w:ascii="GHEA Grapalat" w:hAnsi="GHEA Grapalat"/>
                <w:lang w:val="ru-RU"/>
              </w:rPr>
            </w:pPr>
          </w:p>
          <w:p w14:paraId="5849AFCF" w14:textId="77777777" w:rsidR="008778A9" w:rsidRPr="00F566BF" w:rsidRDefault="008778A9" w:rsidP="003D1FFE">
            <w:pPr>
              <w:jc w:val="center"/>
              <w:rPr>
                <w:rFonts w:ascii="GHEA Grapalat" w:hAnsi="GHEA Grapalat"/>
              </w:rPr>
            </w:pPr>
          </w:p>
          <w:p w14:paraId="1DEA8FF0" w14:textId="77777777" w:rsidR="008778A9" w:rsidRPr="00F566BF" w:rsidRDefault="008778A9" w:rsidP="003D1FFE">
            <w:pPr>
              <w:jc w:val="center"/>
              <w:rPr>
                <w:rFonts w:ascii="GHEA Grapalat" w:hAnsi="GHEA Grapalat"/>
              </w:rPr>
            </w:pPr>
          </w:p>
          <w:p w14:paraId="4AA0A7B4"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104E831A"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F0846B3"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5527EF" w14:textId="77777777" w:rsidR="008778A9" w:rsidRPr="00245177" w:rsidRDefault="008778A9" w:rsidP="008778A9">
      <w:pPr>
        <w:autoSpaceDE w:val="0"/>
        <w:autoSpaceDN w:val="0"/>
        <w:adjustRightInd w:val="0"/>
        <w:jc w:val="right"/>
        <w:rPr>
          <w:rFonts w:ascii="GHEA Grapalat" w:hAnsi="GHEA Grapalat" w:cs="TimesArmenianPSMT"/>
          <w:i/>
          <w:sz w:val="20"/>
          <w:szCs w:val="16"/>
          <w:lang w:val="hy-AM"/>
        </w:rPr>
      </w:pPr>
    </w:p>
    <w:p w14:paraId="20E9C8ED" w14:textId="77777777" w:rsidR="008778A9" w:rsidRDefault="008778A9" w:rsidP="008778A9">
      <w:pPr>
        <w:rPr>
          <w:rFonts w:ascii="GHEA Grapalat" w:hAnsi="GHEA Grapalat"/>
          <w:i/>
          <w:sz w:val="20"/>
          <w:lang w:val="hy-AM"/>
        </w:rPr>
      </w:pPr>
      <w:r>
        <w:rPr>
          <w:rFonts w:ascii="GHEA Grapalat" w:hAnsi="GHEA Grapalat"/>
          <w:i/>
          <w:sz w:val="20"/>
          <w:lang w:val="hy-AM"/>
        </w:rPr>
        <w:br w:type="page"/>
      </w:r>
    </w:p>
    <w:p w14:paraId="2E7A6037" w14:textId="77777777" w:rsidR="00BC35F2" w:rsidRDefault="00BC35F2" w:rsidP="008778A9">
      <w:pPr>
        <w:jc w:val="right"/>
        <w:rPr>
          <w:rFonts w:ascii="GHEA Grapalat" w:hAnsi="GHEA Grapalat"/>
          <w:i/>
          <w:sz w:val="20"/>
          <w:lang w:val="hy-AM"/>
        </w:rPr>
        <w:sectPr w:rsidR="00BC35F2" w:rsidSect="00E53C12">
          <w:footnotePr>
            <w:pos w:val="beneathText"/>
          </w:footnotePr>
          <w:pgSz w:w="11906" w:h="16838" w:code="9"/>
          <w:pgMar w:top="533" w:right="849" w:bottom="720" w:left="663" w:header="561" w:footer="561" w:gutter="0"/>
          <w:cols w:space="720"/>
        </w:sectPr>
      </w:pPr>
    </w:p>
    <w:p w14:paraId="43CE026A" w14:textId="132C886C" w:rsidR="008778A9" w:rsidRPr="002A25AC" w:rsidRDefault="008778A9" w:rsidP="008778A9">
      <w:pPr>
        <w:jc w:val="right"/>
        <w:rPr>
          <w:rFonts w:ascii="GHEA Grapalat" w:hAnsi="GHEA Grapalat"/>
          <w:i/>
          <w:sz w:val="20"/>
          <w:lang w:val="hy-AM"/>
        </w:rPr>
      </w:pPr>
      <w:r w:rsidRPr="00A37999">
        <w:rPr>
          <w:rFonts w:ascii="GHEA Grapalat" w:hAnsi="GHEA Grapalat"/>
          <w:i/>
          <w:sz w:val="20"/>
          <w:lang w:val="hy-AM"/>
        </w:rPr>
        <w:lastRenderedPageBreak/>
        <w:t>Հավելված N 1</w:t>
      </w:r>
      <w:r w:rsidRPr="002A25AC">
        <w:rPr>
          <w:rFonts w:ascii="GHEA Grapalat" w:hAnsi="GHEA Grapalat"/>
          <w:i/>
          <w:sz w:val="20"/>
          <w:lang w:val="hy-AM"/>
        </w:rPr>
        <w:t>.1</w:t>
      </w:r>
    </w:p>
    <w:p w14:paraId="513F7FF0" w14:textId="15CFFE92" w:rsidR="008778A9" w:rsidRPr="00A37999" w:rsidRDefault="008778A9" w:rsidP="008778A9">
      <w:pPr>
        <w:jc w:val="right"/>
        <w:rPr>
          <w:rFonts w:ascii="GHEA Grapalat" w:hAnsi="GHEA Grapalat"/>
          <w:i/>
          <w:sz w:val="20"/>
          <w:lang w:val="hy-AM"/>
        </w:rPr>
      </w:pPr>
      <w:r w:rsidRPr="00A37999">
        <w:rPr>
          <w:rFonts w:ascii="GHEA Grapalat" w:hAnsi="GHEA Grapalat"/>
          <w:i/>
          <w:sz w:val="20"/>
          <w:lang w:val="hy-AM"/>
        </w:rPr>
        <w:t>«         »              20</w:t>
      </w:r>
      <w:r w:rsidRPr="002A25AC">
        <w:rPr>
          <w:rFonts w:ascii="GHEA Grapalat" w:hAnsi="GHEA Grapalat"/>
          <w:i/>
          <w:sz w:val="20"/>
          <w:lang w:val="hy-AM"/>
        </w:rPr>
        <w:t>2</w:t>
      </w:r>
      <w:r w:rsidR="003A7D48">
        <w:rPr>
          <w:rFonts w:ascii="GHEA Grapalat" w:hAnsi="GHEA Grapalat"/>
          <w:i/>
          <w:sz w:val="20"/>
          <w:lang w:val="hy-AM"/>
        </w:rPr>
        <w:t>5</w:t>
      </w:r>
      <w:r w:rsidRPr="00A37999">
        <w:rPr>
          <w:rFonts w:ascii="GHEA Grapalat" w:hAnsi="GHEA Grapalat"/>
          <w:i/>
          <w:sz w:val="20"/>
          <w:lang w:val="hy-AM"/>
        </w:rPr>
        <w:t xml:space="preserve">թ. կնքված </w:t>
      </w:r>
    </w:p>
    <w:p w14:paraId="0C1BF574" w14:textId="10481A4B" w:rsidR="008778A9" w:rsidRPr="00A37999" w:rsidRDefault="008778A9" w:rsidP="008778A9">
      <w:pPr>
        <w:jc w:val="right"/>
        <w:rPr>
          <w:rFonts w:ascii="GHEA Grapalat" w:hAnsi="GHEA Grapalat"/>
          <w:i/>
          <w:sz w:val="20"/>
          <w:lang w:val="hy-AM"/>
        </w:rPr>
      </w:pPr>
      <w:r w:rsidRPr="00A37999">
        <w:rPr>
          <w:rFonts w:ascii="GHEA Grapalat" w:hAnsi="GHEA Grapalat"/>
          <w:i/>
          <w:sz w:val="20"/>
          <w:lang w:val="hy-AM"/>
        </w:rPr>
        <w:t xml:space="preserve">                  </w:t>
      </w:r>
      <w:r w:rsidR="00F56DCF">
        <w:rPr>
          <w:rFonts w:ascii="GHEA Grapalat" w:hAnsi="GHEA Grapalat"/>
          <w:i/>
          <w:sz w:val="20"/>
          <w:lang w:val="hy-AM"/>
        </w:rPr>
        <w:t>ՀՀ ԱՆ ԳՀԽԾՁԲ-2025/49</w:t>
      </w:r>
      <w:r w:rsidRPr="00A37999">
        <w:rPr>
          <w:rFonts w:ascii="GHEA Grapalat" w:hAnsi="GHEA Grapalat"/>
          <w:i/>
          <w:sz w:val="20"/>
          <w:lang w:val="hy-AM"/>
        </w:rPr>
        <w:t xml:space="preserve"> ծածկագրով պայմանագրի</w:t>
      </w:r>
    </w:p>
    <w:p w14:paraId="27A41FC2" w14:textId="77777777" w:rsidR="008778A9" w:rsidRPr="00D57998" w:rsidRDefault="008778A9" w:rsidP="00D57998">
      <w:pPr>
        <w:jc w:val="center"/>
        <w:rPr>
          <w:rFonts w:ascii="GHEA Grapalat" w:hAnsi="GHEA Grapalat"/>
          <w:sz w:val="20"/>
          <w:szCs w:val="20"/>
          <w:lang w:val="hy-AM"/>
        </w:rPr>
      </w:pPr>
    </w:p>
    <w:p w14:paraId="5E632D4A" w14:textId="709F5B8F" w:rsidR="008778A9" w:rsidRPr="00D57998" w:rsidRDefault="008778A9" w:rsidP="00D57998">
      <w:pPr>
        <w:jc w:val="center"/>
        <w:rPr>
          <w:rFonts w:ascii="GHEA Grapalat" w:hAnsi="GHEA Grapalat"/>
          <w:b/>
          <w:sz w:val="20"/>
          <w:szCs w:val="20"/>
          <w:lang w:val="hy-AM"/>
        </w:rPr>
      </w:pPr>
      <w:r w:rsidRPr="00D57998">
        <w:rPr>
          <w:rFonts w:ascii="GHEA Grapalat" w:hAnsi="GHEA Grapalat"/>
          <w:b/>
          <w:sz w:val="20"/>
          <w:szCs w:val="20"/>
          <w:lang w:val="hy-AM"/>
        </w:rPr>
        <w:t xml:space="preserve">ՏԵԽՆԻԿԱԿԱՆ ԲՆՈՒԹԱԳԻՐ </w:t>
      </w:r>
    </w:p>
    <w:p w14:paraId="0A191C63" w14:textId="66AF2641" w:rsidR="006F5B52" w:rsidRPr="00D57998" w:rsidRDefault="006F5B52" w:rsidP="00D57998">
      <w:pPr>
        <w:ind w:right="-481"/>
        <w:contextualSpacing/>
        <w:jc w:val="center"/>
        <w:rPr>
          <w:rFonts w:ascii="GHEA Grapalat" w:hAnsi="GHEA Grapalat" w:cs="Sylfaen"/>
          <w:b/>
          <w:sz w:val="20"/>
          <w:szCs w:val="20"/>
          <w:lang w:val="hy-AM"/>
        </w:rPr>
      </w:pPr>
      <w:r w:rsidRPr="00D57998">
        <w:rPr>
          <w:rFonts w:ascii="GHEA Grapalat" w:hAnsi="GHEA Grapalat" w:cs="Sylfaen"/>
          <w:b/>
          <w:color w:val="000000"/>
          <w:sz w:val="20"/>
          <w:szCs w:val="20"/>
          <w:lang w:val="hy-AM"/>
        </w:rPr>
        <w:t>ՀՀ ԱՆ-ի «Դեղերի և բժշկական պարագաների ապահովման ազգային կենտրոն» ՊՈԱԿ-ի  դեղերի և դեղանյութերի պատշաճ բաշխման գործունեության (ՊԲԳ) պահեստային մասնաշենքի կառուցման և ադմինիստրատիվ մասի ընթացի</w:t>
      </w:r>
      <w:r w:rsidR="006918B5">
        <w:rPr>
          <w:rFonts w:ascii="GHEA Grapalat" w:hAnsi="GHEA Grapalat" w:cs="Sylfaen"/>
          <w:b/>
          <w:color w:val="000000"/>
          <w:sz w:val="20"/>
          <w:szCs w:val="20"/>
          <w:lang w:val="hy-AM"/>
        </w:rPr>
        <w:t>կ</w:t>
      </w:r>
      <w:r w:rsidRPr="00D57998">
        <w:rPr>
          <w:rFonts w:ascii="GHEA Grapalat" w:hAnsi="GHEA Grapalat" w:cs="Sylfaen"/>
          <w:b/>
          <w:color w:val="000000"/>
          <w:sz w:val="20"/>
          <w:szCs w:val="20"/>
          <w:lang w:val="hy-AM"/>
        </w:rPr>
        <w:t xml:space="preserve"> նորոգման շինարարական աշխատանքների նախագծանախահաշվային փաստաթղթերի մշակման</w:t>
      </w:r>
    </w:p>
    <w:p w14:paraId="0062B897" w14:textId="77777777" w:rsidR="006F5B52" w:rsidRPr="00D57998" w:rsidRDefault="006F5B52" w:rsidP="00D57998">
      <w:pPr>
        <w:ind w:right="-481"/>
        <w:contextualSpacing/>
        <w:jc w:val="both"/>
        <w:rPr>
          <w:rFonts w:ascii="GHEA Grapalat" w:hAnsi="GHEA Grapalat" w:cs="Sylfaen"/>
          <w:sz w:val="20"/>
          <w:szCs w:val="20"/>
          <w:lang w:val="hy-AM"/>
        </w:rPr>
      </w:pPr>
    </w:p>
    <w:p w14:paraId="66503C4A" w14:textId="77777777" w:rsidR="006F5B52" w:rsidRPr="00D57998" w:rsidRDefault="006F5B52" w:rsidP="00D57998">
      <w:pPr>
        <w:ind w:right="-481"/>
        <w:contextualSpacing/>
        <w:jc w:val="both"/>
        <w:rPr>
          <w:rFonts w:ascii="GHEA Grapalat" w:hAnsi="GHEA Grapalat" w:cs="Sylfaen"/>
          <w:b/>
          <w:sz w:val="20"/>
          <w:szCs w:val="20"/>
          <w:lang w:val="hy-AM"/>
        </w:rPr>
      </w:pPr>
      <w:r w:rsidRPr="00D57998">
        <w:rPr>
          <w:rFonts w:ascii="GHEA Grapalat" w:hAnsi="GHEA Grapalat" w:cs="Sylfaen"/>
          <w:sz w:val="20"/>
          <w:szCs w:val="20"/>
          <w:lang w:val="hy-AM"/>
        </w:rPr>
        <w:t>Նախատեսվում է դեղերի և դեղանյութերի (այսուհետ՝ դեղեր) ՊԲԳ պահեստի նոր մասնաշենքի կառուցում՝ նախատեսելով ապաստարան։ Ստորև ներկայացվում է առաջարկվող սենյակների կազմը։</w:t>
      </w:r>
    </w:p>
    <w:p w14:paraId="2F25CF02" w14:textId="77777777" w:rsidR="006F5B52" w:rsidRPr="00D57998" w:rsidRDefault="006F5B52" w:rsidP="00D57998">
      <w:pPr>
        <w:contextualSpacing/>
        <w:jc w:val="both"/>
        <w:rPr>
          <w:rFonts w:ascii="GHEA Grapalat" w:hAnsi="GHEA Grapalat" w:cs="Sylfaen"/>
          <w:b/>
          <w:sz w:val="20"/>
          <w:szCs w:val="20"/>
          <w:lang w:val="hy-AM"/>
        </w:rPr>
      </w:pPr>
    </w:p>
    <w:tbl>
      <w:tblPr>
        <w:tblpPr w:leftFromText="180" w:rightFromText="180" w:vertAnchor="text" w:tblpXSpec="center" w:tblpY="1"/>
        <w:tblOverlap w:val="never"/>
        <w:tblW w:w="11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
        <w:gridCol w:w="1553"/>
        <w:gridCol w:w="900"/>
        <w:gridCol w:w="2183"/>
        <w:gridCol w:w="2250"/>
        <w:gridCol w:w="1980"/>
        <w:gridCol w:w="1990"/>
      </w:tblGrid>
      <w:tr w:rsidR="006F5B52" w:rsidRPr="00D57998" w14:paraId="4F614FB2" w14:textId="77777777" w:rsidTr="00D57998">
        <w:tc>
          <w:tcPr>
            <w:tcW w:w="355" w:type="dxa"/>
            <w:vAlign w:val="center"/>
          </w:tcPr>
          <w:p w14:paraId="588345B5" w14:textId="77777777" w:rsidR="006F5B52" w:rsidRPr="00D57998" w:rsidRDefault="006F5B52" w:rsidP="00D57998">
            <w:pPr>
              <w:contextualSpacing/>
              <w:rPr>
                <w:rFonts w:ascii="GHEA Grapalat" w:hAnsi="GHEA Grapalat"/>
                <w:b/>
                <w:sz w:val="20"/>
                <w:szCs w:val="20"/>
              </w:rPr>
            </w:pPr>
          </w:p>
        </w:tc>
        <w:tc>
          <w:tcPr>
            <w:tcW w:w="10856" w:type="dxa"/>
            <w:gridSpan w:val="6"/>
            <w:vAlign w:val="center"/>
          </w:tcPr>
          <w:p w14:paraId="3F16239F" w14:textId="77777777" w:rsidR="006F5B52" w:rsidRPr="00D57998" w:rsidRDefault="006F5B52" w:rsidP="00D57998">
            <w:pPr>
              <w:contextualSpacing/>
              <w:rPr>
                <w:rFonts w:ascii="GHEA Grapalat" w:hAnsi="GHEA Grapalat" w:cs="Sylfaen"/>
                <w:b/>
                <w:sz w:val="20"/>
                <w:szCs w:val="20"/>
              </w:rPr>
            </w:pPr>
            <w:r w:rsidRPr="00D57998">
              <w:rPr>
                <w:rFonts w:ascii="GHEA Grapalat" w:hAnsi="GHEA Grapalat" w:cs="Sylfaen"/>
                <w:b/>
                <w:sz w:val="20"/>
                <w:szCs w:val="20"/>
                <w:lang w:val="hy-AM"/>
              </w:rPr>
              <w:t>Դեղերի և այլ ԱՊՏ-ների պահեստավորման սենյակները</w:t>
            </w:r>
          </w:p>
        </w:tc>
      </w:tr>
      <w:tr w:rsidR="006F5B52" w:rsidRPr="00D57998" w14:paraId="172FCEC6" w14:textId="77777777" w:rsidTr="00D57998">
        <w:tc>
          <w:tcPr>
            <w:tcW w:w="355" w:type="dxa"/>
            <w:vAlign w:val="center"/>
          </w:tcPr>
          <w:p w14:paraId="633B3DB2" w14:textId="77777777" w:rsidR="006F5B52" w:rsidRPr="00D57998" w:rsidRDefault="006F5B52" w:rsidP="00D57998">
            <w:pPr>
              <w:contextualSpacing/>
              <w:rPr>
                <w:rFonts w:ascii="GHEA Grapalat" w:hAnsi="GHEA Grapalat"/>
                <w:b/>
                <w:sz w:val="20"/>
                <w:szCs w:val="20"/>
              </w:rPr>
            </w:pPr>
            <w:r w:rsidRPr="00D57998">
              <w:rPr>
                <w:rFonts w:ascii="GHEA Grapalat" w:hAnsi="GHEA Grapalat"/>
                <w:b/>
                <w:sz w:val="20"/>
                <w:szCs w:val="20"/>
              </w:rPr>
              <w:t>N</w:t>
            </w:r>
          </w:p>
        </w:tc>
        <w:tc>
          <w:tcPr>
            <w:tcW w:w="1553" w:type="dxa"/>
            <w:vAlign w:val="center"/>
          </w:tcPr>
          <w:p w14:paraId="72BAD44A" w14:textId="77777777" w:rsidR="006F5B52" w:rsidRPr="00D57998" w:rsidRDefault="006F5B52" w:rsidP="00D57998">
            <w:pPr>
              <w:contextualSpacing/>
              <w:jc w:val="center"/>
              <w:rPr>
                <w:rFonts w:ascii="GHEA Grapalat" w:hAnsi="GHEA Grapalat" w:cs="Sylfaen"/>
                <w:b/>
                <w:sz w:val="20"/>
                <w:szCs w:val="20"/>
              </w:rPr>
            </w:pPr>
            <w:proofErr w:type="spellStart"/>
            <w:r w:rsidRPr="00D57998">
              <w:rPr>
                <w:rFonts w:ascii="GHEA Grapalat" w:hAnsi="GHEA Grapalat" w:cs="Sylfaen"/>
                <w:b/>
                <w:sz w:val="20"/>
                <w:szCs w:val="20"/>
              </w:rPr>
              <w:t>Սենյակների</w:t>
            </w:r>
            <w:proofErr w:type="spellEnd"/>
            <w:r w:rsidRPr="00D57998">
              <w:rPr>
                <w:rFonts w:ascii="GHEA Grapalat" w:hAnsi="GHEA Grapalat" w:cs="Sylfaen"/>
                <w:b/>
                <w:sz w:val="20"/>
                <w:szCs w:val="20"/>
              </w:rPr>
              <w:t xml:space="preserve"> </w:t>
            </w:r>
            <w:proofErr w:type="spellStart"/>
            <w:r w:rsidRPr="00D57998">
              <w:rPr>
                <w:rFonts w:ascii="GHEA Grapalat" w:hAnsi="GHEA Grapalat" w:cs="Sylfaen"/>
                <w:b/>
                <w:sz w:val="20"/>
                <w:szCs w:val="20"/>
              </w:rPr>
              <w:t>կազմը</w:t>
            </w:r>
            <w:proofErr w:type="spellEnd"/>
          </w:p>
        </w:tc>
        <w:tc>
          <w:tcPr>
            <w:tcW w:w="900" w:type="dxa"/>
            <w:vAlign w:val="center"/>
          </w:tcPr>
          <w:p w14:paraId="046F1A0A" w14:textId="77777777" w:rsidR="006F5B52" w:rsidRPr="00D57998" w:rsidRDefault="006F5B52" w:rsidP="00D57998">
            <w:pPr>
              <w:contextualSpacing/>
              <w:jc w:val="center"/>
              <w:rPr>
                <w:rFonts w:ascii="GHEA Grapalat" w:hAnsi="GHEA Grapalat" w:cs="Sylfaen"/>
                <w:b/>
                <w:sz w:val="20"/>
                <w:szCs w:val="20"/>
              </w:rPr>
            </w:pPr>
            <w:proofErr w:type="spellStart"/>
            <w:r w:rsidRPr="00D57998">
              <w:rPr>
                <w:rFonts w:ascii="GHEA Grapalat" w:hAnsi="GHEA Grapalat" w:cs="Sylfaen"/>
                <w:b/>
                <w:sz w:val="20"/>
                <w:szCs w:val="20"/>
              </w:rPr>
              <w:t>Քանակը</w:t>
            </w:r>
            <w:proofErr w:type="spellEnd"/>
          </w:p>
        </w:tc>
        <w:tc>
          <w:tcPr>
            <w:tcW w:w="2183" w:type="dxa"/>
            <w:vAlign w:val="center"/>
          </w:tcPr>
          <w:p w14:paraId="3546AE8D" w14:textId="77777777" w:rsidR="006F5B52" w:rsidRPr="00D57998" w:rsidRDefault="006F5B52" w:rsidP="00D57998">
            <w:pPr>
              <w:contextualSpacing/>
              <w:jc w:val="center"/>
              <w:rPr>
                <w:rFonts w:ascii="GHEA Grapalat" w:hAnsi="GHEA Grapalat" w:cs="Sylfaen"/>
                <w:b/>
                <w:sz w:val="20"/>
                <w:szCs w:val="20"/>
                <w:lang w:val="hy-AM"/>
              </w:rPr>
            </w:pPr>
            <w:r w:rsidRPr="00D57998">
              <w:rPr>
                <w:rFonts w:ascii="GHEA Grapalat" w:hAnsi="GHEA Grapalat" w:cs="Sylfaen"/>
                <w:b/>
                <w:sz w:val="20"/>
                <w:szCs w:val="20"/>
                <w:lang w:val="hy-AM"/>
              </w:rPr>
              <w:t>Նշանակությունը, քմ</w:t>
            </w:r>
          </w:p>
        </w:tc>
        <w:tc>
          <w:tcPr>
            <w:tcW w:w="2250" w:type="dxa"/>
            <w:vAlign w:val="center"/>
          </w:tcPr>
          <w:p w14:paraId="73A3248C" w14:textId="77777777" w:rsidR="006F5B52" w:rsidRPr="00D57998" w:rsidRDefault="006F5B52" w:rsidP="00D57998">
            <w:pPr>
              <w:contextualSpacing/>
              <w:jc w:val="center"/>
              <w:rPr>
                <w:rFonts w:ascii="GHEA Grapalat" w:hAnsi="GHEA Grapalat" w:cs="Sylfaen"/>
                <w:b/>
                <w:sz w:val="20"/>
                <w:szCs w:val="20"/>
              </w:rPr>
            </w:pPr>
            <w:proofErr w:type="spellStart"/>
            <w:r w:rsidRPr="00D57998">
              <w:rPr>
                <w:rFonts w:ascii="GHEA Grapalat" w:hAnsi="GHEA Grapalat" w:cs="Sylfaen"/>
                <w:b/>
                <w:sz w:val="20"/>
                <w:szCs w:val="20"/>
              </w:rPr>
              <w:t>Օդափոխություն</w:t>
            </w:r>
            <w:proofErr w:type="spellEnd"/>
          </w:p>
        </w:tc>
        <w:tc>
          <w:tcPr>
            <w:tcW w:w="3965" w:type="dxa"/>
            <w:gridSpan w:val="2"/>
          </w:tcPr>
          <w:p w14:paraId="54BDFA15" w14:textId="77777777" w:rsidR="006F5B52" w:rsidRPr="00D57998" w:rsidRDefault="006F5B52" w:rsidP="00D57998">
            <w:pPr>
              <w:contextualSpacing/>
              <w:jc w:val="center"/>
              <w:rPr>
                <w:rFonts w:ascii="GHEA Grapalat" w:hAnsi="GHEA Grapalat" w:cs="Sylfaen"/>
                <w:b/>
                <w:sz w:val="20"/>
                <w:szCs w:val="20"/>
                <w:lang w:val="hy-AM"/>
              </w:rPr>
            </w:pPr>
            <w:proofErr w:type="spellStart"/>
            <w:r w:rsidRPr="00D57998">
              <w:rPr>
                <w:rFonts w:ascii="GHEA Grapalat" w:hAnsi="GHEA Grapalat" w:cs="Sylfaen"/>
                <w:b/>
                <w:sz w:val="20"/>
                <w:szCs w:val="20"/>
              </w:rPr>
              <w:t>Ծանոթագրություն</w:t>
            </w:r>
            <w:proofErr w:type="spellEnd"/>
          </w:p>
        </w:tc>
      </w:tr>
      <w:tr w:rsidR="006F5B52" w:rsidRPr="00AF279E" w14:paraId="727D834C" w14:textId="77777777" w:rsidTr="00D57998">
        <w:tc>
          <w:tcPr>
            <w:tcW w:w="355" w:type="dxa"/>
            <w:vAlign w:val="center"/>
          </w:tcPr>
          <w:p w14:paraId="201C3EEC" w14:textId="77777777" w:rsidR="006F5B52" w:rsidRPr="00D57998" w:rsidRDefault="006F5B52" w:rsidP="00D57998">
            <w:pPr>
              <w:tabs>
                <w:tab w:val="left" w:pos="709"/>
              </w:tabs>
              <w:contextualSpacing/>
              <w:rPr>
                <w:rFonts w:ascii="GHEA Grapalat" w:hAnsi="GHEA Grapalat"/>
                <w:sz w:val="20"/>
                <w:szCs w:val="20"/>
                <w:lang w:val="hy-AM"/>
              </w:rPr>
            </w:pPr>
            <w:r w:rsidRPr="00D57998">
              <w:rPr>
                <w:rFonts w:ascii="GHEA Grapalat" w:hAnsi="GHEA Grapalat"/>
                <w:sz w:val="20"/>
                <w:szCs w:val="20"/>
                <w:lang w:val="hy-AM"/>
              </w:rPr>
              <w:t>1</w:t>
            </w:r>
          </w:p>
        </w:tc>
        <w:tc>
          <w:tcPr>
            <w:tcW w:w="1553" w:type="dxa"/>
            <w:vAlign w:val="center"/>
          </w:tcPr>
          <w:p w14:paraId="76A6B807" w14:textId="77777777" w:rsidR="006F5B52" w:rsidRPr="00D57998" w:rsidRDefault="006F5B52" w:rsidP="00D57998">
            <w:pPr>
              <w:contextualSpacing/>
              <w:rPr>
                <w:rFonts w:ascii="GHEA Grapalat" w:hAnsi="GHEA Grapalat"/>
                <w:sz w:val="20"/>
                <w:szCs w:val="20"/>
                <w:lang w:val="hy-AM"/>
              </w:rPr>
            </w:pPr>
            <w:r w:rsidRPr="00D57998">
              <w:rPr>
                <w:rFonts w:ascii="GHEA Grapalat" w:hAnsi="GHEA Grapalat" w:cs="Sylfaen"/>
                <w:sz w:val="20"/>
                <w:szCs w:val="20"/>
                <w:lang w:val="hy-AM"/>
              </w:rPr>
              <w:t xml:space="preserve">Պահեստ </w:t>
            </w:r>
          </w:p>
        </w:tc>
        <w:tc>
          <w:tcPr>
            <w:tcW w:w="900" w:type="dxa"/>
            <w:vAlign w:val="center"/>
          </w:tcPr>
          <w:p w14:paraId="74EECBA4"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08075063"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Բունկեր+երկաթե</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պահարան</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120 </w:t>
            </w:r>
            <w:proofErr w:type="spellStart"/>
            <w:r w:rsidRPr="00D57998">
              <w:rPr>
                <w:rFonts w:ascii="GHEA Grapalat" w:hAnsi="GHEA Grapalat" w:cs="Sylfaen"/>
                <w:sz w:val="20"/>
                <w:szCs w:val="20"/>
              </w:rPr>
              <w:t>քմ</w:t>
            </w:r>
            <w:proofErr w:type="spellEnd"/>
          </w:p>
        </w:tc>
        <w:tc>
          <w:tcPr>
            <w:tcW w:w="2250" w:type="dxa"/>
            <w:vMerge w:val="restart"/>
            <w:vAlign w:val="center"/>
          </w:tcPr>
          <w:p w14:paraId="1BA3988B"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Պահեստավորման սենյակներում օդի մաքրությունն ապահովել մեխանիկական դրդմամբ ներհոս և արտամղիչ օդափոխման համակարգով</w:t>
            </w:r>
            <w:r w:rsidRPr="00D57998">
              <w:rPr>
                <w:rFonts w:ascii="Cambria Math" w:hAnsi="Cambria Math" w:cs="Cambria Math"/>
                <w:sz w:val="20"/>
                <w:szCs w:val="20"/>
                <w:lang w:val="hy-AM"/>
              </w:rPr>
              <w:t>․</w:t>
            </w:r>
          </w:p>
          <w:p w14:paraId="6E1FD746" w14:textId="77777777" w:rsidR="006F5B52" w:rsidRPr="00D57998" w:rsidRDefault="006F5B52" w:rsidP="00D57998">
            <w:pPr>
              <w:rPr>
                <w:rFonts w:ascii="GHEA Grapalat" w:hAnsi="GHEA Grapalat" w:cs="Sylfaen"/>
                <w:sz w:val="20"/>
                <w:szCs w:val="20"/>
                <w:lang w:val="hy-AM"/>
              </w:rPr>
            </w:pPr>
            <w:r w:rsidRPr="00D57998">
              <w:rPr>
                <w:rFonts w:ascii="GHEA Grapalat" w:hAnsi="GHEA Grapalat" w:cs="Sylfaen"/>
                <w:sz w:val="20"/>
                <w:szCs w:val="20"/>
                <w:lang w:val="hy-AM"/>
              </w:rPr>
              <w:t>-G4 ֆիլտրեր</w:t>
            </w:r>
          </w:p>
          <w:p w14:paraId="56927CE8" w14:textId="77777777" w:rsidR="006F5B52" w:rsidRPr="00D57998" w:rsidRDefault="006F5B52" w:rsidP="00D57998">
            <w:pPr>
              <w:rPr>
                <w:rFonts w:ascii="GHEA Grapalat" w:hAnsi="GHEA Grapalat" w:cs="Sylfaen"/>
                <w:sz w:val="20"/>
                <w:szCs w:val="20"/>
                <w:lang w:val="hy-AM"/>
              </w:rPr>
            </w:pPr>
            <w:r w:rsidRPr="00D57998">
              <w:rPr>
                <w:rFonts w:ascii="GHEA Grapalat" w:hAnsi="GHEA Grapalat" w:cs="Sylfaen"/>
                <w:sz w:val="20"/>
                <w:szCs w:val="20"/>
                <w:lang w:val="hy-AM"/>
              </w:rPr>
              <w:t>-Օդափոխման ներհոս և արտամղիչ կառուցվածքով կենտրոնացված համակարգ, յուրաքանչյուր բլոկի համար առանձնացված կառավարման վահանակով</w:t>
            </w:r>
          </w:p>
          <w:p w14:paraId="4CCEC073" w14:textId="77777777" w:rsidR="006F5B52" w:rsidRPr="00D57998" w:rsidRDefault="006F5B52" w:rsidP="00D57998">
            <w:pPr>
              <w:rPr>
                <w:rFonts w:ascii="GHEA Grapalat" w:hAnsi="GHEA Grapalat" w:cs="Sylfaen"/>
                <w:sz w:val="20"/>
                <w:szCs w:val="20"/>
                <w:lang w:val="hy-AM"/>
              </w:rPr>
            </w:pPr>
            <w:r w:rsidRPr="00D57998">
              <w:rPr>
                <w:rFonts w:ascii="GHEA Grapalat" w:hAnsi="GHEA Grapalat" w:cs="Sylfaen"/>
                <w:sz w:val="20"/>
                <w:szCs w:val="20"/>
                <w:lang w:val="hy-AM"/>
              </w:rPr>
              <w:t>-Ազդանշանային համակարգ (շեղումների դեպքում ահազանգելու համար)</w:t>
            </w:r>
          </w:p>
          <w:p w14:paraId="32B9D265" w14:textId="77777777" w:rsidR="006F5B52" w:rsidRPr="00D57998" w:rsidRDefault="006F5B52" w:rsidP="00D57998">
            <w:pPr>
              <w:rPr>
                <w:rFonts w:ascii="GHEA Grapalat" w:hAnsi="GHEA Grapalat" w:cs="Sylfaen"/>
                <w:sz w:val="20"/>
                <w:szCs w:val="20"/>
                <w:lang w:val="hy-AM"/>
              </w:rPr>
            </w:pPr>
            <w:r w:rsidRPr="00D57998">
              <w:rPr>
                <w:rFonts w:ascii="GHEA Grapalat" w:hAnsi="GHEA Grapalat" w:cs="Sylfaen"/>
                <w:sz w:val="20"/>
                <w:szCs w:val="20"/>
                <w:lang w:val="hy-AM"/>
              </w:rPr>
              <w:t>-Ջերմաստիճանային տիրույթն ընտրելու և ֆիքսելու հնարավորություն</w:t>
            </w:r>
          </w:p>
          <w:p w14:paraId="1DC945A2" w14:textId="77777777" w:rsidR="006F5B52" w:rsidRPr="00D57998" w:rsidRDefault="006F5B52" w:rsidP="00D57998">
            <w:pPr>
              <w:rPr>
                <w:rFonts w:ascii="GHEA Grapalat" w:hAnsi="GHEA Grapalat" w:cs="Sylfaen"/>
                <w:sz w:val="20"/>
                <w:szCs w:val="20"/>
                <w:lang w:val="hy-AM"/>
              </w:rPr>
            </w:pPr>
            <w:r w:rsidRPr="00D57998">
              <w:rPr>
                <w:rFonts w:ascii="GHEA Grapalat" w:hAnsi="GHEA Grapalat" w:cs="Sylfaen"/>
                <w:sz w:val="20"/>
                <w:szCs w:val="20"/>
                <w:lang w:val="hy-AM"/>
              </w:rPr>
              <w:t>-Նվազագույնը 80% մաքուր օդի ներհոս՝ տուրբուլենտ հոսքով</w:t>
            </w:r>
          </w:p>
        </w:tc>
        <w:tc>
          <w:tcPr>
            <w:tcW w:w="1980" w:type="dxa"/>
            <w:vMerge w:val="restart"/>
          </w:tcPr>
          <w:p w14:paraId="4D8122A1" w14:textId="77777777" w:rsidR="006F5B52" w:rsidRPr="00D57998" w:rsidRDefault="006F5B52" w:rsidP="00D57998">
            <w:pPr>
              <w:contextualSpacing/>
              <w:rPr>
                <w:rFonts w:ascii="GHEA Grapalat" w:hAnsi="GHEA Grapalat" w:cs="Sylfaen"/>
                <w:sz w:val="20"/>
                <w:szCs w:val="20"/>
                <w:lang w:val="hy-AM"/>
              </w:rPr>
            </w:pPr>
          </w:p>
        </w:tc>
        <w:tc>
          <w:tcPr>
            <w:tcW w:w="1985" w:type="dxa"/>
            <w:vMerge w:val="restart"/>
            <w:vAlign w:val="center"/>
          </w:tcPr>
          <w:p w14:paraId="6E1A5EF7"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 xml:space="preserve">Ապահովել ջերմաչափերով և խոնավաչափերով՝ ամրացված սենյակի ներքին պատերին՝ տաքացնող սարքերից հեռու, հատակից 1,5-1,7 մ բարձրության և դռներից 3 մ ոչ պակաս հեռավորության վրա; </w:t>
            </w:r>
          </w:p>
          <w:p w14:paraId="04BA19D4"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Դեղերի պահեստավորման սենյակներում դրանց ընդունման և հանձնման հատվածները պետք է պաշտպանված լինեն եղանակալին պայմաններից</w:t>
            </w:r>
          </w:p>
        </w:tc>
      </w:tr>
      <w:tr w:rsidR="006F5B52" w:rsidRPr="00D57998" w14:paraId="594CCCBF" w14:textId="77777777" w:rsidTr="00D57998">
        <w:tc>
          <w:tcPr>
            <w:tcW w:w="355" w:type="dxa"/>
            <w:vAlign w:val="center"/>
          </w:tcPr>
          <w:p w14:paraId="5422FE08" w14:textId="77777777" w:rsidR="006F5B52" w:rsidRPr="00D57998" w:rsidRDefault="006F5B52" w:rsidP="00D57998">
            <w:pPr>
              <w:tabs>
                <w:tab w:val="left" w:pos="709"/>
              </w:tabs>
              <w:contextualSpacing/>
              <w:rPr>
                <w:rFonts w:ascii="GHEA Grapalat" w:hAnsi="GHEA Grapalat"/>
                <w:sz w:val="20"/>
                <w:szCs w:val="20"/>
                <w:lang w:val="hy-AM"/>
              </w:rPr>
            </w:pPr>
            <w:r w:rsidRPr="00D57998">
              <w:rPr>
                <w:rFonts w:ascii="GHEA Grapalat" w:hAnsi="GHEA Grapalat"/>
                <w:sz w:val="20"/>
                <w:szCs w:val="20"/>
                <w:lang w:val="hy-AM"/>
              </w:rPr>
              <w:t>2</w:t>
            </w:r>
          </w:p>
        </w:tc>
        <w:tc>
          <w:tcPr>
            <w:tcW w:w="1553" w:type="dxa"/>
            <w:vAlign w:val="center"/>
          </w:tcPr>
          <w:p w14:paraId="5D7869D2"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 xml:space="preserve">Պահեստ </w:t>
            </w:r>
          </w:p>
        </w:tc>
        <w:tc>
          <w:tcPr>
            <w:tcW w:w="900" w:type="dxa"/>
            <w:vAlign w:val="center"/>
          </w:tcPr>
          <w:p w14:paraId="6F809339"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329CEE2A"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Բունկեր</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մաքսային</w:t>
            </w:r>
            <w:proofErr w:type="spellEnd"/>
            <w:r w:rsidRPr="00D57998">
              <w:rPr>
                <w:rFonts w:ascii="GHEA Grapalat" w:hAnsi="GHEA Grapalat" w:cs="Sylfaen"/>
                <w:sz w:val="20"/>
                <w:szCs w:val="20"/>
              </w:rPr>
              <w:t>)+</w:t>
            </w:r>
            <w:proofErr w:type="spellStart"/>
            <w:r w:rsidRPr="00D57998">
              <w:rPr>
                <w:rFonts w:ascii="GHEA Grapalat" w:hAnsi="GHEA Grapalat" w:cs="Sylfaen"/>
                <w:sz w:val="20"/>
                <w:szCs w:val="20"/>
              </w:rPr>
              <w:t>երկաթե</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պահարան</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70 </w:t>
            </w:r>
            <w:proofErr w:type="spellStart"/>
            <w:r w:rsidRPr="00D57998">
              <w:rPr>
                <w:rFonts w:ascii="GHEA Grapalat" w:hAnsi="GHEA Grapalat" w:cs="Sylfaen"/>
                <w:sz w:val="20"/>
                <w:szCs w:val="20"/>
              </w:rPr>
              <w:t>քմ</w:t>
            </w:r>
            <w:proofErr w:type="spellEnd"/>
          </w:p>
        </w:tc>
        <w:tc>
          <w:tcPr>
            <w:tcW w:w="2250" w:type="dxa"/>
            <w:vMerge/>
            <w:vAlign w:val="center"/>
          </w:tcPr>
          <w:p w14:paraId="49698FDB" w14:textId="77777777" w:rsidR="006F5B52" w:rsidRPr="00D57998" w:rsidRDefault="006F5B52" w:rsidP="00D57998">
            <w:pPr>
              <w:contextualSpacing/>
              <w:rPr>
                <w:rFonts w:ascii="GHEA Grapalat" w:hAnsi="GHEA Grapalat" w:cs="Sylfaen"/>
                <w:sz w:val="20"/>
                <w:szCs w:val="20"/>
              </w:rPr>
            </w:pPr>
          </w:p>
        </w:tc>
        <w:tc>
          <w:tcPr>
            <w:tcW w:w="1980" w:type="dxa"/>
            <w:vMerge/>
          </w:tcPr>
          <w:p w14:paraId="71C0B326" w14:textId="77777777" w:rsidR="006F5B52" w:rsidRPr="00D57998" w:rsidRDefault="006F5B52" w:rsidP="00D57998">
            <w:pPr>
              <w:contextualSpacing/>
              <w:rPr>
                <w:rFonts w:ascii="GHEA Grapalat" w:hAnsi="GHEA Grapalat" w:cs="Sylfaen"/>
                <w:sz w:val="20"/>
                <w:szCs w:val="20"/>
                <w:lang w:val="hy-AM"/>
              </w:rPr>
            </w:pPr>
          </w:p>
        </w:tc>
        <w:tc>
          <w:tcPr>
            <w:tcW w:w="1985" w:type="dxa"/>
            <w:vMerge/>
          </w:tcPr>
          <w:p w14:paraId="08A5BCE8"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1CE18C15" w14:textId="77777777" w:rsidTr="00D57998">
        <w:tc>
          <w:tcPr>
            <w:tcW w:w="355" w:type="dxa"/>
            <w:vAlign w:val="center"/>
          </w:tcPr>
          <w:p w14:paraId="7257ABA0" w14:textId="77777777" w:rsidR="006F5B52" w:rsidRPr="00D57998" w:rsidRDefault="006F5B52" w:rsidP="00D57998">
            <w:pPr>
              <w:tabs>
                <w:tab w:val="left" w:pos="709"/>
              </w:tabs>
              <w:contextualSpacing/>
              <w:rPr>
                <w:rFonts w:ascii="GHEA Grapalat" w:hAnsi="GHEA Grapalat"/>
                <w:sz w:val="20"/>
                <w:szCs w:val="20"/>
                <w:lang w:val="hy-AM"/>
              </w:rPr>
            </w:pPr>
            <w:r w:rsidRPr="00D57998">
              <w:rPr>
                <w:rFonts w:ascii="GHEA Grapalat" w:hAnsi="GHEA Grapalat"/>
                <w:sz w:val="20"/>
                <w:szCs w:val="20"/>
                <w:lang w:val="hy-AM"/>
              </w:rPr>
              <w:t>3</w:t>
            </w:r>
          </w:p>
        </w:tc>
        <w:tc>
          <w:tcPr>
            <w:tcW w:w="1553" w:type="dxa"/>
            <w:vAlign w:val="center"/>
          </w:tcPr>
          <w:p w14:paraId="28601D13"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 xml:space="preserve">Պահեստ / սառնարան </w:t>
            </w:r>
          </w:p>
        </w:tc>
        <w:tc>
          <w:tcPr>
            <w:tcW w:w="900" w:type="dxa"/>
            <w:vAlign w:val="center"/>
          </w:tcPr>
          <w:p w14:paraId="0A4836CD"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0F6B023C"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Սառնարան</w:t>
            </w:r>
            <w:proofErr w:type="spellEnd"/>
            <w:r w:rsidRPr="00D57998">
              <w:rPr>
                <w:rFonts w:ascii="GHEA Grapalat" w:hAnsi="GHEA Grapalat" w:cs="Sylfaen"/>
                <w:sz w:val="20"/>
                <w:szCs w:val="20"/>
              </w:rPr>
              <w:t xml:space="preserve">՝ 2-8°;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77 </w:t>
            </w:r>
            <w:proofErr w:type="spellStart"/>
            <w:r w:rsidRPr="00D57998">
              <w:rPr>
                <w:rFonts w:ascii="GHEA Grapalat" w:hAnsi="GHEA Grapalat" w:cs="Sylfaen"/>
                <w:sz w:val="20"/>
                <w:szCs w:val="20"/>
              </w:rPr>
              <w:t>քմ</w:t>
            </w:r>
            <w:proofErr w:type="spellEnd"/>
          </w:p>
        </w:tc>
        <w:tc>
          <w:tcPr>
            <w:tcW w:w="2250" w:type="dxa"/>
            <w:vMerge/>
            <w:vAlign w:val="center"/>
          </w:tcPr>
          <w:p w14:paraId="17416E46" w14:textId="77777777" w:rsidR="006F5B52" w:rsidRPr="00D57998" w:rsidRDefault="006F5B52" w:rsidP="00D57998">
            <w:pPr>
              <w:contextualSpacing/>
              <w:rPr>
                <w:rFonts w:ascii="GHEA Grapalat" w:hAnsi="GHEA Grapalat"/>
                <w:sz w:val="20"/>
                <w:szCs w:val="20"/>
              </w:rPr>
            </w:pPr>
          </w:p>
        </w:tc>
        <w:tc>
          <w:tcPr>
            <w:tcW w:w="1980" w:type="dxa"/>
            <w:vMerge/>
          </w:tcPr>
          <w:p w14:paraId="443028EE" w14:textId="77777777" w:rsidR="006F5B52" w:rsidRPr="00D57998" w:rsidRDefault="006F5B52" w:rsidP="00D57998">
            <w:pPr>
              <w:contextualSpacing/>
              <w:rPr>
                <w:rFonts w:ascii="GHEA Grapalat" w:hAnsi="GHEA Grapalat" w:cs="Sylfaen"/>
                <w:sz w:val="20"/>
                <w:szCs w:val="20"/>
                <w:lang w:val="hy-AM"/>
              </w:rPr>
            </w:pPr>
          </w:p>
        </w:tc>
        <w:tc>
          <w:tcPr>
            <w:tcW w:w="1985" w:type="dxa"/>
            <w:vMerge/>
          </w:tcPr>
          <w:p w14:paraId="069F0077"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241CB288" w14:textId="77777777" w:rsidTr="00D57998">
        <w:tc>
          <w:tcPr>
            <w:tcW w:w="355" w:type="dxa"/>
            <w:vAlign w:val="center"/>
          </w:tcPr>
          <w:p w14:paraId="13C7B39C" w14:textId="77777777" w:rsidR="006F5B52" w:rsidRPr="00D57998" w:rsidRDefault="006F5B52" w:rsidP="00D57998">
            <w:pPr>
              <w:tabs>
                <w:tab w:val="left" w:pos="709"/>
              </w:tabs>
              <w:contextualSpacing/>
              <w:rPr>
                <w:rFonts w:ascii="GHEA Grapalat" w:hAnsi="GHEA Grapalat"/>
                <w:sz w:val="20"/>
                <w:szCs w:val="20"/>
                <w:lang w:val="hy-AM"/>
              </w:rPr>
            </w:pPr>
            <w:r w:rsidRPr="00D57998">
              <w:rPr>
                <w:rFonts w:ascii="GHEA Grapalat" w:hAnsi="GHEA Grapalat"/>
                <w:sz w:val="20"/>
                <w:szCs w:val="20"/>
                <w:lang w:val="hy-AM"/>
              </w:rPr>
              <w:t>4</w:t>
            </w:r>
          </w:p>
        </w:tc>
        <w:tc>
          <w:tcPr>
            <w:tcW w:w="1553" w:type="dxa"/>
            <w:vAlign w:val="center"/>
          </w:tcPr>
          <w:p w14:paraId="6F422110"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 xml:space="preserve">Պահեստ / սառնարան </w:t>
            </w:r>
          </w:p>
        </w:tc>
        <w:tc>
          <w:tcPr>
            <w:tcW w:w="900" w:type="dxa"/>
            <w:vAlign w:val="center"/>
          </w:tcPr>
          <w:p w14:paraId="56FB6842"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05DB9927"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Սառնարան</w:t>
            </w:r>
            <w:proofErr w:type="spellEnd"/>
            <w:r w:rsidRPr="00D57998">
              <w:rPr>
                <w:rFonts w:ascii="GHEA Grapalat" w:hAnsi="GHEA Grapalat" w:cs="Sylfaen"/>
                <w:sz w:val="20"/>
                <w:szCs w:val="20"/>
              </w:rPr>
              <w:t>՝ 2-8° (</w:t>
            </w:r>
            <w:proofErr w:type="spellStart"/>
            <w:r w:rsidRPr="00D57998">
              <w:rPr>
                <w:rFonts w:ascii="GHEA Grapalat" w:hAnsi="GHEA Grapalat" w:cs="Sylfaen"/>
                <w:sz w:val="20"/>
                <w:szCs w:val="20"/>
              </w:rPr>
              <w:t>մաքսային</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100 </w:t>
            </w:r>
            <w:proofErr w:type="spellStart"/>
            <w:r w:rsidRPr="00D57998">
              <w:rPr>
                <w:rFonts w:ascii="GHEA Grapalat" w:hAnsi="GHEA Grapalat" w:cs="Sylfaen"/>
                <w:sz w:val="20"/>
                <w:szCs w:val="20"/>
              </w:rPr>
              <w:t>քմ</w:t>
            </w:r>
            <w:proofErr w:type="spellEnd"/>
          </w:p>
        </w:tc>
        <w:tc>
          <w:tcPr>
            <w:tcW w:w="2250" w:type="dxa"/>
            <w:vMerge/>
            <w:vAlign w:val="center"/>
          </w:tcPr>
          <w:p w14:paraId="548F133B" w14:textId="77777777" w:rsidR="006F5B52" w:rsidRPr="00D57998" w:rsidRDefault="006F5B52" w:rsidP="00D57998">
            <w:pPr>
              <w:contextualSpacing/>
              <w:rPr>
                <w:rFonts w:ascii="GHEA Grapalat" w:hAnsi="GHEA Grapalat"/>
                <w:sz w:val="20"/>
                <w:szCs w:val="20"/>
              </w:rPr>
            </w:pPr>
          </w:p>
        </w:tc>
        <w:tc>
          <w:tcPr>
            <w:tcW w:w="1980" w:type="dxa"/>
            <w:vMerge/>
          </w:tcPr>
          <w:p w14:paraId="0FE1A2C4" w14:textId="77777777" w:rsidR="006F5B52" w:rsidRPr="00D57998" w:rsidRDefault="006F5B52" w:rsidP="00D57998">
            <w:pPr>
              <w:contextualSpacing/>
              <w:rPr>
                <w:rFonts w:ascii="GHEA Grapalat" w:hAnsi="GHEA Grapalat" w:cs="Sylfaen"/>
                <w:sz w:val="20"/>
                <w:szCs w:val="20"/>
                <w:lang w:val="hy-AM"/>
              </w:rPr>
            </w:pPr>
          </w:p>
        </w:tc>
        <w:tc>
          <w:tcPr>
            <w:tcW w:w="1985" w:type="dxa"/>
            <w:vMerge/>
          </w:tcPr>
          <w:p w14:paraId="5E2DF4FF"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2FC02151" w14:textId="77777777" w:rsidTr="00D57998">
        <w:tc>
          <w:tcPr>
            <w:tcW w:w="355" w:type="dxa"/>
            <w:vAlign w:val="center"/>
          </w:tcPr>
          <w:p w14:paraId="7BF9C15A" w14:textId="77777777" w:rsidR="006F5B52" w:rsidRPr="00D57998" w:rsidRDefault="006F5B52" w:rsidP="00D57998">
            <w:pPr>
              <w:tabs>
                <w:tab w:val="left" w:pos="709"/>
              </w:tabs>
              <w:contextualSpacing/>
              <w:rPr>
                <w:rFonts w:ascii="GHEA Grapalat" w:hAnsi="GHEA Grapalat"/>
                <w:sz w:val="20"/>
                <w:szCs w:val="20"/>
                <w:lang w:val="hy-AM"/>
              </w:rPr>
            </w:pPr>
            <w:r w:rsidRPr="00D57998">
              <w:rPr>
                <w:rFonts w:ascii="GHEA Grapalat" w:hAnsi="GHEA Grapalat"/>
                <w:sz w:val="20"/>
                <w:szCs w:val="20"/>
                <w:lang w:val="hy-AM"/>
              </w:rPr>
              <w:t>5</w:t>
            </w:r>
          </w:p>
        </w:tc>
        <w:tc>
          <w:tcPr>
            <w:tcW w:w="1553" w:type="dxa"/>
            <w:vAlign w:val="center"/>
          </w:tcPr>
          <w:p w14:paraId="377B9182"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Պահեստ</w:t>
            </w:r>
          </w:p>
        </w:tc>
        <w:tc>
          <w:tcPr>
            <w:tcW w:w="900" w:type="dxa"/>
            <w:vAlign w:val="center"/>
          </w:tcPr>
          <w:p w14:paraId="1A89ECCA"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3</w:t>
            </w:r>
          </w:p>
        </w:tc>
        <w:tc>
          <w:tcPr>
            <w:tcW w:w="2183" w:type="dxa"/>
            <w:vAlign w:val="center"/>
          </w:tcPr>
          <w:p w14:paraId="384DBC94"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Մաքսային</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120 </w:t>
            </w:r>
            <w:proofErr w:type="spellStart"/>
            <w:r w:rsidRPr="00D57998">
              <w:rPr>
                <w:rFonts w:ascii="GHEA Grapalat" w:hAnsi="GHEA Grapalat" w:cs="Sylfaen"/>
                <w:sz w:val="20"/>
                <w:szCs w:val="20"/>
              </w:rPr>
              <w:t>քմ</w:t>
            </w:r>
            <w:proofErr w:type="spellEnd"/>
          </w:p>
        </w:tc>
        <w:tc>
          <w:tcPr>
            <w:tcW w:w="2250" w:type="dxa"/>
            <w:vMerge/>
            <w:vAlign w:val="center"/>
          </w:tcPr>
          <w:p w14:paraId="19484047" w14:textId="77777777" w:rsidR="006F5B52" w:rsidRPr="00D57998" w:rsidRDefault="006F5B52" w:rsidP="00D57998">
            <w:pPr>
              <w:contextualSpacing/>
              <w:rPr>
                <w:rFonts w:ascii="GHEA Grapalat" w:hAnsi="GHEA Grapalat" w:cs="Sylfaen"/>
                <w:sz w:val="20"/>
                <w:szCs w:val="20"/>
              </w:rPr>
            </w:pPr>
          </w:p>
        </w:tc>
        <w:tc>
          <w:tcPr>
            <w:tcW w:w="1980" w:type="dxa"/>
            <w:vMerge w:val="restart"/>
          </w:tcPr>
          <w:p w14:paraId="03D6945A"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Լուսամուտների, շերտավարագույրների, ճաղավանդակների տեղադրում,  արաստաղի բարձրությունը՝ 350սմ, կախովի արաստաղներ,  պահեստի հատակը՝ գետնից բարձր</w:t>
            </w:r>
          </w:p>
        </w:tc>
        <w:tc>
          <w:tcPr>
            <w:tcW w:w="1985" w:type="dxa"/>
            <w:vMerge/>
          </w:tcPr>
          <w:p w14:paraId="5A05E8C8"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4C6345E6" w14:textId="77777777" w:rsidTr="00D57998">
        <w:tc>
          <w:tcPr>
            <w:tcW w:w="355" w:type="dxa"/>
            <w:vAlign w:val="center"/>
          </w:tcPr>
          <w:p w14:paraId="78CAE009" w14:textId="77777777" w:rsidR="006F5B52" w:rsidRPr="00D57998" w:rsidRDefault="006F5B52" w:rsidP="00D57998">
            <w:pPr>
              <w:tabs>
                <w:tab w:val="left" w:pos="709"/>
              </w:tabs>
              <w:contextualSpacing/>
              <w:rPr>
                <w:rFonts w:ascii="GHEA Grapalat" w:hAnsi="GHEA Grapalat"/>
                <w:sz w:val="20"/>
                <w:szCs w:val="20"/>
                <w:lang w:val="hy-AM"/>
              </w:rPr>
            </w:pPr>
            <w:r w:rsidRPr="00D57998">
              <w:rPr>
                <w:rFonts w:ascii="GHEA Grapalat" w:hAnsi="GHEA Grapalat"/>
                <w:sz w:val="20"/>
                <w:szCs w:val="20"/>
                <w:lang w:val="hy-AM"/>
              </w:rPr>
              <w:t>6</w:t>
            </w:r>
          </w:p>
        </w:tc>
        <w:tc>
          <w:tcPr>
            <w:tcW w:w="1553" w:type="dxa"/>
            <w:vAlign w:val="center"/>
          </w:tcPr>
          <w:p w14:paraId="1A01C1A4"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Պահեստ</w:t>
            </w:r>
          </w:p>
        </w:tc>
        <w:tc>
          <w:tcPr>
            <w:tcW w:w="900" w:type="dxa"/>
            <w:vAlign w:val="center"/>
          </w:tcPr>
          <w:p w14:paraId="506E7A88"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395F97F6"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rPr>
              <w:t xml:space="preserve">ԲՆԱ </w:t>
            </w:r>
            <w:proofErr w:type="spellStart"/>
            <w:r w:rsidRPr="00D57998">
              <w:rPr>
                <w:rFonts w:ascii="GHEA Grapalat" w:hAnsi="GHEA Grapalat" w:cs="Sylfaen"/>
                <w:sz w:val="20"/>
                <w:szCs w:val="20"/>
              </w:rPr>
              <w:t>պահեստ</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կարանտին</w:t>
            </w:r>
            <w:proofErr w:type="spellEnd"/>
            <w:r w:rsidRPr="00D57998">
              <w:rPr>
                <w:rFonts w:ascii="GHEA Grapalat" w:hAnsi="GHEA Grapalat" w:cs="Sylfaen"/>
                <w:sz w:val="20"/>
                <w:szCs w:val="20"/>
              </w:rPr>
              <w:t xml:space="preserve"> և </w:t>
            </w:r>
            <w:proofErr w:type="spellStart"/>
            <w:r w:rsidRPr="00D57998">
              <w:rPr>
                <w:rFonts w:ascii="GHEA Grapalat" w:hAnsi="GHEA Grapalat" w:cs="Sylfaen"/>
                <w:sz w:val="20"/>
                <w:szCs w:val="20"/>
              </w:rPr>
              <w:t>հաստատված-վիզուալ</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տարանջատված</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800 </w:t>
            </w:r>
            <w:proofErr w:type="spellStart"/>
            <w:r w:rsidRPr="00D57998">
              <w:rPr>
                <w:rFonts w:ascii="GHEA Grapalat" w:hAnsi="GHEA Grapalat" w:cs="Sylfaen"/>
                <w:sz w:val="20"/>
                <w:szCs w:val="20"/>
              </w:rPr>
              <w:t>քմ</w:t>
            </w:r>
            <w:proofErr w:type="spellEnd"/>
          </w:p>
        </w:tc>
        <w:tc>
          <w:tcPr>
            <w:tcW w:w="2250" w:type="dxa"/>
            <w:vMerge/>
            <w:vAlign w:val="center"/>
          </w:tcPr>
          <w:p w14:paraId="23558911" w14:textId="77777777" w:rsidR="006F5B52" w:rsidRPr="00D57998" w:rsidRDefault="006F5B52" w:rsidP="00D57998">
            <w:pPr>
              <w:contextualSpacing/>
              <w:rPr>
                <w:rFonts w:ascii="GHEA Grapalat" w:hAnsi="GHEA Grapalat" w:cs="Sylfaen"/>
                <w:sz w:val="20"/>
                <w:szCs w:val="20"/>
              </w:rPr>
            </w:pPr>
          </w:p>
        </w:tc>
        <w:tc>
          <w:tcPr>
            <w:tcW w:w="1980" w:type="dxa"/>
            <w:vMerge/>
          </w:tcPr>
          <w:p w14:paraId="23781CB5" w14:textId="77777777" w:rsidR="006F5B52" w:rsidRPr="00D57998" w:rsidRDefault="006F5B52" w:rsidP="00D57998">
            <w:pPr>
              <w:contextualSpacing/>
              <w:rPr>
                <w:rFonts w:ascii="GHEA Grapalat" w:hAnsi="GHEA Grapalat" w:cs="Sylfaen"/>
                <w:sz w:val="20"/>
                <w:szCs w:val="20"/>
                <w:lang w:val="hy-AM"/>
              </w:rPr>
            </w:pPr>
          </w:p>
        </w:tc>
        <w:tc>
          <w:tcPr>
            <w:tcW w:w="1985" w:type="dxa"/>
            <w:vMerge/>
          </w:tcPr>
          <w:p w14:paraId="51F202D3"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0F1B9D12" w14:textId="77777777" w:rsidTr="00D57998">
        <w:tc>
          <w:tcPr>
            <w:tcW w:w="355" w:type="dxa"/>
            <w:vAlign w:val="center"/>
          </w:tcPr>
          <w:p w14:paraId="177D5BF4" w14:textId="77777777" w:rsidR="006F5B52" w:rsidRPr="00D57998" w:rsidRDefault="006F5B52" w:rsidP="00D57998">
            <w:pPr>
              <w:tabs>
                <w:tab w:val="left" w:pos="709"/>
              </w:tabs>
              <w:contextualSpacing/>
              <w:rPr>
                <w:rFonts w:ascii="GHEA Grapalat" w:hAnsi="GHEA Grapalat"/>
                <w:sz w:val="20"/>
                <w:szCs w:val="20"/>
                <w:lang w:val="hy-AM"/>
              </w:rPr>
            </w:pPr>
            <w:r w:rsidRPr="00D57998">
              <w:rPr>
                <w:rFonts w:ascii="GHEA Grapalat" w:hAnsi="GHEA Grapalat"/>
                <w:sz w:val="20"/>
                <w:szCs w:val="20"/>
                <w:lang w:val="hy-AM"/>
              </w:rPr>
              <w:t>7</w:t>
            </w:r>
          </w:p>
        </w:tc>
        <w:tc>
          <w:tcPr>
            <w:tcW w:w="1553" w:type="dxa"/>
            <w:vAlign w:val="center"/>
          </w:tcPr>
          <w:p w14:paraId="3F3D597C"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Պահեստ</w:t>
            </w:r>
          </w:p>
        </w:tc>
        <w:tc>
          <w:tcPr>
            <w:tcW w:w="900" w:type="dxa"/>
            <w:vAlign w:val="center"/>
          </w:tcPr>
          <w:p w14:paraId="2F9ECC94"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7A1B1E22"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Խոտան</w:t>
            </w:r>
            <w:proofErr w:type="spellEnd"/>
            <w:r w:rsidRPr="00D57998">
              <w:rPr>
                <w:rFonts w:ascii="GHEA Grapalat" w:hAnsi="GHEA Grapalat" w:cs="Sylfaen"/>
                <w:sz w:val="20"/>
                <w:szCs w:val="20"/>
              </w:rPr>
              <w:t>(</w:t>
            </w:r>
            <w:proofErr w:type="spellStart"/>
            <w:r w:rsidRPr="00D57998">
              <w:rPr>
                <w:rFonts w:ascii="GHEA Grapalat" w:hAnsi="GHEA Grapalat" w:cs="Sylfaen"/>
                <w:sz w:val="20"/>
                <w:szCs w:val="20"/>
              </w:rPr>
              <w:t>ոչնչացման</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ենթակա</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15 </w:t>
            </w:r>
            <w:proofErr w:type="spellStart"/>
            <w:r w:rsidRPr="00D57998">
              <w:rPr>
                <w:rFonts w:ascii="GHEA Grapalat" w:hAnsi="GHEA Grapalat" w:cs="Sylfaen"/>
                <w:sz w:val="20"/>
                <w:szCs w:val="20"/>
              </w:rPr>
              <w:t>քմ</w:t>
            </w:r>
            <w:proofErr w:type="spellEnd"/>
          </w:p>
        </w:tc>
        <w:tc>
          <w:tcPr>
            <w:tcW w:w="2250" w:type="dxa"/>
            <w:vMerge/>
            <w:vAlign w:val="center"/>
          </w:tcPr>
          <w:p w14:paraId="7D5FEC6B" w14:textId="77777777" w:rsidR="006F5B52" w:rsidRPr="00D57998" w:rsidRDefault="006F5B52" w:rsidP="00D57998">
            <w:pPr>
              <w:contextualSpacing/>
              <w:rPr>
                <w:rFonts w:ascii="GHEA Grapalat" w:hAnsi="GHEA Grapalat" w:cs="Sylfaen"/>
                <w:sz w:val="20"/>
                <w:szCs w:val="20"/>
              </w:rPr>
            </w:pPr>
          </w:p>
        </w:tc>
        <w:tc>
          <w:tcPr>
            <w:tcW w:w="1980" w:type="dxa"/>
            <w:vMerge/>
          </w:tcPr>
          <w:p w14:paraId="63FDBEA1" w14:textId="77777777" w:rsidR="006F5B52" w:rsidRPr="00D57998" w:rsidRDefault="006F5B52" w:rsidP="00D57998">
            <w:pPr>
              <w:contextualSpacing/>
              <w:rPr>
                <w:rFonts w:ascii="GHEA Grapalat" w:hAnsi="GHEA Grapalat" w:cs="Sylfaen"/>
                <w:sz w:val="20"/>
                <w:szCs w:val="20"/>
                <w:lang w:val="hy-AM"/>
              </w:rPr>
            </w:pPr>
          </w:p>
        </w:tc>
        <w:tc>
          <w:tcPr>
            <w:tcW w:w="1985" w:type="dxa"/>
            <w:vMerge/>
          </w:tcPr>
          <w:p w14:paraId="188706C6" w14:textId="77777777" w:rsidR="006F5B52" w:rsidRPr="00D57998" w:rsidRDefault="006F5B52" w:rsidP="00D57998">
            <w:pPr>
              <w:contextualSpacing/>
              <w:rPr>
                <w:rFonts w:ascii="GHEA Grapalat" w:hAnsi="GHEA Grapalat" w:cs="Sylfaen"/>
                <w:sz w:val="20"/>
                <w:szCs w:val="20"/>
                <w:lang w:val="hy-AM"/>
              </w:rPr>
            </w:pPr>
          </w:p>
        </w:tc>
      </w:tr>
      <w:tr w:rsidR="006F5B52" w:rsidRPr="00AF279E" w14:paraId="7A720FD1" w14:textId="77777777" w:rsidTr="00D57998">
        <w:tc>
          <w:tcPr>
            <w:tcW w:w="355" w:type="dxa"/>
            <w:vAlign w:val="center"/>
          </w:tcPr>
          <w:p w14:paraId="3165656D"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19F0CEAE"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Պահպանման սենյակ</w:t>
            </w:r>
          </w:p>
        </w:tc>
        <w:tc>
          <w:tcPr>
            <w:tcW w:w="900" w:type="dxa"/>
            <w:vAlign w:val="center"/>
          </w:tcPr>
          <w:p w14:paraId="4635B902"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1</w:t>
            </w:r>
          </w:p>
        </w:tc>
        <w:tc>
          <w:tcPr>
            <w:tcW w:w="2183" w:type="dxa"/>
            <w:vAlign w:val="center"/>
          </w:tcPr>
          <w:p w14:paraId="16076CBA"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rPr>
              <w:t>8-15°</w:t>
            </w:r>
          </w:p>
        </w:tc>
        <w:tc>
          <w:tcPr>
            <w:tcW w:w="2250" w:type="dxa"/>
            <w:vAlign w:val="center"/>
          </w:tcPr>
          <w:p w14:paraId="35E2DDBC" w14:textId="77777777" w:rsidR="006F5B52" w:rsidRPr="00D57998" w:rsidRDefault="006F5B52" w:rsidP="00D57998">
            <w:pPr>
              <w:contextualSpacing/>
              <w:rPr>
                <w:rFonts w:ascii="GHEA Grapalat" w:hAnsi="GHEA Grapalat" w:cs="Sylfaen"/>
                <w:sz w:val="20"/>
                <w:szCs w:val="20"/>
                <w:lang w:val="hy-AM"/>
              </w:rPr>
            </w:pPr>
          </w:p>
        </w:tc>
        <w:tc>
          <w:tcPr>
            <w:tcW w:w="1980" w:type="dxa"/>
            <w:vMerge w:val="restart"/>
          </w:tcPr>
          <w:p w14:paraId="5B6137AF"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Լուսամուտների, շերտավարագույրների, ճաղավանդակների տեղադրում,  արաստաղի բարձրությունը՝ 350սմ, կախովի արաստաղներ</w:t>
            </w:r>
          </w:p>
        </w:tc>
        <w:tc>
          <w:tcPr>
            <w:tcW w:w="1985" w:type="dxa"/>
            <w:vMerge w:val="restart"/>
            <w:vAlign w:val="center"/>
          </w:tcPr>
          <w:p w14:paraId="3BA20BDE"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 xml:space="preserve">Ապահովել ջերմաչափերով և խոնավաչափերով՝ ամրացված սենյակի ներքին պատերին՝ տաքացնող սարքերից հեռու, հատակից 1,5-1,7 մ </w:t>
            </w:r>
            <w:r w:rsidRPr="00D57998">
              <w:rPr>
                <w:rFonts w:ascii="GHEA Grapalat" w:hAnsi="GHEA Grapalat" w:cs="Sylfaen"/>
                <w:sz w:val="20"/>
                <w:szCs w:val="20"/>
                <w:lang w:val="hy-AM"/>
              </w:rPr>
              <w:lastRenderedPageBreak/>
              <w:t xml:space="preserve">բարձրության և դռներից 3 մ ոչ պակաս հեռավորության վրա; </w:t>
            </w:r>
          </w:p>
          <w:p w14:paraId="52AE0E93"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Դեղերի պահեստավորման սենյակներում դրանց ընդունման և հանձնման հատվածները պետք է պաշտպանված լինեն եղանակալին պայմաններից</w:t>
            </w:r>
          </w:p>
        </w:tc>
      </w:tr>
      <w:tr w:rsidR="006F5B52" w:rsidRPr="00D57998" w14:paraId="3C146049" w14:textId="77777777" w:rsidTr="00D57998">
        <w:trPr>
          <w:trHeight w:val="694"/>
        </w:trPr>
        <w:tc>
          <w:tcPr>
            <w:tcW w:w="355" w:type="dxa"/>
            <w:vAlign w:val="center"/>
          </w:tcPr>
          <w:p w14:paraId="04D5ACC8"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14521ED8"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Պահեստ</w:t>
            </w:r>
          </w:p>
        </w:tc>
        <w:tc>
          <w:tcPr>
            <w:tcW w:w="900" w:type="dxa"/>
            <w:vAlign w:val="center"/>
          </w:tcPr>
          <w:p w14:paraId="2D760210"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2339DF21"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Կարանտին</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չհաստատված</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460 </w:t>
            </w:r>
            <w:proofErr w:type="spellStart"/>
            <w:r w:rsidRPr="00D57998">
              <w:rPr>
                <w:rFonts w:ascii="GHEA Grapalat" w:hAnsi="GHEA Grapalat" w:cs="Sylfaen"/>
                <w:sz w:val="20"/>
                <w:szCs w:val="20"/>
              </w:rPr>
              <w:t>քմ</w:t>
            </w:r>
            <w:proofErr w:type="spellEnd"/>
          </w:p>
        </w:tc>
        <w:tc>
          <w:tcPr>
            <w:tcW w:w="2250" w:type="dxa"/>
            <w:vAlign w:val="center"/>
          </w:tcPr>
          <w:p w14:paraId="7E31BB1E" w14:textId="77777777" w:rsidR="006F5B52" w:rsidRPr="00D57998" w:rsidRDefault="006F5B52" w:rsidP="00D57998">
            <w:pPr>
              <w:contextualSpacing/>
              <w:rPr>
                <w:rFonts w:ascii="GHEA Grapalat" w:hAnsi="GHEA Grapalat" w:cs="Sylfaen"/>
                <w:sz w:val="20"/>
                <w:szCs w:val="20"/>
              </w:rPr>
            </w:pPr>
          </w:p>
        </w:tc>
        <w:tc>
          <w:tcPr>
            <w:tcW w:w="1980" w:type="dxa"/>
            <w:vMerge/>
          </w:tcPr>
          <w:p w14:paraId="54E46EB3" w14:textId="77777777" w:rsidR="006F5B52" w:rsidRPr="00D57998" w:rsidRDefault="006F5B52" w:rsidP="00D57998">
            <w:pPr>
              <w:contextualSpacing/>
              <w:rPr>
                <w:rFonts w:ascii="GHEA Grapalat" w:hAnsi="GHEA Grapalat" w:cs="Sylfaen"/>
                <w:sz w:val="20"/>
                <w:szCs w:val="20"/>
                <w:lang w:val="hy-AM"/>
              </w:rPr>
            </w:pPr>
          </w:p>
        </w:tc>
        <w:tc>
          <w:tcPr>
            <w:tcW w:w="1985" w:type="dxa"/>
            <w:vMerge/>
          </w:tcPr>
          <w:p w14:paraId="5A77AC28"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5C56566E" w14:textId="77777777" w:rsidTr="00D57998">
        <w:tc>
          <w:tcPr>
            <w:tcW w:w="355" w:type="dxa"/>
            <w:vAlign w:val="center"/>
          </w:tcPr>
          <w:p w14:paraId="74BE9D9E"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4FB1B314"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Պահեստ</w:t>
            </w:r>
          </w:p>
        </w:tc>
        <w:tc>
          <w:tcPr>
            <w:tcW w:w="900" w:type="dxa"/>
            <w:vAlign w:val="center"/>
          </w:tcPr>
          <w:p w14:paraId="6F2FE9B1"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1C252CEE"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rPr>
              <w:t xml:space="preserve">Ի </w:t>
            </w:r>
            <w:proofErr w:type="spellStart"/>
            <w:r w:rsidRPr="00D57998">
              <w:rPr>
                <w:rFonts w:ascii="GHEA Grapalat" w:hAnsi="GHEA Grapalat" w:cs="Sylfaen"/>
                <w:sz w:val="20"/>
                <w:szCs w:val="20"/>
              </w:rPr>
              <w:t>պահ</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պահպանվող</w:t>
            </w:r>
            <w:proofErr w:type="spellEnd"/>
            <w:r w:rsidRPr="00D57998">
              <w:rPr>
                <w:rFonts w:ascii="GHEA Grapalat" w:hAnsi="GHEA Grapalat" w:cs="Sylfaen"/>
                <w:sz w:val="20"/>
                <w:szCs w:val="20"/>
              </w:rPr>
              <w:t xml:space="preserve"> ԱՊՏ-</w:t>
            </w:r>
            <w:proofErr w:type="spellStart"/>
            <w:r w:rsidRPr="00D57998">
              <w:rPr>
                <w:rFonts w:ascii="GHEA Grapalat" w:hAnsi="GHEA Grapalat" w:cs="Sylfaen"/>
                <w:sz w:val="20"/>
                <w:szCs w:val="20"/>
              </w:rPr>
              <w:t>ների</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պահեստ</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172 </w:t>
            </w:r>
            <w:proofErr w:type="spellStart"/>
            <w:r w:rsidRPr="00D57998">
              <w:rPr>
                <w:rFonts w:ascii="GHEA Grapalat" w:hAnsi="GHEA Grapalat" w:cs="Sylfaen"/>
                <w:sz w:val="20"/>
                <w:szCs w:val="20"/>
              </w:rPr>
              <w:t>քմ</w:t>
            </w:r>
            <w:proofErr w:type="spellEnd"/>
          </w:p>
        </w:tc>
        <w:tc>
          <w:tcPr>
            <w:tcW w:w="2250" w:type="dxa"/>
            <w:vAlign w:val="center"/>
          </w:tcPr>
          <w:p w14:paraId="5939633A" w14:textId="77777777" w:rsidR="006F5B52" w:rsidRPr="00D57998" w:rsidRDefault="006F5B52" w:rsidP="00D57998">
            <w:pPr>
              <w:contextualSpacing/>
              <w:rPr>
                <w:rFonts w:ascii="GHEA Grapalat" w:hAnsi="GHEA Grapalat" w:cs="Sylfaen"/>
                <w:sz w:val="20"/>
                <w:szCs w:val="20"/>
              </w:rPr>
            </w:pPr>
          </w:p>
        </w:tc>
        <w:tc>
          <w:tcPr>
            <w:tcW w:w="1980" w:type="dxa"/>
            <w:vMerge/>
          </w:tcPr>
          <w:p w14:paraId="09A08DD4" w14:textId="77777777" w:rsidR="006F5B52" w:rsidRPr="00D57998" w:rsidRDefault="006F5B52" w:rsidP="00D57998">
            <w:pPr>
              <w:contextualSpacing/>
              <w:rPr>
                <w:rFonts w:ascii="GHEA Grapalat" w:hAnsi="GHEA Grapalat" w:cs="Sylfaen"/>
                <w:sz w:val="20"/>
                <w:szCs w:val="20"/>
                <w:lang w:val="hy-AM"/>
              </w:rPr>
            </w:pPr>
          </w:p>
        </w:tc>
        <w:tc>
          <w:tcPr>
            <w:tcW w:w="1985" w:type="dxa"/>
            <w:vMerge/>
          </w:tcPr>
          <w:p w14:paraId="6F6DA4C0"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45D18C44" w14:textId="77777777" w:rsidTr="00D57998">
        <w:tc>
          <w:tcPr>
            <w:tcW w:w="355" w:type="dxa"/>
            <w:vAlign w:val="center"/>
          </w:tcPr>
          <w:p w14:paraId="773E9D63"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3828E097"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Պահեստ</w:t>
            </w:r>
          </w:p>
        </w:tc>
        <w:tc>
          <w:tcPr>
            <w:tcW w:w="900" w:type="dxa"/>
            <w:vAlign w:val="center"/>
          </w:tcPr>
          <w:p w14:paraId="133CE3FD"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2203204D"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Հատուկ</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lastRenderedPageBreak/>
              <w:t>պայմաններում</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պահվող</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դեղեր</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ֆիզիկական</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ֆիզիկաքիմիական</w:t>
            </w:r>
            <w:proofErr w:type="spellEnd"/>
            <w:r w:rsidRPr="00D57998">
              <w:rPr>
                <w:rFonts w:ascii="GHEA Grapalat" w:hAnsi="GHEA Grapalat" w:cs="Sylfaen"/>
                <w:sz w:val="20"/>
                <w:szCs w:val="20"/>
              </w:rPr>
              <w:t xml:space="preserve"> և </w:t>
            </w:r>
            <w:proofErr w:type="spellStart"/>
            <w:r w:rsidRPr="00D57998">
              <w:rPr>
                <w:rFonts w:ascii="GHEA Grapalat" w:hAnsi="GHEA Grapalat" w:cs="Sylfaen"/>
                <w:sz w:val="20"/>
                <w:szCs w:val="20"/>
              </w:rPr>
              <w:t>այլն</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1</w:t>
            </w:r>
            <w:r w:rsidRPr="00D57998">
              <w:rPr>
                <w:rFonts w:ascii="GHEA Grapalat" w:hAnsi="GHEA Grapalat" w:cs="Sylfaen"/>
                <w:sz w:val="20"/>
                <w:szCs w:val="20"/>
                <w:lang w:val="hy-AM"/>
              </w:rPr>
              <w:t>00</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6CFAF712" w14:textId="77777777" w:rsidR="006F5B52" w:rsidRPr="00D57998" w:rsidRDefault="006F5B52" w:rsidP="00D57998">
            <w:pPr>
              <w:contextualSpacing/>
              <w:rPr>
                <w:rFonts w:ascii="GHEA Grapalat" w:hAnsi="GHEA Grapalat" w:cs="Sylfaen"/>
                <w:sz w:val="20"/>
                <w:szCs w:val="20"/>
              </w:rPr>
            </w:pPr>
          </w:p>
        </w:tc>
        <w:tc>
          <w:tcPr>
            <w:tcW w:w="1980" w:type="dxa"/>
            <w:vMerge/>
          </w:tcPr>
          <w:p w14:paraId="72E56A38" w14:textId="77777777" w:rsidR="006F5B52" w:rsidRPr="00D57998" w:rsidRDefault="006F5B52" w:rsidP="00D57998">
            <w:pPr>
              <w:contextualSpacing/>
              <w:rPr>
                <w:rFonts w:ascii="GHEA Grapalat" w:hAnsi="GHEA Grapalat" w:cs="Sylfaen"/>
                <w:sz w:val="20"/>
                <w:szCs w:val="20"/>
                <w:lang w:val="hy-AM"/>
              </w:rPr>
            </w:pPr>
          </w:p>
        </w:tc>
        <w:tc>
          <w:tcPr>
            <w:tcW w:w="1985" w:type="dxa"/>
            <w:vMerge/>
          </w:tcPr>
          <w:p w14:paraId="6628C9C6"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24A83647" w14:textId="77777777" w:rsidTr="00D57998">
        <w:tc>
          <w:tcPr>
            <w:tcW w:w="355" w:type="dxa"/>
            <w:vAlign w:val="center"/>
          </w:tcPr>
          <w:p w14:paraId="12FEF6A8"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5A49385D"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Հանգստի սենյակ</w:t>
            </w:r>
          </w:p>
        </w:tc>
        <w:tc>
          <w:tcPr>
            <w:tcW w:w="900" w:type="dxa"/>
            <w:vAlign w:val="center"/>
          </w:tcPr>
          <w:p w14:paraId="46041D81" w14:textId="77777777" w:rsidR="006F5B52" w:rsidRPr="00D57998" w:rsidRDefault="006F5B52" w:rsidP="00D57998">
            <w:pPr>
              <w:contextualSpacing/>
              <w:jc w:val="center"/>
              <w:rPr>
                <w:rFonts w:ascii="GHEA Grapalat" w:hAnsi="GHEA Grapalat"/>
                <w:sz w:val="20"/>
                <w:szCs w:val="20"/>
                <w:lang w:val="hy-AM"/>
              </w:rPr>
            </w:pPr>
          </w:p>
        </w:tc>
        <w:tc>
          <w:tcPr>
            <w:tcW w:w="2183" w:type="dxa"/>
            <w:vAlign w:val="center"/>
          </w:tcPr>
          <w:p w14:paraId="26ECAFE9"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շուրջ 20 քմ</w:t>
            </w:r>
          </w:p>
        </w:tc>
        <w:tc>
          <w:tcPr>
            <w:tcW w:w="2250" w:type="dxa"/>
            <w:vAlign w:val="center"/>
          </w:tcPr>
          <w:p w14:paraId="61255383" w14:textId="77777777" w:rsidR="006F5B52" w:rsidRPr="00D57998" w:rsidRDefault="006F5B52" w:rsidP="00D57998">
            <w:pPr>
              <w:contextualSpacing/>
              <w:rPr>
                <w:rFonts w:ascii="GHEA Grapalat" w:hAnsi="GHEA Grapalat" w:cs="Sylfaen"/>
                <w:sz w:val="20"/>
                <w:szCs w:val="20"/>
                <w:lang w:val="hy-AM"/>
              </w:rPr>
            </w:pPr>
          </w:p>
        </w:tc>
        <w:tc>
          <w:tcPr>
            <w:tcW w:w="1980" w:type="dxa"/>
          </w:tcPr>
          <w:p w14:paraId="7001A892" w14:textId="77777777" w:rsidR="006F5B52" w:rsidRPr="00D57998" w:rsidRDefault="006F5B52" w:rsidP="00D57998">
            <w:pPr>
              <w:contextualSpacing/>
              <w:rPr>
                <w:rFonts w:ascii="GHEA Grapalat" w:hAnsi="GHEA Grapalat" w:cs="Sylfaen"/>
                <w:sz w:val="20"/>
                <w:szCs w:val="20"/>
                <w:lang w:val="hy-AM"/>
              </w:rPr>
            </w:pPr>
          </w:p>
        </w:tc>
        <w:tc>
          <w:tcPr>
            <w:tcW w:w="1985" w:type="dxa"/>
          </w:tcPr>
          <w:p w14:paraId="0AACDD08" w14:textId="77777777" w:rsidR="006F5B52" w:rsidRPr="00D57998" w:rsidRDefault="006F5B52" w:rsidP="00D57998">
            <w:pPr>
              <w:contextualSpacing/>
              <w:rPr>
                <w:rFonts w:ascii="GHEA Grapalat" w:hAnsi="GHEA Grapalat" w:cs="Sylfaen"/>
                <w:sz w:val="20"/>
                <w:szCs w:val="20"/>
                <w:lang w:val="hy-AM"/>
              </w:rPr>
            </w:pPr>
          </w:p>
        </w:tc>
      </w:tr>
      <w:tr w:rsidR="006F5B52" w:rsidRPr="00AF279E" w14:paraId="7C42B653" w14:textId="77777777" w:rsidTr="00D57998">
        <w:tc>
          <w:tcPr>
            <w:tcW w:w="355" w:type="dxa"/>
            <w:vAlign w:val="center"/>
          </w:tcPr>
          <w:p w14:paraId="64370860"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2E4928C3"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Սանհանգույց</w:t>
            </w:r>
          </w:p>
        </w:tc>
        <w:tc>
          <w:tcPr>
            <w:tcW w:w="900" w:type="dxa"/>
            <w:vAlign w:val="center"/>
          </w:tcPr>
          <w:p w14:paraId="47AD8B2B"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2</w:t>
            </w:r>
          </w:p>
        </w:tc>
        <w:tc>
          <w:tcPr>
            <w:tcW w:w="2183" w:type="dxa"/>
            <w:vAlign w:val="center"/>
          </w:tcPr>
          <w:p w14:paraId="67C0D1A7" w14:textId="77777777" w:rsidR="006F5B52" w:rsidRPr="00D57998" w:rsidRDefault="006F5B52" w:rsidP="00D57998">
            <w:pPr>
              <w:contextualSpacing/>
              <w:rPr>
                <w:rFonts w:ascii="GHEA Grapalat" w:hAnsi="GHEA Grapalat" w:cs="Sylfaen"/>
                <w:sz w:val="20"/>
                <w:szCs w:val="20"/>
                <w:highlight w:val="yellow"/>
                <w:lang w:val="hy-AM"/>
              </w:rPr>
            </w:pPr>
            <w:r w:rsidRPr="00D57998">
              <w:rPr>
                <w:rFonts w:ascii="GHEA Grapalat" w:hAnsi="GHEA Grapalat" w:cs="Sylfaen"/>
                <w:sz w:val="20"/>
                <w:szCs w:val="20"/>
                <w:lang w:val="hy-AM"/>
              </w:rPr>
              <w:t>2 սանհանգույց 1 ցնցուղարանով, ընդհանուր մակերեսը՝ շուրջ 15 քմ</w:t>
            </w:r>
          </w:p>
        </w:tc>
        <w:tc>
          <w:tcPr>
            <w:tcW w:w="2250" w:type="dxa"/>
            <w:vAlign w:val="center"/>
          </w:tcPr>
          <w:p w14:paraId="6B37D61F" w14:textId="77777777" w:rsidR="006F5B52" w:rsidRPr="00D57998" w:rsidRDefault="006F5B52" w:rsidP="00D57998">
            <w:pPr>
              <w:contextualSpacing/>
              <w:rPr>
                <w:rFonts w:ascii="GHEA Grapalat" w:hAnsi="GHEA Grapalat" w:cs="Sylfaen"/>
                <w:sz w:val="20"/>
                <w:szCs w:val="20"/>
                <w:lang w:val="hy-AM"/>
              </w:rPr>
            </w:pPr>
          </w:p>
        </w:tc>
        <w:tc>
          <w:tcPr>
            <w:tcW w:w="1980" w:type="dxa"/>
          </w:tcPr>
          <w:p w14:paraId="581E5706" w14:textId="77777777" w:rsidR="006F5B52" w:rsidRPr="00D57998" w:rsidRDefault="006F5B52" w:rsidP="00D57998">
            <w:pPr>
              <w:contextualSpacing/>
              <w:rPr>
                <w:rFonts w:ascii="GHEA Grapalat" w:hAnsi="GHEA Grapalat" w:cs="Sylfaen"/>
                <w:sz w:val="20"/>
                <w:szCs w:val="20"/>
                <w:lang w:val="hy-AM"/>
              </w:rPr>
            </w:pPr>
          </w:p>
        </w:tc>
        <w:tc>
          <w:tcPr>
            <w:tcW w:w="1985" w:type="dxa"/>
          </w:tcPr>
          <w:p w14:paraId="1EFD7373"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2CD0E168" w14:textId="77777777" w:rsidTr="00D57998">
        <w:tc>
          <w:tcPr>
            <w:tcW w:w="355" w:type="dxa"/>
            <w:vAlign w:val="center"/>
          </w:tcPr>
          <w:p w14:paraId="26598D28"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54890CE0"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Հանդերձարան</w:t>
            </w:r>
          </w:p>
        </w:tc>
        <w:tc>
          <w:tcPr>
            <w:tcW w:w="900" w:type="dxa"/>
            <w:vAlign w:val="center"/>
          </w:tcPr>
          <w:p w14:paraId="28BFC2F2"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1</w:t>
            </w:r>
          </w:p>
        </w:tc>
        <w:tc>
          <w:tcPr>
            <w:tcW w:w="2183" w:type="dxa"/>
            <w:vAlign w:val="center"/>
          </w:tcPr>
          <w:p w14:paraId="5FA68206"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շուրջ 8 քմ</w:t>
            </w:r>
          </w:p>
        </w:tc>
        <w:tc>
          <w:tcPr>
            <w:tcW w:w="2250" w:type="dxa"/>
            <w:vAlign w:val="center"/>
          </w:tcPr>
          <w:p w14:paraId="11D6FE4B" w14:textId="77777777" w:rsidR="006F5B52" w:rsidRPr="00D57998" w:rsidRDefault="006F5B52" w:rsidP="00D57998">
            <w:pPr>
              <w:contextualSpacing/>
              <w:rPr>
                <w:rFonts w:ascii="GHEA Grapalat" w:hAnsi="GHEA Grapalat" w:cs="Sylfaen"/>
                <w:sz w:val="20"/>
                <w:szCs w:val="20"/>
                <w:lang w:val="hy-AM"/>
              </w:rPr>
            </w:pPr>
          </w:p>
        </w:tc>
        <w:tc>
          <w:tcPr>
            <w:tcW w:w="1980" w:type="dxa"/>
          </w:tcPr>
          <w:p w14:paraId="7FE63C1D" w14:textId="77777777" w:rsidR="006F5B52" w:rsidRPr="00D57998" w:rsidRDefault="006F5B52" w:rsidP="00D57998">
            <w:pPr>
              <w:contextualSpacing/>
              <w:rPr>
                <w:rFonts w:ascii="GHEA Grapalat" w:hAnsi="GHEA Grapalat" w:cs="Sylfaen"/>
                <w:sz w:val="20"/>
                <w:szCs w:val="20"/>
                <w:lang w:val="hy-AM"/>
              </w:rPr>
            </w:pPr>
          </w:p>
        </w:tc>
        <w:tc>
          <w:tcPr>
            <w:tcW w:w="1985" w:type="dxa"/>
          </w:tcPr>
          <w:p w14:paraId="3E9D1F91"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570F5EE2" w14:textId="77777777" w:rsidTr="00D57998">
        <w:tc>
          <w:tcPr>
            <w:tcW w:w="355" w:type="dxa"/>
            <w:vAlign w:val="center"/>
          </w:tcPr>
          <w:p w14:paraId="6464238D"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70B4D114" w14:textId="77777777" w:rsidR="006F5B52" w:rsidRPr="00D57998" w:rsidRDefault="006F5B52" w:rsidP="00D57998">
            <w:pPr>
              <w:contextualSpacing/>
              <w:rPr>
                <w:rFonts w:ascii="GHEA Grapalat" w:hAnsi="GHEA Grapalat" w:cs="Sylfaen"/>
                <w:sz w:val="20"/>
                <w:szCs w:val="20"/>
                <w:highlight w:val="yellow"/>
                <w:lang w:val="hy-AM"/>
              </w:rPr>
            </w:pPr>
            <w:r w:rsidRPr="00D57998">
              <w:rPr>
                <w:rFonts w:ascii="GHEA Grapalat" w:hAnsi="GHEA Grapalat" w:cs="Sylfaen"/>
                <w:sz w:val="20"/>
                <w:szCs w:val="20"/>
                <w:highlight w:val="yellow"/>
                <w:lang w:val="hy-AM"/>
              </w:rPr>
              <w:t>ՄՏ/Բ աշխատասենյակ</w:t>
            </w:r>
          </w:p>
        </w:tc>
        <w:tc>
          <w:tcPr>
            <w:tcW w:w="900" w:type="dxa"/>
            <w:vAlign w:val="center"/>
          </w:tcPr>
          <w:p w14:paraId="63C5EBF1"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3AF96A2C"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w:t>
            </w:r>
            <w:r w:rsidRPr="00D57998">
              <w:rPr>
                <w:rFonts w:ascii="GHEA Grapalat" w:hAnsi="GHEA Grapalat" w:cs="Sylfaen"/>
                <w:sz w:val="20"/>
                <w:szCs w:val="20"/>
                <w:lang w:val="hy-AM"/>
              </w:rPr>
              <w:t>43</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0D6AE9DD" w14:textId="77777777" w:rsidR="006F5B52" w:rsidRPr="00D57998" w:rsidRDefault="006F5B52" w:rsidP="00D57998">
            <w:pPr>
              <w:contextualSpacing/>
              <w:rPr>
                <w:rFonts w:ascii="GHEA Grapalat" w:hAnsi="GHEA Grapalat" w:cs="Sylfaen"/>
                <w:sz w:val="20"/>
                <w:szCs w:val="20"/>
                <w:lang w:val="hy-AM"/>
              </w:rPr>
            </w:pPr>
          </w:p>
        </w:tc>
        <w:tc>
          <w:tcPr>
            <w:tcW w:w="1980" w:type="dxa"/>
          </w:tcPr>
          <w:p w14:paraId="599A6886" w14:textId="77777777" w:rsidR="006F5B52" w:rsidRPr="00D57998" w:rsidRDefault="006F5B52" w:rsidP="00D57998">
            <w:pPr>
              <w:contextualSpacing/>
              <w:rPr>
                <w:rFonts w:ascii="GHEA Grapalat" w:hAnsi="GHEA Grapalat" w:cs="Sylfaen"/>
                <w:sz w:val="20"/>
                <w:szCs w:val="20"/>
                <w:lang w:val="hy-AM"/>
              </w:rPr>
            </w:pPr>
          </w:p>
        </w:tc>
        <w:tc>
          <w:tcPr>
            <w:tcW w:w="1985" w:type="dxa"/>
          </w:tcPr>
          <w:p w14:paraId="13A8C116"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 xml:space="preserve">Պատերը և դռները </w:t>
            </w:r>
            <w:r w:rsidRPr="00D57998">
              <w:rPr>
                <w:rFonts w:ascii="GHEA Grapalat" w:hAnsi="GHEA Grapalat" w:cs="Sylfaen"/>
                <w:b/>
                <w:sz w:val="20"/>
                <w:szCs w:val="20"/>
                <w:lang w:val="hy-AM"/>
              </w:rPr>
              <w:t>ապակյա</w:t>
            </w:r>
          </w:p>
          <w:p w14:paraId="4C042BC1" w14:textId="77777777" w:rsidR="006F5B52" w:rsidRPr="00D57998" w:rsidRDefault="006F5B52" w:rsidP="00D57998">
            <w:pPr>
              <w:contextualSpacing/>
              <w:rPr>
                <w:rFonts w:ascii="GHEA Grapalat" w:hAnsi="GHEA Grapalat" w:cs="Sylfaen"/>
                <w:sz w:val="20"/>
                <w:szCs w:val="20"/>
                <w:lang w:val="hy-AM"/>
              </w:rPr>
            </w:pPr>
          </w:p>
        </w:tc>
      </w:tr>
      <w:tr w:rsidR="006F5B52" w:rsidRPr="00AF279E" w14:paraId="5D83CD4F" w14:textId="77777777" w:rsidTr="00D57998">
        <w:trPr>
          <w:trHeight w:val="431"/>
        </w:trPr>
        <w:tc>
          <w:tcPr>
            <w:tcW w:w="355" w:type="dxa"/>
            <w:vAlign w:val="center"/>
          </w:tcPr>
          <w:p w14:paraId="03B7E0CB"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4037734F" w14:textId="77777777" w:rsidR="006F5B52" w:rsidRPr="00D57998" w:rsidRDefault="006F5B52" w:rsidP="00D57998">
            <w:pPr>
              <w:contextualSpacing/>
              <w:rPr>
                <w:rFonts w:ascii="GHEA Grapalat" w:hAnsi="GHEA Grapalat" w:cs="Sylfaen"/>
                <w:sz w:val="20"/>
                <w:szCs w:val="20"/>
                <w:highlight w:val="yellow"/>
                <w:lang w:val="hy-AM"/>
              </w:rPr>
            </w:pPr>
            <w:r w:rsidRPr="00D57998">
              <w:rPr>
                <w:rFonts w:ascii="GHEA Grapalat" w:hAnsi="GHEA Grapalat" w:cs="Sylfaen"/>
                <w:sz w:val="20"/>
                <w:szCs w:val="20"/>
                <w:highlight w:val="yellow"/>
                <w:lang w:val="hy-AM"/>
              </w:rPr>
              <w:t>Հանձնման-ընդունման սենք</w:t>
            </w:r>
          </w:p>
        </w:tc>
        <w:tc>
          <w:tcPr>
            <w:tcW w:w="900" w:type="dxa"/>
            <w:vAlign w:val="center"/>
          </w:tcPr>
          <w:p w14:paraId="2A4F73F1"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451FC103"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w:t>
            </w:r>
            <w:r w:rsidRPr="00D57998">
              <w:rPr>
                <w:rFonts w:ascii="GHEA Grapalat" w:hAnsi="GHEA Grapalat" w:cs="Sylfaen"/>
                <w:sz w:val="20"/>
                <w:szCs w:val="20"/>
                <w:lang w:val="hy-AM"/>
              </w:rPr>
              <w:t>40</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6E3C6F79" w14:textId="77777777" w:rsidR="006F5B52" w:rsidRPr="00D57998" w:rsidRDefault="006F5B52" w:rsidP="00D57998">
            <w:pPr>
              <w:contextualSpacing/>
              <w:rPr>
                <w:rFonts w:ascii="GHEA Grapalat" w:hAnsi="GHEA Grapalat" w:cs="Sylfaen"/>
                <w:sz w:val="20"/>
                <w:szCs w:val="20"/>
              </w:rPr>
            </w:pPr>
          </w:p>
        </w:tc>
        <w:tc>
          <w:tcPr>
            <w:tcW w:w="1980" w:type="dxa"/>
          </w:tcPr>
          <w:p w14:paraId="1F8D5791" w14:textId="77777777" w:rsidR="006F5B52" w:rsidRPr="00D57998" w:rsidRDefault="006F5B52" w:rsidP="00D57998">
            <w:pPr>
              <w:contextualSpacing/>
              <w:rPr>
                <w:rFonts w:ascii="GHEA Grapalat" w:hAnsi="GHEA Grapalat" w:cs="Sylfaen"/>
                <w:sz w:val="20"/>
                <w:szCs w:val="20"/>
                <w:lang w:val="hy-AM"/>
              </w:rPr>
            </w:pPr>
          </w:p>
        </w:tc>
        <w:tc>
          <w:tcPr>
            <w:tcW w:w="1985" w:type="dxa"/>
            <w:vAlign w:val="center"/>
          </w:tcPr>
          <w:p w14:paraId="0C650AA7"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 xml:space="preserve">Պատերը և դռները </w:t>
            </w:r>
            <w:r w:rsidRPr="00D57998">
              <w:rPr>
                <w:rFonts w:ascii="GHEA Grapalat" w:hAnsi="GHEA Grapalat" w:cs="Sylfaen"/>
                <w:b/>
                <w:sz w:val="20"/>
                <w:szCs w:val="20"/>
                <w:lang w:val="hy-AM"/>
              </w:rPr>
              <w:t xml:space="preserve">ապակյա </w:t>
            </w:r>
          </w:p>
          <w:p w14:paraId="1B566C41"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Դեղերի պահեստավորման սենյակներում դրանց ընդունման և հանձնման հատվածները պետք է պաշտպանված լինեն եղանակալին պայմաններից</w:t>
            </w:r>
          </w:p>
        </w:tc>
      </w:tr>
      <w:tr w:rsidR="006F5B52" w:rsidRPr="00AF279E" w14:paraId="219DF569" w14:textId="77777777" w:rsidTr="00D57998">
        <w:tc>
          <w:tcPr>
            <w:tcW w:w="355" w:type="dxa"/>
            <w:vAlign w:val="center"/>
          </w:tcPr>
          <w:p w14:paraId="2468256B"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4A704BEB"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Պահեստ</w:t>
            </w:r>
          </w:p>
        </w:tc>
        <w:tc>
          <w:tcPr>
            <w:tcW w:w="900" w:type="dxa"/>
            <w:vAlign w:val="center"/>
          </w:tcPr>
          <w:p w14:paraId="511D4C3D"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6C02A024"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 xml:space="preserve">Դեղերի պահեստ </w:t>
            </w:r>
            <w:r w:rsidRPr="00D57998">
              <w:rPr>
                <w:rFonts w:ascii="GHEA Grapalat" w:hAnsi="GHEA Grapalat" w:cs="Sylfaen"/>
                <w:sz w:val="20"/>
                <w:szCs w:val="20"/>
              </w:rPr>
              <w:t>(</w:t>
            </w:r>
            <w:r w:rsidRPr="00D57998">
              <w:rPr>
                <w:rFonts w:ascii="GHEA Grapalat" w:hAnsi="GHEA Grapalat" w:cs="Sylfaen"/>
                <w:sz w:val="20"/>
                <w:szCs w:val="20"/>
                <w:lang w:val="hy-AM"/>
              </w:rPr>
              <w:t xml:space="preserve">կենտրոնացված </w:t>
            </w:r>
            <w:proofErr w:type="spellStart"/>
            <w:r w:rsidRPr="00D57998">
              <w:rPr>
                <w:rFonts w:ascii="GHEA Grapalat" w:hAnsi="GHEA Grapalat" w:cs="Sylfaen"/>
                <w:sz w:val="20"/>
                <w:szCs w:val="20"/>
              </w:rPr>
              <w:t>հաստատված</w:t>
            </w:r>
            <w:proofErr w:type="spellEnd"/>
            <w:r w:rsidRPr="00D57998">
              <w:rPr>
                <w:rFonts w:ascii="GHEA Grapalat" w:hAnsi="GHEA Grapalat" w:cs="Sylfaen"/>
                <w:sz w:val="20"/>
                <w:szCs w:val="20"/>
              </w:rPr>
              <w:t>)</w:t>
            </w:r>
            <w:r w:rsidRPr="00D57998">
              <w:rPr>
                <w:rFonts w:ascii="GHEA Grapalat" w:hAnsi="GHEA Grapalat" w:cs="Sylfaen"/>
                <w:sz w:val="20"/>
                <w:szCs w:val="20"/>
                <w:lang w:val="hy-AM"/>
              </w:rPr>
              <w:t>՝</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w:t>
            </w:r>
            <w:r w:rsidRPr="00D57998">
              <w:rPr>
                <w:rFonts w:ascii="GHEA Grapalat" w:hAnsi="GHEA Grapalat" w:cs="Sylfaen"/>
                <w:sz w:val="20"/>
                <w:szCs w:val="20"/>
                <w:lang w:val="hy-AM"/>
              </w:rPr>
              <w:t>88</w:t>
            </w:r>
            <w:r w:rsidRPr="00D57998">
              <w:rPr>
                <w:rFonts w:ascii="GHEA Grapalat" w:hAnsi="GHEA Grapalat" w:cs="Sylfaen"/>
                <w:sz w:val="20"/>
                <w:szCs w:val="20"/>
              </w:rPr>
              <w:t xml:space="preserve">0 </w:t>
            </w:r>
            <w:proofErr w:type="spellStart"/>
            <w:r w:rsidRPr="00D57998">
              <w:rPr>
                <w:rFonts w:ascii="GHEA Grapalat" w:hAnsi="GHEA Grapalat" w:cs="Sylfaen"/>
                <w:sz w:val="20"/>
                <w:szCs w:val="20"/>
              </w:rPr>
              <w:t>քմ</w:t>
            </w:r>
            <w:proofErr w:type="spellEnd"/>
          </w:p>
        </w:tc>
        <w:tc>
          <w:tcPr>
            <w:tcW w:w="2250" w:type="dxa"/>
            <w:vAlign w:val="center"/>
          </w:tcPr>
          <w:p w14:paraId="3BC67911" w14:textId="77777777" w:rsidR="006F5B52" w:rsidRPr="00D57998" w:rsidRDefault="006F5B52" w:rsidP="00D57998">
            <w:pPr>
              <w:contextualSpacing/>
              <w:rPr>
                <w:rFonts w:ascii="GHEA Grapalat" w:hAnsi="GHEA Grapalat" w:cs="Sylfaen"/>
                <w:sz w:val="20"/>
                <w:szCs w:val="20"/>
              </w:rPr>
            </w:pPr>
          </w:p>
        </w:tc>
        <w:tc>
          <w:tcPr>
            <w:tcW w:w="1980" w:type="dxa"/>
          </w:tcPr>
          <w:p w14:paraId="481F61E8" w14:textId="77777777" w:rsidR="006F5B52" w:rsidRPr="00D57998" w:rsidRDefault="006F5B52" w:rsidP="00D57998">
            <w:pPr>
              <w:contextualSpacing/>
              <w:rPr>
                <w:rFonts w:ascii="GHEA Grapalat" w:hAnsi="GHEA Grapalat" w:cs="Sylfaen"/>
                <w:sz w:val="20"/>
                <w:szCs w:val="20"/>
                <w:lang w:val="hy-AM"/>
              </w:rPr>
            </w:pPr>
          </w:p>
        </w:tc>
        <w:tc>
          <w:tcPr>
            <w:tcW w:w="1985" w:type="dxa"/>
            <w:vMerge w:val="restart"/>
            <w:vAlign w:val="center"/>
          </w:tcPr>
          <w:p w14:paraId="76FBEE39"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 xml:space="preserve">Ապահովել ջերմաչափերով և խոնավաչափերով՝ ամրացված սենյակի ներքին պատերին՝ տաքացնող սարքերից հեռու, հատակից 1,5-1,7 մ բարձրության և դռներից 3 մ ոչ պակաս հեռավորության վրա; </w:t>
            </w:r>
          </w:p>
          <w:p w14:paraId="39EF04F5"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 xml:space="preserve">Դեղերի պահեստավորման սենյակներում դրանց ընդունման </w:t>
            </w:r>
            <w:r w:rsidRPr="00D57998">
              <w:rPr>
                <w:rFonts w:ascii="GHEA Grapalat" w:hAnsi="GHEA Grapalat" w:cs="Sylfaen"/>
                <w:sz w:val="20"/>
                <w:szCs w:val="20"/>
                <w:lang w:val="hy-AM"/>
              </w:rPr>
              <w:lastRenderedPageBreak/>
              <w:t>և հանձնման հատվածները պետք է պաշտպանված լինեն եղանակալին պայմաններից</w:t>
            </w:r>
          </w:p>
        </w:tc>
      </w:tr>
      <w:tr w:rsidR="006F5B52" w:rsidRPr="00D57998" w14:paraId="301AD4A8" w14:textId="77777777" w:rsidTr="00D57998">
        <w:tc>
          <w:tcPr>
            <w:tcW w:w="355" w:type="dxa"/>
            <w:vAlign w:val="center"/>
          </w:tcPr>
          <w:p w14:paraId="43DC7EC8"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7CF89CFD"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Պահեստ</w:t>
            </w:r>
          </w:p>
        </w:tc>
        <w:tc>
          <w:tcPr>
            <w:tcW w:w="900" w:type="dxa"/>
            <w:vAlign w:val="center"/>
          </w:tcPr>
          <w:p w14:paraId="68AB8A0C"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17DBDD2E"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 xml:space="preserve">Դեղերի պահեստ </w:t>
            </w:r>
            <w:r w:rsidRPr="00D57998">
              <w:rPr>
                <w:rFonts w:ascii="GHEA Grapalat" w:hAnsi="GHEA Grapalat" w:cs="Sylfaen"/>
                <w:sz w:val="20"/>
                <w:szCs w:val="20"/>
              </w:rPr>
              <w:t>(</w:t>
            </w:r>
            <w:r w:rsidRPr="00D57998">
              <w:rPr>
                <w:rFonts w:ascii="GHEA Grapalat" w:hAnsi="GHEA Grapalat" w:cs="Sylfaen"/>
                <w:sz w:val="20"/>
                <w:szCs w:val="20"/>
                <w:lang w:val="hy-AM"/>
              </w:rPr>
              <w:t xml:space="preserve">հումանիտար </w:t>
            </w:r>
            <w:proofErr w:type="spellStart"/>
            <w:r w:rsidRPr="00D57998">
              <w:rPr>
                <w:rFonts w:ascii="GHEA Grapalat" w:hAnsi="GHEA Grapalat" w:cs="Sylfaen"/>
                <w:sz w:val="20"/>
                <w:szCs w:val="20"/>
              </w:rPr>
              <w:t>հաստատված</w:t>
            </w:r>
            <w:proofErr w:type="spellEnd"/>
            <w:r w:rsidRPr="00D57998">
              <w:rPr>
                <w:rFonts w:ascii="GHEA Grapalat" w:hAnsi="GHEA Grapalat" w:cs="Sylfaen"/>
                <w:sz w:val="20"/>
                <w:szCs w:val="20"/>
              </w:rPr>
              <w:t>)</w:t>
            </w:r>
            <w:r w:rsidRPr="00D57998">
              <w:rPr>
                <w:rFonts w:ascii="GHEA Grapalat" w:hAnsi="GHEA Grapalat" w:cs="Sylfaen"/>
                <w:sz w:val="20"/>
                <w:szCs w:val="20"/>
                <w:lang w:val="hy-AM"/>
              </w:rPr>
              <w:t>՝</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w:t>
            </w:r>
            <w:r w:rsidRPr="00D57998">
              <w:rPr>
                <w:rFonts w:ascii="GHEA Grapalat" w:hAnsi="GHEA Grapalat" w:cs="Sylfaen"/>
                <w:sz w:val="20"/>
                <w:szCs w:val="20"/>
                <w:lang w:val="hy-AM"/>
              </w:rPr>
              <w:t>300</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68C0F9FC" w14:textId="77777777" w:rsidR="006F5B52" w:rsidRPr="00D57998" w:rsidRDefault="006F5B52" w:rsidP="00D57998">
            <w:pPr>
              <w:contextualSpacing/>
              <w:rPr>
                <w:rFonts w:ascii="GHEA Grapalat" w:hAnsi="GHEA Grapalat" w:cs="Sylfaen"/>
                <w:sz w:val="20"/>
                <w:szCs w:val="20"/>
              </w:rPr>
            </w:pPr>
          </w:p>
        </w:tc>
        <w:tc>
          <w:tcPr>
            <w:tcW w:w="1980" w:type="dxa"/>
          </w:tcPr>
          <w:p w14:paraId="4E43354D" w14:textId="77777777" w:rsidR="006F5B52" w:rsidRPr="00D57998" w:rsidRDefault="006F5B52" w:rsidP="00D57998">
            <w:pPr>
              <w:contextualSpacing/>
              <w:rPr>
                <w:rFonts w:ascii="GHEA Grapalat" w:hAnsi="GHEA Grapalat" w:cs="Sylfaen"/>
                <w:sz w:val="20"/>
                <w:szCs w:val="20"/>
              </w:rPr>
            </w:pPr>
          </w:p>
        </w:tc>
        <w:tc>
          <w:tcPr>
            <w:tcW w:w="1985" w:type="dxa"/>
            <w:vMerge/>
          </w:tcPr>
          <w:p w14:paraId="0360B560" w14:textId="77777777" w:rsidR="006F5B52" w:rsidRPr="00D57998" w:rsidRDefault="006F5B52" w:rsidP="00D57998">
            <w:pPr>
              <w:contextualSpacing/>
              <w:rPr>
                <w:rFonts w:ascii="GHEA Grapalat" w:hAnsi="GHEA Grapalat" w:cs="Sylfaen"/>
                <w:sz w:val="20"/>
                <w:szCs w:val="20"/>
              </w:rPr>
            </w:pPr>
          </w:p>
        </w:tc>
      </w:tr>
      <w:tr w:rsidR="006F5B52" w:rsidRPr="00D57998" w14:paraId="58243079" w14:textId="77777777" w:rsidTr="00D57998">
        <w:tc>
          <w:tcPr>
            <w:tcW w:w="11211" w:type="dxa"/>
            <w:gridSpan w:val="7"/>
            <w:vAlign w:val="center"/>
          </w:tcPr>
          <w:p w14:paraId="105CEE07" w14:textId="77777777" w:rsidR="006F5B52" w:rsidRPr="00D57998" w:rsidRDefault="006F5B52" w:rsidP="00D57998">
            <w:pPr>
              <w:contextualSpacing/>
              <w:jc w:val="center"/>
              <w:rPr>
                <w:rFonts w:ascii="GHEA Grapalat" w:hAnsi="GHEA Grapalat" w:cs="Sylfaen"/>
                <w:sz w:val="20"/>
                <w:szCs w:val="20"/>
              </w:rPr>
            </w:pPr>
            <w:proofErr w:type="spellStart"/>
            <w:r w:rsidRPr="00D57998">
              <w:rPr>
                <w:rFonts w:ascii="GHEA Grapalat" w:hAnsi="GHEA Grapalat" w:cs="Sylfaen"/>
                <w:b/>
                <w:sz w:val="20"/>
                <w:szCs w:val="20"/>
              </w:rPr>
              <w:t>Ադմինիստրացիա</w:t>
            </w:r>
            <w:proofErr w:type="spellEnd"/>
            <w:r w:rsidRPr="00D57998">
              <w:rPr>
                <w:rFonts w:ascii="GHEA Grapalat" w:hAnsi="GHEA Grapalat" w:cs="Sylfaen"/>
                <w:b/>
                <w:sz w:val="20"/>
                <w:szCs w:val="20"/>
                <w:lang w:val="hy-AM"/>
              </w:rPr>
              <w:t xml:space="preserve"> </w:t>
            </w:r>
            <w:r w:rsidRPr="00D57998">
              <w:rPr>
                <w:rFonts w:ascii="GHEA Grapalat" w:hAnsi="GHEA Grapalat" w:cs="Sylfaen"/>
                <w:b/>
                <w:sz w:val="20"/>
                <w:szCs w:val="20"/>
              </w:rPr>
              <w:t>(</w:t>
            </w:r>
            <w:r w:rsidRPr="00D57998">
              <w:rPr>
                <w:rFonts w:ascii="GHEA Grapalat" w:hAnsi="GHEA Grapalat" w:cs="Sylfaen"/>
                <w:b/>
                <w:sz w:val="20"/>
                <w:szCs w:val="20"/>
                <w:lang w:val="hy-AM"/>
              </w:rPr>
              <w:t>ոչ նկուղային հարկում</w:t>
            </w:r>
            <w:r w:rsidRPr="00D57998">
              <w:rPr>
                <w:rFonts w:ascii="GHEA Grapalat" w:hAnsi="GHEA Grapalat" w:cs="Sylfaen"/>
                <w:b/>
                <w:sz w:val="20"/>
                <w:szCs w:val="20"/>
              </w:rPr>
              <w:t>)</w:t>
            </w:r>
          </w:p>
        </w:tc>
      </w:tr>
      <w:tr w:rsidR="006F5B52" w:rsidRPr="00D57998" w14:paraId="78F43553" w14:textId="77777777" w:rsidTr="00D57998">
        <w:tc>
          <w:tcPr>
            <w:tcW w:w="355" w:type="dxa"/>
            <w:vAlign w:val="center"/>
          </w:tcPr>
          <w:p w14:paraId="7F64790E"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4C850BE4"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Տնօրենի</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աշխատասենյակ</w:t>
            </w:r>
            <w:proofErr w:type="spellEnd"/>
          </w:p>
        </w:tc>
        <w:tc>
          <w:tcPr>
            <w:tcW w:w="900" w:type="dxa"/>
            <w:vAlign w:val="center"/>
          </w:tcPr>
          <w:p w14:paraId="272602C5"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78450A57"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Հանգստի սենյակով, ս</w:t>
            </w:r>
            <w:proofErr w:type="spellStart"/>
            <w:r w:rsidRPr="00D57998">
              <w:rPr>
                <w:rFonts w:ascii="GHEA Grapalat" w:hAnsi="GHEA Grapalat" w:cs="Sylfaen"/>
                <w:sz w:val="20"/>
                <w:szCs w:val="20"/>
              </w:rPr>
              <w:t>անհանգույցով</w:t>
            </w:r>
            <w:proofErr w:type="spellEnd"/>
            <w:r w:rsidRPr="00D57998">
              <w:rPr>
                <w:rFonts w:ascii="GHEA Grapalat" w:hAnsi="GHEA Grapalat" w:cs="Sylfaen"/>
                <w:sz w:val="20"/>
                <w:szCs w:val="20"/>
              </w:rPr>
              <w:t xml:space="preserve">՝ </w:t>
            </w: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w:t>
            </w:r>
            <w:r w:rsidRPr="00D57998">
              <w:rPr>
                <w:rFonts w:ascii="GHEA Grapalat" w:hAnsi="GHEA Grapalat" w:cs="Sylfaen"/>
                <w:sz w:val="20"/>
                <w:szCs w:val="20"/>
                <w:lang w:val="hy-AM"/>
              </w:rPr>
              <w:t>38</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0BAAB673" w14:textId="77777777" w:rsidR="006F5B52" w:rsidRPr="00D57998" w:rsidRDefault="006F5B52" w:rsidP="00D57998">
            <w:pPr>
              <w:contextualSpacing/>
              <w:rPr>
                <w:rFonts w:ascii="GHEA Grapalat" w:hAnsi="GHEA Grapalat" w:cs="Sylfaen"/>
                <w:sz w:val="20"/>
                <w:szCs w:val="20"/>
              </w:rPr>
            </w:pPr>
          </w:p>
        </w:tc>
        <w:tc>
          <w:tcPr>
            <w:tcW w:w="1980" w:type="dxa"/>
          </w:tcPr>
          <w:p w14:paraId="2F262395" w14:textId="77777777" w:rsidR="006F5B52" w:rsidRPr="00D57998" w:rsidRDefault="006F5B52" w:rsidP="00D57998">
            <w:pPr>
              <w:contextualSpacing/>
              <w:rPr>
                <w:rFonts w:ascii="GHEA Grapalat" w:hAnsi="GHEA Grapalat" w:cs="Sylfaen"/>
                <w:sz w:val="20"/>
                <w:szCs w:val="20"/>
              </w:rPr>
            </w:pPr>
          </w:p>
        </w:tc>
        <w:tc>
          <w:tcPr>
            <w:tcW w:w="1985" w:type="dxa"/>
          </w:tcPr>
          <w:p w14:paraId="652FE1BE" w14:textId="77777777" w:rsidR="006F5B52" w:rsidRPr="00D57998" w:rsidRDefault="006F5B52" w:rsidP="00D57998">
            <w:pPr>
              <w:contextualSpacing/>
              <w:rPr>
                <w:rFonts w:ascii="GHEA Grapalat" w:hAnsi="GHEA Grapalat" w:cs="Sylfaen"/>
                <w:sz w:val="20"/>
                <w:szCs w:val="20"/>
              </w:rPr>
            </w:pPr>
          </w:p>
        </w:tc>
      </w:tr>
      <w:tr w:rsidR="006F5B52" w:rsidRPr="00D57998" w14:paraId="42CD01EF" w14:textId="77777777" w:rsidTr="00D57998">
        <w:tc>
          <w:tcPr>
            <w:tcW w:w="355" w:type="dxa"/>
            <w:vAlign w:val="center"/>
          </w:tcPr>
          <w:p w14:paraId="4BAEA24B"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0594FBE1"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Ը</w:t>
            </w:r>
            <w:proofErr w:type="spellStart"/>
            <w:r w:rsidRPr="00D57998">
              <w:rPr>
                <w:rFonts w:ascii="GHEA Grapalat" w:hAnsi="GHEA Grapalat" w:cs="Sylfaen"/>
                <w:sz w:val="20"/>
                <w:szCs w:val="20"/>
              </w:rPr>
              <w:t>նդունարան</w:t>
            </w:r>
            <w:proofErr w:type="spellEnd"/>
            <w:r w:rsidRPr="00D57998">
              <w:rPr>
                <w:rFonts w:ascii="GHEA Grapalat" w:hAnsi="GHEA Grapalat" w:cs="Sylfaen"/>
                <w:sz w:val="20"/>
                <w:szCs w:val="20"/>
              </w:rPr>
              <w:t xml:space="preserve"> </w:t>
            </w:r>
          </w:p>
        </w:tc>
        <w:tc>
          <w:tcPr>
            <w:tcW w:w="900" w:type="dxa"/>
            <w:vAlign w:val="center"/>
          </w:tcPr>
          <w:p w14:paraId="3F8F980B"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02C8A568"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w:t>
            </w:r>
            <w:r w:rsidRPr="00D57998">
              <w:rPr>
                <w:rFonts w:ascii="GHEA Grapalat" w:hAnsi="GHEA Grapalat" w:cs="Sylfaen"/>
                <w:sz w:val="20"/>
                <w:szCs w:val="20"/>
                <w:lang w:val="hy-AM"/>
              </w:rPr>
              <w:t>33</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667E3E3A" w14:textId="77777777" w:rsidR="006F5B52" w:rsidRPr="00D57998" w:rsidRDefault="006F5B52" w:rsidP="00D57998">
            <w:pPr>
              <w:contextualSpacing/>
              <w:rPr>
                <w:rFonts w:ascii="GHEA Grapalat" w:hAnsi="GHEA Grapalat" w:cs="Sylfaen"/>
                <w:sz w:val="20"/>
                <w:szCs w:val="20"/>
              </w:rPr>
            </w:pPr>
          </w:p>
        </w:tc>
        <w:tc>
          <w:tcPr>
            <w:tcW w:w="1980" w:type="dxa"/>
          </w:tcPr>
          <w:p w14:paraId="142620CD" w14:textId="77777777" w:rsidR="006F5B52" w:rsidRPr="00D57998" w:rsidRDefault="006F5B52" w:rsidP="00D57998">
            <w:pPr>
              <w:contextualSpacing/>
              <w:rPr>
                <w:rFonts w:ascii="GHEA Grapalat" w:hAnsi="GHEA Grapalat" w:cs="Sylfaen"/>
                <w:sz w:val="20"/>
                <w:szCs w:val="20"/>
              </w:rPr>
            </w:pPr>
          </w:p>
        </w:tc>
        <w:tc>
          <w:tcPr>
            <w:tcW w:w="1985" w:type="dxa"/>
          </w:tcPr>
          <w:p w14:paraId="15C507E8" w14:textId="77777777" w:rsidR="006F5B52" w:rsidRPr="00D57998" w:rsidRDefault="006F5B52" w:rsidP="00D57998">
            <w:pPr>
              <w:contextualSpacing/>
              <w:rPr>
                <w:rFonts w:ascii="GHEA Grapalat" w:hAnsi="GHEA Grapalat" w:cs="Sylfaen"/>
                <w:sz w:val="20"/>
                <w:szCs w:val="20"/>
              </w:rPr>
            </w:pPr>
          </w:p>
        </w:tc>
      </w:tr>
      <w:tr w:rsidR="006F5B52" w:rsidRPr="00D57998" w14:paraId="52C150A8" w14:textId="77777777" w:rsidTr="00D57998">
        <w:tc>
          <w:tcPr>
            <w:tcW w:w="355" w:type="dxa"/>
            <w:vAlign w:val="center"/>
          </w:tcPr>
          <w:p w14:paraId="4DCFFF92"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3F8C6466"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Տնօրենի տեղակալ</w:t>
            </w:r>
          </w:p>
        </w:tc>
        <w:tc>
          <w:tcPr>
            <w:tcW w:w="900" w:type="dxa"/>
            <w:vAlign w:val="center"/>
          </w:tcPr>
          <w:p w14:paraId="07F4672A"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46265C06"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1</w:t>
            </w:r>
            <w:r w:rsidRPr="00D57998">
              <w:rPr>
                <w:rFonts w:ascii="GHEA Grapalat" w:hAnsi="GHEA Grapalat" w:cs="Sylfaen"/>
                <w:sz w:val="20"/>
                <w:szCs w:val="20"/>
                <w:lang w:val="hy-AM"/>
              </w:rPr>
              <w:t>5</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48A51AA3" w14:textId="77777777" w:rsidR="006F5B52" w:rsidRPr="00D57998" w:rsidRDefault="006F5B52" w:rsidP="00D57998">
            <w:pPr>
              <w:contextualSpacing/>
              <w:rPr>
                <w:rFonts w:ascii="GHEA Grapalat" w:hAnsi="GHEA Grapalat" w:cs="Sylfaen"/>
                <w:sz w:val="20"/>
                <w:szCs w:val="20"/>
              </w:rPr>
            </w:pPr>
          </w:p>
        </w:tc>
        <w:tc>
          <w:tcPr>
            <w:tcW w:w="1980" w:type="dxa"/>
          </w:tcPr>
          <w:p w14:paraId="00FBAB7F" w14:textId="77777777" w:rsidR="006F5B52" w:rsidRPr="00D57998" w:rsidRDefault="006F5B52" w:rsidP="00D57998">
            <w:pPr>
              <w:contextualSpacing/>
              <w:rPr>
                <w:rFonts w:ascii="GHEA Grapalat" w:hAnsi="GHEA Grapalat" w:cs="Sylfaen"/>
                <w:sz w:val="20"/>
                <w:szCs w:val="20"/>
              </w:rPr>
            </w:pPr>
          </w:p>
        </w:tc>
        <w:tc>
          <w:tcPr>
            <w:tcW w:w="1985" w:type="dxa"/>
          </w:tcPr>
          <w:p w14:paraId="51EED72A" w14:textId="77777777" w:rsidR="006F5B52" w:rsidRPr="00D57998" w:rsidRDefault="006F5B52" w:rsidP="00D57998">
            <w:pPr>
              <w:contextualSpacing/>
              <w:rPr>
                <w:rFonts w:ascii="GHEA Grapalat" w:hAnsi="GHEA Grapalat" w:cs="Sylfaen"/>
                <w:sz w:val="20"/>
                <w:szCs w:val="20"/>
              </w:rPr>
            </w:pPr>
          </w:p>
        </w:tc>
      </w:tr>
      <w:tr w:rsidR="006F5B52" w:rsidRPr="00D57998" w14:paraId="142BEB9C" w14:textId="77777777" w:rsidTr="00D57998">
        <w:tc>
          <w:tcPr>
            <w:tcW w:w="355" w:type="dxa"/>
            <w:vAlign w:val="center"/>
          </w:tcPr>
          <w:p w14:paraId="5D401FA3"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000A8B8F"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Հաշվապահական բաժին</w:t>
            </w:r>
          </w:p>
        </w:tc>
        <w:tc>
          <w:tcPr>
            <w:tcW w:w="900" w:type="dxa"/>
            <w:vAlign w:val="center"/>
          </w:tcPr>
          <w:p w14:paraId="2F988A2C" w14:textId="77777777" w:rsidR="006F5B52" w:rsidRPr="00D57998" w:rsidRDefault="006F5B52" w:rsidP="00D57998">
            <w:pPr>
              <w:contextualSpacing/>
              <w:jc w:val="center"/>
              <w:rPr>
                <w:rFonts w:ascii="GHEA Grapalat" w:hAnsi="GHEA Grapalat"/>
                <w:sz w:val="20"/>
                <w:szCs w:val="20"/>
                <w:lang w:val="hy-AM"/>
              </w:rPr>
            </w:pPr>
          </w:p>
        </w:tc>
        <w:tc>
          <w:tcPr>
            <w:tcW w:w="2183" w:type="dxa"/>
            <w:vAlign w:val="center"/>
          </w:tcPr>
          <w:p w14:paraId="09F98DAF"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w:t>
            </w:r>
            <w:r w:rsidRPr="00D57998">
              <w:rPr>
                <w:rFonts w:ascii="GHEA Grapalat" w:hAnsi="GHEA Grapalat" w:cs="Sylfaen"/>
                <w:sz w:val="20"/>
                <w:szCs w:val="20"/>
                <w:lang w:val="hy-AM"/>
              </w:rPr>
              <w:t>30</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45BD2F91" w14:textId="77777777" w:rsidR="006F5B52" w:rsidRPr="00D57998" w:rsidRDefault="006F5B52" w:rsidP="00D57998">
            <w:pPr>
              <w:contextualSpacing/>
              <w:rPr>
                <w:rFonts w:ascii="GHEA Grapalat" w:hAnsi="GHEA Grapalat" w:cs="Sylfaen"/>
                <w:sz w:val="20"/>
                <w:szCs w:val="20"/>
                <w:lang w:val="hy-AM"/>
              </w:rPr>
            </w:pPr>
          </w:p>
        </w:tc>
        <w:tc>
          <w:tcPr>
            <w:tcW w:w="1980" w:type="dxa"/>
          </w:tcPr>
          <w:p w14:paraId="05D6A1F9" w14:textId="77777777" w:rsidR="006F5B52" w:rsidRPr="00D57998" w:rsidRDefault="006F5B52" w:rsidP="00D57998">
            <w:pPr>
              <w:contextualSpacing/>
              <w:rPr>
                <w:rFonts w:ascii="GHEA Grapalat" w:hAnsi="GHEA Grapalat" w:cs="Sylfaen"/>
                <w:sz w:val="20"/>
                <w:szCs w:val="20"/>
                <w:lang w:val="hy-AM"/>
              </w:rPr>
            </w:pPr>
          </w:p>
        </w:tc>
        <w:tc>
          <w:tcPr>
            <w:tcW w:w="1985" w:type="dxa"/>
          </w:tcPr>
          <w:p w14:paraId="16108E33"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489ED46E" w14:textId="77777777" w:rsidTr="00D57998">
        <w:tc>
          <w:tcPr>
            <w:tcW w:w="355" w:type="dxa"/>
            <w:vAlign w:val="center"/>
          </w:tcPr>
          <w:p w14:paraId="73FA722C"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69FAEC28" w14:textId="77777777" w:rsidR="006F5B52" w:rsidRPr="00D57998" w:rsidRDefault="006F5B52" w:rsidP="00D57998">
            <w:pPr>
              <w:contextualSpacing/>
              <w:rPr>
                <w:rFonts w:ascii="GHEA Grapalat" w:hAnsi="GHEA Grapalat"/>
                <w:sz w:val="20"/>
                <w:szCs w:val="20"/>
                <w:lang w:val="hy-AM"/>
              </w:rPr>
            </w:pPr>
            <w:r w:rsidRPr="00D57998">
              <w:rPr>
                <w:rFonts w:ascii="GHEA Grapalat" w:hAnsi="GHEA Grapalat" w:cs="Sylfaen"/>
                <w:sz w:val="20"/>
                <w:szCs w:val="20"/>
                <w:lang w:val="hy-AM"/>
              </w:rPr>
              <w:t>Տնօրենի օգնական</w:t>
            </w:r>
          </w:p>
        </w:tc>
        <w:tc>
          <w:tcPr>
            <w:tcW w:w="900" w:type="dxa"/>
            <w:vAlign w:val="center"/>
          </w:tcPr>
          <w:p w14:paraId="5A42A334"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497BF894"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13 </w:t>
            </w:r>
            <w:proofErr w:type="spellStart"/>
            <w:r w:rsidRPr="00D57998">
              <w:rPr>
                <w:rFonts w:ascii="GHEA Grapalat" w:hAnsi="GHEA Grapalat" w:cs="Sylfaen"/>
                <w:sz w:val="20"/>
                <w:szCs w:val="20"/>
              </w:rPr>
              <w:t>քմ</w:t>
            </w:r>
            <w:proofErr w:type="spellEnd"/>
          </w:p>
        </w:tc>
        <w:tc>
          <w:tcPr>
            <w:tcW w:w="2250" w:type="dxa"/>
            <w:vAlign w:val="center"/>
          </w:tcPr>
          <w:p w14:paraId="33FC14D1" w14:textId="77777777" w:rsidR="006F5B52" w:rsidRPr="00D57998" w:rsidRDefault="006F5B52" w:rsidP="00D57998">
            <w:pPr>
              <w:contextualSpacing/>
              <w:rPr>
                <w:rFonts w:ascii="GHEA Grapalat" w:hAnsi="GHEA Grapalat" w:cs="Sylfaen"/>
                <w:sz w:val="20"/>
                <w:szCs w:val="20"/>
              </w:rPr>
            </w:pPr>
          </w:p>
        </w:tc>
        <w:tc>
          <w:tcPr>
            <w:tcW w:w="1980" w:type="dxa"/>
          </w:tcPr>
          <w:p w14:paraId="68B7619A" w14:textId="77777777" w:rsidR="006F5B52" w:rsidRPr="00D57998" w:rsidRDefault="006F5B52" w:rsidP="00D57998">
            <w:pPr>
              <w:contextualSpacing/>
              <w:rPr>
                <w:rFonts w:ascii="GHEA Grapalat" w:hAnsi="GHEA Grapalat" w:cs="Sylfaen"/>
                <w:sz w:val="20"/>
                <w:szCs w:val="20"/>
              </w:rPr>
            </w:pPr>
          </w:p>
        </w:tc>
        <w:tc>
          <w:tcPr>
            <w:tcW w:w="1985" w:type="dxa"/>
          </w:tcPr>
          <w:p w14:paraId="5E283C51" w14:textId="77777777" w:rsidR="006F5B52" w:rsidRPr="00D57998" w:rsidRDefault="006F5B52" w:rsidP="00D57998">
            <w:pPr>
              <w:contextualSpacing/>
              <w:rPr>
                <w:rFonts w:ascii="GHEA Grapalat" w:hAnsi="GHEA Grapalat" w:cs="Sylfaen"/>
                <w:sz w:val="20"/>
                <w:szCs w:val="20"/>
              </w:rPr>
            </w:pPr>
          </w:p>
        </w:tc>
      </w:tr>
      <w:tr w:rsidR="006F5B52" w:rsidRPr="00D57998" w14:paraId="766E7810" w14:textId="77777777" w:rsidTr="00D57998">
        <w:tc>
          <w:tcPr>
            <w:tcW w:w="355" w:type="dxa"/>
            <w:vAlign w:val="center"/>
          </w:tcPr>
          <w:p w14:paraId="1048541C"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41CF68F9"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Տնօրենի օգնական</w:t>
            </w:r>
          </w:p>
        </w:tc>
        <w:tc>
          <w:tcPr>
            <w:tcW w:w="900" w:type="dxa"/>
            <w:vAlign w:val="center"/>
          </w:tcPr>
          <w:p w14:paraId="4CFAF824" w14:textId="77777777" w:rsidR="006F5B52" w:rsidRPr="00D57998" w:rsidRDefault="006F5B52" w:rsidP="00D57998">
            <w:pPr>
              <w:contextualSpacing/>
              <w:jc w:val="center"/>
              <w:rPr>
                <w:rFonts w:ascii="GHEA Grapalat" w:hAnsi="GHEA Grapalat"/>
                <w:sz w:val="20"/>
                <w:szCs w:val="20"/>
                <w:lang w:val="hy-AM"/>
              </w:rPr>
            </w:pPr>
          </w:p>
        </w:tc>
        <w:tc>
          <w:tcPr>
            <w:tcW w:w="2183" w:type="dxa"/>
            <w:vAlign w:val="center"/>
          </w:tcPr>
          <w:p w14:paraId="530E5531"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w:t>
            </w:r>
            <w:r w:rsidRPr="00D57998">
              <w:rPr>
                <w:rFonts w:ascii="GHEA Grapalat" w:hAnsi="GHEA Grapalat" w:cs="Sylfaen"/>
                <w:sz w:val="20"/>
                <w:szCs w:val="20"/>
                <w:lang w:val="hy-AM"/>
              </w:rPr>
              <w:t>13</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67E72A04" w14:textId="77777777" w:rsidR="006F5B52" w:rsidRPr="00D57998" w:rsidRDefault="006F5B52" w:rsidP="00D57998">
            <w:pPr>
              <w:contextualSpacing/>
              <w:rPr>
                <w:rFonts w:ascii="GHEA Grapalat" w:hAnsi="GHEA Grapalat" w:cs="Sylfaen"/>
                <w:sz w:val="20"/>
                <w:szCs w:val="20"/>
                <w:lang w:val="hy-AM"/>
              </w:rPr>
            </w:pPr>
          </w:p>
        </w:tc>
        <w:tc>
          <w:tcPr>
            <w:tcW w:w="1980" w:type="dxa"/>
          </w:tcPr>
          <w:p w14:paraId="2A43C6E7" w14:textId="77777777" w:rsidR="006F5B52" w:rsidRPr="00D57998" w:rsidRDefault="006F5B52" w:rsidP="00D57998">
            <w:pPr>
              <w:contextualSpacing/>
              <w:rPr>
                <w:rFonts w:ascii="GHEA Grapalat" w:hAnsi="GHEA Grapalat" w:cs="Sylfaen"/>
                <w:sz w:val="20"/>
                <w:szCs w:val="20"/>
                <w:lang w:val="hy-AM"/>
              </w:rPr>
            </w:pPr>
          </w:p>
        </w:tc>
        <w:tc>
          <w:tcPr>
            <w:tcW w:w="1985" w:type="dxa"/>
          </w:tcPr>
          <w:p w14:paraId="05325188"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338A9C66" w14:textId="77777777" w:rsidTr="00D57998">
        <w:tc>
          <w:tcPr>
            <w:tcW w:w="355" w:type="dxa"/>
            <w:vAlign w:val="center"/>
          </w:tcPr>
          <w:p w14:paraId="0700FDB8"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4C1231B7"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Էլ</w:t>
            </w:r>
            <w:r w:rsidRPr="00D57998">
              <w:rPr>
                <w:rFonts w:ascii="Cambria Math" w:hAnsi="Cambria Math" w:cs="Cambria Math"/>
                <w:sz w:val="20"/>
                <w:szCs w:val="20"/>
                <w:lang w:val="hy-AM"/>
              </w:rPr>
              <w:t>․</w:t>
            </w:r>
            <w:r w:rsidRPr="00D57998">
              <w:rPr>
                <w:rFonts w:ascii="GHEA Grapalat" w:hAnsi="GHEA Grapalat" w:cs="GHEA Grapalat"/>
                <w:sz w:val="20"/>
                <w:szCs w:val="20"/>
                <w:lang w:val="hy-AM"/>
              </w:rPr>
              <w:t>վահանակների</w:t>
            </w:r>
            <w:r w:rsidRPr="00D57998">
              <w:rPr>
                <w:rFonts w:ascii="GHEA Grapalat" w:hAnsi="GHEA Grapalat" w:cs="Sylfaen"/>
                <w:sz w:val="20"/>
                <w:szCs w:val="20"/>
                <w:lang w:val="hy-AM"/>
              </w:rPr>
              <w:t xml:space="preserve"> </w:t>
            </w:r>
            <w:r w:rsidRPr="00D57998">
              <w:rPr>
                <w:rFonts w:ascii="GHEA Grapalat" w:hAnsi="GHEA Grapalat" w:cs="GHEA Grapalat"/>
                <w:sz w:val="20"/>
                <w:szCs w:val="20"/>
                <w:lang w:val="hy-AM"/>
              </w:rPr>
              <w:t>սենյակ</w:t>
            </w:r>
          </w:p>
        </w:tc>
        <w:tc>
          <w:tcPr>
            <w:tcW w:w="900" w:type="dxa"/>
            <w:vAlign w:val="center"/>
          </w:tcPr>
          <w:p w14:paraId="710A2A52"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2E067AC2"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w:t>
            </w:r>
            <w:r w:rsidRPr="00D57998">
              <w:rPr>
                <w:rFonts w:ascii="GHEA Grapalat" w:hAnsi="GHEA Grapalat" w:cs="Sylfaen"/>
                <w:sz w:val="20"/>
                <w:szCs w:val="20"/>
                <w:lang w:val="hy-AM"/>
              </w:rPr>
              <w:t>3</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49A03EC4" w14:textId="77777777" w:rsidR="006F5B52" w:rsidRPr="00D57998" w:rsidRDefault="006F5B52" w:rsidP="00D57998">
            <w:pPr>
              <w:contextualSpacing/>
              <w:rPr>
                <w:rFonts w:ascii="GHEA Grapalat" w:hAnsi="GHEA Grapalat" w:cs="Sylfaen"/>
                <w:sz w:val="20"/>
                <w:szCs w:val="20"/>
              </w:rPr>
            </w:pPr>
          </w:p>
        </w:tc>
        <w:tc>
          <w:tcPr>
            <w:tcW w:w="1980" w:type="dxa"/>
          </w:tcPr>
          <w:p w14:paraId="2394BA53" w14:textId="77777777" w:rsidR="006F5B52" w:rsidRPr="00D57998" w:rsidRDefault="006F5B52" w:rsidP="00D57998">
            <w:pPr>
              <w:contextualSpacing/>
              <w:rPr>
                <w:rFonts w:ascii="GHEA Grapalat" w:hAnsi="GHEA Grapalat" w:cs="Sylfaen"/>
                <w:sz w:val="20"/>
                <w:szCs w:val="20"/>
              </w:rPr>
            </w:pPr>
          </w:p>
        </w:tc>
        <w:tc>
          <w:tcPr>
            <w:tcW w:w="1985" w:type="dxa"/>
          </w:tcPr>
          <w:p w14:paraId="1BBCC2D1" w14:textId="77777777" w:rsidR="006F5B52" w:rsidRPr="00D57998" w:rsidRDefault="006F5B52" w:rsidP="00D57998">
            <w:pPr>
              <w:contextualSpacing/>
              <w:rPr>
                <w:rFonts w:ascii="GHEA Grapalat" w:hAnsi="GHEA Grapalat" w:cs="Sylfaen"/>
                <w:sz w:val="20"/>
                <w:szCs w:val="20"/>
              </w:rPr>
            </w:pPr>
          </w:p>
        </w:tc>
      </w:tr>
      <w:tr w:rsidR="006F5B52" w:rsidRPr="00D57998" w14:paraId="4BE22FF6" w14:textId="77777777" w:rsidTr="00D57998">
        <w:tc>
          <w:tcPr>
            <w:tcW w:w="355" w:type="dxa"/>
            <w:vAlign w:val="center"/>
          </w:tcPr>
          <w:p w14:paraId="679ED20A"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52ECB36E"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Սերվերների սենյակ</w:t>
            </w:r>
          </w:p>
        </w:tc>
        <w:tc>
          <w:tcPr>
            <w:tcW w:w="900" w:type="dxa"/>
            <w:vAlign w:val="center"/>
          </w:tcPr>
          <w:p w14:paraId="5DAC6F15"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1</w:t>
            </w:r>
          </w:p>
        </w:tc>
        <w:tc>
          <w:tcPr>
            <w:tcW w:w="2183" w:type="dxa"/>
            <w:vAlign w:val="center"/>
          </w:tcPr>
          <w:p w14:paraId="3B2E5697"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w:t>
            </w:r>
            <w:r w:rsidRPr="00D57998">
              <w:rPr>
                <w:rFonts w:ascii="GHEA Grapalat" w:hAnsi="GHEA Grapalat" w:cs="Sylfaen"/>
                <w:sz w:val="20"/>
                <w:szCs w:val="20"/>
                <w:lang w:val="hy-AM"/>
              </w:rPr>
              <w:t>3</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7BBCB026" w14:textId="77777777" w:rsidR="006F5B52" w:rsidRPr="00D57998" w:rsidRDefault="006F5B52" w:rsidP="00D57998">
            <w:pPr>
              <w:contextualSpacing/>
              <w:rPr>
                <w:rFonts w:ascii="GHEA Grapalat" w:hAnsi="GHEA Grapalat" w:cs="Sylfaen"/>
                <w:sz w:val="20"/>
                <w:szCs w:val="20"/>
              </w:rPr>
            </w:pPr>
          </w:p>
        </w:tc>
        <w:tc>
          <w:tcPr>
            <w:tcW w:w="1980" w:type="dxa"/>
          </w:tcPr>
          <w:p w14:paraId="10BEA515" w14:textId="77777777" w:rsidR="006F5B52" w:rsidRPr="00D57998" w:rsidRDefault="006F5B52" w:rsidP="00D57998">
            <w:pPr>
              <w:contextualSpacing/>
              <w:rPr>
                <w:rFonts w:ascii="GHEA Grapalat" w:hAnsi="GHEA Grapalat" w:cs="Sylfaen"/>
                <w:sz w:val="20"/>
                <w:szCs w:val="20"/>
              </w:rPr>
            </w:pPr>
          </w:p>
        </w:tc>
        <w:tc>
          <w:tcPr>
            <w:tcW w:w="1985" w:type="dxa"/>
          </w:tcPr>
          <w:p w14:paraId="7CCFD318" w14:textId="77777777" w:rsidR="006F5B52" w:rsidRPr="00D57998" w:rsidRDefault="006F5B52" w:rsidP="00D57998">
            <w:pPr>
              <w:contextualSpacing/>
              <w:rPr>
                <w:rFonts w:ascii="GHEA Grapalat" w:hAnsi="GHEA Grapalat" w:cs="Sylfaen"/>
                <w:sz w:val="20"/>
                <w:szCs w:val="20"/>
              </w:rPr>
            </w:pPr>
          </w:p>
        </w:tc>
      </w:tr>
      <w:tr w:rsidR="006F5B52" w:rsidRPr="00D57998" w14:paraId="2466256E" w14:textId="77777777" w:rsidTr="00D57998">
        <w:tc>
          <w:tcPr>
            <w:tcW w:w="355" w:type="dxa"/>
            <w:vAlign w:val="center"/>
          </w:tcPr>
          <w:p w14:paraId="3F56CE1A"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002D9E34"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Որակի</w:t>
            </w:r>
            <w:proofErr w:type="spellEnd"/>
            <w:r w:rsidRPr="00D57998">
              <w:rPr>
                <w:rFonts w:ascii="GHEA Grapalat" w:hAnsi="GHEA Grapalat" w:cs="Sylfaen"/>
                <w:sz w:val="20"/>
                <w:szCs w:val="20"/>
              </w:rPr>
              <w:t xml:space="preserve"> </w:t>
            </w:r>
            <w:r w:rsidRPr="00D57998">
              <w:rPr>
                <w:rFonts w:ascii="GHEA Grapalat" w:hAnsi="GHEA Grapalat" w:cs="Sylfaen"/>
                <w:sz w:val="20"/>
                <w:szCs w:val="20"/>
                <w:lang w:val="hy-AM"/>
              </w:rPr>
              <w:t>ապահովման</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բաժին</w:t>
            </w:r>
            <w:proofErr w:type="spellEnd"/>
          </w:p>
        </w:tc>
        <w:tc>
          <w:tcPr>
            <w:tcW w:w="900" w:type="dxa"/>
            <w:vAlign w:val="center"/>
          </w:tcPr>
          <w:p w14:paraId="711AF3CD"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1</w:t>
            </w:r>
          </w:p>
        </w:tc>
        <w:tc>
          <w:tcPr>
            <w:tcW w:w="2183" w:type="dxa"/>
            <w:vAlign w:val="center"/>
          </w:tcPr>
          <w:p w14:paraId="3207E12F"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1</w:t>
            </w:r>
            <w:r w:rsidRPr="00D57998">
              <w:rPr>
                <w:rFonts w:ascii="GHEA Grapalat" w:hAnsi="GHEA Grapalat" w:cs="Sylfaen"/>
                <w:sz w:val="20"/>
                <w:szCs w:val="20"/>
                <w:lang w:val="hy-AM"/>
              </w:rPr>
              <w:t>5</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7356848A" w14:textId="77777777" w:rsidR="006F5B52" w:rsidRPr="00D57998" w:rsidRDefault="006F5B52" w:rsidP="00D57998">
            <w:pPr>
              <w:contextualSpacing/>
              <w:rPr>
                <w:rFonts w:ascii="GHEA Grapalat" w:hAnsi="GHEA Grapalat" w:cs="Sylfaen"/>
                <w:sz w:val="20"/>
                <w:szCs w:val="20"/>
                <w:highlight w:val="yellow"/>
              </w:rPr>
            </w:pPr>
          </w:p>
        </w:tc>
        <w:tc>
          <w:tcPr>
            <w:tcW w:w="1980" w:type="dxa"/>
          </w:tcPr>
          <w:p w14:paraId="59279260" w14:textId="77777777" w:rsidR="006F5B52" w:rsidRPr="00D57998" w:rsidRDefault="006F5B52" w:rsidP="00D57998">
            <w:pPr>
              <w:contextualSpacing/>
              <w:rPr>
                <w:rFonts w:ascii="GHEA Grapalat" w:hAnsi="GHEA Grapalat" w:cs="Sylfaen"/>
                <w:sz w:val="20"/>
                <w:szCs w:val="20"/>
                <w:highlight w:val="yellow"/>
              </w:rPr>
            </w:pPr>
          </w:p>
        </w:tc>
        <w:tc>
          <w:tcPr>
            <w:tcW w:w="1985" w:type="dxa"/>
          </w:tcPr>
          <w:p w14:paraId="5E274A9C" w14:textId="77777777" w:rsidR="006F5B52" w:rsidRPr="00D57998" w:rsidRDefault="006F5B52" w:rsidP="00D57998">
            <w:pPr>
              <w:contextualSpacing/>
              <w:rPr>
                <w:rFonts w:ascii="GHEA Grapalat" w:hAnsi="GHEA Grapalat" w:cs="Sylfaen"/>
                <w:sz w:val="20"/>
                <w:szCs w:val="20"/>
                <w:highlight w:val="yellow"/>
              </w:rPr>
            </w:pPr>
          </w:p>
        </w:tc>
      </w:tr>
      <w:tr w:rsidR="006F5B52" w:rsidRPr="00D57998" w14:paraId="1AA3AD29" w14:textId="77777777" w:rsidTr="00D57998">
        <w:tc>
          <w:tcPr>
            <w:tcW w:w="355" w:type="dxa"/>
            <w:vAlign w:val="center"/>
          </w:tcPr>
          <w:p w14:paraId="7DB6AFDE"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6485DFB7"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Արխիվ</w:t>
            </w:r>
            <w:proofErr w:type="spellEnd"/>
          </w:p>
        </w:tc>
        <w:tc>
          <w:tcPr>
            <w:tcW w:w="900" w:type="dxa"/>
            <w:vAlign w:val="center"/>
          </w:tcPr>
          <w:p w14:paraId="7EE46A49"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1BCE678F"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1</w:t>
            </w:r>
            <w:r w:rsidRPr="00D57998">
              <w:rPr>
                <w:rFonts w:ascii="GHEA Grapalat" w:hAnsi="GHEA Grapalat" w:cs="Sylfaen"/>
                <w:sz w:val="20"/>
                <w:szCs w:val="20"/>
                <w:lang w:val="hy-AM"/>
              </w:rPr>
              <w:t>0</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5867A84C" w14:textId="77777777" w:rsidR="006F5B52" w:rsidRPr="00D57998" w:rsidRDefault="006F5B52" w:rsidP="00D57998">
            <w:pPr>
              <w:contextualSpacing/>
              <w:rPr>
                <w:rFonts w:ascii="GHEA Grapalat" w:hAnsi="GHEA Grapalat" w:cs="Sylfaen"/>
                <w:sz w:val="20"/>
                <w:szCs w:val="20"/>
              </w:rPr>
            </w:pPr>
          </w:p>
        </w:tc>
        <w:tc>
          <w:tcPr>
            <w:tcW w:w="1980" w:type="dxa"/>
          </w:tcPr>
          <w:p w14:paraId="1BB0532A" w14:textId="77777777" w:rsidR="006F5B52" w:rsidRPr="00D57998" w:rsidRDefault="006F5B52" w:rsidP="00D57998">
            <w:pPr>
              <w:contextualSpacing/>
              <w:rPr>
                <w:rFonts w:ascii="GHEA Grapalat" w:hAnsi="GHEA Grapalat" w:cs="Sylfaen"/>
                <w:sz w:val="20"/>
                <w:szCs w:val="20"/>
              </w:rPr>
            </w:pPr>
          </w:p>
        </w:tc>
        <w:tc>
          <w:tcPr>
            <w:tcW w:w="1985" w:type="dxa"/>
          </w:tcPr>
          <w:p w14:paraId="567326C8" w14:textId="77777777" w:rsidR="006F5B52" w:rsidRPr="00D57998" w:rsidRDefault="006F5B52" w:rsidP="00D57998">
            <w:pPr>
              <w:contextualSpacing/>
              <w:rPr>
                <w:rFonts w:ascii="GHEA Grapalat" w:hAnsi="GHEA Grapalat" w:cs="Sylfaen"/>
                <w:sz w:val="20"/>
                <w:szCs w:val="20"/>
              </w:rPr>
            </w:pPr>
          </w:p>
        </w:tc>
      </w:tr>
      <w:tr w:rsidR="006F5B52" w:rsidRPr="00D57998" w14:paraId="00D89022" w14:textId="77777777" w:rsidTr="00D57998">
        <w:tc>
          <w:tcPr>
            <w:tcW w:w="355" w:type="dxa"/>
            <w:vAlign w:val="center"/>
          </w:tcPr>
          <w:p w14:paraId="1436C3F5"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14083B1D"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ԿՏԾՄ/Բ աշխատասենյակ</w:t>
            </w:r>
          </w:p>
        </w:tc>
        <w:tc>
          <w:tcPr>
            <w:tcW w:w="900" w:type="dxa"/>
            <w:vAlign w:val="center"/>
          </w:tcPr>
          <w:p w14:paraId="1AD0885A"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tcPr>
          <w:p w14:paraId="4D0B9CBE" w14:textId="77777777" w:rsidR="006F5B52" w:rsidRPr="00D57998" w:rsidRDefault="006F5B52" w:rsidP="00D57998">
            <w:pPr>
              <w:rPr>
                <w:rFonts w:ascii="GHEA Grapalat" w:hAnsi="GHEA Grapalat"/>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4</w:t>
            </w:r>
            <w:r w:rsidRPr="00D57998">
              <w:rPr>
                <w:rFonts w:ascii="GHEA Grapalat" w:hAnsi="GHEA Grapalat" w:cs="Sylfaen"/>
                <w:sz w:val="20"/>
                <w:szCs w:val="20"/>
                <w:lang w:val="hy-AM"/>
              </w:rPr>
              <w:t>0</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5188F9C4" w14:textId="77777777" w:rsidR="006F5B52" w:rsidRPr="00D57998" w:rsidRDefault="006F5B52" w:rsidP="00D57998">
            <w:pPr>
              <w:contextualSpacing/>
              <w:rPr>
                <w:rFonts w:ascii="GHEA Grapalat" w:hAnsi="GHEA Grapalat" w:cs="Sylfaen"/>
                <w:sz w:val="20"/>
                <w:szCs w:val="20"/>
              </w:rPr>
            </w:pPr>
          </w:p>
        </w:tc>
        <w:tc>
          <w:tcPr>
            <w:tcW w:w="1980" w:type="dxa"/>
          </w:tcPr>
          <w:p w14:paraId="0EE2BEC1" w14:textId="77777777" w:rsidR="006F5B52" w:rsidRPr="00D57998" w:rsidRDefault="006F5B52" w:rsidP="00D57998">
            <w:pPr>
              <w:contextualSpacing/>
              <w:rPr>
                <w:rFonts w:ascii="GHEA Grapalat" w:hAnsi="GHEA Grapalat" w:cs="Sylfaen"/>
                <w:sz w:val="20"/>
                <w:szCs w:val="20"/>
              </w:rPr>
            </w:pPr>
          </w:p>
        </w:tc>
        <w:tc>
          <w:tcPr>
            <w:tcW w:w="1985" w:type="dxa"/>
          </w:tcPr>
          <w:p w14:paraId="2BBCB0D4" w14:textId="77777777" w:rsidR="006F5B52" w:rsidRPr="00D57998" w:rsidRDefault="006F5B52" w:rsidP="00D57998">
            <w:pPr>
              <w:contextualSpacing/>
              <w:rPr>
                <w:rFonts w:ascii="GHEA Grapalat" w:hAnsi="GHEA Grapalat" w:cs="Sylfaen"/>
                <w:sz w:val="20"/>
                <w:szCs w:val="20"/>
              </w:rPr>
            </w:pPr>
          </w:p>
        </w:tc>
      </w:tr>
      <w:tr w:rsidR="006F5B52" w:rsidRPr="00D57998" w14:paraId="23BE9CC2" w14:textId="77777777" w:rsidTr="00D57998">
        <w:tc>
          <w:tcPr>
            <w:tcW w:w="355" w:type="dxa"/>
            <w:vAlign w:val="center"/>
          </w:tcPr>
          <w:p w14:paraId="0F1E1709"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10666DF8"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Խորդանոց</w:t>
            </w:r>
          </w:p>
        </w:tc>
        <w:tc>
          <w:tcPr>
            <w:tcW w:w="900" w:type="dxa"/>
            <w:vAlign w:val="center"/>
          </w:tcPr>
          <w:p w14:paraId="44957CD3"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tcPr>
          <w:p w14:paraId="35E295EA" w14:textId="77777777" w:rsidR="006F5B52" w:rsidRPr="00D57998" w:rsidRDefault="006F5B52" w:rsidP="00D57998">
            <w:pPr>
              <w:rPr>
                <w:rFonts w:ascii="GHEA Grapalat" w:hAnsi="GHEA Grapalat"/>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w:t>
            </w:r>
            <w:r w:rsidRPr="00D57998">
              <w:rPr>
                <w:rFonts w:ascii="GHEA Grapalat" w:hAnsi="GHEA Grapalat" w:cs="Sylfaen"/>
                <w:sz w:val="20"/>
                <w:szCs w:val="20"/>
                <w:lang w:val="hy-AM"/>
              </w:rPr>
              <w:t>6</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509DF957" w14:textId="77777777" w:rsidR="006F5B52" w:rsidRPr="00D57998" w:rsidRDefault="006F5B52" w:rsidP="00D57998">
            <w:pPr>
              <w:contextualSpacing/>
              <w:rPr>
                <w:rFonts w:ascii="GHEA Grapalat" w:hAnsi="GHEA Grapalat" w:cs="Sylfaen"/>
                <w:sz w:val="20"/>
                <w:szCs w:val="20"/>
              </w:rPr>
            </w:pPr>
          </w:p>
        </w:tc>
        <w:tc>
          <w:tcPr>
            <w:tcW w:w="1980" w:type="dxa"/>
          </w:tcPr>
          <w:p w14:paraId="57735572" w14:textId="77777777" w:rsidR="006F5B52" w:rsidRPr="00D57998" w:rsidRDefault="006F5B52" w:rsidP="00D57998">
            <w:pPr>
              <w:contextualSpacing/>
              <w:rPr>
                <w:rFonts w:ascii="GHEA Grapalat" w:hAnsi="GHEA Grapalat" w:cs="Sylfaen"/>
                <w:sz w:val="20"/>
                <w:szCs w:val="20"/>
              </w:rPr>
            </w:pPr>
          </w:p>
        </w:tc>
        <w:tc>
          <w:tcPr>
            <w:tcW w:w="1985" w:type="dxa"/>
          </w:tcPr>
          <w:p w14:paraId="7EA1E441" w14:textId="77777777" w:rsidR="006F5B52" w:rsidRPr="00D57998" w:rsidRDefault="006F5B52" w:rsidP="00D57998">
            <w:pPr>
              <w:contextualSpacing/>
              <w:rPr>
                <w:rFonts w:ascii="GHEA Grapalat" w:hAnsi="GHEA Grapalat" w:cs="Sylfaen"/>
                <w:sz w:val="20"/>
                <w:szCs w:val="20"/>
              </w:rPr>
            </w:pPr>
          </w:p>
        </w:tc>
      </w:tr>
      <w:tr w:rsidR="006F5B52" w:rsidRPr="00D57998" w14:paraId="6658587C" w14:textId="77777777" w:rsidTr="00D57998">
        <w:tc>
          <w:tcPr>
            <w:tcW w:w="355" w:type="dxa"/>
            <w:vAlign w:val="center"/>
          </w:tcPr>
          <w:p w14:paraId="62907DCA"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5C369AE1"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Տնտես</w:t>
            </w:r>
            <w:proofErr w:type="spellEnd"/>
            <w:r w:rsidRPr="00D57998">
              <w:rPr>
                <w:rFonts w:ascii="GHEA Grapalat" w:hAnsi="GHEA Grapalat" w:cs="Sylfaen"/>
                <w:sz w:val="20"/>
                <w:szCs w:val="20"/>
                <w:lang w:val="hy-AM"/>
              </w:rPr>
              <w:t>ական ապրանքների պահեստ</w:t>
            </w:r>
          </w:p>
        </w:tc>
        <w:tc>
          <w:tcPr>
            <w:tcW w:w="900" w:type="dxa"/>
            <w:vAlign w:val="center"/>
          </w:tcPr>
          <w:p w14:paraId="35E0842D"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013B9568"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12 </w:t>
            </w:r>
            <w:proofErr w:type="spellStart"/>
            <w:r w:rsidRPr="00D57998">
              <w:rPr>
                <w:rFonts w:ascii="GHEA Grapalat" w:hAnsi="GHEA Grapalat" w:cs="Sylfaen"/>
                <w:sz w:val="20"/>
                <w:szCs w:val="20"/>
              </w:rPr>
              <w:t>քմ</w:t>
            </w:r>
            <w:proofErr w:type="spellEnd"/>
          </w:p>
        </w:tc>
        <w:tc>
          <w:tcPr>
            <w:tcW w:w="2250" w:type="dxa"/>
            <w:vAlign w:val="center"/>
          </w:tcPr>
          <w:p w14:paraId="65DF6F33" w14:textId="77777777" w:rsidR="006F5B52" w:rsidRPr="00D57998" w:rsidRDefault="006F5B52" w:rsidP="00D57998">
            <w:pPr>
              <w:contextualSpacing/>
              <w:rPr>
                <w:rFonts w:ascii="GHEA Grapalat" w:hAnsi="GHEA Grapalat" w:cs="Sylfaen"/>
                <w:sz w:val="20"/>
                <w:szCs w:val="20"/>
              </w:rPr>
            </w:pPr>
          </w:p>
        </w:tc>
        <w:tc>
          <w:tcPr>
            <w:tcW w:w="1980" w:type="dxa"/>
          </w:tcPr>
          <w:p w14:paraId="47B9EF1D" w14:textId="77777777" w:rsidR="006F5B52" w:rsidRPr="00D57998" w:rsidRDefault="006F5B52" w:rsidP="00D57998">
            <w:pPr>
              <w:contextualSpacing/>
              <w:rPr>
                <w:rFonts w:ascii="GHEA Grapalat" w:hAnsi="GHEA Grapalat" w:cs="Sylfaen"/>
                <w:sz w:val="20"/>
                <w:szCs w:val="20"/>
              </w:rPr>
            </w:pPr>
          </w:p>
        </w:tc>
        <w:tc>
          <w:tcPr>
            <w:tcW w:w="1985" w:type="dxa"/>
          </w:tcPr>
          <w:p w14:paraId="43170CF1" w14:textId="77777777" w:rsidR="006F5B52" w:rsidRPr="00D57998" w:rsidRDefault="006F5B52" w:rsidP="00D57998">
            <w:pPr>
              <w:contextualSpacing/>
              <w:rPr>
                <w:rFonts w:ascii="GHEA Grapalat" w:hAnsi="GHEA Grapalat" w:cs="Sylfaen"/>
                <w:sz w:val="20"/>
                <w:szCs w:val="20"/>
              </w:rPr>
            </w:pPr>
          </w:p>
        </w:tc>
      </w:tr>
      <w:tr w:rsidR="006F5B52" w:rsidRPr="00D57998" w14:paraId="40F17459" w14:textId="77777777" w:rsidTr="00D57998">
        <w:tc>
          <w:tcPr>
            <w:tcW w:w="355" w:type="dxa"/>
            <w:vAlign w:val="center"/>
          </w:tcPr>
          <w:p w14:paraId="66476C34"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5D0EFAF4"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Տնտեսվարի</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սենյակ</w:t>
            </w:r>
            <w:proofErr w:type="spellEnd"/>
          </w:p>
        </w:tc>
        <w:tc>
          <w:tcPr>
            <w:tcW w:w="900" w:type="dxa"/>
            <w:vAlign w:val="center"/>
          </w:tcPr>
          <w:p w14:paraId="22BE4A58"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7936D46D"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22 </w:t>
            </w:r>
            <w:proofErr w:type="spellStart"/>
            <w:r w:rsidRPr="00D57998">
              <w:rPr>
                <w:rFonts w:ascii="GHEA Grapalat" w:hAnsi="GHEA Grapalat" w:cs="Sylfaen"/>
                <w:sz w:val="20"/>
                <w:szCs w:val="20"/>
              </w:rPr>
              <w:t>քմ</w:t>
            </w:r>
            <w:proofErr w:type="spellEnd"/>
          </w:p>
        </w:tc>
        <w:tc>
          <w:tcPr>
            <w:tcW w:w="2250" w:type="dxa"/>
            <w:vAlign w:val="center"/>
          </w:tcPr>
          <w:p w14:paraId="47805E38" w14:textId="77777777" w:rsidR="006F5B52" w:rsidRPr="00D57998" w:rsidRDefault="006F5B52" w:rsidP="00D57998">
            <w:pPr>
              <w:contextualSpacing/>
              <w:rPr>
                <w:rFonts w:ascii="GHEA Grapalat" w:hAnsi="GHEA Grapalat" w:cs="Sylfaen"/>
                <w:sz w:val="20"/>
                <w:szCs w:val="20"/>
              </w:rPr>
            </w:pPr>
          </w:p>
        </w:tc>
        <w:tc>
          <w:tcPr>
            <w:tcW w:w="1980" w:type="dxa"/>
          </w:tcPr>
          <w:p w14:paraId="22AB77AB" w14:textId="77777777" w:rsidR="006F5B52" w:rsidRPr="00D57998" w:rsidRDefault="006F5B52" w:rsidP="00D57998">
            <w:pPr>
              <w:contextualSpacing/>
              <w:rPr>
                <w:rFonts w:ascii="GHEA Grapalat" w:hAnsi="GHEA Grapalat" w:cs="Sylfaen"/>
                <w:sz w:val="20"/>
                <w:szCs w:val="20"/>
              </w:rPr>
            </w:pPr>
          </w:p>
        </w:tc>
        <w:tc>
          <w:tcPr>
            <w:tcW w:w="1985" w:type="dxa"/>
          </w:tcPr>
          <w:p w14:paraId="271A8F20" w14:textId="77777777" w:rsidR="006F5B52" w:rsidRPr="00D57998" w:rsidRDefault="006F5B52" w:rsidP="00D57998">
            <w:pPr>
              <w:contextualSpacing/>
              <w:rPr>
                <w:rFonts w:ascii="GHEA Grapalat" w:hAnsi="GHEA Grapalat" w:cs="Sylfaen"/>
                <w:sz w:val="20"/>
                <w:szCs w:val="20"/>
              </w:rPr>
            </w:pPr>
          </w:p>
        </w:tc>
      </w:tr>
      <w:tr w:rsidR="006F5B52" w:rsidRPr="00D57998" w14:paraId="2A194495" w14:textId="77777777" w:rsidTr="00D57998">
        <w:tc>
          <w:tcPr>
            <w:tcW w:w="355" w:type="dxa"/>
            <w:vAlign w:val="center"/>
          </w:tcPr>
          <w:p w14:paraId="0A095D3E"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244ABE03"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Տնտեսական</w:t>
            </w:r>
            <w:proofErr w:type="spellEnd"/>
            <w:r w:rsidRPr="00D57998">
              <w:rPr>
                <w:rFonts w:ascii="GHEA Grapalat" w:hAnsi="GHEA Grapalat" w:cs="Sylfaen"/>
                <w:sz w:val="20"/>
                <w:szCs w:val="20"/>
              </w:rPr>
              <w:t xml:space="preserve"> </w:t>
            </w:r>
            <w:r w:rsidRPr="00D57998">
              <w:rPr>
                <w:rFonts w:ascii="GHEA Grapalat" w:hAnsi="GHEA Grapalat" w:cs="Sylfaen"/>
                <w:sz w:val="20"/>
                <w:szCs w:val="20"/>
                <w:lang w:val="hy-AM"/>
              </w:rPr>
              <w:t>բաժնի</w:t>
            </w:r>
            <w:r w:rsidRPr="00D57998">
              <w:rPr>
                <w:rFonts w:ascii="GHEA Grapalat" w:hAnsi="GHEA Grapalat" w:cs="Sylfaen"/>
                <w:sz w:val="20"/>
                <w:szCs w:val="20"/>
              </w:rPr>
              <w:t xml:space="preserve"> </w:t>
            </w:r>
            <w:r w:rsidRPr="00D57998">
              <w:rPr>
                <w:rFonts w:ascii="GHEA Grapalat" w:hAnsi="GHEA Grapalat" w:cs="Sylfaen"/>
                <w:sz w:val="20"/>
                <w:szCs w:val="20"/>
                <w:lang w:val="hy-AM"/>
              </w:rPr>
              <w:t>աշխատա</w:t>
            </w:r>
            <w:proofErr w:type="spellStart"/>
            <w:r w:rsidRPr="00D57998">
              <w:rPr>
                <w:rFonts w:ascii="GHEA Grapalat" w:hAnsi="GHEA Grapalat" w:cs="Sylfaen"/>
                <w:sz w:val="20"/>
                <w:szCs w:val="20"/>
              </w:rPr>
              <w:t>սենյակ</w:t>
            </w:r>
            <w:proofErr w:type="spellEnd"/>
          </w:p>
        </w:tc>
        <w:tc>
          <w:tcPr>
            <w:tcW w:w="900" w:type="dxa"/>
            <w:vAlign w:val="center"/>
          </w:tcPr>
          <w:p w14:paraId="62682C30" w14:textId="77777777" w:rsidR="006F5B52" w:rsidRPr="00D57998" w:rsidRDefault="006F5B52" w:rsidP="00D57998">
            <w:pPr>
              <w:contextualSpacing/>
              <w:jc w:val="center"/>
              <w:rPr>
                <w:rFonts w:ascii="GHEA Grapalat" w:hAnsi="GHEA Grapalat"/>
                <w:sz w:val="20"/>
                <w:szCs w:val="20"/>
              </w:rPr>
            </w:pPr>
          </w:p>
        </w:tc>
        <w:tc>
          <w:tcPr>
            <w:tcW w:w="2183" w:type="dxa"/>
            <w:vAlign w:val="center"/>
          </w:tcPr>
          <w:p w14:paraId="517428FE"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2</w:t>
            </w:r>
            <w:r w:rsidRPr="00D57998">
              <w:rPr>
                <w:rFonts w:ascii="GHEA Grapalat" w:hAnsi="GHEA Grapalat" w:cs="Sylfaen"/>
                <w:sz w:val="20"/>
                <w:szCs w:val="20"/>
                <w:lang w:val="hy-AM"/>
              </w:rPr>
              <w:t>2</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70558644" w14:textId="77777777" w:rsidR="006F5B52" w:rsidRPr="00D57998" w:rsidRDefault="006F5B52" w:rsidP="00D57998">
            <w:pPr>
              <w:contextualSpacing/>
              <w:rPr>
                <w:rFonts w:ascii="GHEA Grapalat" w:hAnsi="GHEA Grapalat" w:cs="Sylfaen"/>
                <w:sz w:val="20"/>
                <w:szCs w:val="20"/>
              </w:rPr>
            </w:pPr>
          </w:p>
        </w:tc>
        <w:tc>
          <w:tcPr>
            <w:tcW w:w="1980" w:type="dxa"/>
          </w:tcPr>
          <w:p w14:paraId="1C0CD16C" w14:textId="77777777" w:rsidR="006F5B52" w:rsidRPr="00D57998" w:rsidRDefault="006F5B52" w:rsidP="00D57998">
            <w:pPr>
              <w:contextualSpacing/>
              <w:rPr>
                <w:rFonts w:ascii="GHEA Grapalat" w:hAnsi="GHEA Grapalat" w:cs="Sylfaen"/>
                <w:sz w:val="20"/>
                <w:szCs w:val="20"/>
              </w:rPr>
            </w:pPr>
          </w:p>
        </w:tc>
        <w:tc>
          <w:tcPr>
            <w:tcW w:w="1985" w:type="dxa"/>
          </w:tcPr>
          <w:p w14:paraId="32CAD34F" w14:textId="77777777" w:rsidR="006F5B52" w:rsidRPr="00D57998" w:rsidRDefault="006F5B52" w:rsidP="00D57998">
            <w:pPr>
              <w:contextualSpacing/>
              <w:rPr>
                <w:rFonts w:ascii="GHEA Grapalat" w:hAnsi="GHEA Grapalat" w:cs="Sylfaen"/>
                <w:sz w:val="20"/>
                <w:szCs w:val="20"/>
              </w:rPr>
            </w:pPr>
          </w:p>
        </w:tc>
      </w:tr>
      <w:tr w:rsidR="006F5B52" w:rsidRPr="00D57998" w14:paraId="5B02275D" w14:textId="77777777" w:rsidTr="00D57998">
        <w:tc>
          <w:tcPr>
            <w:tcW w:w="355" w:type="dxa"/>
            <w:tcBorders>
              <w:bottom w:val="single" w:sz="4" w:space="0" w:color="auto"/>
            </w:tcBorders>
            <w:vAlign w:val="center"/>
          </w:tcPr>
          <w:p w14:paraId="2668DB87" w14:textId="77777777" w:rsidR="006F5B52" w:rsidRPr="00D57998" w:rsidRDefault="006F5B52" w:rsidP="00D57998">
            <w:pPr>
              <w:tabs>
                <w:tab w:val="left" w:pos="709"/>
              </w:tabs>
              <w:contextualSpacing/>
              <w:rPr>
                <w:rFonts w:ascii="GHEA Grapalat" w:hAnsi="GHEA Grapalat"/>
                <w:sz w:val="20"/>
                <w:szCs w:val="20"/>
              </w:rPr>
            </w:pPr>
          </w:p>
        </w:tc>
        <w:tc>
          <w:tcPr>
            <w:tcW w:w="1553" w:type="dxa"/>
            <w:tcBorders>
              <w:bottom w:val="single" w:sz="4" w:space="0" w:color="auto"/>
            </w:tcBorders>
            <w:vAlign w:val="center"/>
          </w:tcPr>
          <w:p w14:paraId="1FBA83E4"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Լսարան</w:t>
            </w:r>
          </w:p>
        </w:tc>
        <w:tc>
          <w:tcPr>
            <w:tcW w:w="900" w:type="dxa"/>
            <w:tcBorders>
              <w:bottom w:val="single" w:sz="4" w:space="0" w:color="auto"/>
            </w:tcBorders>
            <w:vAlign w:val="center"/>
          </w:tcPr>
          <w:p w14:paraId="51627DFF"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tcBorders>
              <w:bottom w:val="single" w:sz="4" w:space="0" w:color="auto"/>
            </w:tcBorders>
            <w:vAlign w:val="center"/>
          </w:tcPr>
          <w:p w14:paraId="4A887401"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28 </w:t>
            </w:r>
            <w:proofErr w:type="spellStart"/>
            <w:r w:rsidRPr="00D57998">
              <w:rPr>
                <w:rFonts w:ascii="GHEA Grapalat" w:hAnsi="GHEA Grapalat" w:cs="Sylfaen"/>
                <w:sz w:val="20"/>
                <w:szCs w:val="20"/>
              </w:rPr>
              <w:t>քմ</w:t>
            </w:r>
            <w:proofErr w:type="spellEnd"/>
          </w:p>
        </w:tc>
        <w:tc>
          <w:tcPr>
            <w:tcW w:w="2250" w:type="dxa"/>
            <w:tcBorders>
              <w:bottom w:val="single" w:sz="4" w:space="0" w:color="auto"/>
            </w:tcBorders>
            <w:vAlign w:val="center"/>
          </w:tcPr>
          <w:p w14:paraId="6FD7386E" w14:textId="77777777" w:rsidR="006F5B52" w:rsidRPr="00D57998" w:rsidRDefault="006F5B52" w:rsidP="00D57998">
            <w:pPr>
              <w:contextualSpacing/>
              <w:rPr>
                <w:rFonts w:ascii="GHEA Grapalat" w:hAnsi="GHEA Grapalat" w:cs="Sylfaen"/>
                <w:sz w:val="20"/>
                <w:szCs w:val="20"/>
              </w:rPr>
            </w:pPr>
          </w:p>
        </w:tc>
        <w:tc>
          <w:tcPr>
            <w:tcW w:w="1980" w:type="dxa"/>
            <w:tcBorders>
              <w:bottom w:val="single" w:sz="4" w:space="0" w:color="auto"/>
            </w:tcBorders>
          </w:tcPr>
          <w:p w14:paraId="2E9CCDA5" w14:textId="77777777" w:rsidR="006F5B52" w:rsidRPr="00D57998" w:rsidRDefault="006F5B52" w:rsidP="00D57998">
            <w:pPr>
              <w:contextualSpacing/>
              <w:rPr>
                <w:rFonts w:ascii="GHEA Grapalat" w:hAnsi="GHEA Grapalat" w:cs="Sylfaen"/>
                <w:sz w:val="20"/>
                <w:szCs w:val="20"/>
              </w:rPr>
            </w:pPr>
          </w:p>
        </w:tc>
        <w:tc>
          <w:tcPr>
            <w:tcW w:w="1985" w:type="dxa"/>
            <w:tcBorders>
              <w:bottom w:val="single" w:sz="4" w:space="0" w:color="auto"/>
            </w:tcBorders>
          </w:tcPr>
          <w:p w14:paraId="508A0C2E" w14:textId="77777777" w:rsidR="006F5B52" w:rsidRPr="00D57998" w:rsidRDefault="006F5B52" w:rsidP="00D57998">
            <w:pPr>
              <w:contextualSpacing/>
              <w:rPr>
                <w:rFonts w:ascii="GHEA Grapalat" w:hAnsi="GHEA Grapalat" w:cs="Sylfaen"/>
                <w:sz w:val="20"/>
                <w:szCs w:val="20"/>
              </w:rPr>
            </w:pPr>
          </w:p>
        </w:tc>
      </w:tr>
      <w:tr w:rsidR="006F5B52" w:rsidRPr="00D57998" w14:paraId="0EE2073C" w14:textId="77777777" w:rsidTr="00D57998">
        <w:tc>
          <w:tcPr>
            <w:tcW w:w="355" w:type="dxa"/>
            <w:tcBorders>
              <w:bottom w:val="single" w:sz="4" w:space="0" w:color="auto"/>
            </w:tcBorders>
            <w:vAlign w:val="center"/>
          </w:tcPr>
          <w:p w14:paraId="7CACEEC7" w14:textId="77777777" w:rsidR="006F5B52" w:rsidRPr="00D57998" w:rsidRDefault="006F5B52" w:rsidP="00D57998">
            <w:pPr>
              <w:tabs>
                <w:tab w:val="left" w:pos="709"/>
              </w:tabs>
              <w:contextualSpacing/>
              <w:rPr>
                <w:rFonts w:ascii="GHEA Grapalat" w:hAnsi="GHEA Grapalat"/>
                <w:sz w:val="20"/>
                <w:szCs w:val="20"/>
              </w:rPr>
            </w:pPr>
          </w:p>
        </w:tc>
        <w:tc>
          <w:tcPr>
            <w:tcW w:w="1553" w:type="dxa"/>
            <w:tcBorders>
              <w:bottom w:val="single" w:sz="4" w:space="0" w:color="auto"/>
            </w:tcBorders>
            <w:vAlign w:val="center"/>
          </w:tcPr>
          <w:p w14:paraId="115139E3"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Խոհանոց</w:t>
            </w:r>
          </w:p>
        </w:tc>
        <w:tc>
          <w:tcPr>
            <w:tcW w:w="900" w:type="dxa"/>
            <w:tcBorders>
              <w:bottom w:val="single" w:sz="4" w:space="0" w:color="auto"/>
            </w:tcBorders>
            <w:vAlign w:val="center"/>
          </w:tcPr>
          <w:p w14:paraId="74267B06"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1</w:t>
            </w:r>
          </w:p>
        </w:tc>
        <w:tc>
          <w:tcPr>
            <w:tcW w:w="2183" w:type="dxa"/>
            <w:tcBorders>
              <w:bottom w:val="single" w:sz="4" w:space="0" w:color="auto"/>
            </w:tcBorders>
            <w:vAlign w:val="center"/>
          </w:tcPr>
          <w:p w14:paraId="034A92EA"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28 </w:t>
            </w:r>
            <w:proofErr w:type="spellStart"/>
            <w:r w:rsidRPr="00D57998">
              <w:rPr>
                <w:rFonts w:ascii="GHEA Grapalat" w:hAnsi="GHEA Grapalat" w:cs="Sylfaen"/>
                <w:sz w:val="20"/>
                <w:szCs w:val="20"/>
              </w:rPr>
              <w:t>քմ</w:t>
            </w:r>
            <w:proofErr w:type="spellEnd"/>
          </w:p>
        </w:tc>
        <w:tc>
          <w:tcPr>
            <w:tcW w:w="2250" w:type="dxa"/>
            <w:tcBorders>
              <w:bottom w:val="single" w:sz="4" w:space="0" w:color="auto"/>
            </w:tcBorders>
            <w:vAlign w:val="center"/>
          </w:tcPr>
          <w:p w14:paraId="5EF2C6B0" w14:textId="77777777" w:rsidR="006F5B52" w:rsidRPr="00D57998" w:rsidRDefault="006F5B52" w:rsidP="00D57998">
            <w:pPr>
              <w:contextualSpacing/>
              <w:rPr>
                <w:rFonts w:ascii="GHEA Grapalat" w:hAnsi="GHEA Grapalat" w:cs="Sylfaen"/>
                <w:sz w:val="20"/>
                <w:szCs w:val="20"/>
              </w:rPr>
            </w:pPr>
          </w:p>
        </w:tc>
        <w:tc>
          <w:tcPr>
            <w:tcW w:w="1980" w:type="dxa"/>
            <w:tcBorders>
              <w:bottom w:val="single" w:sz="4" w:space="0" w:color="auto"/>
            </w:tcBorders>
          </w:tcPr>
          <w:p w14:paraId="22BD4A2C" w14:textId="77777777" w:rsidR="006F5B52" w:rsidRPr="00D57998" w:rsidRDefault="006F5B52" w:rsidP="00D57998">
            <w:pPr>
              <w:contextualSpacing/>
              <w:rPr>
                <w:rFonts w:ascii="GHEA Grapalat" w:hAnsi="GHEA Grapalat" w:cs="Sylfaen"/>
                <w:sz w:val="20"/>
                <w:szCs w:val="20"/>
              </w:rPr>
            </w:pPr>
          </w:p>
        </w:tc>
        <w:tc>
          <w:tcPr>
            <w:tcW w:w="1985" w:type="dxa"/>
            <w:tcBorders>
              <w:bottom w:val="single" w:sz="4" w:space="0" w:color="auto"/>
            </w:tcBorders>
          </w:tcPr>
          <w:p w14:paraId="52D34A9B" w14:textId="77777777" w:rsidR="006F5B52" w:rsidRPr="00D57998" w:rsidRDefault="006F5B52" w:rsidP="00D57998">
            <w:pPr>
              <w:contextualSpacing/>
              <w:rPr>
                <w:rFonts w:ascii="GHEA Grapalat" w:hAnsi="GHEA Grapalat" w:cs="Sylfaen"/>
                <w:sz w:val="20"/>
                <w:szCs w:val="20"/>
              </w:rPr>
            </w:pPr>
          </w:p>
        </w:tc>
      </w:tr>
      <w:tr w:rsidR="006F5B52" w:rsidRPr="00D57998" w14:paraId="2E562003" w14:textId="77777777" w:rsidTr="00D57998">
        <w:tc>
          <w:tcPr>
            <w:tcW w:w="355" w:type="dxa"/>
            <w:tcBorders>
              <w:bottom w:val="single" w:sz="4" w:space="0" w:color="auto"/>
            </w:tcBorders>
            <w:vAlign w:val="center"/>
          </w:tcPr>
          <w:p w14:paraId="103C43FE"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tcBorders>
              <w:bottom w:val="single" w:sz="4" w:space="0" w:color="auto"/>
            </w:tcBorders>
            <w:vAlign w:val="center"/>
          </w:tcPr>
          <w:p w14:paraId="73092DC7"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Լվացարան</w:t>
            </w:r>
          </w:p>
        </w:tc>
        <w:tc>
          <w:tcPr>
            <w:tcW w:w="900" w:type="dxa"/>
            <w:tcBorders>
              <w:bottom w:val="single" w:sz="4" w:space="0" w:color="auto"/>
            </w:tcBorders>
            <w:vAlign w:val="center"/>
          </w:tcPr>
          <w:p w14:paraId="422E2893"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2</w:t>
            </w:r>
          </w:p>
        </w:tc>
        <w:tc>
          <w:tcPr>
            <w:tcW w:w="2183" w:type="dxa"/>
            <w:tcBorders>
              <w:bottom w:val="single" w:sz="4" w:space="0" w:color="auto"/>
            </w:tcBorders>
            <w:vAlign w:val="center"/>
          </w:tcPr>
          <w:p w14:paraId="7FD75DD9"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Յուրաքանչյուրը  շուրջ</w:t>
            </w:r>
            <w:r w:rsidRPr="00D57998">
              <w:rPr>
                <w:rFonts w:ascii="GHEA Grapalat" w:hAnsi="GHEA Grapalat" w:cs="Sylfaen"/>
                <w:sz w:val="20"/>
                <w:szCs w:val="20"/>
              </w:rPr>
              <w:t xml:space="preserve">  </w:t>
            </w:r>
            <w:r w:rsidRPr="00D57998">
              <w:rPr>
                <w:rFonts w:ascii="GHEA Grapalat" w:hAnsi="GHEA Grapalat" w:cs="Sylfaen"/>
                <w:sz w:val="20"/>
                <w:szCs w:val="20"/>
                <w:lang w:val="hy-AM"/>
              </w:rPr>
              <w:t>4</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tcBorders>
              <w:bottom w:val="single" w:sz="4" w:space="0" w:color="auto"/>
            </w:tcBorders>
            <w:vAlign w:val="center"/>
          </w:tcPr>
          <w:p w14:paraId="043854DB" w14:textId="77777777" w:rsidR="006F5B52" w:rsidRPr="00D57998" w:rsidRDefault="006F5B52" w:rsidP="00D57998">
            <w:pPr>
              <w:contextualSpacing/>
              <w:rPr>
                <w:rFonts w:ascii="GHEA Grapalat" w:hAnsi="GHEA Grapalat" w:cs="Sylfaen"/>
                <w:sz w:val="20"/>
                <w:szCs w:val="20"/>
              </w:rPr>
            </w:pPr>
          </w:p>
        </w:tc>
        <w:tc>
          <w:tcPr>
            <w:tcW w:w="1980" w:type="dxa"/>
            <w:tcBorders>
              <w:bottom w:val="single" w:sz="4" w:space="0" w:color="auto"/>
            </w:tcBorders>
          </w:tcPr>
          <w:p w14:paraId="001C1554" w14:textId="77777777" w:rsidR="006F5B52" w:rsidRPr="00D57998" w:rsidRDefault="006F5B52" w:rsidP="00D57998">
            <w:pPr>
              <w:contextualSpacing/>
              <w:rPr>
                <w:rFonts w:ascii="GHEA Grapalat" w:hAnsi="GHEA Grapalat" w:cs="Sylfaen"/>
                <w:sz w:val="20"/>
                <w:szCs w:val="20"/>
              </w:rPr>
            </w:pPr>
          </w:p>
        </w:tc>
        <w:tc>
          <w:tcPr>
            <w:tcW w:w="1985" w:type="dxa"/>
            <w:tcBorders>
              <w:bottom w:val="single" w:sz="4" w:space="0" w:color="auto"/>
            </w:tcBorders>
          </w:tcPr>
          <w:p w14:paraId="506ADABB" w14:textId="77777777" w:rsidR="006F5B52" w:rsidRPr="00D57998" w:rsidRDefault="006F5B52" w:rsidP="00D57998">
            <w:pPr>
              <w:contextualSpacing/>
              <w:rPr>
                <w:rFonts w:ascii="GHEA Grapalat" w:hAnsi="GHEA Grapalat" w:cs="Sylfaen"/>
                <w:sz w:val="20"/>
                <w:szCs w:val="20"/>
              </w:rPr>
            </w:pPr>
          </w:p>
        </w:tc>
      </w:tr>
      <w:tr w:rsidR="006F5B52" w:rsidRPr="00AF279E" w14:paraId="39B540C6" w14:textId="77777777" w:rsidTr="00D57998">
        <w:tc>
          <w:tcPr>
            <w:tcW w:w="355" w:type="dxa"/>
            <w:vAlign w:val="center"/>
          </w:tcPr>
          <w:p w14:paraId="3916E06B"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3DAC2DBB"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Սանհանգույց</w:t>
            </w:r>
            <w:proofErr w:type="spellEnd"/>
          </w:p>
        </w:tc>
        <w:tc>
          <w:tcPr>
            <w:tcW w:w="900" w:type="dxa"/>
            <w:vAlign w:val="center"/>
          </w:tcPr>
          <w:p w14:paraId="11633601"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2</w:t>
            </w:r>
          </w:p>
        </w:tc>
        <w:tc>
          <w:tcPr>
            <w:tcW w:w="2183" w:type="dxa"/>
            <w:vAlign w:val="center"/>
          </w:tcPr>
          <w:p w14:paraId="261B7A63" w14:textId="77777777" w:rsidR="006F5B52" w:rsidRPr="00D57998" w:rsidRDefault="006F5B52" w:rsidP="00D57998">
            <w:pPr>
              <w:contextualSpacing/>
              <w:rPr>
                <w:rFonts w:ascii="GHEA Grapalat" w:hAnsi="GHEA Grapalat"/>
                <w:sz w:val="20"/>
                <w:szCs w:val="20"/>
                <w:lang w:val="hy-AM"/>
              </w:rPr>
            </w:pPr>
            <w:r w:rsidRPr="00D57998">
              <w:rPr>
                <w:rFonts w:ascii="GHEA Grapalat" w:hAnsi="GHEA Grapalat" w:cs="Sylfaen"/>
                <w:sz w:val="20"/>
                <w:szCs w:val="20"/>
                <w:lang w:val="hy-AM"/>
              </w:rPr>
              <w:t>Տղամարդկանց և կանանց ոչ պակաս 3 քմ  յուրաքանչյուրը</w:t>
            </w:r>
          </w:p>
        </w:tc>
        <w:tc>
          <w:tcPr>
            <w:tcW w:w="2250" w:type="dxa"/>
            <w:vAlign w:val="center"/>
          </w:tcPr>
          <w:p w14:paraId="07330062" w14:textId="77777777" w:rsidR="006F5B52" w:rsidRPr="00D57998" w:rsidRDefault="006F5B52" w:rsidP="00D57998">
            <w:pPr>
              <w:contextualSpacing/>
              <w:rPr>
                <w:rFonts w:ascii="GHEA Grapalat" w:hAnsi="GHEA Grapalat" w:cs="Sylfaen"/>
                <w:sz w:val="20"/>
                <w:szCs w:val="20"/>
                <w:lang w:val="hy-AM"/>
              </w:rPr>
            </w:pPr>
          </w:p>
        </w:tc>
        <w:tc>
          <w:tcPr>
            <w:tcW w:w="1980" w:type="dxa"/>
          </w:tcPr>
          <w:p w14:paraId="4AA26FF7" w14:textId="77777777" w:rsidR="006F5B52" w:rsidRPr="00D57998" w:rsidRDefault="006F5B52" w:rsidP="00D57998">
            <w:pPr>
              <w:contextualSpacing/>
              <w:rPr>
                <w:rFonts w:ascii="GHEA Grapalat" w:hAnsi="GHEA Grapalat" w:cs="Sylfaen"/>
                <w:sz w:val="20"/>
                <w:szCs w:val="20"/>
                <w:lang w:val="hy-AM"/>
              </w:rPr>
            </w:pPr>
          </w:p>
        </w:tc>
        <w:tc>
          <w:tcPr>
            <w:tcW w:w="1985" w:type="dxa"/>
          </w:tcPr>
          <w:p w14:paraId="54AE31B1"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5DC93626" w14:textId="77777777" w:rsidTr="00D57998">
        <w:tc>
          <w:tcPr>
            <w:tcW w:w="355" w:type="dxa"/>
            <w:vAlign w:val="center"/>
          </w:tcPr>
          <w:p w14:paraId="7982ADDD"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2554F17F"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Միջանցք</w:t>
            </w:r>
          </w:p>
        </w:tc>
        <w:tc>
          <w:tcPr>
            <w:tcW w:w="900" w:type="dxa"/>
            <w:vAlign w:val="center"/>
          </w:tcPr>
          <w:p w14:paraId="46C15281"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1</w:t>
            </w:r>
          </w:p>
        </w:tc>
        <w:tc>
          <w:tcPr>
            <w:tcW w:w="2183" w:type="dxa"/>
            <w:vAlign w:val="center"/>
          </w:tcPr>
          <w:p w14:paraId="0186EFA4"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շուրջ 63 քմ</w:t>
            </w:r>
          </w:p>
        </w:tc>
        <w:tc>
          <w:tcPr>
            <w:tcW w:w="2250" w:type="dxa"/>
            <w:vAlign w:val="center"/>
          </w:tcPr>
          <w:p w14:paraId="30A412B6" w14:textId="77777777" w:rsidR="006F5B52" w:rsidRPr="00D57998" w:rsidRDefault="006F5B52" w:rsidP="00D57998">
            <w:pPr>
              <w:contextualSpacing/>
              <w:rPr>
                <w:rFonts w:ascii="GHEA Grapalat" w:hAnsi="GHEA Grapalat" w:cs="Sylfaen"/>
                <w:sz w:val="20"/>
                <w:szCs w:val="20"/>
                <w:lang w:val="hy-AM"/>
              </w:rPr>
            </w:pPr>
          </w:p>
        </w:tc>
        <w:tc>
          <w:tcPr>
            <w:tcW w:w="1980" w:type="dxa"/>
          </w:tcPr>
          <w:p w14:paraId="216EA96F" w14:textId="77777777" w:rsidR="006F5B52" w:rsidRPr="00D57998" w:rsidRDefault="006F5B52" w:rsidP="00D57998">
            <w:pPr>
              <w:contextualSpacing/>
              <w:rPr>
                <w:rFonts w:ascii="GHEA Grapalat" w:hAnsi="GHEA Grapalat" w:cs="Sylfaen"/>
                <w:sz w:val="20"/>
                <w:szCs w:val="20"/>
                <w:lang w:val="hy-AM"/>
              </w:rPr>
            </w:pPr>
          </w:p>
        </w:tc>
        <w:tc>
          <w:tcPr>
            <w:tcW w:w="1985" w:type="dxa"/>
          </w:tcPr>
          <w:p w14:paraId="2D66DA15"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16409B56" w14:textId="77777777" w:rsidTr="00D57998">
        <w:tc>
          <w:tcPr>
            <w:tcW w:w="355" w:type="dxa"/>
            <w:vAlign w:val="center"/>
          </w:tcPr>
          <w:p w14:paraId="0B2F4230"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2F0AD64C"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sz w:val="20"/>
                <w:szCs w:val="20"/>
                <w:lang w:val="hy-AM"/>
              </w:rPr>
              <w:t>Պահակակետ</w:t>
            </w:r>
          </w:p>
        </w:tc>
        <w:tc>
          <w:tcPr>
            <w:tcW w:w="900" w:type="dxa"/>
            <w:vAlign w:val="center"/>
          </w:tcPr>
          <w:p w14:paraId="4DCBF78D"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1</w:t>
            </w:r>
          </w:p>
        </w:tc>
        <w:tc>
          <w:tcPr>
            <w:tcW w:w="2183" w:type="dxa"/>
            <w:vAlign w:val="center"/>
          </w:tcPr>
          <w:p w14:paraId="24E4C32D" w14:textId="77777777" w:rsidR="006F5B52" w:rsidRPr="00D57998" w:rsidRDefault="006F5B52" w:rsidP="00D57998">
            <w:pPr>
              <w:contextualSpacing/>
              <w:rPr>
                <w:rFonts w:ascii="GHEA Grapalat" w:hAnsi="GHEA Grapalat" w:cs="Sylfaen"/>
                <w:sz w:val="20"/>
                <w:szCs w:val="20"/>
                <w:lang w:val="hy-AM"/>
              </w:rPr>
            </w:pPr>
          </w:p>
        </w:tc>
        <w:tc>
          <w:tcPr>
            <w:tcW w:w="2250" w:type="dxa"/>
            <w:vAlign w:val="center"/>
          </w:tcPr>
          <w:p w14:paraId="77205ED9" w14:textId="77777777" w:rsidR="006F5B52" w:rsidRPr="00D57998" w:rsidRDefault="006F5B52" w:rsidP="00D57998">
            <w:pPr>
              <w:contextualSpacing/>
              <w:rPr>
                <w:rFonts w:ascii="GHEA Grapalat" w:hAnsi="GHEA Grapalat" w:cs="Sylfaen"/>
                <w:sz w:val="20"/>
                <w:szCs w:val="20"/>
                <w:lang w:val="hy-AM"/>
              </w:rPr>
            </w:pPr>
          </w:p>
        </w:tc>
        <w:tc>
          <w:tcPr>
            <w:tcW w:w="1980" w:type="dxa"/>
          </w:tcPr>
          <w:p w14:paraId="2FE3B24E" w14:textId="77777777" w:rsidR="006F5B52" w:rsidRPr="00D57998" w:rsidRDefault="006F5B52" w:rsidP="00D57998">
            <w:pPr>
              <w:contextualSpacing/>
              <w:rPr>
                <w:rFonts w:ascii="GHEA Grapalat" w:hAnsi="GHEA Grapalat" w:cs="Sylfaen"/>
                <w:sz w:val="20"/>
                <w:szCs w:val="20"/>
                <w:lang w:val="hy-AM"/>
              </w:rPr>
            </w:pPr>
          </w:p>
        </w:tc>
        <w:tc>
          <w:tcPr>
            <w:tcW w:w="1985" w:type="dxa"/>
          </w:tcPr>
          <w:p w14:paraId="4D3C1D65"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6173FFF5" w14:textId="77777777" w:rsidTr="00D57998">
        <w:tc>
          <w:tcPr>
            <w:tcW w:w="355" w:type="dxa"/>
            <w:vAlign w:val="center"/>
          </w:tcPr>
          <w:p w14:paraId="4793FE72"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13952AD7" w14:textId="77777777" w:rsidR="006F5B52" w:rsidRPr="00D57998" w:rsidRDefault="006F5B52" w:rsidP="00D57998">
            <w:pPr>
              <w:contextualSpacing/>
              <w:rPr>
                <w:rFonts w:ascii="GHEA Grapalat" w:hAnsi="GHEA Grapalat"/>
                <w:sz w:val="20"/>
                <w:szCs w:val="20"/>
                <w:lang w:val="hy-AM"/>
              </w:rPr>
            </w:pPr>
            <w:r w:rsidRPr="00D57998">
              <w:rPr>
                <w:rFonts w:ascii="GHEA Grapalat" w:hAnsi="GHEA Grapalat"/>
                <w:sz w:val="20"/>
                <w:szCs w:val="20"/>
                <w:lang w:val="hy-AM"/>
              </w:rPr>
              <w:t>Ավտոկայանատեղի ծածկով</w:t>
            </w:r>
          </w:p>
        </w:tc>
        <w:tc>
          <w:tcPr>
            <w:tcW w:w="900" w:type="dxa"/>
            <w:vAlign w:val="center"/>
          </w:tcPr>
          <w:p w14:paraId="5C994243"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1</w:t>
            </w:r>
          </w:p>
        </w:tc>
        <w:tc>
          <w:tcPr>
            <w:tcW w:w="2183" w:type="dxa"/>
            <w:vAlign w:val="center"/>
          </w:tcPr>
          <w:p w14:paraId="7E8FDB1A" w14:textId="77777777" w:rsidR="006F5B52" w:rsidRPr="00D57998" w:rsidRDefault="006F5B52" w:rsidP="00D57998">
            <w:pPr>
              <w:contextualSpacing/>
              <w:rPr>
                <w:rFonts w:ascii="GHEA Grapalat" w:hAnsi="GHEA Grapalat" w:cs="Sylfaen"/>
                <w:sz w:val="20"/>
                <w:szCs w:val="20"/>
                <w:lang w:val="hy-AM"/>
              </w:rPr>
            </w:pPr>
          </w:p>
        </w:tc>
        <w:tc>
          <w:tcPr>
            <w:tcW w:w="2250" w:type="dxa"/>
            <w:vAlign w:val="center"/>
          </w:tcPr>
          <w:p w14:paraId="6FD581AF" w14:textId="77777777" w:rsidR="006F5B52" w:rsidRPr="00D57998" w:rsidRDefault="006F5B52" w:rsidP="00D57998">
            <w:pPr>
              <w:contextualSpacing/>
              <w:rPr>
                <w:rFonts w:ascii="GHEA Grapalat" w:hAnsi="GHEA Grapalat" w:cs="Sylfaen"/>
                <w:sz w:val="20"/>
                <w:szCs w:val="20"/>
                <w:lang w:val="hy-AM"/>
              </w:rPr>
            </w:pPr>
          </w:p>
        </w:tc>
        <w:tc>
          <w:tcPr>
            <w:tcW w:w="1980" w:type="dxa"/>
          </w:tcPr>
          <w:p w14:paraId="6CDCFF8C" w14:textId="77777777" w:rsidR="006F5B52" w:rsidRPr="00D57998" w:rsidRDefault="006F5B52" w:rsidP="00D57998">
            <w:pPr>
              <w:contextualSpacing/>
              <w:rPr>
                <w:rFonts w:ascii="GHEA Grapalat" w:hAnsi="GHEA Grapalat" w:cs="Sylfaen"/>
                <w:sz w:val="20"/>
                <w:szCs w:val="20"/>
                <w:lang w:val="hy-AM"/>
              </w:rPr>
            </w:pPr>
          </w:p>
        </w:tc>
        <w:tc>
          <w:tcPr>
            <w:tcW w:w="1985" w:type="dxa"/>
          </w:tcPr>
          <w:p w14:paraId="75448A21" w14:textId="77777777" w:rsidR="006F5B52" w:rsidRPr="00D57998" w:rsidRDefault="006F5B52" w:rsidP="00D57998">
            <w:pPr>
              <w:contextualSpacing/>
              <w:rPr>
                <w:rFonts w:ascii="GHEA Grapalat" w:hAnsi="GHEA Grapalat" w:cs="Sylfaen"/>
                <w:sz w:val="20"/>
                <w:szCs w:val="20"/>
                <w:lang w:val="hy-AM"/>
              </w:rPr>
            </w:pPr>
          </w:p>
        </w:tc>
      </w:tr>
    </w:tbl>
    <w:p w14:paraId="3A2F5077" w14:textId="77777777" w:rsidR="006F5B52" w:rsidRPr="00D57998" w:rsidRDefault="006F5B52" w:rsidP="00D57998">
      <w:pPr>
        <w:contextualSpacing/>
        <w:rPr>
          <w:rFonts w:ascii="GHEA Grapalat" w:hAnsi="GHEA Grapalat" w:cs="Sylfaen"/>
          <w:sz w:val="20"/>
          <w:szCs w:val="20"/>
          <w:lang w:val="hy-AM"/>
        </w:rPr>
      </w:pPr>
    </w:p>
    <w:p w14:paraId="442EC5BD"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lang w:val="hy-AM"/>
        </w:rPr>
      </w:pPr>
      <w:r w:rsidRPr="00D57998">
        <w:rPr>
          <w:rFonts w:ascii="GHEA Grapalat" w:hAnsi="GHEA Grapalat" w:cs="Sylfaen"/>
          <w:sz w:val="20"/>
          <w:szCs w:val="20"/>
          <w:lang w:val="hy-AM"/>
        </w:rPr>
        <w:t>Պատերը և հատակը՝ երեսպատված խոնավ մաքրում և ախտահանում իրականացնելու հնարավորություն ընձեռող մակերեսով</w:t>
      </w:r>
    </w:p>
    <w:p w14:paraId="5164BBB3"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Կենտրոնական ջեռուցման համակարգի տեղադրում</w:t>
      </w:r>
    </w:p>
    <w:p w14:paraId="2081AC47"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Օդորակիչների տեղադրում</w:t>
      </w:r>
    </w:p>
    <w:p w14:paraId="29BAE900"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Անվտանգության համակարգի տեղադրում</w:t>
      </w:r>
    </w:p>
    <w:p w14:paraId="02896A3D"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lastRenderedPageBreak/>
        <w:t>Հակահրդեհային համակարգի տեղադրում</w:t>
      </w:r>
    </w:p>
    <w:p w14:paraId="6CBD5357"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Ջրամատակարարման և ջրահեռացման համակարգերի տեղադրում</w:t>
      </w:r>
    </w:p>
    <w:p w14:paraId="36331EC1"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Լուսավորության համակարգի տեղադրում</w:t>
      </w:r>
    </w:p>
    <w:p w14:paraId="622F9D1D"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Լուսամուտների ապահովում արևապաշտպան հարմարանքներով, շերտավարագույրներով</w:t>
      </w:r>
    </w:p>
    <w:p w14:paraId="57AB5AEB"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Էվակուացիայի սխեմա՝ մուտքերի, ելքերի, տարհանման ուղիների էվակուացիայի վահանակներով, նշումներով ողջ տարածքում</w:t>
      </w:r>
    </w:p>
    <w:p w14:paraId="63CBCD19"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Դռները և դարպասները երկաթե, տեղադրված ըստ սխեմայի, շարժական դարպաս՝ էլեկտրական, հիդրանտ դարպասի դիմաց</w:t>
      </w:r>
    </w:p>
    <w:p w14:paraId="1C882F38"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Պահեստի մոտ պարիսպային հատվածում դարպասի առկայություն՝ մեծ մեքենաների մուտքի համար</w:t>
      </w:r>
    </w:p>
    <w:p w14:paraId="2F8849D7"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Ադմինիստրատիվ մասի տեղակայումը և պարսպից հեռավորությունը՝ ըստ մեքենաների հարմարավետ շարժի</w:t>
      </w:r>
    </w:p>
    <w:p w14:paraId="1A85966C"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20 կիլովատ հզորությամբ հոսանքի ապահովում</w:t>
      </w:r>
    </w:p>
    <w:p w14:paraId="11E8747F"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Ազդանշանային սարքավորումների էլեկտրասնուցման համակարգի ապահովում պահեստային էլեկտրասնուցման աղբյուրով։</w:t>
      </w:r>
    </w:p>
    <w:p w14:paraId="1DC9D5A6" w14:textId="77777777" w:rsidR="006F5B52" w:rsidRPr="00D57998" w:rsidRDefault="006F5B52" w:rsidP="00D57998">
      <w:pPr>
        <w:pStyle w:val="ListParagraph"/>
        <w:ind w:left="0"/>
        <w:jc w:val="both"/>
        <w:rPr>
          <w:rFonts w:ascii="GHEA Grapalat" w:hAnsi="GHEA Grapalat" w:cs="Sylfaen"/>
          <w:b/>
          <w:sz w:val="20"/>
          <w:szCs w:val="20"/>
          <w:lang w:val="hy-AM"/>
        </w:rPr>
      </w:pPr>
    </w:p>
    <w:p w14:paraId="63160CE8" w14:textId="77777777" w:rsidR="006F5B52" w:rsidRPr="00D57998" w:rsidRDefault="006F5B52" w:rsidP="00D57998">
      <w:pPr>
        <w:pStyle w:val="ListParagraph"/>
        <w:ind w:left="0"/>
        <w:jc w:val="both"/>
        <w:rPr>
          <w:rFonts w:ascii="GHEA Grapalat" w:hAnsi="GHEA Grapalat" w:cs="Sylfaen"/>
          <w:b/>
          <w:sz w:val="20"/>
          <w:szCs w:val="20"/>
          <w:lang w:val="hy-AM"/>
        </w:rPr>
      </w:pPr>
      <w:r w:rsidRPr="00D57998">
        <w:rPr>
          <w:rFonts w:ascii="GHEA Grapalat" w:hAnsi="GHEA Grapalat" w:cs="Sylfaen"/>
          <w:b/>
          <w:sz w:val="20"/>
          <w:szCs w:val="20"/>
          <w:lang w:val="hy-AM"/>
        </w:rPr>
        <w:t>Կահավորում</w:t>
      </w:r>
    </w:p>
    <w:p w14:paraId="5FFA04AF"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lang w:val="hy-AM"/>
        </w:rPr>
      </w:pPr>
      <w:r w:rsidRPr="00D57998">
        <w:rPr>
          <w:rFonts w:ascii="GHEA Grapalat" w:hAnsi="GHEA Grapalat" w:cs="Sylfaen"/>
          <w:sz w:val="20"/>
          <w:szCs w:val="20"/>
          <w:lang w:val="hy-AM"/>
        </w:rPr>
        <w:t xml:space="preserve">Պահեստային սենյակների ապահովում դարակաշարերով, պահարաններով, ամանատակերով, ապրանքատակի գերաններով։ </w:t>
      </w:r>
    </w:p>
    <w:p w14:paraId="159296B4"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lang w:val="hy-AM"/>
        </w:rPr>
      </w:pPr>
      <w:r w:rsidRPr="00D57998">
        <w:rPr>
          <w:rFonts w:ascii="GHEA Grapalat" w:hAnsi="GHEA Grapalat" w:cs="Sylfaen"/>
          <w:sz w:val="20"/>
          <w:szCs w:val="20"/>
          <w:lang w:val="hy-AM"/>
        </w:rPr>
        <w:t>Դարակաշարերի տեղադրումը՝ պատերից 0,6-0,7 մ, առաստաղից՝ ոչ պակաս 0,5 մ և հատակից՝ ոչ պակաս 0,25 մ հեռավորության վրա։ Դարակաշարերի միջև հեռավորությունը՝ ոչ պակաս 0,75 մ և հնարավոր լինի ազատ մոտենալ դեղերին։ Պատուհանների նկատմամբ դարակաշարերը պետք է դասավորվեն այնպես, որ ապահովվի անցատեղի լուսավորությունը։</w:t>
      </w:r>
    </w:p>
    <w:p w14:paraId="33AC24CC" w14:textId="77777777" w:rsidR="006F5B52" w:rsidRPr="00D57998" w:rsidRDefault="006F5B52" w:rsidP="00D57998">
      <w:pPr>
        <w:contextualSpacing/>
        <w:jc w:val="both"/>
        <w:rPr>
          <w:rFonts w:ascii="GHEA Grapalat" w:hAnsi="GHEA Grapalat" w:cs="Sylfaen"/>
          <w:sz w:val="20"/>
          <w:szCs w:val="20"/>
          <w:lang w:val="hy-AM"/>
        </w:rPr>
      </w:pPr>
      <w:r w:rsidRPr="00D57998">
        <w:rPr>
          <w:rFonts w:ascii="GHEA Grapalat" w:hAnsi="GHEA Grapalat" w:cs="Sylfaen"/>
          <w:sz w:val="20"/>
          <w:szCs w:val="20"/>
          <w:lang w:val="hy-AM"/>
        </w:rPr>
        <w:t xml:space="preserve">      </w:t>
      </w:r>
      <w:r w:rsidRPr="00D57998">
        <w:rPr>
          <w:rFonts w:ascii="GHEA Grapalat" w:hAnsi="GHEA Grapalat" w:cs="Sylfaen"/>
          <w:sz w:val="20"/>
          <w:szCs w:val="20"/>
          <w:lang w:val="hy-AM"/>
        </w:rPr>
        <w:tab/>
      </w:r>
      <w:r w:rsidRPr="00D57998">
        <w:rPr>
          <w:rFonts w:ascii="GHEA Grapalat" w:hAnsi="GHEA Grapalat" w:cs="Sylfaen"/>
          <w:sz w:val="20"/>
          <w:szCs w:val="20"/>
          <w:lang w:val="hy-AM"/>
        </w:rPr>
        <w:tab/>
      </w:r>
      <w:r w:rsidRPr="00D57998">
        <w:rPr>
          <w:rFonts w:ascii="GHEA Grapalat" w:hAnsi="GHEA Grapalat" w:cs="Sylfaen"/>
          <w:sz w:val="20"/>
          <w:szCs w:val="20"/>
          <w:lang w:val="hy-AM"/>
        </w:rPr>
        <w:tab/>
      </w:r>
      <w:r w:rsidRPr="00D57998">
        <w:rPr>
          <w:rFonts w:ascii="GHEA Grapalat" w:hAnsi="GHEA Grapalat" w:cs="Sylfaen"/>
          <w:sz w:val="20"/>
          <w:szCs w:val="20"/>
          <w:lang w:val="hy-AM"/>
        </w:rPr>
        <w:tab/>
      </w:r>
      <w:r w:rsidRPr="00D57998">
        <w:rPr>
          <w:rFonts w:ascii="GHEA Grapalat" w:hAnsi="GHEA Grapalat" w:cs="Sylfaen"/>
          <w:sz w:val="20"/>
          <w:szCs w:val="20"/>
          <w:lang w:val="hy-AM"/>
        </w:rPr>
        <w:tab/>
      </w:r>
      <w:r w:rsidRPr="00D57998">
        <w:rPr>
          <w:rFonts w:ascii="GHEA Grapalat" w:hAnsi="GHEA Grapalat" w:cs="Sylfaen"/>
          <w:sz w:val="20"/>
          <w:szCs w:val="20"/>
          <w:lang w:val="hy-AM"/>
        </w:rPr>
        <w:tab/>
      </w:r>
      <w:r w:rsidRPr="00D57998">
        <w:rPr>
          <w:rFonts w:ascii="GHEA Grapalat" w:hAnsi="GHEA Grapalat" w:cs="Sylfaen"/>
          <w:sz w:val="20"/>
          <w:szCs w:val="20"/>
          <w:lang w:val="hy-AM"/>
        </w:rPr>
        <w:tab/>
      </w:r>
    </w:p>
    <w:p w14:paraId="6E0C82CB" w14:textId="77777777" w:rsidR="006F5B52" w:rsidRPr="00D57998" w:rsidRDefault="006F5B52" w:rsidP="00D57998">
      <w:pPr>
        <w:spacing w:line="360" w:lineRule="auto"/>
        <w:rPr>
          <w:rFonts w:ascii="GHEA Grapalat" w:hAnsi="GHEA Grapalat"/>
          <w:b/>
          <w:sz w:val="20"/>
          <w:szCs w:val="20"/>
          <w:u w:val="single"/>
          <w:lang w:val="hy-AM"/>
        </w:rPr>
      </w:pPr>
      <w:r w:rsidRPr="00D57998">
        <w:rPr>
          <w:rFonts w:ascii="GHEA Grapalat" w:hAnsi="GHEA Grapalat"/>
          <w:b/>
          <w:sz w:val="20"/>
          <w:szCs w:val="20"/>
          <w:u w:val="single"/>
          <w:lang w:val="hy-AM"/>
        </w:rPr>
        <w:t>ՆԱԽԱԳԾԱՆԱԽԱՀԱՇՎԱՅԻՆ ՓՍՏԱԹՂԹԵՐԻ ԿԱԶՄԸ</w:t>
      </w:r>
    </w:p>
    <w:p w14:paraId="71029A08" w14:textId="77777777" w:rsidR="006F5B52" w:rsidRPr="00D57998" w:rsidRDefault="006F5B52" w:rsidP="00D57998">
      <w:pPr>
        <w:jc w:val="both"/>
        <w:rPr>
          <w:rFonts w:ascii="GHEA Grapalat" w:hAnsi="GHEA Grapalat"/>
          <w:sz w:val="20"/>
          <w:szCs w:val="20"/>
          <w:lang w:val="hy-AM"/>
        </w:rPr>
      </w:pPr>
      <w:r w:rsidRPr="00D57998">
        <w:rPr>
          <w:rFonts w:ascii="GHEA Grapalat" w:hAnsi="GHEA Grapalat"/>
          <w:sz w:val="20"/>
          <w:szCs w:val="20"/>
          <w:lang w:val="hy-AM"/>
        </w:rPr>
        <w:t>Նախագծանախահաշվային փաստաթղթերը ներկայացնել հետևյալ կազմով.</w:t>
      </w:r>
    </w:p>
    <w:p w14:paraId="0BDC2184" w14:textId="77777777" w:rsidR="006F5B52" w:rsidRPr="00D57998" w:rsidRDefault="006F5B52" w:rsidP="00D57998">
      <w:pPr>
        <w:pStyle w:val="ListParagraph"/>
        <w:numPr>
          <w:ilvl w:val="0"/>
          <w:numId w:val="23"/>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Ճարտարապետաշինարարական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w:t>
      </w:r>
      <w:proofErr w:type="spellEnd"/>
      <w:r w:rsidRPr="00D57998">
        <w:rPr>
          <w:rFonts w:ascii="GHEA Grapalat" w:hAnsi="GHEA Grapalat"/>
          <w:sz w:val="20"/>
          <w:szCs w:val="20"/>
        </w:rPr>
        <w:t>`</w:t>
      </w:r>
    </w:p>
    <w:p w14:paraId="16FE7B21" w14:textId="77777777" w:rsidR="006F5B52" w:rsidRPr="00D57998" w:rsidRDefault="006F5B52" w:rsidP="00D57998">
      <w:pPr>
        <w:numPr>
          <w:ilvl w:val="0"/>
          <w:numId w:val="16"/>
        </w:numPr>
        <w:ind w:left="0" w:firstLine="0"/>
        <w:jc w:val="both"/>
        <w:rPr>
          <w:rFonts w:ascii="GHEA Grapalat" w:hAnsi="GHEA Grapalat"/>
          <w:sz w:val="20"/>
          <w:szCs w:val="20"/>
        </w:rPr>
      </w:pPr>
      <w:proofErr w:type="spellStart"/>
      <w:r w:rsidRPr="00D57998">
        <w:rPr>
          <w:rFonts w:ascii="GHEA Grapalat" w:hAnsi="GHEA Grapalat"/>
          <w:sz w:val="20"/>
          <w:szCs w:val="20"/>
        </w:rPr>
        <w:t>ծավալահատակագծային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լուծումներ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մասնագրեր</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հանգույցներ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այդ</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թվում</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շենքերի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կահավորման</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բուժսարքավորումների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տեղակայման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հատակագիծ</w:t>
      </w:r>
      <w:proofErr w:type="spellEnd"/>
      <w:r w:rsidRPr="00D57998">
        <w:rPr>
          <w:rFonts w:ascii="GHEA Grapalat" w:hAnsi="GHEA Grapalat"/>
          <w:sz w:val="20"/>
          <w:szCs w:val="20"/>
        </w:rPr>
        <w:t>)</w:t>
      </w:r>
    </w:p>
    <w:p w14:paraId="3BC660FA" w14:textId="77777777" w:rsidR="006F5B52" w:rsidRPr="00D57998" w:rsidRDefault="006F5B52" w:rsidP="00D57998">
      <w:pPr>
        <w:numPr>
          <w:ilvl w:val="0"/>
          <w:numId w:val="16"/>
        </w:numPr>
        <w:ind w:left="0" w:firstLine="0"/>
        <w:jc w:val="both"/>
        <w:rPr>
          <w:rFonts w:ascii="GHEA Grapalat" w:hAnsi="GHEA Grapalat"/>
          <w:sz w:val="20"/>
          <w:szCs w:val="20"/>
        </w:rPr>
      </w:pPr>
      <w:proofErr w:type="spellStart"/>
      <w:r w:rsidRPr="00D57998">
        <w:rPr>
          <w:rFonts w:ascii="GHEA Grapalat" w:hAnsi="GHEA Grapalat"/>
          <w:sz w:val="20"/>
          <w:szCs w:val="20"/>
        </w:rPr>
        <w:t>Եռաչափ</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մոդելավորում</w:t>
      </w:r>
      <w:proofErr w:type="spellEnd"/>
    </w:p>
    <w:p w14:paraId="4483354E" w14:textId="77777777" w:rsidR="006F5B52" w:rsidRPr="00D57998" w:rsidRDefault="006F5B52" w:rsidP="00D57998">
      <w:pPr>
        <w:numPr>
          <w:ilvl w:val="0"/>
          <w:numId w:val="16"/>
        </w:numPr>
        <w:ind w:left="0" w:firstLine="0"/>
        <w:jc w:val="both"/>
        <w:rPr>
          <w:rFonts w:ascii="GHEA Grapalat" w:hAnsi="GHEA Grapalat"/>
          <w:sz w:val="20"/>
          <w:szCs w:val="20"/>
        </w:rPr>
      </w:pPr>
      <w:proofErr w:type="spellStart"/>
      <w:r w:rsidRPr="00D57998">
        <w:rPr>
          <w:rFonts w:ascii="GHEA Grapalat" w:hAnsi="GHEA Grapalat"/>
          <w:sz w:val="20"/>
          <w:szCs w:val="20"/>
        </w:rPr>
        <w:t>Առնվազն</w:t>
      </w:r>
      <w:proofErr w:type="spellEnd"/>
      <w:r w:rsidRPr="00D57998">
        <w:rPr>
          <w:rFonts w:ascii="GHEA Grapalat" w:hAnsi="GHEA Grapalat"/>
          <w:sz w:val="20"/>
          <w:szCs w:val="20"/>
        </w:rPr>
        <w:t xml:space="preserve"> 4 </w:t>
      </w:r>
      <w:proofErr w:type="spellStart"/>
      <w:r w:rsidRPr="00D57998">
        <w:rPr>
          <w:rFonts w:ascii="GHEA Grapalat" w:hAnsi="GHEA Grapalat"/>
          <w:sz w:val="20"/>
          <w:szCs w:val="20"/>
        </w:rPr>
        <w:t>սենքերի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ինտերեր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դիզայնի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նախագիծ</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այդ</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թվում</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նախամուտք</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որտեղ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պետք</w:t>
      </w:r>
      <w:proofErr w:type="spellEnd"/>
      <w:r w:rsidRPr="00D57998">
        <w:rPr>
          <w:rFonts w:ascii="GHEA Grapalat" w:hAnsi="GHEA Grapalat"/>
          <w:sz w:val="20"/>
          <w:szCs w:val="20"/>
        </w:rPr>
        <w:t xml:space="preserve"> է </w:t>
      </w:r>
      <w:proofErr w:type="spellStart"/>
      <w:r w:rsidRPr="00D57998">
        <w:rPr>
          <w:rFonts w:ascii="GHEA Grapalat" w:hAnsi="GHEA Grapalat"/>
          <w:sz w:val="20"/>
          <w:szCs w:val="20"/>
        </w:rPr>
        <w:t>նախատեսված</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լինի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նաև</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հատված</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երեխաների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համար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բժշկի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սենյակ</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կանանց</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սանհանգույց</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որտեղ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պետք</w:t>
      </w:r>
      <w:proofErr w:type="spellEnd"/>
      <w:r w:rsidRPr="00D57998">
        <w:rPr>
          <w:rFonts w:ascii="GHEA Grapalat" w:hAnsi="GHEA Grapalat"/>
          <w:sz w:val="20"/>
          <w:szCs w:val="20"/>
        </w:rPr>
        <w:t xml:space="preserve"> է </w:t>
      </w:r>
      <w:proofErr w:type="spellStart"/>
      <w:r w:rsidRPr="00D57998">
        <w:rPr>
          <w:rFonts w:ascii="GHEA Grapalat" w:hAnsi="GHEA Grapalat"/>
          <w:sz w:val="20"/>
          <w:szCs w:val="20"/>
        </w:rPr>
        <w:t>նախատեսել</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ծալովի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սեղանիկ</w:t>
      </w:r>
      <w:proofErr w:type="spellEnd"/>
      <w:r w:rsidRPr="00D57998">
        <w:rPr>
          <w:rFonts w:ascii="GHEA Grapalat" w:hAnsi="GHEA Grapalat"/>
          <w:sz w:val="20"/>
          <w:szCs w:val="20"/>
        </w:rPr>
        <w:t>)</w:t>
      </w:r>
    </w:p>
    <w:p w14:paraId="78A0CD0C" w14:textId="77777777" w:rsidR="006F5B52" w:rsidRPr="00D57998" w:rsidRDefault="006F5B52" w:rsidP="00D57998">
      <w:pPr>
        <w:pStyle w:val="ListParagraph"/>
        <w:numPr>
          <w:ilvl w:val="0"/>
          <w:numId w:val="23"/>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Կոնստրուկտիվ</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w:t>
      </w:r>
      <w:proofErr w:type="spellEnd"/>
    </w:p>
    <w:p w14:paraId="4BE72BC9" w14:textId="77777777" w:rsidR="006F5B52" w:rsidRPr="00D57998" w:rsidRDefault="006F5B52" w:rsidP="00D57998">
      <w:pPr>
        <w:numPr>
          <w:ilvl w:val="0"/>
          <w:numId w:val="16"/>
        </w:numPr>
        <w:ind w:left="0" w:firstLine="0"/>
        <w:jc w:val="both"/>
        <w:rPr>
          <w:rFonts w:ascii="GHEA Grapalat" w:hAnsi="GHEA Grapalat"/>
          <w:sz w:val="20"/>
          <w:szCs w:val="20"/>
        </w:rPr>
      </w:pPr>
      <w:proofErr w:type="spellStart"/>
      <w:r w:rsidRPr="00D57998">
        <w:rPr>
          <w:rFonts w:ascii="GHEA Grapalat" w:hAnsi="GHEA Grapalat"/>
          <w:sz w:val="20"/>
          <w:szCs w:val="20"/>
        </w:rPr>
        <w:t>կոնստրուկտիվ</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լուծումներ</w:t>
      </w:r>
      <w:proofErr w:type="spellEnd"/>
      <w:r w:rsidRPr="00D57998">
        <w:rPr>
          <w:rFonts w:ascii="GHEA Grapalat" w:hAnsi="GHEA Grapalat"/>
          <w:sz w:val="20"/>
          <w:szCs w:val="20"/>
        </w:rPr>
        <w:t xml:space="preserve">, </w:t>
      </w:r>
    </w:p>
    <w:p w14:paraId="7E87A38B" w14:textId="77777777" w:rsidR="006F5B52" w:rsidRPr="00D57998" w:rsidRDefault="006F5B52" w:rsidP="00D57998">
      <w:pPr>
        <w:numPr>
          <w:ilvl w:val="0"/>
          <w:numId w:val="16"/>
        </w:numPr>
        <w:ind w:left="0" w:firstLine="0"/>
        <w:jc w:val="both"/>
        <w:rPr>
          <w:rFonts w:ascii="GHEA Grapalat" w:hAnsi="GHEA Grapalat"/>
          <w:sz w:val="20"/>
          <w:szCs w:val="20"/>
        </w:rPr>
      </w:pPr>
      <w:proofErr w:type="spellStart"/>
      <w:r w:rsidRPr="00D57998">
        <w:rPr>
          <w:rFonts w:ascii="GHEA Grapalat" w:hAnsi="GHEA Grapalat"/>
          <w:sz w:val="20"/>
          <w:szCs w:val="20"/>
        </w:rPr>
        <w:t>մասնագրեր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հանգույցներ</w:t>
      </w:r>
      <w:proofErr w:type="spellEnd"/>
      <w:r w:rsidRPr="00D57998">
        <w:rPr>
          <w:rFonts w:ascii="GHEA Grapalat" w:hAnsi="GHEA Grapalat"/>
          <w:sz w:val="20"/>
          <w:szCs w:val="20"/>
        </w:rPr>
        <w:t>,</w:t>
      </w:r>
    </w:p>
    <w:p w14:paraId="349A106B" w14:textId="77777777" w:rsidR="006F5B52" w:rsidRPr="00D57998" w:rsidRDefault="006F5B52" w:rsidP="00D57998">
      <w:pPr>
        <w:numPr>
          <w:ilvl w:val="0"/>
          <w:numId w:val="16"/>
        </w:numPr>
        <w:ind w:left="0" w:firstLine="0"/>
        <w:jc w:val="both"/>
        <w:rPr>
          <w:rFonts w:ascii="GHEA Grapalat" w:hAnsi="GHEA Grapalat"/>
          <w:sz w:val="20"/>
          <w:szCs w:val="20"/>
        </w:rPr>
      </w:pPr>
      <w:proofErr w:type="spellStart"/>
      <w:r w:rsidRPr="00D57998">
        <w:rPr>
          <w:rFonts w:ascii="GHEA Grapalat" w:hAnsi="GHEA Grapalat"/>
          <w:sz w:val="20"/>
          <w:szCs w:val="20"/>
        </w:rPr>
        <w:t>կոնստրուկտորական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հաշվարկների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հաշվետվություն</w:t>
      </w:r>
      <w:proofErr w:type="spellEnd"/>
      <w:r w:rsidRPr="00D57998">
        <w:rPr>
          <w:rFonts w:ascii="GHEA Grapalat" w:hAnsi="GHEA Grapalat"/>
          <w:sz w:val="20"/>
          <w:szCs w:val="20"/>
        </w:rPr>
        <w:t>:</w:t>
      </w:r>
    </w:p>
    <w:p w14:paraId="1574BBB4" w14:textId="77777777" w:rsidR="006F5B52" w:rsidRPr="00D57998" w:rsidRDefault="006F5B52" w:rsidP="00D57998">
      <w:pPr>
        <w:pStyle w:val="ListParagraph"/>
        <w:numPr>
          <w:ilvl w:val="0"/>
          <w:numId w:val="23"/>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Ինժեներական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ներքին</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արտաքին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համակարգեր</w:t>
      </w:r>
      <w:proofErr w:type="spellEnd"/>
      <w:r w:rsidRPr="00D57998">
        <w:rPr>
          <w:rFonts w:ascii="GHEA Grapalat" w:hAnsi="GHEA Grapalat"/>
          <w:sz w:val="20"/>
          <w:szCs w:val="20"/>
        </w:rPr>
        <w:t>.</w:t>
      </w:r>
    </w:p>
    <w:p w14:paraId="3A51B245" w14:textId="77777777" w:rsidR="006F5B52" w:rsidRPr="00D57998" w:rsidRDefault="006F5B52" w:rsidP="00D57998">
      <w:pPr>
        <w:pStyle w:val="ListParagraph"/>
        <w:numPr>
          <w:ilvl w:val="0"/>
          <w:numId w:val="22"/>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ջեռուցում</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օդափոխություն</w:t>
      </w:r>
      <w:proofErr w:type="spellEnd"/>
      <w:r w:rsidRPr="00D57998">
        <w:rPr>
          <w:rFonts w:ascii="GHEA Grapalat" w:hAnsi="GHEA Grapalat"/>
          <w:sz w:val="20"/>
          <w:szCs w:val="20"/>
        </w:rPr>
        <w:t>,</w:t>
      </w:r>
    </w:p>
    <w:p w14:paraId="6B30DEA6" w14:textId="77777777" w:rsidR="006F5B52" w:rsidRPr="00D57998" w:rsidRDefault="006F5B52" w:rsidP="00D57998">
      <w:pPr>
        <w:pStyle w:val="ListParagraph"/>
        <w:numPr>
          <w:ilvl w:val="0"/>
          <w:numId w:val="22"/>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ջրամատակարարում</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ջրահեռացում</w:t>
      </w:r>
      <w:proofErr w:type="spellEnd"/>
      <w:r w:rsidRPr="00D57998">
        <w:rPr>
          <w:rFonts w:ascii="GHEA Grapalat" w:hAnsi="GHEA Grapalat"/>
          <w:sz w:val="20"/>
          <w:szCs w:val="20"/>
        </w:rPr>
        <w:t>,</w:t>
      </w:r>
    </w:p>
    <w:p w14:paraId="4CDA817D" w14:textId="77777777" w:rsidR="006F5B52" w:rsidRPr="00D57998" w:rsidRDefault="006F5B52" w:rsidP="00D57998">
      <w:pPr>
        <w:pStyle w:val="ListParagraph"/>
        <w:numPr>
          <w:ilvl w:val="0"/>
          <w:numId w:val="22"/>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էլեկտրամատակարարում</w:t>
      </w:r>
      <w:proofErr w:type="spellEnd"/>
      <w:r w:rsidRPr="00D57998">
        <w:rPr>
          <w:rFonts w:ascii="GHEA Grapalat" w:hAnsi="GHEA Grapalat"/>
          <w:sz w:val="20"/>
          <w:szCs w:val="20"/>
        </w:rPr>
        <w:t>,</w:t>
      </w:r>
    </w:p>
    <w:p w14:paraId="75A6638F" w14:textId="77777777" w:rsidR="006F5B52" w:rsidRPr="00D57998" w:rsidRDefault="006F5B52" w:rsidP="00D57998">
      <w:pPr>
        <w:pStyle w:val="ListParagraph"/>
        <w:numPr>
          <w:ilvl w:val="0"/>
          <w:numId w:val="22"/>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գազամատակարարում</w:t>
      </w:r>
      <w:proofErr w:type="spellEnd"/>
      <w:r w:rsidRPr="00D57998">
        <w:rPr>
          <w:rFonts w:ascii="GHEA Grapalat" w:hAnsi="GHEA Grapalat"/>
          <w:sz w:val="20"/>
          <w:szCs w:val="20"/>
        </w:rPr>
        <w:t>,</w:t>
      </w:r>
    </w:p>
    <w:p w14:paraId="0B466C46" w14:textId="77777777" w:rsidR="006F5B52" w:rsidRPr="00D57998" w:rsidRDefault="006F5B52" w:rsidP="00D57998">
      <w:pPr>
        <w:pStyle w:val="ListParagraph"/>
        <w:numPr>
          <w:ilvl w:val="0"/>
          <w:numId w:val="22"/>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հակահրդեհային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ահազանգման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համակարգ</w:t>
      </w:r>
      <w:proofErr w:type="spellEnd"/>
      <w:r w:rsidRPr="00D57998">
        <w:rPr>
          <w:rFonts w:ascii="GHEA Grapalat" w:hAnsi="GHEA Grapalat"/>
          <w:sz w:val="20"/>
          <w:szCs w:val="20"/>
        </w:rPr>
        <w:t>:</w:t>
      </w:r>
    </w:p>
    <w:p w14:paraId="27B46EB5" w14:textId="77777777" w:rsidR="006F5B52" w:rsidRPr="00D57998" w:rsidRDefault="006F5B52" w:rsidP="00D57998">
      <w:pPr>
        <w:jc w:val="both"/>
        <w:rPr>
          <w:rFonts w:ascii="GHEA Grapalat" w:hAnsi="GHEA Grapalat"/>
          <w:sz w:val="20"/>
          <w:szCs w:val="20"/>
        </w:rPr>
      </w:pPr>
    </w:p>
    <w:p w14:paraId="5007CED9" w14:textId="77777777" w:rsidR="006F5B52" w:rsidRPr="00D57998" w:rsidRDefault="006F5B52" w:rsidP="00D57998">
      <w:pPr>
        <w:pStyle w:val="ListParagraph"/>
        <w:numPr>
          <w:ilvl w:val="0"/>
          <w:numId w:val="23"/>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Նախահաշիվ</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ծավալաթերթ</w:t>
      </w:r>
      <w:proofErr w:type="spellEnd"/>
      <w:r w:rsidRPr="00D57998">
        <w:rPr>
          <w:rFonts w:ascii="GHEA Grapalat" w:hAnsi="GHEA Grapalat"/>
          <w:sz w:val="20"/>
          <w:szCs w:val="20"/>
        </w:rPr>
        <w:t>,</w:t>
      </w:r>
    </w:p>
    <w:p w14:paraId="56974468" w14:textId="77777777" w:rsidR="006F5B52" w:rsidRPr="00D57998" w:rsidRDefault="006F5B52" w:rsidP="00D57998">
      <w:pPr>
        <w:pStyle w:val="ListParagraph"/>
        <w:ind w:left="0"/>
        <w:jc w:val="both"/>
        <w:rPr>
          <w:rFonts w:ascii="GHEA Grapalat" w:hAnsi="GHEA Grapalat"/>
          <w:sz w:val="20"/>
          <w:szCs w:val="20"/>
        </w:rPr>
      </w:pPr>
    </w:p>
    <w:p w14:paraId="04282100" w14:textId="77777777" w:rsidR="006F5B52" w:rsidRPr="00D57998" w:rsidRDefault="006F5B52" w:rsidP="00D57998">
      <w:pPr>
        <w:pStyle w:val="ListParagraph"/>
        <w:numPr>
          <w:ilvl w:val="0"/>
          <w:numId w:val="23"/>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Շինարարական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աշխատանքների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ծավալների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ամփոփագիր</w:t>
      </w:r>
      <w:proofErr w:type="spellEnd"/>
      <w:r w:rsidRPr="00D57998">
        <w:rPr>
          <w:rFonts w:ascii="GHEA Grapalat" w:hAnsi="GHEA Grapalat"/>
          <w:sz w:val="20"/>
          <w:szCs w:val="20"/>
        </w:rPr>
        <w:t>,</w:t>
      </w:r>
    </w:p>
    <w:p w14:paraId="1286C0F7" w14:textId="77777777" w:rsidR="006F5B52" w:rsidRPr="00D57998" w:rsidRDefault="006F5B52" w:rsidP="00D57998">
      <w:pPr>
        <w:pStyle w:val="ListParagraph"/>
        <w:ind w:left="0"/>
        <w:jc w:val="both"/>
        <w:rPr>
          <w:rFonts w:ascii="GHEA Grapalat" w:hAnsi="GHEA Grapalat"/>
          <w:sz w:val="20"/>
          <w:szCs w:val="20"/>
        </w:rPr>
      </w:pPr>
    </w:p>
    <w:p w14:paraId="56A56D8A" w14:textId="77777777" w:rsidR="006F5B52" w:rsidRPr="00D57998" w:rsidRDefault="006F5B52" w:rsidP="00D57998">
      <w:pPr>
        <w:pStyle w:val="ListParagraph"/>
        <w:numPr>
          <w:ilvl w:val="0"/>
          <w:numId w:val="23"/>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Տեղադրվող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սարք</w:t>
      </w:r>
      <w:proofErr w:type="spellEnd"/>
      <w:r w:rsidRPr="00D57998">
        <w:rPr>
          <w:rFonts w:ascii="GHEA Grapalat" w:hAnsi="GHEA Grapalat"/>
          <w:sz w:val="20"/>
          <w:szCs w:val="20"/>
        </w:rPr>
        <w:t>/</w:t>
      </w:r>
      <w:proofErr w:type="spellStart"/>
      <w:r w:rsidRPr="00D57998">
        <w:rPr>
          <w:rFonts w:ascii="GHEA Grapalat" w:hAnsi="GHEA Grapalat"/>
          <w:sz w:val="20"/>
          <w:szCs w:val="20"/>
        </w:rPr>
        <w:t>սարքավորումների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անվանացանկ</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տեխնիկական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ցուցանիշներով</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շահագործման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երաշխիքային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ժամկետներով</w:t>
      </w:r>
      <w:proofErr w:type="spellEnd"/>
      <w:r w:rsidRPr="00D57998">
        <w:rPr>
          <w:rFonts w:ascii="GHEA Grapalat" w:hAnsi="GHEA Grapalat"/>
          <w:sz w:val="20"/>
          <w:szCs w:val="20"/>
        </w:rPr>
        <w:t>,</w:t>
      </w:r>
    </w:p>
    <w:p w14:paraId="23682E9C" w14:textId="77777777" w:rsidR="006F5B52" w:rsidRPr="00D57998" w:rsidRDefault="006F5B52" w:rsidP="00D57998">
      <w:pPr>
        <w:pStyle w:val="ListParagraph"/>
        <w:ind w:left="0"/>
        <w:rPr>
          <w:rFonts w:ascii="GHEA Grapalat" w:hAnsi="GHEA Grapalat"/>
          <w:sz w:val="20"/>
          <w:szCs w:val="20"/>
        </w:rPr>
      </w:pPr>
    </w:p>
    <w:p w14:paraId="6ED0EA97" w14:textId="77777777" w:rsidR="006F5B52" w:rsidRPr="00D57998" w:rsidRDefault="006F5B52" w:rsidP="00D57998">
      <w:pPr>
        <w:pStyle w:val="ListParagraph"/>
        <w:numPr>
          <w:ilvl w:val="0"/>
          <w:numId w:val="23"/>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Օգտագործվող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նյութերի</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շինվածքների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անվանացանկ</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համապատասխան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երաշխիքային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ժամկետով</w:t>
      </w:r>
      <w:proofErr w:type="spellEnd"/>
      <w:r w:rsidRPr="00D57998">
        <w:rPr>
          <w:rFonts w:ascii="GHEA Grapalat" w:hAnsi="GHEA Grapalat"/>
          <w:sz w:val="20"/>
          <w:szCs w:val="20"/>
        </w:rPr>
        <w:t>,</w:t>
      </w:r>
    </w:p>
    <w:p w14:paraId="5FC48D7A" w14:textId="77777777" w:rsidR="006F5B52" w:rsidRPr="00D57998" w:rsidRDefault="006F5B52" w:rsidP="00D57998">
      <w:pPr>
        <w:pStyle w:val="ListParagraph"/>
        <w:ind w:left="0"/>
        <w:rPr>
          <w:rFonts w:ascii="GHEA Grapalat" w:hAnsi="GHEA Grapalat"/>
          <w:sz w:val="20"/>
          <w:szCs w:val="20"/>
        </w:rPr>
      </w:pPr>
    </w:p>
    <w:p w14:paraId="12746D72" w14:textId="77777777" w:rsidR="006F5B52" w:rsidRPr="00D57998" w:rsidRDefault="006F5B52" w:rsidP="00D57998">
      <w:pPr>
        <w:pStyle w:val="ListParagraph"/>
        <w:numPr>
          <w:ilvl w:val="0"/>
          <w:numId w:val="23"/>
        </w:numPr>
        <w:ind w:left="0" w:firstLine="0"/>
        <w:contextualSpacing/>
        <w:jc w:val="both"/>
        <w:rPr>
          <w:rFonts w:ascii="GHEA Grapalat" w:eastAsia="GHEA Grapalat" w:hAnsi="GHEA Grapalat" w:cs="GHEA Grapalat"/>
          <w:color w:val="000000"/>
          <w:sz w:val="20"/>
          <w:szCs w:val="20"/>
          <w:highlight w:val="white"/>
        </w:rPr>
      </w:pPr>
      <w:proofErr w:type="spellStart"/>
      <w:r w:rsidRPr="00D57998">
        <w:rPr>
          <w:rFonts w:ascii="GHEA Grapalat" w:hAnsi="GHEA Grapalat"/>
          <w:sz w:val="20"/>
          <w:szCs w:val="20"/>
        </w:rPr>
        <w:t>Էներգախնայողությանն</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էներգաարդյունավետությանն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ուղղված</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միջոցառումներ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արևային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վահանակների</w:t>
      </w:r>
      <w:proofErr w:type="spellEnd"/>
      <w:r w:rsidRPr="00D57998">
        <w:rPr>
          <w:rFonts w:ascii="GHEA Grapalat" w:hAnsi="GHEA Grapalat"/>
          <w:sz w:val="20"/>
          <w:szCs w:val="20"/>
        </w:rPr>
        <w:t xml:space="preserve"> և/</w:t>
      </w:r>
      <w:proofErr w:type="spellStart"/>
      <w:r w:rsidRPr="00D57998">
        <w:rPr>
          <w:rFonts w:ascii="GHEA Grapalat" w:hAnsi="GHEA Grapalat"/>
          <w:sz w:val="20"/>
          <w:szCs w:val="20"/>
        </w:rPr>
        <w:t>կամ</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ջրատաքացուցիչների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տեղադրման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հնարավորության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դիտարկում</w:t>
      </w:r>
      <w:proofErr w:type="spellEnd"/>
      <w:r w:rsidRPr="00D57998">
        <w:rPr>
          <w:rFonts w:ascii="GHEA Grapalat" w:hAnsi="GHEA Grapalat"/>
          <w:sz w:val="20"/>
          <w:szCs w:val="20"/>
        </w:rPr>
        <w:t>):</w:t>
      </w:r>
    </w:p>
    <w:p w14:paraId="17976603" w14:textId="77777777" w:rsidR="006F5B52" w:rsidRPr="00D57998" w:rsidRDefault="006F5B52" w:rsidP="00D57998">
      <w:pPr>
        <w:pStyle w:val="ListParagraph"/>
        <w:ind w:left="0"/>
        <w:rPr>
          <w:rFonts w:ascii="GHEA Grapalat" w:hAnsi="GHEA Grapalat"/>
          <w:b/>
          <w:sz w:val="20"/>
          <w:szCs w:val="20"/>
          <w:u w:val="single"/>
          <w:lang w:val="hy-AM"/>
        </w:rPr>
      </w:pPr>
    </w:p>
    <w:p w14:paraId="14EE9DD3" w14:textId="77777777" w:rsidR="00D57998" w:rsidRDefault="00D57998">
      <w:pPr>
        <w:rPr>
          <w:rFonts w:ascii="GHEA Grapalat" w:hAnsi="GHEA Grapalat"/>
          <w:b/>
          <w:sz w:val="20"/>
          <w:szCs w:val="20"/>
          <w:u w:val="single"/>
          <w:lang w:val="hy-AM"/>
        </w:rPr>
      </w:pPr>
      <w:r>
        <w:rPr>
          <w:rFonts w:ascii="GHEA Grapalat" w:hAnsi="GHEA Grapalat"/>
          <w:b/>
          <w:sz w:val="20"/>
          <w:szCs w:val="20"/>
          <w:u w:val="single"/>
          <w:lang w:val="hy-AM"/>
        </w:rPr>
        <w:br w:type="page"/>
      </w:r>
    </w:p>
    <w:p w14:paraId="26315264" w14:textId="35583B7B" w:rsidR="006F5B52" w:rsidRPr="00D57998" w:rsidRDefault="006F5B52" w:rsidP="00D57998">
      <w:pPr>
        <w:tabs>
          <w:tab w:val="left" w:pos="180"/>
        </w:tabs>
        <w:rPr>
          <w:rFonts w:ascii="GHEA Grapalat" w:hAnsi="GHEA Grapalat"/>
          <w:b/>
          <w:sz w:val="20"/>
          <w:szCs w:val="20"/>
          <w:u w:val="single"/>
          <w:lang w:val="hy-AM"/>
        </w:rPr>
      </w:pPr>
      <w:r w:rsidRPr="00D57998">
        <w:rPr>
          <w:rFonts w:ascii="GHEA Grapalat" w:hAnsi="GHEA Grapalat"/>
          <w:b/>
          <w:sz w:val="20"/>
          <w:szCs w:val="20"/>
          <w:u w:val="single"/>
          <w:lang w:val="hy-AM"/>
        </w:rPr>
        <w:lastRenderedPageBreak/>
        <w:t>ԱՇԽԱՏԱՆՔԱՅԻՆ ՆԱԽԱԳԾԻ ՀԱՄԱՁԱՅՆԵՑՈՒՄ</w:t>
      </w:r>
    </w:p>
    <w:p w14:paraId="4D327CE0" w14:textId="77777777" w:rsidR="006F5B52" w:rsidRPr="00D57998" w:rsidRDefault="006F5B52" w:rsidP="00D57998">
      <w:pPr>
        <w:tabs>
          <w:tab w:val="left" w:pos="180"/>
        </w:tabs>
        <w:rPr>
          <w:rFonts w:ascii="GHEA Grapalat" w:hAnsi="GHEA Grapalat"/>
          <w:sz w:val="20"/>
          <w:szCs w:val="20"/>
          <w:lang w:val="hy-AM"/>
        </w:rPr>
      </w:pPr>
      <w:r w:rsidRPr="00D57998">
        <w:rPr>
          <w:rFonts w:ascii="GHEA Grapalat" w:hAnsi="GHEA Grapalat"/>
          <w:sz w:val="20"/>
          <w:szCs w:val="20"/>
          <w:lang w:val="hy-AM"/>
        </w:rPr>
        <w:t>Աշխատանքային նախագիծը համաձայնեցնել Պատվիրատուի հետ:</w:t>
      </w:r>
    </w:p>
    <w:p w14:paraId="24ED8035" w14:textId="77777777" w:rsidR="006F5B52" w:rsidRPr="00D57998" w:rsidRDefault="006F5B52" w:rsidP="00D57998">
      <w:pPr>
        <w:tabs>
          <w:tab w:val="left" w:pos="180"/>
        </w:tabs>
        <w:rPr>
          <w:rFonts w:ascii="GHEA Grapalat" w:hAnsi="GHEA Grapalat"/>
          <w:b/>
          <w:sz w:val="20"/>
          <w:szCs w:val="20"/>
          <w:u w:val="single"/>
          <w:lang w:val="hy-AM"/>
        </w:rPr>
      </w:pPr>
      <w:r w:rsidRPr="00D57998">
        <w:rPr>
          <w:rFonts w:ascii="GHEA Grapalat" w:hAnsi="GHEA Grapalat"/>
          <w:b/>
          <w:sz w:val="20"/>
          <w:szCs w:val="20"/>
          <w:u w:val="single"/>
          <w:lang w:val="hy-AM"/>
        </w:rPr>
        <w:t>ՆԱԽԱԳԾԱՆԱԽԱՀԱՇՎԱՅԻՆ ՓՍՏԱԹՂԹԵՐԻ ՓՈՐՁԱՔՆՆՈՒԹՅՈՒՆ</w:t>
      </w:r>
    </w:p>
    <w:p w14:paraId="465C3B22" w14:textId="77777777" w:rsidR="006F5B52" w:rsidRPr="00D57998" w:rsidRDefault="006F5B52" w:rsidP="00D57998">
      <w:pPr>
        <w:tabs>
          <w:tab w:val="left" w:pos="180"/>
        </w:tabs>
        <w:rPr>
          <w:rFonts w:ascii="GHEA Grapalat" w:hAnsi="GHEA Grapalat"/>
          <w:sz w:val="20"/>
          <w:szCs w:val="20"/>
          <w:lang w:val="hy-AM"/>
        </w:rPr>
      </w:pPr>
      <w:r w:rsidRPr="00D57998">
        <w:rPr>
          <w:rFonts w:ascii="GHEA Grapalat" w:hAnsi="GHEA Grapalat"/>
          <w:sz w:val="20"/>
          <w:szCs w:val="20"/>
          <w:lang w:val="hy-AM"/>
        </w:rPr>
        <w:t>Նախագծանախահաշվային փաստաթղթերի ամբողջական փաթեթը պատվիրատուին ներկայացնել փորձաքննության համար:</w:t>
      </w:r>
    </w:p>
    <w:p w14:paraId="5B5564F0" w14:textId="77777777" w:rsidR="006F5B52" w:rsidRPr="00D57998" w:rsidRDefault="006F5B52" w:rsidP="00D57998">
      <w:pPr>
        <w:tabs>
          <w:tab w:val="left" w:pos="180"/>
        </w:tabs>
        <w:rPr>
          <w:rFonts w:ascii="GHEA Grapalat" w:hAnsi="GHEA Grapalat"/>
          <w:b/>
          <w:sz w:val="20"/>
          <w:szCs w:val="20"/>
          <w:u w:val="single"/>
          <w:lang w:val="hy-AM"/>
        </w:rPr>
      </w:pPr>
      <w:r w:rsidRPr="00D57998">
        <w:rPr>
          <w:rFonts w:ascii="GHEA Grapalat" w:hAnsi="GHEA Grapalat"/>
          <w:b/>
          <w:sz w:val="20"/>
          <w:szCs w:val="20"/>
          <w:u w:val="single"/>
          <w:lang w:val="hy-AM"/>
        </w:rPr>
        <w:t>ԱՅԼ ՊԱՀԱՆՋՆԵՐ</w:t>
      </w:r>
    </w:p>
    <w:p w14:paraId="760E2001" w14:textId="77777777" w:rsidR="006F5B52" w:rsidRPr="00D57998" w:rsidRDefault="006F5B52" w:rsidP="00D57998">
      <w:pPr>
        <w:tabs>
          <w:tab w:val="left" w:pos="180"/>
        </w:tabs>
        <w:autoSpaceDE w:val="0"/>
        <w:autoSpaceDN w:val="0"/>
        <w:adjustRightInd w:val="0"/>
        <w:jc w:val="both"/>
        <w:rPr>
          <w:rFonts w:ascii="GHEA Grapalat" w:hAnsi="GHEA Grapalat"/>
          <w:sz w:val="20"/>
          <w:szCs w:val="20"/>
        </w:rPr>
      </w:pPr>
      <w:r w:rsidRPr="00D57998">
        <w:rPr>
          <w:rFonts w:ascii="GHEA Grapalat" w:hAnsi="GHEA Grapalat"/>
          <w:sz w:val="20"/>
          <w:szCs w:val="20"/>
          <w:lang w:val="hy-AM"/>
        </w:rPr>
        <w:t xml:space="preserve">Աշխատանքային նախագիծը կազմել ՀՀ-ում գործող շինարարական նորմերի և կանոնների պահանջներին համապատասխան՝ ներառելով, բայց չսահմանափակվելով, ներքոհիշյալ իրավական ակտերի պահանջների կատարմամբ։ </w:t>
      </w:r>
      <w:proofErr w:type="spellStart"/>
      <w:r w:rsidRPr="00D57998">
        <w:rPr>
          <w:rFonts w:ascii="GHEA Grapalat" w:hAnsi="GHEA Grapalat"/>
          <w:sz w:val="20"/>
          <w:szCs w:val="20"/>
        </w:rPr>
        <w:t>Մասնավորապես</w:t>
      </w:r>
      <w:proofErr w:type="spellEnd"/>
      <w:r w:rsidRPr="00D57998">
        <w:rPr>
          <w:rFonts w:ascii="GHEA Grapalat" w:hAnsi="GHEA Grapalat"/>
          <w:sz w:val="20"/>
          <w:szCs w:val="20"/>
        </w:rPr>
        <w:t>՝</w:t>
      </w:r>
    </w:p>
    <w:p w14:paraId="16EEB7E2" w14:textId="77777777" w:rsidR="006F5B52" w:rsidRPr="00D57998" w:rsidRDefault="006F5B52" w:rsidP="00D57998">
      <w:pPr>
        <w:pStyle w:val="ListParagraph"/>
        <w:numPr>
          <w:ilvl w:val="0"/>
          <w:numId w:val="17"/>
        </w:numPr>
        <w:tabs>
          <w:tab w:val="left" w:pos="18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w:t>
      </w:r>
      <w:proofErr w:type="spellStart"/>
      <w:r w:rsidRPr="00D57998">
        <w:rPr>
          <w:rFonts w:ascii="GHEA Grapalat" w:hAnsi="GHEA Grapalat"/>
          <w:sz w:val="20"/>
          <w:szCs w:val="20"/>
        </w:rPr>
        <w:t>Էներգախնայողության</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վերականգնվող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էներգետիկայի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մասին</w:t>
      </w:r>
      <w:proofErr w:type="spellEnd"/>
      <w:r w:rsidRPr="00D57998">
        <w:rPr>
          <w:rFonts w:ascii="GHEA Grapalat" w:hAnsi="GHEA Grapalat"/>
          <w:sz w:val="20"/>
          <w:szCs w:val="20"/>
        </w:rPr>
        <w:t xml:space="preserve">» ՀՀ </w:t>
      </w:r>
      <w:proofErr w:type="spellStart"/>
      <w:r w:rsidRPr="00D57998">
        <w:rPr>
          <w:rFonts w:ascii="GHEA Grapalat" w:hAnsi="GHEA Grapalat"/>
          <w:sz w:val="20"/>
          <w:szCs w:val="20"/>
        </w:rPr>
        <w:t>օրենք</w:t>
      </w:r>
      <w:proofErr w:type="spellEnd"/>
      <w:r w:rsidRPr="00D57998">
        <w:rPr>
          <w:rFonts w:ascii="GHEA Grapalat" w:hAnsi="GHEA Grapalat"/>
          <w:sz w:val="20"/>
          <w:szCs w:val="20"/>
        </w:rPr>
        <w:t>,</w:t>
      </w:r>
    </w:p>
    <w:p w14:paraId="5F1113C5" w14:textId="77777777" w:rsidR="006F5B52" w:rsidRPr="00D57998" w:rsidRDefault="006F5B52" w:rsidP="00D57998">
      <w:pPr>
        <w:pStyle w:val="ListParagraph"/>
        <w:numPr>
          <w:ilvl w:val="0"/>
          <w:numId w:val="17"/>
        </w:numPr>
        <w:tabs>
          <w:tab w:val="left" w:pos="18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w:t>
      </w:r>
      <w:proofErr w:type="spellStart"/>
      <w:r w:rsidRPr="00D57998">
        <w:rPr>
          <w:rFonts w:ascii="GHEA Grapalat" w:hAnsi="GHEA Grapalat"/>
          <w:sz w:val="20"/>
          <w:szCs w:val="20"/>
        </w:rPr>
        <w:t>Նոր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կառուցվող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բնակելի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բազմաբնակարան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շենքերում</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ինչպես</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նաև</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պետական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միջոցների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հաշվին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կառուցվող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վերակառուցվող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նորոգվող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օբյեկտներում</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էներգախնայողության</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էներգաարդյունավետության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տեխնիկական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կանոնակարգը</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սահմանելու</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մասին</w:t>
      </w:r>
      <w:proofErr w:type="spellEnd"/>
      <w:r w:rsidRPr="00D57998">
        <w:rPr>
          <w:rFonts w:ascii="GHEA Grapalat" w:hAnsi="GHEA Grapalat"/>
          <w:sz w:val="20"/>
          <w:szCs w:val="20"/>
        </w:rPr>
        <w:t xml:space="preserve">» ՀՀ </w:t>
      </w:r>
      <w:proofErr w:type="spellStart"/>
      <w:r w:rsidRPr="00D57998">
        <w:rPr>
          <w:rFonts w:ascii="GHEA Grapalat" w:hAnsi="GHEA Grapalat"/>
          <w:sz w:val="20"/>
          <w:szCs w:val="20"/>
        </w:rPr>
        <w:t>կառավարության</w:t>
      </w:r>
      <w:proofErr w:type="spellEnd"/>
      <w:r w:rsidRPr="00D57998">
        <w:rPr>
          <w:rFonts w:ascii="GHEA Grapalat" w:hAnsi="GHEA Grapalat"/>
          <w:sz w:val="20"/>
          <w:szCs w:val="20"/>
        </w:rPr>
        <w:t xml:space="preserve"> 12 </w:t>
      </w:r>
      <w:proofErr w:type="spellStart"/>
      <w:r w:rsidRPr="00D57998">
        <w:rPr>
          <w:rFonts w:ascii="GHEA Grapalat" w:hAnsi="GHEA Grapalat"/>
          <w:sz w:val="20"/>
          <w:szCs w:val="20"/>
        </w:rPr>
        <w:t>ապրիլի</w:t>
      </w:r>
      <w:proofErr w:type="spellEnd"/>
      <w:r w:rsidRPr="00D57998">
        <w:rPr>
          <w:rFonts w:ascii="GHEA Grapalat" w:hAnsi="GHEA Grapalat"/>
          <w:sz w:val="20"/>
          <w:szCs w:val="20"/>
        </w:rPr>
        <w:t xml:space="preserve"> 2018 </w:t>
      </w:r>
      <w:proofErr w:type="spellStart"/>
      <w:r w:rsidRPr="00D57998">
        <w:rPr>
          <w:rFonts w:ascii="GHEA Grapalat" w:hAnsi="GHEA Grapalat"/>
          <w:sz w:val="20"/>
          <w:szCs w:val="20"/>
        </w:rPr>
        <w:t>թվականի</w:t>
      </w:r>
      <w:proofErr w:type="spellEnd"/>
      <w:r w:rsidRPr="00D57998">
        <w:rPr>
          <w:rFonts w:ascii="GHEA Grapalat" w:hAnsi="GHEA Grapalat"/>
          <w:sz w:val="20"/>
          <w:szCs w:val="20"/>
        </w:rPr>
        <w:t xml:space="preserve"> N 426-Ն </w:t>
      </w:r>
      <w:proofErr w:type="spellStart"/>
      <w:r w:rsidRPr="00D57998">
        <w:rPr>
          <w:rFonts w:ascii="GHEA Grapalat" w:hAnsi="GHEA Grapalat"/>
          <w:sz w:val="20"/>
          <w:szCs w:val="20"/>
        </w:rPr>
        <w:t>որոշում</w:t>
      </w:r>
      <w:proofErr w:type="spellEnd"/>
      <w:r w:rsidRPr="00D57998">
        <w:rPr>
          <w:rFonts w:ascii="GHEA Grapalat" w:hAnsi="GHEA Grapalat"/>
          <w:sz w:val="20"/>
          <w:szCs w:val="20"/>
        </w:rPr>
        <w:t>,</w:t>
      </w:r>
    </w:p>
    <w:p w14:paraId="2D304F06" w14:textId="77777777" w:rsidR="006F5B52" w:rsidRPr="00D57998" w:rsidRDefault="006F5B52" w:rsidP="00D57998">
      <w:pPr>
        <w:pStyle w:val="ListParagraph"/>
        <w:numPr>
          <w:ilvl w:val="0"/>
          <w:numId w:val="17"/>
        </w:numPr>
        <w:tabs>
          <w:tab w:val="left" w:pos="18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w:t>
      </w:r>
      <w:proofErr w:type="spellStart"/>
      <w:r w:rsidRPr="00D57998">
        <w:rPr>
          <w:rFonts w:ascii="GHEA Grapalat" w:hAnsi="GHEA Grapalat"/>
          <w:sz w:val="20"/>
          <w:szCs w:val="20"/>
        </w:rPr>
        <w:t>Էներգետիկ</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փորձաքննության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իրականացման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կարգը</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հաստատելու</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Հայաստանի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Հանրապետության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կառավարության</w:t>
      </w:r>
      <w:proofErr w:type="spellEnd"/>
      <w:r w:rsidRPr="00D57998">
        <w:rPr>
          <w:rFonts w:ascii="GHEA Grapalat" w:hAnsi="GHEA Grapalat"/>
          <w:sz w:val="20"/>
          <w:szCs w:val="20"/>
        </w:rPr>
        <w:t xml:space="preserve"> 2005 </w:t>
      </w:r>
      <w:proofErr w:type="spellStart"/>
      <w:r w:rsidRPr="00D57998">
        <w:rPr>
          <w:rFonts w:ascii="GHEA Grapalat" w:hAnsi="GHEA Grapalat"/>
          <w:sz w:val="20"/>
          <w:szCs w:val="20"/>
        </w:rPr>
        <w:t>թվականի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դեկտեմբերի</w:t>
      </w:r>
      <w:proofErr w:type="spellEnd"/>
      <w:r w:rsidRPr="00D57998">
        <w:rPr>
          <w:rFonts w:ascii="GHEA Grapalat" w:hAnsi="GHEA Grapalat"/>
          <w:sz w:val="20"/>
          <w:szCs w:val="20"/>
        </w:rPr>
        <w:t xml:space="preserve"> 9-ի </w:t>
      </w:r>
      <w:proofErr w:type="spellStart"/>
      <w:r w:rsidRPr="00D57998">
        <w:rPr>
          <w:rFonts w:ascii="GHEA Grapalat" w:hAnsi="GHEA Grapalat"/>
          <w:sz w:val="20"/>
          <w:szCs w:val="20"/>
        </w:rPr>
        <w:t>թիվ</w:t>
      </w:r>
      <w:proofErr w:type="spellEnd"/>
      <w:r w:rsidRPr="00D57998">
        <w:rPr>
          <w:rFonts w:ascii="GHEA Grapalat" w:hAnsi="GHEA Grapalat"/>
          <w:sz w:val="20"/>
          <w:szCs w:val="20"/>
        </w:rPr>
        <w:t xml:space="preserve"> 2200-ն </w:t>
      </w:r>
      <w:proofErr w:type="spellStart"/>
      <w:r w:rsidRPr="00D57998">
        <w:rPr>
          <w:rFonts w:ascii="GHEA Grapalat" w:hAnsi="GHEA Grapalat"/>
          <w:sz w:val="20"/>
          <w:szCs w:val="20"/>
        </w:rPr>
        <w:t>որոշման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մեջ</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փոփոխություն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կատարելու</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մասին</w:t>
      </w:r>
      <w:proofErr w:type="spellEnd"/>
      <w:r w:rsidRPr="00D57998">
        <w:rPr>
          <w:rFonts w:ascii="GHEA Grapalat" w:hAnsi="GHEA Grapalat"/>
          <w:sz w:val="20"/>
          <w:szCs w:val="20"/>
        </w:rPr>
        <w:t xml:space="preserve">» ՀՀ </w:t>
      </w:r>
      <w:proofErr w:type="spellStart"/>
      <w:r w:rsidRPr="00D57998">
        <w:rPr>
          <w:rFonts w:ascii="GHEA Grapalat" w:hAnsi="GHEA Grapalat"/>
          <w:sz w:val="20"/>
          <w:szCs w:val="20"/>
        </w:rPr>
        <w:t>կառավարության</w:t>
      </w:r>
      <w:proofErr w:type="spellEnd"/>
      <w:r w:rsidRPr="00D57998">
        <w:rPr>
          <w:rFonts w:ascii="GHEA Grapalat" w:hAnsi="GHEA Grapalat"/>
          <w:sz w:val="20"/>
          <w:szCs w:val="20"/>
        </w:rPr>
        <w:t xml:space="preserve"> 31 </w:t>
      </w:r>
      <w:proofErr w:type="spellStart"/>
      <w:r w:rsidRPr="00D57998">
        <w:rPr>
          <w:rFonts w:ascii="GHEA Grapalat" w:hAnsi="GHEA Grapalat"/>
          <w:sz w:val="20"/>
          <w:szCs w:val="20"/>
        </w:rPr>
        <w:t>օգոստոսի</w:t>
      </w:r>
      <w:proofErr w:type="spellEnd"/>
      <w:r w:rsidRPr="00D57998">
        <w:rPr>
          <w:rFonts w:ascii="GHEA Grapalat" w:hAnsi="GHEA Grapalat"/>
          <w:sz w:val="20"/>
          <w:szCs w:val="20"/>
        </w:rPr>
        <w:t xml:space="preserve"> 2006</w:t>
      </w:r>
      <w:r w:rsidRPr="00D57998">
        <w:rPr>
          <w:rFonts w:ascii="Calibri" w:hAnsi="Calibri" w:cs="Calibri"/>
          <w:sz w:val="20"/>
          <w:szCs w:val="20"/>
        </w:rPr>
        <w:t> </w:t>
      </w:r>
      <w:proofErr w:type="spellStart"/>
      <w:r w:rsidRPr="00D57998">
        <w:rPr>
          <w:rFonts w:ascii="GHEA Grapalat" w:hAnsi="GHEA Grapalat"/>
          <w:sz w:val="20"/>
          <w:szCs w:val="20"/>
        </w:rPr>
        <w:t>թվականի</w:t>
      </w:r>
      <w:proofErr w:type="spellEnd"/>
      <w:r w:rsidRPr="00D57998">
        <w:rPr>
          <w:rFonts w:ascii="GHEA Grapalat" w:hAnsi="GHEA Grapalat"/>
          <w:sz w:val="20"/>
          <w:szCs w:val="20"/>
        </w:rPr>
        <w:t xml:space="preserve"> N 1399-Ն </w:t>
      </w:r>
      <w:proofErr w:type="spellStart"/>
      <w:r w:rsidRPr="00D57998">
        <w:rPr>
          <w:rFonts w:ascii="GHEA Grapalat" w:hAnsi="GHEA Grapalat"/>
          <w:sz w:val="20"/>
          <w:szCs w:val="20"/>
        </w:rPr>
        <w:t>որոշում</w:t>
      </w:r>
      <w:proofErr w:type="spellEnd"/>
      <w:r w:rsidRPr="00D57998">
        <w:rPr>
          <w:rFonts w:ascii="GHEA Grapalat" w:hAnsi="GHEA Grapalat"/>
          <w:sz w:val="20"/>
          <w:szCs w:val="20"/>
        </w:rPr>
        <w:t>,</w:t>
      </w:r>
    </w:p>
    <w:p w14:paraId="31546695" w14:textId="77777777" w:rsidR="006F5B52" w:rsidRPr="00D57998" w:rsidRDefault="006F5B52" w:rsidP="00D57998">
      <w:pPr>
        <w:pStyle w:val="ListParagraph"/>
        <w:numPr>
          <w:ilvl w:val="0"/>
          <w:numId w:val="17"/>
        </w:numPr>
        <w:tabs>
          <w:tab w:val="left" w:pos="18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 xml:space="preserve">ՀՀ </w:t>
      </w:r>
      <w:proofErr w:type="spellStart"/>
      <w:r w:rsidRPr="00D57998">
        <w:rPr>
          <w:rFonts w:ascii="GHEA Grapalat" w:hAnsi="GHEA Grapalat"/>
          <w:sz w:val="20"/>
          <w:szCs w:val="20"/>
        </w:rPr>
        <w:t>քաղաքաշինության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նախարարի</w:t>
      </w:r>
      <w:proofErr w:type="spellEnd"/>
      <w:r w:rsidRPr="00D57998">
        <w:rPr>
          <w:rFonts w:ascii="GHEA Grapalat" w:hAnsi="GHEA Grapalat"/>
          <w:sz w:val="20"/>
          <w:szCs w:val="20"/>
        </w:rPr>
        <w:t xml:space="preserve"> 14 </w:t>
      </w:r>
      <w:proofErr w:type="spellStart"/>
      <w:r w:rsidRPr="00D57998">
        <w:rPr>
          <w:rFonts w:ascii="GHEA Grapalat" w:hAnsi="GHEA Grapalat"/>
          <w:sz w:val="20"/>
          <w:szCs w:val="20"/>
        </w:rPr>
        <w:t>հունվարի</w:t>
      </w:r>
      <w:proofErr w:type="spellEnd"/>
      <w:r w:rsidRPr="00D57998">
        <w:rPr>
          <w:rFonts w:ascii="GHEA Grapalat" w:hAnsi="GHEA Grapalat"/>
          <w:sz w:val="20"/>
          <w:szCs w:val="20"/>
        </w:rPr>
        <w:t xml:space="preserve"> 2008թ</w:t>
      </w:r>
      <w:r w:rsidRPr="00D57998">
        <w:rPr>
          <w:rFonts w:ascii="Cambria Math" w:eastAsia="MS Gothic" w:hAnsi="Cambria Math" w:cs="Cambria Math"/>
          <w:sz w:val="20"/>
          <w:szCs w:val="20"/>
        </w:rPr>
        <w:t>․</w:t>
      </w:r>
      <w:r w:rsidRPr="00D57998">
        <w:rPr>
          <w:rFonts w:ascii="GHEA Grapalat" w:hAnsi="GHEA Grapalat"/>
          <w:sz w:val="20"/>
          <w:szCs w:val="20"/>
        </w:rPr>
        <w:t xml:space="preserve"> N 11-Ն </w:t>
      </w:r>
      <w:proofErr w:type="spellStart"/>
      <w:r w:rsidRPr="00D57998">
        <w:rPr>
          <w:rFonts w:ascii="GHEA Grapalat" w:hAnsi="GHEA Grapalat"/>
          <w:sz w:val="20"/>
          <w:szCs w:val="20"/>
        </w:rPr>
        <w:t>հրաման</w:t>
      </w:r>
      <w:proofErr w:type="spellEnd"/>
      <w:r w:rsidRPr="00D57998">
        <w:rPr>
          <w:rFonts w:ascii="GHEA Grapalat" w:hAnsi="GHEA Grapalat"/>
          <w:sz w:val="20"/>
          <w:szCs w:val="20"/>
        </w:rPr>
        <w:t xml:space="preserve">, </w:t>
      </w:r>
    </w:p>
    <w:p w14:paraId="0DF02DF6" w14:textId="77777777" w:rsidR="006F5B52" w:rsidRPr="00D57998" w:rsidRDefault="006F5B52" w:rsidP="00D57998">
      <w:pPr>
        <w:pStyle w:val="ListParagraph"/>
        <w:numPr>
          <w:ilvl w:val="0"/>
          <w:numId w:val="17"/>
        </w:numPr>
        <w:tabs>
          <w:tab w:val="left" w:pos="18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 xml:space="preserve">ՀՀ </w:t>
      </w:r>
      <w:proofErr w:type="spellStart"/>
      <w:r w:rsidRPr="00D57998">
        <w:rPr>
          <w:rFonts w:ascii="GHEA Grapalat" w:hAnsi="GHEA Grapalat"/>
          <w:sz w:val="20"/>
          <w:szCs w:val="20"/>
        </w:rPr>
        <w:t>կառավարության</w:t>
      </w:r>
      <w:proofErr w:type="spellEnd"/>
      <w:r w:rsidRPr="00D57998">
        <w:rPr>
          <w:rFonts w:ascii="GHEA Grapalat" w:hAnsi="GHEA Grapalat"/>
          <w:sz w:val="20"/>
          <w:szCs w:val="20"/>
        </w:rPr>
        <w:t xml:space="preserve"> 07.06.2012թ. </w:t>
      </w:r>
      <w:proofErr w:type="spellStart"/>
      <w:r w:rsidRPr="00D57998">
        <w:rPr>
          <w:rFonts w:ascii="GHEA Grapalat" w:hAnsi="GHEA Grapalat"/>
          <w:sz w:val="20"/>
          <w:szCs w:val="20"/>
        </w:rPr>
        <w:t>թիվ</w:t>
      </w:r>
      <w:proofErr w:type="spellEnd"/>
      <w:r w:rsidRPr="00D57998">
        <w:rPr>
          <w:rFonts w:ascii="GHEA Grapalat" w:hAnsi="GHEA Grapalat"/>
          <w:sz w:val="20"/>
          <w:szCs w:val="20"/>
        </w:rPr>
        <w:t xml:space="preserve"> 814-Ն </w:t>
      </w:r>
      <w:proofErr w:type="spellStart"/>
      <w:r w:rsidRPr="00D57998">
        <w:rPr>
          <w:rFonts w:ascii="GHEA Grapalat" w:hAnsi="GHEA Grapalat"/>
          <w:sz w:val="20"/>
          <w:szCs w:val="20"/>
        </w:rPr>
        <w:t>որոշում</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Հայաստանի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Հանրապետությունում</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բազմակի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օգտագործման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օրինակելի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նախագծերի</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դրանց</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կատալոգների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ներդրման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ու</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կիրառման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կարգը</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հաստատելու</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մասին</w:t>
      </w:r>
      <w:proofErr w:type="spellEnd"/>
      <w:r w:rsidRPr="00D57998">
        <w:rPr>
          <w:rFonts w:ascii="GHEA Grapalat" w:hAnsi="GHEA Grapalat"/>
          <w:sz w:val="20"/>
          <w:szCs w:val="20"/>
        </w:rPr>
        <w:t>»,</w:t>
      </w:r>
    </w:p>
    <w:p w14:paraId="521FE2F3" w14:textId="77777777" w:rsidR="006F5B52" w:rsidRPr="00D57998" w:rsidRDefault="006F5B52" w:rsidP="00D57998">
      <w:pPr>
        <w:pStyle w:val="ListParagraph"/>
        <w:numPr>
          <w:ilvl w:val="0"/>
          <w:numId w:val="17"/>
        </w:numPr>
        <w:tabs>
          <w:tab w:val="left" w:pos="180"/>
          <w:tab w:val="left" w:pos="27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 xml:space="preserve">ՀՀ </w:t>
      </w:r>
      <w:proofErr w:type="spellStart"/>
      <w:r w:rsidRPr="00D57998">
        <w:rPr>
          <w:rFonts w:ascii="GHEA Grapalat" w:hAnsi="GHEA Grapalat"/>
          <w:sz w:val="20"/>
          <w:szCs w:val="20"/>
        </w:rPr>
        <w:t>կառավարության</w:t>
      </w:r>
      <w:proofErr w:type="spellEnd"/>
      <w:r w:rsidRPr="00D57998">
        <w:rPr>
          <w:rFonts w:ascii="GHEA Grapalat" w:hAnsi="GHEA Grapalat"/>
          <w:sz w:val="20"/>
          <w:szCs w:val="20"/>
        </w:rPr>
        <w:t xml:space="preserve"> 19.03.2015թ. </w:t>
      </w:r>
      <w:proofErr w:type="spellStart"/>
      <w:r w:rsidRPr="00D57998">
        <w:rPr>
          <w:rFonts w:ascii="GHEA Grapalat" w:hAnsi="GHEA Grapalat"/>
          <w:sz w:val="20"/>
          <w:szCs w:val="20"/>
        </w:rPr>
        <w:t>թիվ</w:t>
      </w:r>
      <w:proofErr w:type="spellEnd"/>
      <w:r w:rsidRPr="00D57998">
        <w:rPr>
          <w:rFonts w:ascii="GHEA Grapalat" w:hAnsi="GHEA Grapalat"/>
          <w:sz w:val="20"/>
          <w:szCs w:val="20"/>
        </w:rPr>
        <w:t xml:space="preserve"> 596-Ն </w:t>
      </w:r>
      <w:proofErr w:type="spellStart"/>
      <w:r w:rsidRPr="00D57998">
        <w:rPr>
          <w:rFonts w:ascii="GHEA Grapalat" w:hAnsi="GHEA Grapalat"/>
          <w:sz w:val="20"/>
          <w:szCs w:val="20"/>
        </w:rPr>
        <w:t>որոշում</w:t>
      </w:r>
      <w:proofErr w:type="spellEnd"/>
      <w:r w:rsidRPr="00D57998">
        <w:rPr>
          <w:rFonts w:ascii="GHEA Grapalat" w:hAnsi="GHEA Grapalat"/>
          <w:sz w:val="20"/>
          <w:szCs w:val="20"/>
        </w:rPr>
        <w:t xml:space="preserve"> «ՀՀ </w:t>
      </w:r>
      <w:proofErr w:type="spellStart"/>
      <w:r w:rsidRPr="00D57998">
        <w:rPr>
          <w:rFonts w:ascii="GHEA Grapalat" w:hAnsi="GHEA Grapalat"/>
          <w:sz w:val="20"/>
          <w:szCs w:val="20"/>
        </w:rPr>
        <w:t>կառուցապատման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նպատակով</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թույլտվությունների</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այլ</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փաստաթղթերի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տրամադրման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կարգը</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հաստատելու</w:t>
      </w:r>
      <w:proofErr w:type="spellEnd"/>
      <w:r w:rsidRPr="00D57998">
        <w:rPr>
          <w:rFonts w:ascii="GHEA Grapalat" w:hAnsi="GHEA Grapalat"/>
          <w:sz w:val="20"/>
          <w:szCs w:val="20"/>
        </w:rPr>
        <w:t xml:space="preserve"> և ՀՀ </w:t>
      </w:r>
      <w:proofErr w:type="spellStart"/>
      <w:r w:rsidRPr="00D57998">
        <w:rPr>
          <w:rFonts w:ascii="GHEA Grapalat" w:hAnsi="GHEA Grapalat"/>
          <w:sz w:val="20"/>
          <w:szCs w:val="20"/>
        </w:rPr>
        <w:t>կառավարության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շարք</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որոշումներ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ուժը</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կորցրած</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ճանաչելու</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մասին</w:t>
      </w:r>
      <w:proofErr w:type="spellEnd"/>
      <w:r w:rsidRPr="00D57998">
        <w:rPr>
          <w:rFonts w:ascii="GHEA Grapalat" w:hAnsi="GHEA Grapalat"/>
          <w:sz w:val="20"/>
          <w:szCs w:val="20"/>
        </w:rPr>
        <w:t>»,</w:t>
      </w:r>
    </w:p>
    <w:p w14:paraId="2C52610A" w14:textId="77777777" w:rsidR="006F5B52" w:rsidRPr="00D57998" w:rsidRDefault="006F5B52" w:rsidP="00D57998">
      <w:pPr>
        <w:pStyle w:val="ListParagraph"/>
        <w:numPr>
          <w:ilvl w:val="0"/>
          <w:numId w:val="17"/>
        </w:numPr>
        <w:tabs>
          <w:tab w:val="left" w:pos="180"/>
          <w:tab w:val="left" w:pos="27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 xml:space="preserve">ՀՀ ԿԱ </w:t>
      </w:r>
      <w:proofErr w:type="spellStart"/>
      <w:r w:rsidRPr="00D57998">
        <w:rPr>
          <w:rFonts w:ascii="GHEA Grapalat" w:hAnsi="GHEA Grapalat"/>
          <w:sz w:val="20"/>
          <w:szCs w:val="20"/>
        </w:rPr>
        <w:t>քաղաքաշինության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պետական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կոմիտեի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նախագահի</w:t>
      </w:r>
      <w:proofErr w:type="spellEnd"/>
      <w:r w:rsidRPr="00D57998">
        <w:rPr>
          <w:rFonts w:ascii="GHEA Grapalat" w:hAnsi="GHEA Grapalat"/>
          <w:sz w:val="20"/>
          <w:szCs w:val="20"/>
        </w:rPr>
        <w:t xml:space="preserve"> 05.04.2018թ «</w:t>
      </w:r>
      <w:proofErr w:type="spellStart"/>
      <w:r w:rsidRPr="00D57998">
        <w:rPr>
          <w:rFonts w:ascii="GHEA Grapalat" w:hAnsi="GHEA Grapalat"/>
          <w:sz w:val="20"/>
          <w:szCs w:val="20"/>
        </w:rPr>
        <w:t>Բնակչության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սակավաշարժ</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խմբերի</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հաշմանդամություն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ունեցող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անձանց</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համար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շենքերի</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շինությունների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մատչելիության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ապահովման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նախագծման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կանոնների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հավաքածուին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հավանություն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տալու</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թիվ</w:t>
      </w:r>
      <w:proofErr w:type="spellEnd"/>
      <w:r w:rsidRPr="00D57998">
        <w:rPr>
          <w:rFonts w:ascii="GHEA Grapalat" w:hAnsi="GHEA Grapalat"/>
          <w:sz w:val="20"/>
          <w:szCs w:val="20"/>
        </w:rPr>
        <w:t xml:space="preserve"> 43-Ա </w:t>
      </w:r>
      <w:proofErr w:type="spellStart"/>
      <w:r w:rsidRPr="00D57998">
        <w:rPr>
          <w:rFonts w:ascii="GHEA Grapalat" w:hAnsi="GHEA Grapalat"/>
          <w:sz w:val="20"/>
          <w:szCs w:val="20"/>
        </w:rPr>
        <w:t>հրաման</w:t>
      </w:r>
      <w:proofErr w:type="spellEnd"/>
      <w:r w:rsidRPr="00D57998">
        <w:rPr>
          <w:rFonts w:ascii="GHEA Grapalat" w:hAnsi="GHEA Grapalat"/>
          <w:sz w:val="20"/>
          <w:szCs w:val="20"/>
        </w:rPr>
        <w:t>,</w:t>
      </w:r>
    </w:p>
    <w:p w14:paraId="6F619186" w14:textId="77777777" w:rsidR="006F5B52" w:rsidRPr="00D57998" w:rsidRDefault="006F5B52" w:rsidP="00D57998">
      <w:pPr>
        <w:pStyle w:val="ListParagraph"/>
        <w:numPr>
          <w:ilvl w:val="0"/>
          <w:numId w:val="17"/>
        </w:numPr>
        <w:tabs>
          <w:tab w:val="left" w:pos="180"/>
          <w:tab w:val="left" w:pos="27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 xml:space="preserve">ՀՀՇՆ 31-03-«Հասարակական </w:t>
      </w:r>
      <w:proofErr w:type="spellStart"/>
      <w:r w:rsidRPr="00D57998">
        <w:rPr>
          <w:rFonts w:ascii="GHEA Grapalat" w:hAnsi="GHEA Grapalat"/>
          <w:sz w:val="20"/>
          <w:szCs w:val="20"/>
        </w:rPr>
        <w:t>շենքեր</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շինություններ</w:t>
      </w:r>
      <w:proofErr w:type="spellEnd"/>
      <w:r w:rsidRPr="00D57998">
        <w:rPr>
          <w:rFonts w:ascii="GHEA Grapalat" w:hAnsi="GHEA Grapalat"/>
          <w:sz w:val="20"/>
          <w:szCs w:val="20"/>
        </w:rPr>
        <w:t>»,</w:t>
      </w:r>
    </w:p>
    <w:p w14:paraId="0D18BA2B" w14:textId="77777777" w:rsidR="006F5B52" w:rsidRPr="00D57998" w:rsidRDefault="006F5B52" w:rsidP="00D57998">
      <w:pPr>
        <w:pStyle w:val="ListParagraph"/>
        <w:numPr>
          <w:ilvl w:val="0"/>
          <w:numId w:val="17"/>
        </w:numPr>
        <w:tabs>
          <w:tab w:val="left" w:pos="180"/>
          <w:tab w:val="left" w:pos="27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 xml:space="preserve">ՀՀՇՆ 20-04-«Երկրաշարժադիմացկուն </w:t>
      </w:r>
      <w:proofErr w:type="spellStart"/>
      <w:r w:rsidRPr="00D57998">
        <w:rPr>
          <w:rFonts w:ascii="GHEA Grapalat" w:hAnsi="GHEA Grapalat"/>
          <w:sz w:val="20"/>
          <w:szCs w:val="20"/>
        </w:rPr>
        <w:t>շինարարություն</w:t>
      </w:r>
      <w:proofErr w:type="spellEnd"/>
      <w:r w:rsidRPr="00D57998">
        <w:rPr>
          <w:rFonts w:ascii="GHEA Grapalat" w:hAnsi="GHEA Grapalat"/>
          <w:sz w:val="20"/>
          <w:szCs w:val="20"/>
        </w:rPr>
        <w:t>»,</w:t>
      </w:r>
    </w:p>
    <w:p w14:paraId="08AABA19" w14:textId="77777777" w:rsidR="006F5B52" w:rsidRPr="00D57998" w:rsidRDefault="006F5B52" w:rsidP="00D57998">
      <w:pPr>
        <w:pStyle w:val="ListParagraph"/>
        <w:numPr>
          <w:ilvl w:val="0"/>
          <w:numId w:val="17"/>
        </w:numPr>
        <w:tabs>
          <w:tab w:val="left" w:pos="180"/>
          <w:tab w:val="left" w:pos="27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ՀՀՇՆ 24-02-2022 «</w:t>
      </w:r>
      <w:proofErr w:type="spellStart"/>
      <w:r w:rsidRPr="00D57998">
        <w:rPr>
          <w:rFonts w:ascii="GHEA Grapalat" w:hAnsi="GHEA Grapalat"/>
          <w:sz w:val="20"/>
          <w:szCs w:val="20"/>
        </w:rPr>
        <w:t>Շենքերի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էներգաարդյունավետության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ապահովում</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էներգաարդյունավետության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գնահատման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ցուցանիշներ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Հայաստանի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Հանրապետության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շինարարական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նորմերը</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հաստատելու</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մասին</w:t>
      </w:r>
      <w:proofErr w:type="spellEnd"/>
      <w:r w:rsidRPr="00D57998">
        <w:rPr>
          <w:rFonts w:ascii="GHEA Grapalat" w:hAnsi="GHEA Grapalat"/>
          <w:sz w:val="20"/>
          <w:szCs w:val="20"/>
        </w:rPr>
        <w:t>,</w:t>
      </w:r>
    </w:p>
    <w:p w14:paraId="18B20695" w14:textId="77777777" w:rsidR="006F5B52" w:rsidRPr="00D57998" w:rsidRDefault="006F5B52" w:rsidP="00D57998">
      <w:pPr>
        <w:pStyle w:val="ListParagraph"/>
        <w:numPr>
          <w:ilvl w:val="0"/>
          <w:numId w:val="17"/>
        </w:numPr>
        <w:tabs>
          <w:tab w:val="left" w:pos="180"/>
          <w:tab w:val="left" w:pos="27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bCs/>
          <w:sz w:val="20"/>
          <w:szCs w:val="20"/>
        </w:rPr>
        <w:t>ՀՀՇՆ 24-01-2016 «</w:t>
      </w:r>
      <w:proofErr w:type="spellStart"/>
      <w:r w:rsidRPr="00D57998">
        <w:rPr>
          <w:rFonts w:ascii="GHEA Grapalat" w:hAnsi="GHEA Grapalat"/>
          <w:bCs/>
          <w:sz w:val="20"/>
          <w:szCs w:val="20"/>
        </w:rPr>
        <w:t>Շենքերի</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ջերմային</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պաշտպանություն</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շինարարական</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նորմերը</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հաստատելու</w:t>
      </w:r>
      <w:proofErr w:type="spellEnd"/>
      <w:r w:rsidRPr="00D57998">
        <w:rPr>
          <w:rFonts w:ascii="GHEA Grapalat" w:hAnsi="GHEA Grapalat"/>
          <w:bCs/>
          <w:sz w:val="20"/>
          <w:szCs w:val="20"/>
        </w:rPr>
        <w:t xml:space="preserve"> և </w:t>
      </w:r>
      <w:proofErr w:type="spellStart"/>
      <w:r w:rsidRPr="00D57998">
        <w:rPr>
          <w:rFonts w:ascii="GHEA Grapalat" w:hAnsi="GHEA Grapalat"/>
          <w:bCs/>
          <w:sz w:val="20"/>
          <w:szCs w:val="20"/>
        </w:rPr>
        <w:t>Հայաստանի</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հանրապետության</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քաղաքաշինության</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նախարարի</w:t>
      </w:r>
      <w:proofErr w:type="spellEnd"/>
      <w:r w:rsidRPr="00D57998">
        <w:rPr>
          <w:rFonts w:ascii="GHEA Grapalat" w:hAnsi="GHEA Grapalat"/>
          <w:bCs/>
          <w:sz w:val="20"/>
          <w:szCs w:val="20"/>
        </w:rPr>
        <w:t xml:space="preserve"> 2001 </w:t>
      </w:r>
      <w:proofErr w:type="spellStart"/>
      <w:r w:rsidRPr="00D57998">
        <w:rPr>
          <w:rFonts w:ascii="GHEA Grapalat" w:hAnsi="GHEA Grapalat"/>
          <w:bCs/>
          <w:sz w:val="20"/>
          <w:szCs w:val="20"/>
        </w:rPr>
        <w:t>թվականի</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հոկտեմբերի</w:t>
      </w:r>
      <w:proofErr w:type="spellEnd"/>
      <w:r w:rsidRPr="00D57998">
        <w:rPr>
          <w:rFonts w:ascii="GHEA Grapalat" w:hAnsi="GHEA Grapalat"/>
          <w:bCs/>
          <w:sz w:val="20"/>
          <w:szCs w:val="20"/>
        </w:rPr>
        <w:t xml:space="preserve"> 1-ի N 82 </w:t>
      </w:r>
      <w:proofErr w:type="spellStart"/>
      <w:r w:rsidRPr="00D57998">
        <w:rPr>
          <w:rFonts w:ascii="GHEA Grapalat" w:hAnsi="GHEA Grapalat"/>
          <w:bCs/>
          <w:sz w:val="20"/>
          <w:szCs w:val="20"/>
        </w:rPr>
        <w:t>հրամանում</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լրացում</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կատարելու</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մասին</w:t>
      </w:r>
      <w:proofErr w:type="spellEnd"/>
      <w:r w:rsidRPr="00D57998">
        <w:rPr>
          <w:rFonts w:ascii="GHEA Grapalat" w:hAnsi="GHEA Grapalat"/>
          <w:bCs/>
          <w:sz w:val="20"/>
          <w:szCs w:val="20"/>
        </w:rPr>
        <w:t>,</w:t>
      </w:r>
    </w:p>
    <w:p w14:paraId="00B35022" w14:textId="77777777" w:rsidR="006F5B52" w:rsidRPr="00D57998" w:rsidRDefault="006F5B52" w:rsidP="00D57998">
      <w:pPr>
        <w:pStyle w:val="ListParagraph"/>
        <w:numPr>
          <w:ilvl w:val="0"/>
          <w:numId w:val="17"/>
        </w:numPr>
        <w:tabs>
          <w:tab w:val="left" w:pos="180"/>
          <w:tab w:val="left" w:pos="27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 xml:space="preserve">ՀՀ </w:t>
      </w:r>
      <w:proofErr w:type="spellStart"/>
      <w:r w:rsidRPr="00D57998">
        <w:rPr>
          <w:rFonts w:ascii="GHEA Grapalat" w:hAnsi="GHEA Grapalat"/>
          <w:sz w:val="20"/>
          <w:szCs w:val="20"/>
        </w:rPr>
        <w:t>կառավարության</w:t>
      </w:r>
      <w:proofErr w:type="spellEnd"/>
      <w:r w:rsidRPr="00D57998">
        <w:rPr>
          <w:rFonts w:ascii="GHEA Grapalat" w:hAnsi="GHEA Grapalat"/>
          <w:sz w:val="20"/>
          <w:szCs w:val="20"/>
        </w:rPr>
        <w:t xml:space="preserve"> 16.02.2006թ </w:t>
      </w:r>
      <w:proofErr w:type="spellStart"/>
      <w:r w:rsidRPr="00D57998">
        <w:rPr>
          <w:rFonts w:ascii="GHEA Grapalat" w:hAnsi="GHEA Grapalat"/>
          <w:sz w:val="20"/>
          <w:szCs w:val="20"/>
        </w:rPr>
        <w:t>թիվ</w:t>
      </w:r>
      <w:proofErr w:type="spellEnd"/>
      <w:r w:rsidRPr="00D57998">
        <w:rPr>
          <w:rFonts w:ascii="GHEA Grapalat" w:hAnsi="GHEA Grapalat"/>
          <w:sz w:val="20"/>
          <w:szCs w:val="20"/>
        </w:rPr>
        <w:t xml:space="preserve"> 392-Ն </w:t>
      </w:r>
      <w:proofErr w:type="spellStart"/>
      <w:r w:rsidRPr="00D57998">
        <w:rPr>
          <w:rFonts w:ascii="GHEA Grapalat" w:hAnsi="GHEA Grapalat"/>
          <w:sz w:val="20"/>
          <w:szCs w:val="20"/>
        </w:rPr>
        <w:t>որոշում</w:t>
      </w:r>
      <w:proofErr w:type="spellEnd"/>
      <w:r w:rsidRPr="00D57998">
        <w:rPr>
          <w:rFonts w:ascii="GHEA Grapalat" w:hAnsi="GHEA Grapalat"/>
          <w:sz w:val="20"/>
          <w:szCs w:val="20"/>
        </w:rPr>
        <w:t xml:space="preserve"> </w:t>
      </w:r>
      <w:r w:rsidRPr="00D57998">
        <w:rPr>
          <w:rFonts w:ascii="GHEA Grapalat" w:hAnsi="GHEA Grapalat"/>
          <w:bCs/>
          <w:sz w:val="20"/>
          <w:szCs w:val="20"/>
        </w:rPr>
        <w:t>«</w:t>
      </w:r>
      <w:proofErr w:type="spellStart"/>
      <w:r w:rsidRPr="00D57998">
        <w:rPr>
          <w:rFonts w:ascii="GHEA Grapalat" w:hAnsi="GHEA Grapalat"/>
          <w:sz w:val="20"/>
          <w:szCs w:val="20"/>
        </w:rPr>
        <w:t>Հաշմանդամների</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բնակչության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սակավաշարժուն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խմբերի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համար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սոցիալական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տրանսպորտային</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ինժեներական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ենթակառուցվածքների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մատչելիության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ապահովման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կարգը</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հաստատելու</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մասին</w:t>
      </w:r>
      <w:proofErr w:type="spellEnd"/>
      <w:r w:rsidRPr="00D57998">
        <w:rPr>
          <w:rFonts w:ascii="GHEA Grapalat" w:hAnsi="GHEA Grapalat"/>
          <w:sz w:val="20"/>
          <w:szCs w:val="20"/>
        </w:rPr>
        <w:t>»,</w:t>
      </w:r>
    </w:p>
    <w:p w14:paraId="7A15DF32" w14:textId="77777777" w:rsidR="006F5B52" w:rsidRPr="00D57998" w:rsidRDefault="006F5B52" w:rsidP="00D57998">
      <w:pPr>
        <w:pStyle w:val="ListParagraph"/>
        <w:numPr>
          <w:ilvl w:val="0"/>
          <w:numId w:val="17"/>
        </w:numPr>
        <w:tabs>
          <w:tab w:val="left" w:pos="180"/>
          <w:tab w:val="left" w:pos="270"/>
        </w:tabs>
        <w:autoSpaceDE w:val="0"/>
        <w:autoSpaceDN w:val="0"/>
        <w:adjustRightInd w:val="0"/>
        <w:ind w:left="0" w:firstLine="0"/>
        <w:contextualSpacing/>
        <w:jc w:val="both"/>
        <w:rPr>
          <w:rFonts w:ascii="GHEA Grapalat" w:hAnsi="GHEA Grapalat"/>
          <w:sz w:val="20"/>
          <w:szCs w:val="20"/>
        </w:rPr>
      </w:pPr>
      <w:proofErr w:type="spellStart"/>
      <w:r w:rsidRPr="00D57998">
        <w:rPr>
          <w:rFonts w:ascii="GHEA Grapalat" w:hAnsi="GHEA Grapalat"/>
          <w:sz w:val="20"/>
          <w:szCs w:val="20"/>
        </w:rPr>
        <w:t>այլ</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իրավական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փաստաթղթեր</w:t>
      </w:r>
      <w:proofErr w:type="spellEnd"/>
      <w:r w:rsidRPr="00D57998">
        <w:rPr>
          <w:rFonts w:ascii="GHEA Grapalat" w:hAnsi="GHEA Grapalat"/>
          <w:sz w:val="20"/>
          <w:szCs w:val="20"/>
        </w:rPr>
        <w:t>:</w:t>
      </w:r>
    </w:p>
    <w:p w14:paraId="34207FDF" w14:textId="77777777" w:rsidR="006F5B52" w:rsidRPr="00D57998" w:rsidRDefault="006F5B52" w:rsidP="00D57998">
      <w:pPr>
        <w:rPr>
          <w:rFonts w:ascii="GHEA Grapalat" w:hAnsi="GHEA Grapalat"/>
          <w:sz w:val="20"/>
          <w:szCs w:val="20"/>
        </w:rPr>
      </w:pPr>
    </w:p>
    <w:p w14:paraId="5DD65305" w14:textId="77777777" w:rsidR="006F5B52" w:rsidRPr="00D57998" w:rsidRDefault="006F5B52" w:rsidP="00D57998">
      <w:pPr>
        <w:rPr>
          <w:rFonts w:ascii="GHEA Grapalat" w:hAnsi="GHEA Grapalat"/>
          <w:b/>
          <w:color w:val="000000" w:themeColor="text1"/>
          <w:sz w:val="20"/>
          <w:szCs w:val="20"/>
        </w:rPr>
      </w:pPr>
      <w:proofErr w:type="spellStart"/>
      <w:r w:rsidRPr="00D57998">
        <w:rPr>
          <w:rFonts w:ascii="GHEA Grapalat" w:hAnsi="GHEA Grapalat"/>
          <w:sz w:val="20"/>
          <w:szCs w:val="20"/>
        </w:rPr>
        <w:t>Նախագծանախահաշվային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փաստաթղթերը</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ներկայացնել</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տպագիր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հայերեն</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ռուսերեն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լեզուներով</w:t>
      </w:r>
      <w:proofErr w:type="spellEnd"/>
      <w:r w:rsidRPr="00D57998">
        <w:rPr>
          <w:rFonts w:ascii="GHEA Grapalat" w:hAnsi="GHEA Grapalat"/>
          <w:sz w:val="20"/>
          <w:szCs w:val="20"/>
        </w:rPr>
        <w:t xml:space="preserve"> </w:t>
      </w:r>
      <w:r w:rsidRPr="00D57998">
        <w:rPr>
          <w:rFonts w:ascii="GHEA Grapalat" w:hAnsi="GHEA Grapalat"/>
          <w:sz w:val="20"/>
          <w:szCs w:val="20"/>
          <w:lang w:val="hy-AM"/>
        </w:rPr>
        <w:t xml:space="preserve">4 </w:t>
      </w:r>
      <w:proofErr w:type="spellStart"/>
      <w:r w:rsidRPr="00D57998">
        <w:rPr>
          <w:rFonts w:ascii="GHEA Grapalat" w:hAnsi="GHEA Grapalat"/>
          <w:sz w:val="20"/>
          <w:szCs w:val="20"/>
        </w:rPr>
        <w:t>օրինակից</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էլեկտրոնային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տարբերակով</w:t>
      </w:r>
      <w:proofErr w:type="spellEnd"/>
      <w:r w:rsidRPr="00D57998">
        <w:rPr>
          <w:rFonts w:ascii="GHEA Grapalat" w:hAnsi="GHEA Grapalat"/>
          <w:sz w:val="20"/>
          <w:szCs w:val="20"/>
        </w:rPr>
        <w:t xml:space="preserve"> (CAD և PDF </w:t>
      </w:r>
      <w:proofErr w:type="spellStart"/>
      <w:r w:rsidRPr="00D57998">
        <w:rPr>
          <w:rFonts w:ascii="GHEA Grapalat" w:hAnsi="GHEA Grapalat"/>
          <w:sz w:val="20"/>
          <w:szCs w:val="20"/>
        </w:rPr>
        <w:t>ձևաչափով</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իսկ</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նախահաշիվը</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ծավալաթերթը</w:t>
      </w:r>
      <w:proofErr w:type="spellEnd"/>
      <w:r w:rsidRPr="00D57998">
        <w:rPr>
          <w:rFonts w:ascii="GHEA Grapalat" w:hAnsi="GHEA Grapalat"/>
          <w:sz w:val="20"/>
          <w:szCs w:val="20"/>
        </w:rPr>
        <w:t xml:space="preserve">՝ MC EXCEL </w:t>
      </w:r>
      <w:proofErr w:type="spellStart"/>
      <w:r w:rsidRPr="00D57998">
        <w:rPr>
          <w:rFonts w:ascii="GHEA Grapalat" w:hAnsi="GHEA Grapalat"/>
          <w:sz w:val="20"/>
          <w:szCs w:val="20"/>
        </w:rPr>
        <w:t>տարբերակով</w:t>
      </w:r>
      <w:proofErr w:type="spellEnd"/>
      <w:r w:rsidRPr="00D57998">
        <w:rPr>
          <w:rFonts w:ascii="GHEA Grapalat" w:hAnsi="GHEA Grapalat"/>
          <w:sz w:val="20"/>
          <w:szCs w:val="20"/>
        </w:rPr>
        <w:t>:</w:t>
      </w:r>
    </w:p>
    <w:p w14:paraId="023BCBD3" w14:textId="77777777" w:rsidR="006F5B52" w:rsidRPr="00D57998" w:rsidRDefault="006F5B52" w:rsidP="00D57998">
      <w:pPr>
        <w:contextualSpacing/>
        <w:jc w:val="both"/>
        <w:rPr>
          <w:rFonts w:ascii="GHEA Grapalat" w:hAnsi="GHEA Grapalat" w:cs="Calibri"/>
          <w:sz w:val="20"/>
          <w:szCs w:val="20"/>
          <w:lang w:val="pt-BR"/>
        </w:rPr>
      </w:pPr>
      <w:proofErr w:type="spellStart"/>
      <w:r w:rsidRPr="00D57998">
        <w:rPr>
          <w:rFonts w:ascii="GHEA Grapalat" w:hAnsi="GHEA Grapalat"/>
          <w:sz w:val="20"/>
          <w:szCs w:val="20"/>
        </w:rPr>
        <w:t>Նախագիծը</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պետք</w:t>
      </w:r>
      <w:proofErr w:type="spellEnd"/>
      <w:r w:rsidRPr="00D57998">
        <w:rPr>
          <w:rFonts w:ascii="GHEA Grapalat" w:hAnsi="GHEA Grapalat"/>
          <w:sz w:val="20"/>
          <w:szCs w:val="20"/>
        </w:rPr>
        <w:t xml:space="preserve"> է </w:t>
      </w:r>
      <w:proofErr w:type="spellStart"/>
      <w:r w:rsidRPr="00D57998">
        <w:rPr>
          <w:rFonts w:ascii="GHEA Grapalat" w:hAnsi="GHEA Grapalat"/>
          <w:sz w:val="20"/>
          <w:szCs w:val="20"/>
        </w:rPr>
        <w:t>կատարվի</w:t>
      </w:r>
      <w:proofErr w:type="spellEnd"/>
      <w:r w:rsidRPr="00D57998">
        <w:rPr>
          <w:rFonts w:ascii="GHEA Grapalat" w:hAnsi="GHEA Grapalat"/>
          <w:sz w:val="20"/>
          <w:szCs w:val="20"/>
        </w:rPr>
        <w:t xml:space="preserve"> ՀՀ-</w:t>
      </w:r>
      <w:proofErr w:type="spellStart"/>
      <w:r w:rsidRPr="00D57998">
        <w:rPr>
          <w:rFonts w:ascii="GHEA Grapalat" w:hAnsi="GHEA Grapalat"/>
          <w:sz w:val="20"/>
          <w:szCs w:val="20"/>
        </w:rPr>
        <w:t>ում</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գործող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շինարարական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նորմերին</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կանոններին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համապատասխան</w:t>
      </w:r>
      <w:proofErr w:type="spellEnd"/>
      <w:r w:rsidRPr="00D57998">
        <w:rPr>
          <w:rFonts w:ascii="GHEA Grapalat" w:hAnsi="GHEA Grapalat"/>
          <w:sz w:val="20"/>
          <w:szCs w:val="20"/>
        </w:rPr>
        <w:t>:</w:t>
      </w:r>
    </w:p>
    <w:p w14:paraId="7A56BAD4" w14:textId="77777777" w:rsidR="003C16D8" w:rsidRPr="00D57998" w:rsidRDefault="003C16D8" w:rsidP="00D57998">
      <w:pPr>
        <w:contextualSpacing/>
        <w:jc w:val="both"/>
        <w:rPr>
          <w:rFonts w:ascii="GHEA Grapalat" w:hAnsi="GHEA Grapalat" w:cs="Calibri"/>
          <w:sz w:val="20"/>
          <w:szCs w:val="20"/>
          <w:lang w:val="pt-BR"/>
        </w:rPr>
      </w:pPr>
    </w:p>
    <w:p w14:paraId="3FCFA391" w14:textId="77777777" w:rsidR="006433BC" w:rsidRDefault="006433BC" w:rsidP="006433BC">
      <w:pPr>
        <w:pStyle w:val="BodyTextIndent2"/>
        <w:spacing w:line="240" w:lineRule="auto"/>
        <w:rPr>
          <w:rFonts w:ascii="GHEA Grapalat" w:hAnsi="GHEA Grapalat"/>
          <w:b/>
          <w:lang w:val="hy-AM"/>
        </w:rPr>
      </w:pPr>
      <w:r>
        <w:rPr>
          <w:rFonts w:ascii="GHEA Grapalat" w:hAnsi="GHEA Grapalat"/>
          <w:b/>
          <w:lang w:val="hy-AM"/>
        </w:rPr>
        <w:t>Ծառայության մատուցման փուլերը և վճարման կարգը</w:t>
      </w:r>
    </w:p>
    <w:tbl>
      <w:tblPr>
        <w:tblStyle w:val="TableGrid"/>
        <w:tblW w:w="0" w:type="auto"/>
        <w:tblInd w:w="198" w:type="dxa"/>
        <w:tblLook w:val="04A0" w:firstRow="1" w:lastRow="0" w:firstColumn="1" w:lastColumn="0" w:noHBand="0" w:noVBand="1"/>
      </w:tblPr>
      <w:tblGrid>
        <w:gridCol w:w="2112"/>
        <w:gridCol w:w="1002"/>
        <w:gridCol w:w="4514"/>
        <w:gridCol w:w="1992"/>
      </w:tblGrid>
      <w:tr w:rsidR="006433BC" w:rsidRPr="005056E9" w14:paraId="1627F270" w14:textId="77777777" w:rsidTr="00D57998">
        <w:tc>
          <w:tcPr>
            <w:tcW w:w="2112" w:type="dxa"/>
          </w:tcPr>
          <w:p w14:paraId="1BC2C0F4" w14:textId="77777777" w:rsidR="006433BC" w:rsidRPr="00F07BEC" w:rsidRDefault="006433BC" w:rsidP="00BB3221">
            <w:pPr>
              <w:jc w:val="center"/>
              <w:rPr>
                <w:rFonts w:ascii="GHEA Grapalat" w:hAnsi="GHEA Grapalat" w:cs="Arial"/>
                <w:bCs/>
                <w:kern w:val="32"/>
                <w:sz w:val="18"/>
                <w:szCs w:val="18"/>
              </w:rPr>
            </w:pPr>
            <w:proofErr w:type="spellStart"/>
            <w:r w:rsidRPr="00F07BEC">
              <w:rPr>
                <w:rFonts w:ascii="GHEA Grapalat" w:hAnsi="GHEA Grapalat" w:cs="Arial"/>
                <w:bCs/>
                <w:kern w:val="32"/>
                <w:sz w:val="18"/>
                <w:szCs w:val="18"/>
              </w:rPr>
              <w:t>Ծառայություն</w:t>
            </w:r>
            <w:proofErr w:type="spellEnd"/>
          </w:p>
        </w:tc>
        <w:tc>
          <w:tcPr>
            <w:tcW w:w="1002" w:type="dxa"/>
          </w:tcPr>
          <w:p w14:paraId="19710ADD" w14:textId="77777777" w:rsidR="006433BC" w:rsidRPr="00F07BEC" w:rsidRDefault="006433BC" w:rsidP="00BB3221">
            <w:pPr>
              <w:jc w:val="center"/>
              <w:rPr>
                <w:rFonts w:ascii="GHEA Grapalat" w:hAnsi="GHEA Grapalat" w:cs="Arial"/>
                <w:bCs/>
                <w:kern w:val="32"/>
                <w:sz w:val="18"/>
                <w:szCs w:val="18"/>
              </w:rPr>
            </w:pPr>
            <w:proofErr w:type="spellStart"/>
            <w:r w:rsidRPr="00F07BEC">
              <w:rPr>
                <w:rFonts w:ascii="GHEA Grapalat" w:hAnsi="GHEA Grapalat" w:cs="Arial"/>
                <w:bCs/>
                <w:kern w:val="32"/>
                <w:sz w:val="18"/>
                <w:szCs w:val="18"/>
              </w:rPr>
              <w:t>փուլեր</w:t>
            </w:r>
            <w:proofErr w:type="spellEnd"/>
          </w:p>
        </w:tc>
        <w:tc>
          <w:tcPr>
            <w:tcW w:w="4514" w:type="dxa"/>
          </w:tcPr>
          <w:p w14:paraId="20BA78EF" w14:textId="77777777" w:rsidR="006433BC" w:rsidRPr="00F07BEC" w:rsidRDefault="006433BC" w:rsidP="00BB3221">
            <w:pPr>
              <w:jc w:val="center"/>
              <w:rPr>
                <w:rFonts w:ascii="GHEA Grapalat" w:hAnsi="GHEA Grapalat" w:cs="Arial"/>
                <w:bCs/>
                <w:kern w:val="32"/>
                <w:sz w:val="18"/>
                <w:szCs w:val="18"/>
              </w:rPr>
            </w:pPr>
            <w:proofErr w:type="spellStart"/>
            <w:r w:rsidRPr="00F07BEC">
              <w:rPr>
                <w:rFonts w:ascii="GHEA Grapalat" w:hAnsi="GHEA Grapalat" w:cs="Arial"/>
                <w:bCs/>
                <w:kern w:val="32"/>
                <w:sz w:val="18"/>
                <w:szCs w:val="18"/>
              </w:rPr>
              <w:t>Կատարման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չափորոշիչ</w:t>
            </w:r>
            <w:proofErr w:type="spellEnd"/>
          </w:p>
        </w:tc>
        <w:tc>
          <w:tcPr>
            <w:tcW w:w="1992" w:type="dxa"/>
          </w:tcPr>
          <w:p w14:paraId="2CBE2897" w14:textId="77777777" w:rsidR="006433BC" w:rsidRPr="00F07BEC" w:rsidRDefault="006433BC" w:rsidP="00BB3221">
            <w:pPr>
              <w:jc w:val="center"/>
              <w:rPr>
                <w:rFonts w:ascii="GHEA Grapalat" w:hAnsi="GHEA Grapalat" w:cs="Arial"/>
                <w:bCs/>
                <w:kern w:val="32"/>
                <w:sz w:val="18"/>
                <w:szCs w:val="18"/>
              </w:rPr>
            </w:pPr>
            <w:proofErr w:type="spellStart"/>
            <w:r w:rsidRPr="00F07BEC">
              <w:rPr>
                <w:rFonts w:ascii="GHEA Grapalat" w:hAnsi="GHEA Grapalat" w:cs="Arial"/>
                <w:bCs/>
                <w:kern w:val="32"/>
                <w:sz w:val="18"/>
                <w:szCs w:val="18"/>
              </w:rPr>
              <w:t>Վճարման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ենթակա</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գումար</w:t>
            </w:r>
            <w:proofErr w:type="spellEnd"/>
          </w:p>
        </w:tc>
      </w:tr>
      <w:tr w:rsidR="006433BC" w:rsidRPr="005056E9" w14:paraId="6AAE7518" w14:textId="77777777" w:rsidTr="00D57998">
        <w:tc>
          <w:tcPr>
            <w:tcW w:w="2112" w:type="dxa"/>
            <w:vMerge w:val="restart"/>
          </w:tcPr>
          <w:p w14:paraId="158C7467" w14:textId="77777777" w:rsidR="006433BC" w:rsidRPr="00F07BEC" w:rsidRDefault="006433BC" w:rsidP="00BB3221">
            <w:pPr>
              <w:jc w:val="both"/>
              <w:rPr>
                <w:rFonts w:ascii="GHEA Grapalat" w:hAnsi="GHEA Grapalat" w:cs="Arial"/>
                <w:bCs/>
                <w:kern w:val="32"/>
                <w:sz w:val="18"/>
                <w:szCs w:val="18"/>
              </w:rPr>
            </w:pPr>
            <w:proofErr w:type="spellStart"/>
            <w:r w:rsidRPr="00F07BEC">
              <w:rPr>
                <w:rFonts w:ascii="GHEA Grapalat" w:hAnsi="GHEA Grapalat" w:cs="Arial"/>
                <w:bCs/>
                <w:kern w:val="32"/>
                <w:sz w:val="18"/>
                <w:szCs w:val="18"/>
              </w:rPr>
              <w:t>Նախագծա</w:t>
            </w:r>
            <w:r w:rsidRPr="00F07BEC">
              <w:rPr>
                <w:rFonts w:ascii="GHEA Grapalat" w:hAnsi="GHEA Grapalat" w:cs="Arial"/>
                <w:bCs/>
                <w:kern w:val="32"/>
                <w:sz w:val="18"/>
                <w:szCs w:val="18"/>
              </w:rPr>
              <w:softHyphen/>
              <w:t>նախահաշվային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փաստաթղթերի</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մշակման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խորհրդատվական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ծառայություն</w:t>
            </w:r>
            <w:proofErr w:type="spellEnd"/>
          </w:p>
        </w:tc>
        <w:tc>
          <w:tcPr>
            <w:tcW w:w="1002" w:type="dxa"/>
          </w:tcPr>
          <w:p w14:paraId="485A525C" w14:textId="77777777" w:rsidR="006433BC" w:rsidRPr="00F07BEC" w:rsidRDefault="006433BC" w:rsidP="00BB3221">
            <w:pPr>
              <w:jc w:val="both"/>
              <w:rPr>
                <w:rFonts w:ascii="GHEA Grapalat" w:hAnsi="GHEA Grapalat" w:cs="Arial"/>
                <w:bCs/>
                <w:kern w:val="32"/>
                <w:sz w:val="18"/>
                <w:szCs w:val="18"/>
              </w:rPr>
            </w:pPr>
            <w:proofErr w:type="spellStart"/>
            <w:r w:rsidRPr="00F07BEC">
              <w:rPr>
                <w:rFonts w:ascii="GHEA Grapalat" w:hAnsi="GHEA Grapalat" w:cs="Arial"/>
                <w:bCs/>
                <w:kern w:val="32"/>
                <w:sz w:val="18"/>
                <w:szCs w:val="18"/>
              </w:rPr>
              <w:t>Փուլ</w:t>
            </w:r>
            <w:proofErr w:type="spellEnd"/>
            <w:r w:rsidRPr="00F07BEC">
              <w:rPr>
                <w:rFonts w:ascii="GHEA Grapalat" w:hAnsi="GHEA Grapalat" w:cs="Arial"/>
                <w:bCs/>
                <w:kern w:val="32"/>
                <w:sz w:val="18"/>
                <w:szCs w:val="18"/>
              </w:rPr>
              <w:t xml:space="preserve"> 1</w:t>
            </w:r>
          </w:p>
        </w:tc>
        <w:tc>
          <w:tcPr>
            <w:tcW w:w="4514" w:type="dxa"/>
          </w:tcPr>
          <w:p w14:paraId="4C165D13" w14:textId="77777777" w:rsidR="006433BC" w:rsidRPr="00DA53AE" w:rsidRDefault="006433BC" w:rsidP="00BB3221">
            <w:pPr>
              <w:jc w:val="both"/>
              <w:rPr>
                <w:rFonts w:ascii="GHEA Grapalat" w:hAnsi="GHEA Grapalat" w:cs="Arial"/>
                <w:bCs/>
                <w:kern w:val="32"/>
                <w:sz w:val="18"/>
                <w:szCs w:val="18"/>
              </w:rPr>
            </w:pPr>
            <w:proofErr w:type="spellStart"/>
            <w:r>
              <w:rPr>
                <w:rFonts w:ascii="GHEA Grapalat" w:hAnsi="GHEA Grapalat" w:cs="Arial"/>
                <w:bCs/>
                <w:kern w:val="32"/>
                <w:sz w:val="18"/>
                <w:szCs w:val="18"/>
              </w:rPr>
              <w:t>Հատակագծերի</w:t>
            </w:r>
            <w:proofErr w:type="spellEnd"/>
            <w:r>
              <w:rPr>
                <w:rFonts w:ascii="GHEA Grapalat" w:hAnsi="GHEA Grapalat" w:cs="Arial"/>
                <w:bCs/>
                <w:kern w:val="32"/>
                <w:sz w:val="18"/>
                <w:szCs w:val="18"/>
              </w:rPr>
              <w:t xml:space="preserve"> </w:t>
            </w:r>
            <w:r w:rsidRPr="00DA53AE">
              <w:rPr>
                <w:rFonts w:ascii="GHEA Grapalat" w:hAnsi="GHEA Grapalat" w:cs="Arial"/>
                <w:bCs/>
                <w:kern w:val="32"/>
                <w:sz w:val="18"/>
                <w:szCs w:val="18"/>
              </w:rPr>
              <w:t>(</w:t>
            </w:r>
            <w:proofErr w:type="spellStart"/>
            <w:r>
              <w:rPr>
                <w:rFonts w:ascii="GHEA Grapalat" w:hAnsi="GHEA Grapalat" w:cs="Arial"/>
                <w:bCs/>
                <w:kern w:val="32"/>
                <w:sz w:val="18"/>
                <w:szCs w:val="18"/>
              </w:rPr>
              <w:t>կահավորմամբ</w:t>
            </w:r>
            <w:proofErr w:type="spellEnd"/>
            <w:r w:rsidRPr="00DA53AE">
              <w:rPr>
                <w:rFonts w:ascii="GHEA Grapalat" w:hAnsi="GHEA Grapalat" w:cs="Arial"/>
                <w:bCs/>
                <w:kern w:val="32"/>
                <w:sz w:val="18"/>
                <w:szCs w:val="18"/>
              </w:rPr>
              <w:t>)</w:t>
            </w:r>
            <w:r>
              <w:rPr>
                <w:rFonts w:ascii="GHEA Grapalat" w:hAnsi="GHEA Grapalat" w:cs="Arial"/>
                <w:bCs/>
                <w:kern w:val="32"/>
                <w:sz w:val="18"/>
                <w:szCs w:val="18"/>
              </w:rPr>
              <w:t xml:space="preserve">, </w:t>
            </w:r>
            <w:proofErr w:type="spellStart"/>
            <w:r>
              <w:rPr>
                <w:rFonts w:ascii="GHEA Grapalat" w:hAnsi="GHEA Grapalat" w:cs="Arial"/>
                <w:bCs/>
                <w:kern w:val="32"/>
                <w:sz w:val="18"/>
                <w:szCs w:val="18"/>
              </w:rPr>
              <w:t>ճակատների</w:t>
            </w:r>
            <w:proofErr w:type="spellEnd"/>
            <w:r>
              <w:rPr>
                <w:rFonts w:ascii="GHEA Grapalat" w:hAnsi="GHEA Grapalat" w:cs="Arial"/>
                <w:bCs/>
                <w:kern w:val="32"/>
                <w:sz w:val="18"/>
                <w:szCs w:val="18"/>
              </w:rPr>
              <w:t xml:space="preserve"> և  </w:t>
            </w:r>
            <w:proofErr w:type="spellStart"/>
            <w:r>
              <w:rPr>
                <w:rFonts w:ascii="GHEA Grapalat" w:hAnsi="GHEA Grapalat" w:cs="Arial"/>
                <w:bCs/>
                <w:kern w:val="32"/>
                <w:sz w:val="18"/>
                <w:szCs w:val="18"/>
              </w:rPr>
              <w:t>կտրվածքների</w:t>
            </w:r>
            <w:proofErr w:type="spellEnd"/>
            <w:r>
              <w:rPr>
                <w:rFonts w:ascii="GHEA Grapalat" w:hAnsi="GHEA Grapalat" w:cs="Arial"/>
                <w:bCs/>
                <w:kern w:val="32"/>
                <w:sz w:val="18"/>
                <w:szCs w:val="18"/>
              </w:rPr>
              <w:t xml:space="preserve"> </w:t>
            </w:r>
            <w:proofErr w:type="spellStart"/>
            <w:r>
              <w:rPr>
                <w:rFonts w:ascii="GHEA Grapalat" w:hAnsi="GHEA Grapalat" w:cs="Arial"/>
                <w:bCs/>
                <w:kern w:val="32"/>
                <w:sz w:val="18"/>
                <w:szCs w:val="18"/>
              </w:rPr>
              <w:t>գծագրերի</w:t>
            </w:r>
            <w:proofErr w:type="spellEnd"/>
            <w:r>
              <w:rPr>
                <w:rFonts w:ascii="GHEA Grapalat" w:hAnsi="GHEA Grapalat" w:cs="Arial"/>
                <w:bCs/>
                <w:kern w:val="32"/>
                <w:sz w:val="18"/>
                <w:szCs w:val="18"/>
              </w:rPr>
              <w:t xml:space="preserve">, </w:t>
            </w:r>
            <w:proofErr w:type="spellStart"/>
            <w:r>
              <w:rPr>
                <w:rFonts w:ascii="GHEA Grapalat" w:hAnsi="GHEA Grapalat" w:cs="Arial"/>
                <w:bCs/>
                <w:kern w:val="32"/>
                <w:sz w:val="18"/>
                <w:szCs w:val="18"/>
              </w:rPr>
              <w:t>ինչպես</w:t>
            </w:r>
            <w:proofErr w:type="spellEnd"/>
            <w:r>
              <w:rPr>
                <w:rFonts w:ascii="GHEA Grapalat" w:hAnsi="GHEA Grapalat" w:cs="Arial"/>
                <w:bCs/>
                <w:kern w:val="32"/>
                <w:sz w:val="18"/>
                <w:szCs w:val="18"/>
              </w:rPr>
              <w:t xml:space="preserve"> </w:t>
            </w:r>
            <w:proofErr w:type="spellStart"/>
            <w:r>
              <w:rPr>
                <w:rFonts w:ascii="GHEA Grapalat" w:hAnsi="GHEA Grapalat" w:cs="Arial"/>
                <w:bCs/>
                <w:kern w:val="32"/>
                <w:sz w:val="18"/>
                <w:szCs w:val="18"/>
              </w:rPr>
              <w:t>նաև</w:t>
            </w:r>
            <w:proofErr w:type="spellEnd"/>
            <w:r>
              <w:rPr>
                <w:rFonts w:ascii="GHEA Grapalat" w:hAnsi="GHEA Grapalat" w:cs="Arial"/>
                <w:bCs/>
                <w:kern w:val="32"/>
                <w:sz w:val="18"/>
                <w:szCs w:val="18"/>
              </w:rPr>
              <w:t xml:space="preserve"> 3</w:t>
            </w:r>
            <w:r w:rsidRPr="00DA53AE">
              <w:rPr>
                <w:rFonts w:ascii="GHEA Grapalat" w:hAnsi="GHEA Grapalat" w:cs="Arial"/>
                <w:bCs/>
                <w:kern w:val="32"/>
                <w:sz w:val="18"/>
                <w:szCs w:val="18"/>
              </w:rPr>
              <w:t xml:space="preserve">D </w:t>
            </w:r>
            <w:proofErr w:type="spellStart"/>
            <w:r>
              <w:rPr>
                <w:rFonts w:ascii="GHEA Grapalat" w:hAnsi="GHEA Grapalat" w:cs="Arial"/>
                <w:bCs/>
                <w:kern w:val="32"/>
                <w:sz w:val="18"/>
                <w:szCs w:val="18"/>
              </w:rPr>
              <w:t>պատկերների</w:t>
            </w:r>
            <w:proofErr w:type="spellEnd"/>
            <w:r>
              <w:rPr>
                <w:rFonts w:ascii="GHEA Grapalat" w:hAnsi="GHEA Grapalat" w:cs="Arial"/>
                <w:bCs/>
                <w:kern w:val="32"/>
                <w:sz w:val="18"/>
                <w:szCs w:val="18"/>
              </w:rPr>
              <w:t xml:space="preserve"> </w:t>
            </w:r>
            <w:proofErr w:type="spellStart"/>
            <w:r>
              <w:rPr>
                <w:rFonts w:ascii="GHEA Grapalat" w:hAnsi="GHEA Grapalat" w:cs="Arial"/>
                <w:bCs/>
                <w:kern w:val="32"/>
                <w:sz w:val="18"/>
                <w:szCs w:val="18"/>
              </w:rPr>
              <w:t>համաձայնեցում</w:t>
            </w:r>
            <w:proofErr w:type="spellEnd"/>
            <w:r>
              <w:rPr>
                <w:rFonts w:ascii="GHEA Grapalat" w:hAnsi="GHEA Grapalat" w:cs="Arial"/>
                <w:bCs/>
                <w:kern w:val="32"/>
                <w:sz w:val="18"/>
                <w:szCs w:val="18"/>
              </w:rPr>
              <w:t xml:space="preserve"> </w:t>
            </w:r>
            <w:proofErr w:type="spellStart"/>
            <w:r>
              <w:rPr>
                <w:rFonts w:ascii="GHEA Grapalat" w:hAnsi="GHEA Grapalat" w:cs="Arial"/>
                <w:bCs/>
                <w:kern w:val="32"/>
                <w:sz w:val="18"/>
                <w:szCs w:val="18"/>
              </w:rPr>
              <w:t>պատվիրատուի</w:t>
            </w:r>
            <w:proofErr w:type="spellEnd"/>
            <w:r>
              <w:rPr>
                <w:rFonts w:ascii="GHEA Grapalat" w:hAnsi="GHEA Grapalat" w:cs="Arial"/>
                <w:bCs/>
                <w:kern w:val="32"/>
                <w:sz w:val="18"/>
                <w:szCs w:val="18"/>
              </w:rPr>
              <w:t xml:space="preserve"> </w:t>
            </w:r>
            <w:proofErr w:type="spellStart"/>
            <w:r>
              <w:rPr>
                <w:rFonts w:ascii="GHEA Grapalat" w:hAnsi="GHEA Grapalat" w:cs="Arial"/>
                <w:bCs/>
                <w:kern w:val="32"/>
                <w:sz w:val="18"/>
                <w:szCs w:val="18"/>
              </w:rPr>
              <w:t>հետ</w:t>
            </w:r>
            <w:proofErr w:type="spellEnd"/>
          </w:p>
        </w:tc>
        <w:tc>
          <w:tcPr>
            <w:tcW w:w="1992" w:type="dxa"/>
          </w:tcPr>
          <w:p w14:paraId="10FD90F3" w14:textId="77777777" w:rsidR="006433BC" w:rsidRPr="00F07BEC" w:rsidRDefault="006433BC" w:rsidP="00BB3221">
            <w:pPr>
              <w:jc w:val="both"/>
              <w:rPr>
                <w:rFonts w:ascii="GHEA Grapalat" w:hAnsi="GHEA Grapalat" w:cs="Arial"/>
                <w:bCs/>
                <w:kern w:val="32"/>
                <w:sz w:val="18"/>
                <w:szCs w:val="18"/>
              </w:rPr>
            </w:pPr>
            <w:proofErr w:type="spellStart"/>
            <w:r w:rsidRPr="00F07BEC">
              <w:rPr>
                <w:rFonts w:ascii="GHEA Grapalat" w:hAnsi="GHEA Grapalat" w:cs="Arial"/>
                <w:bCs/>
                <w:kern w:val="32"/>
                <w:sz w:val="18"/>
                <w:szCs w:val="18"/>
              </w:rPr>
              <w:t>Պայմանագրային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գնի</w:t>
            </w:r>
            <w:proofErr w:type="spellEnd"/>
            <w:r w:rsidRPr="00F07BEC">
              <w:rPr>
                <w:rFonts w:ascii="GHEA Grapalat" w:hAnsi="GHEA Grapalat" w:cs="Arial"/>
                <w:bCs/>
                <w:kern w:val="32"/>
                <w:sz w:val="18"/>
                <w:szCs w:val="18"/>
              </w:rPr>
              <w:t xml:space="preserve"> </w:t>
            </w:r>
            <w:r>
              <w:rPr>
                <w:rFonts w:ascii="GHEA Grapalat" w:hAnsi="GHEA Grapalat" w:cs="Arial"/>
                <w:bCs/>
                <w:kern w:val="32"/>
                <w:sz w:val="18"/>
                <w:szCs w:val="18"/>
              </w:rPr>
              <w:t>3</w:t>
            </w:r>
            <w:r w:rsidRPr="00F07BEC">
              <w:rPr>
                <w:rFonts w:ascii="GHEA Grapalat" w:hAnsi="GHEA Grapalat" w:cs="Arial"/>
                <w:bCs/>
                <w:kern w:val="32"/>
                <w:sz w:val="18"/>
                <w:szCs w:val="18"/>
              </w:rPr>
              <w:t>0%</w:t>
            </w:r>
          </w:p>
        </w:tc>
      </w:tr>
      <w:tr w:rsidR="006433BC" w:rsidRPr="005056E9" w14:paraId="0AC4E997" w14:textId="77777777" w:rsidTr="00D57998">
        <w:tc>
          <w:tcPr>
            <w:tcW w:w="2112" w:type="dxa"/>
            <w:vMerge/>
          </w:tcPr>
          <w:p w14:paraId="41CF0A1D" w14:textId="77777777" w:rsidR="006433BC" w:rsidRPr="00F07BEC" w:rsidRDefault="006433BC" w:rsidP="00BB3221">
            <w:pPr>
              <w:jc w:val="both"/>
              <w:rPr>
                <w:rFonts w:ascii="GHEA Grapalat" w:hAnsi="GHEA Grapalat" w:cs="Arial"/>
                <w:bCs/>
                <w:kern w:val="32"/>
                <w:sz w:val="18"/>
                <w:szCs w:val="18"/>
              </w:rPr>
            </w:pPr>
          </w:p>
        </w:tc>
        <w:tc>
          <w:tcPr>
            <w:tcW w:w="1002" w:type="dxa"/>
          </w:tcPr>
          <w:p w14:paraId="3EC3BFB2" w14:textId="77777777" w:rsidR="006433BC" w:rsidRPr="00F07BEC" w:rsidRDefault="006433BC" w:rsidP="00BB3221">
            <w:pPr>
              <w:jc w:val="both"/>
              <w:rPr>
                <w:rFonts w:ascii="GHEA Grapalat" w:hAnsi="GHEA Grapalat" w:cs="Arial"/>
                <w:bCs/>
                <w:kern w:val="32"/>
                <w:sz w:val="18"/>
                <w:szCs w:val="18"/>
              </w:rPr>
            </w:pPr>
            <w:proofErr w:type="spellStart"/>
            <w:r w:rsidRPr="00F07BEC">
              <w:rPr>
                <w:rFonts w:ascii="GHEA Grapalat" w:hAnsi="GHEA Grapalat" w:cs="Arial"/>
                <w:bCs/>
                <w:kern w:val="32"/>
                <w:sz w:val="18"/>
                <w:szCs w:val="18"/>
              </w:rPr>
              <w:t>Փուլ</w:t>
            </w:r>
            <w:proofErr w:type="spellEnd"/>
            <w:r w:rsidRPr="00F07BEC">
              <w:rPr>
                <w:rFonts w:ascii="GHEA Grapalat" w:hAnsi="GHEA Grapalat" w:cs="Arial"/>
                <w:bCs/>
                <w:kern w:val="32"/>
                <w:sz w:val="18"/>
                <w:szCs w:val="18"/>
              </w:rPr>
              <w:t xml:space="preserve"> 2</w:t>
            </w:r>
          </w:p>
        </w:tc>
        <w:tc>
          <w:tcPr>
            <w:tcW w:w="4514" w:type="dxa"/>
          </w:tcPr>
          <w:p w14:paraId="769DDC3D" w14:textId="77777777" w:rsidR="006433BC" w:rsidRPr="00F07BEC" w:rsidRDefault="006433BC" w:rsidP="00BB3221">
            <w:pPr>
              <w:jc w:val="both"/>
              <w:rPr>
                <w:rFonts w:ascii="GHEA Grapalat" w:hAnsi="GHEA Grapalat" w:cs="Arial"/>
                <w:bCs/>
                <w:kern w:val="32"/>
                <w:sz w:val="18"/>
                <w:szCs w:val="18"/>
              </w:rPr>
            </w:pPr>
            <w:proofErr w:type="spellStart"/>
            <w:r w:rsidRPr="00F07BEC">
              <w:rPr>
                <w:rFonts w:ascii="GHEA Grapalat" w:hAnsi="GHEA Grapalat" w:cs="Arial"/>
                <w:bCs/>
                <w:kern w:val="32"/>
                <w:sz w:val="18"/>
                <w:szCs w:val="18"/>
              </w:rPr>
              <w:t>Պարզ</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փորձաքննության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անցկացման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համար</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պատվիրատուին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նախագծանախահաշվային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փաստաթղթերի</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ամբողջական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փաթեթի</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ներկայացում</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էլ</w:t>
            </w:r>
            <w:proofErr w:type="spellEnd"/>
            <w:r w:rsidRPr="00F07BEC">
              <w:rPr>
                <w:rFonts w:ascii="Cambria Math" w:hAnsi="Cambria Math" w:cs="Cambria Math"/>
                <w:bCs/>
                <w:kern w:val="32"/>
                <w:sz w:val="18"/>
                <w:szCs w:val="18"/>
              </w:rPr>
              <w:t>․</w:t>
            </w:r>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կրիչով</w:t>
            </w:r>
            <w:proofErr w:type="spellEnd"/>
            <w:r w:rsidRPr="00F07BEC">
              <w:rPr>
                <w:rFonts w:ascii="GHEA Grapalat" w:hAnsi="GHEA Grapalat" w:cs="Arial"/>
                <w:bCs/>
                <w:kern w:val="32"/>
                <w:sz w:val="18"/>
                <w:szCs w:val="18"/>
              </w:rPr>
              <w:t xml:space="preserve">* և 2 </w:t>
            </w:r>
            <w:proofErr w:type="spellStart"/>
            <w:r w:rsidRPr="00F07BEC">
              <w:rPr>
                <w:rFonts w:ascii="GHEA Grapalat" w:hAnsi="GHEA Grapalat" w:cs="Arial"/>
                <w:bCs/>
                <w:kern w:val="32"/>
                <w:sz w:val="18"/>
                <w:szCs w:val="18"/>
              </w:rPr>
              <w:t>տպագիր</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օրինակ</w:t>
            </w:r>
            <w:proofErr w:type="spellEnd"/>
            <w:r w:rsidRPr="00F07BEC">
              <w:rPr>
                <w:rFonts w:ascii="GHEA Grapalat" w:hAnsi="GHEA Grapalat" w:cs="Arial"/>
                <w:bCs/>
                <w:kern w:val="32"/>
                <w:sz w:val="18"/>
                <w:szCs w:val="18"/>
              </w:rPr>
              <w:t>)</w:t>
            </w:r>
          </w:p>
        </w:tc>
        <w:tc>
          <w:tcPr>
            <w:tcW w:w="1992" w:type="dxa"/>
          </w:tcPr>
          <w:p w14:paraId="2117026E" w14:textId="77777777" w:rsidR="006433BC" w:rsidRPr="00F07BEC" w:rsidRDefault="006433BC" w:rsidP="00BB3221">
            <w:pPr>
              <w:jc w:val="both"/>
              <w:rPr>
                <w:rFonts w:ascii="GHEA Grapalat" w:hAnsi="GHEA Grapalat" w:cs="Arial"/>
                <w:bCs/>
                <w:kern w:val="32"/>
                <w:sz w:val="18"/>
                <w:szCs w:val="18"/>
              </w:rPr>
            </w:pPr>
            <w:proofErr w:type="spellStart"/>
            <w:r w:rsidRPr="00F07BEC">
              <w:rPr>
                <w:rFonts w:ascii="GHEA Grapalat" w:hAnsi="GHEA Grapalat" w:cs="Arial"/>
                <w:bCs/>
                <w:kern w:val="32"/>
                <w:sz w:val="18"/>
                <w:szCs w:val="18"/>
              </w:rPr>
              <w:t>Պայմանագրային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գնի</w:t>
            </w:r>
            <w:proofErr w:type="spellEnd"/>
            <w:r w:rsidRPr="00F07BEC">
              <w:rPr>
                <w:rFonts w:ascii="GHEA Grapalat" w:hAnsi="GHEA Grapalat" w:cs="Arial"/>
                <w:bCs/>
                <w:kern w:val="32"/>
                <w:sz w:val="18"/>
                <w:szCs w:val="18"/>
              </w:rPr>
              <w:t xml:space="preserve"> </w:t>
            </w:r>
            <w:r>
              <w:rPr>
                <w:rFonts w:ascii="GHEA Grapalat" w:hAnsi="GHEA Grapalat" w:cs="Arial"/>
                <w:bCs/>
                <w:kern w:val="32"/>
                <w:sz w:val="18"/>
                <w:szCs w:val="18"/>
              </w:rPr>
              <w:t>5</w:t>
            </w:r>
            <w:r w:rsidRPr="00F07BEC">
              <w:rPr>
                <w:rFonts w:ascii="GHEA Grapalat" w:hAnsi="GHEA Grapalat" w:cs="Arial"/>
                <w:bCs/>
                <w:kern w:val="32"/>
                <w:sz w:val="18"/>
                <w:szCs w:val="18"/>
              </w:rPr>
              <w:t>0%</w:t>
            </w:r>
          </w:p>
        </w:tc>
      </w:tr>
      <w:tr w:rsidR="006433BC" w:rsidRPr="005056E9" w14:paraId="1C02D782" w14:textId="77777777" w:rsidTr="00D57998">
        <w:tc>
          <w:tcPr>
            <w:tcW w:w="2112" w:type="dxa"/>
            <w:vMerge/>
          </w:tcPr>
          <w:p w14:paraId="3F41FF1A" w14:textId="77777777" w:rsidR="006433BC" w:rsidRPr="00F07BEC" w:rsidRDefault="006433BC" w:rsidP="00BB3221">
            <w:pPr>
              <w:jc w:val="both"/>
              <w:rPr>
                <w:rFonts w:ascii="GHEA Grapalat" w:hAnsi="GHEA Grapalat" w:cs="Arial"/>
                <w:bCs/>
                <w:kern w:val="32"/>
                <w:sz w:val="18"/>
                <w:szCs w:val="18"/>
              </w:rPr>
            </w:pPr>
          </w:p>
        </w:tc>
        <w:tc>
          <w:tcPr>
            <w:tcW w:w="1002" w:type="dxa"/>
          </w:tcPr>
          <w:p w14:paraId="61E45997" w14:textId="77777777" w:rsidR="006433BC" w:rsidRPr="00F07BEC" w:rsidRDefault="006433BC" w:rsidP="00BB3221">
            <w:pPr>
              <w:jc w:val="both"/>
              <w:rPr>
                <w:rFonts w:ascii="GHEA Grapalat" w:hAnsi="GHEA Grapalat" w:cs="Arial"/>
                <w:bCs/>
                <w:kern w:val="32"/>
                <w:sz w:val="18"/>
                <w:szCs w:val="18"/>
              </w:rPr>
            </w:pPr>
            <w:proofErr w:type="spellStart"/>
            <w:r w:rsidRPr="00F07BEC">
              <w:rPr>
                <w:rFonts w:ascii="GHEA Grapalat" w:hAnsi="GHEA Grapalat" w:cs="Arial"/>
                <w:bCs/>
                <w:kern w:val="32"/>
                <w:sz w:val="18"/>
                <w:szCs w:val="18"/>
              </w:rPr>
              <w:t>Փուլ</w:t>
            </w:r>
            <w:proofErr w:type="spellEnd"/>
            <w:r>
              <w:rPr>
                <w:rFonts w:ascii="GHEA Grapalat" w:hAnsi="GHEA Grapalat" w:cs="Arial"/>
                <w:bCs/>
                <w:kern w:val="32"/>
                <w:sz w:val="18"/>
                <w:szCs w:val="18"/>
              </w:rPr>
              <w:t xml:space="preserve"> 3</w:t>
            </w:r>
          </w:p>
        </w:tc>
        <w:tc>
          <w:tcPr>
            <w:tcW w:w="4514" w:type="dxa"/>
          </w:tcPr>
          <w:p w14:paraId="104DEB32" w14:textId="77777777" w:rsidR="006433BC" w:rsidRPr="00F07BEC" w:rsidRDefault="006433BC" w:rsidP="00BB3221">
            <w:pPr>
              <w:jc w:val="both"/>
              <w:rPr>
                <w:rFonts w:ascii="GHEA Grapalat" w:hAnsi="GHEA Grapalat" w:cs="Arial"/>
                <w:bCs/>
                <w:kern w:val="32"/>
                <w:sz w:val="18"/>
                <w:szCs w:val="18"/>
              </w:rPr>
            </w:pPr>
            <w:proofErr w:type="spellStart"/>
            <w:r w:rsidRPr="00F07BEC">
              <w:rPr>
                <w:rFonts w:ascii="GHEA Grapalat" w:hAnsi="GHEA Grapalat" w:cs="Arial"/>
                <w:bCs/>
                <w:kern w:val="32"/>
                <w:sz w:val="18"/>
                <w:szCs w:val="18"/>
              </w:rPr>
              <w:t>Համալիր</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պետական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փորձաքննության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դրական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եզրակացույթուն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ստացած</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Նագծանախահաշվային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փաստաթղթերի</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ամբողջական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փաթեթի</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ներկայացում</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պատվիրատուին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էլ</w:t>
            </w:r>
            <w:proofErr w:type="spellEnd"/>
            <w:r w:rsidRPr="00F07BEC">
              <w:rPr>
                <w:rFonts w:ascii="Cambria Math" w:hAnsi="Cambria Math" w:cs="Cambria Math"/>
                <w:bCs/>
                <w:kern w:val="32"/>
                <w:sz w:val="18"/>
                <w:szCs w:val="18"/>
              </w:rPr>
              <w:t>․</w:t>
            </w:r>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կրիչով</w:t>
            </w:r>
            <w:proofErr w:type="spellEnd"/>
            <w:r w:rsidRPr="00F07BEC">
              <w:rPr>
                <w:rFonts w:ascii="GHEA Grapalat" w:hAnsi="GHEA Grapalat" w:cs="Arial"/>
                <w:bCs/>
                <w:kern w:val="32"/>
                <w:sz w:val="18"/>
                <w:szCs w:val="18"/>
              </w:rPr>
              <w:t xml:space="preserve">* և 6 </w:t>
            </w:r>
            <w:proofErr w:type="spellStart"/>
            <w:r w:rsidRPr="00F07BEC">
              <w:rPr>
                <w:rFonts w:ascii="GHEA Grapalat" w:hAnsi="GHEA Grapalat" w:cs="Arial"/>
                <w:bCs/>
                <w:kern w:val="32"/>
                <w:sz w:val="18"/>
                <w:szCs w:val="18"/>
              </w:rPr>
              <w:t>տպագիր</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օրինակ</w:t>
            </w:r>
            <w:proofErr w:type="spellEnd"/>
            <w:r w:rsidRPr="00F07BEC">
              <w:rPr>
                <w:rFonts w:ascii="GHEA Grapalat" w:hAnsi="GHEA Grapalat" w:cs="Arial"/>
                <w:bCs/>
                <w:kern w:val="32"/>
                <w:sz w:val="18"/>
                <w:szCs w:val="18"/>
              </w:rPr>
              <w:t>)</w:t>
            </w:r>
          </w:p>
        </w:tc>
        <w:tc>
          <w:tcPr>
            <w:tcW w:w="1992" w:type="dxa"/>
          </w:tcPr>
          <w:p w14:paraId="1844A1E0" w14:textId="77777777" w:rsidR="006433BC" w:rsidRPr="00F07BEC" w:rsidRDefault="006433BC" w:rsidP="00BB3221">
            <w:pPr>
              <w:jc w:val="both"/>
              <w:rPr>
                <w:rFonts w:ascii="GHEA Grapalat" w:hAnsi="GHEA Grapalat" w:cs="Arial"/>
                <w:bCs/>
                <w:kern w:val="32"/>
                <w:sz w:val="18"/>
                <w:szCs w:val="18"/>
              </w:rPr>
            </w:pPr>
            <w:proofErr w:type="spellStart"/>
            <w:r w:rsidRPr="00F07BEC">
              <w:rPr>
                <w:rFonts w:ascii="GHEA Grapalat" w:hAnsi="GHEA Grapalat" w:cs="Arial"/>
                <w:bCs/>
                <w:kern w:val="32"/>
                <w:sz w:val="18"/>
                <w:szCs w:val="18"/>
              </w:rPr>
              <w:t>Պայմանագրային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գնի</w:t>
            </w:r>
            <w:proofErr w:type="spellEnd"/>
            <w:r w:rsidRPr="00F07BEC">
              <w:rPr>
                <w:rFonts w:ascii="GHEA Grapalat" w:hAnsi="GHEA Grapalat" w:cs="Arial"/>
                <w:bCs/>
                <w:kern w:val="32"/>
                <w:sz w:val="18"/>
                <w:szCs w:val="18"/>
              </w:rPr>
              <w:t xml:space="preserve"> 20%</w:t>
            </w:r>
          </w:p>
        </w:tc>
      </w:tr>
    </w:tbl>
    <w:p w14:paraId="3412547E" w14:textId="77777777" w:rsidR="006433BC" w:rsidRDefault="006433BC" w:rsidP="006433BC">
      <w:pPr>
        <w:spacing w:line="276" w:lineRule="auto"/>
        <w:jc w:val="both"/>
        <w:rPr>
          <w:rFonts w:ascii="GHEA Grapalat" w:hAnsi="GHEA Grapalat" w:cs="Cambria Math"/>
          <w:sz w:val="20"/>
          <w:szCs w:val="20"/>
        </w:rPr>
      </w:pPr>
      <w:r w:rsidRPr="00F07BEC">
        <w:rPr>
          <w:rFonts w:ascii="GHEA Grapalat" w:hAnsi="GHEA Grapalat" w:cs="Cambria Math"/>
          <w:sz w:val="20"/>
          <w:szCs w:val="20"/>
        </w:rPr>
        <w:lastRenderedPageBreak/>
        <w:t xml:space="preserve">* </w:t>
      </w:r>
      <w:proofErr w:type="spellStart"/>
      <w:r w:rsidRPr="00F07BEC">
        <w:rPr>
          <w:rFonts w:ascii="GHEA Grapalat" w:hAnsi="GHEA Grapalat" w:cs="Cambria Math"/>
          <w:sz w:val="20"/>
          <w:szCs w:val="20"/>
        </w:rPr>
        <w:t>Էլ</w:t>
      </w:r>
      <w:proofErr w:type="spellEnd"/>
      <w:r w:rsidRPr="00F07BEC">
        <w:rPr>
          <w:rFonts w:ascii="GHEA Grapalat" w:hAnsi="GHEA Grapalat" w:cs="Cambria Math"/>
          <w:sz w:val="20"/>
          <w:szCs w:val="20"/>
        </w:rPr>
        <w:t xml:space="preserve"> </w:t>
      </w:r>
      <w:proofErr w:type="spellStart"/>
      <w:r w:rsidRPr="00F07BEC">
        <w:rPr>
          <w:rFonts w:ascii="GHEA Grapalat" w:hAnsi="GHEA Grapalat" w:cs="Cambria Math"/>
          <w:sz w:val="20"/>
          <w:szCs w:val="20"/>
        </w:rPr>
        <w:t>կրիչով</w:t>
      </w:r>
      <w:proofErr w:type="spellEnd"/>
      <w:r w:rsidRPr="00F07BEC">
        <w:rPr>
          <w:rFonts w:ascii="GHEA Grapalat" w:hAnsi="GHEA Grapalat" w:cs="Cambria Math"/>
          <w:sz w:val="20"/>
          <w:szCs w:val="20"/>
        </w:rPr>
        <w:t xml:space="preserve"> </w:t>
      </w:r>
      <w:proofErr w:type="spellStart"/>
      <w:r w:rsidRPr="00F07BEC">
        <w:rPr>
          <w:rFonts w:ascii="GHEA Grapalat" w:hAnsi="GHEA Grapalat" w:cs="Cambria Math"/>
          <w:sz w:val="20"/>
          <w:szCs w:val="20"/>
        </w:rPr>
        <w:t>պետք</w:t>
      </w:r>
      <w:proofErr w:type="spellEnd"/>
      <w:r w:rsidRPr="00F07BEC">
        <w:rPr>
          <w:rFonts w:ascii="GHEA Grapalat" w:hAnsi="GHEA Grapalat" w:cs="Cambria Math"/>
          <w:sz w:val="20"/>
          <w:szCs w:val="20"/>
        </w:rPr>
        <w:t xml:space="preserve"> է </w:t>
      </w:r>
      <w:proofErr w:type="spellStart"/>
      <w:r w:rsidRPr="00F07BEC">
        <w:rPr>
          <w:rFonts w:ascii="GHEA Grapalat" w:hAnsi="GHEA Grapalat" w:cs="Cambria Math"/>
          <w:sz w:val="20"/>
          <w:szCs w:val="20"/>
        </w:rPr>
        <w:t>ներկայացվեն</w:t>
      </w:r>
      <w:proofErr w:type="spellEnd"/>
      <w:r w:rsidRPr="00F07BEC">
        <w:rPr>
          <w:rFonts w:ascii="GHEA Grapalat" w:hAnsi="GHEA Grapalat" w:cs="Cambria Math"/>
          <w:sz w:val="20"/>
          <w:szCs w:val="20"/>
        </w:rPr>
        <w:t xml:space="preserve"> </w:t>
      </w:r>
    </w:p>
    <w:p w14:paraId="3E403D71" w14:textId="77777777" w:rsidR="006433BC" w:rsidRDefault="006433BC" w:rsidP="006433BC">
      <w:pPr>
        <w:spacing w:line="276" w:lineRule="auto"/>
        <w:jc w:val="both"/>
        <w:rPr>
          <w:rFonts w:ascii="GHEA Grapalat" w:hAnsi="GHEA Grapalat" w:cs="Cambria Math"/>
          <w:sz w:val="20"/>
          <w:szCs w:val="20"/>
        </w:rPr>
      </w:pPr>
      <w:proofErr w:type="spellStart"/>
      <w:r w:rsidRPr="00F07BEC">
        <w:rPr>
          <w:rFonts w:ascii="GHEA Grapalat" w:hAnsi="GHEA Grapalat" w:cs="Cambria Math"/>
          <w:sz w:val="20"/>
          <w:szCs w:val="20"/>
        </w:rPr>
        <w:t>նախահաշիվը</w:t>
      </w:r>
      <w:proofErr w:type="spellEnd"/>
      <w:r w:rsidRPr="00F07BEC">
        <w:rPr>
          <w:rFonts w:ascii="GHEA Grapalat" w:hAnsi="GHEA Grapalat" w:cs="Cambria Math"/>
          <w:sz w:val="20"/>
          <w:szCs w:val="20"/>
        </w:rPr>
        <w:t xml:space="preserve"> և </w:t>
      </w:r>
      <w:proofErr w:type="spellStart"/>
      <w:r w:rsidRPr="00F07BEC">
        <w:rPr>
          <w:rFonts w:ascii="GHEA Grapalat" w:hAnsi="GHEA Grapalat" w:cs="Cambria Math"/>
          <w:sz w:val="20"/>
          <w:szCs w:val="20"/>
        </w:rPr>
        <w:t>ծավալաթերթը</w:t>
      </w:r>
      <w:proofErr w:type="spellEnd"/>
      <w:r w:rsidRPr="00F07BEC">
        <w:rPr>
          <w:rFonts w:ascii="GHEA Grapalat" w:hAnsi="GHEA Grapalat" w:cs="Cambria Math"/>
          <w:sz w:val="20"/>
          <w:szCs w:val="20"/>
        </w:rPr>
        <w:t xml:space="preserve">՝ PDF և </w:t>
      </w:r>
      <w:proofErr w:type="spellStart"/>
      <w:r w:rsidRPr="00F07BEC">
        <w:rPr>
          <w:rFonts w:ascii="GHEA Grapalat" w:hAnsi="GHEA Grapalat" w:cs="Cambria Math"/>
          <w:sz w:val="20"/>
          <w:szCs w:val="20"/>
        </w:rPr>
        <w:t>Excell</w:t>
      </w:r>
      <w:proofErr w:type="spellEnd"/>
      <w:r w:rsidRPr="00F07BEC">
        <w:rPr>
          <w:rFonts w:ascii="GHEA Grapalat" w:hAnsi="GHEA Grapalat" w:cs="Cambria Math"/>
          <w:sz w:val="20"/>
          <w:szCs w:val="20"/>
        </w:rPr>
        <w:t xml:space="preserve"> </w:t>
      </w:r>
      <w:proofErr w:type="spellStart"/>
      <w:r w:rsidRPr="00F07BEC">
        <w:rPr>
          <w:rFonts w:ascii="GHEA Grapalat" w:hAnsi="GHEA Grapalat" w:cs="Cambria Math"/>
          <w:sz w:val="20"/>
          <w:szCs w:val="20"/>
        </w:rPr>
        <w:t>տարբերակներով</w:t>
      </w:r>
      <w:proofErr w:type="spellEnd"/>
      <w:r w:rsidRPr="00F07BEC">
        <w:rPr>
          <w:rFonts w:ascii="GHEA Grapalat" w:hAnsi="GHEA Grapalat" w:cs="Cambria Math"/>
          <w:sz w:val="20"/>
          <w:szCs w:val="20"/>
        </w:rPr>
        <w:t xml:space="preserve">, </w:t>
      </w:r>
    </w:p>
    <w:p w14:paraId="4181DF75" w14:textId="3871E656" w:rsidR="006433BC" w:rsidRDefault="006433BC" w:rsidP="006433BC">
      <w:pPr>
        <w:spacing w:line="276" w:lineRule="auto"/>
        <w:jc w:val="both"/>
        <w:rPr>
          <w:rFonts w:ascii="GHEA Grapalat" w:hAnsi="GHEA Grapalat" w:cs="Cambria Math"/>
          <w:sz w:val="20"/>
          <w:szCs w:val="20"/>
        </w:rPr>
      </w:pPr>
      <w:proofErr w:type="spellStart"/>
      <w:r w:rsidRPr="00F07BEC">
        <w:rPr>
          <w:rFonts w:ascii="GHEA Grapalat" w:hAnsi="GHEA Grapalat" w:cs="Cambria Math"/>
          <w:sz w:val="20"/>
          <w:szCs w:val="20"/>
        </w:rPr>
        <w:t>նախագիծը</w:t>
      </w:r>
      <w:proofErr w:type="spellEnd"/>
      <w:r w:rsidRPr="00F07BEC">
        <w:rPr>
          <w:rFonts w:ascii="GHEA Grapalat" w:hAnsi="GHEA Grapalat" w:cs="Cambria Math"/>
          <w:sz w:val="20"/>
          <w:szCs w:val="20"/>
        </w:rPr>
        <w:t xml:space="preserve">՝ PDF և Cad </w:t>
      </w:r>
      <w:proofErr w:type="spellStart"/>
      <w:r w:rsidRPr="00F07BEC">
        <w:rPr>
          <w:rFonts w:ascii="GHEA Grapalat" w:hAnsi="GHEA Grapalat" w:cs="Cambria Math"/>
          <w:sz w:val="20"/>
          <w:szCs w:val="20"/>
        </w:rPr>
        <w:t>տարբերակներով</w:t>
      </w:r>
      <w:proofErr w:type="spellEnd"/>
      <w:r w:rsidRPr="00F07BEC">
        <w:rPr>
          <w:rFonts w:ascii="GHEA Grapalat" w:hAnsi="GHEA Grapalat" w:cs="Cambria Math"/>
          <w:sz w:val="20"/>
          <w:szCs w:val="20"/>
        </w:rPr>
        <w:t>։</w:t>
      </w:r>
    </w:p>
    <w:p w14:paraId="049E3BBA" w14:textId="4565F0D0" w:rsidR="00D57998" w:rsidRDefault="00D57998" w:rsidP="006433BC">
      <w:pPr>
        <w:spacing w:line="276" w:lineRule="auto"/>
        <w:jc w:val="both"/>
        <w:rPr>
          <w:rFonts w:ascii="GHEA Grapalat" w:hAnsi="GHEA Grapalat" w:cs="Cambria Math"/>
          <w:sz w:val="20"/>
          <w:szCs w:val="20"/>
        </w:rPr>
      </w:pPr>
    </w:p>
    <w:p w14:paraId="72D435C6" w14:textId="521FE171" w:rsidR="00D57998" w:rsidRDefault="00D57998" w:rsidP="006433BC">
      <w:pPr>
        <w:spacing w:line="276" w:lineRule="auto"/>
        <w:jc w:val="both"/>
        <w:rPr>
          <w:rFonts w:ascii="GHEA Grapalat" w:hAnsi="GHEA Grapalat" w:cs="Cambria Math"/>
          <w:sz w:val="20"/>
          <w:szCs w:val="20"/>
        </w:rPr>
      </w:pPr>
    </w:p>
    <w:p w14:paraId="2C189746" w14:textId="77777777" w:rsidR="00D57998" w:rsidRPr="00F07BEC" w:rsidRDefault="00D57998" w:rsidP="006433BC">
      <w:pPr>
        <w:spacing w:line="276" w:lineRule="auto"/>
        <w:jc w:val="both"/>
        <w:rPr>
          <w:rFonts w:ascii="GHEA Grapalat" w:hAnsi="GHEA Grapalat" w:cs="Cambria Math"/>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433BC" w:rsidRPr="00F566BF" w14:paraId="04613814" w14:textId="77777777" w:rsidTr="00BB3221">
        <w:trPr>
          <w:jc w:val="center"/>
        </w:trPr>
        <w:tc>
          <w:tcPr>
            <w:tcW w:w="4536" w:type="dxa"/>
          </w:tcPr>
          <w:p w14:paraId="42A6E08A" w14:textId="77777777" w:rsidR="006433BC" w:rsidRPr="00F566BF" w:rsidRDefault="006433BC" w:rsidP="00BB322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700DB2E" w14:textId="77777777" w:rsidR="006433BC" w:rsidRPr="00F566BF" w:rsidRDefault="006433BC" w:rsidP="00BB3221">
            <w:pPr>
              <w:rPr>
                <w:rFonts w:ascii="GHEA Grapalat" w:hAnsi="GHEA Grapalat"/>
                <w:sz w:val="22"/>
                <w:szCs w:val="22"/>
                <w:lang w:val="ru-RU"/>
              </w:rPr>
            </w:pPr>
          </w:p>
          <w:p w14:paraId="16E53B32" w14:textId="77777777" w:rsidR="006433BC" w:rsidRPr="00F566BF" w:rsidRDefault="006433BC" w:rsidP="00BB3221">
            <w:pPr>
              <w:rPr>
                <w:rFonts w:ascii="GHEA Grapalat" w:hAnsi="GHEA Grapalat"/>
                <w:lang w:val="ru-RU"/>
              </w:rPr>
            </w:pPr>
          </w:p>
          <w:p w14:paraId="731CAB94" w14:textId="77777777" w:rsidR="006433BC" w:rsidRPr="00F566BF" w:rsidRDefault="006433BC" w:rsidP="00BB3221">
            <w:pPr>
              <w:jc w:val="center"/>
              <w:rPr>
                <w:rFonts w:ascii="GHEA Grapalat" w:hAnsi="GHEA Grapalat"/>
                <w:lang w:val="ru-RU"/>
              </w:rPr>
            </w:pPr>
            <w:r w:rsidRPr="00F566BF">
              <w:rPr>
                <w:rFonts w:ascii="GHEA Grapalat" w:hAnsi="GHEA Grapalat"/>
                <w:lang w:val="ru-RU"/>
              </w:rPr>
              <w:t>---------------------------------</w:t>
            </w:r>
          </w:p>
          <w:p w14:paraId="2DEF325F" w14:textId="77777777" w:rsidR="006433BC" w:rsidRPr="00F566BF" w:rsidRDefault="006433BC" w:rsidP="00BB3221">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C6C25AD" w14:textId="77777777" w:rsidR="006433BC" w:rsidRPr="00F566BF" w:rsidRDefault="006433BC" w:rsidP="00BB322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BEE3C68" w14:textId="77777777" w:rsidR="006433BC" w:rsidRPr="00F566BF" w:rsidRDefault="006433BC" w:rsidP="00BB3221">
            <w:pPr>
              <w:spacing w:line="360" w:lineRule="auto"/>
              <w:jc w:val="center"/>
              <w:rPr>
                <w:rFonts w:ascii="GHEA Grapalat" w:hAnsi="GHEA Grapalat"/>
                <w:lang w:val="ru-RU"/>
              </w:rPr>
            </w:pPr>
          </w:p>
        </w:tc>
        <w:tc>
          <w:tcPr>
            <w:tcW w:w="4343" w:type="dxa"/>
          </w:tcPr>
          <w:p w14:paraId="2D904477" w14:textId="77777777" w:rsidR="006433BC" w:rsidRPr="00F566BF" w:rsidRDefault="006433BC" w:rsidP="00BB322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29F4540" w14:textId="77777777" w:rsidR="006433BC" w:rsidRPr="00F566BF" w:rsidRDefault="006433BC" w:rsidP="00BB3221">
            <w:pPr>
              <w:jc w:val="center"/>
              <w:rPr>
                <w:rFonts w:ascii="GHEA Grapalat" w:hAnsi="GHEA Grapalat"/>
                <w:lang w:val="ru-RU"/>
              </w:rPr>
            </w:pPr>
          </w:p>
          <w:p w14:paraId="03306EB0" w14:textId="77777777" w:rsidR="006433BC" w:rsidRPr="00F566BF" w:rsidRDefault="006433BC" w:rsidP="00BB3221">
            <w:pPr>
              <w:jc w:val="center"/>
              <w:rPr>
                <w:rFonts w:ascii="GHEA Grapalat" w:hAnsi="GHEA Grapalat"/>
                <w:lang w:val="ru-RU"/>
              </w:rPr>
            </w:pPr>
          </w:p>
          <w:p w14:paraId="7412FF85" w14:textId="77777777" w:rsidR="006433BC" w:rsidRPr="00F566BF" w:rsidRDefault="006433BC" w:rsidP="00BB3221">
            <w:pPr>
              <w:jc w:val="center"/>
              <w:rPr>
                <w:rFonts w:ascii="GHEA Grapalat" w:hAnsi="GHEA Grapalat"/>
                <w:lang w:val="ru-RU"/>
              </w:rPr>
            </w:pPr>
            <w:r w:rsidRPr="00F566BF">
              <w:rPr>
                <w:rFonts w:ascii="GHEA Grapalat" w:hAnsi="GHEA Grapalat"/>
                <w:lang w:val="ru-RU"/>
              </w:rPr>
              <w:t>---------------------------------</w:t>
            </w:r>
          </w:p>
          <w:p w14:paraId="17E18A41" w14:textId="77777777" w:rsidR="006433BC" w:rsidRPr="00F566BF" w:rsidRDefault="006433BC" w:rsidP="00BB3221">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281B09C" w14:textId="77777777" w:rsidR="006433BC" w:rsidRPr="00F566BF" w:rsidRDefault="006433BC" w:rsidP="00BB322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457B3C8" w14:textId="77777777" w:rsidR="00CA021F" w:rsidRPr="0074499A" w:rsidRDefault="00CA021F" w:rsidP="00BC35F2">
      <w:pPr>
        <w:contextualSpacing/>
        <w:jc w:val="both"/>
        <w:rPr>
          <w:sz w:val="20"/>
          <w:szCs w:val="20"/>
          <w:lang w:val="pt-BR"/>
        </w:rPr>
      </w:pPr>
    </w:p>
    <w:p w14:paraId="74FE5D15" w14:textId="77777777" w:rsidR="0074499A" w:rsidRDefault="0074499A" w:rsidP="0074499A">
      <w:pPr>
        <w:rPr>
          <w:rFonts w:ascii="GHEA Grapalat" w:hAnsi="GHEA Grapalat"/>
          <w:sz w:val="18"/>
          <w:lang w:val="hy-AM"/>
        </w:rPr>
        <w:sectPr w:rsidR="0074499A" w:rsidSect="0074499A">
          <w:footnotePr>
            <w:pos w:val="beneathText"/>
          </w:footnotePr>
          <w:pgSz w:w="11906" w:h="16838" w:code="9"/>
          <w:pgMar w:top="533" w:right="850" w:bottom="720" w:left="900" w:header="562" w:footer="562" w:gutter="0"/>
          <w:cols w:space="720"/>
        </w:sectPr>
      </w:pPr>
    </w:p>
    <w:p w14:paraId="0DEA9368" w14:textId="77777777" w:rsidR="0074499A" w:rsidRDefault="0074499A" w:rsidP="0074499A">
      <w:pPr>
        <w:jc w:val="right"/>
        <w:rPr>
          <w:rFonts w:ascii="GHEA Grapalat" w:hAnsi="GHEA Grapalat"/>
          <w:i/>
          <w:sz w:val="18"/>
          <w:lang w:val="hy-AM"/>
        </w:rPr>
      </w:pPr>
    </w:p>
    <w:p w14:paraId="70941DE3" w14:textId="77777777" w:rsidR="0074499A" w:rsidRDefault="0074499A" w:rsidP="0074499A">
      <w:pPr>
        <w:jc w:val="right"/>
        <w:rPr>
          <w:rFonts w:ascii="GHEA Grapalat" w:hAnsi="GHEA Grapalat"/>
          <w:i/>
          <w:sz w:val="18"/>
          <w:lang w:val="hy-AM"/>
        </w:rPr>
      </w:pPr>
    </w:p>
    <w:p w14:paraId="64E4776E" w14:textId="7B25B4C0" w:rsidR="008778A9" w:rsidRPr="00F566BF" w:rsidRDefault="008778A9" w:rsidP="0074499A">
      <w:pPr>
        <w:jc w:val="right"/>
        <w:rPr>
          <w:rFonts w:ascii="GHEA Grapalat" w:hAnsi="GHEA Grapalat"/>
          <w:i/>
          <w:sz w:val="18"/>
          <w:lang w:val="hy-AM"/>
        </w:rPr>
      </w:pPr>
      <w:r w:rsidRPr="00F566BF">
        <w:rPr>
          <w:rFonts w:ascii="GHEA Grapalat" w:hAnsi="GHEA Grapalat"/>
          <w:i/>
          <w:sz w:val="18"/>
          <w:lang w:val="hy-AM"/>
        </w:rPr>
        <w:t>Հավելված N 2</w:t>
      </w:r>
    </w:p>
    <w:p w14:paraId="2BC6B644" w14:textId="535F3ED0"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B464B9">
        <w:rPr>
          <w:rFonts w:ascii="GHEA Grapalat" w:hAnsi="GHEA Grapalat"/>
          <w:i/>
          <w:sz w:val="18"/>
          <w:lang w:val="hy-AM"/>
        </w:rPr>
        <w:t>5</w:t>
      </w:r>
      <w:r w:rsidRPr="00F566BF">
        <w:rPr>
          <w:rFonts w:ascii="GHEA Grapalat" w:hAnsi="GHEA Grapalat"/>
          <w:i/>
          <w:sz w:val="18"/>
          <w:lang w:val="hy-AM"/>
        </w:rPr>
        <w:t xml:space="preserve">թ. կնքված </w:t>
      </w:r>
    </w:p>
    <w:p w14:paraId="014B197C" w14:textId="690CF31A"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F56DCF">
        <w:rPr>
          <w:rFonts w:ascii="GHEA Grapalat" w:hAnsi="GHEA Grapalat"/>
          <w:i/>
          <w:sz w:val="18"/>
          <w:lang w:val="hy-AM"/>
        </w:rPr>
        <w:t>ՀՀ ԱՆ ԳՀԽԾՁԲ-2025/49</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91D682A" w14:textId="77777777" w:rsidR="008778A9" w:rsidRDefault="008778A9" w:rsidP="008778A9">
      <w:pPr>
        <w:tabs>
          <w:tab w:val="left" w:pos="9540"/>
        </w:tabs>
        <w:rPr>
          <w:rFonts w:ascii="GHEA Grapalat" w:hAnsi="GHEA Grapalat"/>
          <w:sz w:val="20"/>
          <w:lang w:val="hy-AM"/>
        </w:rPr>
      </w:pPr>
    </w:p>
    <w:p w14:paraId="3831DCFD" w14:textId="77777777" w:rsidR="008778A9" w:rsidRDefault="008778A9" w:rsidP="008778A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Pr>
          <w:rFonts w:ascii="GHEA Grapalat" w:hAnsi="GHEA Grapalat"/>
          <w:sz w:val="20"/>
        </w:rPr>
        <w:t>ՎՃԱՐՄԱՆ ԺԱՄԱՆԱԿԱՑՈՒՅՑ</w:t>
      </w:r>
      <w:r w:rsidRPr="00F566BF">
        <w:rPr>
          <w:rFonts w:ascii="GHEA Grapalat" w:hAnsi="GHEA Grapalat"/>
          <w:sz w:val="20"/>
        </w:rPr>
        <w:t xml:space="preserve">      </w:t>
      </w:r>
    </w:p>
    <w:p w14:paraId="6BF7B105" w14:textId="77777777" w:rsidR="008778A9" w:rsidRPr="00F566BF" w:rsidRDefault="008778A9" w:rsidP="008778A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8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2126"/>
        <w:gridCol w:w="469"/>
        <w:gridCol w:w="469"/>
        <w:gridCol w:w="469"/>
        <w:gridCol w:w="469"/>
        <w:gridCol w:w="469"/>
        <w:gridCol w:w="469"/>
        <w:gridCol w:w="469"/>
        <w:gridCol w:w="469"/>
        <w:gridCol w:w="469"/>
        <w:gridCol w:w="469"/>
        <w:gridCol w:w="469"/>
        <w:gridCol w:w="469"/>
        <w:gridCol w:w="751"/>
      </w:tblGrid>
      <w:tr w:rsidR="008778A9" w:rsidRPr="00F566BF" w14:paraId="2AFB52D7" w14:textId="77777777" w:rsidTr="003D1FFE">
        <w:tc>
          <w:tcPr>
            <w:tcW w:w="11086" w:type="dxa"/>
            <w:gridSpan w:val="16"/>
          </w:tcPr>
          <w:p w14:paraId="184F083A"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8778A9" w:rsidRPr="00AF279E" w14:paraId="08EE96C2" w14:textId="77777777" w:rsidTr="003D1FFE">
        <w:tc>
          <w:tcPr>
            <w:tcW w:w="1021" w:type="dxa"/>
            <w:vMerge w:val="restart"/>
            <w:vAlign w:val="center"/>
          </w:tcPr>
          <w:p w14:paraId="06A5DDAC" w14:textId="77777777" w:rsidR="008778A9" w:rsidRPr="00F566BF" w:rsidRDefault="008778A9" w:rsidP="00DC7B12">
            <w:pPr>
              <w:ind w:left="-62" w:right="-42"/>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0" w:type="dxa"/>
            <w:vMerge w:val="restart"/>
            <w:vAlign w:val="center"/>
          </w:tcPr>
          <w:p w14:paraId="2435C19D"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126" w:type="dxa"/>
            <w:vMerge w:val="restart"/>
            <w:vAlign w:val="center"/>
          </w:tcPr>
          <w:p w14:paraId="3D516B5E"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79" w:type="dxa"/>
            <w:gridSpan w:val="13"/>
            <w:vAlign w:val="center"/>
          </w:tcPr>
          <w:p w14:paraId="7790CBFD" w14:textId="77777777" w:rsidR="008778A9" w:rsidRPr="00F566BF" w:rsidRDefault="008778A9" w:rsidP="003D1FFE">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 xml:space="preserve">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8778A9" w:rsidRPr="00F566BF" w14:paraId="080FAAEF" w14:textId="77777777" w:rsidTr="003D1FFE">
        <w:trPr>
          <w:trHeight w:val="1538"/>
        </w:trPr>
        <w:tc>
          <w:tcPr>
            <w:tcW w:w="1021" w:type="dxa"/>
            <w:vMerge/>
          </w:tcPr>
          <w:p w14:paraId="441A4F0B" w14:textId="77777777" w:rsidR="008778A9" w:rsidRPr="00F566BF" w:rsidRDefault="008778A9" w:rsidP="003D1FFE">
            <w:pPr>
              <w:jc w:val="center"/>
              <w:rPr>
                <w:rFonts w:ascii="GHEA Grapalat" w:hAnsi="GHEA Grapalat"/>
                <w:sz w:val="20"/>
                <w:lang w:val="es-ES"/>
              </w:rPr>
            </w:pPr>
          </w:p>
        </w:tc>
        <w:tc>
          <w:tcPr>
            <w:tcW w:w="1560" w:type="dxa"/>
            <w:vMerge/>
          </w:tcPr>
          <w:p w14:paraId="4057262C" w14:textId="77777777" w:rsidR="008778A9" w:rsidRPr="00F566BF" w:rsidRDefault="008778A9" w:rsidP="003D1FFE">
            <w:pPr>
              <w:jc w:val="center"/>
              <w:rPr>
                <w:rFonts w:ascii="GHEA Grapalat" w:hAnsi="GHEA Grapalat"/>
                <w:sz w:val="20"/>
                <w:lang w:val="es-ES"/>
              </w:rPr>
            </w:pPr>
          </w:p>
        </w:tc>
        <w:tc>
          <w:tcPr>
            <w:tcW w:w="2126" w:type="dxa"/>
            <w:vMerge/>
          </w:tcPr>
          <w:p w14:paraId="6A604345" w14:textId="77777777" w:rsidR="008778A9" w:rsidRPr="00F566BF" w:rsidRDefault="008778A9" w:rsidP="003D1FFE">
            <w:pPr>
              <w:jc w:val="center"/>
              <w:rPr>
                <w:rFonts w:ascii="GHEA Grapalat" w:hAnsi="GHEA Grapalat"/>
                <w:sz w:val="20"/>
                <w:lang w:val="es-ES"/>
              </w:rPr>
            </w:pPr>
          </w:p>
        </w:tc>
        <w:tc>
          <w:tcPr>
            <w:tcW w:w="469" w:type="dxa"/>
            <w:textDirection w:val="btLr"/>
            <w:vAlign w:val="center"/>
          </w:tcPr>
          <w:p w14:paraId="0A018D61"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8997782"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328ABC0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0F5D0216"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7E25C4C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09FB0EBE"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F7139A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5BDC96F"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4CE57446"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19AA902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3F69D3A8"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9E9AE8B"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51" w:type="dxa"/>
            <w:vAlign w:val="center"/>
          </w:tcPr>
          <w:p w14:paraId="74D9F484" w14:textId="77777777" w:rsidR="008778A9" w:rsidRPr="00F566BF" w:rsidRDefault="008778A9" w:rsidP="003D1FF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8866CFA" w14:textId="77777777" w:rsidR="008778A9" w:rsidRPr="00F566BF" w:rsidRDefault="008778A9" w:rsidP="003D1FFE">
            <w:pPr>
              <w:jc w:val="center"/>
              <w:rPr>
                <w:rFonts w:ascii="GHEA Grapalat" w:hAnsi="GHEA Grapalat"/>
                <w:sz w:val="18"/>
                <w:lang w:val="es-ES"/>
              </w:rPr>
            </w:pPr>
          </w:p>
        </w:tc>
      </w:tr>
      <w:tr w:rsidR="009A16CE" w:rsidRPr="00F04711" w14:paraId="04BD5FB8" w14:textId="77777777" w:rsidTr="003D1FFE">
        <w:trPr>
          <w:cantSplit/>
          <w:trHeight w:val="1538"/>
        </w:trPr>
        <w:tc>
          <w:tcPr>
            <w:tcW w:w="1021" w:type="dxa"/>
            <w:vAlign w:val="center"/>
          </w:tcPr>
          <w:p w14:paraId="5C1D4CD1" w14:textId="77777777" w:rsidR="009A16CE" w:rsidRPr="000476B4" w:rsidRDefault="009A16CE" w:rsidP="009A16CE">
            <w:pPr>
              <w:jc w:val="center"/>
              <w:rPr>
                <w:rFonts w:ascii="GHEA Grapalat" w:hAnsi="GHEA Grapalat"/>
                <w:sz w:val="18"/>
                <w:szCs w:val="18"/>
              </w:rPr>
            </w:pPr>
            <w:r>
              <w:rPr>
                <w:rFonts w:ascii="GHEA Grapalat" w:hAnsi="GHEA Grapalat"/>
                <w:sz w:val="20"/>
              </w:rPr>
              <w:t>1</w:t>
            </w:r>
          </w:p>
        </w:tc>
        <w:tc>
          <w:tcPr>
            <w:tcW w:w="1560" w:type="dxa"/>
            <w:vAlign w:val="center"/>
          </w:tcPr>
          <w:p w14:paraId="6B18DE64" w14:textId="5BCAE871" w:rsidR="009A16CE" w:rsidRPr="009A16CE" w:rsidRDefault="009A16CE" w:rsidP="009A16CE">
            <w:pPr>
              <w:jc w:val="center"/>
              <w:rPr>
                <w:rFonts w:ascii="GHEA Grapalat" w:hAnsi="GHEA Grapalat"/>
                <w:i/>
                <w:iCs/>
                <w:sz w:val="18"/>
                <w:szCs w:val="18"/>
              </w:rPr>
            </w:pPr>
            <w:r w:rsidRPr="009A16CE">
              <w:rPr>
                <w:rFonts w:ascii="GHEA Grapalat" w:hAnsi="GHEA Grapalat"/>
                <w:i/>
                <w:iCs/>
                <w:sz w:val="18"/>
                <w:szCs w:val="18"/>
              </w:rPr>
              <w:t>71241200</w:t>
            </w:r>
            <w:r w:rsidRPr="009A16CE">
              <w:rPr>
                <w:rFonts w:ascii="GHEA Grapalat" w:hAnsi="GHEA Grapalat"/>
                <w:i/>
                <w:iCs/>
                <w:sz w:val="18"/>
                <w:szCs w:val="18"/>
                <w:lang w:val="hy-AM"/>
              </w:rPr>
              <w:t>/5</w:t>
            </w:r>
            <w:r w:rsidRPr="009A16CE">
              <w:rPr>
                <w:rFonts w:ascii="GHEA Grapalat" w:hAnsi="GHEA Grapalat"/>
                <w:i/>
                <w:iCs/>
                <w:sz w:val="18"/>
                <w:szCs w:val="18"/>
              </w:rPr>
              <w:t>14</w:t>
            </w:r>
          </w:p>
        </w:tc>
        <w:tc>
          <w:tcPr>
            <w:tcW w:w="2126" w:type="dxa"/>
            <w:vAlign w:val="center"/>
          </w:tcPr>
          <w:p w14:paraId="341894D2" w14:textId="179A4A6F" w:rsidR="009A16CE" w:rsidRPr="009A16CE" w:rsidRDefault="009A16CE" w:rsidP="009A16CE">
            <w:pPr>
              <w:pStyle w:val="BodyTextIndent2"/>
              <w:spacing w:line="240" w:lineRule="auto"/>
              <w:ind w:left="-61" w:right="-55" w:firstLine="0"/>
              <w:jc w:val="left"/>
              <w:rPr>
                <w:rFonts w:ascii="GHEA Grapalat" w:hAnsi="GHEA Grapalat"/>
                <w:i/>
                <w:color w:val="0D0D0D"/>
                <w:sz w:val="16"/>
                <w:szCs w:val="16"/>
                <w:lang w:val="hy-AM"/>
              </w:rPr>
            </w:pPr>
            <w:r w:rsidRPr="009A16CE">
              <w:rPr>
                <w:rFonts w:ascii="GHEA Grapalat" w:hAnsi="GHEA Grapalat"/>
                <w:i/>
                <w:color w:val="0D0D0D"/>
                <w:sz w:val="16"/>
                <w:szCs w:val="16"/>
                <w:lang w:val="hy-AM"/>
              </w:rPr>
              <w:t>ՀՀ ԱՆ-ի «Դեղերի և բժշկական պարագաների ապահովման ազգային կենտրոն» ՊՈԱԿ-ի  դեղերի և դեղանյութերի պատշաճ բաշխման գործունեության (ՊԲԳ) պահեստային մասնաշենքի կառուցման և ադմինիստրատիվ մասի ընթացի</w:t>
            </w:r>
            <w:r w:rsidR="006918B5">
              <w:rPr>
                <w:rFonts w:ascii="GHEA Grapalat" w:hAnsi="GHEA Grapalat"/>
                <w:i/>
                <w:color w:val="0D0D0D"/>
                <w:sz w:val="16"/>
                <w:szCs w:val="16"/>
                <w:lang w:val="hy-AM"/>
              </w:rPr>
              <w:t>կ</w:t>
            </w:r>
            <w:r w:rsidRPr="009A16CE">
              <w:rPr>
                <w:rFonts w:ascii="GHEA Grapalat" w:hAnsi="GHEA Grapalat"/>
                <w:i/>
                <w:color w:val="0D0D0D"/>
                <w:sz w:val="16"/>
                <w:szCs w:val="16"/>
                <w:lang w:val="hy-AM"/>
              </w:rPr>
              <w:t xml:space="preserve"> նորոգման շինարարական աշխատանքների նախագծանախահաշվային փաստաթղթերի մշակման խորհրդատվական ծառայություններ</w:t>
            </w:r>
          </w:p>
        </w:tc>
        <w:tc>
          <w:tcPr>
            <w:tcW w:w="469" w:type="dxa"/>
          </w:tcPr>
          <w:p w14:paraId="2E1204BF" w14:textId="77777777" w:rsidR="009A16CE" w:rsidRPr="00997034" w:rsidRDefault="009A16CE" w:rsidP="009A16CE">
            <w:pPr>
              <w:jc w:val="center"/>
              <w:rPr>
                <w:rFonts w:ascii="GHEA Grapalat" w:hAnsi="GHEA Grapalat"/>
                <w:color w:val="FF0000"/>
                <w:sz w:val="18"/>
                <w:szCs w:val="18"/>
                <w:lang w:val="es-ES"/>
              </w:rPr>
            </w:pPr>
          </w:p>
        </w:tc>
        <w:tc>
          <w:tcPr>
            <w:tcW w:w="469" w:type="dxa"/>
          </w:tcPr>
          <w:p w14:paraId="044CDFAB" w14:textId="77777777" w:rsidR="009A16CE" w:rsidRPr="00997034" w:rsidRDefault="009A16CE" w:rsidP="009A16CE">
            <w:pPr>
              <w:jc w:val="center"/>
              <w:rPr>
                <w:rFonts w:ascii="GHEA Grapalat" w:hAnsi="GHEA Grapalat"/>
                <w:color w:val="FF0000"/>
                <w:sz w:val="18"/>
                <w:szCs w:val="18"/>
                <w:lang w:val="es-ES"/>
              </w:rPr>
            </w:pPr>
          </w:p>
        </w:tc>
        <w:tc>
          <w:tcPr>
            <w:tcW w:w="469" w:type="dxa"/>
          </w:tcPr>
          <w:p w14:paraId="142D5327" w14:textId="77777777" w:rsidR="009A16CE" w:rsidRPr="00997034" w:rsidRDefault="009A16CE" w:rsidP="009A16CE">
            <w:pPr>
              <w:jc w:val="center"/>
              <w:rPr>
                <w:rFonts w:ascii="GHEA Grapalat" w:hAnsi="GHEA Grapalat" w:cs="Arial"/>
                <w:color w:val="FF0000"/>
                <w:sz w:val="18"/>
                <w:szCs w:val="18"/>
                <w:lang w:val="es-ES"/>
              </w:rPr>
            </w:pPr>
          </w:p>
        </w:tc>
        <w:tc>
          <w:tcPr>
            <w:tcW w:w="469" w:type="dxa"/>
          </w:tcPr>
          <w:p w14:paraId="29DBC334" w14:textId="77777777" w:rsidR="009A16CE" w:rsidRPr="00997034" w:rsidRDefault="009A16CE" w:rsidP="009A16CE">
            <w:pPr>
              <w:jc w:val="center"/>
              <w:rPr>
                <w:rFonts w:ascii="GHEA Grapalat" w:hAnsi="GHEA Grapalat" w:cs="Arial"/>
                <w:color w:val="FF0000"/>
                <w:sz w:val="18"/>
                <w:szCs w:val="18"/>
                <w:lang w:val="es-ES"/>
              </w:rPr>
            </w:pPr>
          </w:p>
        </w:tc>
        <w:tc>
          <w:tcPr>
            <w:tcW w:w="469" w:type="dxa"/>
          </w:tcPr>
          <w:p w14:paraId="6EDC7908" w14:textId="77777777" w:rsidR="009A16CE" w:rsidRPr="00997034" w:rsidRDefault="009A16CE" w:rsidP="009A16CE">
            <w:pPr>
              <w:jc w:val="center"/>
              <w:rPr>
                <w:rFonts w:ascii="GHEA Grapalat" w:hAnsi="GHEA Grapalat" w:cs="Arial"/>
                <w:color w:val="FF0000"/>
                <w:sz w:val="18"/>
                <w:szCs w:val="18"/>
                <w:lang w:val="es-ES"/>
              </w:rPr>
            </w:pPr>
          </w:p>
        </w:tc>
        <w:tc>
          <w:tcPr>
            <w:tcW w:w="469" w:type="dxa"/>
          </w:tcPr>
          <w:p w14:paraId="1B1C0B44" w14:textId="77777777" w:rsidR="009A16CE" w:rsidRPr="00997034" w:rsidRDefault="009A16CE" w:rsidP="009A16CE">
            <w:pPr>
              <w:jc w:val="center"/>
              <w:rPr>
                <w:rFonts w:ascii="GHEA Grapalat" w:hAnsi="GHEA Grapalat" w:cs="Arial"/>
                <w:color w:val="FF0000"/>
                <w:sz w:val="18"/>
                <w:szCs w:val="18"/>
                <w:lang w:val="es-ES"/>
              </w:rPr>
            </w:pPr>
          </w:p>
        </w:tc>
        <w:tc>
          <w:tcPr>
            <w:tcW w:w="469" w:type="dxa"/>
          </w:tcPr>
          <w:p w14:paraId="1DE8DDC9" w14:textId="77777777" w:rsidR="009A16CE" w:rsidRPr="00997034" w:rsidRDefault="009A16CE" w:rsidP="009A16CE">
            <w:pPr>
              <w:jc w:val="center"/>
              <w:rPr>
                <w:rFonts w:ascii="GHEA Grapalat" w:hAnsi="GHEA Grapalat" w:cs="Arial"/>
                <w:color w:val="FF0000"/>
                <w:sz w:val="18"/>
                <w:szCs w:val="18"/>
                <w:lang w:val="es-ES"/>
              </w:rPr>
            </w:pPr>
          </w:p>
        </w:tc>
        <w:tc>
          <w:tcPr>
            <w:tcW w:w="469" w:type="dxa"/>
            <w:vAlign w:val="center"/>
          </w:tcPr>
          <w:p w14:paraId="099136B3" w14:textId="77777777" w:rsidR="009A16CE" w:rsidRPr="000476B4" w:rsidRDefault="009A16CE" w:rsidP="009A16CE">
            <w:pPr>
              <w:jc w:val="center"/>
              <w:rPr>
                <w:rFonts w:ascii="GHEA Grapalat" w:hAnsi="GHEA Grapalat" w:cs="Arial"/>
                <w:color w:val="FF0000"/>
                <w:sz w:val="18"/>
                <w:szCs w:val="18"/>
                <w:lang w:val="pt-BR"/>
              </w:rPr>
            </w:pPr>
          </w:p>
        </w:tc>
        <w:tc>
          <w:tcPr>
            <w:tcW w:w="469" w:type="dxa"/>
            <w:vAlign w:val="center"/>
          </w:tcPr>
          <w:p w14:paraId="22EC19DE" w14:textId="77777777" w:rsidR="009A16CE" w:rsidRPr="000476B4" w:rsidRDefault="009A16CE" w:rsidP="009A16CE">
            <w:pPr>
              <w:jc w:val="center"/>
              <w:rPr>
                <w:rFonts w:ascii="GHEA Grapalat" w:hAnsi="GHEA Grapalat" w:cs="Arial"/>
                <w:color w:val="FF0000"/>
                <w:sz w:val="18"/>
                <w:szCs w:val="18"/>
                <w:lang w:val="pt-BR"/>
              </w:rPr>
            </w:pPr>
          </w:p>
        </w:tc>
        <w:tc>
          <w:tcPr>
            <w:tcW w:w="469" w:type="dxa"/>
            <w:vAlign w:val="center"/>
          </w:tcPr>
          <w:p w14:paraId="56A90CE6" w14:textId="77777777" w:rsidR="009A16CE" w:rsidRPr="000476B4" w:rsidRDefault="009A16CE" w:rsidP="009A16CE">
            <w:pPr>
              <w:jc w:val="center"/>
              <w:rPr>
                <w:rFonts w:ascii="GHEA Grapalat" w:hAnsi="GHEA Grapalat" w:cs="Arial"/>
                <w:color w:val="FF0000"/>
                <w:sz w:val="18"/>
                <w:szCs w:val="18"/>
                <w:lang w:val="pt-BR"/>
              </w:rPr>
            </w:pPr>
          </w:p>
        </w:tc>
        <w:tc>
          <w:tcPr>
            <w:tcW w:w="469" w:type="dxa"/>
            <w:textDirection w:val="btLr"/>
            <w:vAlign w:val="center"/>
          </w:tcPr>
          <w:p w14:paraId="2E60B6B0" w14:textId="77777777" w:rsidR="009A16CE" w:rsidRPr="0035400D" w:rsidRDefault="009A16CE" w:rsidP="009A16CE">
            <w:pPr>
              <w:ind w:left="113" w:right="113"/>
              <w:jc w:val="center"/>
              <w:rPr>
                <w:rFonts w:ascii="GHEA Grapalat" w:hAnsi="GHEA Grapalat" w:cs="Arial"/>
                <w:color w:val="FF0000"/>
                <w:sz w:val="18"/>
                <w:szCs w:val="18"/>
                <w:lang w:val="es-ES"/>
              </w:rPr>
            </w:pPr>
          </w:p>
        </w:tc>
        <w:tc>
          <w:tcPr>
            <w:tcW w:w="469" w:type="dxa"/>
            <w:textDirection w:val="btLr"/>
            <w:vAlign w:val="center"/>
          </w:tcPr>
          <w:p w14:paraId="4F4D3D54" w14:textId="77777777" w:rsidR="009A16CE" w:rsidRPr="000476B4" w:rsidRDefault="009A16CE" w:rsidP="009A16CE">
            <w:pPr>
              <w:ind w:left="113" w:right="113"/>
              <w:jc w:val="center"/>
              <w:rPr>
                <w:rFonts w:ascii="GHEA Grapalat" w:hAnsi="GHEA Grapalat" w:cs="Arial"/>
                <w:color w:val="FF0000"/>
                <w:sz w:val="18"/>
                <w:szCs w:val="18"/>
                <w:lang w:val="pt-BR"/>
              </w:rPr>
            </w:pPr>
          </w:p>
        </w:tc>
        <w:tc>
          <w:tcPr>
            <w:tcW w:w="751" w:type="dxa"/>
            <w:vAlign w:val="center"/>
          </w:tcPr>
          <w:p w14:paraId="61368C9D" w14:textId="77777777" w:rsidR="009A16CE" w:rsidRPr="000476B4" w:rsidRDefault="009A16CE" w:rsidP="009A16CE">
            <w:pPr>
              <w:jc w:val="center"/>
              <w:rPr>
                <w:rFonts w:ascii="GHEA Grapalat" w:hAnsi="GHEA Grapalat"/>
                <w:b/>
                <w:color w:val="FF0000"/>
                <w:sz w:val="18"/>
                <w:szCs w:val="18"/>
                <w:lang w:val="pt-BR"/>
              </w:rPr>
            </w:pPr>
          </w:p>
        </w:tc>
      </w:tr>
    </w:tbl>
    <w:p w14:paraId="700DD2E8" w14:textId="27085F48" w:rsidR="008778A9" w:rsidRDefault="008778A9" w:rsidP="008778A9">
      <w:pPr>
        <w:jc w:val="both"/>
        <w:rPr>
          <w:rFonts w:ascii="GHEA Grapalat" w:hAnsi="GHEA Grapalat" w:cs="Sylfaen"/>
          <w:i/>
          <w:sz w:val="18"/>
          <w:szCs w:val="18"/>
          <w:lang w:val="es-ES"/>
        </w:rPr>
      </w:pPr>
      <w:r w:rsidRPr="00FE006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են</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աճողական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FE0061">
        <w:rPr>
          <w:rFonts w:ascii="GHEA Grapalat" w:hAnsi="GHEA Grapalat" w:cs="Sylfaen"/>
          <w:i/>
          <w:sz w:val="18"/>
          <w:szCs w:val="18"/>
          <w:lang w:val="es-ES"/>
        </w:rPr>
        <w:t xml:space="preserve">: </w:t>
      </w:r>
    </w:p>
    <w:p w14:paraId="073C0E93" w14:textId="2607C078" w:rsidR="009A16CE" w:rsidRDefault="009A16CE" w:rsidP="008778A9">
      <w:pPr>
        <w:jc w:val="both"/>
        <w:rPr>
          <w:rFonts w:ascii="GHEA Grapalat" w:hAnsi="GHEA Grapalat" w:cs="Sylfaen"/>
          <w:i/>
          <w:sz w:val="18"/>
          <w:szCs w:val="18"/>
          <w:lang w:val="es-ES"/>
        </w:rPr>
      </w:pPr>
    </w:p>
    <w:p w14:paraId="126F95BC" w14:textId="77777777" w:rsidR="009A16CE" w:rsidRPr="00FE0061" w:rsidRDefault="009A16CE" w:rsidP="008778A9">
      <w:pPr>
        <w:jc w:val="both"/>
        <w:rPr>
          <w:rFonts w:ascii="GHEA Grapalat" w:hAnsi="GHEA Grapalat"/>
          <w:i/>
          <w:sz w:val="18"/>
          <w:szCs w:val="18"/>
          <w:lang w:val="es-ES"/>
        </w:rPr>
      </w:pPr>
    </w:p>
    <w:p w14:paraId="5D610FE8" w14:textId="77777777" w:rsidR="008778A9" w:rsidRPr="00F566BF" w:rsidRDefault="008778A9" w:rsidP="008778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1DCA8B64" w14:textId="77777777" w:rsidTr="003D1FFE">
        <w:trPr>
          <w:jc w:val="center"/>
        </w:trPr>
        <w:tc>
          <w:tcPr>
            <w:tcW w:w="4536" w:type="dxa"/>
          </w:tcPr>
          <w:p w14:paraId="6FAC1A69"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7E13E6" w14:textId="77777777" w:rsidR="008778A9" w:rsidRPr="00F566BF" w:rsidRDefault="008778A9" w:rsidP="003D1FFE">
            <w:pPr>
              <w:rPr>
                <w:rFonts w:ascii="GHEA Grapalat" w:hAnsi="GHEA Grapalat"/>
                <w:sz w:val="22"/>
                <w:szCs w:val="22"/>
                <w:lang w:val="ru-RU"/>
              </w:rPr>
            </w:pPr>
          </w:p>
          <w:p w14:paraId="57CE2BCE" w14:textId="77777777" w:rsidR="008778A9" w:rsidRPr="00F566BF" w:rsidRDefault="008778A9" w:rsidP="003D1FFE">
            <w:pPr>
              <w:rPr>
                <w:rFonts w:ascii="GHEA Grapalat" w:hAnsi="GHEA Grapalat"/>
                <w:lang w:val="ru-RU"/>
              </w:rPr>
            </w:pPr>
          </w:p>
          <w:p w14:paraId="1B73621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3486E78B"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66D9B82"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5F3A62A" w14:textId="77777777" w:rsidR="008778A9" w:rsidRPr="00F566BF" w:rsidRDefault="008778A9" w:rsidP="003D1FFE">
            <w:pPr>
              <w:spacing w:line="360" w:lineRule="auto"/>
              <w:jc w:val="center"/>
              <w:rPr>
                <w:rFonts w:ascii="GHEA Grapalat" w:hAnsi="GHEA Grapalat"/>
                <w:lang w:val="ru-RU"/>
              </w:rPr>
            </w:pPr>
          </w:p>
        </w:tc>
        <w:tc>
          <w:tcPr>
            <w:tcW w:w="4343" w:type="dxa"/>
          </w:tcPr>
          <w:p w14:paraId="0F3A6E3B"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FA38029" w14:textId="77777777" w:rsidR="008778A9" w:rsidRPr="00F566BF" w:rsidRDefault="008778A9" w:rsidP="003D1FFE">
            <w:pPr>
              <w:jc w:val="center"/>
              <w:rPr>
                <w:rFonts w:ascii="GHEA Grapalat" w:hAnsi="GHEA Grapalat"/>
                <w:lang w:val="ru-RU"/>
              </w:rPr>
            </w:pPr>
          </w:p>
          <w:p w14:paraId="4E787D9C" w14:textId="77777777" w:rsidR="008778A9" w:rsidRPr="00F566BF" w:rsidRDefault="008778A9" w:rsidP="003D1FFE">
            <w:pPr>
              <w:jc w:val="center"/>
              <w:rPr>
                <w:rFonts w:ascii="GHEA Grapalat" w:hAnsi="GHEA Grapalat"/>
                <w:lang w:val="ru-RU"/>
              </w:rPr>
            </w:pPr>
          </w:p>
          <w:p w14:paraId="7F77A5E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2C24A620"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505E262"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52413C" w14:textId="77777777" w:rsidR="008778A9" w:rsidRPr="00F566BF" w:rsidRDefault="008778A9" w:rsidP="008778A9">
      <w:pPr>
        <w:rPr>
          <w:rFonts w:ascii="GHEA Grapalat" w:hAnsi="GHEA Grapalat"/>
          <w:sz w:val="20"/>
          <w:lang w:val="ru-RU"/>
        </w:rPr>
        <w:sectPr w:rsidR="008778A9"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44C391E9" w14:textId="1325F464"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              20</w:t>
      </w:r>
      <w:r w:rsidR="00DA6BC2">
        <w:rPr>
          <w:rFonts w:ascii="GHEA Grapalat" w:hAnsi="GHEA Grapalat"/>
          <w:i/>
          <w:sz w:val="18"/>
        </w:rPr>
        <w:t>23</w:t>
      </w:r>
      <w:r w:rsidRPr="00F566BF">
        <w:rPr>
          <w:rFonts w:ascii="GHEA Grapalat" w:hAnsi="GHEA Grapalat"/>
          <w:i/>
          <w:sz w:val="18"/>
          <w:lang w:val="hy-AM"/>
        </w:rPr>
        <w:t xml:space="preserve">թ. կնքված </w:t>
      </w:r>
    </w:p>
    <w:p w14:paraId="1DC172C2" w14:textId="48B93AE9"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xml:space="preserve">                  </w:t>
      </w:r>
      <w:r w:rsidR="00F56DCF">
        <w:rPr>
          <w:rFonts w:ascii="GHEA Grapalat" w:hAnsi="GHEA Grapalat"/>
          <w:i/>
          <w:sz w:val="18"/>
          <w:lang w:val="hy-AM"/>
        </w:rPr>
        <w:t>ՀՀ ԱՆ ԳՀԽԾՁԲ-2025/49</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15C5186" w14:textId="77777777" w:rsidR="000476B4" w:rsidRDefault="000476B4" w:rsidP="000476B4">
      <w:pPr>
        <w:tabs>
          <w:tab w:val="left" w:pos="9540"/>
        </w:tabs>
        <w:rPr>
          <w:rFonts w:ascii="GHEA Grapalat" w:hAnsi="GHEA Grapalat"/>
          <w:sz w:val="20"/>
          <w:lang w:val="hy-AM"/>
        </w:rPr>
      </w:pPr>
    </w:p>
    <w:p w14:paraId="49C100B6"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DCF" w:rsidDel="004B29A5" w14:paraId="68A217E3" w14:textId="77777777" w:rsidTr="00E53C12">
        <w:trPr>
          <w:tblCellSpacing w:w="7" w:type="dxa"/>
          <w:jc w:val="center"/>
        </w:trPr>
        <w:tc>
          <w:tcPr>
            <w:tcW w:w="0" w:type="auto"/>
            <w:gridSpan w:val="2"/>
            <w:vAlign w:val="center"/>
          </w:tcPr>
          <w:p w14:paraId="0C4515EB" w14:textId="77777777" w:rsidR="007678FA" w:rsidRPr="0070245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0245E" w:rsidDel="004B29A5" w:rsidRDefault="007678FA" w:rsidP="00E53C12">
            <w:pPr>
              <w:rPr>
                <w:rFonts w:ascii="Arial" w:hAnsi="Arial" w:cs="Arial"/>
                <w:iCs/>
                <w:color w:val="000000"/>
                <w:sz w:val="21"/>
                <w:szCs w:val="21"/>
                <w:lang w:val="hy-AM"/>
              </w:rPr>
            </w:pPr>
          </w:p>
        </w:tc>
      </w:tr>
      <w:tr w:rsidR="007678FA" w:rsidRPr="00AF279E" w14:paraId="63E4B5FA" w14:textId="77777777" w:rsidTr="00E53C12">
        <w:trPr>
          <w:tblCellSpacing w:w="7" w:type="dxa"/>
          <w:jc w:val="center"/>
        </w:trPr>
        <w:tc>
          <w:tcPr>
            <w:tcW w:w="0" w:type="auto"/>
            <w:vAlign w:val="center"/>
          </w:tcPr>
          <w:p w14:paraId="2D7B4837" w14:textId="77777777" w:rsidR="007678FA" w:rsidRPr="00F171E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58BA0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171E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F171E1">
              <w:rPr>
                <w:rFonts w:ascii="GHEA Grapalat" w:hAnsi="GHEA Grapalat"/>
                <w:iCs/>
                <w:color w:val="000000"/>
                <w:sz w:val="21"/>
                <w:szCs w:val="21"/>
              </w:rPr>
              <w:t xml:space="preserve"> </w:t>
            </w:r>
          </w:p>
          <w:p w14:paraId="6D8E3D45"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04D1715D"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71F6A279"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F171E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F171E1">
              <w:rPr>
                <w:rFonts w:ascii="GHEA Grapalat" w:hAnsi="GHEA Grapalat"/>
                <w:iCs/>
                <w:color w:val="000000"/>
                <w:sz w:val="21"/>
                <w:szCs w:val="21"/>
              </w:rPr>
              <w:t xml:space="preserve"> ______________</w:t>
            </w:r>
          </w:p>
          <w:p w14:paraId="1DC3E3CF"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F171E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6DB03B5F" w14:textId="493D0331"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              20</w:t>
      </w:r>
      <w:r w:rsidR="00D567CF">
        <w:rPr>
          <w:rFonts w:ascii="GHEA Grapalat" w:hAnsi="GHEA Grapalat"/>
          <w:i/>
          <w:sz w:val="18"/>
        </w:rPr>
        <w:t>23</w:t>
      </w:r>
      <w:r w:rsidRPr="00F566BF">
        <w:rPr>
          <w:rFonts w:ascii="GHEA Grapalat" w:hAnsi="GHEA Grapalat"/>
          <w:i/>
          <w:sz w:val="18"/>
          <w:lang w:val="hy-AM"/>
        </w:rPr>
        <w:t xml:space="preserve">թ. կնքված </w:t>
      </w:r>
    </w:p>
    <w:p w14:paraId="1CE2A679" w14:textId="30457691"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xml:space="preserve">                  </w:t>
      </w:r>
      <w:r w:rsidR="00F56DCF">
        <w:rPr>
          <w:rFonts w:ascii="GHEA Grapalat" w:hAnsi="GHEA Grapalat"/>
          <w:i/>
          <w:sz w:val="18"/>
          <w:lang w:val="hy-AM"/>
        </w:rPr>
        <w:t>ՀՀ ԱՆ ԳՀԽԾՁԲ-2025/49</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E192648" w14:textId="77777777" w:rsidR="000476B4" w:rsidRDefault="000476B4" w:rsidP="000476B4">
      <w:pPr>
        <w:tabs>
          <w:tab w:val="left" w:pos="9540"/>
        </w:tabs>
        <w:rPr>
          <w:rFonts w:ascii="GHEA Grapalat" w:hAnsi="GHEA Grapalat"/>
          <w:sz w:val="20"/>
          <w:lang w:val="hy-AM"/>
        </w:rPr>
      </w:pPr>
    </w:p>
    <w:p w14:paraId="4F674C6B"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0245E" w:rsidRDefault="007678FA" w:rsidP="007678FA">
      <w:pPr>
        <w:rPr>
          <w:rFonts w:ascii="GHEA Grapalat" w:hAnsi="GHEA Grapalat"/>
          <w:lang w:val="hy-AM"/>
        </w:rPr>
      </w:pPr>
    </w:p>
    <w:p w14:paraId="0FBBE306" w14:textId="77777777" w:rsidR="007678FA" w:rsidRPr="0070245E" w:rsidRDefault="007678FA" w:rsidP="007678FA">
      <w:pPr>
        <w:rPr>
          <w:rFonts w:ascii="GHEA Grapalat" w:hAnsi="GHEA Grapalat"/>
          <w:lang w:val="hy-AM"/>
        </w:rPr>
      </w:pPr>
    </w:p>
    <w:p w14:paraId="36010724" w14:textId="77777777" w:rsidR="007678FA" w:rsidRPr="0070245E" w:rsidRDefault="007678FA" w:rsidP="007678FA">
      <w:pPr>
        <w:rPr>
          <w:rFonts w:ascii="GHEA Grapalat" w:hAnsi="GHEA Grapalat"/>
          <w:lang w:val="hy-AM"/>
        </w:rPr>
      </w:pPr>
    </w:p>
    <w:p w14:paraId="607BBF20" w14:textId="77777777" w:rsidR="007678FA" w:rsidRPr="00585693" w:rsidRDefault="007678FA" w:rsidP="007678FA">
      <w:pPr>
        <w:tabs>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ԱԿՏ  N    </w:t>
      </w:r>
    </w:p>
    <w:p w14:paraId="066020AB" w14:textId="77777777" w:rsidR="007678FA" w:rsidRPr="0058569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8569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8569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85693" w:rsidRDefault="007678FA" w:rsidP="007678FA">
      <w:pPr>
        <w:tabs>
          <w:tab w:val="left" w:pos="360"/>
          <w:tab w:val="left" w:pos="540"/>
        </w:tabs>
        <w:ind w:left="-540" w:firstLine="180"/>
        <w:jc w:val="both"/>
        <w:rPr>
          <w:rFonts w:ascii="GHEA Grapalat" w:hAnsi="GHEA Grapalat" w:cs="Sylfaen"/>
          <w:sz w:val="20"/>
          <w:szCs w:val="20"/>
          <w:lang w:val="hy-AM"/>
        </w:rPr>
      </w:pPr>
      <w:r w:rsidRPr="00585693">
        <w:rPr>
          <w:rFonts w:ascii="GHEA Grapalat" w:hAnsi="GHEA Grapalat" w:cs="Sylfaen"/>
          <w:lang w:val="hy-AM"/>
        </w:rPr>
        <w:tab/>
      </w:r>
      <w:r w:rsidRPr="00F566BF">
        <w:rPr>
          <w:rFonts w:ascii="GHEA Grapalat" w:hAnsi="GHEA Grapalat" w:cs="Sylfaen"/>
          <w:sz w:val="20"/>
          <w:szCs w:val="20"/>
          <w:lang w:val="hy-AM"/>
        </w:rPr>
        <w:t xml:space="preserve">Սույնով </w:t>
      </w:r>
      <w:r w:rsidRPr="0058569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r w:rsidRPr="00585693">
        <w:rPr>
          <w:rFonts w:ascii="GHEA Grapalat" w:hAnsi="GHEA Grapalat" w:cs="Sylfaen"/>
          <w:lang w:val="hy-AM"/>
        </w:rPr>
        <w:t xml:space="preserve"> </w:t>
      </w:r>
      <w:r w:rsidRPr="0058569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p>
    <w:p w14:paraId="4772D509" w14:textId="77777777" w:rsidR="007678FA" w:rsidRPr="00585693" w:rsidRDefault="007678FA" w:rsidP="007678FA">
      <w:pPr>
        <w:tabs>
          <w:tab w:val="left" w:pos="360"/>
          <w:tab w:val="left" w:pos="540"/>
        </w:tabs>
        <w:jc w:val="both"/>
        <w:rPr>
          <w:rFonts w:ascii="GHEA Grapalat" w:hAnsi="GHEA Grapalat" w:cs="Sylfaen"/>
          <w:lang w:val="hy-AM"/>
        </w:rPr>
      </w:pPr>
      <w:r w:rsidRPr="00585693">
        <w:rPr>
          <w:rFonts w:ascii="GHEA Grapalat" w:hAnsi="GHEA Grapalat" w:cs="Sylfaen"/>
          <w:lang w:val="hy-AM"/>
        </w:rPr>
        <w:t xml:space="preserve">                                            </w:t>
      </w:r>
      <w:r w:rsidRPr="00585693">
        <w:rPr>
          <w:rFonts w:ascii="GHEA Grapalat" w:hAnsi="GHEA Grapalat" w:cs="Sylfaen"/>
          <w:sz w:val="12"/>
          <w:szCs w:val="12"/>
          <w:lang w:val="hy-AM"/>
        </w:rPr>
        <w:t xml:space="preserve">Պատվիրատուի անունը     </w:t>
      </w:r>
      <w:r w:rsidRPr="00585693">
        <w:rPr>
          <w:rFonts w:ascii="GHEA Grapalat" w:hAnsi="GHEA Grapalat" w:cs="Sylfaen"/>
          <w:sz w:val="16"/>
          <w:szCs w:val="16"/>
          <w:lang w:val="hy-AM"/>
        </w:rPr>
        <w:t xml:space="preserve">                                                           </w:t>
      </w:r>
      <w:r w:rsidRPr="00585693">
        <w:rPr>
          <w:rFonts w:ascii="GHEA Grapalat" w:hAnsi="GHEA Grapalat" w:cs="Sylfaen"/>
          <w:sz w:val="12"/>
          <w:szCs w:val="12"/>
          <w:lang w:val="hy-AM"/>
        </w:rPr>
        <w:t>Կատարողի անունը</w:t>
      </w:r>
    </w:p>
    <w:p w14:paraId="1B6399F5" w14:textId="77777777" w:rsidR="007678FA" w:rsidRPr="0058569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85693">
        <w:rPr>
          <w:rFonts w:ascii="GHEA Grapalat" w:hAnsi="GHEA Grapalat" w:cs="Sylfaen"/>
          <w:sz w:val="20"/>
          <w:szCs w:val="20"/>
          <w:lang w:val="hy-AM"/>
        </w:rPr>
        <w:t>ատարող</w:t>
      </w:r>
      <w:r w:rsidRPr="00F566BF">
        <w:rPr>
          <w:rFonts w:ascii="GHEA Grapalat" w:hAnsi="GHEA Grapalat" w:cs="Sylfaen"/>
          <w:sz w:val="20"/>
          <w:szCs w:val="20"/>
          <w:lang w:val="hy-AM"/>
        </w:rPr>
        <w:t>)</w:t>
      </w:r>
      <w:r w:rsidRPr="00585693">
        <w:rPr>
          <w:rFonts w:ascii="GHEA Grapalat" w:hAnsi="GHEA Grapalat" w:cs="Sylfaen"/>
          <w:sz w:val="20"/>
          <w:szCs w:val="20"/>
          <w:lang w:val="hy-AM"/>
        </w:rPr>
        <w:t xml:space="preserve"> </w:t>
      </w:r>
      <w:r w:rsidRPr="00585693">
        <w:rPr>
          <w:rFonts w:ascii="GHEA Grapalat" w:hAnsi="GHEA Grapalat" w:cs="Sylfaen"/>
          <w:sz w:val="20"/>
          <w:lang w:val="hy-AM"/>
        </w:rPr>
        <w:t xml:space="preserve">միջև 20     թ. </w:t>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07303F85" w:rsidR="00715FC3" w:rsidRDefault="00715FC3" w:rsidP="008C64C6">
      <w:pPr>
        <w:rPr>
          <w:rFonts w:ascii="GHEA Grapalat" w:hAnsi="GHEA Grapalat"/>
          <w:lang w:val="hy-AM"/>
        </w:rPr>
      </w:pPr>
    </w:p>
    <w:p w14:paraId="61018218" w14:textId="77777777" w:rsidR="00715FC3" w:rsidRDefault="00715FC3">
      <w:pPr>
        <w:rPr>
          <w:rFonts w:ascii="GHEA Grapalat" w:hAnsi="GHEA Grapalat"/>
          <w:lang w:val="hy-AM"/>
        </w:rPr>
      </w:pPr>
      <w:r>
        <w:rPr>
          <w:rFonts w:ascii="GHEA Grapalat" w:hAnsi="GHEA Grapalat"/>
          <w:lang w:val="hy-AM"/>
        </w:rP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15FC3" w:rsidRPr="003C22C8" w14:paraId="23A4FA8A" w14:textId="77777777" w:rsidTr="003A48BB">
        <w:trPr>
          <w:tblCellSpacing w:w="7" w:type="dxa"/>
          <w:jc w:val="center"/>
        </w:trPr>
        <w:tc>
          <w:tcPr>
            <w:tcW w:w="0" w:type="auto"/>
            <w:vAlign w:val="center"/>
          </w:tcPr>
          <w:p w14:paraId="11E8B614" w14:textId="77777777" w:rsidR="00715FC3" w:rsidRPr="003C22C8" w:rsidRDefault="00715FC3" w:rsidP="003A48BB">
            <w:pPr>
              <w:rPr>
                <w:rFonts w:ascii="GHEA Grapalat" w:hAnsi="GHEA Grapalat" w:cs="GHEA Grapalat"/>
                <w:color w:val="000000"/>
                <w:sz w:val="21"/>
                <w:szCs w:val="21"/>
              </w:rPr>
            </w:pPr>
          </w:p>
          <w:p w14:paraId="279DCB33" w14:textId="77777777" w:rsidR="00715FC3" w:rsidRPr="003C22C8" w:rsidRDefault="00715FC3" w:rsidP="003A48BB">
            <w:pPr>
              <w:rPr>
                <w:rFonts w:ascii="GHEA Grapalat" w:hAnsi="GHEA Grapalat" w:cs="GHEA Grapalat"/>
                <w:color w:val="000000"/>
                <w:sz w:val="21"/>
                <w:szCs w:val="21"/>
              </w:rPr>
            </w:pPr>
          </w:p>
          <w:p w14:paraId="6B892443" w14:textId="77777777" w:rsidR="00715FC3" w:rsidRPr="003C22C8" w:rsidRDefault="00715FC3" w:rsidP="003A48BB">
            <w:pPr>
              <w:rPr>
                <w:rFonts w:ascii="GHEA Grapalat" w:hAnsi="GHEA Grapalat" w:cs="GHEA Grapalat"/>
                <w:color w:val="000000"/>
                <w:sz w:val="21"/>
                <w:szCs w:val="21"/>
              </w:rPr>
            </w:pPr>
          </w:p>
          <w:p w14:paraId="07411C26" w14:textId="77777777" w:rsidR="00715FC3" w:rsidRPr="003C22C8" w:rsidRDefault="00715FC3" w:rsidP="003A48BB">
            <w:pPr>
              <w:rPr>
                <w:rFonts w:ascii="GHEA Grapalat" w:hAnsi="GHEA Grapalat" w:cs="GHEA Grapalat"/>
                <w:color w:val="000000"/>
                <w:sz w:val="21"/>
                <w:szCs w:val="21"/>
              </w:rPr>
            </w:pPr>
          </w:p>
          <w:p w14:paraId="67E19061" w14:textId="77777777" w:rsidR="00715FC3" w:rsidRPr="003C22C8" w:rsidRDefault="00715FC3" w:rsidP="003A48BB">
            <w:pPr>
              <w:rPr>
                <w:rFonts w:ascii="GHEA Grapalat" w:hAnsi="GHEA Grapalat" w:cs="GHEA Grapalat"/>
                <w:color w:val="000000"/>
                <w:sz w:val="21"/>
                <w:szCs w:val="21"/>
              </w:rPr>
            </w:pPr>
          </w:p>
          <w:p w14:paraId="536CCA61" w14:textId="77777777" w:rsidR="00715FC3" w:rsidRPr="003C22C8" w:rsidRDefault="00715FC3" w:rsidP="003A48BB">
            <w:pPr>
              <w:rPr>
                <w:rFonts w:ascii="GHEA Grapalat" w:hAnsi="GHEA Grapalat" w:cs="GHEA Grapalat"/>
                <w:color w:val="000000"/>
                <w:sz w:val="21"/>
                <w:szCs w:val="21"/>
              </w:rPr>
            </w:pPr>
          </w:p>
          <w:p w14:paraId="0F9CCFB8" w14:textId="77777777" w:rsidR="00715FC3" w:rsidRPr="003C22C8" w:rsidRDefault="00715FC3" w:rsidP="003A48BB">
            <w:pPr>
              <w:rPr>
                <w:rFonts w:ascii="GHEA Grapalat" w:hAnsi="GHEA Grapalat" w:cs="GHEA Grapalat"/>
                <w:color w:val="000000"/>
                <w:sz w:val="21"/>
                <w:szCs w:val="21"/>
              </w:rPr>
            </w:pPr>
          </w:p>
        </w:tc>
        <w:tc>
          <w:tcPr>
            <w:tcW w:w="0" w:type="auto"/>
            <w:vAlign w:val="center"/>
          </w:tcPr>
          <w:p w14:paraId="0DD98F94" w14:textId="77777777" w:rsidR="00715FC3" w:rsidRPr="00470810" w:rsidRDefault="00715FC3" w:rsidP="003A48BB">
            <w:pPr>
              <w:rPr>
                <w:rFonts w:ascii="GHEA Grapalat" w:hAnsi="GHEA Grapalat" w:cs="GHEA Grapalat"/>
                <w:color w:val="000000"/>
                <w:sz w:val="21"/>
                <w:szCs w:val="21"/>
                <w:lang w:eastAsia="ru-RU"/>
              </w:rPr>
            </w:pPr>
          </w:p>
          <w:p w14:paraId="1786FB39" w14:textId="77777777" w:rsidR="00715FC3" w:rsidRPr="00470810" w:rsidRDefault="00715FC3" w:rsidP="003A48BB">
            <w:pPr>
              <w:jc w:val="right"/>
              <w:rPr>
                <w:rFonts w:ascii="GHEA Grapalat" w:hAnsi="GHEA Grapalat"/>
                <w:i/>
                <w:sz w:val="18"/>
              </w:rPr>
            </w:pPr>
            <w:bookmarkStart w:id="9" w:name="_Hlk187704942"/>
            <w:bookmarkStart w:id="1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0608024" w14:textId="77777777" w:rsidR="00715FC3" w:rsidRPr="005E1F72" w:rsidRDefault="00715FC3" w:rsidP="003A48B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120B508" w14:textId="77777777" w:rsidR="00715FC3" w:rsidRPr="005E1F72" w:rsidRDefault="00715FC3" w:rsidP="003A48B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ECDA01D" w14:textId="77777777" w:rsidR="00715FC3" w:rsidRPr="00F32F71" w:rsidRDefault="00715FC3" w:rsidP="003A48BB">
            <w:pPr>
              <w:tabs>
                <w:tab w:val="left" w:pos="360"/>
                <w:tab w:val="left" w:pos="540"/>
              </w:tabs>
              <w:jc w:val="center"/>
              <w:rPr>
                <w:rFonts w:ascii="Sylfaen" w:hAnsi="Sylfaen" w:cs="Sylfaen"/>
                <w:b/>
                <w:bCs/>
                <w:lang w:val="pt-BR"/>
              </w:rPr>
            </w:pPr>
          </w:p>
          <w:p w14:paraId="118458D3" w14:textId="77777777" w:rsidR="00715FC3" w:rsidRPr="00470810" w:rsidRDefault="00715FC3" w:rsidP="003A48BB">
            <w:pPr>
              <w:jc w:val="right"/>
              <w:rPr>
                <w:rFonts w:ascii="GHEA Grapalat" w:hAnsi="GHEA Grapalat"/>
                <w:i/>
                <w:sz w:val="18"/>
              </w:rPr>
            </w:pPr>
          </w:p>
          <w:p w14:paraId="1D503EE4" w14:textId="77777777" w:rsidR="00715FC3" w:rsidRDefault="00715FC3" w:rsidP="003A48BB">
            <w:pPr>
              <w:rPr>
                <w:rFonts w:ascii="GHEA Grapalat" w:hAnsi="GHEA Grapalat" w:cs="GHEA Grapalat"/>
                <w:sz w:val="22"/>
                <w:szCs w:val="22"/>
                <w:lang w:val="hy-AM"/>
              </w:rPr>
            </w:pPr>
          </w:p>
          <w:p w14:paraId="2A897910" w14:textId="77777777" w:rsidR="00715FC3" w:rsidRDefault="00715FC3" w:rsidP="003A48BB">
            <w:pPr>
              <w:rPr>
                <w:rFonts w:ascii="GHEA Grapalat" w:hAnsi="GHEA Grapalat" w:cs="GHEA Grapalat"/>
                <w:sz w:val="22"/>
                <w:szCs w:val="22"/>
                <w:lang w:val="hy-AM"/>
              </w:rPr>
            </w:pPr>
          </w:p>
          <w:p w14:paraId="76F6122E" w14:textId="77777777" w:rsidR="00715FC3" w:rsidRDefault="00715FC3" w:rsidP="003A48BB">
            <w:pPr>
              <w:rPr>
                <w:rFonts w:ascii="GHEA Grapalat" w:hAnsi="GHEA Grapalat" w:cs="GHEA Grapalat"/>
                <w:sz w:val="22"/>
                <w:szCs w:val="22"/>
                <w:lang w:val="hy-AM"/>
              </w:rPr>
            </w:pPr>
          </w:p>
          <w:p w14:paraId="592477D4" w14:textId="77777777" w:rsidR="00715FC3" w:rsidRDefault="00715FC3" w:rsidP="003A48BB">
            <w:pPr>
              <w:rPr>
                <w:rFonts w:ascii="GHEA Grapalat" w:hAnsi="GHEA Grapalat" w:cs="GHEA Grapalat"/>
                <w:sz w:val="22"/>
                <w:szCs w:val="22"/>
                <w:lang w:val="hy-AM"/>
              </w:rPr>
            </w:pPr>
          </w:p>
          <w:p w14:paraId="6715E970" w14:textId="77777777" w:rsidR="00715FC3" w:rsidRPr="00635053" w:rsidRDefault="00715FC3" w:rsidP="003A48B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EA95D55" w14:textId="77777777" w:rsidR="00715FC3" w:rsidRPr="00635053" w:rsidRDefault="00715FC3" w:rsidP="003A48BB">
            <w:pPr>
              <w:jc w:val="center"/>
              <w:rPr>
                <w:rFonts w:ascii="GHEA Grapalat" w:hAnsi="GHEA Grapalat" w:cs="GHEA Grapalat"/>
                <w:sz w:val="22"/>
                <w:szCs w:val="22"/>
                <w:lang w:val="hy-AM"/>
              </w:rPr>
            </w:pPr>
          </w:p>
          <w:p w14:paraId="526E5215" w14:textId="77777777" w:rsidR="00715FC3" w:rsidRPr="005E1F72" w:rsidRDefault="00715FC3" w:rsidP="003A48B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D4FBF0D" w14:textId="77777777" w:rsidR="00715FC3" w:rsidRDefault="00715FC3" w:rsidP="003A48B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761443E" w14:textId="77777777" w:rsidR="00715FC3" w:rsidRPr="005E1F72" w:rsidRDefault="00715FC3" w:rsidP="003A48BB">
            <w:pPr>
              <w:jc w:val="both"/>
              <w:rPr>
                <w:rFonts w:ascii="GHEA Grapalat" w:hAnsi="GHEA Grapalat"/>
                <w:sz w:val="22"/>
                <w:szCs w:val="22"/>
                <w:vertAlign w:val="superscript"/>
                <w:lang w:val="es-ES"/>
              </w:rPr>
            </w:pPr>
          </w:p>
          <w:p w14:paraId="5983D55D" w14:textId="77777777" w:rsidR="00715FC3" w:rsidRPr="00E5270C" w:rsidRDefault="00715FC3" w:rsidP="00715FC3">
            <w:pPr>
              <w:pStyle w:val="ListParagraph"/>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319D3EA2" w14:textId="77777777" w:rsidR="00715FC3" w:rsidRPr="005E1F72" w:rsidRDefault="00715FC3" w:rsidP="003A48B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8788B44" w14:textId="77777777" w:rsidR="00715FC3" w:rsidRPr="005E1F72" w:rsidRDefault="00715FC3" w:rsidP="003A48BB">
            <w:pPr>
              <w:jc w:val="both"/>
              <w:rPr>
                <w:rFonts w:ascii="GHEA Grapalat" w:hAnsi="GHEA Grapalat" w:cs="Sylfaen"/>
                <w:vertAlign w:val="superscript"/>
                <w:lang w:val="es-ES"/>
              </w:rPr>
            </w:pPr>
          </w:p>
          <w:p w14:paraId="4383954E" w14:textId="77777777" w:rsidR="00715FC3" w:rsidRPr="005E1F72" w:rsidRDefault="00715FC3" w:rsidP="003A48BB">
            <w:pPr>
              <w:jc w:val="both"/>
              <w:rPr>
                <w:rFonts w:ascii="GHEA Grapalat" w:hAnsi="GHEA Grapalat"/>
                <w:sz w:val="22"/>
                <w:szCs w:val="22"/>
                <w:u w:val="single"/>
                <w:lang w:val="es-ES"/>
              </w:rPr>
            </w:pPr>
          </w:p>
          <w:p w14:paraId="2A03B6DE" w14:textId="77777777" w:rsidR="00715FC3" w:rsidRDefault="00715FC3" w:rsidP="003A48B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B8B1AD8" w14:textId="77777777" w:rsidR="00715FC3" w:rsidRDefault="00715FC3" w:rsidP="003A48BB">
            <w:pPr>
              <w:jc w:val="both"/>
              <w:rPr>
                <w:rFonts w:ascii="GHEA Grapalat" w:hAnsi="GHEA Grapalat" w:cs="Sylfaen"/>
                <w:sz w:val="20"/>
                <w:szCs w:val="20"/>
                <w:lang w:val="es-ES"/>
              </w:rPr>
            </w:pPr>
          </w:p>
          <w:p w14:paraId="5291B326" w14:textId="77777777" w:rsidR="00715FC3" w:rsidRDefault="00715FC3" w:rsidP="003A48B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29B30" w14:textId="77777777" w:rsidR="00715FC3" w:rsidRDefault="00715FC3" w:rsidP="003A48B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55846DF" w14:textId="77777777" w:rsidR="00715FC3" w:rsidRDefault="00715FC3" w:rsidP="003A48B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6A3A8F6" w14:textId="77777777" w:rsidR="00715FC3" w:rsidRDefault="00715FC3" w:rsidP="003A48BB">
            <w:pPr>
              <w:jc w:val="both"/>
              <w:rPr>
                <w:rFonts w:ascii="GHEA Grapalat" w:hAnsi="GHEA Grapalat" w:cs="Sylfaen"/>
                <w:sz w:val="20"/>
                <w:szCs w:val="20"/>
                <w:lang w:val="es-ES"/>
              </w:rPr>
            </w:pPr>
          </w:p>
          <w:p w14:paraId="0F95B7F1" w14:textId="77777777" w:rsidR="00715FC3" w:rsidRPr="00E5270C" w:rsidRDefault="00715FC3" w:rsidP="00715FC3">
            <w:pPr>
              <w:pStyle w:val="ListParagraph"/>
              <w:numPr>
                <w:ilvl w:val="0"/>
                <w:numId w:val="2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DBE5278" w14:textId="77777777" w:rsidR="00715FC3" w:rsidRPr="00513F14" w:rsidRDefault="00715FC3" w:rsidP="003A48BB">
            <w:pPr>
              <w:jc w:val="center"/>
              <w:rPr>
                <w:rFonts w:ascii="GHEA Grapalat" w:hAnsi="GHEA Grapalat" w:cs="GHEA Grapalat"/>
                <w:sz w:val="22"/>
                <w:szCs w:val="22"/>
                <w:lang w:val="es-ES"/>
              </w:rPr>
            </w:pPr>
          </w:p>
          <w:p w14:paraId="096EAF19" w14:textId="77777777" w:rsidR="00715FC3" w:rsidRDefault="00715FC3" w:rsidP="003A48BB">
            <w:pPr>
              <w:ind w:firstLine="709"/>
              <w:jc w:val="both"/>
              <w:rPr>
                <w:lang w:val="es-ES"/>
              </w:rPr>
            </w:pPr>
          </w:p>
          <w:p w14:paraId="763FFBF7" w14:textId="77777777" w:rsidR="00715FC3" w:rsidRDefault="00715FC3" w:rsidP="003A48BB">
            <w:pPr>
              <w:ind w:firstLine="709"/>
              <w:jc w:val="both"/>
              <w:rPr>
                <w:lang w:val="es-ES"/>
              </w:rPr>
            </w:pPr>
          </w:p>
          <w:p w14:paraId="0FB2212E" w14:textId="77777777" w:rsidR="00715FC3" w:rsidRDefault="00715FC3" w:rsidP="003A48BB">
            <w:pPr>
              <w:ind w:firstLine="709"/>
              <w:jc w:val="both"/>
              <w:rPr>
                <w:lang w:val="es-ES"/>
              </w:rPr>
            </w:pPr>
          </w:p>
          <w:p w14:paraId="3FAF8B4C" w14:textId="77777777" w:rsidR="00715FC3" w:rsidRDefault="00715FC3" w:rsidP="003A48BB">
            <w:pPr>
              <w:ind w:firstLine="709"/>
              <w:jc w:val="both"/>
              <w:rPr>
                <w:lang w:val="es-ES"/>
              </w:rPr>
            </w:pPr>
          </w:p>
          <w:p w14:paraId="4C7FB52E" w14:textId="77777777" w:rsidR="00715FC3" w:rsidRPr="009A5836" w:rsidRDefault="00715FC3" w:rsidP="003A48B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A5685FE" w14:textId="77777777" w:rsidR="00715FC3" w:rsidRDefault="00715FC3" w:rsidP="003A48B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45F4AC6" w14:textId="77777777" w:rsidR="00715FC3" w:rsidRPr="009A5836" w:rsidRDefault="00715FC3" w:rsidP="003A48B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6C45E2E" w14:textId="77777777" w:rsidR="00715FC3" w:rsidRPr="009A5836" w:rsidRDefault="00715FC3" w:rsidP="003A48BB">
            <w:pPr>
              <w:jc w:val="right"/>
              <w:rPr>
                <w:rFonts w:ascii="GHEA Grapalat" w:hAnsi="GHEA Grapalat"/>
                <w:sz w:val="20"/>
                <w:lang w:val="hy-AM"/>
              </w:rPr>
            </w:pPr>
            <w:r w:rsidRPr="009A5836">
              <w:rPr>
                <w:rFonts w:ascii="GHEA Grapalat" w:hAnsi="GHEA Grapalat"/>
                <w:sz w:val="20"/>
                <w:lang w:val="hy-AM"/>
              </w:rPr>
              <w:t xml:space="preserve">    </w:t>
            </w:r>
          </w:p>
          <w:p w14:paraId="065DD2CC" w14:textId="77777777" w:rsidR="00715FC3" w:rsidRDefault="00715FC3" w:rsidP="003A48B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86C858B" w14:textId="77777777" w:rsidR="00715FC3" w:rsidRDefault="00715FC3" w:rsidP="003A48B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64C107E" w14:textId="77777777" w:rsidR="00715FC3" w:rsidRDefault="00715FC3" w:rsidP="003A48BB">
            <w:pPr>
              <w:jc w:val="center"/>
              <w:rPr>
                <w:rFonts w:ascii="GHEA Grapalat" w:hAnsi="GHEA Grapalat" w:cs="Sylfaen"/>
                <w:sz w:val="16"/>
                <w:szCs w:val="16"/>
                <w:lang w:val="es-ES"/>
              </w:rPr>
            </w:pPr>
          </w:p>
          <w:p w14:paraId="3F219A4C" w14:textId="77777777" w:rsidR="00715FC3" w:rsidRPr="009A5836" w:rsidRDefault="00715FC3" w:rsidP="003A48B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07293E5D" w14:textId="77777777" w:rsidR="00715FC3" w:rsidRPr="00E5270C" w:rsidRDefault="00715FC3" w:rsidP="003A48BB">
            <w:pPr>
              <w:ind w:firstLine="709"/>
              <w:jc w:val="both"/>
              <w:rPr>
                <w:lang w:val="es-ES"/>
              </w:rPr>
            </w:pPr>
          </w:p>
          <w:p w14:paraId="544A26B6" w14:textId="77777777" w:rsidR="00715FC3" w:rsidRDefault="00715FC3" w:rsidP="003A48BB">
            <w:pPr>
              <w:rPr>
                <w:rFonts w:ascii="GHEA Grapalat" w:hAnsi="GHEA Grapalat" w:cs="GHEA Grapalat"/>
                <w:sz w:val="22"/>
                <w:szCs w:val="22"/>
                <w:lang w:val="hy-AM"/>
              </w:rPr>
            </w:pPr>
          </w:p>
          <w:p w14:paraId="3BBC0569" w14:textId="77777777" w:rsidR="00715FC3" w:rsidRDefault="00715FC3" w:rsidP="003A48BB">
            <w:pPr>
              <w:rPr>
                <w:rFonts w:ascii="GHEA Grapalat" w:hAnsi="GHEA Grapalat" w:cs="GHEA Grapalat"/>
                <w:sz w:val="22"/>
                <w:szCs w:val="22"/>
                <w:lang w:val="hy-AM"/>
              </w:rPr>
            </w:pPr>
          </w:p>
          <w:p w14:paraId="37285933" w14:textId="77777777" w:rsidR="00715FC3" w:rsidRDefault="00715FC3" w:rsidP="003A48BB">
            <w:pPr>
              <w:rPr>
                <w:rFonts w:ascii="GHEA Grapalat" w:hAnsi="GHEA Grapalat" w:cs="GHEA Grapalat"/>
                <w:sz w:val="22"/>
                <w:szCs w:val="22"/>
                <w:lang w:val="hy-AM"/>
              </w:rPr>
            </w:pPr>
          </w:p>
          <w:p w14:paraId="21F2BB04" w14:textId="77777777" w:rsidR="00715FC3" w:rsidRDefault="00715FC3" w:rsidP="003A48BB">
            <w:pPr>
              <w:rPr>
                <w:rFonts w:ascii="GHEA Grapalat" w:hAnsi="GHEA Grapalat" w:cs="GHEA Grapalat"/>
                <w:sz w:val="22"/>
                <w:szCs w:val="22"/>
                <w:lang w:val="hy-AM"/>
              </w:rPr>
            </w:pPr>
          </w:p>
          <w:bookmarkEnd w:id="10"/>
          <w:p w14:paraId="77FD58D9" w14:textId="77777777" w:rsidR="00715FC3" w:rsidRPr="00264D57" w:rsidRDefault="00715FC3" w:rsidP="003A48BB">
            <w:pPr>
              <w:jc w:val="center"/>
              <w:rPr>
                <w:rFonts w:ascii="GHEA Grapalat" w:hAnsi="GHEA Grapalat" w:cs="GHEA Grapalat"/>
                <w:sz w:val="22"/>
                <w:szCs w:val="22"/>
              </w:rPr>
            </w:pPr>
          </w:p>
          <w:p w14:paraId="4D467936" w14:textId="77777777" w:rsidR="00715FC3" w:rsidRPr="003C22C8" w:rsidRDefault="00715FC3" w:rsidP="003A48BB">
            <w:pPr>
              <w:rPr>
                <w:rFonts w:ascii="GHEA Grapalat" w:hAnsi="GHEA Grapalat" w:cs="GHEA Grapalat"/>
                <w:color w:val="000000"/>
                <w:sz w:val="21"/>
                <w:szCs w:val="21"/>
                <w:lang w:val="ru-RU" w:eastAsia="ru-RU"/>
              </w:rPr>
            </w:pPr>
          </w:p>
        </w:tc>
      </w:tr>
    </w:tbl>
    <w:p w14:paraId="07A95BB7" w14:textId="77777777" w:rsidR="00071D1C" w:rsidRPr="005E1F72" w:rsidRDefault="00071D1C" w:rsidP="00715FC3">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A4A14" w14:textId="77777777" w:rsidR="003B4D27" w:rsidRDefault="003B4D27">
      <w:r>
        <w:separator/>
      </w:r>
    </w:p>
  </w:endnote>
  <w:endnote w:type="continuationSeparator" w:id="0">
    <w:p w14:paraId="2C27E439" w14:textId="77777777" w:rsidR="003B4D27" w:rsidRDefault="003B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Noto Sans Symbols">
    <w:altName w:val="Times New Roman"/>
    <w:charset w:val="00"/>
    <w:family w:val="auto"/>
    <w:pitch w:val="default"/>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5368F" w14:textId="77777777" w:rsidR="003B4D27" w:rsidRDefault="003B4D27">
      <w:r>
        <w:separator/>
      </w:r>
    </w:p>
  </w:footnote>
  <w:footnote w:type="continuationSeparator" w:id="0">
    <w:p w14:paraId="3205DA1B" w14:textId="77777777" w:rsidR="003B4D27" w:rsidRDefault="003B4D27">
      <w:r>
        <w:continuationSeparator/>
      </w:r>
    </w:p>
  </w:footnote>
  <w:footnote w:id="1">
    <w:p w14:paraId="3023BBA7" w14:textId="4035F3DE" w:rsidR="003D5148" w:rsidRPr="00A456F7" w:rsidRDefault="003D5148">
      <w:pPr>
        <w:pStyle w:val="FootnoteText"/>
        <w:rPr>
          <w:rFonts w:ascii="GHEA Grapalat" w:hAnsi="GHEA Grapalat"/>
          <w:i/>
          <w:sz w:val="16"/>
          <w:szCs w:val="24"/>
          <w:lang w:val="hy-AM" w:eastAsia="en-US"/>
        </w:rPr>
      </w:pPr>
      <w:r w:rsidRPr="00FE6432">
        <w:rPr>
          <w:rStyle w:val="FootnoteReference"/>
        </w:rPr>
        <w:footnoteRef/>
      </w:r>
      <w:r w:rsidRPr="00FE6432">
        <w:t xml:space="preserve"> </w:t>
      </w:r>
      <w:r w:rsidRPr="00FE643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
    <w:p w14:paraId="52B4E33C" w14:textId="77777777" w:rsidR="003D5148" w:rsidRPr="00D66974" w:rsidRDefault="003D5148" w:rsidP="006E6F3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007E4D37" w14:textId="77777777" w:rsidR="003D5148" w:rsidRPr="00D66974" w:rsidRDefault="003D5148" w:rsidP="006E6F35">
      <w:pPr>
        <w:pStyle w:val="FootnoteText"/>
        <w:rPr>
          <w:rFonts w:asciiTheme="minorHAnsi" w:hAnsiTheme="minorHAnsi"/>
          <w:lang w:val="af-ZA"/>
        </w:rPr>
      </w:pPr>
    </w:p>
  </w:footnote>
  <w:footnote w:id="3">
    <w:p w14:paraId="09F7E7FA" w14:textId="7F44E7C6" w:rsidR="003D5148" w:rsidRPr="00AD2285" w:rsidRDefault="003D514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D5148" w:rsidRPr="00AD2285" w:rsidRDefault="003D514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7AD1A97F" w14:textId="77777777" w:rsidR="00CB1424" w:rsidRPr="00264D57" w:rsidRDefault="00CB1424" w:rsidP="00CB1424">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2B75DE9"/>
    <w:multiLevelType w:val="hybridMultilevel"/>
    <w:tmpl w:val="442A95CA"/>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4" w15:restartNumberingAfterBreak="0">
    <w:nsid w:val="06DF5A58"/>
    <w:multiLevelType w:val="hybridMultilevel"/>
    <w:tmpl w:val="6160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D91CD2"/>
    <w:multiLevelType w:val="hybridMultilevel"/>
    <w:tmpl w:val="9F806D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0" w15:restartNumberingAfterBreak="0">
    <w:nsid w:val="146A590D"/>
    <w:multiLevelType w:val="hybridMultilevel"/>
    <w:tmpl w:val="1ABCF0F6"/>
    <w:lvl w:ilvl="0" w:tplc="0409000F">
      <w:start w:val="1"/>
      <w:numFmt w:val="decimal"/>
      <w:lvlText w:val="%1."/>
      <w:lvlJc w:val="left"/>
      <w:pPr>
        <w:ind w:left="1156" w:hanging="360"/>
      </w:p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F5975"/>
    <w:multiLevelType w:val="hybridMultilevel"/>
    <w:tmpl w:val="5ED22A48"/>
    <w:lvl w:ilvl="0" w:tplc="18C6D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67354A7"/>
    <w:multiLevelType w:val="hybridMultilevel"/>
    <w:tmpl w:val="CD8C013A"/>
    <w:lvl w:ilvl="0" w:tplc="04090011">
      <w:start w:val="1"/>
      <w:numFmt w:val="decimal"/>
      <w:lvlText w:val="%1)"/>
      <w:lvlJc w:val="left"/>
      <w:pPr>
        <w:ind w:left="400" w:hanging="360"/>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14" w15:restartNumberingAfterBreak="0">
    <w:nsid w:val="2A594F73"/>
    <w:multiLevelType w:val="hybridMultilevel"/>
    <w:tmpl w:val="47C60656"/>
    <w:lvl w:ilvl="0" w:tplc="0409000F">
      <w:start w:val="1"/>
      <w:numFmt w:val="decimal"/>
      <w:lvlText w:val="%1."/>
      <w:lvlJc w:val="left"/>
      <w:pPr>
        <w:ind w:left="173" w:hanging="360"/>
      </w:p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9D5DB5"/>
    <w:multiLevelType w:val="multilevel"/>
    <w:tmpl w:val="4BCE9600"/>
    <w:lvl w:ilvl="0">
      <w:start w:val="12"/>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3A42DE"/>
    <w:multiLevelType w:val="hybridMultilevel"/>
    <w:tmpl w:val="E1E21998"/>
    <w:lvl w:ilvl="0" w:tplc="0409000B">
      <w:start w:val="1"/>
      <w:numFmt w:val="bullet"/>
      <w:lvlText w:val=""/>
      <w:lvlJc w:val="left"/>
      <w:pPr>
        <w:ind w:left="678" w:hanging="360"/>
      </w:pPr>
      <w:rPr>
        <w:rFonts w:ascii="Wingdings" w:hAnsi="Wingdings"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24" w15:restartNumberingAfterBreak="0">
    <w:nsid w:val="69564B83"/>
    <w:multiLevelType w:val="hybridMultilevel"/>
    <w:tmpl w:val="5082FB76"/>
    <w:lvl w:ilvl="0" w:tplc="18C6D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4"/>
  </w:num>
  <w:num w:numId="3">
    <w:abstractNumId w:val="18"/>
  </w:num>
  <w:num w:numId="4">
    <w:abstractNumId w:val="11"/>
  </w:num>
  <w:num w:numId="5">
    <w:abstractNumId w:val="15"/>
  </w:num>
  <w:num w:numId="6">
    <w:abstractNumId w:val="22"/>
  </w:num>
  <w:num w:numId="7">
    <w:abstractNumId w:val="16"/>
  </w:num>
  <w:num w:numId="8">
    <w:abstractNumId w:val="8"/>
  </w:num>
  <w:num w:numId="9">
    <w:abstractNumId w:val="25"/>
  </w:num>
  <w:num w:numId="10">
    <w:abstractNumId w:val="20"/>
  </w:num>
  <w:num w:numId="11">
    <w:abstractNumId w:val="7"/>
  </w:num>
  <w:num w:numId="12">
    <w:abstractNumId w:val="23"/>
  </w:num>
  <w:num w:numId="13">
    <w:abstractNumId w:val="10"/>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6"/>
  </w:num>
  <w:num w:numId="18">
    <w:abstractNumId w:val="14"/>
  </w:num>
  <w:num w:numId="19">
    <w:abstractNumId w:val="12"/>
  </w:num>
  <w:num w:numId="20">
    <w:abstractNumId w:val="3"/>
  </w:num>
  <w:num w:numId="21">
    <w:abstractNumId w:val="5"/>
  </w:num>
  <w:num w:numId="22">
    <w:abstractNumId w:val="24"/>
  </w:num>
  <w:num w:numId="23">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E9"/>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1D1"/>
    <w:rsid w:val="00037DDE"/>
    <w:rsid w:val="000400A1"/>
    <w:rsid w:val="000402B8"/>
    <w:rsid w:val="000408D8"/>
    <w:rsid w:val="0004387F"/>
    <w:rsid w:val="00046197"/>
    <w:rsid w:val="00046BAC"/>
    <w:rsid w:val="00047327"/>
    <w:rsid w:val="0004759D"/>
    <w:rsid w:val="000476B4"/>
    <w:rsid w:val="0005035B"/>
    <w:rsid w:val="00051202"/>
    <w:rsid w:val="000512D2"/>
    <w:rsid w:val="00051490"/>
    <w:rsid w:val="00051B7F"/>
    <w:rsid w:val="00052AF7"/>
    <w:rsid w:val="00052F61"/>
    <w:rsid w:val="00053255"/>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C4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1EEE"/>
    <w:rsid w:val="0009290E"/>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270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19"/>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E0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485"/>
    <w:rsid w:val="00131E9C"/>
    <w:rsid w:val="001322B8"/>
    <w:rsid w:val="001324D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D76"/>
    <w:rsid w:val="00147F14"/>
    <w:rsid w:val="00150CBE"/>
    <w:rsid w:val="001514D1"/>
    <w:rsid w:val="001515DE"/>
    <w:rsid w:val="001522CE"/>
    <w:rsid w:val="00152564"/>
    <w:rsid w:val="00153A85"/>
    <w:rsid w:val="00153C87"/>
    <w:rsid w:val="00153F3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19"/>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9E"/>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42"/>
    <w:rsid w:val="001B0D9A"/>
    <w:rsid w:val="001B1370"/>
    <w:rsid w:val="001B1D23"/>
    <w:rsid w:val="001B1FC4"/>
    <w:rsid w:val="001B21A3"/>
    <w:rsid w:val="001B25D3"/>
    <w:rsid w:val="001B3735"/>
    <w:rsid w:val="001B37D2"/>
    <w:rsid w:val="001B45A9"/>
    <w:rsid w:val="001B478E"/>
    <w:rsid w:val="001B4854"/>
    <w:rsid w:val="001B50B6"/>
    <w:rsid w:val="001B5712"/>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82D"/>
    <w:rsid w:val="001D3E57"/>
    <w:rsid w:val="001D5FF7"/>
    <w:rsid w:val="001D638B"/>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AB"/>
    <w:rsid w:val="001F1DF0"/>
    <w:rsid w:val="001F3086"/>
    <w:rsid w:val="001F3237"/>
    <w:rsid w:val="001F378A"/>
    <w:rsid w:val="001F386B"/>
    <w:rsid w:val="001F4794"/>
    <w:rsid w:val="001F5636"/>
    <w:rsid w:val="001F5FDE"/>
    <w:rsid w:val="001F6578"/>
    <w:rsid w:val="001F6EC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28E"/>
    <w:rsid w:val="002106E6"/>
    <w:rsid w:val="00210F0C"/>
    <w:rsid w:val="00211425"/>
    <w:rsid w:val="002115A9"/>
    <w:rsid w:val="00213263"/>
    <w:rsid w:val="002137E6"/>
    <w:rsid w:val="00213EB8"/>
    <w:rsid w:val="0021455A"/>
    <w:rsid w:val="002149E9"/>
    <w:rsid w:val="00215555"/>
    <w:rsid w:val="00217710"/>
    <w:rsid w:val="00220491"/>
    <w:rsid w:val="00220ACB"/>
    <w:rsid w:val="00220C7C"/>
    <w:rsid w:val="0022134A"/>
    <w:rsid w:val="00221608"/>
    <w:rsid w:val="002218FE"/>
    <w:rsid w:val="00221D5F"/>
    <w:rsid w:val="00224049"/>
    <w:rsid w:val="002240AB"/>
    <w:rsid w:val="002250D8"/>
    <w:rsid w:val="0022515E"/>
    <w:rsid w:val="002252CD"/>
    <w:rsid w:val="00226412"/>
    <w:rsid w:val="00226B35"/>
    <w:rsid w:val="00227308"/>
    <w:rsid w:val="002273AD"/>
    <w:rsid w:val="0022770A"/>
    <w:rsid w:val="00227C9F"/>
    <w:rsid w:val="00230B12"/>
    <w:rsid w:val="00230C8F"/>
    <w:rsid w:val="00232808"/>
    <w:rsid w:val="0023354E"/>
    <w:rsid w:val="0023571C"/>
    <w:rsid w:val="002367BE"/>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51C"/>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13"/>
    <w:rsid w:val="0029515A"/>
    <w:rsid w:val="00296466"/>
    <w:rsid w:val="00296A9F"/>
    <w:rsid w:val="00296F9E"/>
    <w:rsid w:val="002A058F"/>
    <w:rsid w:val="002A10B2"/>
    <w:rsid w:val="002A1FAC"/>
    <w:rsid w:val="002A2378"/>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3A2"/>
    <w:rsid w:val="002B24A4"/>
    <w:rsid w:val="002B24E8"/>
    <w:rsid w:val="002B32D6"/>
    <w:rsid w:val="002B3E53"/>
    <w:rsid w:val="002B4F68"/>
    <w:rsid w:val="002B4FD9"/>
    <w:rsid w:val="002B5E6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6C0"/>
    <w:rsid w:val="002C6CF7"/>
    <w:rsid w:val="002C7037"/>
    <w:rsid w:val="002D02FE"/>
    <w:rsid w:val="002D1AAA"/>
    <w:rsid w:val="002D20E8"/>
    <w:rsid w:val="002D236D"/>
    <w:rsid w:val="002D3C61"/>
    <w:rsid w:val="002D4250"/>
    <w:rsid w:val="002D4575"/>
    <w:rsid w:val="002D47F9"/>
    <w:rsid w:val="002D4AF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E2"/>
    <w:rsid w:val="00312DD0"/>
    <w:rsid w:val="003141B6"/>
    <w:rsid w:val="00315C31"/>
    <w:rsid w:val="00316381"/>
    <w:rsid w:val="003169A4"/>
    <w:rsid w:val="00316A19"/>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32"/>
    <w:rsid w:val="00334EFB"/>
    <w:rsid w:val="0033571F"/>
    <w:rsid w:val="00335C2A"/>
    <w:rsid w:val="00336F9A"/>
    <w:rsid w:val="00337F3C"/>
    <w:rsid w:val="00340083"/>
    <w:rsid w:val="00340E33"/>
    <w:rsid w:val="003414F9"/>
    <w:rsid w:val="00341A74"/>
    <w:rsid w:val="00341D7A"/>
    <w:rsid w:val="00341ED4"/>
    <w:rsid w:val="003427DF"/>
    <w:rsid w:val="00342CA4"/>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0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A6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4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D48"/>
    <w:rsid w:val="003A7FC7"/>
    <w:rsid w:val="003B032B"/>
    <w:rsid w:val="003B0939"/>
    <w:rsid w:val="003B0D6E"/>
    <w:rsid w:val="003B1FC0"/>
    <w:rsid w:val="003B3A13"/>
    <w:rsid w:val="003B4A74"/>
    <w:rsid w:val="003B4D27"/>
    <w:rsid w:val="003B5004"/>
    <w:rsid w:val="003B534E"/>
    <w:rsid w:val="003B585C"/>
    <w:rsid w:val="003B5AE9"/>
    <w:rsid w:val="003B5F2B"/>
    <w:rsid w:val="003B60D5"/>
    <w:rsid w:val="003B6791"/>
    <w:rsid w:val="003B681E"/>
    <w:rsid w:val="003B7086"/>
    <w:rsid w:val="003B7581"/>
    <w:rsid w:val="003B7D9D"/>
    <w:rsid w:val="003C11FC"/>
    <w:rsid w:val="003C1322"/>
    <w:rsid w:val="003C14BE"/>
    <w:rsid w:val="003C16D8"/>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77F"/>
    <w:rsid w:val="003D0940"/>
    <w:rsid w:val="003D0C33"/>
    <w:rsid w:val="003D14E9"/>
    <w:rsid w:val="003D1A66"/>
    <w:rsid w:val="003D1AA6"/>
    <w:rsid w:val="003D1BB7"/>
    <w:rsid w:val="003D1CF4"/>
    <w:rsid w:val="003D1FE3"/>
    <w:rsid w:val="003D2DC2"/>
    <w:rsid w:val="003D2EE8"/>
    <w:rsid w:val="003D39F7"/>
    <w:rsid w:val="003D4374"/>
    <w:rsid w:val="003D4BFB"/>
    <w:rsid w:val="003D5148"/>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C4"/>
    <w:rsid w:val="00402941"/>
    <w:rsid w:val="00402AD9"/>
    <w:rsid w:val="00403109"/>
    <w:rsid w:val="0040323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A32"/>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37FAA"/>
    <w:rsid w:val="00440201"/>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CC3"/>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87"/>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E6D"/>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1875"/>
    <w:rsid w:val="004B2363"/>
    <w:rsid w:val="004B24A0"/>
    <w:rsid w:val="004B28E1"/>
    <w:rsid w:val="004B29B7"/>
    <w:rsid w:val="004B2F56"/>
    <w:rsid w:val="004B383E"/>
    <w:rsid w:val="004B4580"/>
    <w:rsid w:val="004B5522"/>
    <w:rsid w:val="004B6049"/>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1B0"/>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70"/>
    <w:rsid w:val="004F7738"/>
    <w:rsid w:val="004F78BD"/>
    <w:rsid w:val="004F78EF"/>
    <w:rsid w:val="004F7DB6"/>
    <w:rsid w:val="00501516"/>
    <w:rsid w:val="0050161D"/>
    <w:rsid w:val="00501A05"/>
    <w:rsid w:val="00502330"/>
    <w:rsid w:val="00502397"/>
    <w:rsid w:val="005024D2"/>
    <w:rsid w:val="0050315F"/>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076"/>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1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2A"/>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DFF"/>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93"/>
    <w:rsid w:val="005856C5"/>
    <w:rsid w:val="0058581D"/>
    <w:rsid w:val="00585DD4"/>
    <w:rsid w:val="00585E16"/>
    <w:rsid w:val="0058649C"/>
    <w:rsid w:val="00586CD2"/>
    <w:rsid w:val="00586E28"/>
    <w:rsid w:val="00587072"/>
    <w:rsid w:val="005900F2"/>
    <w:rsid w:val="005918A4"/>
    <w:rsid w:val="00592A50"/>
    <w:rsid w:val="0059394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D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0B9"/>
    <w:rsid w:val="005D6138"/>
    <w:rsid w:val="005D71EF"/>
    <w:rsid w:val="005D7469"/>
    <w:rsid w:val="005E0B28"/>
    <w:rsid w:val="005E0DFD"/>
    <w:rsid w:val="005E0E50"/>
    <w:rsid w:val="005E1F72"/>
    <w:rsid w:val="005E24FD"/>
    <w:rsid w:val="005E2581"/>
    <w:rsid w:val="005E2F4D"/>
    <w:rsid w:val="005E2FA5"/>
    <w:rsid w:val="005E3097"/>
    <w:rsid w:val="005E3501"/>
    <w:rsid w:val="005E3FC4"/>
    <w:rsid w:val="005E4C8D"/>
    <w:rsid w:val="005E573E"/>
    <w:rsid w:val="005E5D4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5E61"/>
    <w:rsid w:val="00606328"/>
    <w:rsid w:val="0060652B"/>
    <w:rsid w:val="00606B84"/>
    <w:rsid w:val="0060715C"/>
    <w:rsid w:val="00611C0C"/>
    <w:rsid w:val="006124A7"/>
    <w:rsid w:val="00613724"/>
    <w:rsid w:val="00614934"/>
    <w:rsid w:val="00614ACD"/>
    <w:rsid w:val="00615570"/>
    <w:rsid w:val="006158AD"/>
    <w:rsid w:val="00615D8F"/>
    <w:rsid w:val="00616808"/>
    <w:rsid w:val="006175DC"/>
    <w:rsid w:val="00617A6E"/>
    <w:rsid w:val="00620934"/>
    <w:rsid w:val="00620AB7"/>
    <w:rsid w:val="00621350"/>
    <w:rsid w:val="00621D3B"/>
    <w:rsid w:val="00621FDC"/>
    <w:rsid w:val="0062294B"/>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3BC"/>
    <w:rsid w:val="00644CE2"/>
    <w:rsid w:val="00647B5C"/>
    <w:rsid w:val="00650073"/>
    <w:rsid w:val="00650458"/>
    <w:rsid w:val="006505D2"/>
    <w:rsid w:val="00650682"/>
    <w:rsid w:val="006507FA"/>
    <w:rsid w:val="0065092B"/>
    <w:rsid w:val="00650D3A"/>
    <w:rsid w:val="00651408"/>
    <w:rsid w:val="00651E02"/>
    <w:rsid w:val="006521E5"/>
    <w:rsid w:val="00653219"/>
    <w:rsid w:val="00654ADD"/>
    <w:rsid w:val="00654D3D"/>
    <w:rsid w:val="00654D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07"/>
    <w:rsid w:val="00671A82"/>
    <w:rsid w:val="0067229B"/>
    <w:rsid w:val="00672E7B"/>
    <w:rsid w:val="0067579A"/>
    <w:rsid w:val="00675B71"/>
    <w:rsid w:val="00676005"/>
    <w:rsid w:val="00676178"/>
    <w:rsid w:val="00677658"/>
    <w:rsid w:val="00677C72"/>
    <w:rsid w:val="00680703"/>
    <w:rsid w:val="00680A4D"/>
    <w:rsid w:val="00680A96"/>
    <w:rsid w:val="006818C6"/>
    <w:rsid w:val="006818CF"/>
    <w:rsid w:val="00685962"/>
    <w:rsid w:val="00685A30"/>
    <w:rsid w:val="00685C48"/>
    <w:rsid w:val="00687086"/>
    <w:rsid w:val="00691009"/>
    <w:rsid w:val="006912BB"/>
    <w:rsid w:val="006918B5"/>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462"/>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F3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B52"/>
    <w:rsid w:val="006F6413"/>
    <w:rsid w:val="006F747E"/>
    <w:rsid w:val="007001EE"/>
    <w:rsid w:val="00700C81"/>
    <w:rsid w:val="007010F4"/>
    <w:rsid w:val="00701157"/>
    <w:rsid w:val="007019EA"/>
    <w:rsid w:val="0070245E"/>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520"/>
    <w:rsid w:val="00712DB8"/>
    <w:rsid w:val="007131F4"/>
    <w:rsid w:val="007139DA"/>
    <w:rsid w:val="00714C96"/>
    <w:rsid w:val="007154FC"/>
    <w:rsid w:val="00715EE8"/>
    <w:rsid w:val="00715FC3"/>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A9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99A"/>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B6"/>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7AF"/>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A1A"/>
    <w:rsid w:val="007D716A"/>
    <w:rsid w:val="007D7707"/>
    <w:rsid w:val="007E0DD7"/>
    <w:rsid w:val="007E0E5F"/>
    <w:rsid w:val="007E0EA0"/>
    <w:rsid w:val="007E0EB8"/>
    <w:rsid w:val="007E15A7"/>
    <w:rsid w:val="007E1A5C"/>
    <w:rsid w:val="007E2294"/>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7F9"/>
    <w:rsid w:val="00867987"/>
    <w:rsid w:val="008702CB"/>
    <w:rsid w:val="0087155D"/>
    <w:rsid w:val="00871E55"/>
    <w:rsid w:val="00871E9B"/>
    <w:rsid w:val="0087341E"/>
    <w:rsid w:val="0087360C"/>
    <w:rsid w:val="00873E83"/>
    <w:rsid w:val="00873FE9"/>
    <w:rsid w:val="008743F2"/>
    <w:rsid w:val="0087619B"/>
    <w:rsid w:val="008769B4"/>
    <w:rsid w:val="008777E0"/>
    <w:rsid w:val="008778A9"/>
    <w:rsid w:val="00877F78"/>
    <w:rsid w:val="0088001E"/>
    <w:rsid w:val="00880500"/>
    <w:rsid w:val="00881C05"/>
    <w:rsid w:val="00881C22"/>
    <w:rsid w:val="00882697"/>
    <w:rsid w:val="0088384C"/>
    <w:rsid w:val="00884204"/>
    <w:rsid w:val="00884414"/>
    <w:rsid w:val="00884717"/>
    <w:rsid w:val="00884822"/>
    <w:rsid w:val="00886035"/>
    <w:rsid w:val="00886AA6"/>
    <w:rsid w:val="00886EFE"/>
    <w:rsid w:val="008870AF"/>
    <w:rsid w:val="00887807"/>
    <w:rsid w:val="00887CB1"/>
    <w:rsid w:val="00890D76"/>
    <w:rsid w:val="00890EE0"/>
    <w:rsid w:val="00891645"/>
    <w:rsid w:val="008916DE"/>
    <w:rsid w:val="0089203F"/>
    <w:rsid w:val="008920F8"/>
    <w:rsid w:val="0089384E"/>
    <w:rsid w:val="0089524D"/>
    <w:rsid w:val="00896212"/>
    <w:rsid w:val="0089622B"/>
    <w:rsid w:val="00896A13"/>
    <w:rsid w:val="008A0AF2"/>
    <w:rsid w:val="008A120F"/>
    <w:rsid w:val="008A1E8D"/>
    <w:rsid w:val="008A24FA"/>
    <w:rsid w:val="008A2FF1"/>
    <w:rsid w:val="008A3008"/>
    <w:rsid w:val="008A345D"/>
    <w:rsid w:val="008A3652"/>
    <w:rsid w:val="008A3C43"/>
    <w:rsid w:val="008A403C"/>
    <w:rsid w:val="008A4DA3"/>
    <w:rsid w:val="008A549A"/>
    <w:rsid w:val="008A56AD"/>
    <w:rsid w:val="008A5CBF"/>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1AE"/>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0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BD8"/>
    <w:rsid w:val="00987E76"/>
    <w:rsid w:val="00987F3B"/>
    <w:rsid w:val="0099029A"/>
    <w:rsid w:val="009902F8"/>
    <w:rsid w:val="00990375"/>
    <w:rsid w:val="00990561"/>
    <w:rsid w:val="00990C42"/>
    <w:rsid w:val="009911F4"/>
    <w:rsid w:val="00993191"/>
    <w:rsid w:val="00993B84"/>
    <w:rsid w:val="00994A77"/>
    <w:rsid w:val="00995045"/>
    <w:rsid w:val="009950F9"/>
    <w:rsid w:val="00995F6D"/>
    <w:rsid w:val="00996C19"/>
    <w:rsid w:val="00997034"/>
    <w:rsid w:val="00997050"/>
    <w:rsid w:val="00997686"/>
    <w:rsid w:val="009A05AC"/>
    <w:rsid w:val="009A16CE"/>
    <w:rsid w:val="009A171D"/>
    <w:rsid w:val="009A1B95"/>
    <w:rsid w:val="009A230B"/>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2FB"/>
    <w:rsid w:val="009C1A9B"/>
    <w:rsid w:val="009C1D0F"/>
    <w:rsid w:val="009C370D"/>
    <w:rsid w:val="009C3A21"/>
    <w:rsid w:val="009C3B73"/>
    <w:rsid w:val="009C3EC5"/>
    <w:rsid w:val="009C45F0"/>
    <w:rsid w:val="009C47EF"/>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77"/>
    <w:rsid w:val="009E3FF4"/>
    <w:rsid w:val="009E45F3"/>
    <w:rsid w:val="009E4A0F"/>
    <w:rsid w:val="009E628A"/>
    <w:rsid w:val="009E7100"/>
    <w:rsid w:val="009F05A6"/>
    <w:rsid w:val="009F0660"/>
    <w:rsid w:val="009F06BA"/>
    <w:rsid w:val="009F079F"/>
    <w:rsid w:val="009F0C01"/>
    <w:rsid w:val="009F18D0"/>
    <w:rsid w:val="009F1FF7"/>
    <w:rsid w:val="009F21B2"/>
    <w:rsid w:val="009F337A"/>
    <w:rsid w:val="009F4638"/>
    <w:rsid w:val="009F5D9B"/>
    <w:rsid w:val="009F64A7"/>
    <w:rsid w:val="009F7683"/>
    <w:rsid w:val="009F77AF"/>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DF"/>
    <w:rsid w:val="00A3101A"/>
    <w:rsid w:val="00A315F1"/>
    <w:rsid w:val="00A31A12"/>
    <w:rsid w:val="00A31F51"/>
    <w:rsid w:val="00A3284C"/>
    <w:rsid w:val="00A34587"/>
    <w:rsid w:val="00A363C5"/>
    <w:rsid w:val="00A37070"/>
    <w:rsid w:val="00A37999"/>
    <w:rsid w:val="00A40446"/>
    <w:rsid w:val="00A4071E"/>
    <w:rsid w:val="00A408CE"/>
    <w:rsid w:val="00A40984"/>
    <w:rsid w:val="00A42216"/>
    <w:rsid w:val="00A42D1F"/>
    <w:rsid w:val="00A42E71"/>
    <w:rsid w:val="00A43166"/>
    <w:rsid w:val="00A4360B"/>
    <w:rsid w:val="00A4426D"/>
    <w:rsid w:val="00A45662"/>
    <w:rsid w:val="00A456F7"/>
    <w:rsid w:val="00A45946"/>
    <w:rsid w:val="00A45D0A"/>
    <w:rsid w:val="00A4729F"/>
    <w:rsid w:val="00A5050E"/>
    <w:rsid w:val="00A518F4"/>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AA0"/>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65"/>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200"/>
    <w:rsid w:val="00AA5305"/>
    <w:rsid w:val="00AA632C"/>
    <w:rsid w:val="00AA697C"/>
    <w:rsid w:val="00AA6A31"/>
    <w:rsid w:val="00AA6F53"/>
    <w:rsid w:val="00AA75FA"/>
    <w:rsid w:val="00AA7805"/>
    <w:rsid w:val="00AB00B1"/>
    <w:rsid w:val="00AB0304"/>
    <w:rsid w:val="00AB08CD"/>
    <w:rsid w:val="00AB0AA1"/>
    <w:rsid w:val="00AB14F4"/>
    <w:rsid w:val="00AB16AE"/>
    <w:rsid w:val="00AB1B24"/>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5F0"/>
    <w:rsid w:val="00AC3F2F"/>
    <w:rsid w:val="00AC45C7"/>
    <w:rsid w:val="00AC4EAF"/>
    <w:rsid w:val="00AC5807"/>
    <w:rsid w:val="00AC583A"/>
    <w:rsid w:val="00AC5DF0"/>
    <w:rsid w:val="00AC7415"/>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B06"/>
    <w:rsid w:val="00AF023B"/>
    <w:rsid w:val="00AF0ED7"/>
    <w:rsid w:val="00AF1563"/>
    <w:rsid w:val="00AF1673"/>
    <w:rsid w:val="00AF1694"/>
    <w:rsid w:val="00AF1CF1"/>
    <w:rsid w:val="00AF20D6"/>
    <w:rsid w:val="00AF2160"/>
    <w:rsid w:val="00AF2710"/>
    <w:rsid w:val="00AF279E"/>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16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4B9"/>
    <w:rsid w:val="00B46AA0"/>
    <w:rsid w:val="00B46FFF"/>
    <w:rsid w:val="00B4794D"/>
    <w:rsid w:val="00B506B5"/>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96C"/>
    <w:rsid w:val="00B834EF"/>
    <w:rsid w:val="00B836ED"/>
    <w:rsid w:val="00B83C84"/>
    <w:rsid w:val="00B84296"/>
    <w:rsid w:val="00B84F37"/>
    <w:rsid w:val="00B853BF"/>
    <w:rsid w:val="00B8636F"/>
    <w:rsid w:val="00B86BCB"/>
    <w:rsid w:val="00B87EE8"/>
    <w:rsid w:val="00B900CE"/>
    <w:rsid w:val="00B9100A"/>
    <w:rsid w:val="00B925B0"/>
    <w:rsid w:val="00B941D0"/>
    <w:rsid w:val="00B94D99"/>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5F2"/>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F6D"/>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342D"/>
    <w:rsid w:val="00C343BF"/>
    <w:rsid w:val="00C34414"/>
    <w:rsid w:val="00C3484C"/>
    <w:rsid w:val="00C35169"/>
    <w:rsid w:val="00C358EA"/>
    <w:rsid w:val="00C364E8"/>
    <w:rsid w:val="00C3702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214"/>
    <w:rsid w:val="00C84419"/>
    <w:rsid w:val="00C84D2D"/>
    <w:rsid w:val="00C85D52"/>
    <w:rsid w:val="00C85ED8"/>
    <w:rsid w:val="00C85FFA"/>
    <w:rsid w:val="00C864DC"/>
    <w:rsid w:val="00C87637"/>
    <w:rsid w:val="00C87E2F"/>
    <w:rsid w:val="00C91A6B"/>
    <w:rsid w:val="00C91F69"/>
    <w:rsid w:val="00C92051"/>
    <w:rsid w:val="00C95B0F"/>
    <w:rsid w:val="00C96127"/>
    <w:rsid w:val="00C972F3"/>
    <w:rsid w:val="00C978AF"/>
    <w:rsid w:val="00CA0015"/>
    <w:rsid w:val="00CA021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9E8"/>
    <w:rsid w:val="00CB0ADE"/>
    <w:rsid w:val="00CB1424"/>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0A"/>
    <w:rsid w:val="00CD043A"/>
    <w:rsid w:val="00CD0B41"/>
    <w:rsid w:val="00CD31D5"/>
    <w:rsid w:val="00CD3548"/>
    <w:rsid w:val="00CD4190"/>
    <w:rsid w:val="00CD435C"/>
    <w:rsid w:val="00CD43C8"/>
    <w:rsid w:val="00CD4898"/>
    <w:rsid w:val="00CD51B9"/>
    <w:rsid w:val="00CD7828"/>
    <w:rsid w:val="00CE086A"/>
    <w:rsid w:val="00CE0D95"/>
    <w:rsid w:val="00CE11B7"/>
    <w:rsid w:val="00CE1286"/>
    <w:rsid w:val="00CE2264"/>
    <w:rsid w:val="00CE2680"/>
    <w:rsid w:val="00CE2E69"/>
    <w:rsid w:val="00CE3A99"/>
    <w:rsid w:val="00CE3B6C"/>
    <w:rsid w:val="00CE432D"/>
    <w:rsid w:val="00CE4D1D"/>
    <w:rsid w:val="00CE51C7"/>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F89"/>
    <w:rsid w:val="00D01B3C"/>
    <w:rsid w:val="00D0210C"/>
    <w:rsid w:val="00D027C0"/>
    <w:rsid w:val="00D02861"/>
    <w:rsid w:val="00D03331"/>
    <w:rsid w:val="00D03E7C"/>
    <w:rsid w:val="00D048EE"/>
    <w:rsid w:val="00D04B17"/>
    <w:rsid w:val="00D05A4D"/>
    <w:rsid w:val="00D05F06"/>
    <w:rsid w:val="00D104E6"/>
    <w:rsid w:val="00D10B0C"/>
    <w:rsid w:val="00D11611"/>
    <w:rsid w:val="00D11FBC"/>
    <w:rsid w:val="00D13243"/>
    <w:rsid w:val="00D132BC"/>
    <w:rsid w:val="00D14B02"/>
    <w:rsid w:val="00D150B0"/>
    <w:rsid w:val="00D15272"/>
    <w:rsid w:val="00D15ED6"/>
    <w:rsid w:val="00D161B8"/>
    <w:rsid w:val="00D16816"/>
    <w:rsid w:val="00D17209"/>
    <w:rsid w:val="00D17258"/>
    <w:rsid w:val="00D200C6"/>
    <w:rsid w:val="00D20DD6"/>
    <w:rsid w:val="00D219A5"/>
    <w:rsid w:val="00D21F8D"/>
    <w:rsid w:val="00D22464"/>
    <w:rsid w:val="00D22972"/>
    <w:rsid w:val="00D23CDE"/>
    <w:rsid w:val="00D23FD7"/>
    <w:rsid w:val="00D265B6"/>
    <w:rsid w:val="00D26E4A"/>
    <w:rsid w:val="00D26FCF"/>
    <w:rsid w:val="00D270CB"/>
    <w:rsid w:val="00D27B1C"/>
    <w:rsid w:val="00D27C21"/>
    <w:rsid w:val="00D30487"/>
    <w:rsid w:val="00D30F7E"/>
    <w:rsid w:val="00D31351"/>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7CF"/>
    <w:rsid w:val="00D56D2A"/>
    <w:rsid w:val="00D57126"/>
    <w:rsid w:val="00D571F0"/>
    <w:rsid w:val="00D57531"/>
    <w:rsid w:val="00D57998"/>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44"/>
    <w:rsid w:val="00D9221E"/>
    <w:rsid w:val="00D93027"/>
    <w:rsid w:val="00D94074"/>
    <w:rsid w:val="00D94631"/>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BC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B12"/>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14"/>
    <w:rsid w:val="00DE5B89"/>
    <w:rsid w:val="00DE65EA"/>
    <w:rsid w:val="00DE7B31"/>
    <w:rsid w:val="00DE7F8F"/>
    <w:rsid w:val="00DF0B95"/>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16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0873"/>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90"/>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5"/>
    <w:rsid w:val="00E8389A"/>
    <w:rsid w:val="00E84171"/>
    <w:rsid w:val="00E85A49"/>
    <w:rsid w:val="00E8655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4F8"/>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25"/>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711"/>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E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3BD7"/>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DC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EBB"/>
    <w:rsid w:val="00F7548C"/>
    <w:rsid w:val="00F7609B"/>
    <w:rsid w:val="00F7704C"/>
    <w:rsid w:val="00F8049A"/>
    <w:rsid w:val="00F81712"/>
    <w:rsid w:val="00F81EDA"/>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6B5"/>
    <w:rsid w:val="00F930CD"/>
    <w:rsid w:val="00F932ED"/>
    <w:rsid w:val="00F93C26"/>
    <w:rsid w:val="00F9427D"/>
    <w:rsid w:val="00F9448B"/>
    <w:rsid w:val="00F954E8"/>
    <w:rsid w:val="00F96621"/>
    <w:rsid w:val="00F9712B"/>
    <w:rsid w:val="00F97D3E"/>
    <w:rsid w:val="00FA047E"/>
    <w:rsid w:val="00FA0498"/>
    <w:rsid w:val="00FA055E"/>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09FE"/>
    <w:rsid w:val="00FB12F4"/>
    <w:rsid w:val="00FB1530"/>
    <w:rsid w:val="00FB1C56"/>
    <w:rsid w:val="00FB1CB4"/>
    <w:rsid w:val="00FB35D5"/>
    <w:rsid w:val="00FB3A2F"/>
    <w:rsid w:val="00FB3AFB"/>
    <w:rsid w:val="00FB3CC9"/>
    <w:rsid w:val="00FB405E"/>
    <w:rsid w:val="00FB4ACF"/>
    <w:rsid w:val="00FB6F2E"/>
    <w:rsid w:val="00FB72F4"/>
    <w:rsid w:val="00FB78E7"/>
    <w:rsid w:val="00FB796B"/>
    <w:rsid w:val="00FC096C"/>
    <w:rsid w:val="00FC0FDC"/>
    <w:rsid w:val="00FC22F4"/>
    <w:rsid w:val="00FC283C"/>
    <w:rsid w:val="00FC2F66"/>
    <w:rsid w:val="00FC31D8"/>
    <w:rsid w:val="00FC4412"/>
    <w:rsid w:val="00FC4B16"/>
    <w:rsid w:val="00FC573A"/>
    <w:rsid w:val="00FC5C6B"/>
    <w:rsid w:val="00FC5FA5"/>
    <w:rsid w:val="00FC6150"/>
    <w:rsid w:val="00FC6B2B"/>
    <w:rsid w:val="00FD06E3"/>
    <w:rsid w:val="00FD0747"/>
    <w:rsid w:val="00FD1148"/>
    <w:rsid w:val="00FD26FA"/>
    <w:rsid w:val="00FD2748"/>
    <w:rsid w:val="00FD2843"/>
    <w:rsid w:val="00FD2A82"/>
    <w:rsid w:val="00FD2B51"/>
    <w:rsid w:val="00FD4DA5"/>
    <w:rsid w:val="00FD4DBF"/>
    <w:rsid w:val="00FD4E2B"/>
    <w:rsid w:val="00FD57B8"/>
    <w:rsid w:val="00FD7291"/>
    <w:rsid w:val="00FD7772"/>
    <w:rsid w:val="00FE1316"/>
    <w:rsid w:val="00FE20B2"/>
    <w:rsid w:val="00FE4310"/>
    <w:rsid w:val="00FE53B2"/>
    <w:rsid w:val="00FE54DC"/>
    <w:rsid w:val="00FE5743"/>
    <w:rsid w:val="00FE643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37CD891-0688-4EC9-A0DB-720FC882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DefaultParagraphFont"/>
    <w:rsid w:val="003C16D8"/>
  </w:style>
  <w:style w:type="paragraph" w:customStyle="1" w:styleId="Outline1">
    <w:name w:val="Outline1"/>
    <w:basedOn w:val="Normal"/>
    <w:next w:val="Normal"/>
    <w:rsid w:val="003C16D8"/>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3C16D8"/>
    <w:rPr>
      <w:rFonts w:ascii="Arial" w:eastAsia="Calibri" w:hAnsi="Arial" w:cs="Arial"/>
      <w:sz w:val="24"/>
      <w:szCs w:val="24"/>
      <w:lang w:val="nl-NL"/>
    </w:rPr>
  </w:style>
  <w:style w:type="paragraph" w:customStyle="1" w:styleId="A2-Heading2">
    <w:name w:val="A2-Heading 2"/>
    <w:basedOn w:val="Heading2"/>
    <w:next w:val="Normal"/>
    <w:rsid w:val="003C16D8"/>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6972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02619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83867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rmine.galustyan@moh.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mailto:info@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45D02-B626-4DF7-BF9D-5FE4687F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1721</TotalTime>
  <Pages>68</Pages>
  <Words>24209</Words>
  <Characters>137992</Characters>
  <Application>Microsoft Office Word</Application>
  <DocSecurity>0</DocSecurity>
  <Lines>1149</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161878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Armine Galustyan</cp:lastModifiedBy>
  <cp:revision>204</cp:revision>
  <cp:lastPrinted>2025-05-19T13:24:00Z</cp:lastPrinted>
  <dcterms:created xsi:type="dcterms:W3CDTF">2022-10-31T11:36:00Z</dcterms:created>
  <dcterms:modified xsi:type="dcterms:W3CDTF">2025-08-20T13:46:00Z</dcterms:modified>
</cp:coreProperties>
</file>