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5E66A88" w14:textId="77777777" w:rsidR="008C0330" w:rsidRDefault="008C0330" w:rsidP="008C0330">
      <w:pPr>
        <w:pStyle w:val="a3"/>
        <w:spacing w:line="240" w:lineRule="auto"/>
        <w:jc w:val="center"/>
        <w:rPr>
          <w:rFonts w:ascii="GHEA Grapalat" w:hAnsi="GHEA Grapalat"/>
          <w:i w:val="0"/>
          <w:lang w:val="af-ZA"/>
        </w:rPr>
      </w:pPr>
    </w:p>
    <w:p w14:paraId="6391AC59" w14:textId="77777777" w:rsidR="008C0330" w:rsidRDefault="008C0330" w:rsidP="008C0330">
      <w:pPr>
        <w:pStyle w:val="a3"/>
        <w:spacing w:line="240" w:lineRule="auto"/>
        <w:jc w:val="center"/>
        <w:rPr>
          <w:rFonts w:ascii="GHEA Grapalat" w:hAnsi="GHEA Grapalat"/>
          <w:i w:val="0"/>
          <w:lang w:val="af-ZA"/>
        </w:rPr>
      </w:pPr>
    </w:p>
    <w:p w14:paraId="668DB8AF" w14:textId="77777777" w:rsidR="008C0330" w:rsidRPr="00F50D76" w:rsidRDefault="008C0330" w:rsidP="008C0330">
      <w:pPr>
        <w:pStyle w:val="a3"/>
        <w:spacing w:line="240" w:lineRule="auto"/>
        <w:ind w:left="567" w:right="565" w:firstLine="0"/>
        <w:jc w:val="center"/>
        <w:rPr>
          <w:rFonts w:ascii="GHEA Grapalat" w:hAnsi="GHEA Grapalat"/>
          <w:i w:val="0"/>
          <w:sz w:val="24"/>
          <w:szCs w:val="24"/>
          <w:lang w:val="af-ZA"/>
        </w:rPr>
      </w:pPr>
      <w:r w:rsidRPr="00F50D76">
        <w:rPr>
          <w:rFonts w:ascii="GHEA Grapalat" w:hAnsi="GHEA Grapalat"/>
          <w:i w:val="0"/>
          <w:sz w:val="24"/>
          <w:szCs w:val="24"/>
          <w:lang w:val="af-ZA"/>
        </w:rPr>
        <w:t>ОБЪЯВЛЕНИЕ</w:t>
      </w:r>
      <w:r w:rsidRPr="00F50D76">
        <w:rPr>
          <w:rFonts w:ascii="GHEA Grapalat" w:hAnsi="GHEA Grapalat"/>
          <w:i w:val="0"/>
          <w:sz w:val="24"/>
          <w:szCs w:val="24"/>
          <w:lang w:val="af-ZA"/>
        </w:rPr>
        <w:br/>
        <w:t>О ЗАПРОСЕ КОТИРОВОК</w:t>
      </w:r>
    </w:p>
    <w:p w14:paraId="65F2F00F" w14:textId="69F159EF" w:rsidR="008C0330" w:rsidRDefault="008C0330" w:rsidP="008C0330">
      <w:pPr>
        <w:pStyle w:val="a3"/>
        <w:spacing w:line="240" w:lineRule="auto"/>
        <w:ind w:left="567" w:right="565" w:firstLine="11"/>
        <w:jc w:val="center"/>
        <w:rPr>
          <w:rFonts w:ascii="GHEA Grapalat" w:hAnsi="GHEA Grapalat"/>
          <w:i w:val="0"/>
          <w:sz w:val="24"/>
          <w:szCs w:val="24"/>
          <w:lang w:val="ru-RU"/>
        </w:rPr>
      </w:pPr>
      <w:r>
        <w:rPr>
          <w:rFonts w:ascii="GHEA Grapalat" w:hAnsi="GHEA Grapalat"/>
          <w:i w:val="0"/>
          <w:sz w:val="24"/>
          <w:szCs w:val="24"/>
          <w:lang w:val="ru-RU"/>
        </w:rPr>
        <w:t>Настоящий текст объявления утвержден решением Комиссии по</w:t>
      </w:r>
      <w:r>
        <w:rPr>
          <w:rFonts w:ascii="Courier New" w:hAnsi="Courier New" w:cs="Courier New"/>
          <w:i w:val="0"/>
          <w:sz w:val="24"/>
          <w:szCs w:val="24"/>
        </w:rPr>
        <w:t> </w:t>
      </w:r>
      <w:r>
        <w:rPr>
          <w:rFonts w:ascii="GHEA Grapalat" w:hAnsi="GHEA Grapalat"/>
          <w:i w:val="0"/>
          <w:sz w:val="24"/>
          <w:szCs w:val="24"/>
          <w:lang w:val="ru-RU"/>
        </w:rPr>
        <w:t xml:space="preserve">запросу котировок от </w:t>
      </w:r>
      <w:r>
        <w:rPr>
          <w:rFonts w:ascii="GHEA Grapalat" w:hAnsi="GHEA Grapalat"/>
          <w:i w:val="0"/>
          <w:sz w:val="24"/>
          <w:szCs w:val="24"/>
          <w:lang w:val="ru-RU"/>
        </w:rPr>
        <w:t>20</w:t>
      </w:r>
      <w:r>
        <w:rPr>
          <w:rFonts w:ascii="GHEA Grapalat" w:hAnsi="GHEA Grapalat"/>
          <w:i w:val="0"/>
          <w:sz w:val="24"/>
          <w:szCs w:val="24"/>
          <w:lang w:val="ru-RU"/>
        </w:rPr>
        <w:t xml:space="preserve"> </w:t>
      </w:r>
      <w:r>
        <w:rPr>
          <w:rFonts w:ascii="GHEA Grapalat" w:hAnsi="GHEA Grapalat"/>
          <w:i w:val="0"/>
          <w:sz w:val="24"/>
          <w:szCs w:val="24"/>
          <w:lang w:val="ru-RU"/>
        </w:rPr>
        <w:t>октября</w:t>
      </w:r>
      <w:r>
        <w:rPr>
          <w:rFonts w:ascii="GHEA Grapalat" w:hAnsi="GHEA Grapalat"/>
          <w:i w:val="0"/>
          <w:sz w:val="24"/>
          <w:szCs w:val="24"/>
          <w:lang w:val="ru-RU"/>
        </w:rPr>
        <w:t xml:space="preserve"> 2025  года "1" и публикуется в соответствии со статьей 27 Закона Республики Армения "О закупках"</w:t>
      </w:r>
    </w:p>
    <w:p w14:paraId="33F04B2A" w14:textId="77777777" w:rsidR="008C0330" w:rsidRPr="005045A1" w:rsidRDefault="008C0330" w:rsidP="008C0330">
      <w:pPr>
        <w:pStyle w:val="a3"/>
        <w:spacing w:line="240" w:lineRule="auto"/>
        <w:ind w:left="567" w:right="565" w:firstLine="0"/>
        <w:jc w:val="center"/>
        <w:rPr>
          <w:rFonts w:ascii="GHEA Grapalat" w:hAnsi="GHEA Grapalat"/>
          <w:i w:val="0"/>
          <w:sz w:val="24"/>
          <w:szCs w:val="24"/>
          <w:lang w:val="ru-RU"/>
        </w:rPr>
      </w:pPr>
      <w:r>
        <w:rPr>
          <w:rFonts w:ascii="GHEA Grapalat" w:hAnsi="GHEA Grapalat"/>
          <w:i w:val="0"/>
          <w:sz w:val="24"/>
          <w:szCs w:val="24"/>
          <w:lang w:val="ru-RU"/>
        </w:rPr>
        <w:t xml:space="preserve">Код запроса котировок   </w:t>
      </w:r>
      <w:r w:rsidRPr="005045A1">
        <w:rPr>
          <w:rFonts w:ascii="GHEA Grapalat" w:hAnsi="GHEA Grapalat"/>
          <w:i w:val="0"/>
          <w:sz w:val="24"/>
          <w:szCs w:val="24"/>
          <w:lang w:val="ru-RU"/>
        </w:rPr>
        <w:t>ՀՀ ԱՆ ԳՀԽԾՁԲ-202</w:t>
      </w:r>
      <w:r>
        <w:rPr>
          <w:rFonts w:ascii="GHEA Grapalat" w:hAnsi="GHEA Grapalat"/>
          <w:i w:val="0"/>
          <w:sz w:val="24"/>
          <w:szCs w:val="24"/>
          <w:lang w:val="ru-RU"/>
        </w:rPr>
        <w:t>5</w:t>
      </w:r>
      <w:r w:rsidRPr="005045A1">
        <w:rPr>
          <w:rFonts w:ascii="GHEA Grapalat" w:hAnsi="GHEA Grapalat"/>
          <w:i w:val="0"/>
          <w:sz w:val="24"/>
          <w:szCs w:val="24"/>
          <w:lang w:val="ru-RU"/>
        </w:rPr>
        <w:t>/</w:t>
      </w:r>
      <w:r>
        <w:rPr>
          <w:rFonts w:ascii="GHEA Grapalat" w:hAnsi="GHEA Grapalat"/>
          <w:i w:val="0"/>
          <w:sz w:val="24"/>
          <w:szCs w:val="24"/>
          <w:lang w:val="ru-RU"/>
        </w:rPr>
        <w:t>40</w:t>
      </w:r>
    </w:p>
    <w:p w14:paraId="24804A53" w14:textId="77777777" w:rsidR="008C0330" w:rsidRDefault="008C0330" w:rsidP="008C0330">
      <w:pPr>
        <w:pStyle w:val="a3"/>
        <w:spacing w:line="240" w:lineRule="auto"/>
        <w:ind w:firstLine="567"/>
        <w:rPr>
          <w:rFonts w:ascii="GHEA Grapalat" w:hAnsi="GHEA Grapalat"/>
          <w:i w:val="0"/>
          <w:sz w:val="16"/>
          <w:szCs w:val="16"/>
          <w:lang w:val="ru-RU"/>
        </w:rPr>
      </w:pPr>
      <w:r>
        <w:rPr>
          <w:rFonts w:ascii="GHEA Grapalat" w:hAnsi="GHEA Grapalat"/>
          <w:i w:val="0"/>
          <w:sz w:val="24"/>
          <w:szCs w:val="24"/>
          <w:lang w:val="ru-RU"/>
        </w:rPr>
        <w:t xml:space="preserve">Заказчик Министерство здравоохранения Республики Армения, находящийся по адресу: Ереван 0010, Дом Правительства </w:t>
      </w:r>
      <w:r>
        <w:rPr>
          <w:rFonts w:ascii="GHEA Grapalat" w:hAnsi="GHEA Grapalat"/>
          <w:i w:val="0"/>
          <w:sz w:val="24"/>
          <w:szCs w:val="24"/>
        </w:rPr>
        <w:t>N</w:t>
      </w:r>
      <w:r>
        <w:rPr>
          <w:rFonts w:ascii="GHEA Grapalat" w:hAnsi="GHEA Grapalat"/>
          <w:i w:val="0"/>
          <w:sz w:val="24"/>
          <w:szCs w:val="24"/>
          <w:lang w:val="ru-RU"/>
        </w:rPr>
        <w:t xml:space="preserve">3б, объявляет запрос котировок, который проводится одним этапом, посредством системы электронных закупок </w:t>
      </w:r>
      <w:r>
        <w:rPr>
          <w:rFonts w:ascii="GHEA Grapalat" w:hAnsi="GHEA Grapalat"/>
          <w:i w:val="0"/>
          <w:sz w:val="24"/>
          <w:szCs w:val="24"/>
        </w:rPr>
        <w:t>Armeps</w:t>
      </w:r>
      <w:r>
        <w:rPr>
          <w:rFonts w:ascii="GHEA Grapalat" w:hAnsi="GHEA Grapalat"/>
          <w:i w:val="0"/>
          <w:sz w:val="24"/>
          <w:szCs w:val="24"/>
          <w:lang w:val="ru-RU"/>
        </w:rPr>
        <w:t xml:space="preserve"> (</w:t>
      </w:r>
      <w:hyperlink r:id="rId9" w:history="1">
        <w:r>
          <w:rPr>
            <w:rStyle w:val="a9"/>
            <w:rFonts w:ascii="GHEA Grapalat" w:hAnsi="GHEA Grapalat"/>
            <w:i w:val="0"/>
            <w:sz w:val="24"/>
            <w:szCs w:val="24"/>
          </w:rPr>
          <w:t>www</w:t>
        </w:r>
        <w:r>
          <w:rPr>
            <w:rStyle w:val="a9"/>
            <w:rFonts w:ascii="GHEA Grapalat" w:hAnsi="GHEA Grapalat"/>
            <w:i w:val="0"/>
            <w:sz w:val="24"/>
            <w:szCs w:val="24"/>
            <w:lang w:val="ru-RU"/>
          </w:rPr>
          <w:t>.</w:t>
        </w:r>
        <w:r>
          <w:rPr>
            <w:rStyle w:val="a9"/>
            <w:rFonts w:ascii="GHEA Grapalat" w:hAnsi="GHEA Grapalat"/>
            <w:i w:val="0"/>
            <w:sz w:val="24"/>
            <w:szCs w:val="24"/>
          </w:rPr>
          <w:t>armeps</w:t>
        </w:r>
        <w:r>
          <w:rPr>
            <w:rStyle w:val="a9"/>
            <w:rFonts w:ascii="GHEA Grapalat" w:hAnsi="GHEA Grapalat"/>
            <w:i w:val="0"/>
            <w:sz w:val="24"/>
            <w:szCs w:val="24"/>
            <w:lang w:val="ru-RU"/>
          </w:rPr>
          <w:t>.</w:t>
        </w:r>
        <w:r>
          <w:rPr>
            <w:rStyle w:val="a9"/>
            <w:rFonts w:ascii="GHEA Grapalat" w:hAnsi="GHEA Grapalat"/>
            <w:i w:val="0"/>
            <w:sz w:val="24"/>
            <w:szCs w:val="24"/>
          </w:rPr>
          <w:t>am</w:t>
        </w:r>
      </w:hyperlink>
      <w:r>
        <w:rPr>
          <w:rFonts w:ascii="GHEA Grapalat" w:hAnsi="GHEA Grapalat"/>
          <w:i w:val="0"/>
          <w:sz w:val="24"/>
          <w:szCs w:val="24"/>
          <w:lang w:val="ru-RU"/>
        </w:rPr>
        <w:t>).</w:t>
      </w:r>
    </w:p>
    <w:p w14:paraId="68B0113D" w14:textId="77777777" w:rsidR="008C0330" w:rsidRDefault="008C0330" w:rsidP="008C0330">
      <w:pPr>
        <w:pStyle w:val="a3"/>
        <w:spacing w:line="240" w:lineRule="auto"/>
        <w:ind w:firstLine="567"/>
        <w:rPr>
          <w:rFonts w:ascii="GHEA Grapalat" w:hAnsi="GHEA Grapalat"/>
          <w:i w:val="0"/>
          <w:sz w:val="24"/>
          <w:szCs w:val="24"/>
          <w:lang w:val="ru-RU"/>
        </w:rPr>
      </w:pPr>
      <w:r>
        <w:rPr>
          <w:rFonts w:ascii="GHEA Grapalat" w:hAnsi="GHEA Grapalat"/>
          <w:i w:val="0"/>
          <w:sz w:val="24"/>
          <w:szCs w:val="24"/>
          <w:lang w:val="ru-RU"/>
        </w:rPr>
        <w:t xml:space="preserve">Участнику, отобранному по итогам запроса котировок, в установленном порядке будет предложено заключить договор </w:t>
      </w:r>
      <w:r w:rsidRPr="00430A7F">
        <w:rPr>
          <w:rFonts w:ascii="GHEA Grapalat" w:hAnsi="GHEA Grapalat"/>
          <w:i w:val="0"/>
          <w:sz w:val="24"/>
          <w:szCs w:val="24"/>
          <w:lang w:val="ru-RU"/>
        </w:rPr>
        <w:t>предоставление услуг по разработке проектно-сметных дакументов</w:t>
      </w:r>
      <w:r>
        <w:rPr>
          <w:rFonts w:ascii="GHEA Grapalat" w:hAnsi="GHEA Grapalat"/>
          <w:i w:val="0"/>
          <w:sz w:val="24"/>
          <w:szCs w:val="24"/>
          <w:lang w:val="ru-RU"/>
        </w:rPr>
        <w:t xml:space="preserve"> (далее — договор).</w:t>
      </w:r>
    </w:p>
    <w:p w14:paraId="45924F1D" w14:textId="77777777" w:rsidR="008C0330" w:rsidRDefault="008C0330" w:rsidP="008C0330">
      <w:pPr>
        <w:pStyle w:val="a3"/>
        <w:spacing w:line="240" w:lineRule="auto"/>
        <w:ind w:firstLine="567"/>
        <w:rPr>
          <w:rFonts w:ascii="GHEA Grapalat" w:hAnsi="GHEA Grapalat"/>
          <w:i w:val="0"/>
          <w:sz w:val="24"/>
          <w:szCs w:val="24"/>
          <w:lang w:val="ru-RU"/>
        </w:rPr>
      </w:pPr>
      <w:r>
        <w:rPr>
          <w:rFonts w:ascii="GHEA Grapalat" w:hAnsi="GHEA Grapalat"/>
          <w:i w:val="0"/>
          <w:sz w:val="24"/>
          <w:szCs w:val="24"/>
          <w:lang w:val="ru-RU"/>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rPr>
        <w:t> </w:t>
      </w:r>
      <w:r>
        <w:rPr>
          <w:rFonts w:ascii="GHEA Grapalat" w:hAnsi="GHEA Grapalat"/>
          <w:i w:val="0"/>
          <w:sz w:val="24"/>
          <w:szCs w:val="24"/>
          <w:lang w:val="ru-RU"/>
        </w:rPr>
        <w:t>запросе котировок.</w:t>
      </w:r>
    </w:p>
    <w:p w14:paraId="18F1F257" w14:textId="77777777" w:rsidR="008C0330" w:rsidRDefault="008C0330" w:rsidP="008C0330">
      <w:pPr>
        <w:ind w:firstLine="567"/>
        <w:jc w:val="both"/>
        <w:rPr>
          <w:rFonts w:ascii="GHEA Grapalat" w:hAnsi="GHEA Grapalat"/>
          <w:lang w:val="ru-RU"/>
        </w:rPr>
      </w:pPr>
      <w:r>
        <w:rPr>
          <w:rFonts w:ascii="GHEA Grapalat" w:hAnsi="GHEA Grapalat"/>
          <w:lang w:val="ru-RU"/>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14:paraId="14EAAF2D" w14:textId="77777777" w:rsidR="008C0330" w:rsidRDefault="008C0330" w:rsidP="008C0330">
      <w:pPr>
        <w:pStyle w:val="a3"/>
        <w:spacing w:line="240" w:lineRule="auto"/>
        <w:ind w:firstLine="567"/>
        <w:rPr>
          <w:rFonts w:ascii="GHEA Grapalat" w:hAnsi="GHEA Grapalat"/>
          <w:i w:val="0"/>
          <w:sz w:val="24"/>
          <w:szCs w:val="24"/>
          <w:lang w:val="ru-RU"/>
        </w:rPr>
      </w:pPr>
      <w:r>
        <w:rPr>
          <w:rFonts w:ascii="GHEA Grapalat" w:hAnsi="GHEA Grapalat"/>
          <w:i w:val="0"/>
          <w:sz w:val="24"/>
          <w:szCs w:val="24"/>
          <w:lang w:val="ru-RU"/>
        </w:rPr>
        <w:t xml:space="preserve">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участника, представившего минимальное ценовое предложение. </w:t>
      </w:r>
    </w:p>
    <w:p w14:paraId="0A4F1456" w14:textId="194F37DC" w:rsidR="008C0330" w:rsidRDefault="008C0330" w:rsidP="008C0330">
      <w:pPr>
        <w:pStyle w:val="a3"/>
        <w:spacing w:line="240" w:lineRule="auto"/>
        <w:ind w:firstLine="567"/>
        <w:rPr>
          <w:rFonts w:ascii="GHEA Grapalat" w:hAnsi="GHEA Grapalat"/>
          <w:i w:val="0"/>
          <w:sz w:val="24"/>
          <w:szCs w:val="24"/>
          <w:lang w:val="ru-RU"/>
        </w:rPr>
      </w:pPr>
      <w:r>
        <w:rPr>
          <w:rFonts w:ascii="GHEA Grapalat" w:hAnsi="GHEA Grapalat"/>
          <w:i w:val="0"/>
          <w:sz w:val="24"/>
          <w:szCs w:val="24"/>
          <w:lang w:val="ru-RU"/>
        </w:rPr>
        <w:t xml:space="preserve">Заявки на запрос котировок необходимо подать в электронной форме, посредством системы электронных закупок </w:t>
      </w:r>
      <w:r>
        <w:rPr>
          <w:rFonts w:ascii="GHEA Grapalat" w:hAnsi="GHEA Grapalat"/>
          <w:i w:val="0"/>
          <w:sz w:val="24"/>
          <w:szCs w:val="24"/>
        </w:rPr>
        <w:t>Armeps</w:t>
      </w:r>
      <w:r>
        <w:rPr>
          <w:rFonts w:ascii="GHEA Grapalat" w:hAnsi="GHEA Grapalat"/>
          <w:i w:val="0"/>
          <w:sz w:val="24"/>
          <w:szCs w:val="24"/>
          <w:lang w:val="ru-RU"/>
        </w:rPr>
        <w:t xml:space="preserve"> (</w:t>
      </w:r>
      <w:hyperlink r:id="rId10" w:history="1">
        <w:r>
          <w:rPr>
            <w:rStyle w:val="a9"/>
            <w:rFonts w:ascii="GHEA Grapalat" w:hAnsi="GHEA Grapalat"/>
            <w:i w:val="0"/>
            <w:sz w:val="24"/>
            <w:szCs w:val="24"/>
          </w:rPr>
          <w:t>www</w:t>
        </w:r>
        <w:r>
          <w:rPr>
            <w:rStyle w:val="a9"/>
            <w:rFonts w:ascii="GHEA Grapalat" w:hAnsi="GHEA Grapalat"/>
            <w:i w:val="0"/>
            <w:sz w:val="24"/>
            <w:szCs w:val="24"/>
            <w:lang w:val="ru-RU"/>
          </w:rPr>
          <w:t>.</w:t>
        </w:r>
        <w:r>
          <w:rPr>
            <w:rStyle w:val="a9"/>
            <w:rFonts w:ascii="GHEA Grapalat" w:hAnsi="GHEA Grapalat"/>
            <w:i w:val="0"/>
            <w:sz w:val="24"/>
            <w:szCs w:val="24"/>
          </w:rPr>
          <w:t>armeps</w:t>
        </w:r>
        <w:r>
          <w:rPr>
            <w:rStyle w:val="a9"/>
            <w:rFonts w:ascii="GHEA Grapalat" w:hAnsi="GHEA Grapalat"/>
            <w:i w:val="0"/>
            <w:sz w:val="24"/>
            <w:szCs w:val="24"/>
            <w:lang w:val="ru-RU"/>
          </w:rPr>
          <w:t>.</w:t>
        </w:r>
        <w:r>
          <w:rPr>
            <w:rStyle w:val="a9"/>
            <w:rFonts w:ascii="GHEA Grapalat" w:hAnsi="GHEA Grapalat"/>
            <w:i w:val="0"/>
            <w:sz w:val="24"/>
            <w:szCs w:val="24"/>
          </w:rPr>
          <w:t>am</w:t>
        </w:r>
      </w:hyperlink>
      <w:r>
        <w:rPr>
          <w:rFonts w:ascii="GHEA Grapalat" w:hAnsi="GHEA Grapalat"/>
          <w:i w:val="0"/>
          <w:sz w:val="24"/>
          <w:szCs w:val="24"/>
          <w:lang w:val="ru-RU"/>
        </w:rPr>
        <w:t>), до 10:00 часов 8</w:t>
      </w:r>
      <w:r>
        <w:rPr>
          <w:rFonts w:ascii="GHEA Grapalat" w:hAnsi="GHEA Grapalat"/>
          <w:i w:val="0"/>
          <w:sz w:val="24"/>
          <w:szCs w:val="24"/>
          <w:lang w:val="ru-RU"/>
        </w:rPr>
        <w:t xml:space="preserve"> дня с даты опубликования настоящего объявления. Заявки могут быть поданы кроме армянского также на английском или русском языке. </w:t>
      </w:r>
    </w:p>
    <w:p w14:paraId="16CBE98E" w14:textId="0728BD69" w:rsidR="008C0330" w:rsidRDefault="008C0330" w:rsidP="008C0330">
      <w:pPr>
        <w:pStyle w:val="a3"/>
        <w:spacing w:line="240" w:lineRule="auto"/>
        <w:ind w:firstLine="567"/>
        <w:rPr>
          <w:rFonts w:ascii="GHEA Grapalat" w:hAnsi="GHEA Grapalat"/>
          <w:i w:val="0"/>
          <w:sz w:val="24"/>
          <w:szCs w:val="24"/>
          <w:lang w:val="ru-RU"/>
        </w:rPr>
      </w:pPr>
      <w:r>
        <w:rPr>
          <w:rFonts w:ascii="GHEA Grapalat" w:hAnsi="GHEA Grapalat"/>
          <w:i w:val="0"/>
          <w:sz w:val="24"/>
          <w:szCs w:val="24"/>
          <w:lang w:val="ru-RU"/>
        </w:rPr>
        <w:t xml:space="preserve">Вскрытие заявок будет проводиться в электронной форме, посредством системы электронных закупок </w:t>
      </w:r>
      <w:r>
        <w:rPr>
          <w:rFonts w:ascii="GHEA Grapalat" w:hAnsi="GHEA Grapalat"/>
          <w:i w:val="0"/>
          <w:sz w:val="24"/>
          <w:szCs w:val="24"/>
        </w:rPr>
        <w:t>Armeps</w:t>
      </w:r>
      <w:r>
        <w:rPr>
          <w:rFonts w:ascii="GHEA Grapalat" w:hAnsi="GHEA Grapalat"/>
          <w:i w:val="0"/>
          <w:sz w:val="24"/>
          <w:szCs w:val="24"/>
          <w:lang w:val="ru-RU"/>
        </w:rPr>
        <w:t xml:space="preserve">, в 10:00 часов на </w:t>
      </w:r>
      <w:r>
        <w:rPr>
          <w:rFonts w:ascii="GHEA Grapalat" w:hAnsi="GHEA Grapalat"/>
          <w:i w:val="0"/>
          <w:sz w:val="24"/>
          <w:szCs w:val="24"/>
          <w:lang w:val="ru-RU"/>
        </w:rPr>
        <w:t>8</w:t>
      </w:r>
      <w:bookmarkStart w:id="0" w:name="_GoBack"/>
      <w:bookmarkEnd w:id="0"/>
      <w:r>
        <w:rPr>
          <w:rFonts w:ascii="GHEA Grapalat" w:hAnsi="GHEA Grapalat"/>
          <w:i w:val="0"/>
          <w:sz w:val="24"/>
          <w:szCs w:val="24"/>
          <w:lang w:val="ru-RU"/>
        </w:rPr>
        <w:t xml:space="preserve"> день с даты опубликования настоящего объявления. </w:t>
      </w:r>
    </w:p>
    <w:p w14:paraId="27CBBCE9" w14:textId="77777777" w:rsidR="008C0330" w:rsidRDefault="008C0330" w:rsidP="008C0330">
      <w:pPr>
        <w:pStyle w:val="a3"/>
        <w:spacing w:line="240" w:lineRule="auto"/>
        <w:ind w:firstLine="567"/>
        <w:rPr>
          <w:rFonts w:ascii="GHEA Grapalat" w:hAnsi="GHEA Grapalat"/>
          <w:i w:val="0"/>
          <w:sz w:val="24"/>
          <w:szCs w:val="24"/>
          <w:lang w:val="ru-RU"/>
        </w:rPr>
      </w:pPr>
      <w:r>
        <w:rPr>
          <w:rFonts w:ascii="GHEA Grapalat" w:hAnsi="GHEA Grapalat"/>
          <w:i w:val="0"/>
          <w:sz w:val="24"/>
          <w:szCs w:val="24"/>
          <w:lang w:val="ru-RU"/>
        </w:rPr>
        <w:t>Для получения дополнительной информации, связанной с настоящим объявлением, можно обратиться к секретарю Оценочной комиссии Армине Галустян.</w:t>
      </w:r>
    </w:p>
    <w:p w14:paraId="4E1B05B1" w14:textId="77777777" w:rsidR="008C0330" w:rsidRDefault="008C0330" w:rsidP="008C0330">
      <w:pPr>
        <w:pStyle w:val="a3"/>
        <w:spacing w:line="240" w:lineRule="auto"/>
        <w:ind w:firstLine="540"/>
        <w:rPr>
          <w:rFonts w:ascii="GHEA Grapalat" w:hAnsi="GHEA Grapalat"/>
          <w:i w:val="0"/>
          <w:sz w:val="24"/>
          <w:szCs w:val="24"/>
          <w:lang w:val="ru-RU"/>
        </w:rPr>
      </w:pPr>
      <w:r>
        <w:rPr>
          <w:rFonts w:ascii="GHEA Grapalat" w:hAnsi="GHEA Grapalat"/>
          <w:i w:val="0"/>
          <w:sz w:val="24"/>
          <w:szCs w:val="24"/>
          <w:lang w:val="ru-RU"/>
        </w:rPr>
        <w:t xml:space="preserve">Телефон </w:t>
      </w:r>
      <w:r>
        <w:rPr>
          <w:rFonts w:ascii="GHEA Grapalat" w:hAnsi="GHEA Grapalat"/>
          <w:i w:val="0"/>
          <w:lang w:val="hy-AM"/>
        </w:rPr>
        <w:t>060 808 003</w:t>
      </w:r>
      <w:r>
        <w:rPr>
          <w:rFonts w:ascii="GHEA Grapalat" w:hAnsi="GHEA Grapalat"/>
          <w:i w:val="0"/>
          <w:lang w:val="af-ZA"/>
        </w:rPr>
        <w:t xml:space="preserve"> (</w:t>
      </w:r>
      <w:r>
        <w:rPr>
          <w:rFonts w:ascii="GHEA Grapalat" w:hAnsi="GHEA Grapalat"/>
          <w:i w:val="0"/>
          <w:lang w:val="ru-RU"/>
        </w:rPr>
        <w:t>1702</w:t>
      </w:r>
      <w:r>
        <w:rPr>
          <w:rFonts w:ascii="GHEA Grapalat" w:hAnsi="GHEA Grapalat"/>
          <w:i w:val="0"/>
          <w:lang w:val="af-ZA"/>
        </w:rPr>
        <w:t>)</w:t>
      </w:r>
    </w:p>
    <w:p w14:paraId="7DB64957" w14:textId="77777777" w:rsidR="008C0330" w:rsidRDefault="008C0330" w:rsidP="008C0330">
      <w:pPr>
        <w:pStyle w:val="a3"/>
        <w:spacing w:line="240" w:lineRule="auto"/>
        <w:ind w:firstLine="540"/>
        <w:rPr>
          <w:rFonts w:ascii="GHEA Grapalat" w:hAnsi="GHEA Grapalat"/>
          <w:i w:val="0"/>
          <w:sz w:val="24"/>
          <w:szCs w:val="24"/>
          <w:lang w:val="ru-RU"/>
        </w:rPr>
      </w:pPr>
      <w:r>
        <w:rPr>
          <w:rFonts w:ascii="GHEA Grapalat" w:hAnsi="GHEA Grapalat"/>
          <w:i w:val="0"/>
          <w:sz w:val="24"/>
          <w:szCs w:val="24"/>
          <w:lang w:val="ru-RU"/>
        </w:rPr>
        <w:t xml:space="preserve">Эл. почта </w:t>
      </w:r>
      <w:hyperlink r:id="rId11" w:history="1">
        <w:r>
          <w:rPr>
            <w:rStyle w:val="a9"/>
            <w:rFonts w:ascii="GHEA Grapalat" w:hAnsi="GHEA Grapalat"/>
            <w:i w:val="0"/>
            <w:sz w:val="24"/>
            <w:szCs w:val="24"/>
          </w:rPr>
          <w:t>info</w:t>
        </w:r>
        <w:r>
          <w:rPr>
            <w:rStyle w:val="a9"/>
            <w:rFonts w:ascii="GHEA Grapalat" w:hAnsi="GHEA Grapalat"/>
            <w:i w:val="0"/>
            <w:sz w:val="24"/>
            <w:szCs w:val="24"/>
            <w:lang w:val="ru-RU"/>
          </w:rPr>
          <w:t>@</w:t>
        </w:r>
        <w:r>
          <w:rPr>
            <w:rStyle w:val="a9"/>
            <w:rFonts w:ascii="GHEA Grapalat" w:hAnsi="GHEA Grapalat"/>
            <w:i w:val="0"/>
            <w:sz w:val="24"/>
            <w:szCs w:val="24"/>
          </w:rPr>
          <w:t>moh</w:t>
        </w:r>
        <w:r>
          <w:rPr>
            <w:rStyle w:val="a9"/>
            <w:rFonts w:ascii="GHEA Grapalat" w:hAnsi="GHEA Grapalat"/>
            <w:i w:val="0"/>
            <w:sz w:val="24"/>
            <w:szCs w:val="24"/>
            <w:lang w:val="ru-RU"/>
          </w:rPr>
          <w:t>.</w:t>
        </w:r>
        <w:r>
          <w:rPr>
            <w:rStyle w:val="a9"/>
            <w:rFonts w:ascii="GHEA Grapalat" w:hAnsi="GHEA Grapalat"/>
            <w:i w:val="0"/>
            <w:sz w:val="24"/>
            <w:szCs w:val="24"/>
          </w:rPr>
          <w:t>am</w:t>
        </w:r>
      </w:hyperlink>
      <w:r>
        <w:rPr>
          <w:rFonts w:ascii="GHEA Grapalat" w:hAnsi="GHEA Grapalat"/>
          <w:i w:val="0"/>
          <w:sz w:val="24"/>
          <w:szCs w:val="24"/>
          <w:lang w:val="ru-RU"/>
        </w:rPr>
        <w:t xml:space="preserve"> </w:t>
      </w:r>
    </w:p>
    <w:p w14:paraId="552879FA" w14:textId="77777777" w:rsidR="008C0330" w:rsidRDefault="008C0330" w:rsidP="008C0330">
      <w:pPr>
        <w:pStyle w:val="a3"/>
        <w:spacing w:line="240" w:lineRule="auto"/>
        <w:ind w:firstLine="540"/>
        <w:jc w:val="left"/>
        <w:rPr>
          <w:rFonts w:ascii="GHEA Grapalat" w:hAnsi="GHEA Grapalat"/>
          <w:i w:val="0"/>
          <w:sz w:val="24"/>
          <w:szCs w:val="24"/>
          <w:lang w:val="ru-RU"/>
        </w:rPr>
      </w:pPr>
      <w:r>
        <w:rPr>
          <w:rFonts w:ascii="GHEA Grapalat" w:hAnsi="GHEA Grapalat"/>
          <w:i w:val="0"/>
          <w:sz w:val="24"/>
          <w:szCs w:val="24"/>
          <w:lang w:val="ru-RU"/>
        </w:rPr>
        <w:t>Заказчик Министерство здравоохранения Республики Армения</w:t>
      </w:r>
    </w:p>
    <w:p w14:paraId="529412DC" w14:textId="77777777" w:rsidR="00754697" w:rsidRPr="008C0330" w:rsidRDefault="00754697" w:rsidP="00EF3662">
      <w:pPr>
        <w:pStyle w:val="a3"/>
        <w:spacing w:line="240" w:lineRule="auto"/>
        <w:ind w:left="1404"/>
        <w:rPr>
          <w:rFonts w:ascii="GHEA Grapalat" w:hAnsi="GHEA Grapalat"/>
          <w:i w:val="0"/>
          <w:lang w:val="ru-RU"/>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66FA6D15" w14:textId="77777777" w:rsidR="00037DDE" w:rsidRPr="00F566BF" w:rsidRDefault="00037DDE" w:rsidP="00EF3662">
      <w:pPr>
        <w:pStyle w:val="aa"/>
        <w:ind w:right="-7" w:firstLine="567"/>
        <w:jc w:val="right"/>
        <w:rPr>
          <w:rFonts w:ascii="GHEA Grapalat" w:hAnsi="GHEA Grapalat" w:cs="Sylfaen"/>
          <w:i/>
          <w:sz w:val="22"/>
          <w:lang w:val="af-ZA"/>
        </w:rPr>
      </w:pPr>
    </w:p>
    <w:p w14:paraId="3037B3AB" w14:textId="77777777" w:rsidR="00037DDE" w:rsidRPr="00F566BF" w:rsidRDefault="00037DDE" w:rsidP="00EF3662">
      <w:pPr>
        <w:pStyle w:val="aa"/>
        <w:ind w:right="-7" w:firstLine="567"/>
        <w:jc w:val="right"/>
        <w:rPr>
          <w:rFonts w:ascii="GHEA Grapalat" w:hAnsi="GHEA Grapalat" w:cs="Sylfaen"/>
          <w:i/>
          <w:sz w:val="22"/>
          <w:lang w:val="af-ZA"/>
        </w:rPr>
      </w:pPr>
    </w:p>
    <w:p w14:paraId="63F47652" w14:textId="77777777" w:rsidR="00037DDE" w:rsidRPr="00F566BF" w:rsidRDefault="00037DDE" w:rsidP="00EF3662">
      <w:pPr>
        <w:pStyle w:val="aa"/>
        <w:ind w:right="-7" w:firstLine="567"/>
        <w:jc w:val="right"/>
        <w:rPr>
          <w:rFonts w:ascii="GHEA Grapalat" w:hAnsi="GHEA Grapalat" w:cs="Sylfaen"/>
          <w:i/>
          <w:sz w:val="22"/>
          <w:lang w:val="af-ZA"/>
        </w:rPr>
      </w:pPr>
    </w:p>
    <w:p w14:paraId="7B79BDDA" w14:textId="77777777" w:rsidR="00341A74" w:rsidRPr="00F566BF" w:rsidRDefault="00341A74" w:rsidP="00EF3662">
      <w:pPr>
        <w:pStyle w:val="aa"/>
        <w:ind w:right="-7" w:firstLine="567"/>
        <w:jc w:val="right"/>
        <w:rPr>
          <w:rFonts w:ascii="GHEA Grapalat" w:hAnsi="GHEA Grapalat" w:cs="Sylfaen"/>
          <w:i/>
          <w:sz w:val="22"/>
          <w:lang w:val="af-ZA"/>
        </w:rPr>
      </w:pPr>
    </w:p>
    <w:p w14:paraId="08753EAC" w14:textId="77777777" w:rsidR="00341A74" w:rsidRPr="00F566BF" w:rsidRDefault="00341A74" w:rsidP="00EF3662">
      <w:pPr>
        <w:pStyle w:val="aa"/>
        <w:ind w:right="-7" w:firstLine="567"/>
        <w:jc w:val="right"/>
        <w:rPr>
          <w:rFonts w:ascii="GHEA Grapalat" w:hAnsi="GHEA Grapalat" w:cs="Sylfaen"/>
          <w:i/>
          <w:sz w:val="22"/>
          <w:lang w:val="af-ZA"/>
        </w:rPr>
      </w:pPr>
    </w:p>
    <w:p w14:paraId="14F2044F" w14:textId="77777777" w:rsidR="00826193" w:rsidRPr="00F566BF" w:rsidRDefault="00826193" w:rsidP="00EF3662">
      <w:pPr>
        <w:pStyle w:val="aa"/>
        <w:ind w:right="-7" w:firstLine="567"/>
        <w:jc w:val="right"/>
        <w:rPr>
          <w:rFonts w:ascii="GHEA Grapalat" w:hAnsi="GHEA Grapalat" w:cs="Sylfaen"/>
          <w:i/>
          <w:sz w:val="22"/>
          <w:lang w:val="af-ZA"/>
        </w:rPr>
      </w:pPr>
    </w:p>
    <w:p w14:paraId="7D8CDBC0" w14:textId="77777777" w:rsidR="00B94D99" w:rsidRPr="009B72FB" w:rsidRDefault="00B94D99" w:rsidP="00B94D99">
      <w:pPr>
        <w:pStyle w:val="aa"/>
        <w:spacing w:after="60"/>
        <w:ind w:right="-7" w:firstLine="567"/>
        <w:jc w:val="right"/>
        <w:rPr>
          <w:rFonts w:ascii="GHEA Grapalat" w:hAnsi="GHEA Grapalat" w:cs="Sylfaen"/>
          <w:color w:val="000000"/>
          <w:sz w:val="20"/>
          <w:szCs w:val="20"/>
          <w:lang w:val="af-ZA"/>
        </w:rPr>
      </w:pPr>
    </w:p>
    <w:p w14:paraId="1FD7431F" w14:textId="77777777" w:rsidR="00B94D99" w:rsidRPr="009B72FB" w:rsidRDefault="00B94D99" w:rsidP="00B94D99">
      <w:pPr>
        <w:pStyle w:val="aa"/>
        <w:spacing w:after="60"/>
        <w:ind w:right="-7" w:firstLine="567"/>
        <w:jc w:val="right"/>
        <w:rPr>
          <w:rFonts w:ascii="GHEA Grapalat" w:hAnsi="GHEA Grapalat" w:cs="Sylfaen"/>
          <w:color w:val="000000"/>
          <w:sz w:val="20"/>
          <w:szCs w:val="20"/>
          <w:lang w:val="af-ZA"/>
        </w:rPr>
      </w:pPr>
      <w:r w:rsidRPr="00AA43DD">
        <w:rPr>
          <w:rFonts w:ascii="GHEA Grapalat" w:hAnsi="GHEA Grapalat" w:cs="Sylfaen"/>
          <w:color w:val="000000"/>
          <w:sz w:val="20"/>
          <w:szCs w:val="20"/>
        </w:rPr>
        <w:t>Հաստատված</w:t>
      </w:r>
      <w:r w:rsidRPr="009B72FB">
        <w:rPr>
          <w:rFonts w:ascii="GHEA Grapalat" w:hAnsi="GHEA Grapalat" w:cs="Sylfaen"/>
          <w:color w:val="000000"/>
          <w:sz w:val="20"/>
          <w:szCs w:val="20"/>
          <w:lang w:val="af-ZA"/>
        </w:rPr>
        <w:t xml:space="preserve"> </w:t>
      </w:r>
      <w:r w:rsidRPr="00AA43DD">
        <w:rPr>
          <w:rFonts w:ascii="GHEA Grapalat" w:hAnsi="GHEA Grapalat" w:cs="Sylfaen"/>
          <w:color w:val="000000"/>
          <w:sz w:val="20"/>
          <w:szCs w:val="20"/>
        </w:rPr>
        <w:t>է</w:t>
      </w:r>
    </w:p>
    <w:p w14:paraId="2036C52B" w14:textId="1C234AE0" w:rsidR="00B94D99" w:rsidRPr="009B72FB" w:rsidRDefault="00DA2823" w:rsidP="00B94D99">
      <w:pPr>
        <w:pStyle w:val="aa"/>
        <w:spacing w:after="60"/>
        <w:ind w:right="-7" w:firstLine="567"/>
        <w:jc w:val="right"/>
        <w:rPr>
          <w:rFonts w:ascii="GHEA Grapalat" w:hAnsi="GHEA Grapalat" w:cs="Sylfaen"/>
          <w:color w:val="000000"/>
          <w:sz w:val="20"/>
          <w:szCs w:val="20"/>
          <w:lang w:val="af-ZA"/>
        </w:rPr>
      </w:pPr>
      <w:r>
        <w:rPr>
          <w:rFonts w:ascii="GHEA Grapalat" w:hAnsi="GHEA Grapalat" w:cs="Sylfaen"/>
          <w:color w:val="000000"/>
          <w:sz w:val="20"/>
          <w:szCs w:val="20"/>
        </w:rPr>
        <w:t>ՀՀ</w:t>
      </w:r>
      <w:r w:rsidRPr="00F94DC3">
        <w:rPr>
          <w:rFonts w:ascii="GHEA Grapalat" w:hAnsi="GHEA Grapalat" w:cs="Sylfaen"/>
          <w:color w:val="000000"/>
          <w:sz w:val="20"/>
          <w:szCs w:val="20"/>
          <w:lang w:val="af-ZA"/>
        </w:rPr>
        <w:t xml:space="preserve"> </w:t>
      </w:r>
      <w:r>
        <w:rPr>
          <w:rFonts w:ascii="GHEA Grapalat" w:hAnsi="GHEA Grapalat" w:cs="Sylfaen"/>
          <w:color w:val="000000"/>
          <w:sz w:val="20"/>
          <w:szCs w:val="20"/>
        </w:rPr>
        <w:t>ԱՆ</w:t>
      </w:r>
      <w:r w:rsidRPr="00F94DC3">
        <w:rPr>
          <w:rFonts w:ascii="GHEA Grapalat" w:hAnsi="GHEA Grapalat" w:cs="Sylfaen"/>
          <w:color w:val="000000"/>
          <w:sz w:val="20"/>
          <w:szCs w:val="20"/>
          <w:lang w:val="af-ZA"/>
        </w:rPr>
        <w:t xml:space="preserve"> </w:t>
      </w:r>
      <w:r>
        <w:rPr>
          <w:rFonts w:ascii="GHEA Grapalat" w:hAnsi="GHEA Grapalat" w:cs="Sylfaen"/>
          <w:color w:val="000000"/>
          <w:sz w:val="20"/>
          <w:szCs w:val="20"/>
        </w:rPr>
        <w:t>ԳՀԽԾՁԲ</w:t>
      </w:r>
      <w:r w:rsidRPr="00F94DC3">
        <w:rPr>
          <w:rFonts w:ascii="GHEA Grapalat" w:hAnsi="GHEA Grapalat" w:cs="Sylfaen"/>
          <w:color w:val="000000"/>
          <w:sz w:val="20"/>
          <w:szCs w:val="20"/>
          <w:lang w:val="af-ZA"/>
        </w:rPr>
        <w:t>-2025/50</w:t>
      </w:r>
      <w:r w:rsidR="00B94D99" w:rsidRPr="009B72FB">
        <w:rPr>
          <w:rFonts w:ascii="GHEA Grapalat" w:hAnsi="GHEA Grapalat" w:cs="Sylfaen"/>
          <w:color w:val="FF0000"/>
          <w:sz w:val="20"/>
          <w:szCs w:val="20"/>
          <w:lang w:val="af-ZA"/>
        </w:rPr>
        <w:t xml:space="preserve"> </w:t>
      </w:r>
      <w:r w:rsidR="00B94D99" w:rsidRPr="00AA43DD">
        <w:rPr>
          <w:rFonts w:ascii="GHEA Grapalat" w:hAnsi="GHEA Grapalat" w:cs="Sylfaen"/>
          <w:color w:val="000000"/>
          <w:sz w:val="20"/>
          <w:szCs w:val="20"/>
        </w:rPr>
        <w:t>ծածկագրով</w:t>
      </w:r>
      <w:r w:rsidR="00B94D99" w:rsidRPr="009B72FB">
        <w:rPr>
          <w:rFonts w:ascii="GHEA Grapalat" w:hAnsi="GHEA Grapalat" w:cs="Sylfaen"/>
          <w:color w:val="000000"/>
          <w:sz w:val="20"/>
          <w:szCs w:val="20"/>
          <w:lang w:val="af-ZA"/>
        </w:rPr>
        <w:t xml:space="preserve"> </w:t>
      </w:r>
    </w:p>
    <w:p w14:paraId="7036D258" w14:textId="0A5D77EF" w:rsidR="00B94D99" w:rsidRPr="009B72FB" w:rsidRDefault="00114E08" w:rsidP="00B94D99">
      <w:pPr>
        <w:pStyle w:val="aa"/>
        <w:spacing w:after="60"/>
        <w:ind w:right="-7" w:firstLine="567"/>
        <w:jc w:val="right"/>
        <w:rPr>
          <w:rFonts w:ascii="GHEA Grapalat" w:hAnsi="GHEA Grapalat" w:cs="Sylfaen"/>
          <w:color w:val="000000"/>
          <w:sz w:val="20"/>
          <w:szCs w:val="20"/>
          <w:lang w:val="af-ZA"/>
        </w:rPr>
      </w:pPr>
      <w:r>
        <w:rPr>
          <w:rFonts w:ascii="GHEA Grapalat" w:hAnsi="GHEA Grapalat" w:cs="Sylfaen"/>
          <w:color w:val="000000"/>
          <w:sz w:val="20"/>
          <w:szCs w:val="20"/>
          <w:lang w:val="hy-AM"/>
        </w:rPr>
        <w:t>Գնանշման հարցման</w:t>
      </w:r>
      <w:r w:rsidR="00B94D99" w:rsidRPr="009B72FB">
        <w:rPr>
          <w:rFonts w:ascii="GHEA Grapalat" w:hAnsi="GHEA Grapalat" w:cs="Sylfaen"/>
          <w:color w:val="000000"/>
          <w:sz w:val="20"/>
          <w:szCs w:val="20"/>
          <w:lang w:val="af-ZA"/>
        </w:rPr>
        <w:t xml:space="preserve"> </w:t>
      </w:r>
      <w:r w:rsidR="00B94D99" w:rsidRPr="00AA43DD">
        <w:rPr>
          <w:rFonts w:ascii="GHEA Grapalat" w:hAnsi="GHEA Grapalat" w:cs="Sylfaen"/>
          <w:color w:val="000000"/>
          <w:sz w:val="20"/>
          <w:szCs w:val="20"/>
        </w:rPr>
        <w:t>գնահատող</w:t>
      </w:r>
      <w:r w:rsidR="00B94D99" w:rsidRPr="009B72FB">
        <w:rPr>
          <w:rFonts w:ascii="GHEA Grapalat" w:hAnsi="GHEA Grapalat" w:cs="Sylfaen"/>
          <w:color w:val="000000"/>
          <w:sz w:val="20"/>
          <w:szCs w:val="20"/>
          <w:lang w:val="af-ZA"/>
        </w:rPr>
        <w:t xml:space="preserve"> </w:t>
      </w:r>
      <w:r w:rsidR="00B94D99" w:rsidRPr="00AA43DD">
        <w:rPr>
          <w:rFonts w:ascii="GHEA Grapalat" w:hAnsi="GHEA Grapalat" w:cs="Sylfaen"/>
          <w:color w:val="000000"/>
          <w:sz w:val="20"/>
          <w:szCs w:val="20"/>
        </w:rPr>
        <w:t>հանձնաժողովի</w:t>
      </w:r>
    </w:p>
    <w:p w14:paraId="02305E01" w14:textId="183CF333" w:rsidR="00B94D99" w:rsidRPr="007F18C7" w:rsidRDefault="00FC5C6B" w:rsidP="00B94D99">
      <w:pPr>
        <w:pStyle w:val="aa"/>
        <w:spacing w:after="60"/>
        <w:ind w:right="-7" w:firstLine="567"/>
        <w:jc w:val="right"/>
        <w:rPr>
          <w:rFonts w:ascii="GHEA Grapalat" w:hAnsi="GHEA Grapalat" w:cs="Sylfaen"/>
          <w:color w:val="000000"/>
          <w:sz w:val="20"/>
          <w:szCs w:val="20"/>
          <w:lang w:val="af-ZA"/>
        </w:rPr>
      </w:pPr>
      <w:r>
        <w:rPr>
          <w:rFonts w:ascii="GHEA Grapalat" w:hAnsi="GHEA Grapalat" w:cs="Sylfaen"/>
          <w:color w:val="000000"/>
          <w:sz w:val="20"/>
          <w:szCs w:val="20"/>
          <w:lang w:val="af-ZA"/>
        </w:rPr>
        <w:t>202</w:t>
      </w:r>
      <w:r w:rsidR="00884717">
        <w:rPr>
          <w:rFonts w:ascii="GHEA Grapalat" w:hAnsi="GHEA Grapalat" w:cs="Sylfaen"/>
          <w:color w:val="000000"/>
          <w:sz w:val="20"/>
          <w:szCs w:val="20"/>
          <w:lang w:val="hy-AM"/>
        </w:rPr>
        <w:t>5</w:t>
      </w:r>
      <w:r w:rsidR="00B94D99" w:rsidRPr="00006512">
        <w:rPr>
          <w:rFonts w:ascii="GHEA Grapalat" w:hAnsi="GHEA Grapalat" w:cs="Sylfaen"/>
          <w:color w:val="000000"/>
          <w:sz w:val="20"/>
          <w:szCs w:val="20"/>
        </w:rPr>
        <w:t>թ</w:t>
      </w:r>
      <w:r w:rsidR="00B94D99" w:rsidRPr="007F18C7">
        <w:rPr>
          <w:rFonts w:ascii="GHEA Grapalat" w:hAnsi="GHEA Grapalat" w:cs="Sylfaen"/>
          <w:color w:val="000000"/>
          <w:sz w:val="20"/>
          <w:szCs w:val="20"/>
          <w:lang w:val="af-ZA"/>
        </w:rPr>
        <w:t xml:space="preserve">. </w:t>
      </w:r>
      <w:r w:rsidR="00DA2823">
        <w:rPr>
          <w:rFonts w:ascii="GHEA Grapalat" w:hAnsi="GHEA Grapalat" w:cs="Sylfaen"/>
          <w:color w:val="000000"/>
          <w:sz w:val="20"/>
          <w:szCs w:val="20"/>
          <w:lang w:val="hy-AM"/>
        </w:rPr>
        <w:t>Հոկտեմբերի 20</w:t>
      </w:r>
      <w:r w:rsidR="00B94D99" w:rsidRPr="007F18C7">
        <w:rPr>
          <w:rFonts w:ascii="GHEA Grapalat" w:hAnsi="GHEA Grapalat" w:cs="Sylfaen"/>
          <w:color w:val="000000"/>
          <w:sz w:val="20"/>
          <w:szCs w:val="20"/>
          <w:lang w:val="af-ZA"/>
        </w:rPr>
        <w:t>-</w:t>
      </w:r>
      <w:r w:rsidR="00B94D99" w:rsidRPr="00114E08">
        <w:rPr>
          <w:rFonts w:ascii="GHEA Grapalat" w:hAnsi="GHEA Grapalat" w:cs="Sylfaen"/>
          <w:color w:val="000000"/>
          <w:sz w:val="20"/>
          <w:szCs w:val="20"/>
          <w:lang w:val="af-ZA"/>
        </w:rPr>
        <w:t>ի</w:t>
      </w:r>
      <w:r w:rsidR="00B94D99" w:rsidRPr="007F18C7">
        <w:rPr>
          <w:rFonts w:ascii="GHEA Grapalat" w:hAnsi="GHEA Grapalat" w:cs="Sylfaen"/>
          <w:color w:val="000000"/>
          <w:sz w:val="20"/>
          <w:szCs w:val="20"/>
          <w:lang w:val="af-ZA"/>
        </w:rPr>
        <w:t xml:space="preserve"> N </w:t>
      </w:r>
      <w:r w:rsidR="00B94D99">
        <w:rPr>
          <w:rFonts w:ascii="GHEA Grapalat" w:hAnsi="GHEA Grapalat" w:cs="Sylfaen"/>
          <w:color w:val="000000"/>
          <w:sz w:val="20"/>
          <w:szCs w:val="20"/>
          <w:lang w:val="af-ZA"/>
        </w:rPr>
        <w:t>1</w:t>
      </w:r>
      <w:r w:rsidR="00B94D99" w:rsidRPr="007F18C7">
        <w:rPr>
          <w:rFonts w:ascii="GHEA Grapalat" w:hAnsi="GHEA Grapalat" w:cs="Sylfaen"/>
          <w:color w:val="000000"/>
          <w:sz w:val="20"/>
          <w:szCs w:val="20"/>
          <w:lang w:val="af-ZA"/>
        </w:rPr>
        <w:t xml:space="preserve"> </w:t>
      </w:r>
      <w:r w:rsidR="00B94D99" w:rsidRPr="00006512">
        <w:rPr>
          <w:rFonts w:ascii="GHEA Grapalat" w:hAnsi="GHEA Grapalat" w:cs="Sylfaen"/>
          <w:color w:val="000000"/>
          <w:sz w:val="20"/>
          <w:szCs w:val="20"/>
        </w:rPr>
        <w:t>որոշմամբ</w:t>
      </w:r>
    </w:p>
    <w:p w14:paraId="239C0A8A" w14:textId="77777777" w:rsidR="00826193" w:rsidRPr="00F566BF" w:rsidRDefault="00826193" w:rsidP="00EF3662">
      <w:pPr>
        <w:pStyle w:val="aa"/>
        <w:ind w:right="-7" w:firstLine="567"/>
        <w:jc w:val="right"/>
        <w:rPr>
          <w:rFonts w:ascii="GHEA Grapalat" w:hAnsi="GHEA Grapalat" w:cs="Sylfaen"/>
          <w:i/>
          <w:sz w:val="22"/>
          <w:lang w:val="af-ZA"/>
        </w:rPr>
      </w:pPr>
    </w:p>
    <w:p w14:paraId="344D20AF" w14:textId="77777777" w:rsidR="00826193" w:rsidRPr="00F566BF" w:rsidRDefault="00826193" w:rsidP="00EF3662">
      <w:pPr>
        <w:pStyle w:val="aa"/>
        <w:ind w:right="-7" w:firstLine="567"/>
        <w:jc w:val="right"/>
        <w:rPr>
          <w:rFonts w:ascii="GHEA Grapalat" w:hAnsi="GHEA Grapalat" w:cs="Sylfaen"/>
          <w:i/>
          <w:sz w:val="22"/>
          <w:lang w:val="af-ZA"/>
        </w:rPr>
      </w:pPr>
    </w:p>
    <w:p w14:paraId="0DEB972B" w14:textId="77777777" w:rsidR="00341A74" w:rsidRPr="00F566BF" w:rsidRDefault="00341A74" w:rsidP="00EF3662">
      <w:pPr>
        <w:pStyle w:val="aa"/>
        <w:ind w:right="-7" w:firstLine="567"/>
        <w:jc w:val="right"/>
        <w:rPr>
          <w:rFonts w:ascii="GHEA Grapalat" w:hAnsi="GHEA Grapalat" w:cs="Sylfaen"/>
          <w:i/>
          <w:sz w:val="22"/>
          <w:lang w:val="af-ZA"/>
        </w:rPr>
      </w:pPr>
    </w:p>
    <w:p w14:paraId="22130BF0" w14:textId="77777777" w:rsidR="00055CC2" w:rsidRPr="00F566BF" w:rsidRDefault="00055CC2" w:rsidP="00EF3662">
      <w:pPr>
        <w:pStyle w:val="aa"/>
        <w:spacing w:after="0"/>
        <w:ind w:firstLine="567"/>
        <w:jc w:val="right"/>
        <w:rPr>
          <w:rFonts w:ascii="GHEA Grapalat" w:hAnsi="GHEA Grapalat" w:cs="Sylfaen"/>
          <w:i/>
          <w:sz w:val="20"/>
          <w:szCs w:val="20"/>
          <w:lang w:val="af-ZA"/>
        </w:rPr>
      </w:pPr>
    </w:p>
    <w:p w14:paraId="4FBDBC52" w14:textId="77777777" w:rsidR="00096865" w:rsidRPr="00F566BF" w:rsidRDefault="00096865" w:rsidP="00EF3662">
      <w:pPr>
        <w:pStyle w:val="aa"/>
        <w:spacing w:after="0"/>
        <w:ind w:firstLine="567"/>
        <w:jc w:val="right"/>
        <w:rPr>
          <w:rFonts w:ascii="GHEA Grapalat" w:hAnsi="GHEA Grapalat"/>
          <w:i/>
          <w:sz w:val="20"/>
          <w:szCs w:val="20"/>
          <w:lang w:val="af-ZA"/>
        </w:rPr>
      </w:pPr>
    </w:p>
    <w:p w14:paraId="3CEE703A" w14:textId="77777777" w:rsidR="00096865" w:rsidRPr="00F566BF" w:rsidRDefault="00096865" w:rsidP="00EF3662">
      <w:pPr>
        <w:pStyle w:val="aa"/>
        <w:ind w:right="-7" w:firstLine="567"/>
        <w:jc w:val="center"/>
        <w:rPr>
          <w:rFonts w:ascii="GHEA Grapalat" w:hAnsi="GHEA Grapalat"/>
          <w:lang w:val="af-ZA"/>
        </w:rPr>
      </w:pPr>
    </w:p>
    <w:p w14:paraId="22544421" w14:textId="77777777" w:rsidR="00096865" w:rsidRPr="00F566BF" w:rsidRDefault="00096865" w:rsidP="00EF3662">
      <w:pPr>
        <w:pStyle w:val="aa"/>
        <w:ind w:right="-7" w:firstLine="567"/>
        <w:jc w:val="center"/>
        <w:rPr>
          <w:rFonts w:ascii="GHEA Grapalat" w:hAnsi="GHEA Grapalat"/>
          <w:lang w:val="af-ZA"/>
        </w:rPr>
      </w:pPr>
    </w:p>
    <w:p w14:paraId="63B3A061" w14:textId="782BF1F5" w:rsidR="00096865" w:rsidRPr="004F6F70" w:rsidRDefault="00F171E1" w:rsidP="00EF3662">
      <w:pPr>
        <w:pStyle w:val="aa"/>
        <w:ind w:right="-7" w:firstLine="567"/>
        <w:jc w:val="center"/>
        <w:rPr>
          <w:rFonts w:ascii="GHEA Grapalat" w:hAnsi="GHEA Grapalat" w:cs="Times Armenian"/>
          <w:sz w:val="28"/>
          <w:lang w:val="af-ZA"/>
        </w:rPr>
      </w:pPr>
      <w:r w:rsidRPr="004F6F70">
        <w:rPr>
          <w:rFonts w:ascii="GHEA Grapalat" w:hAnsi="GHEA Grapalat" w:cs="Times Armenian"/>
          <w:sz w:val="28"/>
          <w:lang w:val="af-ZA"/>
        </w:rPr>
        <w:t>ՀՀ առողջապահության նախարարություն</w:t>
      </w:r>
    </w:p>
    <w:p w14:paraId="7D1CA012" w14:textId="77777777" w:rsidR="00096865" w:rsidRPr="00F566BF" w:rsidRDefault="00096865" w:rsidP="00EF3662">
      <w:pPr>
        <w:pStyle w:val="aa"/>
        <w:tabs>
          <w:tab w:val="left" w:pos="5968"/>
        </w:tabs>
        <w:ind w:right="-7" w:firstLine="567"/>
        <w:rPr>
          <w:rFonts w:ascii="GHEA Grapalat" w:hAnsi="GHEA Grapalat"/>
          <w:lang w:val="af-ZA"/>
        </w:rPr>
      </w:pPr>
      <w:r w:rsidRPr="00F566BF">
        <w:rPr>
          <w:rFonts w:ascii="GHEA Grapalat" w:hAnsi="GHEA Grapalat"/>
          <w:lang w:val="af-ZA"/>
        </w:rPr>
        <w:tab/>
      </w:r>
    </w:p>
    <w:p w14:paraId="025B4F58" w14:textId="77777777" w:rsidR="00096865" w:rsidRPr="00F566BF" w:rsidRDefault="00096865" w:rsidP="00EF3662">
      <w:pPr>
        <w:pStyle w:val="aa"/>
        <w:ind w:right="-7" w:firstLine="567"/>
        <w:jc w:val="center"/>
        <w:rPr>
          <w:rFonts w:ascii="GHEA Grapalat" w:hAnsi="GHEA Grapalat"/>
          <w:lang w:val="af-ZA"/>
        </w:rPr>
      </w:pPr>
    </w:p>
    <w:p w14:paraId="03FF8956" w14:textId="77777777" w:rsidR="00CE0D95" w:rsidRPr="00F566BF" w:rsidRDefault="00CE0D95" w:rsidP="00EF3662">
      <w:pPr>
        <w:pStyle w:val="aa"/>
        <w:ind w:right="-7" w:firstLine="567"/>
        <w:jc w:val="center"/>
        <w:rPr>
          <w:rFonts w:ascii="GHEA Grapalat" w:hAnsi="GHEA Grapalat"/>
          <w:lang w:val="af-ZA"/>
        </w:rPr>
      </w:pPr>
    </w:p>
    <w:p w14:paraId="7D445BB8" w14:textId="77777777" w:rsidR="00096865" w:rsidRPr="00F566BF" w:rsidRDefault="00096865" w:rsidP="00EF3662">
      <w:pPr>
        <w:pStyle w:val="aa"/>
        <w:ind w:right="-7" w:firstLine="567"/>
        <w:jc w:val="center"/>
        <w:rPr>
          <w:rFonts w:ascii="GHEA Grapalat" w:hAnsi="GHEA Grapalat"/>
          <w:lang w:val="af-ZA"/>
        </w:rPr>
      </w:pPr>
    </w:p>
    <w:p w14:paraId="427F8A82" w14:textId="77777777" w:rsidR="00096865" w:rsidRPr="00F566BF" w:rsidRDefault="00096865" w:rsidP="00EF3662">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aa"/>
        <w:ind w:right="-7" w:firstLine="567"/>
        <w:jc w:val="center"/>
        <w:rPr>
          <w:rFonts w:ascii="GHEA Grapalat" w:hAnsi="GHEA Grapalat" w:cs="Sylfaen"/>
          <w:lang w:val="af-ZA"/>
        </w:rPr>
      </w:pPr>
    </w:p>
    <w:p w14:paraId="197CC150" w14:textId="77777777" w:rsidR="00096865" w:rsidRPr="00F566BF" w:rsidRDefault="00096865" w:rsidP="00EF3662">
      <w:pPr>
        <w:pStyle w:val="aa"/>
        <w:ind w:right="-7" w:firstLine="567"/>
        <w:jc w:val="center"/>
        <w:rPr>
          <w:rFonts w:ascii="GHEA Grapalat" w:hAnsi="GHEA Grapalat" w:cs="Sylfaen"/>
          <w:lang w:val="af-ZA"/>
        </w:rPr>
      </w:pPr>
    </w:p>
    <w:p w14:paraId="550838FD" w14:textId="0876BDD5" w:rsidR="00D16816" w:rsidRDefault="00F171E1" w:rsidP="00D16816">
      <w:pPr>
        <w:pStyle w:val="aa"/>
        <w:spacing w:after="0"/>
        <w:ind w:right="-7"/>
        <w:jc w:val="center"/>
        <w:rPr>
          <w:rFonts w:ascii="GHEA Grapalat" w:hAnsi="GHEA Grapalat" w:cs="Times Armenian"/>
          <w:lang w:val="af-ZA"/>
        </w:rPr>
      </w:pPr>
      <w:r w:rsidRPr="004F6F70">
        <w:rPr>
          <w:rFonts w:ascii="GHEA Grapalat" w:hAnsi="GHEA Grapalat" w:cs="Sylfaen"/>
        </w:rPr>
        <w:t>ՀՀ</w:t>
      </w:r>
      <w:r w:rsidRPr="004F6F70">
        <w:rPr>
          <w:rFonts w:ascii="GHEA Grapalat" w:hAnsi="GHEA Grapalat" w:cs="Sylfaen"/>
          <w:lang w:val="af-ZA"/>
        </w:rPr>
        <w:t xml:space="preserve"> </w:t>
      </w:r>
      <w:r w:rsidRPr="004F6F70">
        <w:rPr>
          <w:rFonts w:ascii="GHEA Grapalat" w:hAnsi="GHEA Grapalat" w:cs="Sylfaen"/>
        </w:rPr>
        <w:t>ԱՌՈՂՋԱՊԱՀՈՒԹՅԱՆ</w:t>
      </w:r>
      <w:r w:rsidRPr="004F6F70">
        <w:rPr>
          <w:rFonts w:ascii="GHEA Grapalat" w:hAnsi="GHEA Grapalat" w:cs="Sylfaen"/>
          <w:lang w:val="af-ZA"/>
        </w:rPr>
        <w:t xml:space="preserve"> </w:t>
      </w:r>
      <w:r w:rsidR="004F6F70">
        <w:rPr>
          <w:rFonts w:ascii="GHEA Grapalat" w:hAnsi="GHEA Grapalat" w:cs="Sylfaen"/>
        </w:rPr>
        <w:t>ՆԱԽԱՐԱՐՈՒԹՅ</w:t>
      </w:r>
      <w:r w:rsidR="004F6F70">
        <w:rPr>
          <w:rFonts w:ascii="GHEA Grapalat" w:hAnsi="GHEA Grapalat" w:cs="Sylfaen"/>
          <w:lang w:val="ru-RU"/>
        </w:rPr>
        <w:t>ԱՆ</w:t>
      </w:r>
      <w:r w:rsidR="002B32D6" w:rsidRPr="004F6F70">
        <w:rPr>
          <w:rFonts w:ascii="GHEA Grapalat" w:hAnsi="GHEA Grapalat" w:cs="Sylfaen"/>
          <w:lang w:val="af-ZA"/>
        </w:rPr>
        <w:t xml:space="preserve"> </w:t>
      </w:r>
      <w:r w:rsidR="002B32D6" w:rsidRPr="00F566BF">
        <w:rPr>
          <w:rFonts w:ascii="GHEA Grapalat" w:hAnsi="GHEA Grapalat" w:cs="Sylfaen"/>
        </w:rPr>
        <w:t>ԿԱՐԻՔՆԵՐԻ</w:t>
      </w:r>
      <w:r w:rsidR="002B32D6" w:rsidRPr="004F6F70">
        <w:rPr>
          <w:rFonts w:ascii="GHEA Grapalat" w:hAnsi="GHEA Grapalat" w:cs="Sylfaen"/>
          <w:lang w:val="af-ZA"/>
        </w:rPr>
        <w:t xml:space="preserve"> </w:t>
      </w:r>
      <w:r w:rsidR="002B32D6" w:rsidRPr="00F566BF">
        <w:rPr>
          <w:rFonts w:ascii="GHEA Grapalat" w:hAnsi="GHEA Grapalat" w:cs="Sylfaen"/>
        </w:rPr>
        <w:t>ՀԱՄԱՐ</w:t>
      </w:r>
      <w:r w:rsidR="002B32D6" w:rsidRPr="004F6F70">
        <w:rPr>
          <w:rFonts w:ascii="GHEA Grapalat" w:hAnsi="GHEA Grapalat" w:cs="Sylfaen"/>
          <w:lang w:val="af-ZA"/>
        </w:rPr>
        <w:t xml:space="preserve">` </w:t>
      </w:r>
      <w:r w:rsidR="004F6F70">
        <w:rPr>
          <w:rFonts w:ascii="GHEA Grapalat" w:hAnsi="GHEA Grapalat" w:cs="Sylfaen"/>
        </w:rPr>
        <w:t>ՆԱԽԱԳԾԱՆԱԽԱՀԱՇՎԱՅԻՆ</w:t>
      </w:r>
      <w:r w:rsidR="004F6F70" w:rsidRPr="004F6F70">
        <w:rPr>
          <w:rFonts w:ascii="GHEA Grapalat" w:hAnsi="GHEA Grapalat" w:cs="Sylfaen"/>
          <w:lang w:val="af-ZA"/>
        </w:rPr>
        <w:t xml:space="preserve"> </w:t>
      </w:r>
      <w:r w:rsidR="004F6F70">
        <w:rPr>
          <w:rFonts w:ascii="GHEA Grapalat" w:hAnsi="GHEA Grapalat" w:cs="Sylfaen"/>
        </w:rPr>
        <w:t>ՓԱՍՏԱԹՂԹԵՐԻ</w:t>
      </w:r>
      <w:r w:rsidR="004F6F70" w:rsidRPr="004F6F70">
        <w:rPr>
          <w:rFonts w:ascii="GHEA Grapalat" w:hAnsi="GHEA Grapalat" w:cs="Sylfaen"/>
          <w:lang w:val="af-ZA"/>
        </w:rPr>
        <w:t xml:space="preserve"> </w:t>
      </w:r>
      <w:r w:rsidR="004F6F70">
        <w:rPr>
          <w:rFonts w:ascii="GHEA Grapalat" w:hAnsi="GHEA Grapalat" w:cs="Sylfaen"/>
        </w:rPr>
        <w:t>ՄՇԱԿՄԱՆ</w:t>
      </w:r>
      <w:r w:rsidR="004F6F70" w:rsidRPr="004F6F70">
        <w:rPr>
          <w:rFonts w:ascii="GHEA Grapalat" w:hAnsi="GHEA Grapalat" w:cs="Sylfaen"/>
          <w:lang w:val="af-ZA"/>
        </w:rPr>
        <w:t xml:space="preserve"> </w:t>
      </w:r>
      <w:r w:rsidR="004F6F70">
        <w:rPr>
          <w:rFonts w:ascii="GHEA Grapalat" w:hAnsi="GHEA Grapalat" w:cs="Sylfaen"/>
        </w:rPr>
        <w:t>ԽՈՐՀՐԴԱՏՎԱԿԱՆ</w:t>
      </w:r>
      <w:r w:rsidR="004F6F70" w:rsidRPr="004F6F70">
        <w:rPr>
          <w:rFonts w:ascii="GHEA Grapalat" w:hAnsi="GHEA Grapalat" w:cs="Sylfaen"/>
          <w:lang w:val="af-ZA"/>
        </w:rPr>
        <w:t xml:space="preserve"> </w:t>
      </w:r>
      <w:r w:rsidR="004F6F70">
        <w:rPr>
          <w:rFonts w:ascii="GHEA Grapalat" w:hAnsi="GHEA Grapalat" w:cs="Sylfaen"/>
        </w:rPr>
        <w:t>ԾԱՌԱՅՈՒԹՅՈՒՆՆԵՐ</w:t>
      </w:r>
      <w:r w:rsidR="004F6F70">
        <w:rPr>
          <w:rFonts w:ascii="GHEA Grapalat" w:hAnsi="GHEA Grapalat" w:cs="Sylfaen"/>
          <w:lang w:val="ru-RU"/>
        </w:rPr>
        <w:t>Ի</w:t>
      </w:r>
      <w:r w:rsidR="002B32D6" w:rsidRPr="00F566BF">
        <w:rPr>
          <w:rFonts w:ascii="GHEA Grapalat" w:hAnsi="GHEA Grapalat" w:cs="Sylfaen"/>
          <w:lang w:val="af-ZA"/>
        </w:rPr>
        <w:t xml:space="preserve"> </w:t>
      </w:r>
      <w:r w:rsidR="002B32D6" w:rsidRPr="00F566BF">
        <w:rPr>
          <w:rFonts w:ascii="GHEA Grapalat" w:hAnsi="GHEA Grapalat" w:cs="Sylfaen"/>
        </w:rPr>
        <w:t>ՁԵՌՔԲԵՐՄԱՆ</w:t>
      </w:r>
      <w:r w:rsidR="002B32D6" w:rsidRPr="00F566BF">
        <w:rPr>
          <w:rFonts w:ascii="GHEA Grapalat" w:hAnsi="GHEA Grapalat" w:cs="Times Armenian"/>
          <w:lang w:val="af-ZA"/>
        </w:rPr>
        <w:t xml:space="preserve"> </w:t>
      </w:r>
      <w:r w:rsidR="002B32D6" w:rsidRPr="00F566BF">
        <w:rPr>
          <w:rFonts w:ascii="GHEA Grapalat" w:hAnsi="GHEA Grapalat" w:cs="Sylfaen"/>
        </w:rPr>
        <w:t>ՆՊԱՏԱԿՈՎ</w:t>
      </w:r>
      <w:r w:rsidR="002B32D6" w:rsidRPr="00F566BF">
        <w:rPr>
          <w:rFonts w:ascii="GHEA Grapalat" w:hAnsi="GHEA Grapalat" w:cs="Sylfaen"/>
          <w:lang w:val="af-ZA"/>
        </w:rPr>
        <w:t xml:space="preserve"> </w:t>
      </w:r>
      <w:r w:rsidR="002B32D6" w:rsidRPr="00F566BF">
        <w:rPr>
          <w:rFonts w:ascii="GHEA Grapalat" w:hAnsi="GHEA Grapalat" w:cs="Sylfaen"/>
        </w:rPr>
        <w:t>ՀԱՅՏԱՐԱՐՎԱԾ</w:t>
      </w:r>
      <w:r w:rsidR="002B32D6" w:rsidRPr="00F566BF">
        <w:rPr>
          <w:rFonts w:ascii="GHEA Grapalat" w:hAnsi="GHEA Grapalat" w:cs="Times Armenian"/>
          <w:lang w:val="af-ZA"/>
        </w:rPr>
        <w:t xml:space="preserve"> </w:t>
      </w:r>
    </w:p>
    <w:p w14:paraId="6210DE52" w14:textId="51BCDA1C" w:rsidR="00096865" w:rsidRPr="00D16816" w:rsidRDefault="00D16816" w:rsidP="00D16816">
      <w:pPr>
        <w:pStyle w:val="aa"/>
        <w:spacing w:after="0"/>
        <w:ind w:right="-7"/>
        <w:jc w:val="center"/>
        <w:rPr>
          <w:rFonts w:ascii="GHEA Grapalat" w:hAnsi="GHEA Grapalat"/>
          <w:szCs w:val="22"/>
          <w:lang w:val="hy-AM"/>
        </w:rPr>
      </w:pPr>
      <w:r>
        <w:rPr>
          <w:rFonts w:ascii="GHEA Grapalat" w:hAnsi="GHEA Grapalat" w:cs="Sylfaen"/>
          <w:lang w:val="hy-AM"/>
        </w:rPr>
        <w:t>ԳՆԱՆՇՄԱՆ ՀԱՐՑՄԱՆ</w:t>
      </w:r>
    </w:p>
    <w:p w14:paraId="3C2DDBD6" w14:textId="77777777" w:rsidR="00096865" w:rsidRPr="00F566BF" w:rsidRDefault="00096865" w:rsidP="00EF3662">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3AEF72E3" w14:textId="77777777" w:rsidR="00A70AA0" w:rsidRPr="002B23A2" w:rsidRDefault="00A70AA0">
      <w:pPr>
        <w:rPr>
          <w:rFonts w:ascii="GHEA Grapalat" w:hAnsi="GHEA Grapalat" w:cs="Sylfaen"/>
          <w:i/>
          <w:sz w:val="22"/>
          <w:szCs w:val="22"/>
          <w:lang w:val="af-ZA"/>
        </w:rPr>
      </w:pPr>
      <w:r w:rsidRPr="002B23A2">
        <w:rPr>
          <w:rFonts w:ascii="GHEA Grapalat" w:hAnsi="GHEA Grapalat" w:cs="Sylfaen"/>
          <w:i/>
          <w:sz w:val="22"/>
          <w:szCs w:val="22"/>
          <w:lang w:val="af-ZA"/>
        </w:rPr>
        <w:br w:type="page"/>
      </w:r>
    </w:p>
    <w:p w14:paraId="06547AA4" w14:textId="58727B42" w:rsidR="001A43A4" w:rsidRPr="00F566BF" w:rsidRDefault="004F6F70" w:rsidP="00EF3662">
      <w:pPr>
        <w:ind w:firstLine="567"/>
        <w:jc w:val="both"/>
        <w:rPr>
          <w:rFonts w:ascii="GHEA Grapalat" w:hAnsi="GHEA Grapalat" w:cs="Sylfaen"/>
          <w:i/>
          <w:sz w:val="22"/>
          <w:szCs w:val="22"/>
          <w:lang w:val="af-ZA"/>
        </w:rPr>
      </w:pPr>
      <w:r>
        <w:rPr>
          <w:rFonts w:ascii="GHEA Grapalat" w:hAnsi="GHEA Grapalat" w:cs="Sylfaen"/>
          <w:i/>
          <w:sz w:val="22"/>
          <w:szCs w:val="22"/>
          <w:lang w:val="ru-RU"/>
        </w:rPr>
        <w:lastRenderedPageBreak/>
        <w:t>Հ</w:t>
      </w:r>
      <w:r w:rsidR="00096865" w:rsidRPr="00F566BF">
        <w:rPr>
          <w:rFonts w:ascii="GHEA Grapalat" w:hAnsi="GHEA Grapalat" w:cs="Sylfaen"/>
          <w:i/>
          <w:sz w:val="22"/>
          <w:szCs w:val="22"/>
        </w:rPr>
        <w:t>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3"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4"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5"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6"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7"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8"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621299C9" w14:textId="1210FB80" w:rsidR="00096865" w:rsidRPr="004F6F70" w:rsidRDefault="004F6F70" w:rsidP="000402B8">
      <w:pPr>
        <w:ind w:firstLine="567"/>
        <w:jc w:val="center"/>
        <w:rPr>
          <w:rFonts w:ascii="GHEA Grapalat" w:hAnsi="GHEA Grapalat"/>
          <w:b/>
          <w:sz w:val="20"/>
          <w:lang w:val="af-ZA"/>
        </w:rPr>
      </w:pPr>
      <w:r w:rsidRPr="004F6F70">
        <w:rPr>
          <w:rFonts w:ascii="GHEA Grapalat" w:hAnsi="GHEA Grapalat"/>
          <w:b/>
          <w:sz w:val="20"/>
          <w:lang w:val="af-ZA"/>
        </w:rPr>
        <w:t xml:space="preserve">ՀՀ ԱՌՈՂՋԱՊԱՀՈՒԹՅԱՆ ՆԱԽԱՐԱՐՈՒԹՅԱՆ </w:t>
      </w:r>
      <w:r w:rsidR="00160AE4" w:rsidRPr="00F566BF">
        <w:rPr>
          <w:rFonts w:ascii="GHEA Grapalat" w:hAnsi="GHEA Grapalat"/>
          <w:b/>
          <w:sz w:val="20"/>
          <w:lang w:val="af-ZA"/>
        </w:rPr>
        <w:t>ԿԱՐԻՔՆԵՐԻ ՀԱՄԱՐ</w:t>
      </w:r>
      <w:r w:rsidR="00160AE4" w:rsidRPr="004F6F70">
        <w:rPr>
          <w:rFonts w:ascii="GHEA Grapalat" w:hAnsi="GHEA Grapalat"/>
          <w:b/>
          <w:sz w:val="20"/>
          <w:lang w:val="af-ZA"/>
        </w:rPr>
        <w:t xml:space="preserve">  </w:t>
      </w:r>
      <w:r w:rsidRPr="004F6F70">
        <w:rPr>
          <w:rFonts w:ascii="GHEA Grapalat" w:hAnsi="GHEA Grapalat"/>
          <w:b/>
          <w:sz w:val="20"/>
          <w:lang w:val="af-ZA"/>
        </w:rPr>
        <w:t>ՆԱԽԱԳԾԱՆԱԽԱՀԱՇՎԱՅԻՆ ՓԱՍՏԱԹՂԹԵՐԻ ՄՇԱԿՄԱՆ ԽՈՐՀՐԴԱՏՎԱԿԱՆ</w:t>
      </w:r>
      <w:r w:rsidR="0018779E">
        <w:rPr>
          <w:rFonts w:ascii="GHEA Grapalat" w:hAnsi="GHEA Grapalat"/>
          <w:b/>
          <w:sz w:val="20"/>
          <w:lang w:val="hy-AM"/>
        </w:rPr>
        <w:t xml:space="preserve"> </w:t>
      </w:r>
      <w:r w:rsidRPr="004F6F70">
        <w:rPr>
          <w:rFonts w:ascii="GHEA Grapalat" w:hAnsi="GHEA Grapalat"/>
          <w:b/>
          <w:sz w:val="20"/>
          <w:lang w:val="af-ZA"/>
        </w:rPr>
        <w:t xml:space="preserve"> ԾԱՌԱՅՈՒԹՅՈՒՆՆԵՐԻ </w:t>
      </w:r>
      <w:r w:rsidR="00160AE4" w:rsidRPr="00F566BF">
        <w:rPr>
          <w:rFonts w:ascii="GHEA Grapalat" w:hAnsi="GHEA Grapalat"/>
          <w:b/>
          <w:sz w:val="20"/>
          <w:lang w:val="af-ZA"/>
        </w:rPr>
        <w:t xml:space="preserve">ՁԵՌՔԲԵՐՄԱՆ ՆՊԱՏԱԿՈՎ ՀԱՅՏԱՐԱՐՎԱԾ </w:t>
      </w:r>
      <w:r w:rsidR="00D16816">
        <w:rPr>
          <w:rFonts w:ascii="GHEA Grapalat" w:hAnsi="GHEA Grapalat"/>
          <w:b/>
          <w:sz w:val="20"/>
          <w:lang w:val="hy-AM"/>
        </w:rPr>
        <w:t>ԳՆԱՆՇՄԱՆ ՀԱՐՑՄԱՆ</w:t>
      </w:r>
      <w:r w:rsidR="00160AE4" w:rsidRPr="00F566BF">
        <w:rPr>
          <w:rFonts w:ascii="GHEA Grapalat" w:hAnsi="GHEA Grapalat"/>
          <w:b/>
          <w:sz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531A3858" w14:textId="77777777" w:rsidR="00447CC3" w:rsidRPr="001820DF" w:rsidRDefault="00096865" w:rsidP="00447CC3">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447CC3" w:rsidRPr="00972668">
        <w:rPr>
          <w:rFonts w:ascii="GHEA Grapalat" w:hAnsi="GHEA Grapalat" w:cs="Sylfaen"/>
          <w:sz w:val="20"/>
        </w:rPr>
        <w:t>Մասնակցի</w:t>
      </w:r>
      <w:r w:rsidR="00447CC3" w:rsidRPr="00972668">
        <w:rPr>
          <w:rFonts w:ascii="GHEA Grapalat" w:hAnsi="GHEA Grapalat" w:cs="Times Armenian"/>
          <w:sz w:val="20"/>
          <w:lang w:val="af-ZA"/>
        </w:rPr>
        <w:t xml:space="preserve"> </w:t>
      </w:r>
      <w:r w:rsidR="00447CC3" w:rsidRPr="00972668">
        <w:rPr>
          <w:rFonts w:ascii="GHEA Grapalat" w:hAnsi="GHEA Grapalat" w:cs="Sylfaen"/>
          <w:sz w:val="20"/>
        </w:rPr>
        <w:t>մասնակցության</w:t>
      </w:r>
      <w:r w:rsidR="00447CC3" w:rsidRPr="00972668">
        <w:rPr>
          <w:rFonts w:ascii="GHEA Grapalat" w:hAnsi="GHEA Grapalat" w:cs="Times Armenian"/>
          <w:sz w:val="20"/>
          <w:lang w:val="af-ZA"/>
        </w:rPr>
        <w:t xml:space="preserve"> </w:t>
      </w:r>
      <w:r w:rsidR="00447CC3" w:rsidRPr="00972668">
        <w:rPr>
          <w:rFonts w:ascii="GHEA Grapalat" w:hAnsi="GHEA Grapalat" w:cs="Sylfaen"/>
          <w:sz w:val="20"/>
        </w:rPr>
        <w:t>իրավունքի</w:t>
      </w:r>
      <w:r w:rsidR="00447CC3" w:rsidRPr="00972668">
        <w:rPr>
          <w:rFonts w:ascii="GHEA Grapalat" w:hAnsi="GHEA Grapalat" w:cs="Times Armenian"/>
          <w:sz w:val="20"/>
          <w:lang w:val="af-ZA"/>
        </w:rPr>
        <w:t xml:space="preserve"> </w:t>
      </w:r>
      <w:r w:rsidR="00447CC3" w:rsidRPr="00972668">
        <w:rPr>
          <w:rFonts w:ascii="GHEA Grapalat" w:hAnsi="GHEA Grapalat" w:cs="Sylfaen"/>
          <w:sz w:val="20"/>
        </w:rPr>
        <w:t>պահանջները</w:t>
      </w:r>
      <w:r w:rsidR="00447CC3" w:rsidRPr="00DC0D0F">
        <w:rPr>
          <w:rFonts w:ascii="GHEA Grapalat" w:hAnsi="GHEA Grapalat" w:cs="Sylfaen"/>
          <w:sz w:val="20"/>
          <w:lang w:val="af-ZA"/>
        </w:rPr>
        <w:t>,</w:t>
      </w:r>
      <w:r w:rsidR="00447CC3" w:rsidRPr="00AC61F9">
        <w:rPr>
          <w:lang w:val="af-ZA"/>
        </w:rPr>
        <w:t xml:space="preserve"> </w:t>
      </w:r>
      <w:r w:rsidR="00447CC3" w:rsidRPr="00DC0D0F">
        <w:rPr>
          <w:rFonts w:ascii="GHEA Grapalat" w:hAnsi="GHEA Grapalat" w:cs="Sylfaen"/>
          <w:sz w:val="20"/>
        </w:rPr>
        <w:t>որակավորման</w:t>
      </w:r>
      <w:r w:rsidR="00447CC3" w:rsidRPr="00DC0D0F">
        <w:rPr>
          <w:rFonts w:ascii="GHEA Grapalat" w:hAnsi="GHEA Grapalat" w:cs="Sylfaen"/>
          <w:sz w:val="20"/>
          <w:lang w:val="af-ZA"/>
        </w:rPr>
        <w:t xml:space="preserve"> </w:t>
      </w:r>
      <w:r w:rsidR="00447CC3" w:rsidRPr="00DC0D0F">
        <w:rPr>
          <w:rFonts w:ascii="GHEA Grapalat" w:hAnsi="GHEA Grapalat" w:cs="Sylfaen"/>
          <w:sz w:val="20"/>
        </w:rPr>
        <w:t>չափանիշները</w:t>
      </w:r>
      <w:r w:rsidR="00447CC3" w:rsidRPr="00DC0D0F">
        <w:rPr>
          <w:rFonts w:ascii="GHEA Grapalat" w:hAnsi="GHEA Grapalat" w:cs="Sylfaen"/>
          <w:sz w:val="20"/>
          <w:lang w:val="af-ZA"/>
        </w:rPr>
        <w:t xml:space="preserve">  </w:t>
      </w:r>
      <w:r w:rsidR="00447CC3" w:rsidRPr="00DC0D0F">
        <w:rPr>
          <w:rFonts w:ascii="GHEA Grapalat" w:hAnsi="GHEA Grapalat" w:cs="Sylfaen"/>
          <w:sz w:val="20"/>
        </w:rPr>
        <w:t>և</w:t>
      </w:r>
      <w:r w:rsidR="00447CC3" w:rsidRPr="00DC0D0F">
        <w:rPr>
          <w:rFonts w:ascii="GHEA Grapalat" w:hAnsi="GHEA Grapalat" w:cs="Sylfaen"/>
          <w:sz w:val="20"/>
          <w:lang w:val="af-ZA"/>
        </w:rPr>
        <w:t xml:space="preserve"> </w:t>
      </w:r>
      <w:r w:rsidR="00447CC3" w:rsidRPr="00DC0D0F">
        <w:rPr>
          <w:rFonts w:ascii="GHEA Grapalat" w:hAnsi="GHEA Grapalat" w:cs="Sylfaen"/>
          <w:sz w:val="20"/>
        </w:rPr>
        <w:t>դրանց</w:t>
      </w:r>
      <w:r w:rsidR="00447CC3" w:rsidRPr="00DC0D0F">
        <w:rPr>
          <w:rFonts w:ascii="GHEA Grapalat" w:hAnsi="GHEA Grapalat" w:cs="Sylfaen"/>
          <w:sz w:val="20"/>
          <w:lang w:val="af-ZA"/>
        </w:rPr>
        <w:t xml:space="preserve"> </w:t>
      </w:r>
      <w:r w:rsidR="00447CC3" w:rsidRPr="00DC0D0F">
        <w:rPr>
          <w:rFonts w:ascii="GHEA Grapalat" w:hAnsi="GHEA Grapalat" w:cs="Sylfaen"/>
          <w:sz w:val="20"/>
        </w:rPr>
        <w:t>գնահատման</w:t>
      </w:r>
      <w:r w:rsidR="00447CC3" w:rsidRPr="00DC0D0F">
        <w:rPr>
          <w:rFonts w:ascii="GHEA Grapalat" w:hAnsi="GHEA Grapalat" w:cs="Sylfaen"/>
          <w:sz w:val="20"/>
          <w:lang w:val="af-ZA"/>
        </w:rPr>
        <w:t xml:space="preserve"> </w:t>
      </w:r>
      <w:r w:rsidR="00447CC3" w:rsidRPr="00DC0D0F">
        <w:rPr>
          <w:rFonts w:ascii="GHEA Grapalat" w:hAnsi="GHEA Grapalat" w:cs="Sylfaen"/>
          <w:sz w:val="20"/>
        </w:rPr>
        <w:t>կարգը</w:t>
      </w:r>
      <w:r w:rsidR="00447CC3" w:rsidRPr="00C37777">
        <w:rPr>
          <w:rFonts w:ascii="GHEA Grapalat" w:hAnsi="GHEA Grapalat" w:cs="Sylfaen"/>
          <w:sz w:val="20"/>
          <w:lang w:val="af-ZA"/>
        </w:rPr>
        <w:t xml:space="preserve"> </w:t>
      </w:r>
    </w:p>
    <w:p w14:paraId="524E4150" w14:textId="2FF06841"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455D12BC"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165F2E0B"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w:t>
      </w:r>
      <w:r w:rsidR="00F04711">
        <w:rPr>
          <w:rFonts w:ascii="GHEA Grapalat" w:hAnsi="GHEA Grapalat"/>
          <w:sz w:val="20"/>
          <w:lang w:val="hy-AM"/>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3AD748A0" w:rsidR="00096865" w:rsidRPr="00F566BF" w:rsidRDefault="00096865" w:rsidP="00F04711">
      <w:pPr>
        <w:tabs>
          <w:tab w:val="left" w:pos="0"/>
          <w:tab w:val="left" w:pos="1350"/>
        </w:tabs>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w:t>
      </w:r>
      <w:r w:rsidR="00F04711">
        <w:rPr>
          <w:rFonts w:ascii="GHEA Grapalat" w:hAnsi="GHEA Grapalat"/>
          <w:sz w:val="20"/>
          <w:lang w:val="hy-AM"/>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4EE179DD"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D16816">
        <w:rPr>
          <w:rFonts w:ascii="GHEA Grapalat" w:hAnsi="GHEA Grapalat" w:cs="Sylfaen"/>
          <w:b/>
          <w:sz w:val="20"/>
          <w:lang w:val="hy-AM"/>
        </w:rPr>
        <w:t>ԳՆԱՆՇՄԱՆ 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3570DF19"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DA2823">
        <w:rPr>
          <w:rFonts w:ascii="GHEA Grapalat" w:hAnsi="GHEA Grapalat" w:cs="Times Armenian"/>
          <w:sz w:val="20"/>
          <w:lang w:val="af-ZA"/>
        </w:rPr>
        <w:t>ՀՀ ԱՆ ԳՀԽԾՁԲ-2025/50</w:t>
      </w:r>
      <w:r w:rsidR="000402B8" w:rsidRPr="000402B8">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1F6ECB">
        <w:rPr>
          <w:rFonts w:ascii="GHEA Grapalat" w:hAnsi="GHEA Grapalat" w:cs="Sylfaen"/>
          <w:sz w:val="20"/>
          <w:lang w:val="hy-AM"/>
        </w:rPr>
        <w:t>գնանշման հարցման</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49EE0DD2"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0402B8">
        <w:rPr>
          <w:rFonts w:ascii="GHEA Grapalat" w:hAnsi="GHEA Grapalat" w:cs="Times Armenian"/>
          <w:sz w:val="20"/>
          <w:lang w:val="ru-RU"/>
        </w:rPr>
        <w:t>ՀՀ</w:t>
      </w:r>
      <w:r w:rsidR="000402B8" w:rsidRPr="000402B8">
        <w:rPr>
          <w:rFonts w:ascii="GHEA Grapalat" w:hAnsi="GHEA Grapalat" w:cs="Times Armenian"/>
          <w:sz w:val="20"/>
          <w:lang w:val="af-ZA"/>
        </w:rPr>
        <w:t xml:space="preserve"> </w:t>
      </w:r>
      <w:r w:rsidR="000402B8" w:rsidRPr="000402B8">
        <w:rPr>
          <w:rFonts w:ascii="GHEA Grapalat" w:hAnsi="GHEA Grapalat"/>
          <w:sz w:val="20"/>
          <w:lang w:val="af-ZA"/>
        </w:rPr>
        <w:t>առողջապահության նախարարությ</w:t>
      </w:r>
      <w:r w:rsidR="000402B8">
        <w:rPr>
          <w:rFonts w:ascii="GHEA Grapalat" w:hAnsi="GHEA Grapalat"/>
          <w:sz w:val="20"/>
          <w:lang w:val="ru-RU"/>
        </w:rPr>
        <w:t>ան</w:t>
      </w:r>
      <w:r w:rsidR="000402B8" w:rsidRPr="000402B8">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6C3BEE01" w:rsidR="00096865"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952120D" w14:textId="77777777" w:rsidR="0018779E" w:rsidRDefault="0018779E" w:rsidP="0018779E">
      <w:pPr>
        <w:ind w:firstLine="567"/>
        <w:jc w:val="both"/>
        <w:rPr>
          <w:rFonts w:ascii="GHEA Grapalat" w:hAnsi="GHEA Grapalat"/>
          <w:b/>
          <w:i/>
          <w:color w:val="FF0000"/>
          <w:sz w:val="22"/>
          <w:szCs w:val="22"/>
          <w:lang w:val="hy-AM"/>
        </w:rPr>
      </w:pPr>
      <w:r>
        <w:rPr>
          <w:rFonts w:ascii="GHEA Grapalat" w:hAnsi="GHEA Grapalat" w:cs="Times Armenian"/>
          <w:b/>
          <w:i/>
          <w:color w:val="FF0000"/>
          <w:sz w:val="22"/>
          <w:szCs w:val="22"/>
          <w:lang w:val="hy-AM"/>
        </w:rPr>
        <w:t>Սույն գնման ընթացակարգը հայտարարվում է «Գնումների մասին» ՀՀ օրենքի 15-րդ հոդվածի 6-րդ մասի պահանջներին համապատասխան:</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18779E">
        <w:rPr>
          <w:rFonts w:ascii="GHEA Grapalat" w:hAnsi="GHEA Grapalat" w:cs="Sylfaen"/>
          <w:szCs w:val="24"/>
          <w:lang w:val="hy-AM"/>
        </w:rPr>
        <w:t>Համակարգում</w:t>
      </w:r>
      <w:r w:rsidRPr="00F566BF">
        <w:rPr>
          <w:rFonts w:ascii="GHEA Grapalat" w:hAnsi="GHEA Grapalat" w:cs="Sylfaen"/>
          <w:szCs w:val="24"/>
        </w:rPr>
        <w:t xml:space="preserve"> </w:t>
      </w:r>
      <w:r w:rsidRPr="0018779E">
        <w:rPr>
          <w:rFonts w:ascii="GHEA Grapalat" w:hAnsi="GHEA Grapalat" w:cs="Sylfaen"/>
          <w:szCs w:val="24"/>
          <w:lang w:val="hy-AM"/>
        </w:rPr>
        <w:t>որպես</w:t>
      </w:r>
      <w:r w:rsidRPr="00F566BF">
        <w:rPr>
          <w:rFonts w:ascii="GHEA Grapalat" w:hAnsi="GHEA Grapalat" w:cs="Sylfaen"/>
          <w:szCs w:val="24"/>
        </w:rPr>
        <w:t xml:space="preserve"> </w:t>
      </w:r>
      <w:r w:rsidRPr="0018779E">
        <w:rPr>
          <w:rFonts w:ascii="GHEA Grapalat" w:hAnsi="GHEA Grapalat" w:cs="Sylfaen"/>
          <w:szCs w:val="24"/>
          <w:lang w:val="hy-AM"/>
        </w:rPr>
        <w:t>մասնակից</w:t>
      </w:r>
      <w:r w:rsidRPr="00F566BF">
        <w:rPr>
          <w:rFonts w:ascii="GHEA Grapalat" w:hAnsi="GHEA Grapalat" w:cs="Sylfaen"/>
          <w:szCs w:val="24"/>
        </w:rPr>
        <w:t xml:space="preserve"> </w:t>
      </w:r>
      <w:r w:rsidRPr="0018779E">
        <w:rPr>
          <w:rFonts w:ascii="GHEA Grapalat" w:hAnsi="GHEA Grapalat" w:cs="Sylfaen"/>
          <w:szCs w:val="24"/>
          <w:lang w:val="hy-AM"/>
        </w:rPr>
        <w:t>գրանցվելու</w:t>
      </w:r>
      <w:r w:rsidRPr="00F566BF">
        <w:rPr>
          <w:rFonts w:ascii="GHEA Grapalat" w:hAnsi="GHEA Grapalat" w:cs="Sylfaen"/>
          <w:szCs w:val="24"/>
        </w:rPr>
        <w:t xml:space="preserve"> </w:t>
      </w:r>
      <w:r w:rsidRPr="0018779E">
        <w:rPr>
          <w:rFonts w:ascii="GHEA Grapalat" w:hAnsi="GHEA Grapalat" w:cs="Sylfaen"/>
          <w:szCs w:val="24"/>
          <w:lang w:val="hy-AM"/>
        </w:rPr>
        <w:t>նպատակով</w:t>
      </w:r>
      <w:r w:rsidRPr="00F566BF">
        <w:rPr>
          <w:rFonts w:ascii="GHEA Grapalat" w:hAnsi="GHEA Grapalat" w:cs="Sylfaen"/>
          <w:szCs w:val="24"/>
        </w:rPr>
        <w:t xml:space="preserve"> </w:t>
      </w:r>
      <w:r w:rsidRPr="0018779E">
        <w:rPr>
          <w:rFonts w:ascii="GHEA Grapalat" w:hAnsi="GHEA Grapalat" w:cs="Sylfaen"/>
          <w:szCs w:val="24"/>
          <w:lang w:val="hy-AM"/>
        </w:rPr>
        <w:t>անձը</w:t>
      </w:r>
      <w:r w:rsidRPr="00F566BF">
        <w:rPr>
          <w:rFonts w:ascii="GHEA Grapalat" w:hAnsi="GHEA Grapalat" w:cs="Sylfaen"/>
          <w:szCs w:val="24"/>
        </w:rPr>
        <w:t xml:space="preserve"> </w:t>
      </w:r>
      <w:r w:rsidRPr="0018779E">
        <w:rPr>
          <w:rFonts w:ascii="GHEA Grapalat" w:hAnsi="GHEA Grapalat" w:cs="Sylfaen"/>
          <w:szCs w:val="24"/>
          <w:lang w:val="hy-AM"/>
        </w:rPr>
        <w:t>մուտք</w:t>
      </w:r>
      <w:r w:rsidRPr="00F566BF">
        <w:rPr>
          <w:rFonts w:ascii="GHEA Grapalat" w:hAnsi="GHEA Grapalat" w:cs="Sylfaen"/>
          <w:szCs w:val="24"/>
        </w:rPr>
        <w:t xml:space="preserve"> </w:t>
      </w:r>
      <w:r w:rsidRPr="0018779E">
        <w:rPr>
          <w:rFonts w:ascii="GHEA Grapalat" w:hAnsi="GHEA Grapalat" w:cs="Sylfaen"/>
          <w:szCs w:val="24"/>
          <w:lang w:val="hy-AM"/>
        </w:rPr>
        <w:t>է</w:t>
      </w:r>
      <w:r w:rsidRPr="00F566BF">
        <w:rPr>
          <w:rFonts w:ascii="GHEA Grapalat" w:hAnsi="GHEA Grapalat" w:cs="Sylfaen"/>
          <w:szCs w:val="24"/>
        </w:rPr>
        <w:t xml:space="preserve"> </w:t>
      </w:r>
      <w:r w:rsidRPr="0018779E">
        <w:rPr>
          <w:rFonts w:ascii="GHEA Grapalat" w:hAnsi="GHEA Grapalat" w:cs="Sylfaen"/>
          <w:szCs w:val="24"/>
          <w:lang w:val="hy-AM"/>
        </w:rPr>
        <w:t>գործում</w:t>
      </w:r>
      <w:r w:rsidRPr="00F566BF">
        <w:rPr>
          <w:rFonts w:ascii="GHEA Grapalat" w:hAnsi="GHEA Grapalat" w:cs="Sylfaen"/>
          <w:szCs w:val="24"/>
        </w:rPr>
        <w:t xml:space="preserve"> www.armeps.am </w:t>
      </w:r>
      <w:r w:rsidRPr="0018779E">
        <w:rPr>
          <w:rFonts w:ascii="GHEA Grapalat" w:hAnsi="GHEA Grapalat" w:cs="Sylfaen"/>
          <w:szCs w:val="24"/>
          <w:lang w:val="hy-AM"/>
        </w:rPr>
        <w:t>հասցեով</w:t>
      </w:r>
      <w:r w:rsidRPr="00F566BF">
        <w:rPr>
          <w:rFonts w:ascii="GHEA Grapalat" w:hAnsi="GHEA Grapalat" w:cs="Sylfaen"/>
          <w:szCs w:val="24"/>
        </w:rPr>
        <w:t xml:space="preserve"> </w:t>
      </w:r>
      <w:r w:rsidRPr="0018779E">
        <w:rPr>
          <w:rFonts w:ascii="GHEA Grapalat" w:hAnsi="GHEA Grapalat" w:cs="Sylfaen"/>
          <w:szCs w:val="24"/>
          <w:lang w:val="hy-AM"/>
        </w:rPr>
        <w:t>գործող</w:t>
      </w:r>
      <w:r w:rsidRPr="00F566BF">
        <w:rPr>
          <w:rFonts w:ascii="GHEA Grapalat" w:hAnsi="GHEA Grapalat" w:cs="Sylfaen"/>
          <w:szCs w:val="24"/>
        </w:rPr>
        <w:t xml:space="preserve"> </w:t>
      </w:r>
      <w:r w:rsidRPr="0018779E">
        <w:rPr>
          <w:rFonts w:ascii="GHEA Grapalat" w:hAnsi="GHEA Grapalat" w:cs="Sylfaen"/>
          <w:szCs w:val="24"/>
          <w:lang w:val="hy-AM"/>
        </w:rPr>
        <w:t>ինտերնետային</w:t>
      </w:r>
      <w:r w:rsidRPr="00F566BF">
        <w:rPr>
          <w:rFonts w:ascii="GHEA Grapalat" w:hAnsi="GHEA Grapalat" w:cs="Sylfaen"/>
          <w:szCs w:val="24"/>
        </w:rPr>
        <w:t xml:space="preserve"> </w:t>
      </w:r>
      <w:r w:rsidRPr="0018779E">
        <w:rPr>
          <w:rFonts w:ascii="GHEA Grapalat" w:hAnsi="GHEA Grapalat" w:cs="Sylfaen"/>
          <w:szCs w:val="24"/>
          <w:lang w:val="hy-AM"/>
        </w:rPr>
        <w:t>կայք</w:t>
      </w:r>
      <w:r w:rsidRPr="00F566BF">
        <w:rPr>
          <w:rFonts w:ascii="GHEA Grapalat" w:hAnsi="GHEA Grapalat" w:cs="Sylfaen"/>
          <w:szCs w:val="24"/>
        </w:rPr>
        <w:t xml:space="preserve"> </w:t>
      </w:r>
      <w:r w:rsidRPr="0018779E">
        <w:rPr>
          <w:rFonts w:ascii="GHEA Grapalat" w:hAnsi="GHEA Grapalat" w:cs="Sylfaen"/>
          <w:szCs w:val="24"/>
          <w:lang w:val="hy-AM"/>
        </w:rPr>
        <w:t>և</w:t>
      </w:r>
      <w:r w:rsidRPr="00F566BF">
        <w:rPr>
          <w:rFonts w:ascii="GHEA Grapalat" w:hAnsi="GHEA Grapalat" w:cs="Sylfaen"/>
          <w:szCs w:val="24"/>
        </w:rPr>
        <w:t xml:space="preserve"> </w:t>
      </w:r>
      <w:r w:rsidRPr="0018779E">
        <w:rPr>
          <w:rFonts w:ascii="GHEA Grapalat" w:hAnsi="GHEA Grapalat" w:cs="Sylfaen"/>
          <w:szCs w:val="24"/>
          <w:lang w:val="hy-AM"/>
        </w:rPr>
        <w:t>լրացնում</w:t>
      </w:r>
      <w:r w:rsidRPr="00F566BF">
        <w:rPr>
          <w:rFonts w:ascii="GHEA Grapalat" w:hAnsi="GHEA Grapalat" w:cs="Sylfaen"/>
          <w:szCs w:val="24"/>
        </w:rPr>
        <w:t xml:space="preserve"> </w:t>
      </w:r>
      <w:r w:rsidRPr="0018779E">
        <w:rPr>
          <w:rFonts w:ascii="GHEA Grapalat" w:hAnsi="GHEA Grapalat" w:cs="Sylfaen"/>
          <w:szCs w:val="24"/>
          <w:lang w:val="hy-AM"/>
        </w:rPr>
        <w:t>համապատասխան</w:t>
      </w:r>
      <w:r w:rsidRPr="00F566BF">
        <w:rPr>
          <w:rFonts w:ascii="GHEA Grapalat" w:hAnsi="GHEA Grapalat" w:cs="Sylfaen"/>
          <w:szCs w:val="24"/>
        </w:rPr>
        <w:t xml:space="preserve"> </w:t>
      </w:r>
      <w:r w:rsidRPr="0018779E">
        <w:rPr>
          <w:rFonts w:ascii="GHEA Grapalat" w:hAnsi="GHEA Grapalat" w:cs="Sylfaen"/>
          <w:szCs w:val="24"/>
          <w:lang w:val="hy-AM"/>
        </w:rPr>
        <w:t>պահանջվող</w:t>
      </w:r>
      <w:r w:rsidRPr="00F566BF">
        <w:rPr>
          <w:rFonts w:ascii="GHEA Grapalat" w:hAnsi="GHEA Grapalat" w:cs="Sylfaen"/>
          <w:szCs w:val="24"/>
        </w:rPr>
        <w:t xml:space="preserve"> </w:t>
      </w:r>
      <w:r w:rsidRPr="0018779E">
        <w:rPr>
          <w:rFonts w:ascii="GHEA Grapalat" w:hAnsi="GHEA Grapalat" w:cs="Sylfaen"/>
          <w:szCs w:val="24"/>
          <w:lang w:val="hy-AM"/>
        </w:rPr>
        <w:t>տեղեկատվությունը</w:t>
      </w:r>
      <w:r w:rsidRPr="00F566BF">
        <w:rPr>
          <w:rFonts w:ascii="GHEA Grapalat" w:hAnsi="GHEA Grapalat" w:cs="Sylfaen"/>
          <w:szCs w:val="24"/>
        </w:rPr>
        <w:t xml:space="preserve">, </w:t>
      </w:r>
      <w:r w:rsidRPr="0018779E">
        <w:rPr>
          <w:rFonts w:ascii="GHEA Grapalat" w:hAnsi="GHEA Grapalat" w:cs="Sylfaen"/>
          <w:szCs w:val="24"/>
          <w:lang w:val="hy-AM"/>
        </w:rPr>
        <w:t>որից</w:t>
      </w:r>
      <w:r w:rsidRPr="00F566BF">
        <w:rPr>
          <w:rFonts w:ascii="GHEA Grapalat" w:hAnsi="GHEA Grapalat" w:cs="Sylfaen"/>
          <w:szCs w:val="24"/>
        </w:rPr>
        <w:t xml:space="preserve"> </w:t>
      </w:r>
      <w:r w:rsidRPr="0018779E">
        <w:rPr>
          <w:rFonts w:ascii="GHEA Grapalat" w:hAnsi="GHEA Grapalat" w:cs="Sylfaen"/>
          <w:szCs w:val="24"/>
          <w:lang w:val="hy-AM"/>
        </w:rPr>
        <w:t>հետո</w:t>
      </w:r>
      <w:r w:rsidRPr="00F566BF">
        <w:rPr>
          <w:rFonts w:ascii="GHEA Grapalat" w:hAnsi="GHEA Grapalat" w:cs="Sylfaen"/>
          <w:szCs w:val="24"/>
        </w:rPr>
        <w:t xml:space="preserve"> </w:t>
      </w:r>
      <w:r w:rsidRPr="0018779E">
        <w:rPr>
          <w:rFonts w:ascii="GHEA Grapalat" w:hAnsi="GHEA Grapalat" w:cs="Sylfaen"/>
          <w:szCs w:val="24"/>
          <w:lang w:val="hy-AM"/>
        </w:rPr>
        <w:t>գրանցումը</w:t>
      </w:r>
      <w:r w:rsidRPr="00F566BF">
        <w:rPr>
          <w:rFonts w:ascii="GHEA Grapalat" w:hAnsi="GHEA Grapalat" w:cs="Sylfaen"/>
          <w:szCs w:val="24"/>
        </w:rPr>
        <w:t xml:space="preserve"> </w:t>
      </w:r>
      <w:r w:rsidRPr="0018779E">
        <w:rPr>
          <w:rFonts w:ascii="GHEA Grapalat" w:hAnsi="GHEA Grapalat" w:cs="Sylfaen"/>
          <w:szCs w:val="24"/>
          <w:lang w:val="hy-AM"/>
        </w:rPr>
        <w:t>հաստատելու</w:t>
      </w:r>
      <w:r w:rsidRPr="00F566BF">
        <w:rPr>
          <w:rFonts w:ascii="GHEA Grapalat" w:hAnsi="GHEA Grapalat" w:cs="Sylfaen"/>
          <w:szCs w:val="24"/>
        </w:rPr>
        <w:t xml:space="preserve"> </w:t>
      </w:r>
      <w:r w:rsidRPr="0018779E">
        <w:rPr>
          <w:rFonts w:ascii="GHEA Grapalat" w:hAnsi="GHEA Grapalat" w:cs="Sylfaen"/>
          <w:szCs w:val="24"/>
          <w:lang w:val="hy-AM"/>
        </w:rPr>
        <w:t>նպատակով</w:t>
      </w:r>
      <w:r w:rsidRPr="00F566BF">
        <w:rPr>
          <w:rFonts w:ascii="GHEA Grapalat" w:hAnsi="GHEA Grapalat" w:cs="Sylfaen"/>
          <w:szCs w:val="24"/>
        </w:rPr>
        <w:t xml:space="preserve"> </w:t>
      </w:r>
      <w:r w:rsidRPr="0018779E">
        <w:rPr>
          <w:rFonts w:ascii="GHEA Grapalat" w:hAnsi="GHEA Grapalat" w:cs="Sylfaen"/>
          <w:szCs w:val="24"/>
          <w:lang w:val="hy-AM"/>
        </w:rPr>
        <w:t>էլեկտրոնային</w:t>
      </w:r>
      <w:r w:rsidRPr="00F566BF">
        <w:rPr>
          <w:rFonts w:ascii="GHEA Grapalat" w:hAnsi="GHEA Grapalat" w:cs="Sylfaen"/>
          <w:szCs w:val="24"/>
        </w:rPr>
        <w:t xml:space="preserve"> </w:t>
      </w:r>
      <w:r w:rsidRPr="0018779E">
        <w:rPr>
          <w:rFonts w:ascii="GHEA Grapalat" w:hAnsi="GHEA Grapalat" w:cs="Sylfaen"/>
          <w:szCs w:val="24"/>
          <w:lang w:val="hy-AM"/>
        </w:rPr>
        <w:t>փոստի</w:t>
      </w:r>
      <w:r w:rsidRPr="00F566BF">
        <w:rPr>
          <w:rFonts w:ascii="GHEA Grapalat" w:hAnsi="GHEA Grapalat" w:cs="Sylfaen"/>
          <w:szCs w:val="24"/>
        </w:rPr>
        <w:t xml:space="preserve"> </w:t>
      </w:r>
      <w:r w:rsidRPr="0018779E">
        <w:rPr>
          <w:rFonts w:ascii="GHEA Grapalat" w:hAnsi="GHEA Grapalat" w:cs="Sylfaen"/>
          <w:szCs w:val="24"/>
          <w:lang w:val="hy-AM"/>
        </w:rPr>
        <w:t>միջոցով</w:t>
      </w:r>
      <w:r w:rsidRPr="00F566BF">
        <w:rPr>
          <w:rFonts w:ascii="GHEA Grapalat" w:hAnsi="GHEA Grapalat" w:cs="Sylfaen"/>
          <w:szCs w:val="24"/>
        </w:rPr>
        <w:t xml:space="preserve"> </w:t>
      </w:r>
      <w:r w:rsidRPr="0018779E">
        <w:rPr>
          <w:rFonts w:ascii="GHEA Grapalat" w:hAnsi="GHEA Grapalat" w:cs="Sylfaen"/>
          <w:szCs w:val="24"/>
          <w:lang w:val="hy-AM"/>
        </w:rPr>
        <w:t>ստացված</w:t>
      </w:r>
      <w:r w:rsidRPr="00F566BF">
        <w:rPr>
          <w:rFonts w:ascii="GHEA Grapalat" w:hAnsi="GHEA Grapalat" w:cs="Sylfaen"/>
          <w:szCs w:val="24"/>
        </w:rPr>
        <w:t xml:space="preserve"> </w:t>
      </w:r>
      <w:r w:rsidRPr="0018779E">
        <w:rPr>
          <w:rFonts w:ascii="GHEA Grapalat" w:hAnsi="GHEA Grapalat" w:cs="Sylfaen"/>
          <w:szCs w:val="24"/>
          <w:lang w:val="hy-AM"/>
        </w:rPr>
        <w:t>թվի</w:t>
      </w:r>
      <w:r w:rsidRPr="00F566BF">
        <w:rPr>
          <w:rFonts w:ascii="GHEA Grapalat" w:hAnsi="GHEA Grapalat" w:cs="Sylfaen"/>
          <w:szCs w:val="24"/>
        </w:rPr>
        <w:t xml:space="preserve"> </w:t>
      </w:r>
      <w:r w:rsidRPr="0018779E">
        <w:rPr>
          <w:rFonts w:ascii="GHEA Grapalat" w:hAnsi="GHEA Grapalat" w:cs="Sylfaen"/>
          <w:szCs w:val="24"/>
          <w:lang w:val="hy-AM"/>
        </w:rPr>
        <w:t>և</w:t>
      </w:r>
      <w:r w:rsidRPr="00F566BF">
        <w:rPr>
          <w:rFonts w:ascii="GHEA Grapalat" w:hAnsi="GHEA Grapalat" w:cs="Sylfaen"/>
          <w:szCs w:val="24"/>
        </w:rPr>
        <w:t xml:space="preserve"> (</w:t>
      </w:r>
      <w:r w:rsidRPr="0018779E">
        <w:rPr>
          <w:rFonts w:ascii="GHEA Grapalat" w:hAnsi="GHEA Grapalat" w:cs="Sylfaen"/>
          <w:szCs w:val="24"/>
          <w:lang w:val="hy-AM"/>
        </w:rPr>
        <w:t>կամ</w:t>
      </w:r>
      <w:r w:rsidRPr="00F566BF">
        <w:rPr>
          <w:rFonts w:ascii="GHEA Grapalat" w:hAnsi="GHEA Grapalat" w:cs="Sylfaen"/>
          <w:szCs w:val="24"/>
        </w:rPr>
        <w:t xml:space="preserve">) </w:t>
      </w:r>
      <w:r w:rsidRPr="0018779E">
        <w:rPr>
          <w:rFonts w:ascii="GHEA Grapalat" w:hAnsi="GHEA Grapalat" w:cs="Sylfaen"/>
          <w:szCs w:val="24"/>
          <w:lang w:val="hy-AM"/>
        </w:rPr>
        <w:t>տառերի</w:t>
      </w:r>
      <w:r w:rsidRPr="00F566BF">
        <w:rPr>
          <w:rFonts w:ascii="GHEA Grapalat" w:hAnsi="GHEA Grapalat" w:cs="Sylfaen"/>
          <w:szCs w:val="24"/>
        </w:rPr>
        <w:t xml:space="preserve"> </w:t>
      </w:r>
      <w:r w:rsidRPr="0018779E">
        <w:rPr>
          <w:rFonts w:ascii="GHEA Grapalat" w:hAnsi="GHEA Grapalat" w:cs="Sylfaen"/>
          <w:szCs w:val="24"/>
          <w:lang w:val="hy-AM"/>
        </w:rPr>
        <w:t>կոմբինացիան</w:t>
      </w:r>
      <w:r w:rsidRPr="00F566BF">
        <w:rPr>
          <w:rFonts w:ascii="GHEA Grapalat" w:hAnsi="GHEA Grapalat" w:cs="Sylfaen"/>
          <w:szCs w:val="24"/>
        </w:rPr>
        <w:t xml:space="preserve"> </w:t>
      </w:r>
      <w:r w:rsidRPr="0018779E">
        <w:rPr>
          <w:rFonts w:ascii="GHEA Grapalat" w:hAnsi="GHEA Grapalat" w:cs="Sylfaen"/>
          <w:szCs w:val="24"/>
          <w:lang w:val="hy-AM"/>
        </w:rPr>
        <w:t>մուտքագրում</w:t>
      </w:r>
      <w:r w:rsidRPr="00F566BF">
        <w:rPr>
          <w:rFonts w:ascii="GHEA Grapalat" w:hAnsi="GHEA Grapalat" w:cs="Sylfaen"/>
          <w:szCs w:val="24"/>
        </w:rPr>
        <w:t xml:space="preserve"> </w:t>
      </w:r>
      <w:r w:rsidRPr="0018779E">
        <w:rPr>
          <w:rFonts w:ascii="GHEA Grapalat" w:hAnsi="GHEA Grapalat" w:cs="Sylfaen"/>
          <w:szCs w:val="24"/>
          <w:lang w:val="hy-AM"/>
        </w:rPr>
        <w:t>է</w:t>
      </w:r>
      <w:r w:rsidRPr="00F566BF">
        <w:rPr>
          <w:rFonts w:ascii="GHEA Grapalat" w:hAnsi="GHEA Grapalat" w:cs="Sylfaen"/>
          <w:szCs w:val="24"/>
        </w:rPr>
        <w:t xml:space="preserve"> </w:t>
      </w:r>
      <w:r w:rsidRPr="0018779E">
        <w:rPr>
          <w:rFonts w:ascii="GHEA Grapalat" w:hAnsi="GHEA Grapalat" w:cs="Sylfaen"/>
          <w:szCs w:val="24"/>
          <w:lang w:val="hy-AM"/>
        </w:rPr>
        <w:t>համակարգ</w:t>
      </w:r>
      <w:r w:rsidRPr="00F566BF">
        <w:rPr>
          <w:rFonts w:ascii="GHEA Grapalat" w:hAnsi="GHEA Grapalat" w:cs="Sylfaen"/>
          <w:szCs w:val="24"/>
        </w:rPr>
        <w:t xml:space="preserve">: </w:t>
      </w:r>
      <w:r w:rsidRPr="0018779E">
        <w:rPr>
          <w:rFonts w:ascii="GHEA Grapalat" w:hAnsi="GHEA Grapalat" w:cs="Sylfaen"/>
          <w:szCs w:val="24"/>
          <w:lang w:val="hy-AM"/>
        </w:rPr>
        <w:t>Նշված</w:t>
      </w:r>
      <w:r w:rsidRPr="00F566BF">
        <w:rPr>
          <w:rFonts w:ascii="GHEA Grapalat" w:hAnsi="GHEA Grapalat" w:cs="Sylfaen"/>
          <w:szCs w:val="24"/>
        </w:rPr>
        <w:t xml:space="preserve"> </w:t>
      </w:r>
      <w:r w:rsidRPr="0018779E">
        <w:rPr>
          <w:rFonts w:ascii="GHEA Grapalat" w:hAnsi="GHEA Grapalat" w:cs="Sylfaen"/>
          <w:szCs w:val="24"/>
          <w:lang w:val="hy-AM"/>
        </w:rPr>
        <w:t>տեղեկատվությունը</w:t>
      </w:r>
      <w:r w:rsidRPr="00F566BF">
        <w:rPr>
          <w:rFonts w:ascii="GHEA Grapalat" w:hAnsi="GHEA Grapalat" w:cs="Sylfaen"/>
          <w:szCs w:val="24"/>
        </w:rPr>
        <w:t xml:space="preserve"> </w:t>
      </w:r>
      <w:r w:rsidRPr="0018779E">
        <w:rPr>
          <w:rFonts w:ascii="GHEA Grapalat" w:hAnsi="GHEA Grapalat" w:cs="Sylfaen"/>
          <w:szCs w:val="24"/>
          <w:lang w:val="hy-AM"/>
        </w:rPr>
        <w:t>ճիշտ</w:t>
      </w:r>
      <w:r w:rsidRPr="00F566BF">
        <w:rPr>
          <w:rFonts w:ascii="GHEA Grapalat" w:hAnsi="GHEA Grapalat" w:cs="Sylfaen"/>
          <w:szCs w:val="24"/>
        </w:rPr>
        <w:t xml:space="preserve"> </w:t>
      </w:r>
      <w:r w:rsidRPr="0018779E">
        <w:rPr>
          <w:rFonts w:ascii="GHEA Grapalat" w:hAnsi="GHEA Grapalat" w:cs="Sylfaen"/>
          <w:szCs w:val="24"/>
          <w:lang w:val="hy-AM"/>
        </w:rPr>
        <w:t>մուտքա</w:t>
      </w:r>
      <w:r w:rsidRPr="00F566BF">
        <w:rPr>
          <w:rFonts w:ascii="GHEA Grapalat" w:hAnsi="GHEA Grapalat" w:cs="Sylfaen"/>
          <w:szCs w:val="24"/>
        </w:rPr>
        <w:softHyphen/>
      </w:r>
      <w:r w:rsidRPr="0018779E">
        <w:rPr>
          <w:rFonts w:ascii="GHEA Grapalat" w:hAnsi="GHEA Grapalat" w:cs="Sylfaen"/>
          <w:szCs w:val="24"/>
          <w:lang w:val="hy-AM"/>
        </w:rPr>
        <w:t>գրե</w:t>
      </w:r>
      <w:r w:rsidRPr="00F566BF">
        <w:rPr>
          <w:rFonts w:ascii="GHEA Grapalat" w:hAnsi="GHEA Grapalat" w:cs="Sylfaen"/>
          <w:szCs w:val="24"/>
        </w:rPr>
        <w:softHyphen/>
      </w:r>
      <w:r w:rsidRPr="0018779E">
        <w:rPr>
          <w:rFonts w:ascii="GHEA Grapalat" w:hAnsi="GHEA Grapalat" w:cs="Sylfaen"/>
          <w:szCs w:val="24"/>
          <w:lang w:val="hy-AM"/>
        </w:rPr>
        <w:t>լու</w:t>
      </w:r>
      <w:r w:rsidRPr="00F566BF">
        <w:rPr>
          <w:rFonts w:ascii="GHEA Grapalat" w:hAnsi="GHEA Grapalat" w:cs="Sylfaen"/>
          <w:szCs w:val="24"/>
        </w:rPr>
        <w:softHyphen/>
      </w:r>
      <w:r w:rsidRPr="0018779E">
        <w:rPr>
          <w:rFonts w:ascii="GHEA Grapalat" w:hAnsi="GHEA Grapalat" w:cs="Sylfaen"/>
          <w:szCs w:val="24"/>
          <w:lang w:val="hy-AM"/>
        </w:rPr>
        <w:t>ց</w:t>
      </w:r>
      <w:r w:rsidRPr="00F566BF">
        <w:rPr>
          <w:rFonts w:ascii="GHEA Grapalat" w:hAnsi="GHEA Grapalat" w:cs="Sylfaen"/>
          <w:szCs w:val="24"/>
        </w:rPr>
        <w:t xml:space="preserve"> </w:t>
      </w:r>
      <w:r w:rsidRPr="0018779E">
        <w:rPr>
          <w:rFonts w:ascii="GHEA Grapalat" w:hAnsi="GHEA Grapalat" w:cs="Sylfaen"/>
          <w:szCs w:val="24"/>
          <w:lang w:val="hy-AM"/>
        </w:rPr>
        <w:t>հետո</w:t>
      </w:r>
      <w:r w:rsidRPr="00F566BF">
        <w:rPr>
          <w:rFonts w:ascii="GHEA Grapalat" w:hAnsi="GHEA Grapalat" w:cs="Sylfaen"/>
          <w:szCs w:val="24"/>
        </w:rPr>
        <w:t xml:space="preserve"> </w:t>
      </w:r>
      <w:r w:rsidRPr="0018779E">
        <w:rPr>
          <w:rFonts w:ascii="GHEA Grapalat" w:hAnsi="GHEA Grapalat" w:cs="Sylfaen"/>
          <w:szCs w:val="24"/>
          <w:lang w:val="hy-AM"/>
        </w:rPr>
        <w:t>անձը</w:t>
      </w:r>
      <w:r w:rsidRPr="00F566BF">
        <w:rPr>
          <w:rFonts w:ascii="GHEA Grapalat" w:hAnsi="GHEA Grapalat" w:cs="Sylfaen"/>
          <w:szCs w:val="24"/>
        </w:rPr>
        <w:t xml:space="preserve"> </w:t>
      </w:r>
      <w:r w:rsidRPr="0018779E">
        <w:rPr>
          <w:rFonts w:ascii="GHEA Grapalat" w:hAnsi="GHEA Grapalat" w:cs="Sylfaen"/>
          <w:szCs w:val="24"/>
          <w:lang w:val="hy-AM"/>
        </w:rPr>
        <w:t>համարվում</w:t>
      </w:r>
      <w:r w:rsidRPr="00F566BF">
        <w:rPr>
          <w:rFonts w:ascii="GHEA Grapalat" w:hAnsi="GHEA Grapalat" w:cs="Sylfaen"/>
          <w:szCs w:val="24"/>
        </w:rPr>
        <w:t xml:space="preserve"> </w:t>
      </w:r>
      <w:r w:rsidRPr="0018779E">
        <w:rPr>
          <w:rFonts w:ascii="GHEA Grapalat" w:hAnsi="GHEA Grapalat" w:cs="Sylfaen"/>
          <w:szCs w:val="24"/>
          <w:lang w:val="hy-AM"/>
        </w:rPr>
        <w:t>է</w:t>
      </w:r>
      <w:r w:rsidRPr="00F566BF">
        <w:rPr>
          <w:rFonts w:ascii="GHEA Grapalat" w:hAnsi="GHEA Grapalat" w:cs="Sylfaen"/>
          <w:szCs w:val="24"/>
        </w:rPr>
        <w:t xml:space="preserve"> </w:t>
      </w:r>
      <w:r w:rsidRPr="0018779E">
        <w:rPr>
          <w:rFonts w:ascii="GHEA Grapalat" w:hAnsi="GHEA Grapalat" w:cs="Sylfaen"/>
          <w:szCs w:val="24"/>
          <w:lang w:val="hy-AM"/>
        </w:rPr>
        <w:t>համակարգում</w:t>
      </w:r>
      <w:r w:rsidRPr="00F566BF">
        <w:rPr>
          <w:rFonts w:ascii="GHEA Grapalat" w:hAnsi="GHEA Grapalat" w:cs="Sylfaen"/>
          <w:szCs w:val="24"/>
        </w:rPr>
        <w:t xml:space="preserve"> </w:t>
      </w:r>
      <w:r w:rsidRPr="0018779E">
        <w:rPr>
          <w:rFonts w:ascii="GHEA Grapalat" w:hAnsi="GHEA Grapalat" w:cs="Sylfaen"/>
          <w:szCs w:val="24"/>
          <w:lang w:val="hy-AM"/>
        </w:rPr>
        <w:t>գրանցված</w:t>
      </w:r>
      <w:r w:rsidRPr="00F566BF">
        <w:rPr>
          <w:rFonts w:ascii="GHEA Grapalat" w:hAnsi="GHEA Grapalat" w:cs="Sylfaen"/>
          <w:szCs w:val="24"/>
        </w:rPr>
        <w:t xml:space="preserve"> </w:t>
      </w:r>
      <w:r w:rsidRPr="0018779E">
        <w:rPr>
          <w:rFonts w:ascii="GHEA Grapalat" w:hAnsi="GHEA Grapalat" w:cs="Sylfaen"/>
          <w:szCs w:val="24"/>
          <w:lang w:val="hy-AM"/>
        </w:rPr>
        <w:t>մասնակից</w:t>
      </w:r>
      <w:r w:rsidRPr="00F566BF">
        <w:rPr>
          <w:rFonts w:ascii="GHEA Grapalat" w:hAnsi="GHEA Grapalat" w:cs="Sylfaen"/>
          <w:szCs w:val="24"/>
        </w:rPr>
        <w:t xml:space="preserve">, </w:t>
      </w:r>
      <w:r w:rsidRPr="0018779E">
        <w:rPr>
          <w:rFonts w:ascii="GHEA Grapalat" w:hAnsi="GHEA Grapalat" w:cs="Sylfaen"/>
          <w:szCs w:val="24"/>
          <w:lang w:val="hy-AM"/>
        </w:rPr>
        <w:t>ինչի</w:t>
      </w:r>
      <w:r w:rsidRPr="00F566BF">
        <w:rPr>
          <w:rFonts w:ascii="GHEA Grapalat" w:hAnsi="GHEA Grapalat" w:cs="Sylfaen"/>
          <w:szCs w:val="24"/>
        </w:rPr>
        <w:t xml:space="preserve"> </w:t>
      </w:r>
      <w:r w:rsidRPr="0018779E">
        <w:rPr>
          <w:rFonts w:ascii="GHEA Grapalat" w:hAnsi="GHEA Grapalat" w:cs="Sylfaen"/>
          <w:szCs w:val="24"/>
          <w:lang w:val="hy-AM"/>
        </w:rPr>
        <w:t>մասին</w:t>
      </w:r>
      <w:r w:rsidRPr="00F566BF">
        <w:rPr>
          <w:rFonts w:ascii="GHEA Grapalat" w:hAnsi="GHEA Grapalat" w:cs="Sylfaen"/>
          <w:szCs w:val="24"/>
        </w:rPr>
        <w:t xml:space="preserve"> </w:t>
      </w:r>
      <w:r w:rsidRPr="0018779E">
        <w:rPr>
          <w:rFonts w:ascii="GHEA Grapalat" w:hAnsi="GHEA Grapalat" w:cs="Sylfaen"/>
          <w:szCs w:val="24"/>
          <w:lang w:val="hy-AM"/>
        </w:rPr>
        <w:t>ավտոմատ</w:t>
      </w:r>
      <w:r w:rsidRPr="00F566BF">
        <w:rPr>
          <w:rFonts w:ascii="GHEA Grapalat" w:hAnsi="GHEA Grapalat" w:cs="Sylfaen"/>
          <w:szCs w:val="24"/>
        </w:rPr>
        <w:t xml:space="preserve"> </w:t>
      </w:r>
      <w:r w:rsidRPr="0018779E">
        <w:rPr>
          <w:rFonts w:ascii="GHEA Grapalat" w:hAnsi="GHEA Grapalat" w:cs="Sylfaen"/>
          <w:szCs w:val="24"/>
          <w:lang w:val="hy-AM"/>
        </w:rPr>
        <w:t>եղանակով</w:t>
      </w:r>
      <w:r w:rsidRPr="00F566BF">
        <w:rPr>
          <w:rFonts w:ascii="GHEA Grapalat" w:hAnsi="GHEA Grapalat" w:cs="Sylfaen"/>
          <w:szCs w:val="24"/>
        </w:rPr>
        <w:t xml:space="preserve"> </w:t>
      </w:r>
      <w:r w:rsidRPr="0018779E">
        <w:rPr>
          <w:rFonts w:ascii="GHEA Grapalat" w:hAnsi="GHEA Grapalat" w:cs="Sylfaen"/>
          <w:szCs w:val="24"/>
          <w:lang w:val="hy-AM"/>
        </w:rPr>
        <w:t>ստանում</w:t>
      </w:r>
      <w:r w:rsidRPr="00F566BF">
        <w:rPr>
          <w:rFonts w:ascii="GHEA Grapalat" w:hAnsi="GHEA Grapalat" w:cs="Sylfaen"/>
          <w:szCs w:val="24"/>
        </w:rPr>
        <w:t xml:space="preserve"> </w:t>
      </w:r>
      <w:r w:rsidRPr="0018779E">
        <w:rPr>
          <w:rFonts w:ascii="GHEA Grapalat" w:hAnsi="GHEA Grapalat" w:cs="Sylfaen"/>
          <w:szCs w:val="24"/>
          <w:lang w:val="hy-AM"/>
        </w:rPr>
        <w:t>է</w:t>
      </w:r>
      <w:r w:rsidRPr="00F566BF">
        <w:rPr>
          <w:rFonts w:ascii="GHEA Grapalat" w:hAnsi="GHEA Grapalat" w:cs="Sylfaen"/>
          <w:szCs w:val="24"/>
        </w:rPr>
        <w:t xml:space="preserve"> </w:t>
      </w:r>
      <w:r w:rsidRPr="0018779E">
        <w:rPr>
          <w:rFonts w:ascii="GHEA Grapalat" w:hAnsi="GHEA Grapalat" w:cs="Sylfaen"/>
          <w:szCs w:val="24"/>
          <w:lang w:val="hy-AM"/>
        </w:rPr>
        <w:t>ծանուցում</w:t>
      </w:r>
      <w:r w:rsidRPr="00F566BF">
        <w:rPr>
          <w:rFonts w:ascii="GHEA Grapalat" w:hAnsi="GHEA Grapalat" w:cs="Sylfaen"/>
          <w:szCs w:val="24"/>
        </w:rPr>
        <w:t xml:space="preserve">: </w:t>
      </w:r>
      <w:r w:rsidRPr="0018779E">
        <w:rPr>
          <w:rFonts w:ascii="GHEA Grapalat" w:hAnsi="GHEA Grapalat" w:cs="Sylfaen"/>
          <w:szCs w:val="24"/>
          <w:lang w:val="hy-AM"/>
        </w:rPr>
        <w:t>Մասնակցի</w:t>
      </w:r>
      <w:r w:rsidRPr="00F566BF">
        <w:rPr>
          <w:rFonts w:ascii="GHEA Grapalat" w:hAnsi="GHEA Grapalat" w:cs="Sylfaen"/>
          <w:szCs w:val="24"/>
        </w:rPr>
        <w:t xml:space="preserve"> </w:t>
      </w:r>
      <w:r w:rsidRPr="0018779E">
        <w:rPr>
          <w:rFonts w:ascii="GHEA Grapalat" w:hAnsi="GHEA Grapalat" w:cs="Sylfaen"/>
          <w:szCs w:val="24"/>
          <w:lang w:val="hy-AM"/>
        </w:rPr>
        <w:t>գրանցումն</w:t>
      </w:r>
      <w:r w:rsidRPr="00F566BF">
        <w:rPr>
          <w:rFonts w:ascii="GHEA Grapalat" w:hAnsi="GHEA Grapalat" w:cs="Sylfaen"/>
          <w:szCs w:val="24"/>
        </w:rPr>
        <w:t xml:space="preserve"> </w:t>
      </w:r>
      <w:r w:rsidRPr="0018779E">
        <w:rPr>
          <w:rFonts w:ascii="GHEA Grapalat" w:hAnsi="GHEA Grapalat" w:cs="Sylfaen"/>
          <w:szCs w:val="24"/>
          <w:lang w:val="hy-AM"/>
        </w:rPr>
        <w:t>ավտոմատ</w:t>
      </w:r>
      <w:r w:rsidRPr="00F566BF">
        <w:rPr>
          <w:rFonts w:ascii="GHEA Grapalat" w:hAnsi="GHEA Grapalat" w:cs="Sylfaen"/>
          <w:szCs w:val="24"/>
        </w:rPr>
        <w:t xml:space="preserve"> </w:t>
      </w:r>
      <w:r w:rsidRPr="0018779E">
        <w:rPr>
          <w:rFonts w:ascii="GHEA Grapalat" w:hAnsi="GHEA Grapalat" w:cs="Sylfaen"/>
          <w:szCs w:val="24"/>
          <w:lang w:val="hy-AM"/>
        </w:rPr>
        <w:t>եղանակով</w:t>
      </w:r>
      <w:r w:rsidRPr="00F566BF">
        <w:rPr>
          <w:rFonts w:ascii="GHEA Grapalat" w:hAnsi="GHEA Grapalat" w:cs="Sylfaen"/>
          <w:szCs w:val="24"/>
        </w:rPr>
        <w:t xml:space="preserve"> </w:t>
      </w:r>
      <w:r w:rsidRPr="0018779E">
        <w:rPr>
          <w:rFonts w:ascii="GHEA Grapalat" w:hAnsi="GHEA Grapalat" w:cs="Sylfaen"/>
          <w:szCs w:val="24"/>
          <w:lang w:val="hy-AM"/>
        </w:rPr>
        <w:t>համարվում</w:t>
      </w:r>
      <w:r w:rsidRPr="00F566BF">
        <w:rPr>
          <w:rFonts w:ascii="GHEA Grapalat" w:hAnsi="GHEA Grapalat" w:cs="Sylfaen"/>
          <w:szCs w:val="24"/>
        </w:rPr>
        <w:t xml:space="preserve"> </w:t>
      </w:r>
      <w:r w:rsidRPr="0018779E">
        <w:rPr>
          <w:rFonts w:ascii="GHEA Grapalat" w:hAnsi="GHEA Grapalat" w:cs="Sylfaen"/>
          <w:szCs w:val="24"/>
          <w:lang w:val="hy-AM"/>
        </w:rPr>
        <w:t>է</w:t>
      </w:r>
      <w:r w:rsidRPr="00F566BF">
        <w:rPr>
          <w:rFonts w:ascii="GHEA Grapalat" w:hAnsi="GHEA Grapalat" w:cs="Sylfaen"/>
          <w:szCs w:val="24"/>
        </w:rPr>
        <w:t xml:space="preserve"> </w:t>
      </w:r>
      <w:r w:rsidRPr="0018779E">
        <w:rPr>
          <w:rFonts w:ascii="GHEA Grapalat" w:hAnsi="GHEA Grapalat" w:cs="Sylfaen"/>
          <w:szCs w:val="24"/>
          <w:lang w:val="hy-AM"/>
        </w:rPr>
        <w:t>չեղյալ</w:t>
      </w:r>
      <w:r w:rsidRPr="00F566BF">
        <w:rPr>
          <w:rFonts w:ascii="GHEA Grapalat" w:hAnsi="GHEA Grapalat" w:cs="Sylfaen"/>
          <w:szCs w:val="24"/>
        </w:rPr>
        <w:t xml:space="preserve">, </w:t>
      </w:r>
      <w:r w:rsidRPr="0018779E">
        <w:rPr>
          <w:rFonts w:ascii="GHEA Grapalat" w:hAnsi="GHEA Grapalat" w:cs="Sylfaen"/>
          <w:szCs w:val="24"/>
          <w:lang w:val="hy-AM"/>
        </w:rPr>
        <w:t>եթե</w:t>
      </w:r>
      <w:r w:rsidRPr="00F566BF">
        <w:rPr>
          <w:rFonts w:ascii="GHEA Grapalat" w:hAnsi="GHEA Grapalat" w:cs="Sylfaen"/>
          <w:szCs w:val="24"/>
        </w:rPr>
        <w:t xml:space="preserve"> </w:t>
      </w:r>
      <w:r w:rsidR="00844434" w:rsidRPr="0018779E">
        <w:rPr>
          <w:rFonts w:ascii="GHEA Grapalat" w:hAnsi="GHEA Grapalat" w:cs="Sylfaen"/>
          <w:szCs w:val="24"/>
          <w:lang w:val="hy-AM"/>
        </w:rPr>
        <w:t>հ</w:t>
      </w:r>
      <w:r w:rsidRPr="0018779E">
        <w:rPr>
          <w:rFonts w:ascii="GHEA Grapalat" w:hAnsi="GHEA Grapalat" w:cs="Sylfaen"/>
          <w:szCs w:val="24"/>
          <w:lang w:val="hy-AM"/>
        </w:rPr>
        <w:t>ամակարգում</w:t>
      </w:r>
      <w:r w:rsidRPr="00F566BF">
        <w:rPr>
          <w:rFonts w:ascii="GHEA Grapalat" w:hAnsi="GHEA Grapalat" w:cs="Sylfaen"/>
          <w:szCs w:val="24"/>
        </w:rPr>
        <w:t xml:space="preserve"> </w:t>
      </w:r>
      <w:r w:rsidRPr="0018779E">
        <w:rPr>
          <w:rFonts w:ascii="GHEA Grapalat" w:hAnsi="GHEA Grapalat" w:cs="Sylfaen"/>
          <w:szCs w:val="24"/>
          <w:lang w:val="hy-AM"/>
        </w:rPr>
        <w:t>գրանցվելու</w:t>
      </w:r>
      <w:r w:rsidRPr="00F566BF">
        <w:rPr>
          <w:rFonts w:ascii="GHEA Grapalat" w:hAnsi="GHEA Grapalat" w:cs="Sylfaen"/>
          <w:szCs w:val="24"/>
        </w:rPr>
        <w:t xml:space="preserve"> </w:t>
      </w:r>
      <w:r w:rsidRPr="0018779E">
        <w:rPr>
          <w:rFonts w:ascii="GHEA Grapalat" w:hAnsi="GHEA Grapalat" w:cs="Sylfaen"/>
          <w:szCs w:val="24"/>
          <w:lang w:val="hy-AM"/>
        </w:rPr>
        <w:t>օրվանից</w:t>
      </w:r>
      <w:r w:rsidRPr="00F566BF">
        <w:rPr>
          <w:rFonts w:ascii="GHEA Grapalat" w:hAnsi="GHEA Grapalat" w:cs="Sylfaen"/>
          <w:szCs w:val="24"/>
        </w:rPr>
        <w:t xml:space="preserve"> </w:t>
      </w:r>
      <w:r w:rsidRPr="0018779E">
        <w:rPr>
          <w:rFonts w:ascii="GHEA Grapalat" w:hAnsi="GHEA Grapalat" w:cs="Sylfaen"/>
          <w:szCs w:val="24"/>
          <w:lang w:val="hy-AM"/>
        </w:rPr>
        <w:t>հաշված</w:t>
      </w:r>
      <w:r w:rsidRPr="00F566BF">
        <w:rPr>
          <w:rFonts w:ascii="GHEA Grapalat" w:hAnsi="GHEA Grapalat" w:cs="Sylfaen"/>
          <w:szCs w:val="24"/>
        </w:rPr>
        <w:t xml:space="preserve"> 30 </w:t>
      </w:r>
      <w:r w:rsidRPr="0018779E">
        <w:rPr>
          <w:rFonts w:ascii="GHEA Grapalat" w:hAnsi="GHEA Grapalat" w:cs="Sylfaen"/>
          <w:szCs w:val="24"/>
          <w:lang w:val="hy-AM"/>
        </w:rPr>
        <w:t>օրացուցային</w:t>
      </w:r>
      <w:r w:rsidRPr="00F566BF">
        <w:rPr>
          <w:rFonts w:ascii="GHEA Grapalat" w:hAnsi="GHEA Grapalat" w:cs="Sylfaen"/>
          <w:szCs w:val="24"/>
        </w:rPr>
        <w:t xml:space="preserve"> </w:t>
      </w:r>
      <w:r w:rsidRPr="0018779E">
        <w:rPr>
          <w:rFonts w:ascii="GHEA Grapalat" w:hAnsi="GHEA Grapalat" w:cs="Sylfaen"/>
          <w:szCs w:val="24"/>
          <w:lang w:val="hy-AM"/>
        </w:rPr>
        <w:t>օրվա</w:t>
      </w:r>
      <w:r w:rsidRPr="00F566BF">
        <w:rPr>
          <w:rFonts w:ascii="GHEA Grapalat" w:hAnsi="GHEA Grapalat" w:cs="Sylfaen"/>
          <w:szCs w:val="24"/>
        </w:rPr>
        <w:t xml:space="preserve"> </w:t>
      </w:r>
      <w:r w:rsidRPr="0018779E">
        <w:rPr>
          <w:rFonts w:ascii="GHEA Grapalat" w:hAnsi="GHEA Grapalat" w:cs="Sylfaen"/>
          <w:szCs w:val="24"/>
          <w:lang w:val="hy-AM"/>
        </w:rPr>
        <w:t>ընթացքում</w:t>
      </w:r>
      <w:r w:rsidRPr="00F566BF">
        <w:rPr>
          <w:rFonts w:ascii="GHEA Grapalat" w:hAnsi="GHEA Grapalat" w:cs="Sylfaen"/>
          <w:szCs w:val="24"/>
        </w:rPr>
        <w:t xml:space="preserve"> </w:t>
      </w:r>
      <w:r w:rsidRPr="0018779E">
        <w:rPr>
          <w:rFonts w:ascii="GHEA Grapalat" w:hAnsi="GHEA Grapalat" w:cs="Sylfaen"/>
          <w:szCs w:val="24"/>
          <w:lang w:val="hy-AM"/>
        </w:rPr>
        <w:t>վերջինս</w:t>
      </w:r>
      <w:r w:rsidRPr="00F566BF">
        <w:rPr>
          <w:rFonts w:ascii="GHEA Grapalat" w:hAnsi="GHEA Grapalat" w:cs="Sylfaen"/>
          <w:szCs w:val="24"/>
        </w:rPr>
        <w:t xml:space="preserve"> </w:t>
      </w:r>
      <w:r w:rsidRPr="0018779E">
        <w:rPr>
          <w:rFonts w:ascii="GHEA Grapalat" w:hAnsi="GHEA Grapalat" w:cs="Sylfaen"/>
          <w:szCs w:val="24"/>
          <w:lang w:val="hy-AM"/>
        </w:rPr>
        <w:t>մուտք</w:t>
      </w:r>
      <w:r w:rsidRPr="00F566BF">
        <w:rPr>
          <w:rFonts w:ascii="GHEA Grapalat" w:hAnsi="GHEA Grapalat" w:cs="Sylfaen"/>
          <w:szCs w:val="24"/>
        </w:rPr>
        <w:t xml:space="preserve"> </w:t>
      </w:r>
      <w:r w:rsidRPr="0018779E">
        <w:rPr>
          <w:rFonts w:ascii="GHEA Grapalat" w:hAnsi="GHEA Grapalat" w:cs="Sylfaen"/>
          <w:szCs w:val="24"/>
          <w:lang w:val="hy-AM"/>
        </w:rPr>
        <w:t>չի</w:t>
      </w:r>
      <w:r w:rsidRPr="00F566BF">
        <w:rPr>
          <w:rFonts w:ascii="GHEA Grapalat" w:hAnsi="GHEA Grapalat" w:cs="Sylfaen"/>
          <w:szCs w:val="24"/>
        </w:rPr>
        <w:t xml:space="preserve"> </w:t>
      </w:r>
      <w:r w:rsidRPr="0018779E">
        <w:rPr>
          <w:rFonts w:ascii="GHEA Grapalat" w:hAnsi="GHEA Grapalat" w:cs="Sylfaen"/>
          <w:szCs w:val="24"/>
          <w:lang w:val="hy-AM"/>
        </w:rPr>
        <w:t>գործում</w:t>
      </w:r>
      <w:r w:rsidRPr="00F566BF">
        <w:rPr>
          <w:rFonts w:ascii="GHEA Grapalat" w:hAnsi="GHEA Grapalat" w:cs="Sylfaen"/>
          <w:szCs w:val="24"/>
        </w:rPr>
        <w:t xml:space="preserve"> </w:t>
      </w:r>
      <w:r w:rsidR="00C4795F" w:rsidRPr="0018779E">
        <w:rPr>
          <w:rFonts w:ascii="GHEA Grapalat" w:hAnsi="GHEA Grapalat" w:cs="Sylfaen"/>
          <w:szCs w:val="24"/>
          <w:lang w:val="hy-AM"/>
        </w:rPr>
        <w:t>հ</w:t>
      </w:r>
      <w:r w:rsidRPr="0018779E">
        <w:rPr>
          <w:rFonts w:ascii="GHEA Grapalat" w:hAnsi="GHEA Grapalat" w:cs="Sylfaen"/>
          <w:szCs w:val="24"/>
          <w:lang w:val="hy-AM"/>
        </w:rPr>
        <w:t>ամակարգ</w:t>
      </w:r>
      <w:r w:rsidRPr="00F566BF">
        <w:rPr>
          <w:rFonts w:ascii="GHEA Grapalat" w:hAnsi="GHEA Grapalat" w:cs="Sylfaen"/>
          <w:szCs w:val="24"/>
        </w:rPr>
        <w:t xml:space="preserve"> </w:t>
      </w:r>
      <w:r w:rsidRPr="0018779E">
        <w:rPr>
          <w:rFonts w:ascii="GHEA Grapalat" w:hAnsi="GHEA Grapalat" w:cs="Sylfaen"/>
          <w:szCs w:val="24"/>
          <w:lang w:val="hy-AM"/>
        </w:rPr>
        <w:t>կամ</w:t>
      </w:r>
      <w:r w:rsidRPr="00F566BF">
        <w:rPr>
          <w:rFonts w:ascii="GHEA Grapalat" w:hAnsi="GHEA Grapalat" w:cs="Sylfaen"/>
          <w:szCs w:val="24"/>
        </w:rPr>
        <w:t xml:space="preserve"> </w:t>
      </w:r>
      <w:r w:rsidRPr="0018779E">
        <w:rPr>
          <w:rFonts w:ascii="GHEA Grapalat" w:hAnsi="GHEA Grapalat" w:cs="Sylfaen"/>
          <w:szCs w:val="24"/>
          <w:lang w:val="hy-AM"/>
        </w:rPr>
        <w:t>մուտք</w:t>
      </w:r>
      <w:r w:rsidRPr="00F566BF">
        <w:rPr>
          <w:rFonts w:ascii="GHEA Grapalat" w:hAnsi="GHEA Grapalat" w:cs="Sylfaen"/>
          <w:szCs w:val="24"/>
        </w:rPr>
        <w:t xml:space="preserve"> </w:t>
      </w:r>
      <w:r w:rsidRPr="0018779E">
        <w:rPr>
          <w:rFonts w:ascii="GHEA Grapalat" w:hAnsi="GHEA Grapalat" w:cs="Sylfaen"/>
          <w:szCs w:val="24"/>
          <w:lang w:val="hy-AM"/>
        </w:rPr>
        <w:t>է</w:t>
      </w:r>
      <w:r w:rsidRPr="00F566BF">
        <w:rPr>
          <w:rFonts w:ascii="GHEA Grapalat" w:hAnsi="GHEA Grapalat" w:cs="Sylfaen"/>
          <w:szCs w:val="24"/>
        </w:rPr>
        <w:t xml:space="preserve"> </w:t>
      </w:r>
      <w:r w:rsidRPr="0018779E">
        <w:rPr>
          <w:rFonts w:ascii="GHEA Grapalat" w:hAnsi="GHEA Grapalat" w:cs="Sylfaen"/>
          <w:szCs w:val="24"/>
          <w:lang w:val="hy-AM"/>
        </w:rPr>
        <w:t>գործում</w:t>
      </w:r>
      <w:r w:rsidRPr="00F566BF">
        <w:rPr>
          <w:rFonts w:ascii="GHEA Grapalat" w:hAnsi="GHEA Grapalat" w:cs="Sylfaen"/>
          <w:szCs w:val="24"/>
        </w:rPr>
        <w:t xml:space="preserve">, </w:t>
      </w:r>
      <w:r w:rsidRPr="0018779E">
        <w:rPr>
          <w:rFonts w:ascii="GHEA Grapalat" w:hAnsi="GHEA Grapalat" w:cs="Sylfaen"/>
          <w:szCs w:val="24"/>
          <w:lang w:val="hy-AM"/>
        </w:rPr>
        <w:t>սակայն</w:t>
      </w:r>
      <w:r w:rsidRPr="00F566BF">
        <w:rPr>
          <w:rFonts w:ascii="GHEA Grapalat" w:hAnsi="GHEA Grapalat" w:cs="Sylfaen"/>
          <w:szCs w:val="24"/>
        </w:rPr>
        <w:t xml:space="preserve"> </w:t>
      </w:r>
      <w:r w:rsidR="00EF6526" w:rsidRPr="0018779E">
        <w:rPr>
          <w:rFonts w:ascii="GHEA Grapalat" w:hAnsi="GHEA Grapalat" w:cs="Sylfaen"/>
          <w:szCs w:val="24"/>
          <w:lang w:val="hy-AM"/>
        </w:rPr>
        <w:t>հ</w:t>
      </w:r>
      <w:r w:rsidRPr="0018779E">
        <w:rPr>
          <w:rFonts w:ascii="GHEA Grapalat" w:hAnsi="GHEA Grapalat" w:cs="Sylfaen"/>
          <w:szCs w:val="24"/>
          <w:lang w:val="hy-AM"/>
        </w:rPr>
        <w:t>ամակարգ</w:t>
      </w:r>
      <w:r w:rsidRPr="00F566BF">
        <w:rPr>
          <w:rFonts w:ascii="GHEA Grapalat" w:hAnsi="GHEA Grapalat" w:cs="Sylfaen"/>
          <w:szCs w:val="24"/>
        </w:rPr>
        <w:t xml:space="preserve"> </w:t>
      </w:r>
      <w:r w:rsidRPr="0018779E">
        <w:rPr>
          <w:rFonts w:ascii="GHEA Grapalat" w:hAnsi="GHEA Grapalat" w:cs="Sylfaen"/>
          <w:szCs w:val="24"/>
          <w:lang w:val="hy-AM"/>
        </w:rPr>
        <w:t>չի</w:t>
      </w:r>
      <w:r w:rsidRPr="00F566BF">
        <w:rPr>
          <w:rFonts w:ascii="GHEA Grapalat" w:hAnsi="GHEA Grapalat" w:cs="Sylfaen"/>
          <w:szCs w:val="24"/>
        </w:rPr>
        <w:t xml:space="preserve"> </w:t>
      </w:r>
      <w:r w:rsidRPr="0018779E">
        <w:rPr>
          <w:rFonts w:ascii="GHEA Grapalat" w:hAnsi="GHEA Grapalat" w:cs="Sylfaen"/>
          <w:szCs w:val="24"/>
          <w:lang w:val="hy-AM"/>
        </w:rPr>
        <w:t>մուտքագրում</w:t>
      </w:r>
      <w:r w:rsidRPr="00F566BF">
        <w:rPr>
          <w:rFonts w:ascii="GHEA Grapalat" w:hAnsi="GHEA Grapalat" w:cs="Sylfaen"/>
          <w:szCs w:val="24"/>
        </w:rPr>
        <w:t xml:space="preserve"> </w:t>
      </w:r>
      <w:r w:rsidRPr="0018779E">
        <w:rPr>
          <w:rFonts w:ascii="GHEA Grapalat" w:hAnsi="GHEA Grapalat" w:cs="Sylfaen"/>
          <w:szCs w:val="24"/>
          <w:lang w:val="hy-AM"/>
        </w:rPr>
        <w:t>տեղեկատվությունը</w:t>
      </w:r>
      <w:r w:rsidRPr="00F566BF">
        <w:rPr>
          <w:rFonts w:ascii="GHEA Grapalat" w:hAnsi="GHEA Grapalat" w:cs="Sylfaen"/>
          <w:szCs w:val="24"/>
        </w:rPr>
        <w:t xml:space="preserve">: </w:t>
      </w:r>
      <w:r w:rsidRPr="0018779E">
        <w:rPr>
          <w:rFonts w:ascii="GHEA Grapalat" w:hAnsi="GHEA Grapalat" w:cs="Sylfaen"/>
          <w:szCs w:val="24"/>
          <w:lang w:val="hy-AM"/>
        </w:rPr>
        <w:t>Այս</w:t>
      </w:r>
      <w:r w:rsidRPr="00F566BF">
        <w:rPr>
          <w:rFonts w:ascii="GHEA Grapalat" w:hAnsi="GHEA Grapalat" w:cs="Sylfaen"/>
          <w:szCs w:val="24"/>
        </w:rPr>
        <w:t xml:space="preserve"> </w:t>
      </w:r>
      <w:r w:rsidRPr="0018779E">
        <w:rPr>
          <w:rFonts w:ascii="GHEA Grapalat" w:hAnsi="GHEA Grapalat" w:cs="Sylfaen"/>
          <w:szCs w:val="24"/>
          <w:lang w:val="hy-AM"/>
        </w:rPr>
        <w:t>պարագայում</w:t>
      </w:r>
      <w:r w:rsidRPr="00F566BF">
        <w:rPr>
          <w:rFonts w:ascii="GHEA Grapalat" w:hAnsi="GHEA Grapalat" w:cs="Sylfaen"/>
          <w:szCs w:val="24"/>
        </w:rPr>
        <w:t xml:space="preserve"> </w:t>
      </w:r>
      <w:r w:rsidRPr="0018779E">
        <w:rPr>
          <w:rFonts w:ascii="GHEA Grapalat" w:hAnsi="GHEA Grapalat" w:cs="Sylfaen"/>
          <w:szCs w:val="24"/>
          <w:lang w:val="hy-AM"/>
        </w:rPr>
        <w:t>իրականացվում</w:t>
      </w:r>
      <w:r w:rsidRPr="00F566BF">
        <w:rPr>
          <w:rFonts w:ascii="GHEA Grapalat" w:hAnsi="GHEA Grapalat" w:cs="Sylfaen"/>
          <w:szCs w:val="24"/>
        </w:rPr>
        <w:t xml:space="preserve"> </w:t>
      </w:r>
      <w:r w:rsidRPr="0018779E">
        <w:rPr>
          <w:rFonts w:ascii="GHEA Grapalat" w:hAnsi="GHEA Grapalat" w:cs="Sylfaen"/>
          <w:szCs w:val="24"/>
          <w:lang w:val="hy-AM"/>
        </w:rPr>
        <w:t>է</w:t>
      </w:r>
      <w:r w:rsidRPr="00F566BF">
        <w:rPr>
          <w:rFonts w:ascii="GHEA Grapalat" w:hAnsi="GHEA Grapalat" w:cs="Sylfaen"/>
          <w:szCs w:val="24"/>
        </w:rPr>
        <w:t xml:space="preserve"> </w:t>
      </w:r>
      <w:r w:rsidRPr="0018779E">
        <w:rPr>
          <w:rFonts w:ascii="GHEA Grapalat" w:hAnsi="GHEA Grapalat" w:cs="Sylfaen"/>
          <w:szCs w:val="24"/>
          <w:lang w:val="hy-AM"/>
        </w:rPr>
        <w:t>գրանցման</w:t>
      </w:r>
      <w:r w:rsidRPr="00F566BF">
        <w:rPr>
          <w:rFonts w:ascii="GHEA Grapalat" w:hAnsi="GHEA Grapalat" w:cs="Sylfaen"/>
          <w:szCs w:val="24"/>
        </w:rPr>
        <w:t xml:space="preserve"> </w:t>
      </w:r>
      <w:r w:rsidRPr="0018779E">
        <w:rPr>
          <w:rFonts w:ascii="GHEA Grapalat" w:hAnsi="GHEA Grapalat" w:cs="Sylfaen"/>
          <w:szCs w:val="24"/>
          <w:lang w:val="hy-AM"/>
        </w:rPr>
        <w:t>նոր</w:t>
      </w:r>
      <w:r w:rsidRPr="00F566BF">
        <w:rPr>
          <w:rFonts w:ascii="GHEA Grapalat" w:hAnsi="GHEA Grapalat" w:cs="Sylfaen"/>
          <w:szCs w:val="24"/>
        </w:rPr>
        <w:t xml:space="preserve"> </w:t>
      </w:r>
      <w:r w:rsidRPr="0018779E">
        <w:rPr>
          <w:rFonts w:ascii="GHEA Grapalat" w:hAnsi="GHEA Grapalat" w:cs="Sylfaen"/>
          <w:szCs w:val="24"/>
          <w:lang w:val="hy-AM"/>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79A9D987" w:rsidR="003E1421" w:rsidRPr="00D16816" w:rsidRDefault="00A81DD5" w:rsidP="00EF3662">
      <w:pPr>
        <w:pStyle w:val="23"/>
        <w:spacing w:line="240" w:lineRule="auto"/>
        <w:ind w:firstLine="567"/>
        <w:rPr>
          <w:rFonts w:ascii="GHEA Grapalat" w:hAnsi="GHEA Grapalat"/>
          <w:i/>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hyperlink r:id="rId19" w:history="1">
        <w:r w:rsidR="00D16816" w:rsidRPr="00D16816">
          <w:rPr>
            <w:rStyle w:val="a9"/>
            <w:rFonts w:ascii="GHEA Grapalat" w:hAnsi="GHEA Grapalat"/>
            <w:i/>
          </w:rPr>
          <w:t>armine.galustyan@moh.am</w:t>
        </w:r>
      </w:hyperlink>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C3342D">
      <w:pPr>
        <w:numPr>
          <w:ilvl w:val="0"/>
          <w:numId w:val="1"/>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1AACA66E" w:rsidR="00096865" w:rsidRPr="00F566BF" w:rsidRDefault="00845AA5" w:rsidP="00EF3662">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r w:rsidR="00096865" w:rsidRPr="00F566BF">
        <w:rPr>
          <w:rFonts w:ascii="GHEA Grapalat" w:hAnsi="GHEA Grapalat" w:cs="Sylfaen"/>
          <w:i w:val="0"/>
        </w:rPr>
        <w:t>հանդիսանում</w:t>
      </w:r>
      <w:r w:rsidR="00096865" w:rsidRPr="00F566BF">
        <w:rPr>
          <w:rFonts w:ascii="GHEA Grapalat" w:hAnsi="GHEA Grapalat" w:cs="Sylfaen"/>
          <w:i w:val="0"/>
          <w:lang w:val="af-ZA"/>
        </w:rPr>
        <w:t xml:space="preserve">  </w:t>
      </w:r>
      <w:r w:rsidR="000402B8" w:rsidRPr="000402B8">
        <w:rPr>
          <w:rFonts w:ascii="GHEA Grapalat" w:hAnsi="GHEA Grapalat" w:cs="Sylfaen"/>
          <w:i w:val="0"/>
          <w:lang w:val="af-ZA"/>
        </w:rPr>
        <w:t>ՀՀ առողջապահության նախարարությ</w:t>
      </w:r>
      <w:r w:rsidR="000402B8">
        <w:rPr>
          <w:rFonts w:ascii="GHEA Grapalat" w:hAnsi="GHEA Grapalat" w:cs="Sylfaen"/>
          <w:i w:val="0"/>
          <w:lang w:val="ru-RU"/>
        </w:rPr>
        <w:t>ան</w:t>
      </w:r>
      <w:r w:rsidR="000402B8" w:rsidRPr="000402B8">
        <w:rPr>
          <w:rFonts w:ascii="GHEA Grapalat" w:hAnsi="GHEA Grapalat" w:cs="Sylfaen"/>
          <w:i w:val="0"/>
          <w:lang w:val="en-US"/>
        </w:rPr>
        <w:t xml:space="preserve"> </w:t>
      </w:r>
      <w:r w:rsidR="00096865" w:rsidRPr="00F566BF">
        <w:rPr>
          <w:rFonts w:ascii="GHEA Grapalat" w:hAnsi="GHEA Grapalat" w:cs="Sylfaen"/>
          <w:i w:val="0"/>
        </w:rPr>
        <w:t>կարիքների</w:t>
      </w:r>
      <w:r w:rsidR="00096865" w:rsidRPr="00F566BF">
        <w:rPr>
          <w:rFonts w:ascii="GHEA Grapalat" w:hAnsi="GHEA Grapalat" w:cs="Times Armenian"/>
          <w:i w:val="0"/>
          <w:lang w:val="af-ZA"/>
        </w:rPr>
        <w:t xml:space="preserve"> </w:t>
      </w:r>
      <w:r w:rsidR="00096865" w:rsidRPr="00F566BF">
        <w:rPr>
          <w:rFonts w:ascii="GHEA Grapalat" w:hAnsi="GHEA Grapalat" w:cs="Sylfaen"/>
          <w:i w:val="0"/>
        </w:rPr>
        <w:t>համար</w:t>
      </w:r>
      <w:r w:rsidR="00096865" w:rsidRPr="00F566BF">
        <w:rPr>
          <w:rFonts w:ascii="GHEA Grapalat" w:hAnsi="GHEA Grapalat" w:cs="Times Armenian"/>
          <w:i w:val="0"/>
          <w:lang w:val="af-ZA"/>
        </w:rPr>
        <w:t xml:space="preserve">` </w:t>
      </w:r>
      <w:r w:rsidR="004F6F70" w:rsidRPr="000402B8">
        <w:rPr>
          <w:rFonts w:ascii="GHEA Grapalat" w:hAnsi="GHEA Grapalat"/>
          <w:i w:val="0"/>
        </w:rPr>
        <w:t>Նախագծանախահաշվային փաստաթղթերի մշակման խորհրդատվական ծառայություններ</w:t>
      </w:r>
      <w:r w:rsidR="000402B8">
        <w:rPr>
          <w:rFonts w:ascii="GHEA Grapalat" w:hAnsi="GHEA Grapalat"/>
          <w:i w:val="0"/>
        </w:rPr>
        <w:t>ի</w:t>
      </w:r>
      <w:r w:rsidR="00096865" w:rsidRPr="000402B8">
        <w:rPr>
          <w:rFonts w:ascii="GHEA Grapalat" w:hAnsi="GHEA Grapalat"/>
          <w:i w:val="0"/>
        </w:rPr>
        <w:t xml:space="preserve"> </w:t>
      </w:r>
      <w:r w:rsidR="00096865" w:rsidRPr="00F566BF">
        <w:rPr>
          <w:rFonts w:ascii="GHEA Grapalat" w:hAnsi="GHEA Grapalat"/>
          <w:i w:val="0"/>
        </w:rPr>
        <w:t>ձեռքբերումը</w:t>
      </w:r>
      <w:r w:rsidR="00816505" w:rsidRPr="00F566BF">
        <w:rPr>
          <w:rFonts w:ascii="GHEA Grapalat" w:hAnsi="GHEA Grapalat"/>
          <w:i w:val="0"/>
        </w:rPr>
        <w:t xml:space="preserve"> (այսուհետ` նաև </w:t>
      </w:r>
      <w:r w:rsidR="00E260D5" w:rsidRPr="00F566BF">
        <w:rPr>
          <w:rFonts w:ascii="GHEA Grapalat" w:hAnsi="GHEA Grapalat"/>
          <w:i w:val="0"/>
        </w:rPr>
        <w:t>ծառայություն</w:t>
      </w:r>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որոնք</w:t>
      </w:r>
      <w:r w:rsidR="00096865" w:rsidRPr="00F566BF">
        <w:rPr>
          <w:rFonts w:ascii="GHEA Grapalat" w:hAnsi="GHEA Grapalat"/>
          <w:i w:val="0"/>
          <w:lang w:val="af-ZA"/>
        </w:rPr>
        <w:t xml:space="preserve"> </w:t>
      </w:r>
      <w:r w:rsidR="00096865" w:rsidRPr="00F566BF">
        <w:rPr>
          <w:rFonts w:ascii="GHEA Grapalat" w:hAnsi="GHEA Grapalat"/>
          <w:i w:val="0"/>
        </w:rPr>
        <w:t>խմբավորված</w:t>
      </w:r>
      <w:r w:rsidR="00096865" w:rsidRPr="00F566BF">
        <w:rPr>
          <w:rFonts w:ascii="GHEA Grapalat" w:hAnsi="GHEA Grapalat"/>
          <w:i w:val="0"/>
          <w:lang w:val="af-ZA"/>
        </w:rPr>
        <w:t xml:space="preserve">  </w:t>
      </w:r>
      <w:r w:rsidR="00096865" w:rsidRPr="00F566BF">
        <w:rPr>
          <w:rFonts w:ascii="GHEA Grapalat" w:hAnsi="GHEA Grapalat"/>
          <w:i w:val="0"/>
        </w:rPr>
        <w:t>են</w:t>
      </w:r>
      <w:r w:rsidR="00096865" w:rsidRPr="00F566BF">
        <w:rPr>
          <w:rFonts w:ascii="GHEA Grapalat" w:hAnsi="GHEA Grapalat"/>
          <w:i w:val="0"/>
          <w:lang w:val="af-ZA"/>
        </w:rPr>
        <w:t xml:space="preserve"> </w:t>
      </w:r>
      <w:r w:rsidR="00091EEE">
        <w:rPr>
          <w:rFonts w:ascii="GHEA Grapalat" w:hAnsi="GHEA Grapalat"/>
          <w:i w:val="0"/>
          <w:lang w:val="en-US"/>
        </w:rPr>
        <w:t>1</w:t>
      </w:r>
      <w:r w:rsidR="000402B8" w:rsidRPr="000402B8">
        <w:rPr>
          <w:rFonts w:ascii="GHEA Grapalat" w:hAnsi="GHEA Grapalat"/>
          <w:i w:val="0"/>
          <w:lang w:val="en-US"/>
        </w:rPr>
        <w:t xml:space="preserve"> /</w:t>
      </w:r>
      <w:r w:rsidR="00091EEE">
        <w:rPr>
          <w:rFonts w:ascii="GHEA Grapalat" w:hAnsi="GHEA Grapalat"/>
          <w:i w:val="0"/>
          <w:lang w:val="hy-AM"/>
        </w:rPr>
        <w:t>մեկ</w:t>
      </w:r>
      <w:r w:rsidR="000402B8" w:rsidRPr="000402B8">
        <w:rPr>
          <w:rFonts w:ascii="GHEA Grapalat" w:hAnsi="GHEA Grapalat"/>
          <w:i w:val="0"/>
          <w:lang w:val="en-US"/>
        </w:rPr>
        <w:t>/</w:t>
      </w:r>
      <w:r w:rsidR="00096865" w:rsidRPr="00F566BF">
        <w:rPr>
          <w:rFonts w:ascii="GHEA Grapalat" w:hAnsi="GHEA Grapalat"/>
          <w:i w:val="0"/>
          <w:lang w:val="af-ZA"/>
        </w:rPr>
        <w:t xml:space="preserve"> </w:t>
      </w:r>
      <w:r w:rsidR="00096865" w:rsidRPr="00F566BF">
        <w:rPr>
          <w:rFonts w:ascii="GHEA Grapalat" w:hAnsi="GHEA Grapalat" w:cs="Sylfaen"/>
          <w:i w:val="0"/>
        </w:rPr>
        <w:t>չափաբաժին</w:t>
      </w:r>
      <w:r w:rsidR="000402B8">
        <w:rPr>
          <w:rFonts w:ascii="GHEA Grapalat" w:hAnsi="GHEA Grapalat" w:cs="Sylfaen"/>
          <w:i w:val="0"/>
          <w:lang w:val="ru-RU"/>
        </w:rPr>
        <w:t>ն</w:t>
      </w:r>
      <w:r w:rsidR="00096865" w:rsidRPr="00F566BF">
        <w:rPr>
          <w:rFonts w:ascii="GHEA Grapalat" w:hAnsi="GHEA Grapalat" w:cs="Sylfaen"/>
          <w:i w:val="0"/>
        </w:rPr>
        <w:t>եր</w:t>
      </w:r>
      <w:r w:rsidR="00753E6E" w:rsidRPr="00F566BF">
        <w:rPr>
          <w:rFonts w:ascii="GHEA Grapalat" w:hAnsi="GHEA Grapalat" w:cs="Sylfaen"/>
          <w:i w:val="0"/>
        </w:rPr>
        <w:t>ում</w:t>
      </w:r>
      <w:r w:rsidR="00096865" w:rsidRPr="00F566BF">
        <w:rPr>
          <w:rFonts w:ascii="GHEA Grapalat" w:hAnsi="GHEA Grapalat" w:cs="Times Armenian"/>
          <w:i w:val="0"/>
          <w:lang w:val="af-ZA"/>
        </w:rPr>
        <w:t>`</w:t>
      </w:r>
    </w:p>
    <w:tbl>
      <w:tblPr>
        <w:tblW w:w="999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24"/>
        <w:gridCol w:w="1503"/>
        <w:gridCol w:w="7263"/>
      </w:tblGrid>
      <w:tr w:rsidR="00447CC3" w:rsidRPr="00F566BF" w14:paraId="2EC3CB48" w14:textId="77777777" w:rsidTr="00091EEE">
        <w:trPr>
          <w:trHeight w:val="353"/>
        </w:trPr>
        <w:tc>
          <w:tcPr>
            <w:tcW w:w="2727" w:type="dxa"/>
            <w:gridSpan w:val="2"/>
            <w:vAlign w:val="center"/>
          </w:tcPr>
          <w:p w14:paraId="27E4CFE6" w14:textId="77777777" w:rsidR="00447CC3" w:rsidRPr="00F566BF" w:rsidRDefault="00447CC3"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7263" w:type="dxa"/>
            <w:vMerge w:val="restart"/>
            <w:vAlign w:val="center"/>
          </w:tcPr>
          <w:p w14:paraId="1008702B" w14:textId="77777777" w:rsidR="00447CC3" w:rsidRPr="00F566BF" w:rsidRDefault="00447CC3"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447CC3" w:rsidRPr="00F566BF" w14:paraId="3C4421C5" w14:textId="77777777" w:rsidTr="00091EEE">
        <w:trPr>
          <w:trHeight w:val="141"/>
        </w:trPr>
        <w:tc>
          <w:tcPr>
            <w:tcW w:w="1224" w:type="dxa"/>
            <w:vAlign w:val="center"/>
          </w:tcPr>
          <w:p w14:paraId="285A62B3" w14:textId="77777777" w:rsidR="00447CC3" w:rsidRPr="00F566BF" w:rsidRDefault="00447CC3" w:rsidP="00091EEE">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503" w:type="dxa"/>
            <w:vAlign w:val="center"/>
          </w:tcPr>
          <w:p w14:paraId="2E8922D4" w14:textId="77777777" w:rsidR="00447CC3" w:rsidRPr="00F566BF" w:rsidRDefault="00447CC3" w:rsidP="00091EEE">
            <w:pPr>
              <w:pStyle w:val="23"/>
              <w:spacing w:line="240" w:lineRule="auto"/>
              <w:ind w:firstLine="0"/>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263" w:type="dxa"/>
            <w:vMerge/>
            <w:vAlign w:val="center"/>
          </w:tcPr>
          <w:p w14:paraId="5E09E286" w14:textId="77777777" w:rsidR="00447CC3" w:rsidRPr="00F566BF" w:rsidRDefault="00447CC3" w:rsidP="00EF3662">
            <w:pPr>
              <w:pStyle w:val="23"/>
              <w:spacing w:line="240" w:lineRule="auto"/>
              <w:ind w:firstLine="0"/>
              <w:jc w:val="center"/>
              <w:rPr>
                <w:rFonts w:ascii="GHEA Grapalat" w:hAnsi="GHEA Grapalat"/>
                <w:b/>
                <w:bCs/>
                <w:i/>
                <w:iCs/>
              </w:rPr>
            </w:pPr>
          </w:p>
        </w:tc>
      </w:tr>
      <w:tr w:rsidR="00DA2823" w:rsidRPr="008C0330" w14:paraId="382849A2" w14:textId="669A0ED4" w:rsidTr="00DA2823">
        <w:tc>
          <w:tcPr>
            <w:tcW w:w="1224" w:type="dxa"/>
            <w:vAlign w:val="center"/>
          </w:tcPr>
          <w:p w14:paraId="1CD05C68" w14:textId="77777777" w:rsidR="00DA2823" w:rsidRPr="00F566BF" w:rsidRDefault="00DA2823" w:rsidP="00C20F6D">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1503" w:type="dxa"/>
            <w:vAlign w:val="center"/>
          </w:tcPr>
          <w:p w14:paraId="0075D375" w14:textId="789BBEF1" w:rsidR="00DA2823" w:rsidRPr="005C1DD1" w:rsidRDefault="00DA2823" w:rsidP="005C1DD1">
            <w:pPr>
              <w:pStyle w:val="23"/>
              <w:spacing w:line="240" w:lineRule="auto"/>
              <w:ind w:firstLine="0"/>
              <w:jc w:val="center"/>
              <w:rPr>
                <w:rFonts w:ascii="GHEA Grapalat" w:hAnsi="GHEA Grapalat" w:cs="Sylfaen"/>
                <w:i/>
                <w:color w:val="000000"/>
                <w:lang w:val="hy-AM"/>
              </w:rPr>
            </w:pPr>
            <w:r>
              <w:rPr>
                <w:rFonts w:ascii="GHEA Grapalat" w:hAnsi="GHEA Grapalat" w:cs="Sylfaen"/>
                <w:i/>
                <w:color w:val="000000"/>
                <w:lang w:val="hy-AM"/>
              </w:rPr>
              <w:t>30</w:t>
            </w:r>
            <w:r>
              <w:rPr>
                <w:rFonts w:ascii="Courier New" w:hAnsi="Courier New" w:cs="Courier New"/>
                <w:i/>
                <w:color w:val="000000"/>
                <w:lang w:val="hy-AM"/>
              </w:rPr>
              <w:t> </w:t>
            </w:r>
            <w:r>
              <w:rPr>
                <w:rFonts w:ascii="GHEA Grapalat" w:hAnsi="GHEA Grapalat" w:cs="Sylfaen"/>
                <w:i/>
                <w:color w:val="000000"/>
                <w:lang w:val="hy-AM"/>
              </w:rPr>
              <w:t>000 000</w:t>
            </w:r>
          </w:p>
        </w:tc>
        <w:tc>
          <w:tcPr>
            <w:tcW w:w="7263" w:type="dxa"/>
          </w:tcPr>
          <w:p w14:paraId="433DE288" w14:textId="43F36EFD" w:rsidR="00DA2823" w:rsidRPr="00DA2823" w:rsidRDefault="00DA2823" w:rsidP="00091EEE">
            <w:pPr>
              <w:pStyle w:val="23"/>
              <w:spacing w:line="240" w:lineRule="auto"/>
              <w:ind w:firstLine="0"/>
              <w:jc w:val="left"/>
              <w:rPr>
                <w:rFonts w:ascii="GHEA Grapalat" w:hAnsi="GHEA Grapalat"/>
                <w:i/>
                <w:color w:val="0D0D0D"/>
                <w:lang w:val="hy-AM"/>
              </w:rPr>
            </w:pPr>
            <w:r w:rsidRPr="00DA2823">
              <w:rPr>
                <w:rFonts w:ascii="GHEA Grapalat" w:hAnsi="GHEA Grapalat" w:cs="Cambria Math"/>
                <w:i/>
                <w:lang w:val="hy-AM"/>
              </w:rPr>
              <w:t>ՀՀ ԱՆ «Դատաբժշկական գիտագործնական կենտրոն» ՊՈԱԿ-ի շենքի կառուցման նախագծանախահաշվային փաստաթղթերի մշակման ծառայություններ</w:t>
            </w: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1D70C76" w14:textId="77777777" w:rsidR="0085236E" w:rsidRPr="00F566BF" w:rsidRDefault="00845AA5" w:rsidP="00EF3662">
      <w:pPr>
        <w:pStyle w:val="23"/>
        <w:spacing w:line="240" w:lineRule="auto"/>
        <w:ind w:firstLine="567"/>
        <w:rPr>
          <w:rFonts w:ascii="GHEA Grapalat" w:hAnsi="GHEA Grapalat"/>
        </w:rPr>
      </w:pPr>
      <w:r w:rsidRPr="00F566BF">
        <w:rPr>
          <w:rFonts w:ascii="GHEA Grapalat" w:hAnsi="GHEA Grapalat"/>
        </w:rPr>
        <w:t>1.2 Սույն ընթացակարգի շրջանակում</w:t>
      </w:r>
      <w:r w:rsidR="0085236E" w:rsidRPr="00F566BF">
        <w:rPr>
          <w:rFonts w:ascii="GHEA Grapalat" w:hAnsi="GHEA Grapalat"/>
        </w:rPr>
        <w:t>,</w:t>
      </w:r>
      <w:r w:rsidRPr="00F566BF">
        <w:rPr>
          <w:rFonts w:ascii="GHEA Grapalat" w:hAnsi="GHEA Grapalat"/>
        </w:rPr>
        <w:t xml:space="preserve"> </w:t>
      </w:r>
      <w:r w:rsidR="0085236E" w:rsidRPr="00F566BF">
        <w:rPr>
          <w:rFonts w:ascii="GHEA Grapalat" w:hAnsi="GHEA Grapalat"/>
        </w:rPr>
        <w:t>ընտրված մասնակցի առաջարկության հիման վրա, կհատկացվի կանխավճար` ներքոհիշյալ չափով և ժամկետներում`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F566BF" w14:paraId="761E3CA8" w14:textId="77777777" w:rsidTr="006D1826">
        <w:trPr>
          <w:jc w:val="center"/>
        </w:trPr>
        <w:tc>
          <w:tcPr>
            <w:tcW w:w="6356" w:type="dxa"/>
            <w:gridSpan w:val="2"/>
          </w:tcPr>
          <w:p w14:paraId="4205DDE4" w14:textId="77777777" w:rsidR="0085236E" w:rsidRPr="00585693" w:rsidRDefault="0085236E" w:rsidP="00EF3662">
            <w:pPr>
              <w:pStyle w:val="23"/>
              <w:spacing w:line="240" w:lineRule="auto"/>
              <w:ind w:firstLine="0"/>
              <w:jc w:val="center"/>
              <w:rPr>
                <w:rFonts w:ascii="GHEA Grapalat" w:hAnsi="GHEA Grapalat" w:cs="Sylfaen"/>
                <w:b/>
                <w:i/>
                <w:sz w:val="16"/>
                <w:szCs w:val="16"/>
                <w:lang w:val="es-ES"/>
              </w:rPr>
            </w:pPr>
            <w:r w:rsidRPr="00585693">
              <w:rPr>
                <w:rFonts w:ascii="GHEA Grapalat" w:hAnsi="GHEA Grapalat" w:cs="Sylfaen"/>
                <w:b/>
                <w:i/>
                <w:sz w:val="16"/>
                <w:szCs w:val="16"/>
                <w:lang w:val="es-ES"/>
              </w:rPr>
              <w:t>Կանխավճարի հատկացման</w:t>
            </w:r>
          </w:p>
        </w:tc>
      </w:tr>
      <w:tr w:rsidR="0085236E" w:rsidRPr="00F566BF" w14:paraId="6CBB19C8" w14:textId="77777777" w:rsidTr="006D1826">
        <w:trPr>
          <w:jc w:val="center"/>
        </w:trPr>
        <w:tc>
          <w:tcPr>
            <w:tcW w:w="2580" w:type="dxa"/>
            <w:vAlign w:val="center"/>
          </w:tcPr>
          <w:p w14:paraId="0109E827" w14:textId="77777777" w:rsidR="0085236E" w:rsidRPr="00585693" w:rsidRDefault="0085236E" w:rsidP="00EF3662">
            <w:pPr>
              <w:pStyle w:val="23"/>
              <w:spacing w:line="240" w:lineRule="auto"/>
              <w:ind w:firstLine="0"/>
              <w:jc w:val="center"/>
              <w:rPr>
                <w:rFonts w:ascii="GHEA Grapalat" w:hAnsi="GHEA Grapalat" w:cs="Sylfaen"/>
                <w:b/>
                <w:i/>
                <w:sz w:val="16"/>
                <w:szCs w:val="16"/>
                <w:lang w:val="es-ES"/>
              </w:rPr>
            </w:pPr>
            <w:r w:rsidRPr="00585693">
              <w:rPr>
                <w:rFonts w:ascii="GHEA Grapalat" w:hAnsi="GHEA Grapalat" w:cs="Sylfaen"/>
                <w:b/>
                <w:i/>
                <w:sz w:val="16"/>
                <w:szCs w:val="16"/>
                <w:lang w:val="es-ES"/>
              </w:rPr>
              <w:t xml:space="preserve">առավելագույն չափը </w:t>
            </w:r>
            <w:r w:rsidR="00816505" w:rsidRPr="00585693">
              <w:rPr>
                <w:rFonts w:ascii="GHEA Grapalat" w:hAnsi="GHEA Grapalat" w:cs="Sylfaen"/>
                <w:b/>
                <w:i/>
                <w:sz w:val="16"/>
                <w:szCs w:val="16"/>
                <w:lang w:val="es-ES"/>
              </w:rPr>
              <w:t>(</w:t>
            </w:r>
            <w:r w:rsidRPr="00585693">
              <w:rPr>
                <w:rFonts w:ascii="GHEA Grapalat" w:hAnsi="GHEA Grapalat" w:cs="Sylfaen"/>
                <w:b/>
                <w:i/>
                <w:sz w:val="16"/>
                <w:szCs w:val="16"/>
                <w:lang w:val="es-ES"/>
              </w:rPr>
              <w:t>ՀՀ դրամ</w:t>
            </w:r>
            <w:r w:rsidR="00816505" w:rsidRPr="00585693">
              <w:rPr>
                <w:rFonts w:ascii="GHEA Grapalat" w:hAnsi="GHEA Grapalat" w:cs="Sylfaen"/>
                <w:b/>
                <w:i/>
                <w:sz w:val="16"/>
                <w:szCs w:val="16"/>
                <w:lang w:val="es-ES"/>
              </w:rPr>
              <w:t>)</w:t>
            </w:r>
          </w:p>
        </w:tc>
        <w:tc>
          <w:tcPr>
            <w:tcW w:w="3776" w:type="dxa"/>
            <w:vAlign w:val="center"/>
          </w:tcPr>
          <w:p w14:paraId="741BE207" w14:textId="77777777" w:rsidR="0085236E" w:rsidRPr="00585693" w:rsidRDefault="0085236E" w:rsidP="00EF3662">
            <w:pPr>
              <w:pStyle w:val="23"/>
              <w:spacing w:line="240" w:lineRule="auto"/>
              <w:ind w:firstLine="0"/>
              <w:jc w:val="center"/>
              <w:rPr>
                <w:rFonts w:ascii="GHEA Grapalat" w:hAnsi="GHEA Grapalat" w:cs="Sylfaen"/>
                <w:b/>
                <w:i/>
                <w:sz w:val="16"/>
                <w:szCs w:val="16"/>
                <w:lang w:val="es-ES"/>
              </w:rPr>
            </w:pPr>
            <w:r w:rsidRPr="00585693">
              <w:rPr>
                <w:rFonts w:ascii="GHEA Grapalat" w:hAnsi="GHEA Grapalat" w:cs="Sylfaen"/>
                <w:b/>
                <w:i/>
                <w:sz w:val="16"/>
                <w:szCs w:val="16"/>
                <w:lang w:val="es-ES"/>
              </w:rPr>
              <w:t>ժամկետը (</w:t>
            </w:r>
            <w:r w:rsidR="00816505" w:rsidRPr="00585693">
              <w:rPr>
                <w:rFonts w:ascii="GHEA Grapalat" w:hAnsi="GHEA Grapalat" w:cs="Sylfaen"/>
                <w:b/>
                <w:i/>
                <w:sz w:val="16"/>
                <w:szCs w:val="16"/>
                <w:lang w:val="es-ES"/>
              </w:rPr>
              <w:t xml:space="preserve">ամիսը, </w:t>
            </w:r>
            <w:r w:rsidRPr="00585693">
              <w:rPr>
                <w:rFonts w:ascii="GHEA Grapalat" w:hAnsi="GHEA Grapalat" w:cs="Sylfaen"/>
                <w:b/>
                <w:i/>
                <w:sz w:val="16"/>
                <w:szCs w:val="16"/>
                <w:lang w:val="es-ES"/>
              </w:rPr>
              <w:t>տարեթիվը)</w:t>
            </w:r>
          </w:p>
        </w:tc>
      </w:tr>
      <w:tr w:rsidR="0085236E" w:rsidRPr="00F566BF" w14:paraId="2B539549" w14:textId="77777777" w:rsidTr="006D1826">
        <w:trPr>
          <w:jc w:val="center"/>
        </w:trPr>
        <w:tc>
          <w:tcPr>
            <w:tcW w:w="2580" w:type="dxa"/>
          </w:tcPr>
          <w:p w14:paraId="60D900F8" w14:textId="09AA0B28" w:rsidR="0085236E" w:rsidRPr="00585693" w:rsidRDefault="00995F6D" w:rsidP="00995F6D">
            <w:pPr>
              <w:pStyle w:val="23"/>
              <w:spacing w:line="240" w:lineRule="auto"/>
              <w:ind w:firstLine="0"/>
              <w:jc w:val="center"/>
              <w:rPr>
                <w:rFonts w:ascii="GHEA Grapalat" w:hAnsi="GHEA Grapalat" w:cs="Sylfaen"/>
                <w:b/>
                <w:i/>
                <w:sz w:val="16"/>
                <w:szCs w:val="16"/>
                <w:lang w:val="es-ES"/>
              </w:rPr>
            </w:pPr>
            <w:r w:rsidRPr="00585693">
              <w:rPr>
                <w:rFonts w:ascii="GHEA Grapalat" w:hAnsi="GHEA Grapalat" w:cs="Sylfaen"/>
                <w:b/>
                <w:i/>
                <w:sz w:val="16"/>
                <w:szCs w:val="16"/>
                <w:lang w:val="es-ES"/>
              </w:rPr>
              <w:t>30%</w:t>
            </w:r>
          </w:p>
        </w:tc>
        <w:tc>
          <w:tcPr>
            <w:tcW w:w="3776" w:type="dxa"/>
          </w:tcPr>
          <w:p w14:paraId="000718EB" w14:textId="0778F07B" w:rsidR="0085236E" w:rsidRPr="00585693" w:rsidRDefault="001F6ECB" w:rsidP="00EF3662">
            <w:pPr>
              <w:jc w:val="center"/>
              <w:rPr>
                <w:rFonts w:ascii="GHEA Grapalat" w:hAnsi="GHEA Grapalat" w:cs="Sylfaen"/>
                <w:b/>
                <w:i/>
                <w:sz w:val="16"/>
                <w:szCs w:val="16"/>
                <w:lang w:val="es-ES"/>
              </w:rPr>
            </w:pPr>
            <w:r w:rsidRPr="00585693">
              <w:rPr>
                <w:rFonts w:ascii="GHEA Grapalat" w:hAnsi="GHEA Grapalat" w:cs="Sylfaen"/>
                <w:b/>
                <w:i/>
                <w:sz w:val="16"/>
                <w:szCs w:val="16"/>
                <w:lang w:val="es-ES"/>
              </w:rPr>
              <w:t>Մինչև 30.12.202</w:t>
            </w:r>
            <w:r w:rsidR="00A70AA0">
              <w:rPr>
                <w:rFonts w:ascii="GHEA Grapalat" w:hAnsi="GHEA Grapalat" w:cs="Sylfaen"/>
                <w:b/>
                <w:i/>
                <w:sz w:val="16"/>
                <w:szCs w:val="16"/>
                <w:lang w:val="hy-AM"/>
              </w:rPr>
              <w:t>5</w:t>
            </w:r>
            <w:r w:rsidRPr="00585693">
              <w:rPr>
                <w:rFonts w:ascii="GHEA Grapalat" w:hAnsi="GHEA Grapalat" w:cs="Sylfaen"/>
                <w:b/>
                <w:i/>
                <w:sz w:val="16"/>
                <w:szCs w:val="16"/>
                <w:lang w:val="es-ES"/>
              </w:rPr>
              <w:t>թ.</w:t>
            </w:r>
          </w:p>
        </w:tc>
      </w:tr>
    </w:tbl>
    <w:p w14:paraId="7C18932B" w14:textId="77777777" w:rsidR="0085236E" w:rsidRPr="00F566BF" w:rsidRDefault="0085236E" w:rsidP="00EF3662">
      <w:pPr>
        <w:pStyle w:val="23"/>
        <w:spacing w:line="240" w:lineRule="auto"/>
        <w:ind w:firstLine="567"/>
        <w:rPr>
          <w:rFonts w:ascii="GHEA Grapalat" w:hAnsi="GHEA Grapalat"/>
        </w:rPr>
      </w:pPr>
      <w:r w:rsidRPr="00F566BF">
        <w:rPr>
          <w:rFonts w:ascii="GHEA Grapalat" w:hAnsi="GHEA Grapalat"/>
        </w:rPr>
        <w:t xml:space="preserve">Ընդ որում կանխավճարի հատկացումը </w:t>
      </w:r>
      <w:r w:rsidR="00816505" w:rsidRPr="00F566BF">
        <w:rPr>
          <w:rFonts w:ascii="GHEA Grapalat" w:hAnsi="GHEA Grapalat"/>
        </w:rPr>
        <w:t xml:space="preserve">ընտրված մասնակցին </w:t>
      </w:r>
      <w:r w:rsidRPr="00F566BF">
        <w:rPr>
          <w:rFonts w:ascii="GHEA Grapalat" w:hAnsi="GHEA Grapalat"/>
        </w:rPr>
        <w:t>կ</w:t>
      </w:r>
      <w:r w:rsidR="00816505" w:rsidRPr="00F566BF">
        <w:rPr>
          <w:rFonts w:ascii="GHEA Grapalat" w:hAnsi="GHEA Grapalat"/>
        </w:rPr>
        <w:t xml:space="preserve">տրամադրվի </w:t>
      </w:r>
      <w:r w:rsidRPr="00F566BF">
        <w:rPr>
          <w:rFonts w:ascii="GHEA Grapalat" w:hAnsi="GHEA Grapalat"/>
        </w:rPr>
        <w:t xml:space="preserve">սույն հրավերի 1-ին մասի </w:t>
      </w:r>
      <w:r w:rsidR="00EC2345" w:rsidRPr="00F566BF">
        <w:rPr>
          <w:rFonts w:ascii="GHEA Grapalat" w:hAnsi="GHEA Grapalat"/>
        </w:rPr>
        <w:t>10</w:t>
      </w:r>
      <w:r w:rsidR="00F61D7A" w:rsidRPr="00F566BF">
        <w:rPr>
          <w:rFonts w:ascii="GHEA Grapalat" w:hAnsi="GHEA Grapalat"/>
        </w:rPr>
        <w:t>.</w:t>
      </w:r>
      <w:r w:rsidR="00177245" w:rsidRPr="00F566BF">
        <w:rPr>
          <w:rFonts w:ascii="GHEA Grapalat" w:hAnsi="GHEA Grapalat"/>
        </w:rPr>
        <w:t>5</w:t>
      </w:r>
      <w:r w:rsidRPr="00F566BF">
        <w:rPr>
          <w:rFonts w:ascii="GHEA Grapalat" w:hAnsi="GHEA Grapalat"/>
        </w:rPr>
        <w:t xml:space="preserve"> կետով սահմանված պայմաններով</w:t>
      </w:r>
      <w:r w:rsidR="00816505" w:rsidRPr="00F566BF">
        <w:rPr>
          <w:rFonts w:ascii="GHEA Grapalat" w:hAnsi="GHEA Grapalat"/>
        </w:rPr>
        <w:t>, իսկ կանխավճարի մարումը կիրականացվի կնքվելիք պայմանագրով սահմանված կարգով</w:t>
      </w:r>
      <w:r w:rsidRPr="00F566BF">
        <w:rPr>
          <w:rFonts w:ascii="GHEA Grapalat" w:hAnsi="GHEA Grapalat"/>
        </w:rPr>
        <w:t xml:space="preserve">:  </w:t>
      </w:r>
    </w:p>
    <w:p w14:paraId="25C08550" w14:textId="77777777" w:rsidR="00AE7B06" w:rsidRPr="00AE7B06" w:rsidRDefault="00AE7B06"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4B6049">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4B6049">
      <w:pPr>
        <w:ind w:firstLine="567"/>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4B6049">
      <w:pPr>
        <w:ind w:firstLine="567"/>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4B6049">
      <w:pPr>
        <w:ind w:firstLine="567"/>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274FC1CD" w14:textId="77777777" w:rsidR="004B6049" w:rsidRDefault="00753E6E" w:rsidP="004B6049">
      <w:pPr>
        <w:ind w:firstLine="567"/>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w:t>
      </w:r>
    </w:p>
    <w:p w14:paraId="12125DD2" w14:textId="29406AD9" w:rsidR="00753E6E" w:rsidRPr="00F566BF" w:rsidRDefault="00753E6E" w:rsidP="004B6049">
      <w:pPr>
        <w:ind w:firstLine="567"/>
        <w:jc w:val="both"/>
        <w:rPr>
          <w:rFonts w:ascii="GHEA Grapalat" w:hAnsi="GHEA Grapalat"/>
          <w:sz w:val="20"/>
          <w:szCs w:val="20"/>
          <w:lang w:val="es-ES"/>
        </w:rPr>
      </w:pPr>
      <w:r w:rsidRPr="00F566BF">
        <w:rPr>
          <w:rFonts w:ascii="GHEA Grapalat" w:hAnsi="GHEA Grapalat"/>
          <w:sz w:val="20"/>
          <w:szCs w:val="20"/>
          <w:lang w:val="es-ES"/>
        </w:rPr>
        <w:t xml:space="preserve">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sz w:val="20"/>
          <w:szCs w:val="20"/>
        </w:rPr>
        <w:t>օրվա</w:t>
      </w:r>
      <w:r w:rsidRPr="00F566BF">
        <w:rPr>
          <w:rFonts w:ascii="GHEA Grapalat" w:hAnsi="GHEA Grapalat"/>
          <w:sz w:val="20"/>
          <w:szCs w:val="20"/>
          <w:lang w:val="es-ES"/>
        </w:rPr>
        <w:t xml:space="preserve"> </w:t>
      </w:r>
      <w:r w:rsidRPr="00F566BF">
        <w:rPr>
          <w:rFonts w:ascii="GHEA Grapalat" w:hAnsi="GHEA Grapalat"/>
          <w:sz w:val="20"/>
          <w:szCs w:val="20"/>
        </w:rPr>
        <w:t>դրությամբ</w:t>
      </w:r>
      <w:r w:rsidRPr="00F566BF">
        <w:rPr>
          <w:rFonts w:ascii="GHEA Grapalat" w:hAnsi="GHEA Grapalat"/>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sz w:val="20"/>
          <w:szCs w:val="20"/>
          <w:lang w:val="es-ES"/>
        </w:rPr>
        <w:t>:</w:t>
      </w:r>
    </w:p>
    <w:p w14:paraId="65A5F237" w14:textId="77777777" w:rsidR="00990561" w:rsidRPr="009E1D1C" w:rsidRDefault="00990561" w:rsidP="004B6049">
      <w:pPr>
        <w:ind w:firstLine="567"/>
        <w:jc w:val="both"/>
        <w:rPr>
          <w:rFonts w:ascii="GHEA Grapalat" w:hAnsi="GHEA Grapalat" w:cs="Sylfaen"/>
          <w:sz w:val="20"/>
          <w:lang w:val="es-ES"/>
        </w:rPr>
      </w:pPr>
      <w:r w:rsidRPr="00F566BF">
        <w:rPr>
          <w:rFonts w:ascii="GHEA Grapalat" w:hAnsi="GHEA Grapalat" w:cs="Sylfaen"/>
          <w:sz w:val="20"/>
          <w:lang w:val="es-ES"/>
        </w:rPr>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B6049">
      <w:pPr>
        <w:shd w:val="clear" w:color="auto" w:fill="FFFFFF"/>
        <w:ind w:firstLine="567"/>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9E1D1C" w:rsidRDefault="004E34F8" w:rsidP="004B6049">
      <w:pPr>
        <w:pStyle w:val="aff3"/>
        <w:numPr>
          <w:ilvl w:val="0"/>
          <w:numId w:val="6"/>
        </w:numPr>
        <w:shd w:val="clear" w:color="auto" w:fill="FFFFFF"/>
        <w:tabs>
          <w:tab w:val="left" w:pos="900"/>
        </w:tabs>
        <w:ind w:left="0" w:firstLine="567"/>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B6049">
      <w:pPr>
        <w:pStyle w:val="aff3"/>
        <w:numPr>
          <w:ilvl w:val="0"/>
          <w:numId w:val="6"/>
        </w:numPr>
        <w:shd w:val="clear" w:color="auto" w:fill="FFFFFF"/>
        <w:tabs>
          <w:tab w:val="left" w:pos="900"/>
        </w:tabs>
        <w:ind w:left="0" w:firstLine="567"/>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85B74" w14:textId="77777777" w:rsidR="00753E6E" w:rsidRPr="00F566BF" w:rsidRDefault="00753E6E" w:rsidP="004B6049">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lastRenderedPageBreak/>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A000AF2" w14:textId="77777777" w:rsidR="00F379F1" w:rsidRDefault="00BA3554" w:rsidP="004B6049">
      <w:pPr>
        <w:ind w:firstLine="567"/>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F379F1" w:rsidRPr="008F4EB6">
        <w:rPr>
          <w:rFonts w:ascii="GHEA Grapalat" w:hAnsi="GHEA Grapalat" w:cs="Sylfaen"/>
          <w:sz w:val="20"/>
          <w:szCs w:val="20"/>
        </w:rPr>
        <w:t>Մասնակիցի՝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r w:rsidR="00F379F1" w:rsidRPr="008F4EB6">
        <w:rPr>
          <w:rFonts w:ascii="GHEA Grapalat" w:hAnsi="GHEA Grapalat" w:cs="Sylfaen"/>
          <w:sz w:val="20"/>
          <w:szCs w:val="20"/>
        </w:rPr>
        <w:t>րենքի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հոդվածի</w:t>
      </w:r>
      <w:r w:rsidR="00F379F1" w:rsidRPr="008F4EB6">
        <w:rPr>
          <w:rFonts w:ascii="GHEA Grapalat" w:hAnsi="GHEA Grapalat" w:cs="Sylfaen"/>
          <w:sz w:val="20"/>
          <w:szCs w:val="20"/>
          <w:lang w:val="es-ES"/>
        </w:rPr>
        <w:t xml:space="preserve"> 1-</w:t>
      </w:r>
      <w:r w:rsidR="00F379F1" w:rsidRPr="008F4EB6">
        <w:rPr>
          <w:rFonts w:ascii="GHEA Grapalat" w:hAnsi="GHEA Grapalat" w:cs="Sylfaen"/>
          <w:sz w:val="20"/>
          <w:szCs w:val="20"/>
        </w:rPr>
        <w:t>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կետով</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նախատեսված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ցուցակում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ներառվելը</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դրանում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գտնվելու</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ժամանակահատվածում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ինքնաբերաբար</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հանգեցնում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վերջինիս</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հետ</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փոխկապակցված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անձանց</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գնումների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գործընթացին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մասնակցության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իրավունքի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սահմանափակման</w:t>
      </w:r>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4B6049">
      <w:pPr>
        <w:ind w:firstLine="567"/>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4B6049">
      <w:pPr>
        <w:pStyle w:val="af4"/>
        <w:spacing w:before="0" w:beforeAutospacing="0" w:after="0" w:afterAutospacing="0"/>
        <w:ind w:firstLine="567"/>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4B6049">
      <w:pPr>
        <w:pStyle w:val="af4"/>
        <w:spacing w:before="0" w:beforeAutospacing="0" w:after="0" w:afterAutospacing="0"/>
        <w:ind w:firstLine="567"/>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4B6049">
      <w:pPr>
        <w:pStyle w:val="af4"/>
        <w:spacing w:before="0" w:beforeAutospacing="0" w:after="0" w:afterAutospacing="0"/>
        <w:ind w:firstLine="567"/>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4B6049">
      <w:pPr>
        <w:pStyle w:val="af4"/>
        <w:spacing w:before="0" w:beforeAutospacing="0" w:after="0" w:afterAutospacing="0"/>
        <w:ind w:firstLine="567"/>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4B6049">
      <w:pPr>
        <w:pStyle w:val="af4"/>
        <w:spacing w:before="0" w:beforeAutospacing="0" w:after="0" w:afterAutospacing="0"/>
        <w:ind w:firstLine="567"/>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4B6049">
      <w:pPr>
        <w:pStyle w:val="af4"/>
        <w:spacing w:before="0" w:beforeAutospacing="0" w:after="0" w:afterAutospacing="0"/>
        <w:ind w:firstLine="567"/>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4B6049">
      <w:pPr>
        <w:pStyle w:val="af4"/>
        <w:spacing w:before="0" w:beforeAutospacing="0" w:after="0" w:afterAutospacing="0"/>
        <w:ind w:firstLine="567"/>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9015C6" w14:textId="77777777" w:rsidR="004B6049" w:rsidRDefault="00D5674E" w:rsidP="004B6049">
      <w:pPr>
        <w:pStyle w:val="af4"/>
        <w:spacing w:before="0" w:beforeAutospacing="0" w:after="0" w:afterAutospacing="0"/>
        <w:ind w:firstLine="567"/>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57D03092" w14:textId="77777777" w:rsidR="004B6049" w:rsidRDefault="00D5674E" w:rsidP="004B6049">
      <w:pPr>
        <w:pStyle w:val="af4"/>
        <w:spacing w:before="0" w:beforeAutospacing="0" w:after="0" w:afterAutospacing="0"/>
        <w:ind w:firstLine="567"/>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2F4A7DFD" w:rsidR="00D5674E" w:rsidRPr="00F566BF" w:rsidRDefault="00D5674E" w:rsidP="004B6049">
      <w:pPr>
        <w:pStyle w:val="af4"/>
        <w:spacing w:before="0" w:beforeAutospacing="0" w:after="0" w:afterAutospacing="0"/>
        <w:ind w:firstLine="567"/>
        <w:jc w:val="both"/>
        <w:rPr>
          <w:rFonts w:ascii="GHEA Grapalat" w:hAnsi="GHEA Grapalat"/>
          <w:color w:val="000000"/>
          <w:sz w:val="20"/>
          <w:szCs w:val="20"/>
          <w:lang w:val="hy-AM"/>
        </w:rPr>
      </w:pPr>
      <w:r w:rsidRPr="00F566BF">
        <w:rPr>
          <w:rFonts w:ascii="GHEA Grapalat" w:hAnsi="GHEA Grapalat"/>
          <w:color w:val="000000"/>
          <w:sz w:val="20"/>
          <w:szCs w:val="20"/>
          <w:lang w:val="hy-AM"/>
        </w:rPr>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4B6049">
      <w:pPr>
        <w:pStyle w:val="af4"/>
        <w:spacing w:before="0" w:beforeAutospacing="0" w:after="0" w:afterAutospacing="0"/>
        <w:ind w:firstLine="567"/>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4B6049">
      <w:pPr>
        <w:pStyle w:val="af4"/>
        <w:spacing w:before="0" w:beforeAutospacing="0" w:after="0" w:afterAutospacing="0"/>
        <w:ind w:firstLine="567"/>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4B6049">
      <w:pPr>
        <w:ind w:firstLine="567"/>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4D6B7D9" w14:textId="20E18BBC" w:rsidR="00342CA4" w:rsidRPr="005E1F72" w:rsidRDefault="00342CA4" w:rsidP="00342CA4">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0C57B050" w14:textId="77777777" w:rsidR="00342CA4" w:rsidRPr="005E1F72" w:rsidRDefault="00342CA4" w:rsidP="00342CA4">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1229EC09" w14:textId="6B77253A" w:rsidR="00342CA4" w:rsidRPr="005E1F72" w:rsidRDefault="00342CA4" w:rsidP="00342CA4">
      <w:pPr>
        <w:ind w:firstLine="567"/>
        <w:jc w:val="both"/>
        <w:rPr>
          <w:rFonts w:ascii="GHEA Grapalat" w:hAnsi="GHEA Grapalat" w:cs="Arial Armenian"/>
          <w:sz w:val="20"/>
          <w:lang w:val="hy-AM"/>
        </w:rPr>
      </w:pPr>
      <w:r>
        <w:rPr>
          <w:rFonts w:ascii="GHEA Grapalat" w:hAnsi="GHEA Grapalat" w:cs="Arial Armenian"/>
          <w:sz w:val="20"/>
          <w:lang w:val="hy-AM"/>
        </w:rPr>
        <w:t>2</w:t>
      </w:r>
      <w:r w:rsidR="00B506B5">
        <w:rPr>
          <w:rFonts w:ascii="GHEA Grapalat" w:hAnsi="GHEA Grapalat" w:cs="Arial Armenian"/>
          <w:sz w:val="20"/>
          <w:lang w:val="hy-AM"/>
        </w:rPr>
        <w:tab/>
      </w:r>
      <w:r w:rsidRPr="005E1F72">
        <w:rPr>
          <w:rFonts w:ascii="GHEA Grapalat" w:hAnsi="GHEA Grapalat" w:cs="Arial Armenian"/>
          <w:sz w:val="20"/>
          <w:lang w:val="hy-AM"/>
        </w:rPr>
        <w:t xml:space="preserve">) </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Tahoma"/>
          <w:sz w:val="20"/>
          <w:lang w:val="hy-AM"/>
        </w:rPr>
        <w:t>։</w:t>
      </w:r>
    </w:p>
    <w:p w14:paraId="37A9B024" w14:textId="77777777" w:rsidR="009B72FB" w:rsidRDefault="009B72FB" w:rsidP="008F440B">
      <w:pPr>
        <w:ind w:firstLine="284"/>
        <w:jc w:val="both"/>
        <w:rPr>
          <w:rFonts w:ascii="GHEA Grapalat" w:hAnsi="GHEA Grapalat"/>
          <w:b/>
          <w:color w:val="000000"/>
          <w:sz w:val="20"/>
          <w:szCs w:val="20"/>
          <w:lang w:val="hy-AM"/>
        </w:rPr>
      </w:pPr>
    </w:p>
    <w:p w14:paraId="6BB02C71" w14:textId="77777777" w:rsidR="00AC583A" w:rsidRDefault="00AC583A">
      <w:pPr>
        <w:rPr>
          <w:rFonts w:ascii="GHEA Grapalat" w:hAnsi="GHEA Grapalat"/>
          <w:b/>
          <w:color w:val="000000"/>
          <w:sz w:val="20"/>
          <w:szCs w:val="20"/>
          <w:lang w:val="hy-AM"/>
        </w:rPr>
      </w:pPr>
      <w:r>
        <w:rPr>
          <w:rFonts w:ascii="GHEA Grapalat" w:hAnsi="GHEA Grapalat"/>
          <w:b/>
          <w:color w:val="000000"/>
          <w:sz w:val="20"/>
          <w:szCs w:val="20"/>
          <w:lang w:val="hy-AM"/>
        </w:rPr>
        <w:br w:type="page"/>
      </w:r>
    </w:p>
    <w:p w14:paraId="34600484" w14:textId="26642A1C" w:rsidR="008F440B" w:rsidRDefault="008F440B" w:rsidP="008F440B">
      <w:pPr>
        <w:ind w:firstLine="284"/>
        <w:jc w:val="both"/>
        <w:rPr>
          <w:rFonts w:ascii="GHEA Grapalat" w:hAnsi="GHEA Grapalat" w:cs="Sylfaen"/>
          <w:b/>
          <w:color w:val="000000"/>
          <w:sz w:val="20"/>
          <w:szCs w:val="20"/>
          <w:lang w:val="hy-AM"/>
        </w:rPr>
      </w:pPr>
      <w:r w:rsidRPr="00AA43DD">
        <w:rPr>
          <w:rFonts w:ascii="GHEA Grapalat" w:hAnsi="GHEA Grapalat"/>
          <w:b/>
          <w:color w:val="000000"/>
          <w:sz w:val="20"/>
          <w:szCs w:val="20"/>
          <w:lang w:val="hy-AM"/>
        </w:rPr>
        <w:lastRenderedPageBreak/>
        <w:t xml:space="preserve">2.4-1 </w:t>
      </w:r>
      <w:r w:rsidRPr="00AA43DD">
        <w:rPr>
          <w:rFonts w:ascii="GHEA Grapalat" w:hAnsi="GHEA Grapalat" w:cs="Sylfaen"/>
          <w:b/>
          <w:color w:val="000000"/>
          <w:sz w:val="20"/>
          <w:szCs w:val="20"/>
          <w:lang w:val="hy-AM"/>
        </w:rPr>
        <w:t>Մասնակցի հայտի գնահատում</w:t>
      </w:r>
      <w:r w:rsidRPr="008F440B">
        <w:rPr>
          <w:rFonts w:ascii="GHEA Grapalat" w:hAnsi="GHEA Grapalat" w:cs="Sylfaen"/>
          <w:b/>
          <w:color w:val="000000"/>
          <w:sz w:val="20"/>
          <w:szCs w:val="20"/>
          <w:lang w:val="hy-AM"/>
        </w:rPr>
        <w:t>ն</w:t>
      </w:r>
      <w:r w:rsidRPr="00AA43DD">
        <w:rPr>
          <w:rFonts w:ascii="GHEA Grapalat" w:hAnsi="GHEA Grapalat" w:cs="Sylfaen"/>
          <w:b/>
          <w:color w:val="000000"/>
          <w:sz w:val="20"/>
          <w:szCs w:val="20"/>
          <w:lang w:val="hy-AM"/>
        </w:rPr>
        <w:t xml:space="preserve"> իրականացվելու է հետևյալ չափանիշներով և կարգով.</w:t>
      </w:r>
    </w:p>
    <w:p w14:paraId="629A1557" w14:textId="77777777" w:rsidR="008F440B" w:rsidRPr="00AA43DD" w:rsidRDefault="008F440B" w:rsidP="008F440B">
      <w:pPr>
        <w:ind w:firstLine="284"/>
        <w:jc w:val="both"/>
        <w:rPr>
          <w:rFonts w:ascii="GHEA Grapalat" w:hAnsi="GHEA Grapalat"/>
          <w:b/>
          <w:sz w:val="2"/>
          <w:szCs w:val="20"/>
          <w:u w:val="single"/>
          <w:lang w:val="hy-AM"/>
        </w:rPr>
      </w:pPr>
    </w:p>
    <w:p w14:paraId="676C0268" w14:textId="77777777" w:rsidR="004B6049" w:rsidRPr="004B6049" w:rsidRDefault="004B6049" w:rsidP="004B6049">
      <w:pPr>
        <w:ind w:firstLine="284"/>
        <w:jc w:val="both"/>
        <w:rPr>
          <w:rFonts w:ascii="GHEA Grapalat" w:hAnsi="GHEA Grapalat" w:cs="Sylfaen"/>
          <w:b/>
          <w:color w:val="000000"/>
          <w:sz w:val="20"/>
          <w:szCs w:val="20"/>
          <w:lang w:val="hy-AM"/>
        </w:rPr>
      </w:pPr>
      <w:r w:rsidRPr="004B6049">
        <w:rPr>
          <w:rFonts w:ascii="GHEA Grapalat" w:hAnsi="GHEA Grapalat"/>
          <w:b/>
          <w:sz w:val="20"/>
          <w:szCs w:val="20"/>
          <w:u w:val="single"/>
          <w:lang w:val="hy-AM"/>
        </w:rPr>
        <w:t>Մասնակցի հայտի գնահատման առավելագույն չափ է սահմանվում 100 միավորը:</w:t>
      </w:r>
    </w:p>
    <w:p w14:paraId="35A53C81" w14:textId="77777777" w:rsidR="004B6049" w:rsidRPr="004B6049" w:rsidRDefault="004B6049" w:rsidP="004B6049">
      <w:pPr>
        <w:jc w:val="center"/>
        <w:rPr>
          <w:rFonts w:ascii="GHEA Grapalat" w:hAnsi="GHEA Grapalat"/>
          <w:sz w:val="6"/>
          <w:szCs w:val="20"/>
          <w:lang w:val="hy-AM"/>
        </w:rPr>
      </w:pPr>
    </w:p>
    <w:p w14:paraId="1F0EE9D9" w14:textId="77777777" w:rsidR="004B6049" w:rsidRPr="004B6049" w:rsidRDefault="004B6049" w:rsidP="004B6049">
      <w:pPr>
        <w:jc w:val="center"/>
        <w:rPr>
          <w:rFonts w:ascii="GHEA Grapalat" w:hAnsi="GHEA Grapalat"/>
          <w:sz w:val="20"/>
          <w:szCs w:val="20"/>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3"/>
        <w:gridCol w:w="6358"/>
        <w:gridCol w:w="2636"/>
      </w:tblGrid>
      <w:tr w:rsidR="004B6049" w14:paraId="3F901DB4" w14:textId="77777777" w:rsidTr="00DA2823">
        <w:trPr>
          <w:trHeight w:val="513"/>
          <w:jc w:val="center"/>
        </w:trPr>
        <w:tc>
          <w:tcPr>
            <w:tcW w:w="633" w:type="dxa"/>
            <w:tcBorders>
              <w:top w:val="single" w:sz="4" w:space="0" w:color="auto"/>
              <w:left w:val="single" w:sz="4" w:space="0" w:color="auto"/>
              <w:bottom w:val="single" w:sz="4" w:space="0" w:color="auto"/>
              <w:right w:val="single" w:sz="4" w:space="0" w:color="auto"/>
            </w:tcBorders>
            <w:shd w:val="clear" w:color="auto" w:fill="D5DCE4"/>
            <w:vAlign w:val="center"/>
            <w:hideMark/>
          </w:tcPr>
          <w:p w14:paraId="1A2DDA2A" w14:textId="77777777" w:rsidR="004B6049" w:rsidRDefault="004B6049" w:rsidP="00DA2823">
            <w:pPr>
              <w:jc w:val="center"/>
              <w:rPr>
                <w:rFonts w:ascii="GHEA Grapalat" w:hAnsi="GHEA Grapalat"/>
                <w:b/>
                <w:sz w:val="18"/>
                <w:szCs w:val="18"/>
              </w:rPr>
            </w:pPr>
            <w:r>
              <w:rPr>
                <w:rFonts w:ascii="GHEA Grapalat" w:hAnsi="GHEA Grapalat"/>
                <w:b/>
                <w:sz w:val="18"/>
                <w:szCs w:val="18"/>
              </w:rPr>
              <w:t>Հ/Հ</w:t>
            </w:r>
          </w:p>
        </w:tc>
        <w:tc>
          <w:tcPr>
            <w:tcW w:w="6358" w:type="dxa"/>
            <w:tcBorders>
              <w:top w:val="single" w:sz="4" w:space="0" w:color="auto"/>
              <w:left w:val="single" w:sz="4" w:space="0" w:color="auto"/>
              <w:bottom w:val="single" w:sz="4" w:space="0" w:color="auto"/>
              <w:right w:val="single" w:sz="4" w:space="0" w:color="auto"/>
            </w:tcBorders>
            <w:shd w:val="clear" w:color="auto" w:fill="D5DCE4"/>
            <w:vAlign w:val="center"/>
            <w:hideMark/>
          </w:tcPr>
          <w:p w14:paraId="6C1736CD" w14:textId="77777777" w:rsidR="004B6049" w:rsidRDefault="004B6049" w:rsidP="00DA2823">
            <w:pPr>
              <w:jc w:val="center"/>
              <w:rPr>
                <w:rFonts w:ascii="GHEA Grapalat" w:hAnsi="GHEA Grapalat"/>
                <w:b/>
                <w:sz w:val="18"/>
                <w:szCs w:val="18"/>
              </w:rPr>
            </w:pPr>
            <w:r>
              <w:rPr>
                <w:rFonts w:ascii="GHEA Grapalat" w:hAnsi="GHEA Grapalat"/>
                <w:b/>
                <w:sz w:val="18"/>
                <w:szCs w:val="18"/>
              </w:rPr>
              <w:t xml:space="preserve">ՄԱՍՆԱԿՑԻ ՀԱՅՏԻ ԳՆԱՀԱՏՄԱՆ ՉԱՓԱՆԻՇՆԵՐ </w:t>
            </w:r>
          </w:p>
        </w:tc>
        <w:tc>
          <w:tcPr>
            <w:tcW w:w="2636" w:type="dxa"/>
            <w:tcBorders>
              <w:top w:val="single" w:sz="4" w:space="0" w:color="auto"/>
              <w:left w:val="single" w:sz="4" w:space="0" w:color="auto"/>
              <w:bottom w:val="single" w:sz="4" w:space="0" w:color="auto"/>
              <w:right w:val="single" w:sz="4" w:space="0" w:color="auto"/>
            </w:tcBorders>
            <w:shd w:val="clear" w:color="auto" w:fill="D5DCE4"/>
            <w:vAlign w:val="center"/>
            <w:hideMark/>
          </w:tcPr>
          <w:p w14:paraId="519E437E" w14:textId="77777777" w:rsidR="004B6049" w:rsidRDefault="004B6049" w:rsidP="00DA2823">
            <w:pPr>
              <w:jc w:val="center"/>
              <w:rPr>
                <w:rFonts w:ascii="GHEA Grapalat" w:hAnsi="GHEA Grapalat"/>
                <w:b/>
                <w:color w:val="000000"/>
                <w:sz w:val="18"/>
                <w:szCs w:val="18"/>
              </w:rPr>
            </w:pPr>
            <w:r>
              <w:rPr>
                <w:rFonts w:ascii="GHEA Grapalat" w:hAnsi="GHEA Grapalat"/>
                <w:b/>
                <w:color w:val="000000"/>
                <w:sz w:val="18"/>
                <w:szCs w:val="18"/>
                <w:lang w:val="ru-RU"/>
              </w:rPr>
              <w:t>ԳՆԱՀԱՏ</w:t>
            </w:r>
            <w:r>
              <w:rPr>
                <w:rFonts w:ascii="GHEA Grapalat" w:hAnsi="GHEA Grapalat"/>
                <w:b/>
                <w:color w:val="000000"/>
                <w:sz w:val="18"/>
                <w:szCs w:val="18"/>
              </w:rPr>
              <w:t>ՈՒՄ</w:t>
            </w:r>
          </w:p>
        </w:tc>
      </w:tr>
      <w:tr w:rsidR="004B6049" w14:paraId="623D2A81" w14:textId="77777777" w:rsidTr="00DA2823">
        <w:trPr>
          <w:trHeight w:val="753"/>
          <w:jc w:val="center"/>
        </w:trPr>
        <w:tc>
          <w:tcPr>
            <w:tcW w:w="633" w:type="dxa"/>
            <w:tcBorders>
              <w:top w:val="single" w:sz="4" w:space="0" w:color="auto"/>
              <w:left w:val="single" w:sz="4" w:space="0" w:color="auto"/>
              <w:bottom w:val="single" w:sz="4" w:space="0" w:color="auto"/>
              <w:right w:val="single" w:sz="4" w:space="0" w:color="auto"/>
            </w:tcBorders>
            <w:vAlign w:val="center"/>
            <w:hideMark/>
          </w:tcPr>
          <w:p w14:paraId="16D04F92" w14:textId="77777777" w:rsidR="004B6049" w:rsidRDefault="004B6049" w:rsidP="00DA2823">
            <w:pPr>
              <w:jc w:val="center"/>
              <w:rPr>
                <w:rFonts w:ascii="GHEA Grapalat" w:hAnsi="GHEA Grapalat"/>
                <w:sz w:val="18"/>
                <w:szCs w:val="18"/>
              </w:rPr>
            </w:pPr>
            <w:r>
              <w:rPr>
                <w:rFonts w:ascii="GHEA Grapalat" w:hAnsi="GHEA Grapalat"/>
                <w:sz w:val="18"/>
                <w:szCs w:val="18"/>
              </w:rPr>
              <w:t>1</w:t>
            </w:r>
          </w:p>
        </w:tc>
        <w:tc>
          <w:tcPr>
            <w:tcW w:w="6358" w:type="dxa"/>
            <w:tcBorders>
              <w:top w:val="single" w:sz="4" w:space="0" w:color="auto"/>
              <w:left w:val="single" w:sz="4" w:space="0" w:color="auto"/>
              <w:bottom w:val="single" w:sz="4" w:space="0" w:color="auto"/>
              <w:right w:val="single" w:sz="4" w:space="0" w:color="auto"/>
            </w:tcBorders>
            <w:vAlign w:val="center"/>
            <w:hideMark/>
          </w:tcPr>
          <w:p w14:paraId="50894AF6" w14:textId="77777777" w:rsidR="004B6049" w:rsidRDefault="004B6049" w:rsidP="00DA2823">
            <w:pPr>
              <w:rPr>
                <w:rFonts w:ascii="GHEA Grapalat" w:hAnsi="GHEA Grapalat"/>
                <w:b/>
                <w:sz w:val="18"/>
                <w:szCs w:val="18"/>
              </w:rPr>
            </w:pPr>
            <w:r>
              <w:rPr>
                <w:rFonts w:ascii="GHEA Grapalat" w:hAnsi="GHEA Grapalat"/>
                <w:b/>
                <w:sz w:val="18"/>
                <w:szCs w:val="18"/>
              </w:rPr>
              <w:t>ՀԱՄԱՊԱՏԱՍԽԱՆՈՒԹՅԱՆ ՉԱՓԱՆԻՇՆԵՐ</w:t>
            </w:r>
          </w:p>
          <w:p w14:paraId="3E0D9EAD" w14:textId="77777777" w:rsidR="004B6049" w:rsidRDefault="004B6049" w:rsidP="00DA2823">
            <w:pPr>
              <w:rPr>
                <w:rFonts w:ascii="GHEA Grapalat" w:hAnsi="GHEA Grapalat"/>
                <w:b/>
                <w:sz w:val="18"/>
                <w:szCs w:val="18"/>
              </w:rPr>
            </w:pPr>
            <w:r>
              <w:rPr>
                <w:rFonts w:ascii="GHEA Grapalat" w:hAnsi="GHEA Grapalat"/>
                <w:sz w:val="18"/>
                <w:szCs w:val="18"/>
              </w:rPr>
              <w:t>(Մասնակցի նմանատիպ փորձառություն, լիցենզիա և լիցենզիայի ներդիր)</w:t>
            </w:r>
          </w:p>
        </w:tc>
        <w:tc>
          <w:tcPr>
            <w:tcW w:w="2636" w:type="dxa"/>
            <w:tcBorders>
              <w:top w:val="single" w:sz="4" w:space="0" w:color="auto"/>
              <w:left w:val="single" w:sz="4" w:space="0" w:color="auto"/>
              <w:bottom w:val="single" w:sz="4" w:space="0" w:color="auto"/>
              <w:right w:val="single" w:sz="4" w:space="0" w:color="auto"/>
            </w:tcBorders>
            <w:vAlign w:val="center"/>
            <w:hideMark/>
          </w:tcPr>
          <w:p w14:paraId="2B8D2E7D" w14:textId="77777777" w:rsidR="004B6049" w:rsidRDefault="004B6049" w:rsidP="00DA2823">
            <w:pPr>
              <w:jc w:val="center"/>
              <w:rPr>
                <w:rFonts w:ascii="GHEA Grapalat" w:hAnsi="GHEA Grapalat"/>
                <w:b/>
                <w:sz w:val="18"/>
                <w:szCs w:val="18"/>
              </w:rPr>
            </w:pPr>
            <w:r>
              <w:rPr>
                <w:rFonts w:ascii="GHEA Grapalat" w:hAnsi="GHEA Grapalat"/>
                <w:b/>
                <w:sz w:val="18"/>
                <w:szCs w:val="18"/>
              </w:rPr>
              <w:t>Բավարար / Անբավարար</w:t>
            </w:r>
          </w:p>
        </w:tc>
      </w:tr>
      <w:tr w:rsidR="004B6049" w14:paraId="3515D9B3" w14:textId="77777777" w:rsidTr="00DA2823">
        <w:trPr>
          <w:trHeight w:val="438"/>
          <w:jc w:val="center"/>
        </w:trPr>
        <w:tc>
          <w:tcPr>
            <w:tcW w:w="633" w:type="dxa"/>
            <w:tcBorders>
              <w:top w:val="single" w:sz="4" w:space="0" w:color="auto"/>
              <w:left w:val="single" w:sz="4" w:space="0" w:color="auto"/>
              <w:bottom w:val="single" w:sz="4" w:space="0" w:color="auto"/>
              <w:right w:val="single" w:sz="4" w:space="0" w:color="auto"/>
            </w:tcBorders>
            <w:shd w:val="clear" w:color="auto" w:fill="D5DCE4"/>
            <w:vAlign w:val="center"/>
          </w:tcPr>
          <w:p w14:paraId="5F948070" w14:textId="77777777" w:rsidR="004B6049" w:rsidRDefault="004B6049" w:rsidP="00DA2823">
            <w:pPr>
              <w:jc w:val="center"/>
              <w:rPr>
                <w:rFonts w:ascii="GHEA Grapalat" w:hAnsi="GHEA Grapalat"/>
                <w:sz w:val="18"/>
                <w:szCs w:val="18"/>
              </w:rPr>
            </w:pPr>
          </w:p>
        </w:tc>
        <w:tc>
          <w:tcPr>
            <w:tcW w:w="6358" w:type="dxa"/>
            <w:tcBorders>
              <w:top w:val="single" w:sz="4" w:space="0" w:color="auto"/>
              <w:left w:val="single" w:sz="4" w:space="0" w:color="auto"/>
              <w:bottom w:val="single" w:sz="4" w:space="0" w:color="auto"/>
              <w:right w:val="single" w:sz="4" w:space="0" w:color="auto"/>
            </w:tcBorders>
            <w:shd w:val="clear" w:color="auto" w:fill="D5DCE4"/>
            <w:vAlign w:val="center"/>
          </w:tcPr>
          <w:p w14:paraId="5F101FE7" w14:textId="77777777" w:rsidR="004B6049" w:rsidRDefault="004B6049" w:rsidP="00DA2823">
            <w:pPr>
              <w:rPr>
                <w:rFonts w:ascii="GHEA Grapalat" w:hAnsi="GHEA Grapalat"/>
                <w:b/>
                <w:sz w:val="18"/>
                <w:szCs w:val="18"/>
              </w:rPr>
            </w:pPr>
          </w:p>
        </w:tc>
        <w:tc>
          <w:tcPr>
            <w:tcW w:w="2636" w:type="dxa"/>
            <w:tcBorders>
              <w:top w:val="single" w:sz="4" w:space="0" w:color="auto"/>
              <w:left w:val="single" w:sz="4" w:space="0" w:color="auto"/>
              <w:bottom w:val="single" w:sz="4" w:space="0" w:color="auto"/>
              <w:right w:val="single" w:sz="4" w:space="0" w:color="auto"/>
            </w:tcBorders>
            <w:shd w:val="clear" w:color="auto" w:fill="D5DCE4"/>
            <w:vAlign w:val="center"/>
            <w:hideMark/>
          </w:tcPr>
          <w:p w14:paraId="08A4CB3F" w14:textId="77777777" w:rsidR="004B6049" w:rsidRDefault="004B6049" w:rsidP="00DA2823">
            <w:pPr>
              <w:jc w:val="center"/>
              <w:rPr>
                <w:rFonts w:ascii="GHEA Grapalat" w:hAnsi="GHEA Grapalat"/>
                <w:b/>
                <w:sz w:val="18"/>
                <w:szCs w:val="18"/>
              </w:rPr>
            </w:pPr>
            <w:r>
              <w:rPr>
                <w:rFonts w:ascii="GHEA Grapalat" w:hAnsi="GHEA Grapalat"/>
                <w:b/>
                <w:sz w:val="18"/>
                <w:szCs w:val="18"/>
              </w:rPr>
              <w:t>ՀԱՄԱՄԱՍՆՈՒԹՅՈՒՆ</w:t>
            </w:r>
          </w:p>
        </w:tc>
      </w:tr>
      <w:tr w:rsidR="004B6049" w14:paraId="4046072C" w14:textId="77777777" w:rsidTr="00DA2823">
        <w:trPr>
          <w:trHeight w:val="708"/>
          <w:jc w:val="center"/>
        </w:trPr>
        <w:tc>
          <w:tcPr>
            <w:tcW w:w="633" w:type="dxa"/>
            <w:tcBorders>
              <w:top w:val="single" w:sz="4" w:space="0" w:color="auto"/>
              <w:left w:val="single" w:sz="4" w:space="0" w:color="auto"/>
              <w:bottom w:val="single" w:sz="4" w:space="0" w:color="auto"/>
              <w:right w:val="single" w:sz="4" w:space="0" w:color="auto"/>
            </w:tcBorders>
            <w:vAlign w:val="center"/>
            <w:hideMark/>
          </w:tcPr>
          <w:p w14:paraId="224D6924" w14:textId="77777777" w:rsidR="004B6049" w:rsidRDefault="004B6049" w:rsidP="00DA2823">
            <w:pPr>
              <w:jc w:val="center"/>
              <w:rPr>
                <w:rFonts w:ascii="GHEA Grapalat" w:hAnsi="GHEA Grapalat"/>
                <w:sz w:val="18"/>
                <w:szCs w:val="18"/>
              </w:rPr>
            </w:pPr>
            <w:r>
              <w:rPr>
                <w:rFonts w:ascii="GHEA Grapalat" w:hAnsi="GHEA Grapalat"/>
                <w:sz w:val="18"/>
                <w:szCs w:val="18"/>
              </w:rPr>
              <w:t>2</w:t>
            </w:r>
          </w:p>
        </w:tc>
        <w:tc>
          <w:tcPr>
            <w:tcW w:w="6358" w:type="dxa"/>
            <w:tcBorders>
              <w:top w:val="single" w:sz="4" w:space="0" w:color="auto"/>
              <w:left w:val="single" w:sz="4" w:space="0" w:color="auto"/>
              <w:bottom w:val="single" w:sz="4" w:space="0" w:color="auto"/>
              <w:right w:val="single" w:sz="4" w:space="0" w:color="auto"/>
            </w:tcBorders>
            <w:vAlign w:val="center"/>
            <w:hideMark/>
          </w:tcPr>
          <w:p w14:paraId="0EC75E00" w14:textId="77777777" w:rsidR="004B6049" w:rsidRDefault="004B6049" w:rsidP="00DA2823">
            <w:pPr>
              <w:rPr>
                <w:rFonts w:ascii="GHEA Grapalat" w:hAnsi="GHEA Grapalat"/>
                <w:b/>
                <w:sz w:val="18"/>
                <w:szCs w:val="18"/>
              </w:rPr>
            </w:pPr>
            <w:r>
              <w:rPr>
                <w:rFonts w:ascii="GHEA Grapalat" w:hAnsi="GHEA Grapalat"/>
                <w:b/>
                <w:sz w:val="18"/>
                <w:szCs w:val="18"/>
              </w:rPr>
              <w:t>ՏԵԽՆԻԿԱԿԱՆ ԱՌԱՋԱՐԿ (ՏԱ)</w:t>
            </w:r>
          </w:p>
          <w:p w14:paraId="116DEA43" w14:textId="77777777" w:rsidR="004B6049" w:rsidRDefault="004B6049" w:rsidP="00DA2823">
            <w:pPr>
              <w:rPr>
                <w:rFonts w:ascii="GHEA Grapalat" w:hAnsi="GHEA Grapalat"/>
                <w:sz w:val="18"/>
                <w:szCs w:val="18"/>
              </w:rPr>
            </w:pPr>
            <w:r>
              <w:rPr>
                <w:rFonts w:ascii="GHEA Grapalat" w:hAnsi="GHEA Grapalat"/>
                <w:sz w:val="18"/>
                <w:szCs w:val="18"/>
              </w:rPr>
              <w:t>(Աշխատակազմ (ՏԱ)</w:t>
            </w:r>
          </w:p>
        </w:tc>
        <w:tc>
          <w:tcPr>
            <w:tcW w:w="2636" w:type="dxa"/>
            <w:tcBorders>
              <w:top w:val="single" w:sz="4" w:space="0" w:color="auto"/>
              <w:left w:val="single" w:sz="4" w:space="0" w:color="auto"/>
              <w:bottom w:val="single" w:sz="4" w:space="0" w:color="auto"/>
              <w:right w:val="single" w:sz="4" w:space="0" w:color="auto"/>
            </w:tcBorders>
            <w:vAlign w:val="center"/>
            <w:hideMark/>
          </w:tcPr>
          <w:p w14:paraId="40C0D206" w14:textId="77777777" w:rsidR="004B6049" w:rsidRDefault="004B6049" w:rsidP="00DA2823">
            <w:pPr>
              <w:jc w:val="center"/>
              <w:rPr>
                <w:rFonts w:ascii="GHEA Grapalat" w:hAnsi="GHEA Grapalat"/>
                <w:b/>
                <w:sz w:val="18"/>
                <w:szCs w:val="18"/>
              </w:rPr>
            </w:pPr>
            <w:r>
              <w:rPr>
                <w:rFonts w:ascii="GHEA Grapalat" w:hAnsi="GHEA Grapalat"/>
                <w:b/>
                <w:sz w:val="18"/>
                <w:szCs w:val="18"/>
              </w:rPr>
              <w:t>70 %</w:t>
            </w:r>
          </w:p>
        </w:tc>
      </w:tr>
      <w:tr w:rsidR="004B6049" w14:paraId="06CA87C3" w14:textId="77777777" w:rsidTr="00DA2823">
        <w:trPr>
          <w:trHeight w:val="519"/>
          <w:jc w:val="center"/>
        </w:trPr>
        <w:tc>
          <w:tcPr>
            <w:tcW w:w="633" w:type="dxa"/>
            <w:tcBorders>
              <w:top w:val="single" w:sz="4" w:space="0" w:color="auto"/>
              <w:left w:val="single" w:sz="4" w:space="0" w:color="auto"/>
              <w:bottom w:val="single" w:sz="4" w:space="0" w:color="auto"/>
              <w:right w:val="single" w:sz="4" w:space="0" w:color="auto"/>
            </w:tcBorders>
            <w:vAlign w:val="center"/>
            <w:hideMark/>
          </w:tcPr>
          <w:p w14:paraId="598DF867" w14:textId="77777777" w:rsidR="004B6049" w:rsidRDefault="004B6049" w:rsidP="00DA2823">
            <w:pPr>
              <w:jc w:val="center"/>
              <w:rPr>
                <w:rFonts w:ascii="GHEA Grapalat" w:hAnsi="GHEA Grapalat"/>
                <w:sz w:val="18"/>
                <w:szCs w:val="18"/>
              </w:rPr>
            </w:pPr>
            <w:r>
              <w:rPr>
                <w:rFonts w:ascii="GHEA Grapalat" w:hAnsi="GHEA Grapalat"/>
                <w:sz w:val="18"/>
                <w:szCs w:val="18"/>
              </w:rPr>
              <w:t>3</w:t>
            </w:r>
          </w:p>
        </w:tc>
        <w:tc>
          <w:tcPr>
            <w:tcW w:w="6358" w:type="dxa"/>
            <w:tcBorders>
              <w:top w:val="single" w:sz="4" w:space="0" w:color="auto"/>
              <w:left w:val="single" w:sz="4" w:space="0" w:color="auto"/>
              <w:bottom w:val="single" w:sz="4" w:space="0" w:color="auto"/>
              <w:right w:val="single" w:sz="4" w:space="0" w:color="auto"/>
            </w:tcBorders>
            <w:vAlign w:val="center"/>
            <w:hideMark/>
          </w:tcPr>
          <w:p w14:paraId="367F63F5" w14:textId="77777777" w:rsidR="004B6049" w:rsidRDefault="004B6049" w:rsidP="00DA2823">
            <w:pPr>
              <w:rPr>
                <w:rFonts w:ascii="GHEA Grapalat" w:hAnsi="GHEA Grapalat"/>
                <w:b/>
                <w:sz w:val="18"/>
                <w:szCs w:val="18"/>
              </w:rPr>
            </w:pPr>
            <w:r>
              <w:rPr>
                <w:rFonts w:ascii="GHEA Grapalat" w:hAnsi="GHEA Grapalat"/>
                <w:b/>
                <w:sz w:val="18"/>
                <w:szCs w:val="18"/>
              </w:rPr>
              <w:t>ԳՆԱՅԻՆ ԱՌԱՋԱՐԿ (ԳԱ)</w:t>
            </w:r>
          </w:p>
        </w:tc>
        <w:tc>
          <w:tcPr>
            <w:tcW w:w="2636" w:type="dxa"/>
            <w:tcBorders>
              <w:top w:val="single" w:sz="4" w:space="0" w:color="auto"/>
              <w:left w:val="single" w:sz="4" w:space="0" w:color="auto"/>
              <w:bottom w:val="single" w:sz="4" w:space="0" w:color="auto"/>
              <w:right w:val="single" w:sz="4" w:space="0" w:color="auto"/>
            </w:tcBorders>
            <w:vAlign w:val="center"/>
            <w:hideMark/>
          </w:tcPr>
          <w:p w14:paraId="502A6DFE" w14:textId="77777777" w:rsidR="004B6049" w:rsidRDefault="004B6049" w:rsidP="00DA2823">
            <w:pPr>
              <w:jc w:val="center"/>
              <w:rPr>
                <w:rFonts w:ascii="GHEA Grapalat" w:hAnsi="GHEA Grapalat"/>
                <w:b/>
                <w:sz w:val="18"/>
                <w:szCs w:val="18"/>
              </w:rPr>
            </w:pPr>
            <w:r>
              <w:rPr>
                <w:rFonts w:ascii="GHEA Grapalat" w:hAnsi="GHEA Grapalat"/>
                <w:b/>
                <w:sz w:val="18"/>
                <w:szCs w:val="18"/>
              </w:rPr>
              <w:t>30 %</w:t>
            </w:r>
          </w:p>
        </w:tc>
      </w:tr>
    </w:tbl>
    <w:p w14:paraId="22C6F931" w14:textId="77777777" w:rsidR="004B6049" w:rsidRDefault="004B6049" w:rsidP="004B6049">
      <w:pPr>
        <w:pStyle w:val="norm"/>
        <w:spacing w:line="240" w:lineRule="auto"/>
        <w:ind w:firstLine="540"/>
        <w:rPr>
          <w:rFonts w:ascii="GHEA Grapalat" w:hAnsi="GHEA Grapalat" w:cs="Arial Armenian"/>
          <w:sz w:val="20"/>
        </w:rPr>
      </w:pPr>
    </w:p>
    <w:tbl>
      <w:tblPr>
        <w:tblW w:w="1017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2610"/>
        <w:gridCol w:w="2880"/>
        <w:gridCol w:w="4140"/>
      </w:tblGrid>
      <w:tr w:rsidR="004B6049" w14:paraId="484EC304" w14:textId="77777777" w:rsidTr="004B6049">
        <w:trPr>
          <w:trHeight w:val="1563"/>
        </w:trPr>
        <w:tc>
          <w:tcPr>
            <w:tcW w:w="540" w:type="dxa"/>
            <w:tcBorders>
              <w:top w:val="single" w:sz="4" w:space="0" w:color="auto"/>
              <w:left w:val="single" w:sz="4" w:space="0" w:color="auto"/>
              <w:bottom w:val="single" w:sz="4" w:space="0" w:color="auto"/>
              <w:right w:val="single" w:sz="4" w:space="0" w:color="auto"/>
            </w:tcBorders>
            <w:shd w:val="clear" w:color="auto" w:fill="D5DCE4"/>
            <w:vAlign w:val="center"/>
            <w:hideMark/>
          </w:tcPr>
          <w:p w14:paraId="46528CDD" w14:textId="77777777" w:rsidR="004B6049" w:rsidRDefault="004B6049" w:rsidP="00DA2823">
            <w:pPr>
              <w:jc w:val="center"/>
              <w:rPr>
                <w:rFonts w:ascii="GHEA Grapalat" w:hAnsi="GHEA Grapalat"/>
                <w:b/>
                <w:sz w:val="16"/>
                <w:szCs w:val="16"/>
              </w:rPr>
            </w:pPr>
            <w:r>
              <w:rPr>
                <w:rFonts w:ascii="GHEA Grapalat" w:hAnsi="GHEA Grapalat"/>
                <w:b/>
                <w:sz w:val="16"/>
                <w:szCs w:val="16"/>
              </w:rPr>
              <w:t>Հ/Հ</w:t>
            </w:r>
          </w:p>
        </w:tc>
        <w:tc>
          <w:tcPr>
            <w:tcW w:w="2610" w:type="dxa"/>
            <w:tcBorders>
              <w:top w:val="single" w:sz="4" w:space="0" w:color="auto"/>
              <w:left w:val="single" w:sz="4" w:space="0" w:color="auto"/>
              <w:bottom w:val="single" w:sz="4" w:space="0" w:color="auto"/>
              <w:right w:val="single" w:sz="4" w:space="0" w:color="auto"/>
            </w:tcBorders>
            <w:shd w:val="clear" w:color="auto" w:fill="D5DCE4"/>
            <w:vAlign w:val="center"/>
            <w:hideMark/>
          </w:tcPr>
          <w:p w14:paraId="67F2DFBC" w14:textId="77777777" w:rsidR="004B6049" w:rsidRDefault="004B6049" w:rsidP="00DA2823">
            <w:pPr>
              <w:jc w:val="center"/>
              <w:rPr>
                <w:rFonts w:ascii="GHEA Grapalat" w:hAnsi="GHEA Grapalat"/>
                <w:b/>
                <w:sz w:val="16"/>
                <w:szCs w:val="16"/>
              </w:rPr>
            </w:pPr>
            <w:r>
              <w:rPr>
                <w:rFonts w:ascii="GHEA Grapalat" w:hAnsi="GHEA Grapalat"/>
                <w:b/>
                <w:sz w:val="16"/>
                <w:szCs w:val="16"/>
              </w:rPr>
              <w:t>Համապատասխանության, տեխնիկական և գնային առաջարկների չափանիշներ</w:t>
            </w:r>
          </w:p>
        </w:tc>
        <w:tc>
          <w:tcPr>
            <w:tcW w:w="2880" w:type="dxa"/>
            <w:tcBorders>
              <w:top w:val="single" w:sz="4" w:space="0" w:color="auto"/>
              <w:left w:val="single" w:sz="4" w:space="0" w:color="auto"/>
              <w:bottom w:val="single" w:sz="4" w:space="0" w:color="auto"/>
              <w:right w:val="single" w:sz="4" w:space="0" w:color="auto"/>
            </w:tcBorders>
            <w:shd w:val="clear" w:color="auto" w:fill="D5DCE4"/>
            <w:vAlign w:val="center"/>
            <w:hideMark/>
          </w:tcPr>
          <w:p w14:paraId="6B7E2D40" w14:textId="77777777" w:rsidR="004B6049" w:rsidRDefault="004B6049" w:rsidP="00DA2823">
            <w:pPr>
              <w:jc w:val="center"/>
              <w:rPr>
                <w:rFonts w:ascii="GHEA Grapalat" w:hAnsi="GHEA Grapalat"/>
                <w:b/>
                <w:sz w:val="16"/>
                <w:szCs w:val="16"/>
              </w:rPr>
            </w:pPr>
            <w:r>
              <w:rPr>
                <w:rFonts w:ascii="GHEA Grapalat" w:hAnsi="GHEA Grapalat"/>
                <w:b/>
                <w:sz w:val="16"/>
                <w:szCs w:val="16"/>
              </w:rPr>
              <w:t>Համապատասխանության, տեխնիկական և գնային առաջարկների գնահատման (չափման) առավելագույն միավորներ</w:t>
            </w:r>
          </w:p>
        </w:tc>
        <w:tc>
          <w:tcPr>
            <w:tcW w:w="4140" w:type="dxa"/>
            <w:tcBorders>
              <w:top w:val="single" w:sz="4" w:space="0" w:color="auto"/>
              <w:left w:val="single" w:sz="4" w:space="0" w:color="auto"/>
              <w:bottom w:val="single" w:sz="4" w:space="0" w:color="auto"/>
              <w:right w:val="single" w:sz="4" w:space="0" w:color="auto"/>
            </w:tcBorders>
            <w:shd w:val="clear" w:color="auto" w:fill="D5DCE4"/>
            <w:vAlign w:val="center"/>
          </w:tcPr>
          <w:p w14:paraId="629AD70D" w14:textId="77777777" w:rsidR="004B6049" w:rsidRDefault="004B6049" w:rsidP="00DA2823">
            <w:pPr>
              <w:jc w:val="center"/>
              <w:rPr>
                <w:rFonts w:ascii="GHEA Grapalat" w:hAnsi="GHEA Grapalat"/>
                <w:b/>
                <w:sz w:val="16"/>
                <w:szCs w:val="16"/>
              </w:rPr>
            </w:pPr>
          </w:p>
          <w:p w14:paraId="6938EFA7" w14:textId="77777777" w:rsidR="004B6049" w:rsidRDefault="004B6049" w:rsidP="00DA2823">
            <w:pPr>
              <w:jc w:val="center"/>
              <w:rPr>
                <w:rFonts w:ascii="GHEA Grapalat" w:hAnsi="GHEA Grapalat"/>
                <w:b/>
                <w:sz w:val="16"/>
                <w:szCs w:val="16"/>
              </w:rPr>
            </w:pPr>
            <w:r>
              <w:rPr>
                <w:rFonts w:ascii="GHEA Grapalat" w:hAnsi="GHEA Grapalat"/>
                <w:b/>
                <w:sz w:val="16"/>
                <w:szCs w:val="16"/>
              </w:rPr>
              <w:t>Գնահատման համար սահմանված պահանջներ</w:t>
            </w:r>
          </w:p>
        </w:tc>
      </w:tr>
      <w:tr w:rsidR="004B6049" w14:paraId="72CF271C" w14:textId="77777777" w:rsidTr="004B6049">
        <w:trPr>
          <w:trHeight w:val="528"/>
        </w:trPr>
        <w:tc>
          <w:tcPr>
            <w:tcW w:w="540" w:type="dxa"/>
            <w:tcBorders>
              <w:top w:val="single" w:sz="4" w:space="0" w:color="auto"/>
              <w:left w:val="single" w:sz="4" w:space="0" w:color="auto"/>
              <w:bottom w:val="single" w:sz="4" w:space="0" w:color="auto"/>
              <w:right w:val="single" w:sz="4" w:space="0" w:color="auto"/>
            </w:tcBorders>
            <w:shd w:val="clear" w:color="auto" w:fill="FFF2CC"/>
            <w:vAlign w:val="center"/>
            <w:hideMark/>
          </w:tcPr>
          <w:p w14:paraId="109C5922" w14:textId="77777777" w:rsidR="004B6049" w:rsidRDefault="004B6049" w:rsidP="00DA2823">
            <w:pPr>
              <w:jc w:val="center"/>
              <w:rPr>
                <w:rFonts w:ascii="GHEA Grapalat" w:hAnsi="GHEA Grapalat"/>
                <w:b/>
                <w:sz w:val="18"/>
                <w:szCs w:val="18"/>
              </w:rPr>
            </w:pPr>
            <w:r>
              <w:rPr>
                <w:rFonts w:ascii="GHEA Grapalat" w:hAnsi="GHEA Grapalat"/>
                <w:b/>
                <w:sz w:val="18"/>
                <w:szCs w:val="18"/>
              </w:rPr>
              <w:t>1</w:t>
            </w:r>
          </w:p>
        </w:tc>
        <w:tc>
          <w:tcPr>
            <w:tcW w:w="9630" w:type="dxa"/>
            <w:gridSpan w:val="3"/>
            <w:tcBorders>
              <w:top w:val="single" w:sz="4" w:space="0" w:color="auto"/>
              <w:left w:val="single" w:sz="4" w:space="0" w:color="auto"/>
              <w:bottom w:val="single" w:sz="4" w:space="0" w:color="auto"/>
              <w:right w:val="single" w:sz="4" w:space="0" w:color="auto"/>
            </w:tcBorders>
            <w:shd w:val="clear" w:color="auto" w:fill="FFF2CC"/>
            <w:vAlign w:val="center"/>
            <w:hideMark/>
          </w:tcPr>
          <w:p w14:paraId="5914174F" w14:textId="77777777" w:rsidR="004B6049" w:rsidRDefault="004B6049" w:rsidP="00DA2823">
            <w:pPr>
              <w:rPr>
                <w:rFonts w:ascii="GHEA Grapalat" w:hAnsi="GHEA Grapalat"/>
                <w:b/>
                <w:sz w:val="18"/>
                <w:szCs w:val="18"/>
              </w:rPr>
            </w:pPr>
            <w:r>
              <w:rPr>
                <w:rFonts w:ascii="GHEA Grapalat" w:hAnsi="GHEA Grapalat"/>
                <w:b/>
                <w:sz w:val="18"/>
                <w:szCs w:val="18"/>
              </w:rPr>
              <w:t>ՀԱՄԱՊԱՏԱՍԽԱՆՈՒԹՅԱՆ ՉԱՓԱՆԻՇՆԵՐ</w:t>
            </w:r>
          </w:p>
        </w:tc>
      </w:tr>
      <w:tr w:rsidR="004B6049" w14:paraId="0DB34FA9" w14:textId="77777777" w:rsidTr="004B6049">
        <w:trPr>
          <w:trHeight w:val="483"/>
        </w:trPr>
        <w:tc>
          <w:tcPr>
            <w:tcW w:w="540" w:type="dxa"/>
            <w:tcBorders>
              <w:top w:val="single" w:sz="4" w:space="0" w:color="auto"/>
              <w:left w:val="single" w:sz="4" w:space="0" w:color="auto"/>
              <w:bottom w:val="single" w:sz="4" w:space="0" w:color="auto"/>
              <w:right w:val="single" w:sz="4" w:space="0" w:color="auto"/>
            </w:tcBorders>
            <w:vAlign w:val="center"/>
          </w:tcPr>
          <w:p w14:paraId="101C4F37" w14:textId="77777777" w:rsidR="004B6049" w:rsidRDefault="004B6049" w:rsidP="00DA2823">
            <w:pPr>
              <w:jc w:val="center"/>
              <w:rPr>
                <w:rFonts w:ascii="GHEA Grapalat" w:hAnsi="GHEA Grapalat"/>
                <w:b/>
                <w:sz w:val="18"/>
                <w:szCs w:val="18"/>
              </w:rPr>
            </w:pPr>
          </w:p>
        </w:tc>
        <w:tc>
          <w:tcPr>
            <w:tcW w:w="9630" w:type="dxa"/>
            <w:gridSpan w:val="3"/>
            <w:tcBorders>
              <w:top w:val="single" w:sz="4" w:space="0" w:color="auto"/>
              <w:left w:val="single" w:sz="4" w:space="0" w:color="auto"/>
              <w:bottom w:val="single" w:sz="4" w:space="0" w:color="auto"/>
              <w:right w:val="single" w:sz="4" w:space="0" w:color="auto"/>
            </w:tcBorders>
            <w:vAlign w:val="center"/>
            <w:hideMark/>
          </w:tcPr>
          <w:p w14:paraId="2917B624" w14:textId="77777777" w:rsidR="004B6049" w:rsidRDefault="004B6049" w:rsidP="00DA2823">
            <w:pPr>
              <w:rPr>
                <w:rFonts w:ascii="GHEA Grapalat" w:hAnsi="GHEA Grapalat"/>
                <w:b/>
                <w:sz w:val="18"/>
                <w:szCs w:val="18"/>
              </w:rPr>
            </w:pPr>
            <w:r>
              <w:rPr>
                <w:rFonts w:ascii="GHEA Grapalat" w:hAnsi="GHEA Grapalat"/>
                <w:b/>
                <w:sz w:val="18"/>
                <w:szCs w:val="18"/>
              </w:rPr>
              <w:t>այդ թվում՝</w:t>
            </w:r>
          </w:p>
        </w:tc>
      </w:tr>
      <w:tr w:rsidR="004B6049" w14:paraId="05FFA22B" w14:textId="77777777" w:rsidTr="004B6049">
        <w:trPr>
          <w:trHeight w:val="714"/>
        </w:trPr>
        <w:tc>
          <w:tcPr>
            <w:tcW w:w="540" w:type="dxa"/>
            <w:tcBorders>
              <w:top w:val="single" w:sz="4" w:space="0" w:color="auto"/>
              <w:left w:val="single" w:sz="4" w:space="0" w:color="auto"/>
              <w:bottom w:val="single" w:sz="4" w:space="0" w:color="auto"/>
              <w:right w:val="single" w:sz="4" w:space="0" w:color="auto"/>
            </w:tcBorders>
            <w:vAlign w:val="center"/>
            <w:hideMark/>
          </w:tcPr>
          <w:p w14:paraId="3303ABEF" w14:textId="77777777" w:rsidR="004B6049" w:rsidRDefault="004B6049" w:rsidP="00DA2823">
            <w:pPr>
              <w:jc w:val="center"/>
              <w:rPr>
                <w:rFonts w:ascii="GHEA Grapalat" w:hAnsi="GHEA Grapalat"/>
                <w:sz w:val="18"/>
                <w:szCs w:val="18"/>
              </w:rPr>
            </w:pPr>
            <w:r>
              <w:rPr>
                <w:rFonts w:ascii="GHEA Grapalat" w:hAnsi="GHEA Grapalat"/>
                <w:sz w:val="18"/>
                <w:szCs w:val="18"/>
              </w:rPr>
              <w:t>1.1</w:t>
            </w:r>
          </w:p>
        </w:tc>
        <w:tc>
          <w:tcPr>
            <w:tcW w:w="2610" w:type="dxa"/>
            <w:tcBorders>
              <w:top w:val="single" w:sz="4" w:space="0" w:color="auto"/>
              <w:left w:val="single" w:sz="4" w:space="0" w:color="auto"/>
              <w:bottom w:val="single" w:sz="4" w:space="0" w:color="auto"/>
              <w:right w:val="single" w:sz="4" w:space="0" w:color="auto"/>
            </w:tcBorders>
            <w:vAlign w:val="center"/>
            <w:hideMark/>
          </w:tcPr>
          <w:p w14:paraId="2EE7C9BD" w14:textId="77777777" w:rsidR="004B6049" w:rsidRDefault="004B6049" w:rsidP="00DA2823">
            <w:pPr>
              <w:rPr>
                <w:rFonts w:ascii="GHEA Grapalat" w:hAnsi="GHEA Grapalat"/>
                <w:sz w:val="20"/>
                <w:szCs w:val="20"/>
              </w:rPr>
            </w:pPr>
            <w:r>
              <w:rPr>
                <w:rFonts w:ascii="GHEA Grapalat" w:hAnsi="GHEA Grapalat" w:cs="Sylfaen"/>
                <w:sz w:val="20"/>
                <w:szCs w:val="20"/>
              </w:rPr>
              <w:t>Մասնակցի</w:t>
            </w:r>
            <w:r>
              <w:rPr>
                <w:rFonts w:ascii="GHEA Grapalat" w:hAnsi="GHEA Grapalat"/>
                <w:sz w:val="20"/>
                <w:szCs w:val="20"/>
              </w:rPr>
              <w:t xml:space="preserve"> նմանատիպ </w:t>
            </w:r>
          </w:p>
          <w:p w14:paraId="0D33304E" w14:textId="35D4D52D" w:rsidR="004B6049" w:rsidRDefault="00DA2823" w:rsidP="00DA2823">
            <w:pPr>
              <w:rPr>
                <w:rFonts w:ascii="GHEA Grapalat" w:hAnsi="GHEA Grapalat"/>
                <w:sz w:val="18"/>
                <w:szCs w:val="18"/>
              </w:rPr>
            </w:pPr>
            <w:r>
              <w:rPr>
                <w:rFonts w:ascii="GHEA Grapalat" w:hAnsi="GHEA Grapalat"/>
                <w:sz w:val="20"/>
                <w:szCs w:val="20"/>
              </w:rPr>
              <w:t>Փ</w:t>
            </w:r>
            <w:r w:rsidR="004B6049">
              <w:rPr>
                <w:rFonts w:ascii="GHEA Grapalat" w:hAnsi="GHEA Grapalat"/>
                <w:sz w:val="20"/>
                <w:szCs w:val="20"/>
              </w:rPr>
              <w:t>որձառություն</w:t>
            </w:r>
          </w:p>
        </w:tc>
        <w:tc>
          <w:tcPr>
            <w:tcW w:w="2880" w:type="dxa"/>
            <w:tcBorders>
              <w:top w:val="single" w:sz="4" w:space="0" w:color="auto"/>
              <w:left w:val="single" w:sz="4" w:space="0" w:color="auto"/>
              <w:bottom w:val="single" w:sz="4" w:space="0" w:color="auto"/>
              <w:right w:val="single" w:sz="4" w:space="0" w:color="auto"/>
            </w:tcBorders>
            <w:vAlign w:val="center"/>
          </w:tcPr>
          <w:p w14:paraId="7FD0CF3D" w14:textId="77777777" w:rsidR="004B6049" w:rsidRDefault="004B6049" w:rsidP="00DA2823">
            <w:pPr>
              <w:jc w:val="center"/>
              <w:rPr>
                <w:rFonts w:ascii="GHEA Grapalat" w:hAnsi="GHEA Grapalat"/>
                <w:sz w:val="20"/>
                <w:szCs w:val="20"/>
              </w:rPr>
            </w:pPr>
          </w:p>
          <w:p w14:paraId="08AB4C20" w14:textId="77777777" w:rsidR="004B6049" w:rsidRDefault="004B6049" w:rsidP="00DA2823">
            <w:pPr>
              <w:jc w:val="center"/>
              <w:rPr>
                <w:rFonts w:ascii="GHEA Grapalat" w:hAnsi="GHEA Grapalat"/>
                <w:sz w:val="18"/>
                <w:szCs w:val="18"/>
              </w:rPr>
            </w:pPr>
            <w:r>
              <w:rPr>
                <w:rFonts w:ascii="GHEA Grapalat" w:hAnsi="GHEA Grapalat"/>
                <w:sz w:val="20"/>
                <w:szCs w:val="20"/>
              </w:rPr>
              <w:t xml:space="preserve">բավարար  </w:t>
            </w:r>
          </w:p>
        </w:tc>
        <w:tc>
          <w:tcPr>
            <w:tcW w:w="4140" w:type="dxa"/>
            <w:tcBorders>
              <w:top w:val="single" w:sz="4" w:space="0" w:color="auto"/>
              <w:left w:val="single" w:sz="4" w:space="0" w:color="auto"/>
              <w:bottom w:val="single" w:sz="4" w:space="0" w:color="auto"/>
              <w:right w:val="single" w:sz="4" w:space="0" w:color="auto"/>
            </w:tcBorders>
            <w:vAlign w:val="center"/>
            <w:hideMark/>
          </w:tcPr>
          <w:p w14:paraId="2E942FEF" w14:textId="77777777" w:rsidR="004B6049" w:rsidRDefault="004B6049" w:rsidP="00DA2823">
            <w:pPr>
              <w:rPr>
                <w:rFonts w:ascii="GHEA Grapalat" w:hAnsi="GHEA Grapalat"/>
                <w:sz w:val="20"/>
                <w:szCs w:val="20"/>
              </w:rPr>
            </w:pPr>
            <w:r>
              <w:rPr>
                <w:rFonts w:ascii="GHEA Grapalat" w:hAnsi="GHEA Grapalat"/>
                <w:sz w:val="20"/>
                <w:szCs w:val="20"/>
              </w:rPr>
              <w:t xml:space="preserve">Մասնակցի փորձառությունը գնահատվում է բավարար՝ հրավերի պահանջով նախատեսված </w:t>
            </w:r>
            <w:r>
              <w:rPr>
                <w:rFonts w:ascii="GHEA Grapalat" w:hAnsi="GHEA Grapalat"/>
                <w:b/>
                <w:sz w:val="20"/>
                <w:szCs w:val="20"/>
              </w:rPr>
              <w:t>նմանատիպ</w:t>
            </w:r>
            <w:r>
              <w:rPr>
                <w:rFonts w:ascii="GHEA Grapalat" w:hAnsi="GHEA Grapalat"/>
                <w:b/>
                <w:color w:val="FF0000"/>
                <w:sz w:val="20"/>
                <w:szCs w:val="20"/>
              </w:rPr>
              <w:t>*</w:t>
            </w:r>
            <w:r>
              <w:rPr>
                <w:rFonts w:ascii="GHEA Grapalat" w:hAnsi="GHEA Grapalat"/>
                <w:color w:val="FF0000"/>
                <w:sz w:val="20"/>
                <w:szCs w:val="20"/>
              </w:rPr>
              <w:t xml:space="preserve"> </w:t>
            </w:r>
            <w:r>
              <w:rPr>
                <w:rFonts w:ascii="GHEA Grapalat" w:hAnsi="GHEA Grapalat"/>
                <w:sz w:val="20"/>
                <w:szCs w:val="20"/>
              </w:rPr>
              <w:t xml:space="preserve">աշխատանքների  նկատմամբ՝ հրավերով պահանջվող լիցենզիայի և դրա ներդիրի շրջանակներում մատուցված ծառայության մասով՝ հայտը ներկայացվելու տարվա և դրա նախորդող </w:t>
            </w:r>
            <w:r>
              <w:rPr>
                <w:rFonts w:ascii="GHEA Grapalat" w:hAnsi="GHEA Grapalat"/>
                <w:color w:val="FF0000"/>
                <w:sz w:val="20"/>
                <w:szCs w:val="20"/>
              </w:rPr>
              <w:t xml:space="preserve">10 տարիների </w:t>
            </w:r>
            <w:r>
              <w:rPr>
                <w:rFonts w:ascii="GHEA Grapalat" w:hAnsi="GHEA Grapalat"/>
                <w:sz w:val="20"/>
                <w:szCs w:val="20"/>
              </w:rPr>
              <w:t xml:space="preserve">ընթացքում պատշաճ մատուցված ծառայությունների դեպքում </w:t>
            </w:r>
          </w:p>
        </w:tc>
      </w:tr>
      <w:tr w:rsidR="004B6049" w14:paraId="14D50C8A" w14:textId="77777777" w:rsidTr="004B6049">
        <w:trPr>
          <w:trHeight w:val="1203"/>
        </w:trPr>
        <w:tc>
          <w:tcPr>
            <w:tcW w:w="540" w:type="dxa"/>
            <w:tcBorders>
              <w:top w:val="single" w:sz="4" w:space="0" w:color="auto"/>
              <w:left w:val="single" w:sz="4" w:space="0" w:color="auto"/>
              <w:bottom w:val="single" w:sz="4" w:space="0" w:color="auto"/>
              <w:right w:val="single" w:sz="4" w:space="0" w:color="auto"/>
            </w:tcBorders>
            <w:vAlign w:val="center"/>
            <w:hideMark/>
          </w:tcPr>
          <w:p w14:paraId="3AFD03E5" w14:textId="77777777" w:rsidR="004B6049" w:rsidRDefault="004B6049" w:rsidP="00DA2823">
            <w:pPr>
              <w:jc w:val="center"/>
              <w:rPr>
                <w:rFonts w:ascii="GHEA Grapalat" w:hAnsi="GHEA Grapalat"/>
                <w:sz w:val="18"/>
                <w:szCs w:val="18"/>
              </w:rPr>
            </w:pPr>
            <w:r>
              <w:rPr>
                <w:rFonts w:ascii="GHEA Grapalat" w:hAnsi="GHEA Grapalat"/>
                <w:sz w:val="18"/>
                <w:szCs w:val="18"/>
              </w:rPr>
              <w:t>1.2</w:t>
            </w:r>
          </w:p>
        </w:tc>
        <w:tc>
          <w:tcPr>
            <w:tcW w:w="2610" w:type="dxa"/>
            <w:tcBorders>
              <w:top w:val="single" w:sz="4" w:space="0" w:color="auto"/>
              <w:left w:val="single" w:sz="4" w:space="0" w:color="auto"/>
              <w:bottom w:val="single" w:sz="4" w:space="0" w:color="auto"/>
              <w:right w:val="single" w:sz="4" w:space="0" w:color="auto"/>
            </w:tcBorders>
            <w:vAlign w:val="center"/>
            <w:hideMark/>
          </w:tcPr>
          <w:p w14:paraId="178B2B7B" w14:textId="77777777" w:rsidR="004B6049" w:rsidRDefault="004B6049" w:rsidP="00DA2823">
            <w:pPr>
              <w:rPr>
                <w:rFonts w:ascii="GHEA Grapalat" w:hAnsi="GHEA Grapalat"/>
                <w:sz w:val="20"/>
                <w:szCs w:val="20"/>
              </w:rPr>
            </w:pPr>
            <w:r>
              <w:rPr>
                <w:rFonts w:ascii="GHEA Grapalat" w:hAnsi="GHEA Grapalat" w:cs="Sylfaen"/>
                <w:sz w:val="20"/>
                <w:szCs w:val="20"/>
              </w:rPr>
              <w:t>Լիցենզիա</w:t>
            </w:r>
            <w:r>
              <w:rPr>
                <w:rFonts w:ascii="GHEA Grapalat" w:hAnsi="GHEA Grapalat"/>
                <w:sz w:val="20"/>
                <w:szCs w:val="20"/>
              </w:rPr>
              <w:t xml:space="preserve"> և լիցենզիայի </w:t>
            </w:r>
          </w:p>
          <w:p w14:paraId="510FC581" w14:textId="77777777" w:rsidR="004B6049" w:rsidRDefault="004B6049" w:rsidP="00DA2823">
            <w:pPr>
              <w:rPr>
                <w:rFonts w:ascii="GHEA Grapalat" w:hAnsi="GHEA Grapalat"/>
                <w:sz w:val="18"/>
                <w:szCs w:val="18"/>
              </w:rPr>
            </w:pPr>
            <w:r>
              <w:rPr>
                <w:rFonts w:ascii="GHEA Grapalat" w:hAnsi="GHEA Grapalat"/>
                <w:sz w:val="20"/>
                <w:szCs w:val="20"/>
              </w:rPr>
              <w:t xml:space="preserve">ներդիր </w:t>
            </w:r>
          </w:p>
        </w:tc>
        <w:tc>
          <w:tcPr>
            <w:tcW w:w="2880" w:type="dxa"/>
            <w:tcBorders>
              <w:top w:val="single" w:sz="4" w:space="0" w:color="auto"/>
              <w:left w:val="single" w:sz="4" w:space="0" w:color="auto"/>
              <w:bottom w:val="single" w:sz="4" w:space="0" w:color="auto"/>
              <w:right w:val="single" w:sz="4" w:space="0" w:color="auto"/>
            </w:tcBorders>
            <w:vAlign w:val="center"/>
          </w:tcPr>
          <w:p w14:paraId="6518CC10" w14:textId="77777777" w:rsidR="004B6049" w:rsidRDefault="004B6049" w:rsidP="00DA2823">
            <w:pPr>
              <w:jc w:val="center"/>
              <w:rPr>
                <w:rFonts w:ascii="GHEA Grapalat" w:hAnsi="GHEA Grapalat"/>
                <w:sz w:val="20"/>
                <w:szCs w:val="20"/>
              </w:rPr>
            </w:pPr>
          </w:p>
          <w:p w14:paraId="035978BA" w14:textId="77777777" w:rsidR="004B6049" w:rsidRDefault="004B6049" w:rsidP="00DA2823">
            <w:pPr>
              <w:jc w:val="center"/>
              <w:rPr>
                <w:rFonts w:ascii="GHEA Grapalat" w:hAnsi="GHEA Grapalat"/>
                <w:sz w:val="20"/>
                <w:szCs w:val="20"/>
              </w:rPr>
            </w:pPr>
            <w:r>
              <w:rPr>
                <w:rFonts w:ascii="GHEA Grapalat" w:hAnsi="GHEA Grapalat"/>
                <w:sz w:val="20"/>
                <w:szCs w:val="20"/>
              </w:rPr>
              <w:t>բավարար</w:t>
            </w:r>
          </w:p>
          <w:p w14:paraId="1A79352A" w14:textId="77777777" w:rsidR="004B6049" w:rsidRDefault="004B6049" w:rsidP="00DA2823">
            <w:pPr>
              <w:jc w:val="center"/>
              <w:rPr>
                <w:rFonts w:ascii="GHEA Grapalat" w:hAnsi="GHEA Grapalat"/>
                <w:sz w:val="18"/>
                <w:szCs w:val="18"/>
              </w:rPr>
            </w:pPr>
          </w:p>
        </w:tc>
        <w:tc>
          <w:tcPr>
            <w:tcW w:w="4140" w:type="dxa"/>
            <w:tcBorders>
              <w:top w:val="single" w:sz="4" w:space="0" w:color="auto"/>
              <w:left w:val="single" w:sz="4" w:space="0" w:color="auto"/>
              <w:bottom w:val="single" w:sz="4" w:space="0" w:color="auto"/>
              <w:right w:val="single" w:sz="4" w:space="0" w:color="auto"/>
            </w:tcBorders>
            <w:vAlign w:val="center"/>
            <w:hideMark/>
          </w:tcPr>
          <w:p w14:paraId="36F94B93" w14:textId="77777777" w:rsidR="004B6049" w:rsidRDefault="004B6049" w:rsidP="00DA2823">
            <w:pPr>
              <w:rPr>
                <w:rFonts w:ascii="GHEA Grapalat" w:hAnsi="GHEA Grapalat"/>
                <w:sz w:val="20"/>
                <w:szCs w:val="20"/>
              </w:rPr>
            </w:pPr>
            <w:r>
              <w:rPr>
                <w:rFonts w:ascii="GHEA Grapalat" w:hAnsi="GHEA Grapalat"/>
                <w:sz w:val="20"/>
                <w:szCs w:val="20"/>
              </w:rPr>
              <w:t>Մասնակցի չափանիշը գնահատատվում է բավարար՝ հրավերով պահանջվող բոլոր լիցենզիաների և դրանց ներդիրների առկայությամբ</w:t>
            </w:r>
          </w:p>
        </w:tc>
      </w:tr>
      <w:tr w:rsidR="004B6049" w14:paraId="716D9A02" w14:textId="77777777" w:rsidTr="004B6049">
        <w:trPr>
          <w:trHeight w:val="879"/>
        </w:trPr>
        <w:tc>
          <w:tcPr>
            <w:tcW w:w="540" w:type="dxa"/>
            <w:tcBorders>
              <w:top w:val="single" w:sz="4" w:space="0" w:color="auto"/>
              <w:left w:val="single" w:sz="4" w:space="0" w:color="auto"/>
              <w:bottom w:val="single" w:sz="4" w:space="0" w:color="auto"/>
              <w:right w:val="single" w:sz="4" w:space="0" w:color="auto"/>
            </w:tcBorders>
            <w:shd w:val="clear" w:color="auto" w:fill="FFF2CC"/>
            <w:vAlign w:val="center"/>
            <w:hideMark/>
          </w:tcPr>
          <w:p w14:paraId="4C4EBE35" w14:textId="77777777" w:rsidR="004B6049" w:rsidRDefault="004B6049" w:rsidP="00DA2823">
            <w:pPr>
              <w:jc w:val="center"/>
              <w:rPr>
                <w:rFonts w:ascii="GHEA Grapalat" w:hAnsi="GHEA Grapalat"/>
                <w:b/>
                <w:sz w:val="18"/>
                <w:szCs w:val="18"/>
              </w:rPr>
            </w:pPr>
            <w:r>
              <w:rPr>
                <w:rFonts w:ascii="GHEA Grapalat" w:hAnsi="GHEA Grapalat"/>
                <w:b/>
                <w:sz w:val="18"/>
                <w:szCs w:val="18"/>
              </w:rPr>
              <w:t>2</w:t>
            </w:r>
          </w:p>
        </w:tc>
        <w:tc>
          <w:tcPr>
            <w:tcW w:w="2610" w:type="dxa"/>
            <w:tcBorders>
              <w:top w:val="single" w:sz="4" w:space="0" w:color="auto"/>
              <w:left w:val="single" w:sz="4" w:space="0" w:color="auto"/>
              <w:bottom w:val="single" w:sz="4" w:space="0" w:color="auto"/>
              <w:right w:val="single" w:sz="4" w:space="0" w:color="auto"/>
            </w:tcBorders>
            <w:shd w:val="clear" w:color="auto" w:fill="FFF2CC"/>
            <w:vAlign w:val="center"/>
            <w:hideMark/>
          </w:tcPr>
          <w:p w14:paraId="03E3DA50" w14:textId="77777777" w:rsidR="004B6049" w:rsidRDefault="004B6049" w:rsidP="00DA2823">
            <w:pPr>
              <w:rPr>
                <w:rFonts w:ascii="GHEA Grapalat" w:hAnsi="GHEA Grapalat"/>
                <w:sz w:val="18"/>
                <w:szCs w:val="18"/>
              </w:rPr>
            </w:pPr>
            <w:r>
              <w:rPr>
                <w:rFonts w:ascii="GHEA Grapalat" w:hAnsi="GHEA Grapalat"/>
                <w:b/>
                <w:sz w:val="18"/>
                <w:szCs w:val="18"/>
              </w:rPr>
              <w:t>ՏԵԽՆԻԿԱԿԱՆ ԱՌԱՋԱՐԿ (ՏԱ)</w:t>
            </w:r>
          </w:p>
        </w:tc>
        <w:tc>
          <w:tcPr>
            <w:tcW w:w="2880" w:type="dxa"/>
            <w:tcBorders>
              <w:top w:val="single" w:sz="4" w:space="0" w:color="auto"/>
              <w:left w:val="single" w:sz="4" w:space="0" w:color="auto"/>
              <w:bottom w:val="single" w:sz="4" w:space="0" w:color="auto"/>
              <w:right w:val="single" w:sz="4" w:space="0" w:color="auto"/>
            </w:tcBorders>
            <w:shd w:val="clear" w:color="auto" w:fill="FFF2CC"/>
            <w:vAlign w:val="center"/>
            <w:hideMark/>
          </w:tcPr>
          <w:p w14:paraId="573AE77B" w14:textId="77777777" w:rsidR="004B6049" w:rsidRDefault="004B6049" w:rsidP="00DA2823">
            <w:pPr>
              <w:jc w:val="center"/>
              <w:rPr>
                <w:rFonts w:ascii="GHEA Grapalat" w:hAnsi="GHEA Grapalat"/>
                <w:b/>
                <w:sz w:val="18"/>
                <w:szCs w:val="18"/>
              </w:rPr>
            </w:pPr>
            <w:r>
              <w:rPr>
                <w:rFonts w:ascii="GHEA Grapalat" w:hAnsi="GHEA Grapalat"/>
                <w:b/>
                <w:sz w:val="18"/>
                <w:szCs w:val="18"/>
              </w:rPr>
              <w:t>100 միավոր</w:t>
            </w:r>
          </w:p>
        </w:tc>
        <w:tc>
          <w:tcPr>
            <w:tcW w:w="4140" w:type="dxa"/>
            <w:tcBorders>
              <w:top w:val="single" w:sz="4" w:space="0" w:color="auto"/>
              <w:left w:val="single" w:sz="4" w:space="0" w:color="auto"/>
              <w:bottom w:val="single" w:sz="4" w:space="0" w:color="auto"/>
              <w:right w:val="single" w:sz="4" w:space="0" w:color="auto"/>
            </w:tcBorders>
            <w:shd w:val="clear" w:color="auto" w:fill="FFF2CC"/>
            <w:vAlign w:val="center"/>
          </w:tcPr>
          <w:p w14:paraId="09CF5146" w14:textId="77777777" w:rsidR="004B6049" w:rsidRDefault="004B6049" w:rsidP="00DA2823">
            <w:pPr>
              <w:rPr>
                <w:rFonts w:ascii="GHEA Grapalat" w:hAnsi="GHEA Grapalat"/>
                <w:sz w:val="18"/>
                <w:szCs w:val="18"/>
              </w:rPr>
            </w:pPr>
          </w:p>
        </w:tc>
      </w:tr>
      <w:tr w:rsidR="004B6049" w14:paraId="0B6C0655" w14:textId="77777777" w:rsidTr="004B6049">
        <w:trPr>
          <w:trHeight w:val="339"/>
        </w:trPr>
        <w:tc>
          <w:tcPr>
            <w:tcW w:w="540" w:type="dxa"/>
            <w:tcBorders>
              <w:top w:val="single" w:sz="4" w:space="0" w:color="auto"/>
              <w:left w:val="single" w:sz="4" w:space="0" w:color="auto"/>
              <w:bottom w:val="single" w:sz="4" w:space="0" w:color="auto"/>
              <w:right w:val="single" w:sz="4" w:space="0" w:color="auto"/>
            </w:tcBorders>
          </w:tcPr>
          <w:p w14:paraId="14BA25AE" w14:textId="77777777" w:rsidR="004B6049" w:rsidRDefault="004B6049" w:rsidP="00DA2823">
            <w:pPr>
              <w:rPr>
                <w:rFonts w:ascii="GHEA Grapalat" w:hAnsi="GHEA Grapalat"/>
                <w:b/>
                <w:sz w:val="18"/>
                <w:szCs w:val="18"/>
              </w:rPr>
            </w:pPr>
          </w:p>
        </w:tc>
        <w:tc>
          <w:tcPr>
            <w:tcW w:w="9630" w:type="dxa"/>
            <w:gridSpan w:val="3"/>
            <w:tcBorders>
              <w:top w:val="single" w:sz="4" w:space="0" w:color="auto"/>
              <w:left w:val="single" w:sz="4" w:space="0" w:color="auto"/>
              <w:bottom w:val="single" w:sz="4" w:space="0" w:color="auto"/>
              <w:right w:val="single" w:sz="4" w:space="0" w:color="auto"/>
            </w:tcBorders>
            <w:vAlign w:val="center"/>
            <w:hideMark/>
          </w:tcPr>
          <w:p w14:paraId="44444DDE" w14:textId="77777777" w:rsidR="004B6049" w:rsidRDefault="004B6049" w:rsidP="00DA2823">
            <w:pPr>
              <w:rPr>
                <w:rFonts w:ascii="GHEA Grapalat" w:hAnsi="GHEA Grapalat"/>
                <w:sz w:val="18"/>
                <w:szCs w:val="18"/>
              </w:rPr>
            </w:pPr>
            <w:r>
              <w:rPr>
                <w:rFonts w:ascii="GHEA Grapalat" w:hAnsi="GHEA Grapalat"/>
                <w:b/>
                <w:sz w:val="18"/>
                <w:szCs w:val="18"/>
              </w:rPr>
              <w:t>այդ թվում՝</w:t>
            </w:r>
          </w:p>
        </w:tc>
      </w:tr>
      <w:tr w:rsidR="004B6049" w14:paraId="422C8606" w14:textId="77777777" w:rsidTr="004B6049">
        <w:trPr>
          <w:trHeight w:val="710"/>
        </w:trPr>
        <w:tc>
          <w:tcPr>
            <w:tcW w:w="540" w:type="dxa"/>
            <w:tcBorders>
              <w:top w:val="single" w:sz="4" w:space="0" w:color="auto"/>
              <w:left w:val="single" w:sz="4" w:space="0" w:color="auto"/>
              <w:bottom w:val="single" w:sz="4" w:space="0" w:color="auto"/>
              <w:right w:val="single" w:sz="4" w:space="0" w:color="auto"/>
            </w:tcBorders>
            <w:vAlign w:val="center"/>
            <w:hideMark/>
          </w:tcPr>
          <w:p w14:paraId="4A3BA5B3" w14:textId="77777777" w:rsidR="004B6049" w:rsidRDefault="004B6049" w:rsidP="00DA2823">
            <w:pPr>
              <w:jc w:val="center"/>
              <w:rPr>
                <w:rFonts w:ascii="GHEA Grapalat" w:hAnsi="GHEA Grapalat"/>
                <w:sz w:val="18"/>
                <w:szCs w:val="18"/>
              </w:rPr>
            </w:pPr>
            <w:r>
              <w:rPr>
                <w:rFonts w:ascii="GHEA Grapalat" w:hAnsi="GHEA Grapalat"/>
                <w:sz w:val="18"/>
                <w:szCs w:val="18"/>
              </w:rPr>
              <w:t>2.1</w:t>
            </w:r>
          </w:p>
        </w:tc>
        <w:tc>
          <w:tcPr>
            <w:tcW w:w="2610" w:type="dxa"/>
            <w:tcBorders>
              <w:top w:val="single" w:sz="4" w:space="0" w:color="auto"/>
              <w:left w:val="single" w:sz="4" w:space="0" w:color="auto"/>
              <w:bottom w:val="single" w:sz="4" w:space="0" w:color="auto"/>
              <w:right w:val="single" w:sz="4" w:space="0" w:color="auto"/>
            </w:tcBorders>
            <w:vAlign w:val="center"/>
            <w:hideMark/>
          </w:tcPr>
          <w:p w14:paraId="6D508E0E" w14:textId="77777777" w:rsidR="004B6049" w:rsidRDefault="004B6049" w:rsidP="00DA2823">
            <w:pPr>
              <w:rPr>
                <w:rFonts w:ascii="GHEA Grapalat" w:hAnsi="GHEA Grapalat"/>
                <w:sz w:val="18"/>
                <w:szCs w:val="18"/>
              </w:rPr>
            </w:pPr>
            <w:r>
              <w:rPr>
                <w:rFonts w:ascii="GHEA Grapalat" w:hAnsi="GHEA Grapalat"/>
                <w:sz w:val="18"/>
                <w:szCs w:val="18"/>
              </w:rPr>
              <w:t>Աշխատակազմ (ՏԱ)</w:t>
            </w:r>
            <w:r>
              <w:rPr>
                <w:rFonts w:ascii="GHEA Grapalat" w:hAnsi="GHEA Grapalat"/>
                <w:color w:val="FF0000"/>
                <w:sz w:val="18"/>
                <w:szCs w:val="18"/>
              </w:rPr>
              <w:t xml:space="preserve"> </w:t>
            </w:r>
          </w:p>
        </w:tc>
        <w:tc>
          <w:tcPr>
            <w:tcW w:w="2880" w:type="dxa"/>
            <w:tcBorders>
              <w:top w:val="single" w:sz="4" w:space="0" w:color="auto"/>
              <w:left w:val="single" w:sz="4" w:space="0" w:color="auto"/>
              <w:bottom w:val="single" w:sz="4" w:space="0" w:color="auto"/>
              <w:right w:val="single" w:sz="4" w:space="0" w:color="auto"/>
            </w:tcBorders>
            <w:vAlign w:val="center"/>
            <w:hideMark/>
          </w:tcPr>
          <w:p w14:paraId="46669A9C" w14:textId="77777777" w:rsidR="004B6049" w:rsidRDefault="004B6049" w:rsidP="00DA2823">
            <w:pPr>
              <w:jc w:val="center"/>
              <w:rPr>
                <w:rFonts w:ascii="GHEA Grapalat" w:hAnsi="GHEA Grapalat"/>
                <w:sz w:val="18"/>
                <w:szCs w:val="18"/>
              </w:rPr>
            </w:pPr>
            <w:r>
              <w:rPr>
                <w:rFonts w:ascii="GHEA Grapalat" w:hAnsi="GHEA Grapalat"/>
                <w:sz w:val="20"/>
                <w:szCs w:val="20"/>
              </w:rPr>
              <w:t>100 միավոր</w:t>
            </w:r>
          </w:p>
        </w:tc>
        <w:tc>
          <w:tcPr>
            <w:tcW w:w="4140" w:type="dxa"/>
            <w:tcBorders>
              <w:top w:val="single" w:sz="4" w:space="0" w:color="auto"/>
              <w:left w:val="single" w:sz="4" w:space="0" w:color="auto"/>
              <w:bottom w:val="single" w:sz="4" w:space="0" w:color="auto"/>
              <w:right w:val="single" w:sz="4" w:space="0" w:color="auto"/>
            </w:tcBorders>
            <w:vAlign w:val="center"/>
            <w:hideMark/>
          </w:tcPr>
          <w:p w14:paraId="69461F52" w14:textId="77777777" w:rsidR="004B6049" w:rsidRDefault="004B6049" w:rsidP="00DA2823">
            <w:pPr>
              <w:rPr>
                <w:rFonts w:ascii="GHEA Grapalat" w:hAnsi="GHEA Grapalat"/>
                <w:sz w:val="20"/>
                <w:szCs w:val="20"/>
              </w:rPr>
            </w:pPr>
            <w:r>
              <w:rPr>
                <w:rFonts w:ascii="GHEA Grapalat" w:hAnsi="GHEA Grapalat"/>
                <w:sz w:val="20"/>
                <w:szCs w:val="20"/>
              </w:rPr>
              <w:t xml:space="preserve">Մասնակցի աշխատակազմում ներգրավված մասնագիտական ռեսուրսի փորձառությունը և որակավորումը գնահատվում է որակավորումը հավաստող փաստաթղթերի և հրավերով սահմանված նմանատիպ օբյեկտների մասով կատարված աշխատանքների մասին գործատուի գրավոր հավաստող փաստաթղթերի,  կամ քաղաքաշինական պարզ փորձաքննության դրական եզրակացություն կամ այլ հիմնավորող փաստաթղթերի հիման վրա: Աշխատակազմի գնահատման </w:t>
            </w:r>
            <w:r>
              <w:rPr>
                <w:rFonts w:ascii="GHEA Grapalat" w:hAnsi="GHEA Grapalat"/>
                <w:sz w:val="20"/>
                <w:szCs w:val="20"/>
              </w:rPr>
              <w:lastRenderedPageBreak/>
              <w:t xml:space="preserve">նվազագույն շեմը սահմանվում է 55 միավոր: Նվազագույն միավորը ստանում է աշխատանքային ռեսուրսների գնահատման արդյունքում բոլոր մասնագետների հրավերով սահմանված նվազագույն պահանջներին բավարարելու դեպքում </w:t>
            </w:r>
            <w:r>
              <w:rPr>
                <w:rFonts w:ascii="GHEA Grapalat" w:hAnsi="GHEA Grapalat"/>
                <w:b/>
                <w:sz w:val="20"/>
                <w:szCs w:val="20"/>
              </w:rPr>
              <w:t>(այդ թվում լրացվում է սույն հրավերի Հավելված N 1.2-ը՝ յուրաքանչյուր մասնագետի համար):</w:t>
            </w:r>
            <w:r>
              <w:rPr>
                <w:rFonts w:ascii="GHEA Grapalat" w:hAnsi="GHEA Grapalat"/>
                <w:sz w:val="20"/>
                <w:szCs w:val="20"/>
              </w:rPr>
              <w:t xml:space="preserve"> </w:t>
            </w:r>
          </w:p>
        </w:tc>
      </w:tr>
      <w:tr w:rsidR="004B6049" w14:paraId="5DA2B5DA" w14:textId="77777777" w:rsidTr="004B6049">
        <w:trPr>
          <w:trHeight w:val="1419"/>
        </w:trPr>
        <w:tc>
          <w:tcPr>
            <w:tcW w:w="540"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hideMark/>
          </w:tcPr>
          <w:p w14:paraId="411E69F9" w14:textId="77777777" w:rsidR="004B6049" w:rsidRDefault="004B6049" w:rsidP="00DA2823">
            <w:pPr>
              <w:tabs>
                <w:tab w:val="left" w:pos="4732"/>
              </w:tabs>
              <w:jc w:val="center"/>
              <w:rPr>
                <w:rFonts w:ascii="GHEA Grapalat" w:hAnsi="GHEA Grapalat"/>
                <w:sz w:val="20"/>
                <w:szCs w:val="20"/>
              </w:rPr>
            </w:pPr>
            <w:r>
              <w:rPr>
                <w:rFonts w:ascii="GHEA Grapalat" w:hAnsi="GHEA Grapalat"/>
                <w:sz w:val="20"/>
                <w:szCs w:val="20"/>
              </w:rPr>
              <w:lastRenderedPageBreak/>
              <w:t>3</w:t>
            </w:r>
          </w:p>
        </w:tc>
        <w:tc>
          <w:tcPr>
            <w:tcW w:w="2610"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hideMark/>
          </w:tcPr>
          <w:p w14:paraId="46D44E79" w14:textId="77777777" w:rsidR="004B6049" w:rsidRDefault="004B6049" w:rsidP="00DA2823">
            <w:pPr>
              <w:tabs>
                <w:tab w:val="left" w:pos="4732"/>
              </w:tabs>
              <w:rPr>
                <w:rFonts w:ascii="GHEA Grapalat" w:hAnsi="GHEA Grapalat"/>
                <w:sz w:val="20"/>
                <w:szCs w:val="20"/>
              </w:rPr>
            </w:pPr>
            <w:r>
              <w:rPr>
                <w:rFonts w:ascii="GHEA Grapalat" w:hAnsi="GHEA Grapalat"/>
                <w:sz w:val="20"/>
                <w:szCs w:val="20"/>
              </w:rPr>
              <w:t xml:space="preserve">ԳՆԱՅԻՆ ԱՌԱՋԱՐԿ (ԳԱ) </w:t>
            </w:r>
          </w:p>
        </w:tc>
        <w:tc>
          <w:tcPr>
            <w:tcW w:w="2880"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hideMark/>
          </w:tcPr>
          <w:p w14:paraId="59D349B4" w14:textId="77777777" w:rsidR="004B6049" w:rsidRDefault="004B6049" w:rsidP="00DA2823">
            <w:pPr>
              <w:tabs>
                <w:tab w:val="left" w:pos="4732"/>
              </w:tabs>
              <w:rPr>
                <w:rFonts w:ascii="GHEA Grapalat" w:hAnsi="GHEA Grapalat"/>
                <w:sz w:val="20"/>
                <w:szCs w:val="20"/>
              </w:rPr>
            </w:pPr>
            <w:r>
              <w:rPr>
                <w:rFonts w:ascii="GHEA Grapalat" w:hAnsi="GHEA Grapalat"/>
                <w:sz w:val="20"/>
                <w:szCs w:val="20"/>
              </w:rPr>
              <w:t>100 միավոր</w:t>
            </w:r>
          </w:p>
        </w:tc>
        <w:tc>
          <w:tcPr>
            <w:tcW w:w="4140"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hideMark/>
          </w:tcPr>
          <w:p w14:paraId="19BF5EC0" w14:textId="77777777" w:rsidR="004B6049" w:rsidRDefault="004B6049" w:rsidP="00DA2823">
            <w:pPr>
              <w:tabs>
                <w:tab w:val="left" w:pos="4732"/>
              </w:tabs>
              <w:rPr>
                <w:rFonts w:ascii="GHEA Grapalat" w:hAnsi="GHEA Grapalat"/>
                <w:sz w:val="20"/>
                <w:szCs w:val="20"/>
              </w:rPr>
            </w:pPr>
            <w:r>
              <w:rPr>
                <w:rFonts w:ascii="GHEA Grapalat" w:hAnsi="GHEA Grapalat"/>
                <w:sz w:val="20"/>
                <w:szCs w:val="20"/>
              </w:rPr>
              <w:t>Մասնակցի գնային առաջարկը դիտարկվում է ոչ գնային պայմանների գնահատման համատեքստում՝ բացառելով վերջինիս   էական ազդեցությունը  ընկերությունը հաղթող ճանաչելու գործընթացում</w:t>
            </w:r>
          </w:p>
        </w:tc>
      </w:tr>
    </w:tbl>
    <w:p w14:paraId="46275EB0" w14:textId="77777777" w:rsidR="004B6049" w:rsidRDefault="004B6049" w:rsidP="004B6049">
      <w:pPr>
        <w:pStyle w:val="norm"/>
        <w:spacing w:line="240" w:lineRule="auto"/>
        <w:ind w:firstLine="540"/>
        <w:rPr>
          <w:rFonts w:ascii="GHEA Grapalat" w:hAnsi="GHEA Grapalat" w:cs="Arial Armenian"/>
          <w:sz w:val="20"/>
          <w:lang w:val="hy-AM"/>
        </w:rPr>
      </w:pPr>
    </w:p>
    <w:p w14:paraId="0F9444F9" w14:textId="77777777" w:rsidR="004B6049" w:rsidRDefault="004B6049" w:rsidP="004B6049">
      <w:pPr>
        <w:pStyle w:val="af4"/>
        <w:tabs>
          <w:tab w:val="left" w:pos="540"/>
        </w:tabs>
        <w:ind w:right="162" w:firstLine="162"/>
        <w:jc w:val="both"/>
        <w:rPr>
          <w:rFonts w:ascii="GHEA Grapalat" w:eastAsia="Cambria" w:hAnsi="GHEA Grapalat"/>
          <w:sz w:val="20"/>
          <w:szCs w:val="20"/>
          <w:lang w:val="hy-AM"/>
        </w:rPr>
      </w:pPr>
      <w:r w:rsidRPr="00687565">
        <w:rPr>
          <w:rFonts w:ascii="GHEA Grapalat" w:hAnsi="GHEA Grapalat"/>
          <w:b/>
          <w:i/>
          <w:u w:val="single"/>
          <w:lang w:val="hy-AM"/>
        </w:rPr>
        <w:t>Մասնակցի նմանատիպ փորձառություն</w:t>
      </w:r>
      <w:r w:rsidRPr="00687565">
        <w:rPr>
          <w:rFonts w:ascii="GHEA Grapalat" w:eastAsia="Cambria" w:hAnsi="GHEA Grapalat"/>
          <w:lang w:val="hy-AM"/>
        </w:rPr>
        <w:t xml:space="preserve"> </w:t>
      </w:r>
    </w:p>
    <w:p w14:paraId="4626B4A3" w14:textId="77777777" w:rsidR="004B6049" w:rsidRPr="00687565" w:rsidRDefault="004B6049" w:rsidP="004B6049">
      <w:pPr>
        <w:pStyle w:val="af4"/>
        <w:tabs>
          <w:tab w:val="left" w:pos="5562"/>
        </w:tabs>
        <w:ind w:left="-180" w:right="-40"/>
        <w:jc w:val="both"/>
        <w:rPr>
          <w:rFonts w:ascii="GHEA Grapalat" w:eastAsia="Cambria" w:hAnsi="GHEA Grapalat"/>
          <w:sz w:val="22"/>
          <w:szCs w:val="22"/>
          <w:lang w:val="hy-AM"/>
        </w:rPr>
      </w:pPr>
      <w:r w:rsidRPr="00687565">
        <w:rPr>
          <w:rFonts w:ascii="GHEA Grapalat" w:eastAsia="Cambria" w:hAnsi="GHEA Grapalat"/>
          <w:sz w:val="20"/>
          <w:szCs w:val="20"/>
          <w:lang w:val="hy-AM"/>
        </w:rPr>
        <w:t xml:space="preserve">     </w:t>
      </w:r>
      <w:r w:rsidRPr="00687565">
        <w:rPr>
          <w:rFonts w:ascii="GHEA Grapalat" w:eastAsia="Cambria" w:hAnsi="GHEA Grapalat"/>
          <w:sz w:val="22"/>
          <w:szCs w:val="22"/>
          <w:lang w:val="hy-AM"/>
        </w:rPr>
        <w:t xml:space="preserve">Որպես նմանատիպ փորձառությունը հիմնավորող փաստաթուղթ, մասնակիցը ներկայացնում է  նախկինում կատարած պայմանագրի (համաձայնագրերի, պայմանագրերի) պատճենները, 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 պատճենը կամ նախագծի փորձաքննության դրական եզրակացությունը, կամ տվյալ պայմանագրի կատարումն ընդունած կողմի գրավոր հավաստումը՝ պայմանով, որ հայտը ներկայացնելու տարվա և դրան նախորդող </w:t>
      </w:r>
      <w:r w:rsidRPr="00687565">
        <w:rPr>
          <w:rFonts w:ascii="GHEA Grapalat" w:eastAsia="Cambria" w:hAnsi="GHEA Grapalat"/>
          <w:color w:val="FF0000"/>
          <w:sz w:val="22"/>
          <w:szCs w:val="22"/>
          <w:lang w:val="hy-AM"/>
        </w:rPr>
        <w:t xml:space="preserve">10 տարիների </w:t>
      </w:r>
      <w:r w:rsidRPr="00687565">
        <w:rPr>
          <w:rFonts w:ascii="GHEA Grapalat" w:eastAsia="Cambria" w:hAnsi="GHEA Grapalat"/>
          <w:sz w:val="22"/>
          <w:szCs w:val="22"/>
          <w:lang w:val="hy-AM"/>
        </w:rPr>
        <w:t xml:space="preserve">ընթացքում պատշաճ ձևով իրականացրել է նմանատիպ  առնվազն մեկ պայմանագիր: </w:t>
      </w:r>
    </w:p>
    <w:p w14:paraId="55ECA32F" w14:textId="77777777" w:rsidR="004B6049" w:rsidRPr="00687565" w:rsidRDefault="004B6049" w:rsidP="00F926B5">
      <w:pPr>
        <w:pStyle w:val="af4"/>
        <w:jc w:val="both"/>
        <w:rPr>
          <w:rFonts w:ascii="GHEA Grapalat" w:eastAsiaTheme="minorHAnsi" w:hAnsi="GHEA Grapalat" w:cs="Segoe UI"/>
          <w:b/>
          <w:sz w:val="18"/>
          <w:szCs w:val="18"/>
          <w:u w:val="single"/>
          <w:lang w:val="hy-AM"/>
        </w:rPr>
      </w:pPr>
      <w:r w:rsidRPr="00687565">
        <w:rPr>
          <w:rFonts w:ascii="GHEA Grapalat" w:eastAsia="Cambria" w:hAnsi="GHEA Grapalat"/>
          <w:b/>
          <w:sz w:val="20"/>
          <w:szCs w:val="20"/>
          <w:lang w:val="hy-AM"/>
        </w:rPr>
        <w:t xml:space="preserve">     </w:t>
      </w:r>
      <w:r w:rsidRPr="00687565">
        <w:rPr>
          <w:rFonts w:ascii="GHEA Grapalat" w:eastAsia="Cambria" w:hAnsi="GHEA Grapalat"/>
          <w:b/>
          <w:color w:val="FF0000"/>
          <w:sz w:val="20"/>
          <w:szCs w:val="20"/>
          <w:lang w:val="hy-AM"/>
        </w:rPr>
        <w:t xml:space="preserve">* </w:t>
      </w:r>
      <w:r w:rsidRPr="00687565">
        <w:rPr>
          <w:rFonts w:ascii="GHEA Grapalat" w:eastAsia="Cambria" w:hAnsi="GHEA Grapalat"/>
          <w:b/>
          <w:sz w:val="20"/>
          <w:szCs w:val="20"/>
          <w:lang w:val="hy-AM"/>
        </w:rPr>
        <w:t>նմանատիպ է համարվում IV կամ IV-ից բարձր կատեգորիայի ռիսկայնության աստիճանի հասարակական նշանակության օբյեկտի կառուցման նախագծանախահաշվային փաստաթղթերի կազմումը՝ հրավերով պահանջվող լիցենզիայի և ներդիրների շրջանակներում, որը պետք է ստացած լինի համապատասխան քաղաքաշինական դրական փորձաքննության եզրակացությունը:</w:t>
      </w:r>
    </w:p>
    <w:p w14:paraId="723D3756" w14:textId="77777777" w:rsidR="004B6049" w:rsidRPr="00687565" w:rsidRDefault="004B6049" w:rsidP="004B6049">
      <w:pPr>
        <w:pStyle w:val="af4"/>
        <w:spacing w:line="256" w:lineRule="auto"/>
        <w:ind w:left="283" w:firstLine="540"/>
        <w:rPr>
          <w:rFonts w:ascii="GHEA Grapalat" w:hAnsi="GHEA Grapalat" w:cstheme="minorBidi"/>
          <w:b/>
          <w:i/>
          <w:sz w:val="18"/>
          <w:szCs w:val="18"/>
          <w:u w:val="single"/>
          <w:lang w:val="hy-AM"/>
        </w:rPr>
      </w:pPr>
      <w:r w:rsidRPr="00687565">
        <w:rPr>
          <w:rFonts w:ascii="GHEA Grapalat" w:hAnsi="GHEA Grapalat" w:cstheme="minorBidi"/>
          <w:b/>
          <w:i/>
          <w:u w:val="single"/>
          <w:lang w:val="hy-AM"/>
        </w:rPr>
        <w:t>Լիցենզիա և լիցենզիայի ներդիր</w:t>
      </w:r>
    </w:p>
    <w:p w14:paraId="3180C259" w14:textId="77777777" w:rsidR="004B6049" w:rsidRDefault="004B6049" w:rsidP="004B6049">
      <w:pPr>
        <w:pStyle w:val="norm"/>
        <w:spacing w:line="240" w:lineRule="auto"/>
        <w:ind w:firstLine="540"/>
        <w:rPr>
          <w:rFonts w:ascii="GHEA Grapalat" w:hAnsi="GHEA Grapalat" w:cs="Sylfaen"/>
          <w:sz w:val="20"/>
          <w:lang w:val="es-ES"/>
        </w:rPr>
      </w:pPr>
      <w:r>
        <w:rPr>
          <w:rFonts w:ascii="GHEA Grapalat" w:hAnsi="GHEA Grapalat" w:cs="Sylfaen"/>
          <w:sz w:val="20"/>
          <w:lang w:val="es-ES"/>
        </w:rPr>
        <w:t>Մասնակիցը հայտով ներկայացնում է հետևյալ լիցենզիան և ներդիրները</w:t>
      </w:r>
    </w:p>
    <w:p w14:paraId="33AC9D96" w14:textId="77777777" w:rsidR="004B6049" w:rsidRDefault="004B6049" w:rsidP="004B6049">
      <w:pPr>
        <w:pStyle w:val="norm"/>
        <w:spacing w:line="240" w:lineRule="auto"/>
        <w:ind w:firstLine="540"/>
        <w:rPr>
          <w:rFonts w:ascii="GHEA Grapalat" w:hAnsi="GHEA Grapalat" w:cs="Sylfaen"/>
          <w:szCs w:val="22"/>
          <w:lang w:val="es-ES"/>
        </w:rPr>
      </w:pPr>
    </w:p>
    <w:tbl>
      <w:tblPr>
        <w:tblW w:w="101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
        <w:gridCol w:w="9630"/>
      </w:tblGrid>
      <w:tr w:rsidR="004B6049" w:rsidRPr="00DA2823" w14:paraId="56A727CA" w14:textId="77777777" w:rsidTr="00DA2823">
        <w:trPr>
          <w:trHeight w:val="287"/>
          <w:jc w:val="center"/>
        </w:trPr>
        <w:tc>
          <w:tcPr>
            <w:tcW w:w="10165" w:type="dxa"/>
            <w:gridSpan w:val="2"/>
            <w:tcBorders>
              <w:top w:val="single" w:sz="4" w:space="0" w:color="auto"/>
              <w:left w:val="single" w:sz="4" w:space="0" w:color="auto"/>
              <w:bottom w:val="single" w:sz="4" w:space="0" w:color="auto"/>
              <w:right w:val="single" w:sz="4" w:space="0" w:color="auto"/>
            </w:tcBorders>
            <w:hideMark/>
          </w:tcPr>
          <w:p w14:paraId="00264163" w14:textId="77777777" w:rsidR="004B6049" w:rsidRPr="00DA2823" w:rsidRDefault="004B6049" w:rsidP="00DA2823">
            <w:pPr>
              <w:rPr>
                <w:rFonts w:ascii="GHEA Grapalat" w:hAnsi="GHEA Grapalat" w:cs="Sylfaen"/>
                <w:sz w:val="20"/>
                <w:szCs w:val="20"/>
                <w:lang w:val="fr-FR"/>
              </w:rPr>
            </w:pPr>
            <w:r w:rsidRPr="00DA2823">
              <w:rPr>
                <w:rFonts w:ascii="GHEA Grapalat" w:hAnsi="GHEA Grapalat" w:cs="Sylfaen"/>
                <w:b/>
                <w:sz w:val="20"/>
                <w:szCs w:val="20"/>
                <w:lang w:val="fr-FR"/>
              </w:rPr>
              <w:t>ԼԻՑԵՆԶԻԱ</w:t>
            </w:r>
          </w:p>
        </w:tc>
      </w:tr>
      <w:tr w:rsidR="004B6049" w:rsidRPr="00DA2823" w14:paraId="5621CEA0" w14:textId="77777777" w:rsidTr="00DA2823">
        <w:trPr>
          <w:trHeight w:val="773"/>
          <w:jc w:val="center"/>
        </w:trPr>
        <w:tc>
          <w:tcPr>
            <w:tcW w:w="10165" w:type="dxa"/>
            <w:gridSpan w:val="2"/>
            <w:tcBorders>
              <w:top w:val="single" w:sz="4" w:space="0" w:color="auto"/>
              <w:left w:val="single" w:sz="4" w:space="0" w:color="auto"/>
              <w:bottom w:val="single" w:sz="4" w:space="0" w:color="auto"/>
              <w:right w:val="single" w:sz="4" w:space="0" w:color="auto"/>
            </w:tcBorders>
            <w:vAlign w:val="center"/>
            <w:hideMark/>
          </w:tcPr>
          <w:p w14:paraId="65AE4C65" w14:textId="77777777" w:rsidR="004B6049" w:rsidRPr="00DA2823" w:rsidRDefault="004B6049" w:rsidP="00DA2823">
            <w:pPr>
              <w:jc w:val="both"/>
              <w:rPr>
                <w:rFonts w:ascii="GHEA Grapalat" w:hAnsi="GHEA Grapalat" w:cs="Sylfaen"/>
                <w:b/>
                <w:sz w:val="20"/>
                <w:szCs w:val="20"/>
              </w:rPr>
            </w:pPr>
            <w:r w:rsidRPr="00DA2823">
              <w:rPr>
                <w:rFonts w:ascii="GHEA Grapalat" w:hAnsi="GHEA Grapalat" w:cs="Sylfaen"/>
                <w:b/>
                <w:sz w:val="20"/>
                <w:szCs w:val="20"/>
              </w:rPr>
              <w:t xml:space="preserve">ՀՀ կառավարության 30 նոյեմբերի 2023 թվականի N 2106-Ն որոշման հիման վրա տրվող </w:t>
            </w:r>
          </w:p>
          <w:p w14:paraId="6AB5A903" w14:textId="77777777" w:rsidR="004B6049" w:rsidRPr="00DA2823" w:rsidRDefault="004B6049" w:rsidP="00DA2823">
            <w:pPr>
              <w:jc w:val="both"/>
              <w:rPr>
                <w:rFonts w:ascii="Cambria Math" w:hAnsi="Cambria Math"/>
                <w:b/>
                <w:color w:val="000000"/>
                <w:sz w:val="20"/>
                <w:szCs w:val="20"/>
                <w:shd w:val="clear" w:color="auto" w:fill="FFFFFF"/>
              </w:rPr>
            </w:pPr>
            <w:r w:rsidRPr="00DA2823">
              <w:rPr>
                <w:rFonts w:ascii="GHEA Grapalat" w:hAnsi="GHEA Grapalat" w:cs="Sylfaen"/>
                <w:b/>
                <w:sz w:val="20"/>
                <w:szCs w:val="20"/>
              </w:rPr>
              <w:t xml:space="preserve">«Քաղաքաշինական փաստաթղթերի կազմում՝ բացառությամբ կոնստրուկտորական և ճարտարապետական մասերի» 1-ին դասի լիցինզիա  </w:t>
            </w:r>
          </w:p>
        </w:tc>
      </w:tr>
      <w:tr w:rsidR="004B6049" w:rsidRPr="00DA2823" w14:paraId="389062DE" w14:textId="77777777" w:rsidTr="00DA2823">
        <w:trPr>
          <w:jc w:val="center"/>
        </w:trPr>
        <w:tc>
          <w:tcPr>
            <w:tcW w:w="10165" w:type="dxa"/>
            <w:gridSpan w:val="2"/>
            <w:tcBorders>
              <w:top w:val="single" w:sz="4" w:space="0" w:color="auto"/>
              <w:left w:val="single" w:sz="4" w:space="0" w:color="auto"/>
              <w:bottom w:val="single" w:sz="4" w:space="0" w:color="auto"/>
              <w:right w:val="single" w:sz="4" w:space="0" w:color="auto"/>
            </w:tcBorders>
            <w:vAlign w:val="center"/>
          </w:tcPr>
          <w:p w14:paraId="6A00B799" w14:textId="77777777" w:rsidR="004B6049" w:rsidRPr="00DA2823" w:rsidRDefault="004B6049" w:rsidP="00DA2823">
            <w:pPr>
              <w:rPr>
                <w:rFonts w:ascii="GHEA Grapalat" w:hAnsi="GHEA Grapalat"/>
                <w:color w:val="000000"/>
                <w:sz w:val="20"/>
                <w:szCs w:val="20"/>
              </w:rPr>
            </w:pPr>
            <w:r w:rsidRPr="00DA2823">
              <w:rPr>
                <w:rFonts w:ascii="GHEA Grapalat" w:hAnsi="GHEA Grapalat"/>
                <w:b/>
                <w:color w:val="000000"/>
                <w:sz w:val="20"/>
                <w:szCs w:val="20"/>
                <w:shd w:val="clear" w:color="auto" w:fill="FFFFFF"/>
              </w:rPr>
              <w:t>ԼԻՑԵՆԶԻԱՅԻ</w:t>
            </w:r>
            <w:r w:rsidRPr="00DA2823">
              <w:rPr>
                <w:rFonts w:ascii="GHEA Grapalat" w:hAnsi="GHEA Grapalat"/>
                <w:b/>
                <w:color w:val="000000"/>
                <w:sz w:val="20"/>
                <w:szCs w:val="20"/>
                <w:shd w:val="clear" w:color="auto" w:fill="FFFFFF"/>
                <w:lang w:val="fr-FR"/>
              </w:rPr>
              <w:t xml:space="preserve">  </w:t>
            </w:r>
            <w:r w:rsidRPr="00DA2823">
              <w:rPr>
                <w:rFonts w:ascii="GHEA Grapalat" w:hAnsi="GHEA Grapalat"/>
                <w:b/>
                <w:color w:val="000000"/>
                <w:sz w:val="20"/>
                <w:szCs w:val="20"/>
                <w:shd w:val="clear" w:color="auto" w:fill="FFFFFF"/>
              </w:rPr>
              <w:t>ՆԵՐԴԻՐՆԵՐ</w:t>
            </w:r>
          </w:p>
        </w:tc>
      </w:tr>
      <w:tr w:rsidR="004B6049" w:rsidRPr="008C0330" w14:paraId="07FA8F83" w14:textId="77777777" w:rsidTr="00DA2823">
        <w:trPr>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162DA2E9" w14:textId="77777777" w:rsidR="004B6049" w:rsidRDefault="004B6049" w:rsidP="00DA2823">
            <w:pPr>
              <w:jc w:val="center"/>
              <w:rPr>
                <w:rFonts w:ascii="GHEA Grapalat" w:hAnsi="GHEA Grapalat" w:cs="Sylfaen"/>
                <w:sz w:val="20"/>
                <w:szCs w:val="20"/>
                <w:lang w:val="fr-FR"/>
              </w:rPr>
            </w:pPr>
            <w:r>
              <w:rPr>
                <w:rFonts w:ascii="GHEA Grapalat" w:hAnsi="GHEA Grapalat" w:cs="Sylfaen"/>
                <w:sz w:val="20"/>
                <w:szCs w:val="20"/>
                <w:lang w:val="fr-FR"/>
              </w:rPr>
              <w:t>05</w:t>
            </w:r>
          </w:p>
        </w:tc>
        <w:tc>
          <w:tcPr>
            <w:tcW w:w="9630" w:type="dxa"/>
            <w:tcBorders>
              <w:top w:val="single" w:sz="4" w:space="0" w:color="auto"/>
              <w:left w:val="single" w:sz="4" w:space="0" w:color="auto"/>
              <w:bottom w:val="single" w:sz="4" w:space="0" w:color="auto"/>
              <w:right w:val="single" w:sz="4" w:space="0" w:color="auto"/>
            </w:tcBorders>
            <w:vAlign w:val="center"/>
            <w:hideMark/>
          </w:tcPr>
          <w:p w14:paraId="6FCF8A53" w14:textId="77777777" w:rsidR="004B6049" w:rsidRDefault="004B6049" w:rsidP="00DA2823">
            <w:pPr>
              <w:rPr>
                <w:rFonts w:ascii="GHEA Grapalat" w:hAnsi="GHEA Grapalat"/>
                <w:color w:val="FF0000"/>
                <w:sz w:val="20"/>
                <w:szCs w:val="20"/>
                <w:shd w:val="clear" w:color="auto" w:fill="FFFFFF"/>
                <w:lang w:val="fr-FR"/>
              </w:rPr>
            </w:pPr>
            <w:r>
              <w:rPr>
                <w:rFonts w:ascii="GHEA Grapalat" w:hAnsi="GHEA Grapalat"/>
                <w:color w:val="000000"/>
                <w:sz w:val="20"/>
                <w:szCs w:val="20"/>
              </w:rPr>
              <w:t>էլեկտրամատակարարում</w:t>
            </w:r>
            <w:r>
              <w:rPr>
                <w:rFonts w:ascii="GHEA Grapalat" w:hAnsi="GHEA Grapalat"/>
                <w:color w:val="000000"/>
                <w:sz w:val="20"/>
                <w:szCs w:val="20"/>
                <w:lang w:val="fr-FR"/>
              </w:rPr>
              <w:t xml:space="preserve"> (</w:t>
            </w:r>
            <w:r>
              <w:rPr>
                <w:rFonts w:ascii="GHEA Grapalat" w:hAnsi="GHEA Grapalat"/>
                <w:color w:val="000000"/>
                <w:sz w:val="20"/>
                <w:szCs w:val="20"/>
              </w:rPr>
              <w:t>էլեկտրամատակարարման</w:t>
            </w:r>
            <w:r>
              <w:rPr>
                <w:rFonts w:ascii="GHEA Grapalat" w:hAnsi="GHEA Grapalat"/>
                <w:color w:val="000000"/>
                <w:sz w:val="20"/>
                <w:szCs w:val="20"/>
                <w:lang w:val="fr-FR"/>
              </w:rPr>
              <w:t xml:space="preserve">, </w:t>
            </w:r>
            <w:r>
              <w:rPr>
                <w:rFonts w:ascii="GHEA Grapalat" w:hAnsi="GHEA Grapalat"/>
                <w:color w:val="000000"/>
                <w:sz w:val="20"/>
                <w:szCs w:val="20"/>
              </w:rPr>
              <w:t>էլեկտրալուսավորման</w:t>
            </w:r>
            <w:r>
              <w:rPr>
                <w:rFonts w:ascii="GHEA Grapalat" w:hAnsi="GHEA Grapalat"/>
                <w:color w:val="000000"/>
                <w:sz w:val="20"/>
                <w:szCs w:val="20"/>
                <w:lang w:val="fr-FR"/>
              </w:rPr>
              <w:t xml:space="preserve"> </w:t>
            </w:r>
            <w:r>
              <w:rPr>
                <w:rFonts w:ascii="GHEA Grapalat" w:hAnsi="GHEA Grapalat"/>
                <w:color w:val="000000"/>
                <w:sz w:val="20"/>
                <w:szCs w:val="20"/>
              </w:rPr>
              <w:t>ներքին</w:t>
            </w:r>
            <w:r>
              <w:rPr>
                <w:rFonts w:ascii="GHEA Grapalat" w:hAnsi="GHEA Grapalat"/>
                <w:color w:val="000000"/>
                <w:sz w:val="20"/>
                <w:szCs w:val="20"/>
                <w:lang w:val="fr-FR"/>
              </w:rPr>
              <w:t xml:space="preserve"> </w:t>
            </w:r>
            <w:r>
              <w:rPr>
                <w:rFonts w:ascii="GHEA Grapalat" w:hAnsi="GHEA Grapalat"/>
                <w:color w:val="000000"/>
                <w:sz w:val="20"/>
                <w:szCs w:val="20"/>
              </w:rPr>
              <w:t>և</w:t>
            </w:r>
            <w:r>
              <w:rPr>
                <w:rFonts w:ascii="GHEA Grapalat" w:hAnsi="GHEA Grapalat"/>
                <w:color w:val="000000"/>
                <w:sz w:val="20"/>
                <w:szCs w:val="20"/>
                <w:lang w:val="fr-FR"/>
              </w:rPr>
              <w:t xml:space="preserve"> </w:t>
            </w:r>
            <w:r>
              <w:rPr>
                <w:rFonts w:ascii="GHEA Grapalat" w:hAnsi="GHEA Grapalat"/>
                <w:color w:val="000000"/>
                <w:sz w:val="20"/>
                <w:szCs w:val="20"/>
              </w:rPr>
              <w:t>արտաքին</w:t>
            </w:r>
            <w:r>
              <w:rPr>
                <w:rFonts w:ascii="GHEA Grapalat" w:hAnsi="GHEA Grapalat"/>
                <w:color w:val="000000"/>
                <w:sz w:val="20"/>
                <w:szCs w:val="20"/>
                <w:lang w:val="fr-FR"/>
              </w:rPr>
              <w:t xml:space="preserve"> </w:t>
            </w:r>
            <w:r>
              <w:rPr>
                <w:rFonts w:ascii="GHEA Grapalat" w:hAnsi="GHEA Grapalat"/>
                <w:color w:val="000000"/>
                <w:sz w:val="20"/>
                <w:szCs w:val="20"/>
              </w:rPr>
              <w:t>ցանցեր</w:t>
            </w:r>
            <w:r>
              <w:rPr>
                <w:rFonts w:ascii="GHEA Grapalat" w:hAnsi="GHEA Grapalat"/>
                <w:color w:val="000000"/>
                <w:sz w:val="20"/>
                <w:szCs w:val="20"/>
                <w:lang w:val="fr-FR"/>
              </w:rPr>
              <w:t xml:space="preserve">, </w:t>
            </w:r>
            <w:r>
              <w:rPr>
                <w:rFonts w:ascii="GHEA Grapalat" w:hAnsi="GHEA Grapalat"/>
                <w:color w:val="000000"/>
                <w:sz w:val="20"/>
                <w:szCs w:val="20"/>
              </w:rPr>
              <w:t>էլեկտրամատակարարման</w:t>
            </w:r>
            <w:r>
              <w:rPr>
                <w:rFonts w:ascii="GHEA Grapalat" w:hAnsi="GHEA Grapalat"/>
                <w:color w:val="000000"/>
                <w:sz w:val="20"/>
                <w:szCs w:val="20"/>
                <w:lang w:val="fr-FR"/>
              </w:rPr>
              <w:t xml:space="preserve"> </w:t>
            </w:r>
            <w:r>
              <w:rPr>
                <w:rFonts w:ascii="GHEA Grapalat" w:hAnsi="GHEA Grapalat"/>
                <w:color w:val="000000"/>
                <w:sz w:val="20"/>
                <w:szCs w:val="20"/>
              </w:rPr>
              <w:t>համակարգեր</w:t>
            </w:r>
            <w:r>
              <w:rPr>
                <w:rFonts w:ascii="GHEA Grapalat" w:hAnsi="GHEA Grapalat"/>
                <w:color w:val="000000"/>
                <w:sz w:val="20"/>
                <w:szCs w:val="20"/>
                <w:lang w:val="fr-FR"/>
              </w:rPr>
              <w:t xml:space="preserve">, </w:t>
            </w:r>
            <w:r>
              <w:rPr>
                <w:rFonts w:ascii="GHEA Grapalat" w:hAnsi="GHEA Grapalat"/>
                <w:color w:val="000000"/>
                <w:sz w:val="20"/>
                <w:szCs w:val="20"/>
              </w:rPr>
              <w:t>ֆոտովոլտային</w:t>
            </w:r>
            <w:r>
              <w:rPr>
                <w:rFonts w:ascii="GHEA Grapalat" w:hAnsi="GHEA Grapalat"/>
                <w:color w:val="000000"/>
                <w:sz w:val="20"/>
                <w:szCs w:val="20"/>
                <w:lang w:val="fr-FR"/>
              </w:rPr>
              <w:t xml:space="preserve"> </w:t>
            </w:r>
            <w:r>
              <w:rPr>
                <w:rFonts w:ascii="GHEA Grapalat" w:hAnsi="GHEA Grapalat"/>
                <w:color w:val="000000"/>
                <w:sz w:val="20"/>
                <w:szCs w:val="20"/>
              </w:rPr>
              <w:t>և</w:t>
            </w:r>
            <w:r>
              <w:rPr>
                <w:rFonts w:ascii="GHEA Grapalat" w:hAnsi="GHEA Grapalat"/>
                <w:color w:val="000000"/>
                <w:sz w:val="20"/>
                <w:szCs w:val="20"/>
                <w:lang w:val="fr-FR"/>
              </w:rPr>
              <w:t xml:space="preserve"> </w:t>
            </w:r>
            <w:r>
              <w:rPr>
                <w:rFonts w:ascii="GHEA Grapalat" w:hAnsi="GHEA Grapalat"/>
                <w:color w:val="000000"/>
                <w:sz w:val="20"/>
                <w:szCs w:val="20"/>
              </w:rPr>
              <w:t>հողմաէներգետիկ</w:t>
            </w:r>
            <w:r>
              <w:rPr>
                <w:rFonts w:ascii="GHEA Grapalat" w:hAnsi="GHEA Grapalat"/>
                <w:color w:val="000000"/>
                <w:sz w:val="20"/>
                <w:szCs w:val="20"/>
                <w:lang w:val="fr-FR"/>
              </w:rPr>
              <w:t xml:space="preserve"> </w:t>
            </w:r>
            <w:r>
              <w:rPr>
                <w:rFonts w:ascii="GHEA Grapalat" w:hAnsi="GHEA Grapalat"/>
                <w:color w:val="000000"/>
                <w:sz w:val="20"/>
                <w:szCs w:val="20"/>
              </w:rPr>
              <w:t>կայաններ</w:t>
            </w:r>
            <w:r>
              <w:rPr>
                <w:rFonts w:ascii="GHEA Grapalat" w:hAnsi="GHEA Grapalat"/>
                <w:color w:val="000000"/>
                <w:sz w:val="20"/>
                <w:szCs w:val="20"/>
                <w:lang w:val="fr-FR"/>
              </w:rPr>
              <w:t>)</w:t>
            </w:r>
          </w:p>
        </w:tc>
      </w:tr>
      <w:tr w:rsidR="004B6049" w:rsidRPr="008C0330" w14:paraId="165CB191" w14:textId="77777777" w:rsidTr="00DA2823">
        <w:trPr>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326043B9" w14:textId="77777777" w:rsidR="004B6049" w:rsidRDefault="004B6049" w:rsidP="00DA2823">
            <w:pPr>
              <w:jc w:val="center"/>
              <w:rPr>
                <w:rFonts w:ascii="GHEA Grapalat" w:hAnsi="GHEA Grapalat" w:cs="Sylfaen"/>
                <w:sz w:val="20"/>
                <w:szCs w:val="20"/>
                <w:lang w:val="fr-FR"/>
              </w:rPr>
            </w:pPr>
            <w:r>
              <w:rPr>
                <w:rFonts w:ascii="GHEA Grapalat" w:hAnsi="GHEA Grapalat" w:cs="Sylfaen"/>
                <w:sz w:val="20"/>
                <w:szCs w:val="20"/>
                <w:lang w:val="fr-FR"/>
              </w:rPr>
              <w:t>06</w:t>
            </w:r>
          </w:p>
        </w:tc>
        <w:tc>
          <w:tcPr>
            <w:tcW w:w="9630" w:type="dxa"/>
            <w:tcBorders>
              <w:top w:val="single" w:sz="4" w:space="0" w:color="auto"/>
              <w:left w:val="single" w:sz="4" w:space="0" w:color="auto"/>
              <w:bottom w:val="single" w:sz="4" w:space="0" w:color="auto"/>
              <w:right w:val="single" w:sz="4" w:space="0" w:color="auto"/>
            </w:tcBorders>
            <w:vAlign w:val="center"/>
            <w:hideMark/>
          </w:tcPr>
          <w:p w14:paraId="3212CD5A" w14:textId="77777777" w:rsidR="004B6049" w:rsidRDefault="004B6049" w:rsidP="00DA2823">
            <w:pPr>
              <w:rPr>
                <w:rFonts w:ascii="GHEA Grapalat" w:hAnsi="GHEA Grapalat"/>
                <w:color w:val="FF0000"/>
                <w:sz w:val="20"/>
                <w:szCs w:val="20"/>
                <w:shd w:val="clear" w:color="auto" w:fill="FFFFFF"/>
                <w:lang w:val="fr-FR"/>
              </w:rPr>
            </w:pPr>
            <w:r>
              <w:rPr>
                <w:rFonts w:ascii="GHEA Grapalat" w:hAnsi="GHEA Grapalat"/>
                <w:color w:val="000000"/>
                <w:sz w:val="20"/>
                <w:szCs w:val="20"/>
              </w:rPr>
              <w:t>ջերմագազամատակարարում</w:t>
            </w:r>
            <w:r>
              <w:rPr>
                <w:rFonts w:ascii="GHEA Grapalat" w:hAnsi="GHEA Grapalat"/>
                <w:color w:val="000000"/>
                <w:sz w:val="20"/>
                <w:szCs w:val="20"/>
                <w:lang w:val="fr-FR"/>
              </w:rPr>
              <w:t xml:space="preserve"> </w:t>
            </w:r>
            <w:r>
              <w:rPr>
                <w:rFonts w:ascii="GHEA Grapalat" w:hAnsi="GHEA Grapalat"/>
                <w:color w:val="000000"/>
                <w:sz w:val="20"/>
                <w:szCs w:val="20"/>
              </w:rPr>
              <w:t>և</w:t>
            </w:r>
            <w:r>
              <w:rPr>
                <w:rFonts w:ascii="GHEA Grapalat" w:hAnsi="GHEA Grapalat"/>
                <w:color w:val="000000"/>
                <w:sz w:val="20"/>
                <w:szCs w:val="20"/>
                <w:lang w:val="fr-FR"/>
              </w:rPr>
              <w:t xml:space="preserve"> </w:t>
            </w:r>
            <w:r>
              <w:rPr>
                <w:rFonts w:ascii="GHEA Grapalat" w:hAnsi="GHEA Grapalat"/>
                <w:color w:val="000000"/>
                <w:sz w:val="20"/>
                <w:szCs w:val="20"/>
              </w:rPr>
              <w:t>օդափոխություն</w:t>
            </w:r>
            <w:r>
              <w:rPr>
                <w:rFonts w:ascii="GHEA Grapalat" w:hAnsi="GHEA Grapalat"/>
                <w:color w:val="000000"/>
                <w:sz w:val="20"/>
                <w:szCs w:val="20"/>
                <w:lang w:val="fr-FR"/>
              </w:rPr>
              <w:t xml:space="preserve"> (</w:t>
            </w:r>
            <w:r>
              <w:rPr>
                <w:rFonts w:ascii="GHEA Grapalat" w:hAnsi="GHEA Grapalat"/>
                <w:color w:val="000000"/>
                <w:sz w:val="20"/>
                <w:szCs w:val="20"/>
              </w:rPr>
              <w:t>օդափոխության</w:t>
            </w:r>
            <w:r>
              <w:rPr>
                <w:rFonts w:ascii="GHEA Grapalat" w:hAnsi="GHEA Grapalat"/>
                <w:color w:val="000000"/>
                <w:sz w:val="20"/>
                <w:szCs w:val="20"/>
                <w:lang w:val="fr-FR"/>
              </w:rPr>
              <w:t xml:space="preserve">, </w:t>
            </w:r>
            <w:r>
              <w:rPr>
                <w:rFonts w:ascii="GHEA Grapalat" w:hAnsi="GHEA Grapalat"/>
                <w:color w:val="000000"/>
                <w:sz w:val="20"/>
                <w:szCs w:val="20"/>
              </w:rPr>
              <w:t>ջեռուցման</w:t>
            </w:r>
            <w:r>
              <w:rPr>
                <w:rFonts w:ascii="GHEA Grapalat" w:hAnsi="GHEA Grapalat"/>
                <w:color w:val="000000"/>
                <w:sz w:val="20"/>
                <w:szCs w:val="20"/>
                <w:lang w:val="fr-FR"/>
              </w:rPr>
              <w:t xml:space="preserve"> </w:t>
            </w:r>
            <w:r>
              <w:rPr>
                <w:rFonts w:ascii="GHEA Grapalat" w:hAnsi="GHEA Grapalat"/>
                <w:color w:val="000000"/>
                <w:sz w:val="20"/>
                <w:szCs w:val="20"/>
              </w:rPr>
              <w:t>և</w:t>
            </w:r>
            <w:r>
              <w:rPr>
                <w:rFonts w:ascii="GHEA Grapalat" w:hAnsi="GHEA Grapalat"/>
                <w:color w:val="000000"/>
                <w:sz w:val="20"/>
                <w:szCs w:val="20"/>
                <w:lang w:val="fr-FR"/>
              </w:rPr>
              <w:t xml:space="preserve"> </w:t>
            </w:r>
            <w:r>
              <w:rPr>
                <w:rFonts w:ascii="GHEA Grapalat" w:hAnsi="GHEA Grapalat"/>
                <w:color w:val="000000"/>
                <w:sz w:val="20"/>
                <w:szCs w:val="20"/>
              </w:rPr>
              <w:t>օդի</w:t>
            </w:r>
            <w:r>
              <w:rPr>
                <w:rFonts w:ascii="GHEA Grapalat" w:hAnsi="GHEA Grapalat"/>
                <w:color w:val="000000"/>
                <w:sz w:val="20"/>
                <w:szCs w:val="20"/>
                <w:lang w:val="fr-FR"/>
              </w:rPr>
              <w:t xml:space="preserve"> </w:t>
            </w:r>
            <w:r>
              <w:rPr>
                <w:rFonts w:ascii="GHEA Grapalat" w:hAnsi="GHEA Grapalat"/>
                <w:color w:val="000000"/>
                <w:sz w:val="20"/>
                <w:szCs w:val="20"/>
              </w:rPr>
              <w:t>լավորակման</w:t>
            </w:r>
            <w:r>
              <w:rPr>
                <w:rFonts w:ascii="GHEA Grapalat" w:hAnsi="GHEA Grapalat"/>
                <w:color w:val="000000"/>
                <w:sz w:val="20"/>
                <w:szCs w:val="20"/>
                <w:lang w:val="fr-FR"/>
              </w:rPr>
              <w:t xml:space="preserve"> </w:t>
            </w:r>
            <w:r>
              <w:rPr>
                <w:rFonts w:ascii="GHEA Grapalat" w:hAnsi="GHEA Grapalat"/>
                <w:color w:val="000000"/>
                <w:sz w:val="20"/>
                <w:szCs w:val="20"/>
              </w:rPr>
              <w:t>համակարգեր</w:t>
            </w:r>
            <w:r>
              <w:rPr>
                <w:rFonts w:ascii="GHEA Grapalat" w:hAnsi="GHEA Grapalat"/>
                <w:color w:val="000000"/>
                <w:sz w:val="20"/>
                <w:szCs w:val="20"/>
                <w:lang w:val="fr-FR"/>
              </w:rPr>
              <w:t xml:space="preserve">, </w:t>
            </w:r>
            <w:r>
              <w:rPr>
                <w:rFonts w:ascii="GHEA Grapalat" w:hAnsi="GHEA Grapalat"/>
                <w:color w:val="000000"/>
                <w:sz w:val="20"/>
                <w:szCs w:val="20"/>
              </w:rPr>
              <w:t>ջերմամատակարարման</w:t>
            </w:r>
            <w:r>
              <w:rPr>
                <w:rFonts w:ascii="GHEA Grapalat" w:hAnsi="GHEA Grapalat"/>
                <w:color w:val="000000"/>
                <w:sz w:val="20"/>
                <w:szCs w:val="20"/>
                <w:lang w:val="fr-FR"/>
              </w:rPr>
              <w:t xml:space="preserve"> </w:t>
            </w:r>
            <w:r>
              <w:rPr>
                <w:rFonts w:ascii="GHEA Grapalat" w:hAnsi="GHEA Grapalat"/>
                <w:color w:val="000000"/>
                <w:sz w:val="20"/>
                <w:szCs w:val="20"/>
              </w:rPr>
              <w:t>և</w:t>
            </w:r>
            <w:r>
              <w:rPr>
                <w:rFonts w:ascii="GHEA Grapalat" w:hAnsi="GHEA Grapalat"/>
                <w:color w:val="000000"/>
                <w:sz w:val="20"/>
                <w:szCs w:val="20"/>
                <w:lang w:val="fr-FR"/>
              </w:rPr>
              <w:t xml:space="preserve"> </w:t>
            </w:r>
            <w:r>
              <w:rPr>
                <w:rFonts w:ascii="GHEA Grapalat" w:hAnsi="GHEA Grapalat"/>
                <w:color w:val="000000"/>
                <w:sz w:val="20"/>
                <w:szCs w:val="20"/>
              </w:rPr>
              <w:t>գազամատակարարման</w:t>
            </w:r>
            <w:r>
              <w:rPr>
                <w:rFonts w:ascii="GHEA Grapalat" w:hAnsi="GHEA Grapalat"/>
                <w:color w:val="000000"/>
                <w:sz w:val="20"/>
                <w:szCs w:val="20"/>
                <w:lang w:val="fr-FR"/>
              </w:rPr>
              <w:t xml:space="preserve"> </w:t>
            </w:r>
            <w:r>
              <w:rPr>
                <w:rFonts w:ascii="GHEA Grapalat" w:hAnsi="GHEA Grapalat"/>
                <w:color w:val="000000"/>
                <w:sz w:val="20"/>
                <w:szCs w:val="20"/>
              </w:rPr>
              <w:t>համակարգեր</w:t>
            </w:r>
            <w:r>
              <w:rPr>
                <w:rFonts w:ascii="GHEA Grapalat" w:hAnsi="GHEA Grapalat"/>
                <w:color w:val="000000"/>
                <w:sz w:val="20"/>
                <w:szCs w:val="20"/>
                <w:lang w:val="fr-FR"/>
              </w:rPr>
              <w:t>)</w:t>
            </w:r>
          </w:p>
        </w:tc>
      </w:tr>
      <w:tr w:rsidR="004B6049" w14:paraId="1ACE003F" w14:textId="77777777" w:rsidTr="00DA2823">
        <w:trPr>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7D14C02B" w14:textId="77777777" w:rsidR="004B6049" w:rsidRDefault="004B6049" w:rsidP="00DA2823">
            <w:pPr>
              <w:jc w:val="center"/>
              <w:rPr>
                <w:rFonts w:ascii="GHEA Grapalat" w:hAnsi="GHEA Grapalat" w:cs="Sylfaen"/>
                <w:sz w:val="20"/>
                <w:szCs w:val="20"/>
              </w:rPr>
            </w:pPr>
            <w:r>
              <w:rPr>
                <w:rFonts w:ascii="GHEA Grapalat" w:hAnsi="GHEA Grapalat" w:cs="Sylfaen"/>
                <w:sz w:val="20"/>
                <w:szCs w:val="20"/>
              </w:rPr>
              <w:t>08</w:t>
            </w:r>
          </w:p>
        </w:tc>
        <w:tc>
          <w:tcPr>
            <w:tcW w:w="9630" w:type="dxa"/>
            <w:tcBorders>
              <w:top w:val="single" w:sz="4" w:space="0" w:color="auto"/>
              <w:left w:val="single" w:sz="4" w:space="0" w:color="auto"/>
              <w:bottom w:val="single" w:sz="4" w:space="0" w:color="auto"/>
              <w:right w:val="single" w:sz="4" w:space="0" w:color="auto"/>
            </w:tcBorders>
            <w:vAlign w:val="center"/>
            <w:hideMark/>
          </w:tcPr>
          <w:p w14:paraId="201D302D" w14:textId="77777777" w:rsidR="004B6049" w:rsidRDefault="004B6049" w:rsidP="00DA2823">
            <w:pPr>
              <w:rPr>
                <w:rFonts w:ascii="GHEA Grapalat" w:hAnsi="GHEA Grapalat"/>
                <w:color w:val="FF0000"/>
                <w:sz w:val="20"/>
                <w:szCs w:val="20"/>
                <w:shd w:val="clear" w:color="auto" w:fill="FFFFFF"/>
                <w:lang w:val="fr-FR"/>
              </w:rPr>
            </w:pPr>
            <w:r>
              <w:rPr>
                <w:rFonts w:ascii="GHEA Grapalat" w:hAnsi="GHEA Grapalat"/>
                <w:color w:val="000000"/>
                <w:sz w:val="20"/>
                <w:szCs w:val="20"/>
              </w:rPr>
              <w:t>ջրամատակարարում և ջրահեռացում (ջրամատակարարման և ջրահեռացման ներքին և արտաքին ցանցեր, հիդրոմելորացիա)</w:t>
            </w:r>
          </w:p>
        </w:tc>
      </w:tr>
      <w:tr w:rsidR="004B6049" w14:paraId="473E00A4" w14:textId="77777777" w:rsidTr="00DA2823">
        <w:trPr>
          <w:trHeight w:val="525"/>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6BEC38D1" w14:textId="77777777" w:rsidR="004B6049" w:rsidRDefault="004B6049" w:rsidP="00DA2823">
            <w:pPr>
              <w:jc w:val="center"/>
              <w:rPr>
                <w:rFonts w:ascii="GHEA Grapalat" w:hAnsi="GHEA Grapalat" w:cs="Sylfaen"/>
                <w:sz w:val="20"/>
                <w:szCs w:val="20"/>
              </w:rPr>
            </w:pPr>
            <w:r>
              <w:rPr>
                <w:rFonts w:ascii="GHEA Grapalat" w:hAnsi="GHEA Grapalat" w:cs="Sylfaen"/>
                <w:sz w:val="20"/>
                <w:szCs w:val="20"/>
              </w:rPr>
              <w:t>10</w:t>
            </w:r>
          </w:p>
        </w:tc>
        <w:tc>
          <w:tcPr>
            <w:tcW w:w="9630" w:type="dxa"/>
            <w:tcBorders>
              <w:top w:val="single" w:sz="4" w:space="0" w:color="auto"/>
              <w:left w:val="single" w:sz="4" w:space="0" w:color="auto"/>
              <w:bottom w:val="single" w:sz="4" w:space="0" w:color="auto"/>
              <w:right w:val="single" w:sz="4" w:space="0" w:color="auto"/>
            </w:tcBorders>
            <w:vAlign w:val="center"/>
            <w:hideMark/>
          </w:tcPr>
          <w:p w14:paraId="604C9226" w14:textId="77777777" w:rsidR="004B6049" w:rsidRDefault="004B6049" w:rsidP="00DA2823">
            <w:pPr>
              <w:rPr>
                <w:rFonts w:ascii="GHEA Grapalat" w:hAnsi="GHEA Grapalat"/>
                <w:color w:val="000000"/>
                <w:sz w:val="20"/>
                <w:szCs w:val="20"/>
              </w:rPr>
            </w:pPr>
            <w:r>
              <w:rPr>
                <w:rFonts w:ascii="GHEA Grapalat" w:hAnsi="GHEA Grapalat"/>
                <w:color w:val="000000"/>
                <w:sz w:val="20"/>
                <w:szCs w:val="20"/>
              </w:rPr>
              <w:t>կապի համակարգեր (հեռահաղորդակցության և ազդանշանային համակարգեր,</w:t>
            </w:r>
          </w:p>
          <w:p w14:paraId="748FAF1E" w14:textId="77777777" w:rsidR="004B6049" w:rsidRDefault="004B6049" w:rsidP="00DA2823">
            <w:pPr>
              <w:rPr>
                <w:rFonts w:ascii="GHEA Grapalat" w:hAnsi="GHEA Grapalat"/>
                <w:color w:val="FF0000"/>
                <w:sz w:val="20"/>
                <w:szCs w:val="20"/>
                <w:shd w:val="clear" w:color="auto" w:fill="FFFFFF"/>
                <w:lang w:val="fr-FR"/>
              </w:rPr>
            </w:pPr>
            <w:r>
              <w:rPr>
                <w:rFonts w:ascii="GHEA Grapalat" w:hAnsi="GHEA Grapalat"/>
                <w:color w:val="000000"/>
                <w:sz w:val="20"/>
                <w:szCs w:val="20"/>
              </w:rPr>
              <w:t>հաղորդակներ, ընդունիչներ, անտենաներ, ուժեղարարներ)</w:t>
            </w:r>
          </w:p>
        </w:tc>
      </w:tr>
    </w:tbl>
    <w:p w14:paraId="30AB7F67" w14:textId="53F5AD62" w:rsidR="004B6049" w:rsidRPr="009A1304" w:rsidRDefault="004B6049" w:rsidP="004B6049">
      <w:pPr>
        <w:pStyle w:val="af4"/>
        <w:spacing w:line="276" w:lineRule="auto"/>
        <w:ind w:left="360" w:right="-220"/>
        <w:jc w:val="both"/>
        <w:rPr>
          <w:rFonts w:ascii="GHEA Grapalat" w:hAnsi="GHEA Grapalat"/>
          <w:b/>
          <w:i/>
          <w:sz w:val="20"/>
          <w:szCs w:val="20"/>
          <w:lang w:val="hy-AM"/>
        </w:rPr>
      </w:pPr>
      <w:r w:rsidRPr="009A1304">
        <w:rPr>
          <w:rFonts w:ascii="GHEA Grapalat" w:hAnsi="GHEA Grapalat"/>
          <w:b/>
          <w:sz w:val="20"/>
          <w:szCs w:val="20"/>
          <w:lang w:val="hy-AM"/>
        </w:rPr>
        <w:t>!!!</w:t>
      </w:r>
      <w:r w:rsidRPr="009A1304">
        <w:rPr>
          <w:rFonts w:ascii="GHEA Grapalat" w:hAnsi="GHEA Grapalat"/>
          <w:b/>
          <w:i/>
          <w:sz w:val="20"/>
          <w:szCs w:val="20"/>
          <w:lang w:val="hy-AM"/>
        </w:rPr>
        <w:t xml:space="preserve"> Արտոնագրերի, լիցենզիա</w:t>
      </w:r>
      <w:r w:rsidR="00091EEE">
        <w:rPr>
          <w:rFonts w:ascii="GHEA Grapalat" w:hAnsi="GHEA Grapalat"/>
          <w:b/>
          <w:i/>
          <w:sz w:val="20"/>
          <w:szCs w:val="20"/>
          <w:lang w:val="hy-AM"/>
        </w:rPr>
        <w:t>յ</w:t>
      </w:r>
      <w:r w:rsidRPr="009A1304">
        <w:rPr>
          <w:rFonts w:ascii="GHEA Grapalat" w:hAnsi="GHEA Grapalat"/>
          <w:b/>
          <w:i/>
          <w:sz w:val="20"/>
          <w:szCs w:val="20"/>
          <w:lang w:val="hy-AM"/>
        </w:rPr>
        <w:t>ի կամ դրա ներդիրներից որևէ մեկի բացակայության դեպքում մասնակցի հայտը գնահատվում է անբավարար և մերժվում է:</w:t>
      </w:r>
    </w:p>
    <w:p w14:paraId="3E435481" w14:textId="77777777" w:rsidR="004B6049" w:rsidRPr="00091EEE" w:rsidRDefault="004B6049" w:rsidP="004B6049">
      <w:pPr>
        <w:rPr>
          <w:rFonts w:ascii="GHEA Grapalat" w:hAnsi="GHEA Grapalat"/>
          <w:b/>
          <w:u w:val="single"/>
          <w:lang w:val="hy-AM"/>
        </w:rPr>
      </w:pPr>
    </w:p>
    <w:p w14:paraId="380DBAA5" w14:textId="77777777" w:rsidR="004B6049" w:rsidRPr="006433BC" w:rsidRDefault="004B6049" w:rsidP="004B6049">
      <w:pPr>
        <w:rPr>
          <w:rFonts w:ascii="GHEA Grapalat" w:hAnsi="GHEA Grapalat"/>
          <w:b/>
          <w:u w:val="single"/>
          <w:lang w:val="hy-AM"/>
        </w:rPr>
      </w:pPr>
      <w:r w:rsidRPr="006433BC">
        <w:rPr>
          <w:rFonts w:ascii="GHEA Grapalat" w:hAnsi="GHEA Grapalat"/>
          <w:b/>
          <w:u w:val="single"/>
          <w:lang w:val="hy-AM"/>
        </w:rPr>
        <w:lastRenderedPageBreak/>
        <w:t>Աշխատակազմ (ՏԱ)</w:t>
      </w:r>
    </w:p>
    <w:p w14:paraId="01BE275C" w14:textId="77777777" w:rsidR="004B6049" w:rsidRPr="006433BC" w:rsidRDefault="004B6049" w:rsidP="004B6049">
      <w:pPr>
        <w:ind w:right="-316"/>
        <w:rPr>
          <w:rFonts w:ascii="GHEA Grapalat" w:hAnsi="GHEA Grapalat"/>
          <w:b/>
          <w:sz w:val="18"/>
          <w:szCs w:val="18"/>
          <w:u w:val="single"/>
          <w:lang w:val="hy-AM"/>
        </w:rPr>
      </w:pPr>
      <w:r w:rsidRPr="006433BC">
        <w:rPr>
          <w:rFonts w:ascii="GHEA Grapalat" w:hAnsi="GHEA Grapalat"/>
          <w:b/>
          <w:u w:val="single"/>
          <w:lang w:val="hy-AM"/>
        </w:rPr>
        <w:t xml:space="preserve">Պայմանագրի կատարման համար պահանջվում են հետևյալ աշխատանքային ռեսուրսները </w:t>
      </w:r>
    </w:p>
    <w:p w14:paraId="76F8989C" w14:textId="77777777" w:rsidR="004B6049" w:rsidRPr="006433BC" w:rsidRDefault="004B6049" w:rsidP="004B6049">
      <w:pPr>
        <w:ind w:right="414"/>
        <w:jc w:val="right"/>
        <w:rPr>
          <w:rFonts w:ascii="GHEA Grapalat" w:hAnsi="GHEA Grapalat" w:cs="Sylfaen"/>
          <w:b/>
          <w:sz w:val="20"/>
          <w:lang w:val="hy-AM"/>
        </w:rPr>
      </w:pPr>
      <w:r w:rsidRPr="006433BC">
        <w:rPr>
          <w:rFonts w:ascii="GHEA Grapalat" w:hAnsi="GHEA Grapalat" w:cs="Sylfaen"/>
          <w:b/>
          <w:sz w:val="20"/>
          <w:lang w:val="hy-AM"/>
        </w:rPr>
        <w:t xml:space="preserve">    </w:t>
      </w:r>
    </w:p>
    <w:p w14:paraId="3A038E9D" w14:textId="77777777" w:rsidR="004B6049" w:rsidRDefault="004B6049" w:rsidP="004B6049">
      <w:pPr>
        <w:ind w:right="414"/>
        <w:jc w:val="right"/>
        <w:rPr>
          <w:rFonts w:ascii="GHEA Grapalat" w:hAnsi="GHEA Grapalat" w:cs="Sylfaen"/>
          <w:b/>
          <w:sz w:val="20"/>
        </w:rPr>
      </w:pPr>
      <w:r w:rsidRPr="006433BC">
        <w:rPr>
          <w:rFonts w:ascii="GHEA Grapalat" w:hAnsi="GHEA Grapalat" w:cs="Sylfaen"/>
          <w:b/>
          <w:sz w:val="20"/>
          <w:lang w:val="hy-AM"/>
        </w:rPr>
        <w:t xml:space="preserve">      </w:t>
      </w:r>
      <w:r>
        <w:rPr>
          <w:rFonts w:ascii="GHEA Grapalat" w:hAnsi="GHEA Grapalat" w:cs="Sylfaen"/>
          <w:b/>
          <w:sz w:val="20"/>
        </w:rPr>
        <w:t>Աղյուսակ N 1</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2250"/>
        <w:gridCol w:w="1350"/>
        <w:gridCol w:w="3240"/>
        <w:gridCol w:w="2970"/>
      </w:tblGrid>
      <w:tr w:rsidR="004B6049" w14:paraId="7548CD17" w14:textId="77777777" w:rsidTr="004B6049">
        <w:trPr>
          <w:trHeight w:val="2715"/>
        </w:trPr>
        <w:tc>
          <w:tcPr>
            <w:tcW w:w="540"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hideMark/>
          </w:tcPr>
          <w:p w14:paraId="3582E3D8" w14:textId="77777777" w:rsidR="004B6049" w:rsidRDefault="004B6049" w:rsidP="00DA2823">
            <w:pPr>
              <w:jc w:val="center"/>
              <w:rPr>
                <w:rFonts w:ascii="GHEA Grapalat" w:hAnsi="GHEA Grapalat"/>
                <w:sz w:val="18"/>
                <w:szCs w:val="18"/>
              </w:rPr>
            </w:pPr>
            <w:r>
              <w:rPr>
                <w:rFonts w:ascii="GHEA Grapalat" w:hAnsi="GHEA Grapalat"/>
                <w:sz w:val="18"/>
                <w:szCs w:val="18"/>
              </w:rPr>
              <w:t>Հ/Հ</w:t>
            </w:r>
          </w:p>
        </w:tc>
        <w:tc>
          <w:tcPr>
            <w:tcW w:w="2250"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hideMark/>
          </w:tcPr>
          <w:p w14:paraId="796BA1E4" w14:textId="77777777" w:rsidR="004B6049" w:rsidRDefault="004B6049" w:rsidP="00DA2823">
            <w:pPr>
              <w:jc w:val="center"/>
              <w:rPr>
                <w:rFonts w:ascii="GHEA Grapalat" w:hAnsi="GHEA Grapalat"/>
                <w:sz w:val="18"/>
                <w:szCs w:val="18"/>
              </w:rPr>
            </w:pPr>
            <w:r>
              <w:rPr>
                <w:rFonts w:ascii="GHEA Grapalat" w:hAnsi="GHEA Grapalat"/>
                <w:sz w:val="18"/>
                <w:szCs w:val="18"/>
              </w:rPr>
              <w:t>Մասնագիտական որակավորում</w:t>
            </w:r>
          </w:p>
        </w:tc>
        <w:tc>
          <w:tcPr>
            <w:tcW w:w="1350"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hideMark/>
          </w:tcPr>
          <w:p w14:paraId="312EB286" w14:textId="77777777" w:rsidR="004B6049" w:rsidRDefault="004B6049" w:rsidP="00DA2823">
            <w:pPr>
              <w:jc w:val="center"/>
              <w:rPr>
                <w:rFonts w:ascii="GHEA Grapalat" w:hAnsi="GHEA Grapalat"/>
                <w:sz w:val="18"/>
                <w:szCs w:val="18"/>
              </w:rPr>
            </w:pPr>
            <w:r>
              <w:rPr>
                <w:rFonts w:ascii="GHEA Grapalat" w:hAnsi="GHEA Grapalat"/>
                <w:sz w:val="18"/>
                <w:szCs w:val="18"/>
              </w:rPr>
              <w:t>Հիմնական աշխատա կազմի նվազագույն  թվաքանակ</w:t>
            </w:r>
          </w:p>
        </w:tc>
        <w:tc>
          <w:tcPr>
            <w:tcW w:w="3240"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hideMark/>
          </w:tcPr>
          <w:p w14:paraId="67837A8C" w14:textId="77777777" w:rsidR="004B6049" w:rsidRDefault="004B6049" w:rsidP="00DA2823">
            <w:pPr>
              <w:jc w:val="center"/>
              <w:rPr>
                <w:rFonts w:ascii="GHEA Grapalat" w:hAnsi="GHEA Grapalat"/>
                <w:sz w:val="18"/>
                <w:szCs w:val="18"/>
              </w:rPr>
            </w:pPr>
            <w:r>
              <w:rPr>
                <w:rFonts w:ascii="GHEA Grapalat" w:hAnsi="GHEA Grapalat"/>
                <w:sz w:val="18"/>
                <w:szCs w:val="18"/>
              </w:rPr>
              <w:t>«Ճարտարապետական գործունեության մասին» ՀՀ օրենքի շրջանակներում տրվող արտոնագրեր, որպես մասնագիտական որակավորումը հավաստող և մասնակցի կողմից պարտադիր ներկայացման ենթակա այլ փաստաթղթեր</w:t>
            </w:r>
          </w:p>
        </w:tc>
        <w:tc>
          <w:tcPr>
            <w:tcW w:w="2970"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3A012BB8" w14:textId="77777777" w:rsidR="004B6049" w:rsidRDefault="004B6049" w:rsidP="00DA2823">
            <w:pPr>
              <w:jc w:val="center"/>
              <w:rPr>
                <w:rFonts w:ascii="GHEA Grapalat" w:hAnsi="GHEA Grapalat"/>
                <w:sz w:val="18"/>
                <w:szCs w:val="18"/>
              </w:rPr>
            </w:pPr>
          </w:p>
          <w:p w14:paraId="59F70A08" w14:textId="77777777" w:rsidR="004B6049" w:rsidRDefault="004B6049" w:rsidP="00DA2823">
            <w:pPr>
              <w:jc w:val="center"/>
              <w:rPr>
                <w:rFonts w:ascii="GHEA Grapalat" w:hAnsi="GHEA Grapalat"/>
                <w:sz w:val="18"/>
                <w:szCs w:val="18"/>
              </w:rPr>
            </w:pPr>
            <w:r>
              <w:rPr>
                <w:rFonts w:ascii="GHEA Grapalat" w:hAnsi="GHEA Grapalat"/>
                <w:sz w:val="18"/>
                <w:szCs w:val="18"/>
              </w:rPr>
              <w:t>Գործունեության ոլորտը և կատարած աշխատանքը</w:t>
            </w:r>
          </w:p>
        </w:tc>
      </w:tr>
      <w:tr w:rsidR="004B6049" w14:paraId="25CF49A2" w14:textId="77777777" w:rsidTr="004B6049">
        <w:trPr>
          <w:trHeight w:val="836"/>
        </w:trPr>
        <w:tc>
          <w:tcPr>
            <w:tcW w:w="10350" w:type="dxa"/>
            <w:gridSpan w:val="5"/>
            <w:tcBorders>
              <w:top w:val="single" w:sz="4" w:space="0" w:color="auto"/>
              <w:left w:val="single" w:sz="4" w:space="0" w:color="auto"/>
              <w:bottom w:val="single" w:sz="4" w:space="0" w:color="auto"/>
              <w:right w:val="single" w:sz="4" w:space="0" w:color="auto"/>
            </w:tcBorders>
            <w:shd w:val="clear" w:color="auto" w:fill="F2F2F2"/>
            <w:vAlign w:val="center"/>
            <w:hideMark/>
          </w:tcPr>
          <w:p w14:paraId="04F0D2AF" w14:textId="77777777" w:rsidR="004B6049" w:rsidRPr="00B506B5" w:rsidRDefault="004B6049" w:rsidP="00DA2823">
            <w:pPr>
              <w:rPr>
                <w:rFonts w:ascii="GHEA Grapalat" w:hAnsi="GHEA Grapalat"/>
                <w:sz w:val="20"/>
                <w:szCs w:val="20"/>
              </w:rPr>
            </w:pPr>
            <w:r w:rsidRPr="00B506B5">
              <w:rPr>
                <w:rFonts w:ascii="GHEA Grapalat" w:hAnsi="GHEA Grapalat"/>
                <w:sz w:val="20"/>
                <w:szCs w:val="20"/>
              </w:rPr>
              <w:t>Քաղաքաշինական փաստաթղթերի ճարտարապետական և կոնստրուկտորական  բաժինների մշակման համար պահանջվող մասնագետներ</w:t>
            </w:r>
          </w:p>
        </w:tc>
      </w:tr>
      <w:tr w:rsidR="004B6049" w14:paraId="389C3967" w14:textId="77777777" w:rsidTr="004B6049">
        <w:trPr>
          <w:trHeight w:val="1491"/>
        </w:trPr>
        <w:tc>
          <w:tcPr>
            <w:tcW w:w="540" w:type="dxa"/>
            <w:tcBorders>
              <w:top w:val="single" w:sz="4" w:space="0" w:color="auto"/>
              <w:left w:val="single" w:sz="4" w:space="0" w:color="auto"/>
              <w:bottom w:val="single" w:sz="4" w:space="0" w:color="auto"/>
              <w:right w:val="single" w:sz="4" w:space="0" w:color="auto"/>
            </w:tcBorders>
            <w:vAlign w:val="center"/>
            <w:hideMark/>
          </w:tcPr>
          <w:p w14:paraId="1C489F53" w14:textId="77777777" w:rsidR="004B6049" w:rsidRDefault="004B6049" w:rsidP="00DA2823">
            <w:pPr>
              <w:jc w:val="center"/>
              <w:rPr>
                <w:rFonts w:ascii="GHEA Grapalat" w:hAnsi="GHEA Grapalat"/>
                <w:b/>
                <w:sz w:val="18"/>
                <w:szCs w:val="18"/>
              </w:rPr>
            </w:pPr>
            <w:r>
              <w:rPr>
                <w:rFonts w:ascii="GHEA Grapalat" w:hAnsi="GHEA Grapalat"/>
                <w:b/>
                <w:sz w:val="18"/>
                <w:szCs w:val="18"/>
              </w:rPr>
              <w:t>1</w:t>
            </w:r>
          </w:p>
        </w:tc>
        <w:tc>
          <w:tcPr>
            <w:tcW w:w="2250" w:type="dxa"/>
            <w:tcBorders>
              <w:top w:val="single" w:sz="4" w:space="0" w:color="auto"/>
              <w:left w:val="single" w:sz="4" w:space="0" w:color="auto"/>
              <w:bottom w:val="single" w:sz="4" w:space="0" w:color="auto"/>
              <w:right w:val="single" w:sz="4" w:space="0" w:color="auto"/>
            </w:tcBorders>
            <w:vAlign w:val="center"/>
            <w:hideMark/>
          </w:tcPr>
          <w:p w14:paraId="2914F3F8" w14:textId="77777777" w:rsidR="004B6049" w:rsidRDefault="004B6049" w:rsidP="00DA2823">
            <w:pPr>
              <w:rPr>
                <w:rFonts w:ascii="GHEA Grapalat" w:hAnsi="GHEA Grapalat"/>
                <w:sz w:val="18"/>
                <w:szCs w:val="18"/>
              </w:rPr>
            </w:pPr>
            <w:r>
              <w:rPr>
                <w:rFonts w:ascii="GHEA Grapalat" w:hAnsi="GHEA Grapalat"/>
                <w:b/>
                <w:sz w:val="18"/>
                <w:szCs w:val="18"/>
              </w:rPr>
              <w:t>Ճարտարապետի</w:t>
            </w:r>
            <w:r>
              <w:rPr>
                <w:rFonts w:ascii="GHEA Grapalat" w:hAnsi="GHEA Grapalat"/>
                <w:sz w:val="18"/>
                <w:szCs w:val="18"/>
              </w:rPr>
              <w:t xml:space="preserve"> որակավորմամբ բարձրագույն կրթություն</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3E02924" w14:textId="77777777" w:rsidR="004B6049" w:rsidRDefault="004B6049" w:rsidP="00DA2823">
            <w:pPr>
              <w:jc w:val="center"/>
              <w:rPr>
                <w:rFonts w:ascii="GHEA Grapalat" w:hAnsi="GHEA Grapalat"/>
                <w:sz w:val="18"/>
                <w:szCs w:val="18"/>
              </w:rPr>
            </w:pPr>
            <w:r>
              <w:rPr>
                <w:rFonts w:ascii="GHEA Grapalat" w:hAnsi="GHEA Grapalat"/>
                <w:sz w:val="18"/>
                <w:szCs w:val="18"/>
              </w:rPr>
              <w:t>1</w:t>
            </w:r>
          </w:p>
        </w:tc>
        <w:tc>
          <w:tcPr>
            <w:tcW w:w="3240" w:type="dxa"/>
            <w:tcBorders>
              <w:top w:val="single" w:sz="4" w:space="0" w:color="auto"/>
              <w:left w:val="single" w:sz="4" w:space="0" w:color="auto"/>
              <w:bottom w:val="single" w:sz="4" w:space="0" w:color="auto"/>
              <w:right w:val="single" w:sz="4" w:space="0" w:color="auto"/>
            </w:tcBorders>
            <w:vAlign w:val="center"/>
          </w:tcPr>
          <w:p w14:paraId="69971ED2" w14:textId="77777777" w:rsidR="004B6049" w:rsidRDefault="004B6049" w:rsidP="00DA2823">
            <w:pPr>
              <w:rPr>
                <w:rFonts w:ascii="GHEA Grapalat" w:hAnsi="GHEA Grapalat"/>
                <w:sz w:val="18"/>
                <w:szCs w:val="18"/>
              </w:rPr>
            </w:pPr>
            <w:r>
              <w:rPr>
                <w:rFonts w:ascii="GHEA Grapalat" w:hAnsi="GHEA Grapalat"/>
                <w:sz w:val="18"/>
                <w:szCs w:val="18"/>
              </w:rPr>
              <w:t>Ճարտարապետական ինքնուրույն մասնագիտական գործունեություն իրականացնելու</w:t>
            </w:r>
            <w:r>
              <w:rPr>
                <w:rFonts w:ascii="GHEA Grapalat" w:hAnsi="GHEA Grapalat"/>
                <w:b/>
                <w:sz w:val="18"/>
                <w:szCs w:val="18"/>
              </w:rPr>
              <w:t xml:space="preserve"> բարձրագույն դասի &lt;Ա&gt; ենթադասի</w:t>
            </w:r>
            <w:r>
              <w:rPr>
                <w:rFonts w:ascii="GHEA Grapalat" w:hAnsi="GHEA Grapalat"/>
                <w:sz w:val="18"/>
                <w:szCs w:val="18"/>
              </w:rPr>
              <w:t xml:space="preserve"> </w:t>
            </w:r>
            <w:r>
              <w:rPr>
                <w:rFonts w:ascii="GHEA Grapalat" w:hAnsi="GHEA Grapalat"/>
                <w:b/>
                <w:sz w:val="18"/>
                <w:szCs w:val="18"/>
              </w:rPr>
              <w:t>արտոնագրի առկայություն</w:t>
            </w:r>
          </w:p>
          <w:p w14:paraId="658648D6" w14:textId="77777777" w:rsidR="004B6049" w:rsidRDefault="004B6049" w:rsidP="00DA2823">
            <w:pPr>
              <w:ind w:left="339"/>
              <w:rPr>
                <w:rFonts w:ascii="GHEA Grapalat" w:hAnsi="GHEA Grapalat"/>
                <w:sz w:val="18"/>
                <w:szCs w:val="18"/>
              </w:rPr>
            </w:pPr>
          </w:p>
        </w:tc>
        <w:tc>
          <w:tcPr>
            <w:tcW w:w="2970" w:type="dxa"/>
            <w:tcBorders>
              <w:top w:val="single" w:sz="4" w:space="0" w:color="auto"/>
              <w:left w:val="single" w:sz="4" w:space="0" w:color="auto"/>
              <w:bottom w:val="single" w:sz="4" w:space="0" w:color="auto"/>
              <w:right w:val="single" w:sz="4" w:space="0" w:color="auto"/>
            </w:tcBorders>
            <w:vAlign w:val="center"/>
            <w:hideMark/>
          </w:tcPr>
          <w:p w14:paraId="6BA51ED1" w14:textId="77777777" w:rsidR="004B6049" w:rsidRDefault="004B6049" w:rsidP="00DA2823">
            <w:pPr>
              <w:rPr>
                <w:rFonts w:ascii="GHEA Grapalat" w:hAnsi="GHEA Grapalat"/>
                <w:sz w:val="18"/>
                <w:szCs w:val="18"/>
              </w:rPr>
            </w:pPr>
            <w:r>
              <w:rPr>
                <w:rFonts w:ascii="GHEA Grapalat" w:hAnsi="GHEA Grapalat"/>
                <w:sz w:val="18"/>
                <w:szCs w:val="18"/>
              </w:rPr>
              <w:t xml:space="preserve">նմանատիպ քաղաքաշինական փաստաթղթերի ճարտարապետական մասի մշակման աշխատանքների առնվազն </w:t>
            </w:r>
            <w:r>
              <w:rPr>
                <w:rFonts w:ascii="GHEA Grapalat" w:hAnsi="GHEA Grapalat"/>
                <w:b/>
                <w:sz w:val="18"/>
                <w:szCs w:val="18"/>
              </w:rPr>
              <w:t>60 ամսվա</w:t>
            </w:r>
            <w:r>
              <w:rPr>
                <w:rFonts w:ascii="GHEA Grapalat" w:hAnsi="GHEA Grapalat"/>
                <w:sz w:val="18"/>
                <w:szCs w:val="18"/>
              </w:rPr>
              <w:t xml:space="preserve"> աշխատանքային փորձ</w:t>
            </w:r>
          </w:p>
        </w:tc>
      </w:tr>
      <w:tr w:rsidR="004B6049" w14:paraId="0CE9C303" w14:textId="77777777" w:rsidTr="004B6049">
        <w:trPr>
          <w:trHeight w:val="1716"/>
        </w:trPr>
        <w:tc>
          <w:tcPr>
            <w:tcW w:w="540" w:type="dxa"/>
            <w:tcBorders>
              <w:top w:val="single" w:sz="4" w:space="0" w:color="auto"/>
              <w:left w:val="single" w:sz="4" w:space="0" w:color="auto"/>
              <w:bottom w:val="single" w:sz="4" w:space="0" w:color="auto"/>
              <w:right w:val="single" w:sz="4" w:space="0" w:color="auto"/>
            </w:tcBorders>
            <w:vAlign w:val="center"/>
          </w:tcPr>
          <w:p w14:paraId="5C52F976" w14:textId="77777777" w:rsidR="004B6049" w:rsidRDefault="004B6049" w:rsidP="00DA2823">
            <w:pPr>
              <w:jc w:val="center"/>
              <w:rPr>
                <w:rFonts w:ascii="GHEA Grapalat" w:hAnsi="GHEA Grapalat"/>
                <w:b/>
                <w:sz w:val="18"/>
                <w:szCs w:val="18"/>
              </w:rPr>
            </w:pPr>
            <w:r>
              <w:rPr>
                <w:rFonts w:ascii="GHEA Grapalat" w:hAnsi="GHEA Grapalat"/>
                <w:b/>
                <w:sz w:val="18"/>
                <w:szCs w:val="18"/>
              </w:rPr>
              <w:t>2</w:t>
            </w:r>
          </w:p>
          <w:p w14:paraId="763903EC" w14:textId="77777777" w:rsidR="004B6049" w:rsidRDefault="004B6049" w:rsidP="00DA2823">
            <w:pPr>
              <w:jc w:val="center"/>
              <w:rPr>
                <w:rFonts w:ascii="GHEA Grapalat" w:hAnsi="GHEA Grapalat"/>
                <w:b/>
                <w:sz w:val="18"/>
                <w:szCs w:val="18"/>
              </w:rPr>
            </w:pPr>
          </w:p>
        </w:tc>
        <w:tc>
          <w:tcPr>
            <w:tcW w:w="2250" w:type="dxa"/>
            <w:tcBorders>
              <w:top w:val="single" w:sz="4" w:space="0" w:color="auto"/>
              <w:left w:val="single" w:sz="4" w:space="0" w:color="auto"/>
              <w:bottom w:val="single" w:sz="4" w:space="0" w:color="auto"/>
              <w:right w:val="single" w:sz="4" w:space="0" w:color="auto"/>
            </w:tcBorders>
            <w:vAlign w:val="center"/>
            <w:hideMark/>
          </w:tcPr>
          <w:p w14:paraId="04586FB2" w14:textId="77777777" w:rsidR="004B6049" w:rsidRDefault="004B6049" w:rsidP="00DA2823">
            <w:pPr>
              <w:rPr>
                <w:rFonts w:ascii="GHEA Grapalat" w:hAnsi="GHEA Grapalat"/>
                <w:sz w:val="18"/>
                <w:szCs w:val="18"/>
              </w:rPr>
            </w:pPr>
            <w:r>
              <w:rPr>
                <w:rFonts w:ascii="GHEA Grapalat" w:hAnsi="GHEA Grapalat"/>
                <w:b/>
                <w:sz w:val="18"/>
                <w:szCs w:val="18"/>
              </w:rPr>
              <w:t>Ճարտարագետ-կոնստրուկտորի</w:t>
            </w:r>
            <w:r>
              <w:rPr>
                <w:rFonts w:ascii="GHEA Grapalat" w:hAnsi="GHEA Grapalat"/>
                <w:sz w:val="18"/>
                <w:szCs w:val="18"/>
              </w:rPr>
              <w:t xml:space="preserve"> (ԱՔՇ) որակավորմամբ բարձրագույն կրթություն</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FC1B5FD" w14:textId="77777777" w:rsidR="004B6049" w:rsidRDefault="004B6049" w:rsidP="00DA2823">
            <w:pPr>
              <w:jc w:val="center"/>
              <w:rPr>
                <w:rFonts w:ascii="GHEA Grapalat" w:hAnsi="GHEA Grapalat"/>
                <w:sz w:val="18"/>
                <w:szCs w:val="18"/>
              </w:rPr>
            </w:pPr>
            <w:r>
              <w:rPr>
                <w:rFonts w:ascii="GHEA Grapalat" w:hAnsi="GHEA Grapalat"/>
                <w:sz w:val="18"/>
                <w:szCs w:val="18"/>
              </w:rPr>
              <w:t>1</w:t>
            </w:r>
          </w:p>
        </w:tc>
        <w:tc>
          <w:tcPr>
            <w:tcW w:w="3240" w:type="dxa"/>
            <w:tcBorders>
              <w:top w:val="single" w:sz="4" w:space="0" w:color="auto"/>
              <w:left w:val="single" w:sz="4" w:space="0" w:color="auto"/>
              <w:bottom w:val="single" w:sz="4" w:space="0" w:color="auto"/>
              <w:right w:val="single" w:sz="4" w:space="0" w:color="auto"/>
            </w:tcBorders>
            <w:vAlign w:val="center"/>
            <w:hideMark/>
          </w:tcPr>
          <w:p w14:paraId="556F78D6" w14:textId="77777777" w:rsidR="004B6049" w:rsidRDefault="004B6049" w:rsidP="00DA2823">
            <w:pPr>
              <w:rPr>
                <w:rFonts w:ascii="GHEA Grapalat" w:hAnsi="GHEA Grapalat"/>
                <w:sz w:val="18"/>
                <w:szCs w:val="18"/>
              </w:rPr>
            </w:pPr>
            <w:r>
              <w:rPr>
                <w:rFonts w:ascii="GHEA Grapalat" w:hAnsi="GHEA Grapalat"/>
                <w:sz w:val="18"/>
                <w:szCs w:val="18"/>
              </w:rPr>
              <w:t xml:space="preserve">Ճարտարագետ-կոնստրուկտորի ինքնուրույն մասնագիտական գործունեություն իրականացնելու </w:t>
            </w:r>
            <w:r>
              <w:rPr>
                <w:rFonts w:ascii="GHEA Grapalat" w:hAnsi="GHEA Grapalat"/>
                <w:b/>
                <w:sz w:val="18"/>
                <w:szCs w:val="18"/>
              </w:rPr>
              <w:t>բարձրագույն դասի</w:t>
            </w:r>
            <w:r>
              <w:rPr>
                <w:rFonts w:ascii="GHEA Grapalat" w:hAnsi="GHEA Grapalat"/>
                <w:sz w:val="18"/>
                <w:szCs w:val="18"/>
              </w:rPr>
              <w:t xml:space="preserve"> </w:t>
            </w:r>
            <w:r>
              <w:rPr>
                <w:rFonts w:ascii="GHEA Grapalat" w:hAnsi="GHEA Grapalat"/>
                <w:b/>
                <w:sz w:val="18"/>
                <w:szCs w:val="18"/>
              </w:rPr>
              <w:t>&lt;Ա1&gt; ենթադասի կամ ավելի բարձր դասի արտոնագրի առկայություն</w:t>
            </w:r>
          </w:p>
        </w:tc>
        <w:tc>
          <w:tcPr>
            <w:tcW w:w="2970" w:type="dxa"/>
            <w:tcBorders>
              <w:top w:val="single" w:sz="4" w:space="0" w:color="auto"/>
              <w:left w:val="single" w:sz="4" w:space="0" w:color="auto"/>
              <w:bottom w:val="single" w:sz="4" w:space="0" w:color="auto"/>
              <w:right w:val="single" w:sz="4" w:space="0" w:color="auto"/>
            </w:tcBorders>
            <w:vAlign w:val="center"/>
            <w:hideMark/>
          </w:tcPr>
          <w:p w14:paraId="307B7FFC" w14:textId="77777777" w:rsidR="004B6049" w:rsidRDefault="004B6049" w:rsidP="00DA2823">
            <w:pPr>
              <w:rPr>
                <w:rFonts w:ascii="GHEA Grapalat" w:hAnsi="GHEA Grapalat"/>
                <w:sz w:val="18"/>
                <w:szCs w:val="18"/>
              </w:rPr>
            </w:pPr>
            <w:r>
              <w:rPr>
                <w:rFonts w:ascii="GHEA Grapalat" w:hAnsi="GHEA Grapalat"/>
                <w:sz w:val="18"/>
                <w:szCs w:val="18"/>
              </w:rPr>
              <w:t xml:space="preserve">քաղաքաշինական փաստաթղթերի կոնստրուկտորական մասի մշակման առնվազն </w:t>
            </w:r>
            <w:r>
              <w:rPr>
                <w:rFonts w:ascii="GHEA Grapalat" w:hAnsi="GHEA Grapalat"/>
                <w:b/>
                <w:sz w:val="18"/>
                <w:szCs w:val="18"/>
              </w:rPr>
              <w:t xml:space="preserve">36 ամսվա </w:t>
            </w:r>
            <w:r>
              <w:rPr>
                <w:rFonts w:ascii="GHEA Grapalat" w:hAnsi="GHEA Grapalat"/>
                <w:sz w:val="18"/>
                <w:szCs w:val="18"/>
              </w:rPr>
              <w:t>աշխատանքային փորձ</w:t>
            </w:r>
          </w:p>
        </w:tc>
      </w:tr>
    </w:tbl>
    <w:p w14:paraId="7EEB031B" w14:textId="77777777" w:rsidR="004B6049" w:rsidRDefault="004B6049" w:rsidP="004B6049">
      <w:pPr>
        <w:jc w:val="right"/>
        <w:rPr>
          <w:rFonts w:ascii="GHEA Grapalat" w:hAnsi="GHEA Grapalat" w:cs="Sylfaen"/>
          <w:b/>
          <w:color w:val="000000"/>
          <w:sz w:val="20"/>
          <w:szCs w:val="20"/>
        </w:rPr>
      </w:pPr>
    </w:p>
    <w:p w14:paraId="18E32BC8" w14:textId="77777777" w:rsidR="004B6049" w:rsidRDefault="004B6049" w:rsidP="004B6049">
      <w:pPr>
        <w:jc w:val="right"/>
        <w:rPr>
          <w:rFonts w:ascii="GHEA Grapalat" w:hAnsi="GHEA Grapalat" w:cs="Sylfaen"/>
          <w:b/>
          <w:color w:val="000000"/>
          <w:sz w:val="20"/>
          <w:szCs w:val="20"/>
        </w:rPr>
      </w:pPr>
      <w:r>
        <w:rPr>
          <w:rFonts w:ascii="GHEA Grapalat" w:hAnsi="GHEA Grapalat" w:cs="Sylfaen"/>
          <w:b/>
          <w:color w:val="000000"/>
          <w:sz w:val="20"/>
          <w:szCs w:val="20"/>
        </w:rPr>
        <w:t xml:space="preserve">Աղյուսակ </w:t>
      </w:r>
    </w:p>
    <w:tbl>
      <w:tblPr>
        <w:tblStyle w:val="aff2"/>
        <w:tblW w:w="10350" w:type="dxa"/>
        <w:tblInd w:w="108" w:type="dxa"/>
        <w:tblLook w:val="04A0" w:firstRow="1" w:lastRow="0" w:firstColumn="1" w:lastColumn="0" w:noHBand="0" w:noVBand="1"/>
      </w:tblPr>
      <w:tblGrid>
        <w:gridCol w:w="720"/>
        <w:gridCol w:w="3780"/>
        <w:gridCol w:w="2410"/>
        <w:gridCol w:w="3440"/>
      </w:tblGrid>
      <w:tr w:rsidR="004B6049" w14:paraId="5B2026D6" w14:textId="77777777" w:rsidTr="004B6049">
        <w:trPr>
          <w:trHeight w:val="472"/>
        </w:trPr>
        <w:tc>
          <w:tcPr>
            <w:tcW w:w="720" w:type="dxa"/>
            <w:tcBorders>
              <w:top w:val="single" w:sz="4" w:space="0" w:color="auto"/>
              <w:left w:val="single" w:sz="4" w:space="0" w:color="auto"/>
              <w:bottom w:val="single" w:sz="4" w:space="0" w:color="auto"/>
              <w:right w:val="single" w:sz="4" w:space="0" w:color="auto"/>
            </w:tcBorders>
          </w:tcPr>
          <w:p w14:paraId="5E134CA1" w14:textId="77777777" w:rsidR="004B6049" w:rsidRDefault="004B6049" w:rsidP="00DA2823">
            <w:pPr>
              <w:jc w:val="center"/>
              <w:rPr>
                <w:rFonts w:ascii="GHEA Grapalat" w:hAnsi="GHEA Grapalat"/>
                <w:b/>
                <w:sz w:val="20"/>
                <w:szCs w:val="20"/>
              </w:rPr>
            </w:pPr>
          </w:p>
        </w:tc>
        <w:tc>
          <w:tcPr>
            <w:tcW w:w="3780" w:type="dxa"/>
            <w:tcBorders>
              <w:top w:val="single" w:sz="4" w:space="0" w:color="auto"/>
              <w:left w:val="single" w:sz="4" w:space="0" w:color="auto"/>
              <w:bottom w:val="single" w:sz="4" w:space="0" w:color="auto"/>
              <w:right w:val="single" w:sz="4" w:space="0" w:color="auto"/>
            </w:tcBorders>
            <w:hideMark/>
          </w:tcPr>
          <w:p w14:paraId="256FA670" w14:textId="77777777" w:rsidR="004B6049" w:rsidRDefault="004B6049" w:rsidP="00DA2823">
            <w:pPr>
              <w:jc w:val="center"/>
              <w:rPr>
                <w:rFonts w:ascii="GHEA Grapalat" w:hAnsi="GHEA Grapalat"/>
                <w:b/>
                <w:sz w:val="20"/>
                <w:szCs w:val="20"/>
              </w:rPr>
            </w:pPr>
            <w:r>
              <w:rPr>
                <w:rFonts w:ascii="GHEA Grapalat" w:hAnsi="GHEA Grapalat"/>
                <w:b/>
                <w:sz w:val="20"/>
                <w:szCs w:val="20"/>
              </w:rPr>
              <w:t>Աշխատակիցների /մասնագետների/ կազմը</w:t>
            </w:r>
          </w:p>
        </w:tc>
        <w:tc>
          <w:tcPr>
            <w:tcW w:w="2410" w:type="dxa"/>
            <w:tcBorders>
              <w:top w:val="single" w:sz="4" w:space="0" w:color="auto"/>
              <w:left w:val="single" w:sz="4" w:space="0" w:color="auto"/>
              <w:bottom w:val="single" w:sz="4" w:space="0" w:color="auto"/>
              <w:right w:val="single" w:sz="4" w:space="0" w:color="auto"/>
            </w:tcBorders>
            <w:hideMark/>
          </w:tcPr>
          <w:p w14:paraId="4750EA62" w14:textId="77777777" w:rsidR="004B6049" w:rsidRDefault="004B6049" w:rsidP="00DA2823">
            <w:pPr>
              <w:jc w:val="center"/>
              <w:rPr>
                <w:rFonts w:ascii="GHEA Grapalat" w:hAnsi="GHEA Grapalat"/>
                <w:b/>
                <w:sz w:val="20"/>
                <w:szCs w:val="20"/>
              </w:rPr>
            </w:pPr>
            <w:r>
              <w:rPr>
                <w:rFonts w:ascii="GHEA Grapalat" w:hAnsi="GHEA Grapalat"/>
                <w:b/>
                <w:sz w:val="20"/>
                <w:szCs w:val="20"/>
              </w:rPr>
              <w:t>Մասնագետների որակավորման և փորձառության համառոտ նկարագիրը*</w:t>
            </w:r>
          </w:p>
        </w:tc>
        <w:tc>
          <w:tcPr>
            <w:tcW w:w="3440" w:type="dxa"/>
            <w:tcBorders>
              <w:top w:val="single" w:sz="4" w:space="0" w:color="auto"/>
              <w:left w:val="single" w:sz="4" w:space="0" w:color="auto"/>
              <w:bottom w:val="single" w:sz="4" w:space="0" w:color="auto"/>
              <w:right w:val="single" w:sz="4" w:space="0" w:color="auto"/>
            </w:tcBorders>
            <w:hideMark/>
          </w:tcPr>
          <w:p w14:paraId="063C8753" w14:textId="77777777" w:rsidR="004B6049" w:rsidRDefault="004B6049" w:rsidP="00DA2823">
            <w:pPr>
              <w:jc w:val="center"/>
              <w:rPr>
                <w:rFonts w:ascii="GHEA Grapalat" w:hAnsi="GHEA Grapalat"/>
                <w:b/>
                <w:sz w:val="20"/>
                <w:szCs w:val="20"/>
              </w:rPr>
            </w:pPr>
            <w:r>
              <w:rPr>
                <w:rFonts w:ascii="GHEA Grapalat" w:hAnsi="GHEA Grapalat"/>
                <w:b/>
                <w:sz w:val="20"/>
                <w:szCs w:val="20"/>
              </w:rPr>
              <w:t>Յուրաքանչյուր մասնագետի գնահատման  նվազագույն և առավելագույն գնահատականը</w:t>
            </w:r>
          </w:p>
        </w:tc>
      </w:tr>
      <w:tr w:rsidR="004B6049" w14:paraId="405DA61C" w14:textId="77777777" w:rsidTr="004B6049">
        <w:tc>
          <w:tcPr>
            <w:tcW w:w="720" w:type="dxa"/>
            <w:tcBorders>
              <w:top w:val="single" w:sz="4" w:space="0" w:color="auto"/>
              <w:left w:val="single" w:sz="4" w:space="0" w:color="auto"/>
              <w:bottom w:val="single" w:sz="4" w:space="0" w:color="auto"/>
              <w:right w:val="single" w:sz="4" w:space="0" w:color="auto"/>
            </w:tcBorders>
            <w:hideMark/>
          </w:tcPr>
          <w:p w14:paraId="7B7EB59B" w14:textId="77777777" w:rsidR="004B6049" w:rsidRDefault="004B6049" w:rsidP="00DA2823">
            <w:pPr>
              <w:jc w:val="center"/>
              <w:rPr>
                <w:rFonts w:ascii="GHEA Grapalat" w:hAnsi="GHEA Grapalat"/>
                <w:sz w:val="20"/>
                <w:szCs w:val="20"/>
              </w:rPr>
            </w:pPr>
            <w:r>
              <w:rPr>
                <w:rFonts w:ascii="GHEA Grapalat" w:hAnsi="GHEA Grapalat"/>
                <w:sz w:val="20"/>
                <w:szCs w:val="20"/>
              </w:rPr>
              <w:t>1</w:t>
            </w:r>
          </w:p>
        </w:tc>
        <w:tc>
          <w:tcPr>
            <w:tcW w:w="3780" w:type="dxa"/>
            <w:tcBorders>
              <w:top w:val="single" w:sz="4" w:space="0" w:color="auto"/>
              <w:left w:val="single" w:sz="4" w:space="0" w:color="auto"/>
              <w:bottom w:val="single" w:sz="4" w:space="0" w:color="auto"/>
              <w:right w:val="single" w:sz="4" w:space="0" w:color="auto"/>
            </w:tcBorders>
            <w:hideMark/>
          </w:tcPr>
          <w:p w14:paraId="470A01A8" w14:textId="77777777" w:rsidR="004B6049" w:rsidRDefault="004B6049" w:rsidP="00DA2823">
            <w:pPr>
              <w:ind w:left="18" w:right="162"/>
              <w:rPr>
                <w:rFonts w:ascii="GHEA Grapalat" w:hAnsi="GHEA Grapalat"/>
                <w:sz w:val="20"/>
                <w:szCs w:val="20"/>
              </w:rPr>
            </w:pPr>
            <w:r>
              <w:rPr>
                <w:rFonts w:ascii="GHEA Grapalat" w:hAnsi="GHEA Grapalat"/>
                <w:sz w:val="20"/>
                <w:szCs w:val="20"/>
              </w:rPr>
              <w:t>Արտոնագրված ճարտարապետ</w:t>
            </w:r>
          </w:p>
          <w:p w14:paraId="65EE57BB" w14:textId="77777777" w:rsidR="004B6049" w:rsidRDefault="004B6049" w:rsidP="00DA2823">
            <w:pPr>
              <w:ind w:left="18" w:right="162"/>
              <w:rPr>
                <w:rFonts w:ascii="GHEA Grapalat" w:hAnsi="GHEA Grapalat"/>
                <w:sz w:val="20"/>
                <w:szCs w:val="20"/>
              </w:rPr>
            </w:pPr>
            <w:r>
              <w:rPr>
                <w:rFonts w:ascii="GHEA Grapalat" w:hAnsi="GHEA Grapalat"/>
                <w:sz w:val="20"/>
                <w:szCs w:val="20"/>
              </w:rPr>
              <w:t>/գլխավոր ճարտարապետ/</w:t>
            </w:r>
          </w:p>
        </w:tc>
        <w:tc>
          <w:tcPr>
            <w:tcW w:w="2410" w:type="dxa"/>
            <w:tcBorders>
              <w:top w:val="single" w:sz="4" w:space="0" w:color="auto"/>
              <w:left w:val="single" w:sz="4" w:space="0" w:color="auto"/>
              <w:bottom w:val="single" w:sz="4" w:space="0" w:color="auto"/>
              <w:right w:val="single" w:sz="4" w:space="0" w:color="auto"/>
            </w:tcBorders>
          </w:tcPr>
          <w:p w14:paraId="03A888A3" w14:textId="77777777" w:rsidR="004B6049" w:rsidRDefault="004B6049" w:rsidP="00DA2823">
            <w:pPr>
              <w:jc w:val="center"/>
              <w:rPr>
                <w:rFonts w:ascii="GHEA Grapalat" w:hAnsi="GHEA Grapalat"/>
                <w:b/>
                <w:sz w:val="20"/>
                <w:szCs w:val="20"/>
              </w:rPr>
            </w:pPr>
          </w:p>
        </w:tc>
        <w:tc>
          <w:tcPr>
            <w:tcW w:w="3440" w:type="dxa"/>
            <w:tcBorders>
              <w:top w:val="single" w:sz="4" w:space="0" w:color="auto"/>
              <w:left w:val="single" w:sz="4" w:space="0" w:color="auto"/>
              <w:bottom w:val="single" w:sz="4" w:space="0" w:color="auto"/>
              <w:right w:val="single" w:sz="4" w:space="0" w:color="auto"/>
            </w:tcBorders>
            <w:hideMark/>
          </w:tcPr>
          <w:p w14:paraId="738E97AC" w14:textId="77777777" w:rsidR="004B6049" w:rsidRDefault="004B6049" w:rsidP="00DA2823">
            <w:pPr>
              <w:jc w:val="center"/>
              <w:rPr>
                <w:rFonts w:ascii="GHEA Grapalat" w:hAnsi="GHEA Grapalat"/>
                <w:b/>
                <w:color w:val="000000" w:themeColor="text1"/>
                <w:sz w:val="20"/>
                <w:szCs w:val="20"/>
              </w:rPr>
            </w:pPr>
            <w:r>
              <w:rPr>
                <w:rFonts w:ascii="GHEA Grapalat" w:hAnsi="GHEA Grapalat"/>
                <w:b/>
                <w:color w:val="000000" w:themeColor="text1"/>
                <w:sz w:val="20"/>
                <w:szCs w:val="20"/>
              </w:rPr>
              <w:t>30-60</w:t>
            </w:r>
          </w:p>
        </w:tc>
      </w:tr>
      <w:tr w:rsidR="004B6049" w14:paraId="093DDF09" w14:textId="77777777" w:rsidTr="004B6049">
        <w:trPr>
          <w:trHeight w:val="490"/>
        </w:trPr>
        <w:tc>
          <w:tcPr>
            <w:tcW w:w="720" w:type="dxa"/>
            <w:tcBorders>
              <w:top w:val="single" w:sz="4" w:space="0" w:color="auto"/>
              <w:left w:val="single" w:sz="4" w:space="0" w:color="auto"/>
              <w:bottom w:val="single" w:sz="4" w:space="0" w:color="auto"/>
              <w:right w:val="single" w:sz="4" w:space="0" w:color="auto"/>
            </w:tcBorders>
            <w:hideMark/>
          </w:tcPr>
          <w:p w14:paraId="63BA4721" w14:textId="77777777" w:rsidR="004B6049" w:rsidRDefault="004B6049" w:rsidP="00DA2823">
            <w:pPr>
              <w:jc w:val="center"/>
              <w:rPr>
                <w:rFonts w:ascii="GHEA Grapalat" w:hAnsi="GHEA Grapalat"/>
                <w:sz w:val="20"/>
                <w:szCs w:val="20"/>
              </w:rPr>
            </w:pPr>
            <w:r>
              <w:rPr>
                <w:rFonts w:ascii="GHEA Grapalat" w:hAnsi="GHEA Grapalat"/>
                <w:sz w:val="20"/>
                <w:szCs w:val="20"/>
              </w:rPr>
              <w:t>2</w:t>
            </w:r>
          </w:p>
        </w:tc>
        <w:tc>
          <w:tcPr>
            <w:tcW w:w="3780" w:type="dxa"/>
            <w:tcBorders>
              <w:top w:val="single" w:sz="4" w:space="0" w:color="auto"/>
              <w:left w:val="single" w:sz="4" w:space="0" w:color="auto"/>
              <w:bottom w:val="single" w:sz="4" w:space="0" w:color="auto"/>
              <w:right w:val="single" w:sz="4" w:space="0" w:color="auto"/>
            </w:tcBorders>
            <w:hideMark/>
          </w:tcPr>
          <w:p w14:paraId="7C479759" w14:textId="77777777" w:rsidR="004B6049" w:rsidRDefault="004B6049" w:rsidP="00DA2823">
            <w:pPr>
              <w:ind w:left="18" w:right="162"/>
              <w:rPr>
                <w:rFonts w:ascii="GHEA Grapalat" w:hAnsi="GHEA Grapalat"/>
                <w:sz w:val="20"/>
                <w:szCs w:val="20"/>
              </w:rPr>
            </w:pPr>
            <w:r>
              <w:rPr>
                <w:rFonts w:ascii="GHEA Grapalat" w:hAnsi="GHEA Grapalat"/>
                <w:sz w:val="20"/>
                <w:szCs w:val="20"/>
              </w:rPr>
              <w:t>Արտոնագրված ճարտարագետ-շինարար /կոնստրուկտոր/</w:t>
            </w:r>
          </w:p>
        </w:tc>
        <w:tc>
          <w:tcPr>
            <w:tcW w:w="2410" w:type="dxa"/>
            <w:tcBorders>
              <w:top w:val="single" w:sz="4" w:space="0" w:color="auto"/>
              <w:left w:val="single" w:sz="4" w:space="0" w:color="auto"/>
              <w:bottom w:val="single" w:sz="4" w:space="0" w:color="auto"/>
              <w:right w:val="single" w:sz="4" w:space="0" w:color="auto"/>
            </w:tcBorders>
          </w:tcPr>
          <w:p w14:paraId="618633C8" w14:textId="77777777" w:rsidR="004B6049" w:rsidRDefault="004B6049" w:rsidP="00DA2823">
            <w:pPr>
              <w:jc w:val="center"/>
              <w:rPr>
                <w:rFonts w:ascii="GHEA Grapalat" w:hAnsi="GHEA Grapalat"/>
                <w:b/>
                <w:sz w:val="20"/>
                <w:szCs w:val="20"/>
              </w:rPr>
            </w:pPr>
          </w:p>
        </w:tc>
        <w:tc>
          <w:tcPr>
            <w:tcW w:w="3440" w:type="dxa"/>
            <w:tcBorders>
              <w:top w:val="single" w:sz="4" w:space="0" w:color="auto"/>
              <w:left w:val="single" w:sz="4" w:space="0" w:color="auto"/>
              <w:bottom w:val="single" w:sz="4" w:space="0" w:color="auto"/>
              <w:right w:val="single" w:sz="4" w:space="0" w:color="auto"/>
            </w:tcBorders>
            <w:hideMark/>
          </w:tcPr>
          <w:p w14:paraId="747D62A2" w14:textId="77777777" w:rsidR="004B6049" w:rsidRDefault="004B6049" w:rsidP="00DA2823">
            <w:pPr>
              <w:jc w:val="center"/>
              <w:rPr>
                <w:rFonts w:ascii="GHEA Grapalat" w:hAnsi="GHEA Grapalat"/>
                <w:b/>
                <w:color w:val="000000" w:themeColor="text1"/>
                <w:sz w:val="20"/>
                <w:szCs w:val="20"/>
              </w:rPr>
            </w:pPr>
            <w:r>
              <w:rPr>
                <w:rFonts w:ascii="GHEA Grapalat" w:hAnsi="GHEA Grapalat"/>
                <w:b/>
                <w:color w:val="000000" w:themeColor="text1"/>
                <w:sz w:val="20"/>
                <w:szCs w:val="20"/>
              </w:rPr>
              <w:t>25-40</w:t>
            </w:r>
          </w:p>
        </w:tc>
      </w:tr>
      <w:tr w:rsidR="004B6049" w14:paraId="3FA6887E" w14:textId="77777777" w:rsidTr="004B6049">
        <w:trPr>
          <w:trHeight w:val="490"/>
        </w:trPr>
        <w:tc>
          <w:tcPr>
            <w:tcW w:w="720" w:type="dxa"/>
            <w:tcBorders>
              <w:top w:val="single" w:sz="4" w:space="0" w:color="auto"/>
              <w:left w:val="single" w:sz="4" w:space="0" w:color="auto"/>
              <w:bottom w:val="single" w:sz="4" w:space="0" w:color="auto"/>
              <w:right w:val="single" w:sz="4" w:space="0" w:color="auto"/>
            </w:tcBorders>
            <w:hideMark/>
          </w:tcPr>
          <w:p w14:paraId="25A20B40" w14:textId="77777777" w:rsidR="004B6049" w:rsidRDefault="004B6049" w:rsidP="00DA2823">
            <w:pPr>
              <w:jc w:val="center"/>
              <w:rPr>
                <w:rFonts w:ascii="GHEA Grapalat" w:hAnsi="GHEA Grapalat"/>
                <w:sz w:val="20"/>
                <w:szCs w:val="20"/>
              </w:rPr>
            </w:pPr>
            <w:r>
              <w:rPr>
                <w:rFonts w:ascii="GHEA Grapalat" w:hAnsi="GHEA Grapalat"/>
                <w:sz w:val="20"/>
                <w:szCs w:val="20"/>
              </w:rPr>
              <w:t>3</w:t>
            </w:r>
          </w:p>
        </w:tc>
        <w:tc>
          <w:tcPr>
            <w:tcW w:w="3780" w:type="dxa"/>
            <w:tcBorders>
              <w:top w:val="single" w:sz="4" w:space="0" w:color="auto"/>
              <w:left w:val="single" w:sz="4" w:space="0" w:color="auto"/>
              <w:bottom w:val="single" w:sz="4" w:space="0" w:color="auto"/>
              <w:right w:val="single" w:sz="4" w:space="0" w:color="auto"/>
            </w:tcBorders>
            <w:hideMark/>
          </w:tcPr>
          <w:p w14:paraId="54966BD1" w14:textId="77777777" w:rsidR="004B6049" w:rsidRDefault="004B6049" w:rsidP="00DA2823">
            <w:pPr>
              <w:ind w:left="18" w:right="162"/>
              <w:rPr>
                <w:rFonts w:ascii="GHEA Grapalat" w:hAnsi="GHEA Grapalat"/>
                <w:sz w:val="20"/>
                <w:szCs w:val="20"/>
              </w:rPr>
            </w:pPr>
            <w:r>
              <w:rPr>
                <w:rFonts w:ascii="GHEA Grapalat" w:hAnsi="GHEA Grapalat"/>
                <w:sz w:val="20"/>
                <w:szCs w:val="20"/>
              </w:rPr>
              <w:t>Նախահաշիվ կազմող մասնագետ</w:t>
            </w:r>
          </w:p>
        </w:tc>
        <w:tc>
          <w:tcPr>
            <w:tcW w:w="2410" w:type="dxa"/>
            <w:tcBorders>
              <w:top w:val="single" w:sz="4" w:space="0" w:color="auto"/>
              <w:left w:val="single" w:sz="4" w:space="0" w:color="auto"/>
              <w:bottom w:val="single" w:sz="4" w:space="0" w:color="auto"/>
              <w:right w:val="single" w:sz="4" w:space="0" w:color="auto"/>
            </w:tcBorders>
          </w:tcPr>
          <w:p w14:paraId="29B31B67" w14:textId="77777777" w:rsidR="004B6049" w:rsidRDefault="004B6049" w:rsidP="00DA2823">
            <w:pPr>
              <w:jc w:val="center"/>
              <w:rPr>
                <w:rFonts w:ascii="GHEA Grapalat" w:hAnsi="GHEA Grapalat"/>
                <w:b/>
                <w:sz w:val="20"/>
                <w:szCs w:val="20"/>
              </w:rPr>
            </w:pPr>
          </w:p>
        </w:tc>
        <w:tc>
          <w:tcPr>
            <w:tcW w:w="3440" w:type="dxa"/>
            <w:tcBorders>
              <w:top w:val="single" w:sz="4" w:space="0" w:color="auto"/>
              <w:left w:val="single" w:sz="4" w:space="0" w:color="auto"/>
              <w:bottom w:val="single" w:sz="4" w:space="0" w:color="auto"/>
              <w:right w:val="single" w:sz="4" w:space="0" w:color="auto"/>
            </w:tcBorders>
            <w:hideMark/>
          </w:tcPr>
          <w:p w14:paraId="572EF62A" w14:textId="77777777" w:rsidR="004B6049" w:rsidRDefault="004B6049" w:rsidP="00DA2823">
            <w:pPr>
              <w:jc w:val="center"/>
              <w:rPr>
                <w:rFonts w:ascii="GHEA Grapalat" w:hAnsi="GHEA Grapalat"/>
                <w:b/>
                <w:sz w:val="20"/>
                <w:szCs w:val="20"/>
              </w:rPr>
            </w:pPr>
            <w:r>
              <w:rPr>
                <w:rFonts w:ascii="GHEA Grapalat" w:hAnsi="GHEA Grapalat"/>
                <w:b/>
                <w:sz w:val="20"/>
                <w:szCs w:val="20"/>
              </w:rPr>
              <w:t>բավարար/անբավարար</w:t>
            </w:r>
          </w:p>
        </w:tc>
      </w:tr>
      <w:tr w:rsidR="004B6049" w14:paraId="51D0EA4E" w14:textId="77777777" w:rsidTr="004B6049">
        <w:trPr>
          <w:trHeight w:val="490"/>
        </w:trPr>
        <w:tc>
          <w:tcPr>
            <w:tcW w:w="720" w:type="dxa"/>
            <w:tcBorders>
              <w:top w:val="single" w:sz="4" w:space="0" w:color="auto"/>
              <w:left w:val="single" w:sz="4" w:space="0" w:color="auto"/>
              <w:bottom w:val="single" w:sz="4" w:space="0" w:color="auto"/>
              <w:right w:val="single" w:sz="4" w:space="0" w:color="auto"/>
            </w:tcBorders>
            <w:hideMark/>
          </w:tcPr>
          <w:p w14:paraId="72CF1E71" w14:textId="77777777" w:rsidR="004B6049" w:rsidRDefault="004B6049" w:rsidP="00DA2823">
            <w:pPr>
              <w:jc w:val="center"/>
              <w:rPr>
                <w:rFonts w:ascii="GHEA Grapalat" w:hAnsi="GHEA Grapalat"/>
                <w:sz w:val="20"/>
                <w:szCs w:val="20"/>
              </w:rPr>
            </w:pPr>
            <w:r>
              <w:rPr>
                <w:rFonts w:ascii="GHEA Grapalat" w:hAnsi="GHEA Grapalat"/>
                <w:sz w:val="20"/>
                <w:szCs w:val="20"/>
              </w:rPr>
              <w:t>4</w:t>
            </w:r>
          </w:p>
        </w:tc>
        <w:tc>
          <w:tcPr>
            <w:tcW w:w="3780" w:type="dxa"/>
            <w:tcBorders>
              <w:top w:val="single" w:sz="4" w:space="0" w:color="auto"/>
              <w:left w:val="single" w:sz="4" w:space="0" w:color="auto"/>
              <w:bottom w:val="single" w:sz="4" w:space="0" w:color="auto"/>
              <w:right w:val="single" w:sz="4" w:space="0" w:color="auto"/>
            </w:tcBorders>
            <w:hideMark/>
          </w:tcPr>
          <w:p w14:paraId="0ECFB8A2" w14:textId="77777777" w:rsidR="004B6049" w:rsidRDefault="004B6049" w:rsidP="00DA2823">
            <w:pPr>
              <w:ind w:left="18" w:right="162"/>
              <w:rPr>
                <w:rFonts w:ascii="GHEA Grapalat" w:hAnsi="GHEA Grapalat"/>
                <w:sz w:val="20"/>
                <w:szCs w:val="20"/>
              </w:rPr>
            </w:pPr>
            <w:r>
              <w:rPr>
                <w:rFonts w:ascii="GHEA Grapalat" w:hAnsi="GHEA Grapalat"/>
                <w:sz w:val="20"/>
                <w:szCs w:val="20"/>
              </w:rPr>
              <w:t>Շինարարական աշխատանքների կազմակերպման մասնագետ</w:t>
            </w:r>
          </w:p>
        </w:tc>
        <w:tc>
          <w:tcPr>
            <w:tcW w:w="2410" w:type="dxa"/>
            <w:tcBorders>
              <w:top w:val="single" w:sz="4" w:space="0" w:color="auto"/>
              <w:left w:val="single" w:sz="4" w:space="0" w:color="auto"/>
              <w:bottom w:val="single" w:sz="4" w:space="0" w:color="auto"/>
              <w:right w:val="single" w:sz="4" w:space="0" w:color="auto"/>
            </w:tcBorders>
          </w:tcPr>
          <w:p w14:paraId="51EAE1C3" w14:textId="77777777" w:rsidR="004B6049" w:rsidRDefault="004B6049" w:rsidP="00DA2823">
            <w:pPr>
              <w:jc w:val="center"/>
              <w:rPr>
                <w:rFonts w:ascii="GHEA Grapalat" w:hAnsi="GHEA Grapalat"/>
                <w:b/>
                <w:sz w:val="20"/>
                <w:szCs w:val="20"/>
              </w:rPr>
            </w:pPr>
          </w:p>
        </w:tc>
        <w:tc>
          <w:tcPr>
            <w:tcW w:w="3440" w:type="dxa"/>
            <w:tcBorders>
              <w:top w:val="single" w:sz="4" w:space="0" w:color="auto"/>
              <w:left w:val="single" w:sz="4" w:space="0" w:color="auto"/>
              <w:bottom w:val="single" w:sz="4" w:space="0" w:color="auto"/>
              <w:right w:val="single" w:sz="4" w:space="0" w:color="auto"/>
            </w:tcBorders>
            <w:hideMark/>
          </w:tcPr>
          <w:p w14:paraId="3AE3D78C" w14:textId="77777777" w:rsidR="004B6049" w:rsidRDefault="004B6049" w:rsidP="00DA2823">
            <w:pPr>
              <w:jc w:val="center"/>
              <w:rPr>
                <w:rFonts w:ascii="GHEA Grapalat" w:hAnsi="GHEA Grapalat"/>
                <w:b/>
                <w:sz w:val="20"/>
                <w:szCs w:val="20"/>
              </w:rPr>
            </w:pPr>
            <w:r>
              <w:rPr>
                <w:rFonts w:ascii="GHEA Grapalat" w:hAnsi="GHEA Grapalat"/>
                <w:b/>
                <w:sz w:val="20"/>
                <w:szCs w:val="20"/>
              </w:rPr>
              <w:t>բավարար/անբավարար</w:t>
            </w:r>
          </w:p>
        </w:tc>
      </w:tr>
      <w:tr w:rsidR="004B6049" w14:paraId="0DB88076" w14:textId="77777777" w:rsidTr="004B6049">
        <w:tc>
          <w:tcPr>
            <w:tcW w:w="720" w:type="dxa"/>
            <w:tcBorders>
              <w:top w:val="single" w:sz="4" w:space="0" w:color="auto"/>
              <w:left w:val="single" w:sz="4" w:space="0" w:color="auto"/>
              <w:bottom w:val="single" w:sz="4" w:space="0" w:color="auto"/>
              <w:right w:val="single" w:sz="4" w:space="0" w:color="auto"/>
            </w:tcBorders>
          </w:tcPr>
          <w:p w14:paraId="56B98102" w14:textId="77777777" w:rsidR="004B6049" w:rsidRDefault="004B6049" w:rsidP="00DA2823">
            <w:pPr>
              <w:jc w:val="center"/>
              <w:rPr>
                <w:rFonts w:ascii="GHEA Grapalat" w:hAnsi="GHEA Grapalat"/>
                <w:sz w:val="20"/>
                <w:szCs w:val="20"/>
              </w:rPr>
            </w:pPr>
          </w:p>
        </w:tc>
        <w:tc>
          <w:tcPr>
            <w:tcW w:w="3780" w:type="dxa"/>
            <w:tcBorders>
              <w:top w:val="single" w:sz="4" w:space="0" w:color="auto"/>
              <w:left w:val="single" w:sz="4" w:space="0" w:color="auto"/>
              <w:bottom w:val="single" w:sz="4" w:space="0" w:color="auto"/>
              <w:right w:val="single" w:sz="4" w:space="0" w:color="auto"/>
            </w:tcBorders>
            <w:hideMark/>
          </w:tcPr>
          <w:p w14:paraId="25971F4A" w14:textId="77777777" w:rsidR="004B6049" w:rsidRDefault="004B6049" w:rsidP="00DA2823">
            <w:pPr>
              <w:ind w:left="18" w:right="162"/>
              <w:rPr>
                <w:rFonts w:ascii="GHEA Grapalat" w:hAnsi="GHEA Grapalat"/>
                <w:b/>
                <w:sz w:val="20"/>
                <w:szCs w:val="20"/>
              </w:rPr>
            </w:pPr>
            <w:r>
              <w:rPr>
                <w:rFonts w:ascii="GHEA Grapalat" w:hAnsi="GHEA Grapalat"/>
                <w:b/>
                <w:sz w:val="20"/>
                <w:szCs w:val="20"/>
              </w:rPr>
              <w:t xml:space="preserve">Ընդամենը՝ </w:t>
            </w:r>
          </w:p>
        </w:tc>
        <w:tc>
          <w:tcPr>
            <w:tcW w:w="2410" w:type="dxa"/>
            <w:tcBorders>
              <w:top w:val="single" w:sz="4" w:space="0" w:color="auto"/>
              <w:left w:val="single" w:sz="4" w:space="0" w:color="auto"/>
              <w:bottom w:val="single" w:sz="4" w:space="0" w:color="auto"/>
              <w:right w:val="single" w:sz="4" w:space="0" w:color="auto"/>
            </w:tcBorders>
          </w:tcPr>
          <w:p w14:paraId="31983380" w14:textId="77777777" w:rsidR="004B6049" w:rsidRDefault="004B6049" w:rsidP="00DA2823">
            <w:pPr>
              <w:jc w:val="center"/>
              <w:rPr>
                <w:rFonts w:ascii="GHEA Grapalat" w:hAnsi="GHEA Grapalat"/>
                <w:b/>
                <w:sz w:val="20"/>
                <w:szCs w:val="20"/>
              </w:rPr>
            </w:pPr>
          </w:p>
        </w:tc>
        <w:tc>
          <w:tcPr>
            <w:tcW w:w="3440" w:type="dxa"/>
            <w:tcBorders>
              <w:top w:val="single" w:sz="4" w:space="0" w:color="auto"/>
              <w:left w:val="single" w:sz="4" w:space="0" w:color="auto"/>
              <w:bottom w:val="single" w:sz="4" w:space="0" w:color="auto"/>
              <w:right w:val="single" w:sz="4" w:space="0" w:color="auto"/>
            </w:tcBorders>
            <w:hideMark/>
          </w:tcPr>
          <w:p w14:paraId="36FC7245" w14:textId="77777777" w:rsidR="004B6049" w:rsidRDefault="004B6049" w:rsidP="00DA2823">
            <w:pPr>
              <w:jc w:val="center"/>
              <w:rPr>
                <w:rFonts w:ascii="GHEA Grapalat" w:hAnsi="GHEA Grapalat"/>
                <w:b/>
                <w:sz w:val="20"/>
                <w:szCs w:val="20"/>
              </w:rPr>
            </w:pPr>
            <w:r>
              <w:rPr>
                <w:rFonts w:ascii="GHEA Grapalat" w:hAnsi="GHEA Grapalat"/>
                <w:b/>
                <w:sz w:val="20"/>
                <w:szCs w:val="20"/>
              </w:rPr>
              <w:t>55-100</w:t>
            </w:r>
          </w:p>
        </w:tc>
      </w:tr>
    </w:tbl>
    <w:p w14:paraId="7A24D59A" w14:textId="77777777" w:rsidR="004B6049" w:rsidRDefault="004B6049" w:rsidP="004B6049">
      <w:pPr>
        <w:spacing w:line="276" w:lineRule="auto"/>
        <w:contextualSpacing/>
        <w:rPr>
          <w:rFonts w:ascii="GHEA Grapalat" w:hAnsi="GHEA Grapalat"/>
          <w:sz w:val="20"/>
          <w:szCs w:val="20"/>
        </w:rPr>
      </w:pPr>
    </w:p>
    <w:p w14:paraId="722371A0" w14:textId="77777777" w:rsidR="004B6049" w:rsidRDefault="004B6049" w:rsidP="004B6049">
      <w:pPr>
        <w:jc w:val="both"/>
        <w:rPr>
          <w:rFonts w:ascii="GHEA Grapalat" w:hAnsi="GHEA Grapalat"/>
          <w:b/>
          <w:color w:val="000000"/>
        </w:rPr>
      </w:pPr>
      <w:r>
        <w:rPr>
          <w:rFonts w:ascii="GHEA Grapalat" w:hAnsi="GHEA Grapalat"/>
          <w:b/>
          <w:color w:val="000000"/>
          <w:sz w:val="20"/>
          <w:szCs w:val="20"/>
        </w:rPr>
        <w:t>Մասնակցի կողմից Աղյուսակը լրացվում և հայտով ներկայացվում է սույն հրավերի Հավելված N 1.2-ով սահմանված ձևաչափով:</w:t>
      </w:r>
    </w:p>
    <w:p w14:paraId="54CAEA8E" w14:textId="77777777" w:rsidR="004B6049" w:rsidRDefault="004B6049" w:rsidP="00987F3B">
      <w:pPr>
        <w:pStyle w:val="aff3"/>
        <w:numPr>
          <w:ilvl w:val="0"/>
          <w:numId w:val="10"/>
        </w:numPr>
        <w:tabs>
          <w:tab w:val="left" w:pos="540"/>
        </w:tabs>
        <w:spacing w:line="276" w:lineRule="auto"/>
        <w:ind w:left="254" w:firstLine="52"/>
        <w:contextualSpacing/>
        <w:jc w:val="both"/>
        <w:rPr>
          <w:rFonts w:ascii="GHEA Grapalat" w:hAnsi="GHEA Grapalat"/>
          <w:sz w:val="20"/>
          <w:szCs w:val="20"/>
        </w:rPr>
      </w:pPr>
      <w:r>
        <w:rPr>
          <w:rFonts w:ascii="GHEA Grapalat" w:hAnsi="GHEA Grapalat"/>
          <w:sz w:val="20"/>
          <w:szCs w:val="20"/>
        </w:rPr>
        <w:t xml:space="preserve">  Յուրաքանչյուր մասնագետի մասով մասնակցի հայտը գնահատվում է նվազագույնը 25 կամ 30 միավոր, եթե համապատասխանում է հրավերով սահմանված նվազագույն պահանջներին։ Ընդ որում  </w:t>
      </w:r>
    </w:p>
    <w:p w14:paraId="079524ED" w14:textId="77777777" w:rsidR="004B6049" w:rsidRDefault="004B6049" w:rsidP="00987F3B">
      <w:pPr>
        <w:pStyle w:val="aff3"/>
        <w:numPr>
          <w:ilvl w:val="0"/>
          <w:numId w:val="11"/>
        </w:numPr>
        <w:tabs>
          <w:tab w:val="left" w:pos="540"/>
        </w:tabs>
        <w:spacing w:after="200" w:line="276" w:lineRule="auto"/>
        <w:ind w:left="680"/>
        <w:contextualSpacing/>
        <w:jc w:val="both"/>
        <w:rPr>
          <w:rFonts w:ascii="GHEA Grapalat" w:hAnsi="GHEA Grapalat"/>
          <w:sz w:val="20"/>
          <w:szCs w:val="20"/>
        </w:rPr>
      </w:pPr>
      <w:r>
        <w:rPr>
          <w:rFonts w:ascii="GHEA Grapalat" w:hAnsi="GHEA Grapalat"/>
          <w:sz w:val="20"/>
          <w:szCs w:val="20"/>
        </w:rPr>
        <w:t xml:space="preserve">  1-ին տողով ներկայացվող մասնագետի  համար հայտը ներկայացնելու և դրան նախորդող 10 տարիների  ընթացքում իր մասով մասնակցել է </w:t>
      </w:r>
      <w:r>
        <w:rPr>
          <w:rFonts w:ascii="GHEA Grapalat" w:hAnsi="GHEA Grapalat"/>
          <w:b/>
          <w:sz w:val="20"/>
          <w:szCs w:val="20"/>
        </w:rPr>
        <w:t>նմանատիպ</w:t>
      </w:r>
      <w:r>
        <w:rPr>
          <w:rFonts w:ascii="GHEA Grapalat" w:hAnsi="GHEA Grapalat"/>
          <w:sz w:val="20"/>
          <w:szCs w:val="20"/>
        </w:rPr>
        <w:t xml:space="preserve"> առնվազն մեկ օբյեկտի նախագծման աշխատանքներին, իսկ դրանից ավել յուրաքանչյուր համանման օբյեկտի մասով մատուցած ծառայությունը ավելացնում է գնահատականը 1 միավորով, որտեղ առավելագույն գնահատականը չի կարող ավել լինել 60 միավորից։</w:t>
      </w:r>
    </w:p>
    <w:p w14:paraId="7FB65BAE" w14:textId="77777777" w:rsidR="004B6049" w:rsidRDefault="004B6049" w:rsidP="00987F3B">
      <w:pPr>
        <w:pStyle w:val="aff3"/>
        <w:numPr>
          <w:ilvl w:val="0"/>
          <w:numId w:val="11"/>
        </w:numPr>
        <w:tabs>
          <w:tab w:val="left" w:pos="540"/>
        </w:tabs>
        <w:spacing w:after="200" w:line="276" w:lineRule="auto"/>
        <w:ind w:left="680"/>
        <w:contextualSpacing/>
        <w:jc w:val="both"/>
        <w:rPr>
          <w:rFonts w:ascii="GHEA Grapalat" w:hAnsi="GHEA Grapalat"/>
          <w:sz w:val="20"/>
          <w:szCs w:val="20"/>
        </w:rPr>
      </w:pPr>
      <w:r>
        <w:rPr>
          <w:rFonts w:ascii="GHEA Grapalat" w:hAnsi="GHEA Grapalat"/>
          <w:sz w:val="20"/>
          <w:szCs w:val="20"/>
        </w:rPr>
        <w:t xml:space="preserve">  2-րդ տողով ներկայացվող մասնագետի համար հայտը ներկայացնելու և դրան նախորդող 10 տարիների ընթացքում իր մասով մասնակցել է հրավերով ներկայացվող համապատասխան բաժնի առնվազն մեկ </w:t>
      </w:r>
      <w:r>
        <w:rPr>
          <w:rFonts w:ascii="GHEA Grapalat" w:hAnsi="GHEA Grapalat"/>
          <w:sz w:val="20"/>
          <w:szCs w:val="20"/>
        </w:rPr>
        <w:lastRenderedPageBreak/>
        <w:t>օբյեկտի նախագծման աշխատանքներին, որտեղ առավելագույն գնահատականը չի կարող ավել լինել 40 միավորից:</w:t>
      </w:r>
    </w:p>
    <w:p w14:paraId="11E81C46" w14:textId="77777777" w:rsidR="004B6049" w:rsidRDefault="004B6049" w:rsidP="004B6049">
      <w:pPr>
        <w:numPr>
          <w:ilvl w:val="0"/>
          <w:numId w:val="7"/>
        </w:numPr>
        <w:spacing w:after="200"/>
        <w:contextualSpacing/>
        <w:jc w:val="both"/>
        <w:rPr>
          <w:rFonts w:ascii="GHEA Grapalat" w:hAnsi="GHEA Grapalat"/>
          <w:sz w:val="20"/>
          <w:szCs w:val="20"/>
        </w:rPr>
      </w:pPr>
      <w:r>
        <w:rPr>
          <w:rFonts w:ascii="GHEA Grapalat" w:hAnsi="GHEA Grapalat"/>
          <w:sz w:val="20"/>
          <w:szCs w:val="20"/>
        </w:rPr>
        <w:t xml:space="preserve">Հայտով ներկայացված </w:t>
      </w:r>
      <w:r>
        <w:rPr>
          <w:rFonts w:ascii="GHEA Grapalat" w:hAnsi="GHEA Grapalat"/>
          <w:b/>
          <w:sz w:val="20"/>
          <w:szCs w:val="20"/>
        </w:rPr>
        <w:t>բոլոր մասնագետների մասով պետք է կցվեն նաև</w:t>
      </w:r>
      <w:r>
        <w:rPr>
          <w:rFonts w:ascii="GHEA Grapalat" w:hAnsi="GHEA Grapalat"/>
          <w:sz w:val="20"/>
          <w:szCs w:val="20"/>
        </w:rPr>
        <w:t xml:space="preserve"> </w:t>
      </w:r>
    </w:p>
    <w:p w14:paraId="109158DD" w14:textId="77777777" w:rsidR="004B6049" w:rsidRDefault="004B6049" w:rsidP="00987F3B">
      <w:pPr>
        <w:pStyle w:val="aff3"/>
        <w:numPr>
          <w:ilvl w:val="0"/>
          <w:numId w:val="9"/>
        </w:numPr>
        <w:spacing w:after="200"/>
        <w:ind w:left="720"/>
        <w:contextualSpacing/>
        <w:jc w:val="both"/>
        <w:rPr>
          <w:rFonts w:ascii="GHEA Grapalat" w:hAnsi="GHEA Grapalat"/>
          <w:sz w:val="20"/>
          <w:szCs w:val="20"/>
        </w:rPr>
      </w:pPr>
      <w:r>
        <w:rPr>
          <w:rFonts w:ascii="GHEA Grapalat" w:hAnsi="GHEA Grapalat"/>
          <w:sz w:val="20"/>
          <w:szCs w:val="20"/>
        </w:rPr>
        <w:t>վերջիններիս գրավոր համաձայնությունները գնման առարկա հանդիսացող ծառայությունները մատուցելու վերաբերյալ,</w:t>
      </w:r>
    </w:p>
    <w:p w14:paraId="330AC8F0" w14:textId="77777777" w:rsidR="004B6049" w:rsidRDefault="004B6049" w:rsidP="00987F3B">
      <w:pPr>
        <w:pStyle w:val="aff3"/>
        <w:numPr>
          <w:ilvl w:val="0"/>
          <w:numId w:val="9"/>
        </w:numPr>
        <w:spacing w:after="200"/>
        <w:ind w:left="720"/>
        <w:contextualSpacing/>
        <w:jc w:val="both"/>
        <w:rPr>
          <w:rFonts w:ascii="GHEA Grapalat" w:hAnsi="GHEA Grapalat"/>
          <w:sz w:val="20"/>
          <w:szCs w:val="20"/>
        </w:rPr>
      </w:pPr>
      <w:r>
        <w:rPr>
          <w:rFonts w:ascii="GHEA Grapalat" w:hAnsi="GHEA Grapalat"/>
          <w:sz w:val="20"/>
          <w:szCs w:val="20"/>
        </w:rPr>
        <w:t>որակավորումը հավաստող փաստաթղթեր՝ ԲՈՒՀ–ի կողմից շնորհված դիպլոմ, համապատասխան լիազորված մարմինների կողմից` հավաստագրեր, լիցենզիաներ, արտոնագրերը</w:t>
      </w:r>
      <w:r w:rsidRPr="00687565">
        <w:rPr>
          <w:rFonts w:ascii="GHEA Grapalat" w:hAnsi="GHEA Grapalat"/>
          <w:sz w:val="20"/>
          <w:szCs w:val="20"/>
        </w:rPr>
        <w:t>,</w:t>
      </w:r>
    </w:p>
    <w:p w14:paraId="3FCB70EF" w14:textId="77777777" w:rsidR="004B6049" w:rsidRDefault="004B6049" w:rsidP="00987F3B">
      <w:pPr>
        <w:pStyle w:val="aff3"/>
        <w:numPr>
          <w:ilvl w:val="0"/>
          <w:numId w:val="8"/>
        </w:numPr>
        <w:tabs>
          <w:tab w:val="left" w:pos="720"/>
        </w:tabs>
        <w:spacing w:after="200"/>
        <w:ind w:hanging="720"/>
        <w:contextualSpacing/>
        <w:jc w:val="both"/>
        <w:rPr>
          <w:rFonts w:ascii="GHEA Grapalat" w:hAnsi="GHEA Grapalat"/>
          <w:sz w:val="20"/>
          <w:szCs w:val="20"/>
        </w:rPr>
      </w:pPr>
      <w:r>
        <w:rPr>
          <w:rFonts w:ascii="GHEA Grapalat" w:hAnsi="GHEA Grapalat"/>
          <w:sz w:val="20"/>
          <w:szCs w:val="20"/>
        </w:rPr>
        <w:t>CV</w:t>
      </w:r>
      <w:r>
        <w:rPr>
          <w:rFonts w:ascii="GHEA Grapalat" w:hAnsi="GHEA Grapalat"/>
          <w:sz w:val="20"/>
          <w:szCs w:val="20"/>
          <w:lang w:val="en-US"/>
        </w:rPr>
        <w:t xml:space="preserve">  - </w:t>
      </w:r>
      <w:r>
        <w:rPr>
          <w:rFonts w:ascii="GHEA Grapalat" w:hAnsi="GHEA Grapalat"/>
          <w:sz w:val="20"/>
          <w:szCs w:val="20"/>
        </w:rPr>
        <w:t>սյունակներով առանձնացնելով</w:t>
      </w:r>
    </w:p>
    <w:p w14:paraId="7AB8612E" w14:textId="77777777" w:rsidR="004B6049" w:rsidRDefault="004B6049" w:rsidP="00987F3B">
      <w:pPr>
        <w:pStyle w:val="aff3"/>
        <w:numPr>
          <w:ilvl w:val="0"/>
          <w:numId w:val="15"/>
        </w:numPr>
        <w:spacing w:after="200" w:line="276" w:lineRule="auto"/>
        <w:ind w:left="720"/>
        <w:contextualSpacing/>
        <w:jc w:val="both"/>
        <w:rPr>
          <w:rFonts w:ascii="GHEA Grapalat" w:hAnsi="GHEA Grapalat"/>
          <w:sz w:val="20"/>
          <w:szCs w:val="20"/>
        </w:rPr>
      </w:pPr>
      <w:r>
        <w:rPr>
          <w:rFonts w:ascii="GHEA Grapalat" w:hAnsi="GHEA Grapalat"/>
          <w:sz w:val="20"/>
          <w:szCs w:val="20"/>
        </w:rPr>
        <w:t xml:space="preserve">մասնագետի անուն ազգանունը, </w:t>
      </w:r>
    </w:p>
    <w:p w14:paraId="0E75122F" w14:textId="77777777" w:rsidR="004B6049" w:rsidRDefault="004B6049" w:rsidP="00987F3B">
      <w:pPr>
        <w:pStyle w:val="aff3"/>
        <w:numPr>
          <w:ilvl w:val="0"/>
          <w:numId w:val="15"/>
        </w:numPr>
        <w:spacing w:after="200" w:line="276" w:lineRule="auto"/>
        <w:ind w:left="720"/>
        <w:contextualSpacing/>
        <w:jc w:val="both"/>
        <w:rPr>
          <w:rFonts w:ascii="GHEA Grapalat" w:hAnsi="GHEA Grapalat"/>
          <w:sz w:val="20"/>
          <w:szCs w:val="20"/>
        </w:rPr>
      </w:pPr>
      <w:r>
        <w:rPr>
          <w:rFonts w:ascii="GHEA Grapalat" w:hAnsi="GHEA Grapalat"/>
          <w:sz w:val="20"/>
          <w:szCs w:val="20"/>
        </w:rPr>
        <w:t xml:space="preserve">հրավերով պահանջվող մասնագիտական որակավորումը, </w:t>
      </w:r>
    </w:p>
    <w:p w14:paraId="3C473AEA" w14:textId="77777777" w:rsidR="004B6049" w:rsidRDefault="004B6049" w:rsidP="00987F3B">
      <w:pPr>
        <w:pStyle w:val="aff3"/>
        <w:numPr>
          <w:ilvl w:val="0"/>
          <w:numId w:val="15"/>
        </w:numPr>
        <w:spacing w:after="200" w:line="276" w:lineRule="auto"/>
        <w:ind w:left="720"/>
        <w:contextualSpacing/>
        <w:jc w:val="both"/>
        <w:rPr>
          <w:rFonts w:ascii="GHEA Grapalat" w:hAnsi="GHEA Grapalat"/>
          <w:sz w:val="20"/>
          <w:szCs w:val="20"/>
        </w:rPr>
      </w:pPr>
      <w:r>
        <w:rPr>
          <w:rFonts w:ascii="GHEA Grapalat" w:hAnsi="GHEA Grapalat"/>
          <w:sz w:val="20"/>
          <w:szCs w:val="20"/>
        </w:rPr>
        <w:t>հրավերով պահանջվող մասնագիտական փորձառությունը (բացվածքը պետք է ներկայացվի ոչ միայն տարիներով, այլ նաև ամիսներով),</w:t>
      </w:r>
    </w:p>
    <w:p w14:paraId="13ABF26F" w14:textId="5EDAA028" w:rsidR="004B6049" w:rsidRDefault="004B6049" w:rsidP="00987F3B">
      <w:pPr>
        <w:pStyle w:val="aff3"/>
        <w:numPr>
          <w:ilvl w:val="0"/>
          <w:numId w:val="15"/>
        </w:numPr>
        <w:spacing w:after="200" w:line="276" w:lineRule="auto"/>
        <w:ind w:left="720"/>
        <w:contextualSpacing/>
        <w:jc w:val="both"/>
        <w:rPr>
          <w:rFonts w:ascii="GHEA Grapalat" w:hAnsi="GHEA Grapalat"/>
          <w:sz w:val="20"/>
          <w:szCs w:val="20"/>
        </w:rPr>
      </w:pPr>
      <w:r>
        <w:rPr>
          <w:rFonts w:ascii="GHEA Grapalat" w:hAnsi="GHEA Grapalat"/>
          <w:sz w:val="20"/>
          <w:szCs w:val="20"/>
        </w:rPr>
        <w:t xml:space="preserve">մասնագետի կողմից նախագծման բնագավառում առանձին օբյեկտների մասով մատուցված ծառայության մասին տեղեկատվությունը` </w:t>
      </w:r>
      <w:r>
        <w:rPr>
          <w:rFonts w:ascii="GHEA Grapalat" w:hAnsi="GHEA Grapalat"/>
          <w:b/>
          <w:sz w:val="20"/>
          <w:szCs w:val="20"/>
        </w:rPr>
        <w:t>պարտադիր նշելով տվյալ օբյեկտների համար ցուցա</w:t>
      </w:r>
      <w:r w:rsidR="00022627">
        <w:rPr>
          <w:rFonts w:ascii="GHEA Grapalat" w:hAnsi="GHEA Grapalat"/>
          <w:b/>
          <w:sz w:val="20"/>
          <w:szCs w:val="20"/>
          <w:lang w:val="hy-AM"/>
        </w:rPr>
        <w:t>ն</w:t>
      </w:r>
      <w:r>
        <w:rPr>
          <w:rFonts w:ascii="GHEA Grapalat" w:hAnsi="GHEA Grapalat"/>
          <w:b/>
          <w:sz w:val="20"/>
          <w:szCs w:val="20"/>
        </w:rPr>
        <w:t>իշներ (հզորություններ) և նախագծված օբյեկտի թողարկման ամսաթիվը:</w:t>
      </w:r>
    </w:p>
    <w:p w14:paraId="4680547B" w14:textId="77777777" w:rsidR="004B6049" w:rsidRDefault="004B6049" w:rsidP="004B6049">
      <w:pPr>
        <w:numPr>
          <w:ilvl w:val="0"/>
          <w:numId w:val="7"/>
        </w:numPr>
        <w:spacing w:after="200"/>
        <w:contextualSpacing/>
        <w:jc w:val="both"/>
        <w:rPr>
          <w:rFonts w:ascii="GHEA Grapalat" w:hAnsi="GHEA Grapalat"/>
          <w:sz w:val="20"/>
          <w:szCs w:val="20"/>
        </w:rPr>
      </w:pPr>
      <w:r>
        <w:rPr>
          <w:rFonts w:ascii="GHEA Grapalat" w:hAnsi="GHEA Grapalat"/>
          <w:sz w:val="20"/>
          <w:szCs w:val="20"/>
        </w:rPr>
        <w:t>Եթե ներկայացված մասնագետներից որևէ մեկի մասով հայտը գնահատվում է սահմանված նվազագույն շեմից ցածր կամ անբավարար ապա հայտն ամբողջությամբ մերժվում է:</w:t>
      </w:r>
    </w:p>
    <w:p w14:paraId="4435C973" w14:textId="77777777" w:rsidR="004B6049" w:rsidRDefault="004B6049" w:rsidP="004B6049">
      <w:pPr>
        <w:numPr>
          <w:ilvl w:val="0"/>
          <w:numId w:val="7"/>
        </w:numPr>
        <w:spacing w:after="200"/>
        <w:contextualSpacing/>
        <w:jc w:val="both"/>
        <w:rPr>
          <w:rFonts w:ascii="GHEA Grapalat" w:hAnsi="GHEA Grapalat"/>
          <w:sz w:val="20"/>
          <w:szCs w:val="20"/>
        </w:rPr>
      </w:pPr>
      <w:r>
        <w:rPr>
          <w:rFonts w:ascii="GHEA Grapalat" w:hAnsi="GHEA Grapalat"/>
          <w:sz w:val="20"/>
          <w:szCs w:val="20"/>
        </w:rPr>
        <w:t>Համապատասխան մասնագիտացումներով պահանջվող աշխատանքային ռեսուրսները չեն համարվում համափոխարինելի և դրանցից որևէ մեկի բացակայությամբ, նվազագույն պահանջները չբավարարելու դեպքում հայտը գնահատվում է անբավարար։</w:t>
      </w:r>
    </w:p>
    <w:p w14:paraId="5E7E27A7" w14:textId="77777777" w:rsidR="004B6049" w:rsidRDefault="004B6049" w:rsidP="004B6049">
      <w:pPr>
        <w:pStyle w:val="aff3"/>
        <w:numPr>
          <w:ilvl w:val="0"/>
          <w:numId w:val="7"/>
        </w:numPr>
        <w:spacing w:after="200"/>
        <w:jc w:val="both"/>
        <w:rPr>
          <w:rFonts w:ascii="GHEA Grapalat" w:hAnsi="GHEA Grapalat"/>
          <w:b/>
          <w:sz w:val="20"/>
          <w:szCs w:val="20"/>
        </w:rPr>
      </w:pPr>
      <w:r>
        <w:rPr>
          <w:rFonts w:ascii="GHEA Grapalat" w:hAnsi="GHEA Grapalat"/>
          <w:b/>
          <w:sz w:val="20"/>
          <w:szCs w:val="20"/>
        </w:rPr>
        <w:t>Անկախ Աղյուսակում աշխատակիցների յուրաքանչյուր տողի համար մասնակցի կողմից ներկայացված մասնագետների քանակից, յուրաքանչյուր տողի համար գնահատվում է միայն առաջինը նշված մասնագետը /մյուսները չեն գնահատվում/</w:t>
      </w:r>
    </w:p>
    <w:p w14:paraId="28C41A92" w14:textId="77777777" w:rsidR="004B6049" w:rsidRDefault="004B6049" w:rsidP="004B6049">
      <w:pPr>
        <w:pStyle w:val="norm"/>
        <w:spacing w:line="240" w:lineRule="auto"/>
        <w:ind w:firstLine="540"/>
        <w:rPr>
          <w:rFonts w:ascii="GHEA Grapalat" w:hAnsi="GHEA Grapalat" w:cs="Arial Armenian"/>
          <w:sz w:val="20"/>
          <w:lang w:val="fr-FR"/>
        </w:rPr>
      </w:pPr>
      <w:r>
        <w:rPr>
          <w:rFonts w:ascii="GHEA Grapalat" w:hAnsi="GHEA Grapalat"/>
          <w:b/>
          <w:i/>
          <w:u w:val="single"/>
          <w:lang w:val="hy-AM"/>
        </w:rPr>
        <w:t>Գնային առաջարկ (ԳԱ)</w:t>
      </w:r>
    </w:p>
    <w:p w14:paraId="063C11E8" w14:textId="77777777" w:rsidR="004B6049" w:rsidRDefault="004B6049" w:rsidP="004B6049">
      <w:pPr>
        <w:spacing w:line="276" w:lineRule="auto"/>
        <w:ind w:left="540"/>
        <w:contextualSpacing/>
        <w:jc w:val="both"/>
        <w:rPr>
          <w:rFonts w:ascii="GHEA Grapalat" w:eastAsia="Cambria" w:hAnsi="GHEA Grapalat"/>
          <w:sz w:val="20"/>
          <w:szCs w:val="20"/>
          <w:lang w:val="fr-FR"/>
        </w:rPr>
      </w:pPr>
    </w:p>
    <w:p w14:paraId="4987B3F8" w14:textId="77777777" w:rsidR="004B6049" w:rsidRDefault="004B6049" w:rsidP="004B6049">
      <w:pPr>
        <w:spacing w:line="276" w:lineRule="auto"/>
        <w:ind w:left="540"/>
        <w:contextualSpacing/>
        <w:jc w:val="both"/>
        <w:rPr>
          <w:rFonts w:ascii="GHEA Grapalat" w:hAnsi="GHEA Grapalat"/>
          <w:sz w:val="20"/>
          <w:szCs w:val="20"/>
          <w:lang w:val="fr-FR"/>
        </w:rPr>
      </w:pPr>
      <w:r>
        <w:rPr>
          <w:rFonts w:ascii="GHEA Grapalat" w:eastAsia="Cambria" w:hAnsi="GHEA Grapalat"/>
          <w:sz w:val="20"/>
          <w:szCs w:val="20"/>
          <w:lang w:val="fr-FR"/>
        </w:rPr>
        <w:t xml:space="preserve">!!! </w:t>
      </w:r>
      <w:r>
        <w:rPr>
          <w:rFonts w:ascii="GHEA Grapalat" w:hAnsi="GHEA Grapalat"/>
          <w:sz w:val="20"/>
          <w:szCs w:val="20"/>
        </w:rPr>
        <w:t>Մասնակցի</w:t>
      </w:r>
      <w:r>
        <w:rPr>
          <w:rFonts w:ascii="GHEA Grapalat" w:hAnsi="GHEA Grapalat"/>
          <w:sz w:val="20"/>
          <w:szCs w:val="20"/>
          <w:lang w:val="fr-FR"/>
        </w:rPr>
        <w:t xml:space="preserve"> </w:t>
      </w:r>
      <w:r>
        <w:rPr>
          <w:rFonts w:ascii="GHEA Grapalat" w:hAnsi="GHEA Grapalat"/>
          <w:sz w:val="20"/>
          <w:szCs w:val="20"/>
        </w:rPr>
        <w:t>գնային</w:t>
      </w:r>
      <w:r>
        <w:rPr>
          <w:rFonts w:ascii="GHEA Grapalat" w:hAnsi="GHEA Grapalat"/>
          <w:sz w:val="20"/>
          <w:szCs w:val="20"/>
          <w:lang w:val="fr-FR"/>
        </w:rPr>
        <w:t xml:space="preserve"> </w:t>
      </w:r>
      <w:r>
        <w:rPr>
          <w:rFonts w:ascii="GHEA Grapalat" w:hAnsi="GHEA Grapalat"/>
          <w:sz w:val="20"/>
          <w:szCs w:val="20"/>
        </w:rPr>
        <w:t>առաջարկը</w:t>
      </w:r>
      <w:r>
        <w:rPr>
          <w:rFonts w:ascii="GHEA Grapalat" w:hAnsi="GHEA Grapalat"/>
          <w:sz w:val="20"/>
          <w:szCs w:val="20"/>
          <w:lang w:val="fr-FR"/>
        </w:rPr>
        <w:t xml:space="preserve"> </w:t>
      </w:r>
      <w:r>
        <w:rPr>
          <w:rFonts w:ascii="GHEA Grapalat" w:hAnsi="GHEA Grapalat"/>
          <w:sz w:val="20"/>
          <w:szCs w:val="20"/>
        </w:rPr>
        <w:t>գնահատվում</w:t>
      </w:r>
      <w:r>
        <w:rPr>
          <w:rFonts w:ascii="GHEA Grapalat" w:hAnsi="GHEA Grapalat"/>
          <w:sz w:val="20"/>
          <w:szCs w:val="20"/>
          <w:lang w:val="fr-FR"/>
        </w:rPr>
        <w:t xml:space="preserve"> </w:t>
      </w:r>
      <w:r>
        <w:rPr>
          <w:rFonts w:ascii="GHEA Grapalat" w:hAnsi="GHEA Grapalat"/>
          <w:sz w:val="20"/>
          <w:szCs w:val="20"/>
        </w:rPr>
        <w:t>է</w:t>
      </w:r>
      <w:r>
        <w:rPr>
          <w:rFonts w:ascii="Calibri" w:hAnsi="Calibri" w:cs="Calibri"/>
          <w:sz w:val="20"/>
          <w:szCs w:val="20"/>
          <w:lang w:val="fr-FR"/>
        </w:rPr>
        <w:t> </w:t>
      </w:r>
      <w:r>
        <w:rPr>
          <w:rFonts w:ascii="GHEA Grapalat" w:hAnsi="GHEA Grapalat"/>
          <w:sz w:val="20"/>
          <w:szCs w:val="20"/>
          <w:lang w:val="fr-FR"/>
        </w:rPr>
        <w:t>(</w:t>
      </w:r>
      <w:r>
        <w:rPr>
          <w:rFonts w:ascii="GHEA Grapalat" w:hAnsi="GHEA Grapalat" w:cs="GHEA Grapalat"/>
          <w:sz w:val="20"/>
          <w:szCs w:val="20"/>
        </w:rPr>
        <w:t>հաշվարկվում</w:t>
      </w:r>
      <w:r>
        <w:rPr>
          <w:rFonts w:ascii="GHEA Grapalat" w:hAnsi="GHEA Grapalat"/>
          <w:sz w:val="20"/>
          <w:szCs w:val="20"/>
          <w:lang w:val="fr-FR"/>
        </w:rPr>
        <w:t xml:space="preserve"> </w:t>
      </w:r>
      <w:r>
        <w:rPr>
          <w:rFonts w:ascii="GHEA Grapalat" w:hAnsi="GHEA Grapalat" w:cs="GHEA Grapalat"/>
          <w:sz w:val="20"/>
          <w:szCs w:val="20"/>
        </w:rPr>
        <w:t>է</w:t>
      </w:r>
      <w:r>
        <w:rPr>
          <w:rFonts w:ascii="GHEA Grapalat" w:hAnsi="GHEA Grapalat"/>
          <w:sz w:val="20"/>
          <w:szCs w:val="20"/>
          <w:lang w:val="fr-FR"/>
        </w:rPr>
        <w:t xml:space="preserve">) </w:t>
      </w:r>
      <w:r>
        <w:rPr>
          <w:rFonts w:ascii="GHEA Grapalat" w:hAnsi="GHEA Grapalat" w:cs="GHEA Grapalat"/>
          <w:sz w:val="20"/>
          <w:szCs w:val="20"/>
        </w:rPr>
        <w:t>հետևյալ</w:t>
      </w:r>
      <w:r>
        <w:rPr>
          <w:rFonts w:ascii="GHEA Grapalat" w:hAnsi="GHEA Grapalat"/>
          <w:sz w:val="20"/>
          <w:szCs w:val="20"/>
          <w:lang w:val="fr-FR"/>
        </w:rPr>
        <w:t xml:space="preserve"> </w:t>
      </w:r>
      <w:r>
        <w:rPr>
          <w:rFonts w:ascii="GHEA Grapalat" w:hAnsi="GHEA Grapalat" w:cs="GHEA Grapalat"/>
          <w:sz w:val="20"/>
          <w:szCs w:val="20"/>
        </w:rPr>
        <w:t>բանաձևով</w:t>
      </w:r>
      <w:r>
        <w:rPr>
          <w:rFonts w:ascii="GHEA Grapalat" w:hAnsi="GHEA Grapalat"/>
          <w:sz w:val="20"/>
          <w:szCs w:val="20"/>
          <w:lang w:val="fr-FR"/>
        </w:rPr>
        <w:t>`</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8"/>
      </w:tblGrid>
      <w:tr w:rsidR="004B6049" w:rsidRPr="008C0330" w14:paraId="33E1029D" w14:textId="77777777" w:rsidTr="00A70AA0">
        <w:trPr>
          <w:trHeight w:val="1104"/>
        </w:trPr>
        <w:tc>
          <w:tcPr>
            <w:tcW w:w="5688" w:type="dxa"/>
            <w:tcBorders>
              <w:top w:val="single" w:sz="4" w:space="0" w:color="auto"/>
              <w:left w:val="single" w:sz="4" w:space="0" w:color="auto"/>
              <w:bottom w:val="single" w:sz="4" w:space="0" w:color="auto"/>
              <w:right w:val="single" w:sz="4" w:space="0" w:color="auto"/>
            </w:tcBorders>
            <w:hideMark/>
          </w:tcPr>
          <w:p w14:paraId="760FFDE4" w14:textId="77777777" w:rsidR="004B6049" w:rsidRDefault="004B6049" w:rsidP="00A70AA0">
            <w:pPr>
              <w:pStyle w:val="af4"/>
              <w:shd w:val="clear" w:color="auto" w:fill="FFFFFF"/>
              <w:spacing w:before="0" w:beforeAutospacing="0" w:after="0" w:afterAutospacing="0" w:line="276" w:lineRule="auto"/>
              <w:ind w:firstLine="90"/>
              <w:rPr>
                <w:rFonts w:ascii="GHEA Grapalat" w:eastAsia="Cambria" w:hAnsi="GHEA Grapalat"/>
                <w:sz w:val="20"/>
                <w:szCs w:val="20"/>
                <w:lang w:val="fr-FR"/>
              </w:rPr>
            </w:pPr>
            <w:r>
              <w:rPr>
                <w:rFonts w:ascii="GHEA Grapalat" w:eastAsia="Cambria" w:hAnsi="GHEA Grapalat"/>
                <w:b/>
                <w:color w:val="000000"/>
                <w:sz w:val="20"/>
                <w:szCs w:val="20"/>
              </w:rPr>
              <w:t>ԳԱ</w:t>
            </w:r>
            <w:r>
              <w:rPr>
                <w:rFonts w:ascii="GHEA Grapalat" w:eastAsia="Cambria" w:hAnsi="GHEA Grapalat"/>
                <w:b/>
                <w:color w:val="000000"/>
                <w:sz w:val="20"/>
                <w:szCs w:val="20"/>
                <w:lang w:val="fr-FR"/>
              </w:rPr>
              <w:t>=</w:t>
            </w:r>
            <w:r>
              <w:rPr>
                <w:rFonts w:ascii="GHEA Grapalat" w:eastAsia="Cambria" w:hAnsi="GHEA Grapalat"/>
                <w:b/>
                <w:sz w:val="20"/>
                <w:szCs w:val="20"/>
                <w:lang w:val="fr-FR"/>
              </w:rPr>
              <w:t xml:space="preserve"> </w:t>
            </w:r>
            <w:r>
              <w:rPr>
                <w:rFonts w:ascii="GHEA Grapalat" w:eastAsia="Cambria" w:hAnsi="GHEA Grapalat"/>
                <w:b/>
                <w:sz w:val="20"/>
                <w:szCs w:val="20"/>
              </w:rPr>
              <w:t>ՆԳ</w:t>
            </w:r>
            <w:r>
              <w:rPr>
                <w:rFonts w:ascii="GHEA Grapalat" w:eastAsia="Cambria" w:hAnsi="GHEA Grapalat"/>
                <w:b/>
                <w:sz w:val="20"/>
                <w:szCs w:val="20"/>
                <w:lang w:val="fr-FR"/>
              </w:rPr>
              <w:t xml:space="preserve"> X 100/</w:t>
            </w:r>
            <w:r>
              <w:rPr>
                <w:rFonts w:ascii="GHEA Grapalat" w:eastAsia="Cambria" w:hAnsi="GHEA Grapalat"/>
                <w:b/>
                <w:sz w:val="20"/>
                <w:szCs w:val="20"/>
              </w:rPr>
              <w:t>ԳԳ</w:t>
            </w:r>
            <w:r>
              <w:rPr>
                <w:rFonts w:ascii="GHEA Grapalat" w:eastAsia="Cambria" w:hAnsi="GHEA Grapalat"/>
                <w:sz w:val="20"/>
                <w:szCs w:val="20"/>
                <w:lang w:val="fr-FR"/>
              </w:rPr>
              <w:t xml:space="preserve">, </w:t>
            </w:r>
            <w:r>
              <w:rPr>
                <w:rFonts w:ascii="GHEA Grapalat" w:eastAsia="Cambria" w:hAnsi="GHEA Grapalat"/>
                <w:sz w:val="20"/>
                <w:szCs w:val="20"/>
              </w:rPr>
              <w:t>որտեղ</w:t>
            </w:r>
            <w:r>
              <w:rPr>
                <w:rFonts w:ascii="GHEA Grapalat" w:eastAsia="Cambria" w:hAnsi="GHEA Grapalat"/>
                <w:sz w:val="20"/>
                <w:szCs w:val="20"/>
                <w:lang w:val="fr-FR"/>
              </w:rPr>
              <w:t>`</w:t>
            </w:r>
          </w:p>
          <w:p w14:paraId="5E8C1AFF" w14:textId="77777777" w:rsidR="004B6049" w:rsidRDefault="004B6049" w:rsidP="00A70AA0">
            <w:pPr>
              <w:pStyle w:val="af4"/>
              <w:shd w:val="clear" w:color="auto" w:fill="FFFFFF"/>
              <w:spacing w:before="0" w:beforeAutospacing="0" w:after="0" w:afterAutospacing="0" w:line="276" w:lineRule="auto"/>
              <w:ind w:firstLine="90"/>
              <w:rPr>
                <w:rFonts w:ascii="GHEA Grapalat" w:eastAsia="Cambria" w:hAnsi="GHEA Grapalat"/>
                <w:sz w:val="20"/>
                <w:szCs w:val="20"/>
                <w:lang w:val="fr-FR"/>
              </w:rPr>
            </w:pPr>
            <w:r>
              <w:rPr>
                <w:rFonts w:ascii="GHEA Grapalat" w:eastAsia="Cambria" w:hAnsi="GHEA Grapalat"/>
                <w:b/>
                <w:color w:val="000000"/>
                <w:sz w:val="20"/>
                <w:szCs w:val="20"/>
              </w:rPr>
              <w:t>ԳԱ</w:t>
            </w:r>
            <w:r>
              <w:rPr>
                <w:rFonts w:ascii="GHEA Grapalat" w:eastAsia="Cambria" w:hAnsi="GHEA Grapalat"/>
                <w:color w:val="000000"/>
                <w:sz w:val="20"/>
                <w:szCs w:val="20"/>
                <w:lang w:val="fr-FR"/>
              </w:rPr>
              <w:t>-</w:t>
            </w:r>
            <w:r>
              <w:rPr>
                <w:rFonts w:ascii="GHEA Grapalat" w:eastAsia="Cambria" w:hAnsi="GHEA Grapalat"/>
                <w:sz w:val="20"/>
                <w:szCs w:val="20"/>
              </w:rPr>
              <w:t>ն</w:t>
            </w:r>
            <w:r>
              <w:rPr>
                <w:rFonts w:ascii="GHEA Grapalat" w:eastAsia="Cambria" w:hAnsi="GHEA Grapalat"/>
                <w:sz w:val="20"/>
                <w:szCs w:val="20"/>
                <w:lang w:val="fr-FR"/>
              </w:rPr>
              <w:t xml:space="preserve"> </w:t>
            </w:r>
            <w:r>
              <w:rPr>
                <w:rFonts w:ascii="GHEA Grapalat" w:eastAsia="Cambria" w:hAnsi="GHEA Grapalat"/>
                <w:sz w:val="20"/>
                <w:szCs w:val="20"/>
              </w:rPr>
              <w:t>գնային</w:t>
            </w:r>
            <w:r>
              <w:rPr>
                <w:rFonts w:ascii="GHEA Grapalat" w:eastAsia="Cambria" w:hAnsi="GHEA Grapalat"/>
                <w:sz w:val="20"/>
                <w:szCs w:val="20"/>
                <w:lang w:val="fr-FR"/>
              </w:rPr>
              <w:t xml:space="preserve"> </w:t>
            </w:r>
            <w:r>
              <w:rPr>
                <w:rFonts w:ascii="GHEA Grapalat" w:eastAsia="Cambria" w:hAnsi="GHEA Grapalat"/>
                <w:sz w:val="20"/>
                <w:szCs w:val="20"/>
              </w:rPr>
              <w:t>առաջարկին</w:t>
            </w:r>
            <w:r>
              <w:rPr>
                <w:rFonts w:ascii="GHEA Grapalat" w:eastAsia="Cambria" w:hAnsi="GHEA Grapalat"/>
                <w:sz w:val="20"/>
                <w:szCs w:val="20"/>
                <w:lang w:val="fr-FR"/>
              </w:rPr>
              <w:t xml:space="preserve"> </w:t>
            </w:r>
            <w:r>
              <w:rPr>
                <w:rFonts w:ascii="GHEA Grapalat" w:eastAsia="Cambria" w:hAnsi="GHEA Grapalat"/>
                <w:sz w:val="20"/>
                <w:szCs w:val="20"/>
              </w:rPr>
              <w:t>տրվող</w:t>
            </w:r>
            <w:r>
              <w:rPr>
                <w:rFonts w:ascii="GHEA Grapalat" w:eastAsia="Cambria" w:hAnsi="GHEA Grapalat"/>
                <w:sz w:val="20"/>
                <w:szCs w:val="20"/>
                <w:lang w:val="fr-FR"/>
              </w:rPr>
              <w:t xml:space="preserve"> </w:t>
            </w:r>
            <w:r>
              <w:rPr>
                <w:rFonts w:ascii="GHEA Grapalat" w:eastAsia="Cambria" w:hAnsi="GHEA Grapalat"/>
                <w:sz w:val="20"/>
                <w:szCs w:val="20"/>
              </w:rPr>
              <w:t>միավորն</w:t>
            </w:r>
            <w:r>
              <w:rPr>
                <w:rFonts w:ascii="GHEA Grapalat" w:eastAsia="Cambria" w:hAnsi="GHEA Grapalat"/>
                <w:sz w:val="20"/>
                <w:szCs w:val="20"/>
                <w:lang w:val="fr-FR"/>
              </w:rPr>
              <w:t xml:space="preserve"> </w:t>
            </w:r>
            <w:r>
              <w:rPr>
                <w:rFonts w:ascii="GHEA Grapalat" w:eastAsia="Cambria" w:hAnsi="GHEA Grapalat"/>
                <w:sz w:val="20"/>
                <w:szCs w:val="20"/>
              </w:rPr>
              <w:t>է</w:t>
            </w:r>
            <w:r>
              <w:rPr>
                <w:rFonts w:ascii="GHEA Grapalat" w:eastAsia="Cambria" w:hAnsi="GHEA Grapalat"/>
                <w:sz w:val="20"/>
                <w:szCs w:val="20"/>
                <w:lang w:val="fr-FR"/>
              </w:rPr>
              <w:t>,</w:t>
            </w:r>
          </w:p>
          <w:p w14:paraId="3FF49C8D" w14:textId="77777777" w:rsidR="004B6049" w:rsidRDefault="004B6049" w:rsidP="00A70AA0">
            <w:pPr>
              <w:pStyle w:val="af4"/>
              <w:shd w:val="clear" w:color="auto" w:fill="FFFFFF"/>
              <w:spacing w:before="0" w:beforeAutospacing="0" w:after="0" w:afterAutospacing="0" w:line="276" w:lineRule="auto"/>
              <w:ind w:firstLine="90"/>
              <w:rPr>
                <w:rFonts w:ascii="GHEA Grapalat" w:eastAsia="Cambria" w:hAnsi="GHEA Grapalat"/>
                <w:sz w:val="20"/>
                <w:szCs w:val="20"/>
                <w:lang w:val="fr-FR"/>
              </w:rPr>
            </w:pPr>
            <w:r>
              <w:rPr>
                <w:rFonts w:ascii="GHEA Grapalat" w:eastAsia="Cambria" w:hAnsi="GHEA Grapalat"/>
                <w:b/>
                <w:sz w:val="20"/>
                <w:szCs w:val="20"/>
              </w:rPr>
              <w:t>ՆԳ</w:t>
            </w:r>
            <w:r>
              <w:rPr>
                <w:rFonts w:ascii="GHEA Grapalat" w:eastAsia="Cambria" w:hAnsi="GHEA Grapalat"/>
                <w:sz w:val="20"/>
                <w:szCs w:val="20"/>
                <w:lang w:val="fr-FR"/>
              </w:rPr>
              <w:t>-</w:t>
            </w:r>
            <w:r>
              <w:rPr>
                <w:rFonts w:ascii="GHEA Grapalat" w:eastAsia="Cambria" w:hAnsi="GHEA Grapalat"/>
                <w:sz w:val="20"/>
                <w:szCs w:val="20"/>
              </w:rPr>
              <w:t>ն</w:t>
            </w:r>
            <w:r>
              <w:rPr>
                <w:rFonts w:ascii="GHEA Grapalat" w:eastAsia="Cambria" w:hAnsi="GHEA Grapalat"/>
                <w:sz w:val="20"/>
                <w:szCs w:val="20"/>
                <w:lang w:val="fr-FR"/>
              </w:rPr>
              <w:t xml:space="preserve"> </w:t>
            </w:r>
            <w:r>
              <w:rPr>
                <w:rFonts w:ascii="GHEA Grapalat" w:eastAsia="Cambria" w:hAnsi="GHEA Grapalat"/>
                <w:sz w:val="20"/>
                <w:szCs w:val="20"/>
              </w:rPr>
              <w:t>նվազագույն</w:t>
            </w:r>
            <w:r>
              <w:rPr>
                <w:rFonts w:ascii="GHEA Grapalat" w:eastAsia="Cambria" w:hAnsi="GHEA Grapalat"/>
                <w:sz w:val="20"/>
                <w:szCs w:val="20"/>
                <w:lang w:val="fr-FR"/>
              </w:rPr>
              <w:t xml:space="preserve"> </w:t>
            </w:r>
            <w:r>
              <w:rPr>
                <w:rFonts w:ascii="GHEA Grapalat" w:eastAsia="Cambria" w:hAnsi="GHEA Grapalat"/>
                <w:sz w:val="20"/>
                <w:szCs w:val="20"/>
              </w:rPr>
              <w:t>գինն</w:t>
            </w:r>
            <w:r>
              <w:rPr>
                <w:rFonts w:ascii="GHEA Grapalat" w:eastAsia="Cambria" w:hAnsi="GHEA Grapalat"/>
                <w:sz w:val="20"/>
                <w:szCs w:val="20"/>
                <w:lang w:val="fr-FR"/>
              </w:rPr>
              <w:t xml:space="preserve"> </w:t>
            </w:r>
            <w:r>
              <w:rPr>
                <w:rFonts w:ascii="GHEA Grapalat" w:eastAsia="Cambria" w:hAnsi="GHEA Grapalat"/>
                <w:sz w:val="20"/>
                <w:szCs w:val="20"/>
              </w:rPr>
              <w:t>է</w:t>
            </w:r>
            <w:r>
              <w:rPr>
                <w:rFonts w:ascii="GHEA Grapalat" w:eastAsia="Cambria" w:hAnsi="GHEA Grapalat"/>
                <w:sz w:val="20"/>
                <w:szCs w:val="20"/>
                <w:lang w:val="fr-FR"/>
              </w:rPr>
              <w:t>,</w:t>
            </w:r>
          </w:p>
          <w:p w14:paraId="2626A6FD" w14:textId="77777777" w:rsidR="004B6049" w:rsidRDefault="004B6049" w:rsidP="00A70AA0">
            <w:pPr>
              <w:pStyle w:val="af4"/>
              <w:shd w:val="clear" w:color="auto" w:fill="FFFFFF"/>
              <w:spacing w:before="0" w:beforeAutospacing="0" w:after="0" w:afterAutospacing="0" w:line="276" w:lineRule="auto"/>
              <w:ind w:firstLine="90"/>
              <w:rPr>
                <w:rFonts w:ascii="GHEA Grapalat" w:eastAsia="Cambria" w:hAnsi="GHEA Grapalat"/>
                <w:sz w:val="20"/>
                <w:szCs w:val="20"/>
                <w:lang w:val="fr-FR"/>
              </w:rPr>
            </w:pPr>
            <w:r>
              <w:rPr>
                <w:rFonts w:ascii="GHEA Grapalat" w:eastAsia="Cambria" w:hAnsi="GHEA Grapalat"/>
                <w:b/>
                <w:sz w:val="20"/>
                <w:szCs w:val="20"/>
              </w:rPr>
              <w:t>ԳԳ</w:t>
            </w:r>
            <w:r>
              <w:rPr>
                <w:rFonts w:ascii="GHEA Grapalat" w:eastAsia="Cambria" w:hAnsi="GHEA Grapalat"/>
                <w:sz w:val="20"/>
                <w:szCs w:val="20"/>
                <w:lang w:val="fr-FR"/>
              </w:rPr>
              <w:t>-</w:t>
            </w:r>
            <w:r>
              <w:rPr>
                <w:rFonts w:ascii="GHEA Grapalat" w:eastAsia="Cambria" w:hAnsi="GHEA Grapalat"/>
                <w:sz w:val="20"/>
                <w:szCs w:val="20"/>
              </w:rPr>
              <w:t>ն</w:t>
            </w:r>
            <w:r>
              <w:rPr>
                <w:rFonts w:ascii="GHEA Grapalat" w:eastAsia="Cambria" w:hAnsi="GHEA Grapalat"/>
                <w:sz w:val="20"/>
                <w:szCs w:val="20"/>
                <w:lang w:val="fr-FR"/>
              </w:rPr>
              <w:t xml:space="preserve"> </w:t>
            </w:r>
            <w:r>
              <w:rPr>
                <w:rFonts w:ascii="GHEA Grapalat" w:eastAsia="Cambria" w:hAnsi="GHEA Grapalat"/>
                <w:sz w:val="20"/>
                <w:szCs w:val="20"/>
              </w:rPr>
              <w:t>գնահատվող</w:t>
            </w:r>
            <w:r>
              <w:rPr>
                <w:rFonts w:ascii="GHEA Grapalat" w:eastAsia="Cambria" w:hAnsi="GHEA Grapalat"/>
                <w:sz w:val="20"/>
                <w:szCs w:val="20"/>
                <w:lang w:val="fr-FR"/>
              </w:rPr>
              <w:t xml:space="preserve"> </w:t>
            </w:r>
            <w:r>
              <w:rPr>
                <w:rFonts w:ascii="GHEA Grapalat" w:eastAsia="Cambria" w:hAnsi="GHEA Grapalat"/>
                <w:sz w:val="20"/>
                <w:szCs w:val="20"/>
              </w:rPr>
              <w:t>մասնակցի</w:t>
            </w:r>
            <w:r>
              <w:rPr>
                <w:rFonts w:ascii="GHEA Grapalat" w:eastAsia="Cambria" w:hAnsi="GHEA Grapalat"/>
                <w:sz w:val="20"/>
                <w:szCs w:val="20"/>
                <w:lang w:val="fr-FR"/>
              </w:rPr>
              <w:t xml:space="preserve"> </w:t>
            </w:r>
            <w:r>
              <w:rPr>
                <w:rFonts w:ascii="GHEA Grapalat" w:eastAsia="Cambria" w:hAnsi="GHEA Grapalat"/>
                <w:sz w:val="20"/>
                <w:szCs w:val="20"/>
              </w:rPr>
              <w:t>առաջարկած</w:t>
            </w:r>
            <w:r>
              <w:rPr>
                <w:rFonts w:ascii="GHEA Grapalat" w:eastAsia="Cambria" w:hAnsi="GHEA Grapalat"/>
                <w:sz w:val="20"/>
                <w:szCs w:val="20"/>
                <w:lang w:val="fr-FR"/>
              </w:rPr>
              <w:t xml:space="preserve"> </w:t>
            </w:r>
            <w:r>
              <w:rPr>
                <w:rFonts w:ascii="GHEA Grapalat" w:eastAsia="Cambria" w:hAnsi="GHEA Grapalat"/>
                <w:sz w:val="20"/>
                <w:szCs w:val="20"/>
              </w:rPr>
              <w:t>գինն</w:t>
            </w:r>
            <w:r>
              <w:rPr>
                <w:rFonts w:ascii="GHEA Grapalat" w:eastAsia="Cambria" w:hAnsi="GHEA Grapalat"/>
                <w:sz w:val="20"/>
                <w:szCs w:val="20"/>
                <w:lang w:val="fr-FR"/>
              </w:rPr>
              <w:t xml:space="preserve"> </w:t>
            </w:r>
            <w:r>
              <w:rPr>
                <w:rFonts w:ascii="GHEA Grapalat" w:eastAsia="Cambria" w:hAnsi="GHEA Grapalat"/>
                <w:sz w:val="20"/>
                <w:szCs w:val="20"/>
              </w:rPr>
              <w:t>է</w:t>
            </w:r>
          </w:p>
        </w:tc>
      </w:tr>
    </w:tbl>
    <w:p w14:paraId="3656AEB6" w14:textId="77777777" w:rsidR="004B6049" w:rsidRPr="00687565" w:rsidRDefault="004B6049" w:rsidP="004B6049">
      <w:pPr>
        <w:pStyle w:val="af4"/>
        <w:ind w:left="72" w:firstLine="270"/>
        <w:jc w:val="center"/>
        <w:rPr>
          <w:rFonts w:ascii="GHEA Grapalat" w:hAnsi="GHEA Grapalat"/>
          <w:b/>
          <w:sz w:val="22"/>
          <w:szCs w:val="22"/>
          <w:u w:val="single"/>
        </w:rPr>
      </w:pPr>
      <w:r w:rsidRPr="00687565">
        <w:rPr>
          <w:rFonts w:ascii="GHEA Grapalat" w:hAnsi="GHEA Grapalat"/>
          <w:b/>
          <w:sz w:val="22"/>
          <w:szCs w:val="22"/>
          <w:u w:val="single"/>
        </w:rPr>
        <w:t>Գնահատման ամփոփ աղյուսակ</w:t>
      </w:r>
    </w:p>
    <w:tbl>
      <w:tblPr>
        <w:tblW w:w="999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3"/>
        <w:gridCol w:w="2246"/>
        <w:gridCol w:w="1951"/>
        <w:gridCol w:w="123"/>
        <w:gridCol w:w="1767"/>
        <w:gridCol w:w="176"/>
        <w:gridCol w:w="2974"/>
      </w:tblGrid>
      <w:tr w:rsidR="004B6049" w14:paraId="28039B04" w14:textId="77777777" w:rsidTr="00F94DC3">
        <w:trPr>
          <w:trHeight w:val="933"/>
        </w:trPr>
        <w:tc>
          <w:tcPr>
            <w:tcW w:w="753" w:type="dxa"/>
            <w:tcBorders>
              <w:top w:val="single" w:sz="4" w:space="0" w:color="auto"/>
              <w:left w:val="single" w:sz="4" w:space="0" w:color="auto"/>
              <w:bottom w:val="single" w:sz="4" w:space="0" w:color="auto"/>
              <w:right w:val="single" w:sz="4" w:space="0" w:color="auto"/>
            </w:tcBorders>
            <w:shd w:val="clear" w:color="auto" w:fill="D5DCE4"/>
            <w:vAlign w:val="center"/>
            <w:hideMark/>
          </w:tcPr>
          <w:p w14:paraId="36794B64" w14:textId="77777777" w:rsidR="004B6049" w:rsidRPr="00687565" w:rsidRDefault="004B6049" w:rsidP="00DA2823">
            <w:pPr>
              <w:pStyle w:val="af4"/>
              <w:spacing w:line="256" w:lineRule="auto"/>
              <w:rPr>
                <w:rFonts w:ascii="GHEA Grapalat" w:hAnsi="GHEA Grapalat"/>
                <w:b/>
                <w:sz w:val="20"/>
                <w:szCs w:val="20"/>
              </w:rPr>
            </w:pPr>
            <w:r w:rsidRPr="00687565">
              <w:rPr>
                <w:rFonts w:ascii="GHEA Grapalat" w:hAnsi="GHEA Grapalat"/>
                <w:b/>
                <w:sz w:val="20"/>
                <w:szCs w:val="20"/>
              </w:rPr>
              <w:t>Հ/Հ</w:t>
            </w:r>
          </w:p>
        </w:tc>
        <w:tc>
          <w:tcPr>
            <w:tcW w:w="2246" w:type="dxa"/>
            <w:tcBorders>
              <w:top w:val="single" w:sz="4" w:space="0" w:color="auto"/>
              <w:left w:val="single" w:sz="4" w:space="0" w:color="auto"/>
              <w:bottom w:val="single" w:sz="4" w:space="0" w:color="auto"/>
              <w:right w:val="single" w:sz="4" w:space="0" w:color="auto"/>
            </w:tcBorders>
            <w:shd w:val="clear" w:color="auto" w:fill="D5DCE4"/>
            <w:vAlign w:val="center"/>
            <w:hideMark/>
          </w:tcPr>
          <w:p w14:paraId="664E1BE9" w14:textId="77777777" w:rsidR="004B6049" w:rsidRPr="00687565" w:rsidRDefault="004B6049" w:rsidP="00DA2823">
            <w:pPr>
              <w:pStyle w:val="af4"/>
              <w:spacing w:line="256" w:lineRule="auto"/>
              <w:jc w:val="center"/>
              <w:rPr>
                <w:rFonts w:ascii="GHEA Grapalat" w:hAnsi="GHEA Grapalat"/>
                <w:b/>
                <w:sz w:val="20"/>
                <w:szCs w:val="20"/>
              </w:rPr>
            </w:pPr>
            <w:r w:rsidRPr="00687565">
              <w:rPr>
                <w:rFonts w:ascii="GHEA Grapalat" w:hAnsi="GHEA Grapalat"/>
                <w:b/>
                <w:sz w:val="20"/>
                <w:szCs w:val="20"/>
              </w:rPr>
              <w:t>Չափանիշներ</w:t>
            </w:r>
          </w:p>
        </w:tc>
        <w:tc>
          <w:tcPr>
            <w:tcW w:w="1951" w:type="dxa"/>
            <w:tcBorders>
              <w:top w:val="single" w:sz="4" w:space="0" w:color="auto"/>
              <w:left w:val="single" w:sz="4" w:space="0" w:color="auto"/>
              <w:bottom w:val="single" w:sz="4" w:space="0" w:color="auto"/>
              <w:right w:val="single" w:sz="4" w:space="0" w:color="auto"/>
            </w:tcBorders>
            <w:shd w:val="clear" w:color="auto" w:fill="D5DCE4"/>
            <w:vAlign w:val="center"/>
            <w:hideMark/>
          </w:tcPr>
          <w:p w14:paraId="5D9198A7" w14:textId="77777777" w:rsidR="004B6049" w:rsidRPr="00687565" w:rsidRDefault="004B6049" w:rsidP="00DA2823">
            <w:pPr>
              <w:pStyle w:val="af4"/>
              <w:spacing w:line="256" w:lineRule="auto"/>
              <w:jc w:val="center"/>
              <w:rPr>
                <w:rFonts w:ascii="GHEA Grapalat" w:hAnsi="GHEA Grapalat"/>
                <w:b/>
                <w:sz w:val="20"/>
                <w:szCs w:val="20"/>
              </w:rPr>
            </w:pPr>
            <w:r w:rsidRPr="00687565">
              <w:rPr>
                <w:rFonts w:ascii="GHEA Grapalat" w:hAnsi="GHEA Grapalat"/>
                <w:b/>
                <w:sz w:val="20"/>
                <w:szCs w:val="20"/>
              </w:rPr>
              <w:t>Նվազագույն  գնահատական</w:t>
            </w:r>
          </w:p>
        </w:tc>
        <w:tc>
          <w:tcPr>
            <w:tcW w:w="1890" w:type="dxa"/>
            <w:gridSpan w:val="2"/>
            <w:tcBorders>
              <w:top w:val="single" w:sz="4" w:space="0" w:color="auto"/>
              <w:left w:val="single" w:sz="4" w:space="0" w:color="auto"/>
              <w:bottom w:val="single" w:sz="4" w:space="0" w:color="auto"/>
              <w:right w:val="single" w:sz="4" w:space="0" w:color="auto"/>
            </w:tcBorders>
            <w:shd w:val="clear" w:color="auto" w:fill="D5DCE4"/>
            <w:vAlign w:val="center"/>
            <w:hideMark/>
          </w:tcPr>
          <w:p w14:paraId="359A24CC" w14:textId="77777777" w:rsidR="004B6049" w:rsidRPr="00687565" w:rsidRDefault="004B6049" w:rsidP="00DA2823">
            <w:pPr>
              <w:pStyle w:val="af4"/>
              <w:spacing w:line="256" w:lineRule="auto"/>
              <w:jc w:val="center"/>
              <w:rPr>
                <w:rFonts w:ascii="GHEA Grapalat" w:hAnsi="GHEA Grapalat"/>
                <w:b/>
                <w:sz w:val="20"/>
                <w:szCs w:val="20"/>
              </w:rPr>
            </w:pPr>
            <w:r w:rsidRPr="00687565">
              <w:rPr>
                <w:rFonts w:ascii="GHEA Grapalat" w:hAnsi="GHEA Grapalat"/>
                <w:b/>
                <w:sz w:val="20"/>
                <w:szCs w:val="20"/>
              </w:rPr>
              <w:t>Առավելագույն  գնահատական</w:t>
            </w:r>
          </w:p>
        </w:tc>
        <w:tc>
          <w:tcPr>
            <w:tcW w:w="3150" w:type="dxa"/>
            <w:gridSpan w:val="2"/>
            <w:tcBorders>
              <w:top w:val="single" w:sz="4" w:space="0" w:color="auto"/>
              <w:left w:val="single" w:sz="4" w:space="0" w:color="auto"/>
              <w:bottom w:val="single" w:sz="4" w:space="0" w:color="auto"/>
              <w:right w:val="single" w:sz="4" w:space="0" w:color="auto"/>
            </w:tcBorders>
            <w:shd w:val="clear" w:color="auto" w:fill="D5DCE4"/>
            <w:vAlign w:val="center"/>
            <w:hideMark/>
          </w:tcPr>
          <w:p w14:paraId="75826FB0" w14:textId="77777777" w:rsidR="004B6049" w:rsidRPr="00687565" w:rsidRDefault="004B6049" w:rsidP="00DA2823">
            <w:pPr>
              <w:pStyle w:val="af4"/>
              <w:spacing w:line="256" w:lineRule="auto"/>
              <w:jc w:val="center"/>
              <w:rPr>
                <w:rFonts w:ascii="GHEA Grapalat" w:hAnsi="GHEA Grapalat"/>
                <w:b/>
                <w:sz w:val="20"/>
                <w:szCs w:val="20"/>
              </w:rPr>
            </w:pPr>
            <w:r w:rsidRPr="00687565">
              <w:rPr>
                <w:rFonts w:ascii="GHEA Grapalat" w:hAnsi="GHEA Grapalat"/>
                <w:b/>
                <w:sz w:val="20"/>
                <w:szCs w:val="20"/>
              </w:rPr>
              <w:t>Պահանջվող փաստաթղթերի լրակազմի համապատասխանության գնահատում</w:t>
            </w:r>
          </w:p>
        </w:tc>
      </w:tr>
      <w:tr w:rsidR="004B6049" w14:paraId="212963E8" w14:textId="77777777" w:rsidTr="00F94DC3">
        <w:trPr>
          <w:trHeight w:val="483"/>
        </w:trPr>
        <w:tc>
          <w:tcPr>
            <w:tcW w:w="753" w:type="dxa"/>
            <w:tcBorders>
              <w:top w:val="single" w:sz="4" w:space="0" w:color="auto"/>
              <w:left w:val="single" w:sz="4" w:space="0" w:color="auto"/>
              <w:bottom w:val="single" w:sz="4" w:space="0" w:color="auto"/>
              <w:right w:val="single" w:sz="4" w:space="0" w:color="auto"/>
            </w:tcBorders>
            <w:shd w:val="clear" w:color="auto" w:fill="FFF2CC"/>
            <w:vAlign w:val="center"/>
            <w:hideMark/>
          </w:tcPr>
          <w:p w14:paraId="2D5EA778" w14:textId="77777777" w:rsidR="004B6049" w:rsidRPr="00091EEE" w:rsidRDefault="004B6049" w:rsidP="00DA2823">
            <w:pPr>
              <w:pStyle w:val="af4"/>
              <w:spacing w:line="256" w:lineRule="auto"/>
              <w:jc w:val="center"/>
              <w:rPr>
                <w:rFonts w:ascii="GHEA Grapalat" w:hAnsi="GHEA Grapalat"/>
                <w:sz w:val="20"/>
                <w:szCs w:val="20"/>
              </w:rPr>
            </w:pPr>
            <w:r w:rsidRPr="00091EEE">
              <w:rPr>
                <w:rFonts w:ascii="GHEA Grapalat" w:hAnsi="GHEA Grapalat"/>
                <w:sz w:val="20"/>
                <w:szCs w:val="20"/>
              </w:rPr>
              <w:t>1</w:t>
            </w:r>
          </w:p>
        </w:tc>
        <w:tc>
          <w:tcPr>
            <w:tcW w:w="9237" w:type="dxa"/>
            <w:gridSpan w:val="6"/>
            <w:tcBorders>
              <w:top w:val="single" w:sz="4" w:space="0" w:color="auto"/>
              <w:left w:val="single" w:sz="4" w:space="0" w:color="auto"/>
              <w:bottom w:val="single" w:sz="4" w:space="0" w:color="auto"/>
              <w:right w:val="single" w:sz="4" w:space="0" w:color="auto"/>
            </w:tcBorders>
            <w:shd w:val="clear" w:color="auto" w:fill="FFF2CC"/>
            <w:vAlign w:val="center"/>
            <w:hideMark/>
          </w:tcPr>
          <w:p w14:paraId="234B7738" w14:textId="77777777" w:rsidR="004B6049" w:rsidRPr="00EB7247" w:rsidRDefault="004B6049" w:rsidP="00DA2823">
            <w:pPr>
              <w:pStyle w:val="af4"/>
              <w:spacing w:line="256" w:lineRule="auto"/>
              <w:rPr>
                <w:rFonts w:ascii="GHEA Grapalat" w:hAnsi="GHEA Grapalat"/>
                <w:sz w:val="20"/>
                <w:szCs w:val="20"/>
              </w:rPr>
            </w:pPr>
            <w:r w:rsidRPr="00EB7247">
              <w:rPr>
                <w:rFonts w:ascii="GHEA Grapalat" w:hAnsi="GHEA Grapalat"/>
                <w:b/>
                <w:sz w:val="20"/>
                <w:szCs w:val="20"/>
              </w:rPr>
              <w:t>Համապատասխանության չափանիշներ</w:t>
            </w:r>
          </w:p>
        </w:tc>
      </w:tr>
      <w:tr w:rsidR="004B6049" w14:paraId="79BBE1F7" w14:textId="77777777" w:rsidTr="00F94DC3">
        <w:trPr>
          <w:trHeight w:val="528"/>
        </w:trPr>
        <w:tc>
          <w:tcPr>
            <w:tcW w:w="753" w:type="dxa"/>
            <w:tcBorders>
              <w:top w:val="single" w:sz="4" w:space="0" w:color="auto"/>
              <w:left w:val="single" w:sz="4" w:space="0" w:color="auto"/>
              <w:bottom w:val="single" w:sz="4" w:space="0" w:color="auto"/>
              <w:right w:val="single" w:sz="4" w:space="0" w:color="auto"/>
            </w:tcBorders>
            <w:vAlign w:val="center"/>
            <w:hideMark/>
          </w:tcPr>
          <w:p w14:paraId="4BEA7679" w14:textId="77777777" w:rsidR="004B6049" w:rsidRPr="00091EEE" w:rsidRDefault="004B6049" w:rsidP="00DA2823">
            <w:pPr>
              <w:pStyle w:val="af4"/>
              <w:spacing w:line="256" w:lineRule="auto"/>
              <w:jc w:val="center"/>
              <w:rPr>
                <w:rFonts w:ascii="GHEA Grapalat" w:hAnsi="GHEA Grapalat"/>
                <w:sz w:val="20"/>
                <w:szCs w:val="20"/>
              </w:rPr>
            </w:pPr>
            <w:r w:rsidRPr="00091EEE">
              <w:rPr>
                <w:rFonts w:ascii="GHEA Grapalat" w:hAnsi="GHEA Grapalat"/>
                <w:sz w:val="20"/>
                <w:szCs w:val="20"/>
              </w:rPr>
              <w:t>1.1</w:t>
            </w:r>
          </w:p>
        </w:tc>
        <w:tc>
          <w:tcPr>
            <w:tcW w:w="2246" w:type="dxa"/>
            <w:tcBorders>
              <w:top w:val="single" w:sz="4" w:space="0" w:color="auto"/>
              <w:left w:val="single" w:sz="4" w:space="0" w:color="auto"/>
              <w:bottom w:val="single" w:sz="4" w:space="0" w:color="auto"/>
              <w:right w:val="single" w:sz="4" w:space="0" w:color="auto"/>
            </w:tcBorders>
            <w:vAlign w:val="center"/>
            <w:hideMark/>
          </w:tcPr>
          <w:p w14:paraId="7CCFECD3" w14:textId="77777777" w:rsidR="004B6049" w:rsidRPr="00091EEE" w:rsidRDefault="004B6049" w:rsidP="00DA2823">
            <w:pPr>
              <w:rPr>
                <w:rFonts w:ascii="GHEA Grapalat" w:hAnsi="GHEA Grapalat"/>
                <w:sz w:val="20"/>
                <w:szCs w:val="20"/>
              </w:rPr>
            </w:pPr>
            <w:r w:rsidRPr="00091EEE">
              <w:rPr>
                <w:rFonts w:ascii="GHEA Grapalat" w:hAnsi="GHEA Grapalat"/>
                <w:sz w:val="20"/>
                <w:szCs w:val="20"/>
              </w:rPr>
              <w:t xml:space="preserve">Նմանատիպ փորձառություն </w:t>
            </w:r>
          </w:p>
        </w:tc>
        <w:tc>
          <w:tcPr>
            <w:tcW w:w="2074" w:type="dxa"/>
            <w:gridSpan w:val="2"/>
            <w:tcBorders>
              <w:top w:val="single" w:sz="4" w:space="0" w:color="auto"/>
              <w:left w:val="single" w:sz="4" w:space="0" w:color="auto"/>
              <w:bottom w:val="single" w:sz="4" w:space="0" w:color="auto"/>
              <w:right w:val="single" w:sz="4" w:space="0" w:color="auto"/>
            </w:tcBorders>
            <w:vAlign w:val="center"/>
            <w:hideMark/>
          </w:tcPr>
          <w:p w14:paraId="4FBD57EF" w14:textId="77777777" w:rsidR="004B6049" w:rsidRDefault="004B6049" w:rsidP="00DA2823">
            <w:pPr>
              <w:pStyle w:val="af4"/>
              <w:spacing w:line="256" w:lineRule="auto"/>
              <w:jc w:val="center"/>
              <w:rPr>
                <w:rFonts w:ascii="GHEA Grapalat" w:hAnsi="GHEA Grapalat"/>
                <w:sz w:val="18"/>
                <w:szCs w:val="18"/>
              </w:rPr>
            </w:pPr>
            <w:r>
              <w:rPr>
                <w:rFonts w:ascii="GHEA Grapalat" w:hAnsi="GHEA Grapalat"/>
              </w:rPr>
              <w:t>-</w:t>
            </w:r>
          </w:p>
        </w:tc>
        <w:tc>
          <w:tcPr>
            <w:tcW w:w="1943" w:type="dxa"/>
            <w:gridSpan w:val="2"/>
            <w:tcBorders>
              <w:top w:val="single" w:sz="4" w:space="0" w:color="auto"/>
              <w:left w:val="single" w:sz="4" w:space="0" w:color="auto"/>
              <w:bottom w:val="single" w:sz="4" w:space="0" w:color="auto"/>
              <w:right w:val="single" w:sz="4" w:space="0" w:color="auto"/>
            </w:tcBorders>
            <w:vAlign w:val="center"/>
            <w:hideMark/>
          </w:tcPr>
          <w:p w14:paraId="2DE33A47" w14:textId="77777777" w:rsidR="004B6049" w:rsidRDefault="004B6049" w:rsidP="00DA2823">
            <w:pPr>
              <w:pStyle w:val="af4"/>
              <w:spacing w:line="256" w:lineRule="auto"/>
              <w:jc w:val="center"/>
              <w:rPr>
                <w:rFonts w:ascii="GHEA Grapalat" w:hAnsi="GHEA Grapalat"/>
              </w:rPr>
            </w:pPr>
            <w:r>
              <w:rPr>
                <w:rFonts w:ascii="GHEA Grapalat" w:hAnsi="GHEA Grapalat"/>
              </w:rPr>
              <w:t>-</w:t>
            </w:r>
          </w:p>
        </w:tc>
        <w:tc>
          <w:tcPr>
            <w:tcW w:w="2974" w:type="dxa"/>
            <w:tcBorders>
              <w:top w:val="single" w:sz="4" w:space="0" w:color="auto"/>
              <w:left w:val="single" w:sz="4" w:space="0" w:color="auto"/>
              <w:bottom w:val="single" w:sz="4" w:space="0" w:color="auto"/>
              <w:right w:val="single" w:sz="4" w:space="0" w:color="auto"/>
            </w:tcBorders>
            <w:vAlign w:val="center"/>
            <w:hideMark/>
          </w:tcPr>
          <w:p w14:paraId="013F7017" w14:textId="77777777" w:rsidR="004B6049" w:rsidRPr="00091EEE" w:rsidRDefault="004B6049" w:rsidP="00091EEE">
            <w:pPr>
              <w:pStyle w:val="af4"/>
              <w:spacing w:line="256" w:lineRule="auto"/>
              <w:jc w:val="center"/>
              <w:rPr>
                <w:rFonts w:ascii="GHEA Grapalat" w:hAnsi="GHEA Grapalat"/>
                <w:sz w:val="20"/>
                <w:szCs w:val="20"/>
              </w:rPr>
            </w:pPr>
            <w:r w:rsidRPr="00091EEE">
              <w:rPr>
                <w:rFonts w:ascii="GHEA Grapalat" w:hAnsi="GHEA Grapalat"/>
                <w:sz w:val="20"/>
                <w:szCs w:val="20"/>
              </w:rPr>
              <w:t>բավարար/անբավարար</w:t>
            </w:r>
          </w:p>
        </w:tc>
      </w:tr>
      <w:tr w:rsidR="004B6049" w14:paraId="607421E4" w14:textId="77777777" w:rsidTr="00F94DC3">
        <w:trPr>
          <w:trHeight w:val="539"/>
        </w:trPr>
        <w:tc>
          <w:tcPr>
            <w:tcW w:w="753" w:type="dxa"/>
            <w:tcBorders>
              <w:top w:val="single" w:sz="4" w:space="0" w:color="auto"/>
              <w:left w:val="single" w:sz="4" w:space="0" w:color="auto"/>
              <w:bottom w:val="single" w:sz="4" w:space="0" w:color="auto"/>
              <w:right w:val="single" w:sz="4" w:space="0" w:color="auto"/>
            </w:tcBorders>
            <w:vAlign w:val="center"/>
            <w:hideMark/>
          </w:tcPr>
          <w:p w14:paraId="37D8C91A" w14:textId="77777777" w:rsidR="004B6049" w:rsidRPr="00091EEE" w:rsidRDefault="004B6049" w:rsidP="00DA2823">
            <w:pPr>
              <w:pStyle w:val="af4"/>
              <w:spacing w:line="256" w:lineRule="auto"/>
              <w:jc w:val="center"/>
              <w:rPr>
                <w:rFonts w:ascii="GHEA Grapalat" w:hAnsi="GHEA Grapalat"/>
                <w:sz w:val="20"/>
                <w:szCs w:val="20"/>
              </w:rPr>
            </w:pPr>
            <w:r w:rsidRPr="00091EEE">
              <w:rPr>
                <w:rFonts w:ascii="GHEA Grapalat" w:hAnsi="GHEA Grapalat"/>
                <w:sz w:val="20"/>
                <w:szCs w:val="20"/>
              </w:rPr>
              <w:t>1.2</w:t>
            </w:r>
          </w:p>
        </w:tc>
        <w:tc>
          <w:tcPr>
            <w:tcW w:w="2246" w:type="dxa"/>
            <w:tcBorders>
              <w:top w:val="single" w:sz="4" w:space="0" w:color="auto"/>
              <w:left w:val="single" w:sz="4" w:space="0" w:color="auto"/>
              <w:bottom w:val="single" w:sz="4" w:space="0" w:color="auto"/>
              <w:right w:val="single" w:sz="4" w:space="0" w:color="auto"/>
            </w:tcBorders>
            <w:vAlign w:val="center"/>
            <w:hideMark/>
          </w:tcPr>
          <w:p w14:paraId="12A7BFF1" w14:textId="77777777" w:rsidR="004B6049" w:rsidRPr="00091EEE" w:rsidRDefault="004B6049" w:rsidP="00DA2823">
            <w:pPr>
              <w:rPr>
                <w:rFonts w:ascii="GHEA Grapalat" w:hAnsi="GHEA Grapalat"/>
                <w:sz w:val="20"/>
                <w:szCs w:val="20"/>
              </w:rPr>
            </w:pPr>
            <w:r w:rsidRPr="00091EEE">
              <w:rPr>
                <w:rFonts w:ascii="GHEA Grapalat" w:hAnsi="GHEA Grapalat"/>
                <w:sz w:val="20"/>
                <w:szCs w:val="20"/>
              </w:rPr>
              <w:t>Լիցենզիա և լիցենզիայի ներդիր</w:t>
            </w:r>
          </w:p>
        </w:tc>
        <w:tc>
          <w:tcPr>
            <w:tcW w:w="2074" w:type="dxa"/>
            <w:gridSpan w:val="2"/>
            <w:tcBorders>
              <w:top w:val="single" w:sz="4" w:space="0" w:color="auto"/>
              <w:left w:val="single" w:sz="4" w:space="0" w:color="auto"/>
              <w:bottom w:val="single" w:sz="4" w:space="0" w:color="auto"/>
              <w:right w:val="single" w:sz="4" w:space="0" w:color="auto"/>
            </w:tcBorders>
            <w:vAlign w:val="center"/>
            <w:hideMark/>
          </w:tcPr>
          <w:p w14:paraId="487B3DB1" w14:textId="77777777" w:rsidR="004B6049" w:rsidRDefault="004B6049" w:rsidP="00DA2823">
            <w:pPr>
              <w:pStyle w:val="af4"/>
              <w:spacing w:line="256" w:lineRule="auto"/>
              <w:jc w:val="center"/>
              <w:rPr>
                <w:rFonts w:ascii="GHEA Grapalat" w:hAnsi="GHEA Grapalat"/>
                <w:sz w:val="18"/>
                <w:szCs w:val="18"/>
              </w:rPr>
            </w:pPr>
            <w:r>
              <w:rPr>
                <w:rFonts w:ascii="GHEA Grapalat" w:hAnsi="GHEA Grapalat"/>
              </w:rPr>
              <w:t>-</w:t>
            </w:r>
          </w:p>
        </w:tc>
        <w:tc>
          <w:tcPr>
            <w:tcW w:w="1943" w:type="dxa"/>
            <w:gridSpan w:val="2"/>
            <w:tcBorders>
              <w:top w:val="single" w:sz="4" w:space="0" w:color="auto"/>
              <w:left w:val="single" w:sz="4" w:space="0" w:color="auto"/>
              <w:bottom w:val="single" w:sz="4" w:space="0" w:color="auto"/>
              <w:right w:val="single" w:sz="4" w:space="0" w:color="auto"/>
            </w:tcBorders>
            <w:vAlign w:val="center"/>
            <w:hideMark/>
          </w:tcPr>
          <w:p w14:paraId="3AFA9188" w14:textId="77777777" w:rsidR="004B6049" w:rsidRDefault="004B6049" w:rsidP="00DA2823">
            <w:pPr>
              <w:pStyle w:val="af4"/>
              <w:spacing w:line="256" w:lineRule="auto"/>
              <w:jc w:val="center"/>
              <w:rPr>
                <w:rFonts w:ascii="GHEA Grapalat" w:hAnsi="GHEA Grapalat"/>
              </w:rPr>
            </w:pPr>
            <w:r>
              <w:rPr>
                <w:rFonts w:ascii="GHEA Grapalat" w:hAnsi="GHEA Grapalat"/>
              </w:rPr>
              <w:t>-</w:t>
            </w:r>
          </w:p>
        </w:tc>
        <w:tc>
          <w:tcPr>
            <w:tcW w:w="2974" w:type="dxa"/>
            <w:tcBorders>
              <w:top w:val="single" w:sz="4" w:space="0" w:color="auto"/>
              <w:left w:val="single" w:sz="4" w:space="0" w:color="auto"/>
              <w:bottom w:val="single" w:sz="4" w:space="0" w:color="auto"/>
              <w:right w:val="single" w:sz="4" w:space="0" w:color="auto"/>
            </w:tcBorders>
            <w:vAlign w:val="center"/>
            <w:hideMark/>
          </w:tcPr>
          <w:p w14:paraId="39ADED44" w14:textId="77777777" w:rsidR="004B6049" w:rsidRPr="00091EEE" w:rsidRDefault="004B6049" w:rsidP="00091EEE">
            <w:pPr>
              <w:pStyle w:val="af4"/>
              <w:spacing w:line="256" w:lineRule="auto"/>
              <w:jc w:val="center"/>
              <w:rPr>
                <w:rFonts w:ascii="GHEA Grapalat" w:hAnsi="GHEA Grapalat"/>
                <w:sz w:val="20"/>
                <w:szCs w:val="20"/>
              </w:rPr>
            </w:pPr>
            <w:r w:rsidRPr="00091EEE">
              <w:rPr>
                <w:rFonts w:ascii="GHEA Grapalat" w:hAnsi="GHEA Grapalat"/>
                <w:sz w:val="20"/>
                <w:szCs w:val="20"/>
              </w:rPr>
              <w:t>բավարար/անբավարար</w:t>
            </w:r>
          </w:p>
        </w:tc>
      </w:tr>
      <w:tr w:rsidR="004B6049" w14:paraId="7B38A0DA" w14:textId="77777777" w:rsidTr="00F94DC3">
        <w:trPr>
          <w:trHeight w:val="420"/>
        </w:trPr>
        <w:tc>
          <w:tcPr>
            <w:tcW w:w="753" w:type="dxa"/>
            <w:tcBorders>
              <w:top w:val="single" w:sz="4" w:space="0" w:color="auto"/>
              <w:left w:val="single" w:sz="4" w:space="0" w:color="auto"/>
              <w:bottom w:val="single" w:sz="4" w:space="0" w:color="auto"/>
              <w:right w:val="single" w:sz="4" w:space="0" w:color="auto"/>
            </w:tcBorders>
            <w:shd w:val="clear" w:color="auto" w:fill="FFF2CC"/>
            <w:vAlign w:val="center"/>
            <w:hideMark/>
          </w:tcPr>
          <w:p w14:paraId="62452003" w14:textId="77777777" w:rsidR="004B6049" w:rsidRPr="00091EEE" w:rsidRDefault="004B6049" w:rsidP="00DA2823">
            <w:pPr>
              <w:pStyle w:val="af4"/>
              <w:spacing w:line="256" w:lineRule="auto"/>
              <w:jc w:val="center"/>
              <w:rPr>
                <w:rFonts w:ascii="GHEA Grapalat" w:hAnsi="GHEA Grapalat"/>
                <w:sz w:val="20"/>
                <w:szCs w:val="20"/>
              </w:rPr>
            </w:pPr>
            <w:r w:rsidRPr="00091EEE">
              <w:rPr>
                <w:rFonts w:ascii="GHEA Grapalat" w:hAnsi="GHEA Grapalat"/>
                <w:sz w:val="20"/>
                <w:szCs w:val="20"/>
              </w:rPr>
              <w:t>2</w:t>
            </w:r>
          </w:p>
        </w:tc>
        <w:tc>
          <w:tcPr>
            <w:tcW w:w="9237" w:type="dxa"/>
            <w:gridSpan w:val="6"/>
            <w:tcBorders>
              <w:top w:val="single" w:sz="4" w:space="0" w:color="auto"/>
              <w:left w:val="single" w:sz="4" w:space="0" w:color="auto"/>
              <w:bottom w:val="single" w:sz="4" w:space="0" w:color="auto"/>
              <w:right w:val="single" w:sz="4" w:space="0" w:color="auto"/>
            </w:tcBorders>
            <w:shd w:val="clear" w:color="auto" w:fill="FFF2CC"/>
            <w:vAlign w:val="center"/>
            <w:hideMark/>
          </w:tcPr>
          <w:p w14:paraId="10E9FA6B" w14:textId="77777777" w:rsidR="004B6049" w:rsidRPr="00EB7247" w:rsidRDefault="004B6049" w:rsidP="00DA2823">
            <w:pPr>
              <w:pStyle w:val="af4"/>
              <w:spacing w:line="256" w:lineRule="auto"/>
              <w:rPr>
                <w:rFonts w:ascii="GHEA Grapalat" w:hAnsi="GHEA Grapalat"/>
                <w:sz w:val="22"/>
                <w:szCs w:val="22"/>
              </w:rPr>
            </w:pPr>
            <w:r w:rsidRPr="00EB7247">
              <w:rPr>
                <w:rFonts w:ascii="GHEA Grapalat" w:hAnsi="GHEA Grapalat"/>
                <w:b/>
                <w:sz w:val="22"/>
                <w:szCs w:val="22"/>
              </w:rPr>
              <w:t>Տեխնիկական առաջարկ (ՏԱ)</w:t>
            </w:r>
          </w:p>
        </w:tc>
      </w:tr>
      <w:tr w:rsidR="004B6049" w:rsidRPr="00091EEE" w14:paraId="4FE47C75" w14:textId="77777777" w:rsidTr="00F94DC3">
        <w:trPr>
          <w:trHeight w:val="436"/>
        </w:trPr>
        <w:tc>
          <w:tcPr>
            <w:tcW w:w="753" w:type="dxa"/>
            <w:tcBorders>
              <w:top w:val="single" w:sz="4" w:space="0" w:color="auto"/>
              <w:left w:val="single" w:sz="4" w:space="0" w:color="auto"/>
              <w:bottom w:val="single" w:sz="4" w:space="0" w:color="auto"/>
              <w:right w:val="single" w:sz="4" w:space="0" w:color="auto"/>
            </w:tcBorders>
            <w:vAlign w:val="center"/>
            <w:hideMark/>
          </w:tcPr>
          <w:p w14:paraId="467FBE0F" w14:textId="77777777" w:rsidR="004B6049" w:rsidRPr="00091EEE" w:rsidRDefault="004B6049" w:rsidP="00DA2823">
            <w:pPr>
              <w:pStyle w:val="af4"/>
              <w:spacing w:line="256" w:lineRule="auto"/>
              <w:jc w:val="center"/>
              <w:rPr>
                <w:rFonts w:ascii="GHEA Grapalat" w:hAnsi="GHEA Grapalat"/>
                <w:sz w:val="20"/>
                <w:szCs w:val="20"/>
              </w:rPr>
            </w:pPr>
            <w:r w:rsidRPr="00091EEE">
              <w:rPr>
                <w:rFonts w:ascii="GHEA Grapalat" w:hAnsi="GHEA Grapalat"/>
                <w:sz w:val="20"/>
                <w:szCs w:val="20"/>
              </w:rPr>
              <w:t>2.1</w:t>
            </w:r>
          </w:p>
        </w:tc>
        <w:tc>
          <w:tcPr>
            <w:tcW w:w="2246" w:type="dxa"/>
            <w:tcBorders>
              <w:top w:val="single" w:sz="4" w:space="0" w:color="auto"/>
              <w:left w:val="single" w:sz="4" w:space="0" w:color="auto"/>
              <w:bottom w:val="single" w:sz="4" w:space="0" w:color="auto"/>
              <w:right w:val="single" w:sz="4" w:space="0" w:color="auto"/>
            </w:tcBorders>
            <w:vAlign w:val="center"/>
            <w:hideMark/>
          </w:tcPr>
          <w:p w14:paraId="2DAB30D3" w14:textId="77777777" w:rsidR="004B6049" w:rsidRPr="00091EEE" w:rsidRDefault="004B6049" w:rsidP="00DA2823">
            <w:pPr>
              <w:rPr>
                <w:rFonts w:ascii="GHEA Grapalat" w:hAnsi="GHEA Grapalat"/>
                <w:sz w:val="20"/>
                <w:szCs w:val="20"/>
              </w:rPr>
            </w:pPr>
            <w:r w:rsidRPr="00091EEE">
              <w:rPr>
                <w:rFonts w:ascii="GHEA Grapalat" w:hAnsi="GHEA Grapalat"/>
                <w:sz w:val="20"/>
                <w:szCs w:val="20"/>
              </w:rPr>
              <w:t>Աշխատակազմ (ՏԱ)</w:t>
            </w:r>
          </w:p>
        </w:tc>
        <w:tc>
          <w:tcPr>
            <w:tcW w:w="2074" w:type="dxa"/>
            <w:gridSpan w:val="2"/>
            <w:tcBorders>
              <w:top w:val="single" w:sz="4" w:space="0" w:color="auto"/>
              <w:left w:val="single" w:sz="4" w:space="0" w:color="auto"/>
              <w:bottom w:val="single" w:sz="4" w:space="0" w:color="auto"/>
              <w:right w:val="single" w:sz="4" w:space="0" w:color="auto"/>
            </w:tcBorders>
            <w:vAlign w:val="center"/>
            <w:hideMark/>
          </w:tcPr>
          <w:p w14:paraId="1B7CCD4C" w14:textId="77777777" w:rsidR="004B6049" w:rsidRPr="00091EEE" w:rsidRDefault="004B6049" w:rsidP="00DA2823">
            <w:pPr>
              <w:pStyle w:val="af4"/>
              <w:spacing w:line="256" w:lineRule="auto"/>
              <w:jc w:val="center"/>
              <w:rPr>
                <w:rFonts w:ascii="GHEA Grapalat" w:hAnsi="GHEA Grapalat"/>
                <w:sz w:val="20"/>
                <w:szCs w:val="20"/>
              </w:rPr>
            </w:pPr>
            <w:r w:rsidRPr="00091EEE">
              <w:rPr>
                <w:rFonts w:ascii="GHEA Grapalat" w:hAnsi="GHEA Grapalat"/>
                <w:sz w:val="20"/>
                <w:szCs w:val="20"/>
              </w:rPr>
              <w:t>55</w:t>
            </w:r>
          </w:p>
        </w:tc>
        <w:tc>
          <w:tcPr>
            <w:tcW w:w="1943" w:type="dxa"/>
            <w:gridSpan w:val="2"/>
            <w:tcBorders>
              <w:top w:val="single" w:sz="4" w:space="0" w:color="auto"/>
              <w:left w:val="single" w:sz="4" w:space="0" w:color="auto"/>
              <w:bottom w:val="single" w:sz="4" w:space="0" w:color="auto"/>
              <w:right w:val="single" w:sz="4" w:space="0" w:color="auto"/>
            </w:tcBorders>
            <w:vAlign w:val="center"/>
            <w:hideMark/>
          </w:tcPr>
          <w:p w14:paraId="1DDC8A65" w14:textId="77777777" w:rsidR="004B6049" w:rsidRPr="00091EEE" w:rsidRDefault="004B6049" w:rsidP="00DA2823">
            <w:pPr>
              <w:pStyle w:val="af4"/>
              <w:spacing w:line="256" w:lineRule="auto"/>
              <w:jc w:val="center"/>
              <w:rPr>
                <w:rFonts w:ascii="GHEA Grapalat" w:hAnsi="GHEA Grapalat"/>
                <w:sz w:val="20"/>
                <w:szCs w:val="20"/>
              </w:rPr>
            </w:pPr>
            <w:r w:rsidRPr="00091EEE">
              <w:rPr>
                <w:rFonts w:ascii="GHEA Grapalat" w:hAnsi="GHEA Grapalat"/>
                <w:sz w:val="20"/>
                <w:szCs w:val="20"/>
              </w:rPr>
              <w:t>100</w:t>
            </w:r>
          </w:p>
        </w:tc>
        <w:tc>
          <w:tcPr>
            <w:tcW w:w="2974" w:type="dxa"/>
            <w:tcBorders>
              <w:top w:val="single" w:sz="4" w:space="0" w:color="auto"/>
              <w:left w:val="single" w:sz="4" w:space="0" w:color="auto"/>
              <w:bottom w:val="single" w:sz="4" w:space="0" w:color="auto"/>
              <w:right w:val="single" w:sz="4" w:space="0" w:color="auto"/>
            </w:tcBorders>
            <w:vAlign w:val="center"/>
          </w:tcPr>
          <w:p w14:paraId="30B5F77E" w14:textId="77777777" w:rsidR="004B6049" w:rsidRPr="00091EEE" w:rsidRDefault="004B6049" w:rsidP="00DA2823">
            <w:pPr>
              <w:pStyle w:val="af4"/>
              <w:spacing w:line="256" w:lineRule="auto"/>
              <w:rPr>
                <w:rFonts w:ascii="GHEA Grapalat" w:hAnsi="GHEA Grapalat"/>
                <w:sz w:val="20"/>
                <w:szCs w:val="20"/>
              </w:rPr>
            </w:pPr>
          </w:p>
        </w:tc>
      </w:tr>
      <w:tr w:rsidR="004B6049" w:rsidRPr="00091EEE" w14:paraId="5565D0A1" w14:textId="77777777" w:rsidTr="00F94DC3">
        <w:trPr>
          <w:trHeight w:val="485"/>
        </w:trPr>
        <w:tc>
          <w:tcPr>
            <w:tcW w:w="753" w:type="dxa"/>
            <w:tcBorders>
              <w:top w:val="single" w:sz="4" w:space="0" w:color="auto"/>
              <w:left w:val="single" w:sz="4" w:space="0" w:color="auto"/>
              <w:bottom w:val="single" w:sz="4" w:space="0" w:color="auto"/>
              <w:right w:val="single" w:sz="4" w:space="0" w:color="auto"/>
            </w:tcBorders>
            <w:shd w:val="clear" w:color="auto" w:fill="FFF2CC"/>
            <w:vAlign w:val="center"/>
            <w:hideMark/>
          </w:tcPr>
          <w:p w14:paraId="0B876CA0" w14:textId="77777777" w:rsidR="004B6049" w:rsidRPr="00091EEE" w:rsidRDefault="004B6049" w:rsidP="00DA2823">
            <w:pPr>
              <w:pStyle w:val="af4"/>
              <w:spacing w:line="256" w:lineRule="auto"/>
              <w:jc w:val="center"/>
              <w:rPr>
                <w:rFonts w:ascii="GHEA Grapalat" w:hAnsi="GHEA Grapalat"/>
                <w:b/>
                <w:sz w:val="20"/>
                <w:szCs w:val="20"/>
              </w:rPr>
            </w:pPr>
            <w:r w:rsidRPr="00091EEE">
              <w:rPr>
                <w:rFonts w:ascii="GHEA Grapalat" w:hAnsi="GHEA Grapalat"/>
                <w:b/>
                <w:sz w:val="20"/>
                <w:szCs w:val="20"/>
              </w:rPr>
              <w:t>3</w:t>
            </w:r>
          </w:p>
        </w:tc>
        <w:tc>
          <w:tcPr>
            <w:tcW w:w="2246" w:type="dxa"/>
            <w:tcBorders>
              <w:top w:val="single" w:sz="4" w:space="0" w:color="auto"/>
              <w:left w:val="single" w:sz="4" w:space="0" w:color="auto"/>
              <w:bottom w:val="single" w:sz="4" w:space="0" w:color="auto"/>
              <w:right w:val="single" w:sz="4" w:space="0" w:color="auto"/>
            </w:tcBorders>
            <w:shd w:val="clear" w:color="auto" w:fill="FFF2CC"/>
            <w:vAlign w:val="center"/>
            <w:hideMark/>
          </w:tcPr>
          <w:p w14:paraId="655EDA9D" w14:textId="77777777" w:rsidR="004B6049" w:rsidRPr="00091EEE" w:rsidRDefault="004B6049" w:rsidP="00DA2823">
            <w:pPr>
              <w:rPr>
                <w:rFonts w:ascii="GHEA Grapalat" w:hAnsi="GHEA Grapalat"/>
                <w:b/>
                <w:sz w:val="20"/>
                <w:szCs w:val="20"/>
              </w:rPr>
            </w:pPr>
            <w:r w:rsidRPr="00091EEE">
              <w:rPr>
                <w:rFonts w:ascii="GHEA Grapalat" w:hAnsi="GHEA Grapalat"/>
                <w:b/>
                <w:sz w:val="20"/>
                <w:szCs w:val="20"/>
              </w:rPr>
              <w:t>Գնային առաջարկ (ԳԱ)</w:t>
            </w:r>
          </w:p>
        </w:tc>
        <w:tc>
          <w:tcPr>
            <w:tcW w:w="2074" w:type="dxa"/>
            <w:gridSpan w:val="2"/>
            <w:tcBorders>
              <w:top w:val="single" w:sz="4" w:space="0" w:color="auto"/>
              <w:left w:val="single" w:sz="4" w:space="0" w:color="auto"/>
              <w:bottom w:val="single" w:sz="4" w:space="0" w:color="auto"/>
              <w:right w:val="single" w:sz="4" w:space="0" w:color="auto"/>
            </w:tcBorders>
            <w:shd w:val="clear" w:color="auto" w:fill="FFF2CC"/>
            <w:vAlign w:val="center"/>
            <w:hideMark/>
          </w:tcPr>
          <w:p w14:paraId="02F5A47D" w14:textId="77777777" w:rsidR="004B6049" w:rsidRPr="00091EEE" w:rsidRDefault="004B6049" w:rsidP="00DA2823">
            <w:pPr>
              <w:pStyle w:val="af4"/>
              <w:spacing w:line="256" w:lineRule="auto"/>
              <w:jc w:val="center"/>
              <w:rPr>
                <w:rFonts w:ascii="GHEA Grapalat" w:hAnsi="GHEA Grapalat"/>
                <w:sz w:val="20"/>
                <w:szCs w:val="20"/>
              </w:rPr>
            </w:pPr>
            <w:r w:rsidRPr="00091EEE">
              <w:rPr>
                <w:rFonts w:ascii="GHEA Grapalat" w:hAnsi="GHEA Grapalat"/>
                <w:sz w:val="20"/>
                <w:szCs w:val="20"/>
              </w:rPr>
              <w:t>-</w:t>
            </w:r>
          </w:p>
        </w:tc>
        <w:tc>
          <w:tcPr>
            <w:tcW w:w="1943" w:type="dxa"/>
            <w:gridSpan w:val="2"/>
            <w:tcBorders>
              <w:top w:val="single" w:sz="4" w:space="0" w:color="auto"/>
              <w:left w:val="single" w:sz="4" w:space="0" w:color="auto"/>
              <w:bottom w:val="single" w:sz="4" w:space="0" w:color="auto"/>
              <w:right w:val="single" w:sz="4" w:space="0" w:color="auto"/>
            </w:tcBorders>
            <w:shd w:val="clear" w:color="auto" w:fill="FFF2CC"/>
            <w:vAlign w:val="center"/>
            <w:hideMark/>
          </w:tcPr>
          <w:p w14:paraId="24B3EEA8" w14:textId="77777777" w:rsidR="004B6049" w:rsidRPr="00091EEE" w:rsidRDefault="004B6049" w:rsidP="00DA2823">
            <w:pPr>
              <w:pStyle w:val="af4"/>
              <w:spacing w:line="256" w:lineRule="auto"/>
              <w:jc w:val="center"/>
              <w:rPr>
                <w:rFonts w:ascii="GHEA Grapalat" w:hAnsi="GHEA Grapalat"/>
                <w:sz w:val="20"/>
                <w:szCs w:val="20"/>
              </w:rPr>
            </w:pPr>
            <w:r w:rsidRPr="00091EEE">
              <w:rPr>
                <w:rFonts w:ascii="GHEA Grapalat" w:hAnsi="GHEA Grapalat"/>
                <w:sz w:val="20"/>
                <w:szCs w:val="20"/>
              </w:rPr>
              <w:t>100</w:t>
            </w:r>
          </w:p>
        </w:tc>
        <w:tc>
          <w:tcPr>
            <w:tcW w:w="2974" w:type="dxa"/>
            <w:tcBorders>
              <w:top w:val="single" w:sz="4" w:space="0" w:color="auto"/>
              <w:left w:val="single" w:sz="4" w:space="0" w:color="auto"/>
              <w:bottom w:val="single" w:sz="4" w:space="0" w:color="auto"/>
              <w:right w:val="single" w:sz="4" w:space="0" w:color="auto"/>
            </w:tcBorders>
            <w:shd w:val="clear" w:color="auto" w:fill="FFF2CC"/>
            <w:vAlign w:val="center"/>
          </w:tcPr>
          <w:p w14:paraId="25D7730F" w14:textId="77777777" w:rsidR="004B6049" w:rsidRPr="00091EEE" w:rsidRDefault="004B6049" w:rsidP="00DA2823">
            <w:pPr>
              <w:pStyle w:val="af4"/>
              <w:spacing w:line="256" w:lineRule="auto"/>
              <w:rPr>
                <w:rFonts w:ascii="GHEA Grapalat" w:hAnsi="GHEA Grapalat"/>
                <w:sz w:val="20"/>
                <w:szCs w:val="20"/>
              </w:rPr>
            </w:pPr>
          </w:p>
        </w:tc>
      </w:tr>
    </w:tbl>
    <w:p w14:paraId="3E018396" w14:textId="77777777" w:rsidR="004B6049" w:rsidRPr="00091EEE" w:rsidRDefault="004B6049" w:rsidP="004B6049">
      <w:pPr>
        <w:pStyle w:val="norm"/>
        <w:spacing w:line="240" w:lineRule="auto"/>
        <w:ind w:firstLine="540"/>
        <w:rPr>
          <w:rFonts w:ascii="GHEA Grapalat" w:hAnsi="GHEA Grapalat" w:cs="Arial Armenian"/>
          <w:sz w:val="20"/>
        </w:rPr>
      </w:pPr>
    </w:p>
    <w:p w14:paraId="5B21D5D3" w14:textId="77777777" w:rsidR="004B6049" w:rsidRDefault="004B6049" w:rsidP="004B6049">
      <w:pPr>
        <w:pStyle w:val="af4"/>
        <w:spacing w:line="276" w:lineRule="auto"/>
        <w:ind w:left="360" w:right="-220"/>
        <w:jc w:val="both"/>
        <w:rPr>
          <w:rFonts w:ascii="GHEA Grapalat" w:hAnsi="GHEA Grapalat"/>
          <w:b/>
          <w:i/>
          <w:sz w:val="20"/>
          <w:szCs w:val="20"/>
        </w:rPr>
      </w:pPr>
      <w:r>
        <w:rPr>
          <w:rFonts w:ascii="GHEA Grapalat" w:hAnsi="GHEA Grapalat"/>
          <w:b/>
          <w:sz w:val="20"/>
          <w:szCs w:val="20"/>
        </w:rPr>
        <w:lastRenderedPageBreak/>
        <w:t>!!!</w:t>
      </w:r>
      <w:r>
        <w:rPr>
          <w:rFonts w:ascii="GHEA Grapalat" w:hAnsi="GHEA Grapalat"/>
          <w:b/>
          <w:i/>
          <w:sz w:val="20"/>
          <w:szCs w:val="20"/>
        </w:rPr>
        <w:t xml:space="preserve"> Գնահատման չափանիշներից որևէ մեկի անբավարար կամ նվազագույն շեմից (գնահատականից) ցածր գնահատվելու դեպքում մասնակցի հայտ</w:t>
      </w:r>
      <w:r>
        <w:rPr>
          <w:rFonts w:ascii="GHEA Grapalat" w:hAnsi="GHEA Grapalat"/>
          <w:b/>
          <w:i/>
          <w:sz w:val="20"/>
          <w:szCs w:val="20"/>
          <w:lang w:val="ru-RU"/>
        </w:rPr>
        <w:t>ը</w:t>
      </w:r>
      <w:r w:rsidRPr="00687565">
        <w:rPr>
          <w:rFonts w:ascii="GHEA Grapalat" w:hAnsi="GHEA Grapalat"/>
          <w:b/>
          <w:i/>
          <w:sz w:val="20"/>
          <w:szCs w:val="20"/>
        </w:rPr>
        <w:t xml:space="preserve"> </w:t>
      </w:r>
      <w:r>
        <w:rPr>
          <w:rFonts w:ascii="GHEA Grapalat" w:hAnsi="GHEA Grapalat"/>
          <w:b/>
          <w:i/>
          <w:sz w:val="20"/>
          <w:szCs w:val="20"/>
          <w:lang w:val="ru-RU"/>
        </w:rPr>
        <w:t>գնահատվում</w:t>
      </w:r>
      <w:r w:rsidRPr="00687565">
        <w:rPr>
          <w:rFonts w:ascii="GHEA Grapalat" w:hAnsi="GHEA Grapalat"/>
          <w:b/>
          <w:i/>
          <w:sz w:val="20"/>
          <w:szCs w:val="20"/>
        </w:rPr>
        <w:t xml:space="preserve"> </w:t>
      </w:r>
      <w:r>
        <w:rPr>
          <w:rFonts w:ascii="GHEA Grapalat" w:hAnsi="GHEA Grapalat"/>
          <w:b/>
          <w:i/>
          <w:sz w:val="20"/>
          <w:szCs w:val="20"/>
          <w:lang w:val="ru-RU"/>
        </w:rPr>
        <w:t>է</w:t>
      </w:r>
      <w:r w:rsidRPr="00687565">
        <w:rPr>
          <w:rFonts w:ascii="GHEA Grapalat" w:hAnsi="GHEA Grapalat"/>
          <w:b/>
          <w:i/>
          <w:sz w:val="20"/>
          <w:szCs w:val="20"/>
        </w:rPr>
        <w:t xml:space="preserve"> </w:t>
      </w:r>
      <w:r>
        <w:rPr>
          <w:rFonts w:ascii="GHEA Grapalat" w:hAnsi="GHEA Grapalat"/>
          <w:b/>
          <w:i/>
          <w:sz w:val="20"/>
          <w:szCs w:val="20"/>
          <w:lang w:val="ru-RU"/>
        </w:rPr>
        <w:t>անբավարար</w:t>
      </w:r>
      <w:r w:rsidRPr="00687565">
        <w:rPr>
          <w:rFonts w:ascii="GHEA Grapalat" w:hAnsi="GHEA Grapalat"/>
          <w:b/>
          <w:i/>
          <w:sz w:val="20"/>
          <w:szCs w:val="20"/>
        </w:rPr>
        <w:t xml:space="preserve"> </w:t>
      </w:r>
      <w:r>
        <w:rPr>
          <w:rFonts w:ascii="GHEA Grapalat" w:hAnsi="GHEA Grapalat"/>
          <w:b/>
          <w:i/>
          <w:sz w:val="20"/>
          <w:szCs w:val="20"/>
          <w:lang w:val="ru-RU"/>
        </w:rPr>
        <w:t>և</w:t>
      </w:r>
      <w:r>
        <w:rPr>
          <w:rFonts w:ascii="GHEA Grapalat" w:hAnsi="GHEA Grapalat"/>
          <w:b/>
          <w:i/>
          <w:sz w:val="20"/>
          <w:szCs w:val="20"/>
        </w:rPr>
        <w:t xml:space="preserve"> մերժվում է:</w:t>
      </w:r>
    </w:p>
    <w:p w14:paraId="3C14F2AB" w14:textId="77777777" w:rsidR="004B6049" w:rsidRDefault="004B6049" w:rsidP="004B6049">
      <w:pPr>
        <w:pStyle w:val="af4"/>
        <w:shd w:val="clear" w:color="auto" w:fill="FFFFFF"/>
        <w:ind w:left="450"/>
        <w:rPr>
          <w:rFonts w:ascii="GHEA Grapalat" w:eastAsia="Cambria" w:hAnsi="GHEA Grapalat"/>
          <w:b/>
          <w:i/>
          <w:sz w:val="20"/>
          <w:szCs w:val="20"/>
          <w:u w:val="single"/>
        </w:rPr>
      </w:pPr>
      <w:r>
        <w:rPr>
          <w:rFonts w:ascii="GHEA Grapalat" w:eastAsia="Cambria" w:hAnsi="GHEA Grapalat"/>
          <w:b/>
          <w:i/>
          <w:sz w:val="20"/>
          <w:szCs w:val="20"/>
          <w:u w:val="single"/>
        </w:rPr>
        <w:t>Յուրաքանչյուր մասնակցին տրվող գնահատականը հաշվարկվում է հետևյալ բանաձևով.</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50"/>
      </w:tblGrid>
      <w:tr w:rsidR="004B6049" w14:paraId="243DA738" w14:textId="77777777" w:rsidTr="00DA2823">
        <w:trPr>
          <w:trHeight w:val="1599"/>
        </w:trPr>
        <w:tc>
          <w:tcPr>
            <w:tcW w:w="8550" w:type="dxa"/>
            <w:tcBorders>
              <w:top w:val="single" w:sz="4" w:space="0" w:color="auto"/>
              <w:left w:val="single" w:sz="4" w:space="0" w:color="auto"/>
              <w:bottom w:val="single" w:sz="4" w:space="0" w:color="auto"/>
              <w:right w:val="single" w:sz="4" w:space="0" w:color="auto"/>
            </w:tcBorders>
            <w:vAlign w:val="center"/>
            <w:hideMark/>
          </w:tcPr>
          <w:p w14:paraId="0AAE5CFF" w14:textId="77777777" w:rsidR="004B6049" w:rsidRDefault="004B6049" w:rsidP="004B6049">
            <w:pPr>
              <w:pStyle w:val="af4"/>
              <w:shd w:val="clear" w:color="auto" w:fill="FFFFFF"/>
              <w:spacing w:before="0" w:beforeAutospacing="0" w:after="0" w:afterAutospacing="0" w:line="276" w:lineRule="auto"/>
              <w:rPr>
                <w:rFonts w:ascii="GHEA Grapalat" w:eastAsia="Cambria" w:hAnsi="GHEA Grapalat"/>
                <w:sz w:val="20"/>
                <w:szCs w:val="20"/>
              </w:rPr>
            </w:pPr>
            <w:r>
              <w:rPr>
                <w:rFonts w:ascii="GHEA Grapalat" w:eastAsia="Cambria" w:hAnsi="GHEA Grapalat"/>
                <w:b/>
                <w:sz w:val="20"/>
                <w:szCs w:val="20"/>
              </w:rPr>
              <w:t>ՄԳ = (ԳԱ X 0.3)</w:t>
            </w:r>
            <w:r>
              <w:rPr>
                <w:rFonts w:ascii="GHEA Grapalat" w:eastAsia="Cambria" w:hAnsi="GHEA Grapalat"/>
                <w:b/>
                <w:color w:val="000000"/>
                <w:sz w:val="20"/>
                <w:szCs w:val="20"/>
              </w:rPr>
              <w:t xml:space="preserve"> </w:t>
            </w:r>
            <w:r>
              <w:rPr>
                <w:rFonts w:ascii="GHEA Grapalat" w:eastAsia="Cambria" w:hAnsi="GHEA Grapalat"/>
                <w:b/>
                <w:sz w:val="20"/>
                <w:szCs w:val="20"/>
              </w:rPr>
              <w:t>+ (ՏԱ X 0.7)</w:t>
            </w:r>
            <w:r>
              <w:rPr>
                <w:rFonts w:ascii="GHEA Grapalat" w:eastAsia="Cambria" w:hAnsi="GHEA Grapalat"/>
                <w:sz w:val="20"/>
                <w:szCs w:val="20"/>
              </w:rPr>
              <w:t>, որտեղ`</w:t>
            </w:r>
          </w:p>
          <w:p w14:paraId="5E325211" w14:textId="77777777" w:rsidR="004B6049" w:rsidRDefault="004B6049" w:rsidP="004B6049">
            <w:pPr>
              <w:pStyle w:val="af4"/>
              <w:shd w:val="clear" w:color="auto" w:fill="FFFFFF"/>
              <w:spacing w:before="0" w:beforeAutospacing="0" w:after="0" w:afterAutospacing="0" w:line="276" w:lineRule="auto"/>
              <w:rPr>
                <w:rFonts w:ascii="GHEA Grapalat" w:eastAsia="Cambria" w:hAnsi="GHEA Grapalat"/>
                <w:sz w:val="20"/>
                <w:szCs w:val="20"/>
              </w:rPr>
            </w:pPr>
            <w:r>
              <w:rPr>
                <w:rFonts w:ascii="GHEA Grapalat" w:eastAsia="Cambria" w:hAnsi="GHEA Grapalat"/>
                <w:b/>
                <w:sz w:val="20"/>
                <w:szCs w:val="20"/>
              </w:rPr>
              <w:t>ՄԳ</w:t>
            </w:r>
            <w:r>
              <w:rPr>
                <w:rFonts w:ascii="GHEA Grapalat" w:eastAsia="Cambria" w:hAnsi="GHEA Grapalat"/>
                <w:sz w:val="20"/>
                <w:szCs w:val="20"/>
              </w:rPr>
              <w:t>-ն մասնակցին տրվող գնահատականն է,</w:t>
            </w:r>
          </w:p>
          <w:p w14:paraId="4B832F31" w14:textId="77777777" w:rsidR="004B6049" w:rsidRDefault="004B6049" w:rsidP="004B6049">
            <w:pPr>
              <w:pStyle w:val="af4"/>
              <w:shd w:val="clear" w:color="auto" w:fill="FFFFFF"/>
              <w:spacing w:before="0" w:beforeAutospacing="0" w:after="0" w:afterAutospacing="0" w:line="276" w:lineRule="auto"/>
              <w:rPr>
                <w:rFonts w:ascii="GHEA Grapalat" w:eastAsia="Cambria" w:hAnsi="GHEA Grapalat"/>
                <w:sz w:val="20"/>
                <w:szCs w:val="20"/>
              </w:rPr>
            </w:pPr>
            <w:r>
              <w:rPr>
                <w:rFonts w:ascii="GHEA Grapalat" w:eastAsia="Cambria" w:hAnsi="GHEA Grapalat"/>
                <w:b/>
                <w:color w:val="000000"/>
                <w:sz w:val="20"/>
                <w:szCs w:val="20"/>
              </w:rPr>
              <w:t>ԳԱ</w:t>
            </w:r>
            <w:r>
              <w:rPr>
                <w:rFonts w:ascii="GHEA Grapalat" w:eastAsia="Cambria" w:hAnsi="GHEA Grapalat"/>
                <w:sz w:val="20"/>
                <w:szCs w:val="20"/>
              </w:rPr>
              <w:t>-ն մասնակցի գնային առաջարկին տրված միավորն է,</w:t>
            </w:r>
          </w:p>
          <w:p w14:paraId="02B63C8D" w14:textId="77777777" w:rsidR="004B6049" w:rsidRDefault="004B6049" w:rsidP="004B6049">
            <w:pPr>
              <w:pStyle w:val="af4"/>
              <w:shd w:val="clear" w:color="auto" w:fill="FFFFFF"/>
              <w:spacing w:before="0" w:beforeAutospacing="0" w:after="0" w:afterAutospacing="0" w:line="276" w:lineRule="auto"/>
              <w:rPr>
                <w:rFonts w:ascii="GHEA Grapalat" w:eastAsia="Cambria" w:hAnsi="GHEA Grapalat"/>
                <w:sz w:val="20"/>
                <w:szCs w:val="20"/>
              </w:rPr>
            </w:pPr>
            <w:r>
              <w:rPr>
                <w:rFonts w:ascii="GHEA Grapalat" w:eastAsia="Cambria" w:hAnsi="GHEA Grapalat"/>
                <w:b/>
                <w:sz w:val="20"/>
                <w:szCs w:val="20"/>
              </w:rPr>
              <w:t>ՏԱ</w:t>
            </w:r>
            <w:r>
              <w:rPr>
                <w:rFonts w:ascii="GHEA Grapalat" w:eastAsia="Cambria" w:hAnsi="GHEA Grapalat"/>
                <w:sz w:val="20"/>
                <w:szCs w:val="20"/>
              </w:rPr>
              <w:t>-ն մասնակցի տեխնիկական առաջարկին տրված միավորն է</w:t>
            </w:r>
            <w:r>
              <w:rPr>
                <w:rFonts w:ascii="GHEA Grapalat" w:eastAsia="Cambria" w:hAnsi="GHEA Grapalat"/>
                <w:sz w:val="20"/>
                <w:szCs w:val="20"/>
                <w:lang w:val="hy-AM"/>
              </w:rPr>
              <w:t>։</w:t>
            </w:r>
            <w:r>
              <w:rPr>
                <w:rFonts w:ascii="GHEA Grapalat" w:eastAsia="Cambria" w:hAnsi="GHEA Grapalat"/>
                <w:sz w:val="20"/>
                <w:szCs w:val="20"/>
              </w:rPr>
              <w:t xml:space="preserve"> </w:t>
            </w:r>
          </w:p>
        </w:tc>
      </w:tr>
    </w:tbl>
    <w:p w14:paraId="6C44D973" w14:textId="77777777" w:rsidR="004B6049" w:rsidRDefault="004B6049" w:rsidP="004B6049">
      <w:pPr>
        <w:pStyle w:val="af4"/>
        <w:shd w:val="clear" w:color="auto" w:fill="FFFFFF"/>
        <w:spacing w:line="276" w:lineRule="auto"/>
        <w:ind w:right="-40" w:firstLine="567"/>
        <w:jc w:val="both"/>
        <w:rPr>
          <w:rFonts w:ascii="GHEA Grapalat" w:eastAsia="Cambria" w:hAnsi="GHEA Grapalat"/>
          <w:b/>
          <w:i/>
          <w:sz w:val="20"/>
          <w:szCs w:val="20"/>
          <w:lang w:val="hy-AM"/>
        </w:rPr>
      </w:pPr>
      <w:r w:rsidRPr="00687565">
        <w:rPr>
          <w:rFonts w:ascii="GHEA Grapalat" w:eastAsia="Cambria" w:hAnsi="GHEA Grapalat"/>
          <w:b/>
          <w:i/>
          <w:sz w:val="20"/>
          <w:szCs w:val="20"/>
          <w:lang w:val="hy-AM"/>
        </w:rPr>
        <w:t>!!! Ընտրված մասնակից է ճանաչվում այն մասնակիցը, որին տրված գնահատականը (ՄԳ) ամենաբարձրն է, ընդ որում, գնահատող հանձնաժողովի յուրաքանչյուր անդամ առանձին գնահատում է հայտ ներկայացրած մասնակիցների փաստաթղթերը, իսկ ընդհանուր գնահատականը ձևավորվում է գնահատող բոլոր անդամների գնահատականների միջին թվաբանականի հաշվարկի արդյունքում:</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17D6EB98" w14:textId="77777777" w:rsidR="00A456F7" w:rsidRDefault="00A456F7" w:rsidP="00A456F7">
      <w:pPr>
        <w:rPr>
          <w:rFonts w:ascii="GHEA Grapalat" w:hAnsi="GHEA Grapalat"/>
          <w:b/>
          <w:sz w:val="20"/>
          <w:lang w:val="af-ZA"/>
        </w:rPr>
      </w:pPr>
    </w:p>
    <w:p w14:paraId="577C28C3" w14:textId="2B18DEB7" w:rsidR="00096865" w:rsidRPr="00271FEB" w:rsidRDefault="002B32D6" w:rsidP="00A456F7">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w:t>
      </w:r>
      <w:r w:rsidRPr="00271FEB">
        <w:rPr>
          <w:rFonts w:ascii="GHEA Grapalat" w:hAnsi="GHEA Grapalat" w:cs="Sylfaen"/>
          <w:sz w:val="20"/>
          <w:lang w:val="hy-AM"/>
        </w:rPr>
        <w:lastRenderedPageBreak/>
        <w:t>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7297CFA5" w14:textId="05FD60CD" w:rsidR="00B506B5" w:rsidRPr="00271FEB" w:rsidRDefault="00096865" w:rsidP="00B506B5">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00B506B5" w:rsidRPr="00271FEB">
        <w:rPr>
          <w:rFonts w:ascii="GHEA Grapalat" w:hAnsi="GHEA Grapalat" w:cs="Sylfaen"/>
          <w:sz w:val="20"/>
          <w:lang w:val="hy-AM"/>
        </w:rPr>
        <w:t>Այդ</w:t>
      </w:r>
      <w:r w:rsidR="00B506B5" w:rsidRPr="00271FEB">
        <w:rPr>
          <w:rFonts w:ascii="GHEA Grapalat" w:hAnsi="GHEA Grapalat" w:cs="Arial Unicode"/>
          <w:sz w:val="20"/>
          <w:lang w:val="hy-AM"/>
        </w:rPr>
        <w:t xml:space="preserve"> </w:t>
      </w:r>
      <w:r w:rsidR="00B506B5" w:rsidRPr="00271FEB">
        <w:rPr>
          <w:rFonts w:ascii="GHEA Grapalat" w:hAnsi="GHEA Grapalat" w:cs="Sylfaen"/>
          <w:sz w:val="20"/>
          <w:lang w:val="hy-AM"/>
        </w:rPr>
        <w:t>դեպքում</w:t>
      </w:r>
      <w:r w:rsidR="00B506B5" w:rsidRPr="00271FEB">
        <w:rPr>
          <w:rFonts w:ascii="GHEA Grapalat" w:hAnsi="GHEA Grapalat" w:cs="Arial Unicode"/>
          <w:sz w:val="20"/>
          <w:lang w:val="hy-AM"/>
        </w:rPr>
        <w:t xml:space="preserve"> </w:t>
      </w:r>
      <w:r w:rsidR="00B506B5" w:rsidRPr="00271FEB">
        <w:rPr>
          <w:rFonts w:ascii="GHEA Grapalat" w:hAnsi="GHEA Grapalat" w:cs="Sylfaen"/>
          <w:sz w:val="20"/>
          <w:lang w:val="hy-AM"/>
        </w:rPr>
        <w:t>մասնակիցները</w:t>
      </w:r>
      <w:r w:rsidR="00B506B5" w:rsidRPr="00271FEB">
        <w:rPr>
          <w:rFonts w:ascii="GHEA Grapalat" w:hAnsi="GHEA Grapalat" w:cs="Arial Unicode"/>
          <w:sz w:val="20"/>
          <w:lang w:val="hy-AM"/>
        </w:rPr>
        <w:t xml:space="preserve"> </w:t>
      </w:r>
      <w:r w:rsidR="00B506B5" w:rsidRPr="00271FEB">
        <w:rPr>
          <w:rFonts w:ascii="GHEA Grapalat" w:hAnsi="GHEA Grapalat" w:cs="Sylfaen"/>
          <w:sz w:val="20"/>
          <w:lang w:val="hy-AM"/>
        </w:rPr>
        <w:t>պարտավոր</w:t>
      </w:r>
      <w:r w:rsidR="00B506B5" w:rsidRPr="00271FEB">
        <w:rPr>
          <w:rFonts w:ascii="GHEA Grapalat" w:hAnsi="GHEA Grapalat" w:cs="Arial Unicode"/>
          <w:sz w:val="20"/>
          <w:lang w:val="hy-AM"/>
        </w:rPr>
        <w:t xml:space="preserve"> </w:t>
      </w:r>
      <w:r w:rsidR="00B506B5" w:rsidRPr="00271FEB">
        <w:rPr>
          <w:rFonts w:ascii="GHEA Grapalat" w:hAnsi="GHEA Grapalat" w:cs="Sylfaen"/>
          <w:sz w:val="20"/>
          <w:lang w:val="hy-AM"/>
        </w:rPr>
        <w:t>են</w:t>
      </w:r>
      <w:r w:rsidR="00B506B5" w:rsidRPr="00271FEB">
        <w:rPr>
          <w:rFonts w:ascii="GHEA Grapalat" w:hAnsi="GHEA Grapalat" w:cs="Arial Unicode"/>
          <w:sz w:val="20"/>
          <w:lang w:val="hy-AM"/>
        </w:rPr>
        <w:t xml:space="preserve"> </w:t>
      </w:r>
      <w:r w:rsidR="00B506B5" w:rsidRPr="00271FEB">
        <w:rPr>
          <w:rFonts w:ascii="GHEA Grapalat" w:hAnsi="GHEA Grapalat" w:cs="Sylfaen"/>
          <w:sz w:val="20"/>
          <w:lang w:val="hy-AM"/>
        </w:rPr>
        <w:t>երկարաձգել</w:t>
      </w:r>
      <w:r w:rsidR="00B506B5" w:rsidRPr="00271FEB">
        <w:rPr>
          <w:rFonts w:ascii="GHEA Grapalat" w:hAnsi="GHEA Grapalat" w:cs="Arial Unicode"/>
          <w:sz w:val="20"/>
          <w:lang w:val="hy-AM"/>
        </w:rPr>
        <w:t xml:space="preserve"> </w:t>
      </w:r>
      <w:r w:rsidR="00B506B5" w:rsidRPr="00271FEB">
        <w:rPr>
          <w:rFonts w:ascii="GHEA Grapalat" w:hAnsi="GHEA Grapalat" w:cs="Sylfaen"/>
          <w:sz w:val="20"/>
          <w:lang w:val="hy-AM"/>
        </w:rPr>
        <w:t>իրենց</w:t>
      </w:r>
      <w:r w:rsidR="00B506B5" w:rsidRPr="00271FEB">
        <w:rPr>
          <w:rFonts w:ascii="GHEA Grapalat" w:hAnsi="GHEA Grapalat" w:cs="Arial Unicode"/>
          <w:sz w:val="20"/>
          <w:lang w:val="hy-AM"/>
        </w:rPr>
        <w:t xml:space="preserve"> </w:t>
      </w:r>
      <w:r w:rsidR="00B506B5" w:rsidRPr="00271FEB">
        <w:rPr>
          <w:rFonts w:ascii="GHEA Grapalat" w:hAnsi="GHEA Grapalat" w:cs="Sylfaen"/>
          <w:sz w:val="20"/>
          <w:lang w:val="hy-AM"/>
        </w:rPr>
        <w:t>ներկայացրած</w:t>
      </w:r>
      <w:r w:rsidR="00B506B5" w:rsidRPr="00271FEB">
        <w:rPr>
          <w:rFonts w:ascii="GHEA Grapalat" w:hAnsi="GHEA Grapalat" w:cs="Arial Unicode"/>
          <w:sz w:val="20"/>
          <w:lang w:val="hy-AM"/>
        </w:rPr>
        <w:t xml:space="preserve"> </w:t>
      </w:r>
      <w:r w:rsidR="00B506B5" w:rsidRPr="00271FEB">
        <w:rPr>
          <w:rFonts w:ascii="GHEA Grapalat" w:hAnsi="GHEA Grapalat" w:cs="Sylfaen"/>
          <w:sz w:val="20"/>
          <w:lang w:val="hy-AM"/>
        </w:rPr>
        <w:t>հայտի</w:t>
      </w:r>
      <w:r w:rsidR="00B506B5" w:rsidRPr="00271FEB">
        <w:rPr>
          <w:rFonts w:ascii="GHEA Grapalat" w:hAnsi="GHEA Grapalat" w:cs="Arial Unicode"/>
          <w:sz w:val="20"/>
          <w:lang w:val="hy-AM"/>
        </w:rPr>
        <w:t xml:space="preserve"> </w:t>
      </w:r>
      <w:r w:rsidR="00B506B5" w:rsidRPr="00271FEB">
        <w:rPr>
          <w:rFonts w:ascii="GHEA Grapalat" w:hAnsi="GHEA Grapalat" w:cs="Sylfaen"/>
          <w:sz w:val="20"/>
          <w:lang w:val="hy-AM"/>
        </w:rPr>
        <w:t>ապահովման</w:t>
      </w:r>
      <w:r w:rsidR="00B506B5" w:rsidRPr="00271FEB">
        <w:rPr>
          <w:rFonts w:ascii="GHEA Grapalat" w:hAnsi="GHEA Grapalat" w:cs="Arial Unicode"/>
          <w:sz w:val="20"/>
          <w:lang w:val="hy-AM"/>
        </w:rPr>
        <w:t xml:space="preserve"> վավերականության </w:t>
      </w:r>
      <w:r w:rsidR="00B506B5" w:rsidRPr="00271FEB">
        <w:rPr>
          <w:rFonts w:ascii="GHEA Grapalat" w:hAnsi="GHEA Grapalat" w:cs="Sylfaen"/>
          <w:sz w:val="20"/>
          <w:lang w:val="hy-AM"/>
        </w:rPr>
        <w:t>ժամկետը</w:t>
      </w:r>
      <w:r w:rsidR="00B506B5" w:rsidRPr="00271FEB">
        <w:rPr>
          <w:rFonts w:ascii="GHEA Grapalat" w:hAnsi="GHEA Grapalat" w:cs="Arial Unicode"/>
          <w:sz w:val="20"/>
          <w:lang w:val="hy-AM"/>
        </w:rPr>
        <w:t xml:space="preserve"> </w:t>
      </w:r>
      <w:r w:rsidR="00B506B5" w:rsidRPr="00271FEB">
        <w:rPr>
          <w:rFonts w:ascii="GHEA Grapalat" w:hAnsi="GHEA Grapalat" w:cs="Sylfaen"/>
          <w:sz w:val="20"/>
          <w:lang w:val="hy-AM"/>
        </w:rPr>
        <w:t>կամ</w:t>
      </w:r>
      <w:r w:rsidR="00B506B5" w:rsidRPr="00271FEB">
        <w:rPr>
          <w:rFonts w:ascii="GHEA Grapalat" w:hAnsi="GHEA Grapalat" w:cs="Arial Unicode"/>
          <w:sz w:val="20"/>
          <w:lang w:val="hy-AM"/>
        </w:rPr>
        <w:t xml:space="preserve"> </w:t>
      </w:r>
      <w:r w:rsidR="00B506B5" w:rsidRPr="00271FEB">
        <w:rPr>
          <w:rFonts w:ascii="GHEA Grapalat" w:hAnsi="GHEA Grapalat" w:cs="Sylfaen"/>
          <w:sz w:val="20"/>
          <w:lang w:val="hy-AM"/>
        </w:rPr>
        <w:t>ներկայացնել</w:t>
      </w:r>
      <w:r w:rsidR="00B506B5" w:rsidRPr="00271FEB">
        <w:rPr>
          <w:rFonts w:ascii="GHEA Grapalat" w:hAnsi="GHEA Grapalat" w:cs="Arial Unicode"/>
          <w:sz w:val="20"/>
          <w:lang w:val="hy-AM"/>
        </w:rPr>
        <w:t xml:space="preserve"> </w:t>
      </w:r>
      <w:r w:rsidR="00B506B5" w:rsidRPr="00271FEB">
        <w:rPr>
          <w:rFonts w:ascii="GHEA Grapalat" w:hAnsi="GHEA Grapalat" w:cs="Sylfaen"/>
          <w:sz w:val="20"/>
          <w:lang w:val="hy-AM"/>
        </w:rPr>
        <w:t>հայտի</w:t>
      </w:r>
      <w:r w:rsidR="00B506B5" w:rsidRPr="00271FEB">
        <w:rPr>
          <w:rFonts w:ascii="GHEA Grapalat" w:hAnsi="GHEA Grapalat" w:cs="Arial Unicode"/>
          <w:sz w:val="20"/>
          <w:lang w:val="hy-AM"/>
        </w:rPr>
        <w:t xml:space="preserve"> </w:t>
      </w:r>
      <w:r w:rsidR="00B506B5" w:rsidRPr="00271FEB">
        <w:rPr>
          <w:rFonts w:ascii="GHEA Grapalat" w:hAnsi="GHEA Grapalat" w:cs="Sylfaen"/>
          <w:sz w:val="20"/>
          <w:lang w:val="hy-AM"/>
        </w:rPr>
        <w:t>նոր</w:t>
      </w:r>
      <w:r w:rsidR="00B506B5" w:rsidRPr="00271FEB">
        <w:rPr>
          <w:rFonts w:ascii="GHEA Grapalat" w:hAnsi="GHEA Grapalat" w:cs="Arial Unicode"/>
          <w:sz w:val="20"/>
          <w:lang w:val="hy-AM"/>
        </w:rPr>
        <w:t xml:space="preserve"> </w:t>
      </w:r>
      <w:r w:rsidR="00B506B5" w:rsidRPr="00271FEB">
        <w:rPr>
          <w:rFonts w:ascii="GHEA Grapalat" w:hAnsi="GHEA Grapalat" w:cs="Sylfaen"/>
          <w:sz w:val="20"/>
          <w:lang w:val="hy-AM"/>
        </w:rPr>
        <w:t>ապահովում</w:t>
      </w:r>
      <w:r w:rsidR="00B506B5" w:rsidRPr="00271FEB">
        <w:rPr>
          <w:rFonts w:ascii="GHEA Grapalat" w:hAnsi="GHEA Grapalat" w:cs="Tahoma"/>
          <w:sz w:val="20"/>
          <w:lang w:val="hy-AM"/>
        </w:rPr>
        <w:t>։</w:t>
      </w:r>
    </w:p>
    <w:p w14:paraId="55F22D38" w14:textId="4505DEA5" w:rsidR="00096865" w:rsidRPr="00271FEB" w:rsidRDefault="00096865" w:rsidP="00EF3662">
      <w:pPr>
        <w:autoSpaceDE w:val="0"/>
        <w:autoSpaceDN w:val="0"/>
        <w:adjustRightInd w:val="0"/>
        <w:ind w:firstLine="567"/>
        <w:jc w:val="both"/>
        <w:rPr>
          <w:rFonts w:ascii="GHEA Grapalat" w:hAnsi="GHEA Grapalat" w:cs="Arial Unicode"/>
          <w:sz w:val="20"/>
          <w:lang w:val="hy-AM"/>
        </w:rPr>
      </w:pPr>
    </w:p>
    <w:p w14:paraId="46BD9562" w14:textId="77777777" w:rsidR="0092445C" w:rsidRPr="00271FEB" w:rsidRDefault="0092445C" w:rsidP="0092445C">
      <w:pPr>
        <w:ind w:firstLine="567"/>
        <w:jc w:val="both"/>
        <w:rPr>
          <w:rFonts w:ascii="GHEA Grapalat" w:hAnsi="GHEA Grapalat"/>
          <w:b/>
          <w:sz w:val="20"/>
          <w:lang w:val="hy-AM"/>
        </w:rPr>
      </w:pPr>
    </w:p>
    <w:p w14:paraId="7218BAD9" w14:textId="22A371C4"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69026C1A" w:rsidR="00096865" w:rsidRPr="00F566BF" w:rsidRDefault="00096865" w:rsidP="00EF3662">
      <w:pPr>
        <w:jc w:val="center"/>
        <w:rPr>
          <w:rFonts w:ascii="GHEA Grapalat" w:hAnsi="GHEA Grapalat"/>
          <w:b/>
          <w:sz w:val="20"/>
          <w:lang w:val="hy-AM"/>
        </w:rPr>
      </w:pP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25C330D3"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65092B">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75B9A477"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022627">
        <w:rPr>
          <w:rFonts w:ascii="GHEA Grapalat" w:hAnsi="GHEA Grapalat" w:cs="Sylfaen"/>
          <w:szCs w:val="24"/>
          <w:lang w:val="hy-AM"/>
        </w:rPr>
        <w:t>8</w:t>
      </w:r>
      <w:r w:rsidR="003B534E" w:rsidRPr="008D71AE">
        <w:rPr>
          <w:rFonts w:ascii="GHEA Grapalat" w:hAnsi="GHEA Grapalat" w:cs="Sylfaen"/>
          <w:szCs w:val="24"/>
          <w:lang w:val="hy-AM"/>
        </w:rPr>
        <w:t>-</w:t>
      </w:r>
      <w:r w:rsidRPr="008D71AE">
        <w:rPr>
          <w:rFonts w:ascii="GHEA Grapalat" w:hAnsi="GHEA Grapalat" w:cs="Sylfaen"/>
          <w:szCs w:val="24"/>
          <w:lang w:val="hy-AM"/>
        </w:rPr>
        <w:t>րդ օրվա ժամը</w:t>
      </w:r>
      <w:r w:rsidR="003B534E" w:rsidRPr="008D71AE">
        <w:rPr>
          <w:rFonts w:ascii="GHEA Grapalat" w:hAnsi="GHEA Grapalat" w:cs="Sylfaen"/>
          <w:szCs w:val="24"/>
          <w:lang w:val="hy-AM"/>
        </w:rPr>
        <w:t xml:space="preserve"> 1</w:t>
      </w:r>
      <w:r w:rsidR="00F74EBB">
        <w:rPr>
          <w:rFonts w:ascii="GHEA Grapalat" w:hAnsi="GHEA Grapalat" w:cs="Sylfaen"/>
          <w:szCs w:val="24"/>
          <w:lang w:val="hy-AM"/>
        </w:rPr>
        <w:t>0</w:t>
      </w:r>
      <w:r w:rsidR="003B534E" w:rsidRPr="008D71AE">
        <w:rPr>
          <w:rFonts w:ascii="GHEA Grapalat" w:hAnsi="GHEA Grapalat" w:cs="Sylfaen"/>
          <w:szCs w:val="24"/>
          <w:lang w:val="hy-AM"/>
        </w:rPr>
        <w:t>:</w:t>
      </w:r>
      <w:r w:rsidR="00A456F7">
        <w:rPr>
          <w:rFonts w:ascii="GHEA Grapalat" w:hAnsi="GHEA Grapalat" w:cs="Sylfaen"/>
          <w:szCs w:val="24"/>
          <w:lang w:val="hy-AM"/>
        </w:rPr>
        <w:t>00</w:t>
      </w:r>
      <w:r w:rsidRPr="008D71AE">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2"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276553DE" w14:textId="77777777" w:rsidR="00B506B5" w:rsidRPr="00224D9D" w:rsidRDefault="003850A0" w:rsidP="00B506B5">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B506B5"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B506B5" w:rsidRPr="000E2576">
        <w:rPr>
          <w:rFonts w:ascii="GHEA Grapalat" w:hAnsi="GHEA Grapalat" w:cs="Sylfaen"/>
          <w:sz w:val="20"/>
          <w:lang w:val="hy-AM"/>
        </w:rPr>
        <w:t>.</w:t>
      </w:r>
      <w:r w:rsidR="00B506B5" w:rsidRPr="00777D3C">
        <w:rPr>
          <w:rFonts w:ascii="GHEA Grapalat" w:hAnsi="GHEA Grapalat" w:cs="Sylfaen"/>
          <w:sz w:val="20"/>
          <w:lang w:val="hy-AM"/>
        </w:rPr>
        <w:t xml:space="preserve"> </w:t>
      </w:r>
    </w:p>
    <w:p w14:paraId="287EE8B4" w14:textId="754F4410" w:rsidR="003850A0" w:rsidRPr="00F566BF" w:rsidRDefault="003850A0" w:rsidP="00B506B5">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3" w:name="_Hlk9261892"/>
      <w:bookmarkEnd w:id="2"/>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B52AB53" w:rsidR="00821851" w:rsidRDefault="0059404D" w:rsidP="008D71AE">
      <w:pPr>
        <w:pStyle w:val="norm"/>
        <w:spacing w:line="240" w:lineRule="auto"/>
        <w:ind w:firstLine="630"/>
        <w:rPr>
          <w:rFonts w:ascii="GHEA Grapalat" w:hAnsi="GHEA Grapalat" w:cs="Sylfaen"/>
          <w:sz w:val="20"/>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p>
    <w:p w14:paraId="2E4492A4" w14:textId="77777777" w:rsidR="008D71AE" w:rsidRDefault="004024C4" w:rsidP="008D71AE">
      <w:pPr>
        <w:pStyle w:val="norm"/>
        <w:spacing w:line="240" w:lineRule="auto"/>
        <w:ind w:firstLine="630"/>
        <w:rPr>
          <w:rFonts w:ascii="GHEA Grapalat" w:hAnsi="GHEA Grapalat" w:cs="Sylfaen"/>
          <w:sz w:val="20"/>
          <w:lang w:val="hy-AM"/>
        </w:rPr>
      </w:pPr>
      <w:r w:rsidRPr="004024C4">
        <w:rPr>
          <w:rFonts w:ascii="GHEA Grapalat" w:hAnsi="GHEA Grapalat" w:cs="Sylfaen"/>
          <w:sz w:val="20"/>
          <w:lang w:val="hy-AM"/>
        </w:rPr>
        <w:t>2) հրավերով պահանջվող լիցենզիան և լիցենզիայի ներդիրները,</w:t>
      </w:r>
    </w:p>
    <w:p w14:paraId="433C70C1" w14:textId="77777777" w:rsidR="008D71AE" w:rsidRDefault="004024C4" w:rsidP="008D71AE">
      <w:pPr>
        <w:pStyle w:val="norm"/>
        <w:spacing w:line="240" w:lineRule="auto"/>
        <w:ind w:firstLine="630"/>
        <w:rPr>
          <w:rFonts w:ascii="GHEA Grapalat" w:eastAsia="Calibri" w:hAnsi="GHEA Grapalat"/>
          <w:sz w:val="20"/>
          <w:lang w:val="hy-AM"/>
        </w:rPr>
      </w:pPr>
      <w:r w:rsidRPr="004024C4">
        <w:rPr>
          <w:rFonts w:ascii="GHEA Grapalat" w:hAnsi="GHEA Grapalat" w:cs="Sylfaen"/>
          <w:sz w:val="20"/>
          <w:lang w:val="hy-AM"/>
        </w:rPr>
        <w:t>3) նախկինում կատարած պայմանագրերի (պայմանագրերի, համաձայնագրերի) պատճենները, իսկ դրանց պատշաճ կատարումը գնահատելու համար` տվյալ պայմանագրի կողմերի հաստատած, պայմանագրի (համաձայնագրի</w:t>
      </w:r>
      <w:r w:rsidRPr="000444C0">
        <w:rPr>
          <w:rFonts w:ascii="GHEA Grapalat" w:eastAsia="Calibri" w:hAnsi="GHEA Grapalat"/>
          <w:sz w:val="20"/>
          <w:lang w:val="hy-AM"/>
        </w:rPr>
        <w:t>)՝ սահմանված ժամկետում կատարումը հավաստող ակտի (հանձնման-ընդունման արձանագրություն կամ պայմանագրով նախատեսված փաստաթուղթ) պատճենը</w:t>
      </w:r>
      <w:r w:rsidRPr="009B72FB">
        <w:rPr>
          <w:rFonts w:ascii="GHEA Grapalat" w:eastAsia="Calibri" w:hAnsi="GHEA Grapalat"/>
          <w:sz w:val="20"/>
          <w:lang w:val="hy-AM"/>
        </w:rPr>
        <w:t xml:space="preserve">, </w:t>
      </w:r>
      <w:r w:rsidRPr="009B72FB">
        <w:rPr>
          <w:rFonts w:ascii="GHEA Grapalat" w:eastAsia="Cambria" w:hAnsi="GHEA Grapalat"/>
          <w:sz w:val="20"/>
          <w:lang w:val="hy-AM"/>
        </w:rPr>
        <w:t>կամ նախագծի փորձաքննության դրական եզրակացությունը,</w:t>
      </w:r>
      <w:r w:rsidRPr="000444C0">
        <w:rPr>
          <w:rFonts w:ascii="GHEA Grapalat" w:eastAsia="Calibri" w:hAnsi="GHEA Grapalat"/>
          <w:sz w:val="20"/>
          <w:lang w:val="hy-AM"/>
        </w:rPr>
        <w:t xml:space="preserve"> կամ տվյալ պայմանագրի կատարումն ընդունած կողմի գրավոր</w:t>
      </w:r>
      <w:r w:rsidRPr="00AA43DD">
        <w:rPr>
          <w:rFonts w:ascii="GHEA Grapalat" w:eastAsia="Calibri" w:hAnsi="GHEA Grapalat"/>
          <w:sz w:val="20"/>
          <w:lang w:val="hy-AM"/>
        </w:rPr>
        <w:t xml:space="preserve"> հավաստումը՝ պայմանով, որ հայտը ներկայացնելու տարվա և դրան նախորդող </w:t>
      </w:r>
      <w:r>
        <w:rPr>
          <w:rFonts w:ascii="GHEA Grapalat" w:eastAsia="Calibri" w:hAnsi="GHEA Grapalat"/>
          <w:b/>
          <w:sz w:val="20"/>
          <w:lang w:val="hy-AM"/>
        </w:rPr>
        <w:t>10</w:t>
      </w:r>
      <w:r w:rsidRPr="00AA43DD">
        <w:rPr>
          <w:rFonts w:ascii="GHEA Grapalat" w:eastAsia="Calibri" w:hAnsi="GHEA Grapalat"/>
          <w:b/>
          <w:sz w:val="20"/>
          <w:lang w:val="hy-AM"/>
        </w:rPr>
        <w:t xml:space="preserve"> տարիների</w:t>
      </w:r>
      <w:r w:rsidRPr="00AA43DD">
        <w:rPr>
          <w:rFonts w:ascii="GHEA Grapalat" w:eastAsia="Calibri" w:hAnsi="GHEA Grapalat"/>
          <w:sz w:val="20"/>
          <w:lang w:val="hy-AM"/>
        </w:rPr>
        <w:t xml:space="preserve"> ընթացքում պատշաճ ձևով իրականացրել է </w:t>
      </w:r>
      <w:r w:rsidRPr="00AA43DD">
        <w:rPr>
          <w:rFonts w:ascii="GHEA Grapalat" w:eastAsia="Calibri" w:hAnsi="GHEA Grapalat"/>
          <w:b/>
          <w:sz w:val="20"/>
          <w:lang w:val="hy-AM"/>
        </w:rPr>
        <w:t>նմանատիպ</w:t>
      </w:r>
      <w:r w:rsidRPr="00AA43DD">
        <w:rPr>
          <w:rFonts w:ascii="GHEA Grapalat" w:eastAsia="Calibri" w:hAnsi="GHEA Grapalat"/>
          <w:sz w:val="20"/>
          <w:lang w:val="hy-AM"/>
        </w:rPr>
        <w:t xml:space="preserve"> առնվազն մեկ պայմանագիր:</w:t>
      </w:r>
    </w:p>
    <w:p w14:paraId="4B5B0CED" w14:textId="289A51AF" w:rsidR="004024C4" w:rsidRPr="008D71AE" w:rsidRDefault="004024C4" w:rsidP="008D71AE">
      <w:pPr>
        <w:pStyle w:val="norm"/>
        <w:spacing w:line="240" w:lineRule="auto"/>
        <w:ind w:firstLine="630"/>
        <w:rPr>
          <w:rFonts w:ascii="GHEA Grapalat" w:hAnsi="GHEA Grapalat" w:cs="Sylfaen"/>
          <w:sz w:val="20"/>
          <w:lang w:val="hy-AM"/>
        </w:rPr>
      </w:pPr>
      <w:r w:rsidRPr="000444C0">
        <w:rPr>
          <w:rFonts w:ascii="GHEA Grapalat" w:eastAsia="Calibri" w:hAnsi="GHEA Grapalat"/>
          <w:b/>
          <w:sz w:val="20"/>
          <w:lang w:val="hy-AM"/>
        </w:rPr>
        <w:t>Նմանատիպ է</w:t>
      </w:r>
      <w:r w:rsidRPr="000444C0">
        <w:rPr>
          <w:rFonts w:ascii="GHEA Grapalat" w:eastAsia="Calibri" w:hAnsi="GHEA Grapalat"/>
          <w:sz w:val="20"/>
          <w:lang w:val="hy-AM"/>
        </w:rPr>
        <w:t xml:space="preserve"> համարվում IV կամ IV-ից բարձր կատեգորիայի ռիսկայնության աստիճանի հասարակական նշանակության օբյեկտի կառուցման նախագծանախահաշվային փաստաթղթերի կազմումը՝ հրավերով պահանջվող լիցենզիայի և ներդիրների շրջանակներում, որը պետք է ստացած լինի համապատասխան քաղաքաշինական դրական փորձաքննության եզրակացությունը:</w:t>
      </w:r>
    </w:p>
    <w:p w14:paraId="02DA1BFB" w14:textId="0A62B280" w:rsidR="004024C4" w:rsidRPr="004024C4" w:rsidRDefault="004024C4" w:rsidP="008D71AE">
      <w:pPr>
        <w:pStyle w:val="af4"/>
        <w:tabs>
          <w:tab w:val="left" w:pos="5562"/>
        </w:tabs>
        <w:spacing w:before="0" w:beforeAutospacing="0" w:after="0" w:afterAutospacing="0"/>
        <w:ind w:right="-40" w:firstLine="630"/>
        <w:jc w:val="both"/>
        <w:rPr>
          <w:rFonts w:ascii="GHEA Grapalat" w:hAnsi="GHEA Grapalat"/>
          <w:sz w:val="20"/>
          <w:szCs w:val="20"/>
          <w:lang w:val="hy-AM"/>
        </w:rPr>
      </w:pPr>
      <w:r w:rsidRPr="004024C4">
        <w:rPr>
          <w:rFonts w:ascii="GHEA Grapalat" w:eastAsia="Calibri" w:hAnsi="GHEA Grapalat"/>
          <w:sz w:val="20"/>
          <w:szCs w:val="20"/>
          <w:lang w:val="hy-AM"/>
        </w:rPr>
        <w:t>4</w:t>
      </w:r>
      <w:r w:rsidRPr="004024C4">
        <w:rPr>
          <w:rFonts w:ascii="GHEA Grapalat" w:hAnsi="GHEA Grapalat"/>
          <w:color w:val="000000"/>
          <w:sz w:val="20"/>
          <w:szCs w:val="20"/>
          <w:lang w:val="hy-AM"/>
        </w:rPr>
        <w:t>) աշխատակազմի մասին տվյալներ՝ համաձայն սույն հրավերի Հավելված N 1.2-ի, որին կցվում են ո</w:t>
      </w:r>
      <w:r w:rsidRPr="00A00C14">
        <w:rPr>
          <w:rFonts w:ascii="GHEA Grapalat" w:hAnsi="GHEA Grapalat"/>
          <w:color w:val="000000"/>
          <w:sz w:val="20"/>
          <w:szCs w:val="20"/>
          <w:lang w:val="hy-AM"/>
        </w:rPr>
        <w:t xml:space="preserve">րակավորումը հավաստող փաստաթղթերը՝ ԲՈՒՀ–ի կողմից շնորհված դիպլոմը, համապատասխան լիազորված մարմինների կողմից` հավաստագրերը, լիցենզիաները,  արտոնագրերը, ինչպես նաև </w:t>
      </w:r>
      <w:r w:rsidRPr="004024C4">
        <w:rPr>
          <w:rFonts w:ascii="GHEA Grapalat" w:hAnsi="GHEA Grapalat"/>
          <w:color w:val="000000"/>
          <w:sz w:val="20"/>
          <w:szCs w:val="20"/>
          <w:lang w:val="hy-AM"/>
        </w:rPr>
        <w:t xml:space="preserve"> </w:t>
      </w:r>
      <w:r w:rsidRPr="00A00C14">
        <w:rPr>
          <w:rFonts w:ascii="GHEA Grapalat" w:hAnsi="GHEA Grapalat"/>
          <w:color w:val="000000"/>
          <w:sz w:val="20"/>
          <w:szCs w:val="20"/>
          <w:lang w:val="hy-AM"/>
        </w:rPr>
        <w:t>բոլոր մասնագետների մասով</w:t>
      </w:r>
      <w:r w:rsidRPr="004024C4">
        <w:rPr>
          <w:rFonts w:ascii="GHEA Grapalat" w:hAnsi="GHEA Grapalat"/>
          <w:color w:val="000000"/>
          <w:sz w:val="20"/>
          <w:szCs w:val="20"/>
          <w:lang w:val="hy-AM"/>
        </w:rPr>
        <w:t xml:space="preserve"> վերջիններիս գրավոր համաձայնությունները </w:t>
      </w:r>
      <w:r w:rsidRPr="00A00C14">
        <w:rPr>
          <w:rFonts w:ascii="GHEA Grapalat" w:hAnsi="GHEA Grapalat"/>
          <w:color w:val="000000"/>
          <w:sz w:val="20"/>
          <w:szCs w:val="20"/>
          <w:lang w:val="hy-AM"/>
        </w:rPr>
        <w:t>գնման առարկա հանդիսացող</w:t>
      </w:r>
      <w:r w:rsidRPr="004024C4">
        <w:rPr>
          <w:rFonts w:ascii="GHEA Grapalat" w:hAnsi="GHEA Grapalat"/>
          <w:color w:val="000000"/>
          <w:sz w:val="20"/>
          <w:szCs w:val="20"/>
          <w:lang w:val="hy-AM"/>
        </w:rPr>
        <w:t xml:space="preserve"> ծառայությունները մատուցելու վերաբերյալ, իսկ մատուցած ծառայության գնահատման համար պետք է ներկայացվի գործատուի կողմից տրված</w:t>
      </w:r>
      <w:r w:rsidRPr="004024C4">
        <w:rPr>
          <w:rFonts w:ascii="GHEA Grapalat" w:hAnsi="GHEA Grapalat"/>
          <w:sz w:val="20"/>
          <w:szCs w:val="20"/>
          <w:lang w:val="hy-AM"/>
        </w:rPr>
        <w:t xml:space="preserve"> գրավոր հավաստում, կամ քաղաքաշինական պարզ փորձաքննության դրական եզրակացություն, կամ այլ հիմնավորող փաստաթուղթ:</w:t>
      </w:r>
    </w:p>
    <w:p w14:paraId="5B95726A" w14:textId="4C8A7A8A" w:rsidR="004024C4" w:rsidRDefault="00A70AA0" w:rsidP="004024C4">
      <w:pPr>
        <w:ind w:left="180" w:firstLine="529"/>
        <w:jc w:val="both"/>
        <w:rPr>
          <w:rFonts w:ascii="GHEA Grapalat" w:hAnsi="GHEA Grapalat"/>
          <w:sz w:val="20"/>
          <w:lang w:val="hy-AM"/>
        </w:rPr>
      </w:pPr>
      <w:r>
        <w:rPr>
          <w:rFonts w:ascii="GHEA Grapalat" w:hAnsi="GHEA Grapalat"/>
          <w:sz w:val="20"/>
          <w:lang w:val="hy-AM"/>
        </w:rPr>
        <w:t>5</w:t>
      </w:r>
      <w:r w:rsidR="004024C4" w:rsidRPr="004024C4">
        <w:rPr>
          <w:rFonts w:ascii="GHEA Grapalat" w:hAnsi="GHEA Grapalat"/>
          <w:sz w:val="20"/>
          <w:lang w:val="hy-AM"/>
        </w:rPr>
        <w:t>) իր կողմից հաստատված գնային առաջարկ.</w:t>
      </w:r>
    </w:p>
    <w:p w14:paraId="778BD64C" w14:textId="4E4424E3" w:rsidR="00B506B5" w:rsidRPr="004024C4" w:rsidRDefault="00B506B5" w:rsidP="004024C4">
      <w:pPr>
        <w:ind w:left="180" w:firstLine="529"/>
        <w:jc w:val="both"/>
        <w:rPr>
          <w:rFonts w:ascii="GHEA Grapalat" w:hAnsi="GHEA Grapalat"/>
          <w:sz w:val="20"/>
          <w:lang w:val="hy-AM"/>
        </w:rPr>
      </w:pPr>
      <w:r>
        <w:rPr>
          <w:rFonts w:ascii="GHEA Grapalat" w:hAnsi="GHEA Grapalat" w:cs="Sylfaen"/>
          <w:sz w:val="20"/>
          <w:lang w:val="hy-AM"/>
        </w:rPr>
        <w:lastRenderedPageBreak/>
        <w:t xml:space="preserve">6) </w:t>
      </w:r>
      <w:r w:rsidRPr="00F566BF">
        <w:rPr>
          <w:rFonts w:ascii="GHEA Grapalat" w:hAnsi="GHEA Grapalat" w:cs="Sylfaen"/>
          <w:sz w:val="20"/>
          <w:lang w:val="hy-AM"/>
        </w:rPr>
        <w:t>հայտի ապահովում կանխիկ փողի կամ բանկային երաշխիքի ձևով</w:t>
      </w:r>
      <w:r w:rsidRPr="00AE608F">
        <w:rPr>
          <w:rFonts w:ascii="GHEA Grapalat" w:hAnsi="GHEA Grapalat"/>
          <w:sz w:val="20"/>
          <w:lang w:val="hy-AM"/>
        </w:rPr>
        <w:t>.</w:t>
      </w:r>
    </w:p>
    <w:bookmarkEnd w:id="3"/>
    <w:p w14:paraId="5F946690" w14:textId="0CD43B46" w:rsidR="000845F6" w:rsidRPr="00F566BF" w:rsidRDefault="00B506B5"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7</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28FEEF33" w:rsidR="000845F6" w:rsidRPr="00F566BF" w:rsidRDefault="00B506B5"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8</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4"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8D71AE">
      <w:pPr>
        <w:pStyle w:val="norm"/>
        <w:numPr>
          <w:ilvl w:val="0"/>
          <w:numId w:val="2"/>
        </w:numPr>
        <w:tabs>
          <w:tab w:val="left" w:pos="1080"/>
        </w:tabs>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24381224" w:rsidR="00E410D5" w:rsidRDefault="00E410D5" w:rsidP="008D71AE">
      <w:pPr>
        <w:pStyle w:val="norm"/>
        <w:numPr>
          <w:ilvl w:val="0"/>
          <w:numId w:val="2"/>
        </w:numPr>
        <w:tabs>
          <w:tab w:val="left" w:pos="1080"/>
        </w:tabs>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161CB7B0" w14:textId="77777777" w:rsidR="003B534E" w:rsidRDefault="003B534E" w:rsidP="003B534E">
      <w:pPr>
        <w:pStyle w:val="norm"/>
        <w:spacing w:line="240" w:lineRule="auto"/>
        <w:ind w:left="810" w:firstLine="0"/>
        <w:rPr>
          <w:rFonts w:ascii="GHEA Grapalat" w:hAnsi="GHEA Grapalat" w:cs="Sylfaen"/>
          <w:sz w:val="20"/>
          <w:szCs w:val="24"/>
          <w:lang w:val="hy-AM" w:eastAsia="en-US"/>
        </w:rPr>
      </w:pPr>
    </w:p>
    <w:bookmarkEnd w:id="4"/>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D31351">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D31351">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D31351">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D31351">
      <w:pPr>
        <w:pStyle w:val="norm"/>
        <w:spacing w:line="240" w:lineRule="auto"/>
        <w:ind w:firstLine="567"/>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D31351">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D31351">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013E4889" w14:textId="77777777" w:rsidR="00D31351" w:rsidRDefault="00B95FE0" w:rsidP="00D31351">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գ. գնային առաջարկում չափաբաժնի համարը սխալ է նշված, սակայն </w:t>
      </w:r>
      <w:r w:rsidR="004F6F70">
        <w:rPr>
          <w:rFonts w:ascii="GHEA Grapalat" w:hAnsi="GHEA Grapalat" w:cs="Sylfaen"/>
          <w:sz w:val="20"/>
          <w:szCs w:val="24"/>
          <w:lang w:val="hy-AM" w:eastAsia="en-US"/>
        </w:rPr>
        <w:t>նախագծանախահաշվային փաստաթղթերի մշակման խորհրդատվական ծառայություններ</w:t>
      </w:r>
      <w:r w:rsidRPr="00F566BF">
        <w:rPr>
          <w:rFonts w:ascii="GHEA Grapalat" w:hAnsi="GHEA Grapalat" w:cs="Sylfaen"/>
          <w:sz w:val="20"/>
          <w:szCs w:val="24"/>
          <w:lang w:val="hy-AM" w:eastAsia="en-US"/>
        </w:rPr>
        <w:t xml:space="preserve"> ճիշտ է լրացված</w:t>
      </w:r>
      <w:r w:rsidR="008128C9" w:rsidRPr="00F566BF">
        <w:rPr>
          <w:rFonts w:ascii="GHEA Grapalat" w:hAnsi="GHEA Grapalat" w:cs="Sylfaen"/>
          <w:sz w:val="20"/>
          <w:szCs w:val="24"/>
          <w:lang w:val="hy-AM" w:eastAsia="en-US"/>
        </w:rPr>
        <w:t>.</w:t>
      </w:r>
    </w:p>
    <w:p w14:paraId="13FDECD4" w14:textId="77777777" w:rsidR="00D31351" w:rsidRDefault="00A63118" w:rsidP="00D31351">
      <w:pPr>
        <w:pStyle w:val="norm"/>
        <w:spacing w:line="240" w:lineRule="auto"/>
        <w:ind w:firstLine="567"/>
        <w:rPr>
          <w:rFonts w:ascii="GHEA Grapalat" w:hAnsi="GHEA Grapalat" w:cs="Sylfaen"/>
          <w:sz w:val="20"/>
          <w:lang w:val="hy-AM"/>
        </w:rPr>
      </w:pPr>
      <w:r w:rsidRPr="00F566BF">
        <w:rPr>
          <w:rFonts w:ascii="GHEA Grapalat" w:hAnsi="GHEA Grapalat" w:cs="Sylfaen"/>
          <w:sz w:val="20"/>
          <w:lang w:val="hy-AM"/>
        </w:rPr>
        <w:t>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w:t>
      </w:r>
    </w:p>
    <w:p w14:paraId="2616EF1B" w14:textId="10C295EA" w:rsidR="00A63118" w:rsidRPr="00D31351" w:rsidRDefault="00A63118" w:rsidP="00D31351">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lang w:val="hy-AM"/>
        </w:rPr>
        <w:t>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D31351">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D31351">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7D959AFC" w14:textId="5512D084" w:rsidR="00096865" w:rsidRPr="00F566BF" w:rsidRDefault="00A70AA0" w:rsidP="00D31351">
      <w:pPr>
        <w:jc w:val="center"/>
        <w:rPr>
          <w:rFonts w:ascii="GHEA Grapalat" w:hAnsi="GHEA Grapalat"/>
          <w:b/>
          <w:sz w:val="20"/>
          <w:lang w:val="es-ES"/>
        </w:rPr>
      </w:pPr>
      <w:r>
        <w:rPr>
          <w:rFonts w:ascii="GHEA Grapalat" w:hAnsi="GHEA Grapalat"/>
          <w:b/>
          <w:sz w:val="20"/>
          <w:lang w:val="es-ES"/>
        </w:rPr>
        <w:br w:type="page"/>
      </w:r>
      <w:r w:rsidR="00220C7C" w:rsidRPr="00F566BF">
        <w:rPr>
          <w:rFonts w:ascii="GHEA Grapalat" w:hAnsi="GHEA Grapalat"/>
          <w:b/>
          <w:sz w:val="20"/>
          <w:lang w:val="es-ES"/>
        </w:rPr>
        <w:lastRenderedPageBreak/>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572B3CD6" w:rsidR="00096865" w:rsidRPr="00AB1B24" w:rsidRDefault="000D701E" w:rsidP="00EF3662">
      <w:pPr>
        <w:ind w:firstLine="567"/>
        <w:jc w:val="center"/>
        <w:rPr>
          <w:rFonts w:ascii="GHEA Grapalat" w:hAnsi="GHEA Grapalat" w:cs="Sylfaen"/>
          <w:b/>
          <w:sz w:val="20"/>
          <w:lang w:val="hy-AM"/>
        </w:rPr>
      </w:pPr>
      <w:r w:rsidRPr="00F566BF">
        <w:rPr>
          <w:rFonts w:ascii="GHEA Grapalat" w:hAnsi="GHEA Grapalat"/>
          <w:b/>
          <w:sz w:val="20"/>
          <w:lang w:val="af-ZA"/>
        </w:rPr>
        <w:t>7</w:t>
      </w:r>
      <w:r w:rsidR="00955A1E" w:rsidRPr="00F566BF">
        <w:rPr>
          <w:rFonts w:ascii="GHEA Grapalat" w:hAnsi="GHEA Grapalat"/>
          <w:b/>
          <w:sz w:val="20"/>
          <w:lang w:val="af-ZA"/>
        </w:rPr>
        <w:t xml:space="preserve">. </w:t>
      </w:r>
      <w:r w:rsidR="00955A1E" w:rsidRPr="00F566BF">
        <w:rPr>
          <w:rFonts w:ascii="GHEA Grapalat" w:hAnsi="GHEA Grapalat" w:cs="Sylfaen"/>
          <w:b/>
          <w:sz w:val="20"/>
          <w:lang w:val="es-ES"/>
        </w:rPr>
        <w:t>ՀԱՅՏԻ</w:t>
      </w:r>
      <w:r w:rsidR="00955A1E" w:rsidRPr="00F566BF">
        <w:rPr>
          <w:rFonts w:ascii="GHEA Grapalat" w:hAnsi="GHEA Grapalat" w:cs="Times Armenian"/>
          <w:b/>
          <w:sz w:val="20"/>
          <w:lang w:val="af-ZA"/>
        </w:rPr>
        <w:t xml:space="preserve"> </w:t>
      </w:r>
      <w:r w:rsidR="00955A1E" w:rsidRPr="00F566BF">
        <w:rPr>
          <w:rFonts w:ascii="GHEA Grapalat" w:hAnsi="GHEA Grapalat" w:cs="Sylfaen"/>
          <w:b/>
          <w:sz w:val="20"/>
          <w:lang w:val="es-ES"/>
        </w:rPr>
        <w:t>ԱՊԱՀՈՎՈՒՄԸ</w:t>
      </w:r>
      <w:r w:rsidR="00955A1E" w:rsidRPr="004024C4">
        <w:rPr>
          <w:rFonts w:ascii="GHEA Grapalat" w:hAnsi="GHEA Grapalat" w:cs="Sylfaen"/>
          <w:b/>
          <w:sz w:val="20"/>
          <w:lang w:val="es-ES"/>
        </w:rPr>
        <w:t xml:space="preserve"> </w:t>
      </w:r>
    </w:p>
    <w:p w14:paraId="3618C687" w14:textId="77777777" w:rsidR="00096865" w:rsidRPr="00F566BF" w:rsidRDefault="00096865" w:rsidP="00EF3662">
      <w:pPr>
        <w:ind w:firstLine="567"/>
        <w:jc w:val="both"/>
        <w:rPr>
          <w:rFonts w:ascii="GHEA Grapalat" w:hAnsi="GHEA Grapalat"/>
          <w:b/>
          <w:sz w:val="20"/>
          <w:lang w:val="af-ZA"/>
        </w:rPr>
      </w:pPr>
    </w:p>
    <w:p w14:paraId="6F84EB34" w14:textId="77777777" w:rsidR="007A3EE6" w:rsidRPr="00F566BF" w:rsidRDefault="00283198" w:rsidP="00295113">
      <w:pPr>
        <w:ind w:firstLine="567"/>
        <w:jc w:val="both"/>
        <w:rPr>
          <w:rFonts w:ascii="GHEA Grapalat" w:hAnsi="GHEA Grapalat"/>
          <w:sz w:val="20"/>
          <w:szCs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.1 </w:t>
      </w:r>
      <w:r w:rsidR="00096865" w:rsidRPr="00F566BF">
        <w:rPr>
          <w:rFonts w:ascii="GHEA Grapalat" w:hAnsi="GHEA Grapalat" w:cs="Sylfaen"/>
          <w:sz w:val="20"/>
          <w:lang w:val="ru-RU"/>
        </w:rPr>
        <w:t>Մասնակիցը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հայտով</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սույն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հրավերով</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սահմանված</w:t>
      </w:r>
      <w:r w:rsidR="00096865" w:rsidRPr="00F566BF">
        <w:rPr>
          <w:rFonts w:ascii="GHEA Grapalat" w:hAnsi="GHEA Grapalat" w:cs="Sylfaen"/>
          <w:sz w:val="20"/>
          <w:lang w:val="af-ZA"/>
        </w:rPr>
        <w:t xml:space="preserve"> </w:t>
      </w:r>
      <w:r w:rsidR="00712311" w:rsidRPr="00F566BF">
        <w:rPr>
          <w:rFonts w:ascii="GHEA Grapalat" w:hAnsi="GHEA Grapalat" w:cs="Sylfaen"/>
          <w:sz w:val="20"/>
          <w:lang w:val="af-ZA"/>
        </w:rPr>
        <w:t xml:space="preserve">կարգով </w:t>
      </w:r>
      <w:r w:rsidR="00903898" w:rsidRPr="00F566BF">
        <w:rPr>
          <w:rFonts w:ascii="GHEA Grapalat" w:hAnsi="GHEA Grapalat" w:cs="Sylfaen"/>
          <w:bCs/>
          <w:sz w:val="20"/>
          <w:szCs w:val="20"/>
        </w:rPr>
        <w:t>ներկայացնում</w:t>
      </w:r>
      <w:r w:rsidR="00903898" w:rsidRPr="00F566BF">
        <w:rPr>
          <w:rFonts w:ascii="GHEA Grapalat" w:hAnsi="GHEA Grapalat" w:cs="Sylfaen"/>
          <w:bCs/>
          <w:sz w:val="20"/>
          <w:szCs w:val="20"/>
          <w:lang w:val="af-ZA"/>
        </w:rPr>
        <w:t xml:space="preserve"> </w:t>
      </w:r>
      <w:r w:rsidR="00903898" w:rsidRPr="00F566BF">
        <w:rPr>
          <w:rFonts w:ascii="GHEA Grapalat" w:hAnsi="GHEA Grapalat" w:cs="Sylfaen"/>
          <w:bCs/>
          <w:sz w:val="20"/>
          <w:szCs w:val="20"/>
        </w:rPr>
        <w:t>է</w:t>
      </w:r>
      <w:r w:rsidR="00903898" w:rsidRPr="00F566BF">
        <w:rPr>
          <w:rFonts w:ascii="GHEA Grapalat" w:hAnsi="GHEA Grapalat" w:cs="Sylfaen"/>
          <w:bCs/>
          <w:sz w:val="20"/>
          <w:szCs w:val="20"/>
          <w:lang w:val="af-ZA"/>
        </w:rPr>
        <w:t xml:space="preserve"> </w:t>
      </w:r>
      <w:r w:rsidR="00903898" w:rsidRPr="00F566BF">
        <w:rPr>
          <w:rFonts w:ascii="GHEA Grapalat" w:hAnsi="GHEA Grapalat" w:cs="Sylfaen"/>
          <w:bCs/>
          <w:sz w:val="20"/>
          <w:szCs w:val="20"/>
        </w:rPr>
        <w:t>հայտի</w:t>
      </w:r>
      <w:r w:rsidR="00903898" w:rsidRPr="00F566BF">
        <w:rPr>
          <w:rFonts w:ascii="GHEA Grapalat" w:hAnsi="GHEA Grapalat" w:cs="Sylfaen"/>
          <w:bCs/>
          <w:sz w:val="20"/>
          <w:szCs w:val="20"/>
          <w:lang w:val="af-ZA"/>
        </w:rPr>
        <w:t xml:space="preserve"> </w:t>
      </w:r>
      <w:r w:rsidR="00903898" w:rsidRPr="00F566BF">
        <w:rPr>
          <w:rFonts w:ascii="GHEA Grapalat" w:hAnsi="GHEA Grapalat" w:cs="Sylfaen"/>
          <w:bCs/>
          <w:sz w:val="20"/>
          <w:szCs w:val="20"/>
        </w:rPr>
        <w:t>ապահովում</w:t>
      </w:r>
      <w:r w:rsidR="00AE3822" w:rsidRPr="00F566BF">
        <w:rPr>
          <w:rFonts w:ascii="GHEA Grapalat" w:hAnsi="GHEA Grapalat" w:cs="Sylfaen"/>
          <w:bCs/>
          <w:sz w:val="20"/>
          <w:szCs w:val="20"/>
          <w:lang w:val="af-ZA"/>
        </w:rPr>
        <w:t>:</w:t>
      </w:r>
      <w:r w:rsidR="00903898" w:rsidRPr="00F566BF">
        <w:rPr>
          <w:rFonts w:ascii="GHEA Grapalat" w:hAnsi="GHEA Grapalat"/>
          <w:sz w:val="20"/>
          <w:szCs w:val="20"/>
          <w:lang w:val="af-ZA"/>
        </w:rPr>
        <w:t xml:space="preserve"> </w:t>
      </w:r>
    </w:p>
    <w:p w14:paraId="594012A4" w14:textId="57E4D8C5" w:rsidR="00903898" w:rsidRPr="00F566BF" w:rsidRDefault="00771C0F" w:rsidP="00295113">
      <w:pPr>
        <w:ind w:firstLine="567"/>
        <w:jc w:val="both"/>
        <w:rPr>
          <w:rFonts w:ascii="GHEA Grapalat" w:hAnsi="GHEA Grapalat" w:cs="Sylfaen"/>
          <w:sz w:val="20"/>
          <w:szCs w:val="20"/>
          <w:lang w:val="af-ZA"/>
        </w:rPr>
      </w:pPr>
      <w:r w:rsidRPr="00F566BF">
        <w:rPr>
          <w:rFonts w:ascii="GHEA Grapalat" w:hAnsi="GHEA Grapalat" w:cs="Sylfaen"/>
          <w:sz w:val="20"/>
          <w:szCs w:val="20"/>
        </w:rPr>
        <w:t>Հ</w:t>
      </w:r>
      <w:r w:rsidR="00903898" w:rsidRPr="00F566BF">
        <w:rPr>
          <w:rFonts w:ascii="GHEA Grapalat" w:hAnsi="GHEA Grapalat" w:cs="Sylfaen"/>
          <w:sz w:val="20"/>
          <w:szCs w:val="20"/>
        </w:rPr>
        <w:t>այտի</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ապահովումը</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ներկայացվում</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է</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բանկային</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երաշխիքի</w:t>
      </w:r>
      <w:r w:rsidR="00903898" w:rsidRPr="00F566BF">
        <w:rPr>
          <w:rFonts w:ascii="GHEA Grapalat" w:hAnsi="GHEA Grapalat" w:cs="Sylfaen"/>
          <w:sz w:val="20"/>
          <w:szCs w:val="20"/>
          <w:lang w:val="af-ZA"/>
        </w:rPr>
        <w:t xml:space="preserve"> </w:t>
      </w:r>
      <w:r w:rsidR="00406C77" w:rsidRPr="00F566BF">
        <w:rPr>
          <w:rFonts w:ascii="GHEA Grapalat" w:hAnsi="GHEA Grapalat" w:cs="Sylfaen"/>
          <w:sz w:val="20"/>
          <w:szCs w:val="20"/>
          <w:lang w:val="af-ZA"/>
        </w:rPr>
        <w:t xml:space="preserve">(հավելված 3) </w:t>
      </w:r>
      <w:r w:rsidR="00903898" w:rsidRPr="00F566BF">
        <w:rPr>
          <w:rFonts w:ascii="GHEA Grapalat" w:hAnsi="GHEA Grapalat" w:cs="Sylfaen"/>
          <w:sz w:val="20"/>
          <w:szCs w:val="20"/>
        </w:rPr>
        <w:t>կամ</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կանխիկ</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փողի</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ձևով</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որի</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չափը</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հավասար</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r w:rsidR="007E7500">
        <w:rPr>
          <w:rFonts w:ascii="GHEA Grapalat" w:hAnsi="GHEA Grapalat" w:cs="Sylfaen"/>
          <w:sz w:val="20"/>
          <w:szCs w:val="20"/>
          <w:lang w:val="hy-AM"/>
        </w:rPr>
        <w:t>գնման գնի</w:t>
      </w:r>
      <w:r w:rsidR="00F926B5">
        <w:rPr>
          <w:rFonts w:ascii="GHEA Grapalat" w:hAnsi="GHEA Grapalat" w:cs="Sylfaen"/>
          <w:sz w:val="20"/>
          <w:szCs w:val="20"/>
          <w:lang w:val="hy-AM"/>
        </w:rPr>
        <w:t xml:space="preserve"> </w:t>
      </w:r>
      <w:r w:rsidR="00AE3822" w:rsidRPr="00F566BF">
        <w:rPr>
          <w:rFonts w:ascii="GHEA Grapalat" w:hAnsi="GHEA Grapalat" w:cs="Sylfaen"/>
          <w:sz w:val="20"/>
          <w:szCs w:val="20"/>
        </w:rPr>
        <w:t>հինգ</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տոկոսին</w:t>
      </w:r>
      <w:r w:rsidR="00903898" w:rsidRPr="00F566BF">
        <w:rPr>
          <w:rFonts w:ascii="GHEA Grapalat" w:hAnsi="GHEA Grapalat" w:cs="Sylfaen"/>
          <w:sz w:val="20"/>
          <w:szCs w:val="20"/>
          <w:lang w:val="af-ZA"/>
        </w:rPr>
        <w:t>:</w:t>
      </w:r>
      <w:r w:rsidR="007E7500" w:rsidRPr="007E7500">
        <w:rPr>
          <w:rFonts w:ascii="GHEA Grapalat" w:hAnsi="GHEA Grapalat" w:cs="Sylfaen"/>
          <w:bCs/>
          <w:sz w:val="20"/>
          <w:szCs w:val="20"/>
          <w:lang w:val="hy-AM"/>
        </w:rPr>
        <w:t xml:space="preserve"> </w:t>
      </w:r>
      <w:r w:rsidR="007E7500">
        <w:rPr>
          <w:rFonts w:ascii="GHEA Grapalat" w:hAnsi="GHEA Grapalat" w:cs="Sylfaen"/>
          <w:bCs/>
          <w:sz w:val="20"/>
          <w:szCs w:val="20"/>
        </w:rPr>
        <w:t>Եթե</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մասնակցի</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գնային</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առաջարկը</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գերազանցում</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է</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գնման</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գինը</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ապա</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հայտի</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ապահովման</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չափը</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հավասար</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է</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գնային</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առաջարկի</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հինգ</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տոկոսին</w:t>
      </w:r>
      <w:r w:rsidR="007E7500" w:rsidRPr="005E1F72">
        <w:rPr>
          <w:rFonts w:ascii="GHEA Grapalat" w:hAnsi="GHEA Grapalat" w:cs="Sylfaen"/>
          <w:sz w:val="20"/>
          <w:szCs w:val="20"/>
          <w:lang w:val="af-ZA"/>
        </w:rPr>
        <w:t xml:space="preserve">: </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Ընդ</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որում</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եթե</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մասնակիցը</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հայտի</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ապահովումը</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ներկայացրել</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սույն</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կետով</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սահմանված</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չափից</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ավել</w:t>
      </w:r>
      <w:r w:rsidR="00A22EB5" w:rsidRPr="00F566BF">
        <w:rPr>
          <w:rFonts w:ascii="GHEA Grapalat" w:hAnsi="GHEA Grapalat" w:cs="Sylfaen"/>
          <w:sz w:val="20"/>
          <w:szCs w:val="20"/>
        </w:rPr>
        <w:t>ի</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ապա</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հայտը</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համարվում</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հրավերի</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պահանջներին</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բավարարող</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և</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ենթակա</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չէ</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մերժման</w:t>
      </w:r>
      <w:r w:rsidR="00AE3822" w:rsidRPr="00F566BF">
        <w:rPr>
          <w:rFonts w:ascii="GHEA Grapalat" w:hAnsi="GHEA Grapalat" w:cs="Sylfaen"/>
          <w:sz w:val="20"/>
          <w:szCs w:val="20"/>
          <w:lang w:val="af-ZA"/>
        </w:rPr>
        <w:t>:</w:t>
      </w:r>
    </w:p>
    <w:p w14:paraId="0A17F506" w14:textId="299AF79E" w:rsidR="007E7500" w:rsidRDefault="001578D4" w:rsidP="00295113">
      <w:pPr>
        <w:ind w:firstLine="567"/>
        <w:jc w:val="both"/>
        <w:rPr>
          <w:rFonts w:ascii="GHEA Grapalat" w:hAnsi="GHEA Grapalat"/>
          <w:sz w:val="20"/>
          <w:szCs w:val="20"/>
          <w:lang w:val="af-ZA"/>
        </w:rPr>
      </w:pPr>
      <w:r w:rsidRPr="00F566BF">
        <w:rPr>
          <w:rFonts w:ascii="GHEA Grapalat" w:hAnsi="GHEA Grapalat"/>
          <w:sz w:val="20"/>
          <w:szCs w:val="20"/>
        </w:rPr>
        <w:t>Կանխիկ</w:t>
      </w:r>
      <w:r w:rsidRPr="00F566BF">
        <w:rPr>
          <w:rFonts w:ascii="GHEA Grapalat" w:hAnsi="GHEA Grapalat"/>
          <w:sz w:val="20"/>
          <w:szCs w:val="20"/>
          <w:lang w:val="af-ZA"/>
        </w:rPr>
        <w:t xml:space="preserve"> </w:t>
      </w:r>
      <w:r w:rsidRPr="00F566BF">
        <w:rPr>
          <w:rFonts w:ascii="GHEA Grapalat" w:hAnsi="GHEA Grapalat"/>
          <w:sz w:val="20"/>
          <w:szCs w:val="20"/>
        </w:rPr>
        <w:t>փողի</w:t>
      </w:r>
      <w:r w:rsidRPr="00F566BF">
        <w:rPr>
          <w:rFonts w:ascii="GHEA Grapalat" w:hAnsi="GHEA Grapalat"/>
          <w:sz w:val="20"/>
          <w:szCs w:val="20"/>
          <w:lang w:val="af-ZA"/>
        </w:rPr>
        <w:t xml:space="preserve"> </w:t>
      </w:r>
      <w:r w:rsidRPr="00F566BF">
        <w:rPr>
          <w:rFonts w:ascii="GHEA Grapalat" w:hAnsi="GHEA Grapalat"/>
          <w:sz w:val="20"/>
          <w:szCs w:val="20"/>
        </w:rPr>
        <w:t>ձևով</w:t>
      </w:r>
      <w:r w:rsidRPr="00F566BF">
        <w:rPr>
          <w:rFonts w:ascii="GHEA Grapalat" w:hAnsi="GHEA Grapalat"/>
          <w:sz w:val="20"/>
          <w:szCs w:val="20"/>
          <w:lang w:val="af-ZA"/>
        </w:rPr>
        <w:t xml:space="preserve"> </w:t>
      </w:r>
      <w:r w:rsidRPr="00F566BF">
        <w:rPr>
          <w:rFonts w:ascii="GHEA Grapalat" w:hAnsi="GHEA Grapalat"/>
          <w:sz w:val="20"/>
          <w:szCs w:val="20"/>
        </w:rPr>
        <w:t>ներկայացված</w:t>
      </w:r>
      <w:r w:rsidRPr="00F566BF">
        <w:rPr>
          <w:rFonts w:ascii="GHEA Grapalat" w:hAnsi="GHEA Grapalat"/>
          <w:sz w:val="20"/>
          <w:szCs w:val="20"/>
          <w:lang w:val="af-ZA"/>
        </w:rPr>
        <w:t xml:space="preserve"> </w:t>
      </w:r>
      <w:r w:rsidRPr="00F566BF">
        <w:rPr>
          <w:rFonts w:ascii="GHEA Grapalat" w:hAnsi="GHEA Grapalat"/>
          <w:sz w:val="20"/>
          <w:szCs w:val="20"/>
        </w:rPr>
        <w:t>հայտի</w:t>
      </w:r>
      <w:r w:rsidRPr="00F566BF">
        <w:rPr>
          <w:rFonts w:ascii="GHEA Grapalat" w:hAnsi="GHEA Grapalat"/>
          <w:sz w:val="20"/>
          <w:szCs w:val="20"/>
          <w:lang w:val="af-ZA"/>
        </w:rPr>
        <w:t xml:space="preserve"> </w:t>
      </w:r>
      <w:r w:rsidRPr="00F566BF">
        <w:rPr>
          <w:rFonts w:ascii="GHEA Grapalat" w:hAnsi="GHEA Grapalat"/>
          <w:sz w:val="20"/>
          <w:szCs w:val="20"/>
        </w:rPr>
        <w:t>ապահովումը</w:t>
      </w:r>
      <w:r w:rsidRPr="00F566BF">
        <w:rPr>
          <w:rFonts w:ascii="GHEA Grapalat" w:hAnsi="GHEA Grapalat"/>
          <w:sz w:val="20"/>
          <w:szCs w:val="20"/>
          <w:lang w:val="af-ZA"/>
        </w:rPr>
        <w:t xml:space="preserve"> </w:t>
      </w:r>
      <w:r w:rsidR="00712311" w:rsidRPr="00F566BF">
        <w:rPr>
          <w:rFonts w:ascii="GHEA Grapalat" w:hAnsi="GHEA Grapalat"/>
          <w:sz w:val="20"/>
          <w:szCs w:val="20"/>
        </w:rPr>
        <w:t>պետք</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է</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փոխանցվի</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Կենտրոնական</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գանձապետարանում</w:t>
      </w:r>
      <w:r w:rsidR="00712311" w:rsidRPr="00F566BF">
        <w:rPr>
          <w:rFonts w:ascii="GHEA Grapalat" w:hAnsi="GHEA Grapalat"/>
          <w:sz w:val="20"/>
          <w:szCs w:val="20"/>
          <w:lang w:val="af-ZA"/>
        </w:rPr>
        <w:t xml:space="preserve"> </w:t>
      </w:r>
      <w:r w:rsidRPr="00F566BF">
        <w:rPr>
          <w:rFonts w:ascii="GHEA Grapalat" w:hAnsi="GHEA Grapalat"/>
          <w:sz w:val="20"/>
          <w:szCs w:val="20"/>
        </w:rPr>
        <w:t>լիազորված</w:t>
      </w:r>
      <w:r w:rsidRPr="00F566BF">
        <w:rPr>
          <w:rFonts w:ascii="GHEA Grapalat" w:hAnsi="GHEA Grapalat"/>
          <w:sz w:val="20"/>
          <w:szCs w:val="20"/>
          <w:lang w:val="af-ZA"/>
        </w:rPr>
        <w:t xml:space="preserve"> </w:t>
      </w:r>
      <w:r w:rsidRPr="00F566BF">
        <w:rPr>
          <w:rFonts w:ascii="GHEA Grapalat" w:hAnsi="GHEA Grapalat"/>
          <w:sz w:val="20"/>
          <w:szCs w:val="20"/>
        </w:rPr>
        <w:t>մարմնի</w:t>
      </w:r>
      <w:r w:rsidRPr="00F566BF">
        <w:rPr>
          <w:rFonts w:ascii="GHEA Grapalat" w:hAnsi="GHEA Grapalat"/>
          <w:sz w:val="20"/>
          <w:szCs w:val="20"/>
          <w:lang w:val="af-ZA"/>
        </w:rPr>
        <w:t xml:space="preserve"> </w:t>
      </w:r>
      <w:r w:rsidRPr="00F566BF">
        <w:rPr>
          <w:rFonts w:ascii="GHEA Grapalat" w:hAnsi="GHEA Grapalat"/>
          <w:sz w:val="20"/>
          <w:szCs w:val="20"/>
        </w:rPr>
        <w:t>անվամբ</w:t>
      </w:r>
      <w:r w:rsidRPr="00F566BF">
        <w:rPr>
          <w:rFonts w:ascii="GHEA Grapalat" w:hAnsi="GHEA Grapalat"/>
          <w:sz w:val="20"/>
          <w:szCs w:val="20"/>
          <w:lang w:val="af-ZA"/>
        </w:rPr>
        <w:t xml:space="preserve"> </w:t>
      </w:r>
      <w:r w:rsidRPr="00F566BF">
        <w:rPr>
          <w:rFonts w:ascii="GHEA Grapalat" w:hAnsi="GHEA Grapalat"/>
          <w:sz w:val="20"/>
          <w:szCs w:val="20"/>
        </w:rPr>
        <w:t>բացված</w:t>
      </w:r>
      <w:r w:rsidRPr="00F566BF">
        <w:rPr>
          <w:rFonts w:ascii="GHEA Grapalat" w:hAnsi="GHEA Grapalat"/>
          <w:sz w:val="20"/>
          <w:szCs w:val="20"/>
          <w:lang w:val="af-ZA"/>
        </w:rPr>
        <w:t xml:space="preserve"> </w:t>
      </w:r>
      <w:r w:rsidR="003F1EEA" w:rsidRPr="00F566BF">
        <w:rPr>
          <w:rFonts w:ascii="GHEA Grapalat" w:hAnsi="GHEA Grapalat"/>
          <w:lang w:val="af-ZA"/>
        </w:rPr>
        <w:t>«</w:t>
      </w:r>
      <w:r w:rsidR="003B0D6E" w:rsidRPr="00F566BF">
        <w:rPr>
          <w:rFonts w:ascii="GHEA Grapalat" w:hAnsi="GHEA Grapalat"/>
          <w:sz w:val="20"/>
          <w:szCs w:val="20"/>
          <w:lang w:val="af-ZA"/>
        </w:rPr>
        <w:t>900008000466</w:t>
      </w:r>
      <w:r w:rsidR="003F1EEA" w:rsidRPr="00F566BF">
        <w:rPr>
          <w:rFonts w:ascii="GHEA Grapalat" w:hAnsi="GHEA Grapalat"/>
          <w:lang w:val="af-ZA"/>
        </w:rPr>
        <w:t>»</w:t>
      </w:r>
      <w:r w:rsidR="00F20DA5" w:rsidRPr="00F566BF">
        <w:rPr>
          <w:rFonts w:ascii="GHEA Grapalat" w:hAnsi="GHEA Grapalat"/>
          <w:sz w:val="20"/>
          <w:szCs w:val="20"/>
          <w:lang w:val="af-ZA"/>
        </w:rPr>
        <w:t xml:space="preserve"> </w:t>
      </w:r>
      <w:r w:rsidRPr="00F566BF">
        <w:rPr>
          <w:rFonts w:ascii="GHEA Grapalat" w:hAnsi="GHEA Grapalat"/>
          <w:sz w:val="20"/>
          <w:szCs w:val="20"/>
        </w:rPr>
        <w:t>գանձապետական</w:t>
      </w:r>
      <w:r w:rsidRPr="00F566BF">
        <w:rPr>
          <w:rFonts w:ascii="GHEA Grapalat" w:hAnsi="GHEA Grapalat"/>
          <w:sz w:val="20"/>
          <w:szCs w:val="20"/>
          <w:lang w:val="af-ZA"/>
        </w:rPr>
        <w:t xml:space="preserve"> </w:t>
      </w:r>
      <w:r w:rsidRPr="00F566BF">
        <w:rPr>
          <w:rFonts w:ascii="GHEA Grapalat" w:hAnsi="GHEA Grapalat"/>
          <w:sz w:val="20"/>
          <w:szCs w:val="20"/>
        </w:rPr>
        <w:t>հաշվ</w:t>
      </w:r>
      <w:r w:rsidR="00712311" w:rsidRPr="00F566BF">
        <w:rPr>
          <w:rFonts w:ascii="GHEA Grapalat" w:hAnsi="GHEA Grapalat"/>
          <w:sz w:val="20"/>
          <w:szCs w:val="20"/>
        </w:rPr>
        <w:t>ին</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որը</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ենթակա</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է</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վերադարձման</w:t>
      </w:r>
      <w:r w:rsidR="00712311" w:rsidRPr="00F566BF">
        <w:rPr>
          <w:rFonts w:ascii="GHEA Grapalat" w:hAnsi="GHEA Grapalat"/>
          <w:sz w:val="20"/>
          <w:szCs w:val="20"/>
          <w:lang w:val="af-ZA"/>
        </w:rPr>
        <w:t xml:space="preserve"> </w:t>
      </w:r>
      <w:r w:rsidR="002032CE" w:rsidRPr="00F566BF">
        <w:rPr>
          <w:rFonts w:ascii="GHEA Grapalat" w:hAnsi="GHEA Grapalat"/>
          <w:sz w:val="20"/>
          <w:szCs w:val="20"/>
        </w:rPr>
        <w:t>այն</w:t>
      </w:r>
      <w:r w:rsidR="002032CE" w:rsidRPr="00F566BF">
        <w:rPr>
          <w:rFonts w:ascii="GHEA Grapalat" w:hAnsi="GHEA Grapalat"/>
          <w:sz w:val="20"/>
          <w:szCs w:val="20"/>
          <w:lang w:val="af-ZA"/>
        </w:rPr>
        <w:t xml:space="preserve"> </w:t>
      </w:r>
      <w:r w:rsidR="002032CE" w:rsidRPr="00F566BF">
        <w:rPr>
          <w:rFonts w:ascii="GHEA Grapalat" w:hAnsi="GHEA Grapalat"/>
          <w:sz w:val="20"/>
          <w:szCs w:val="20"/>
        </w:rPr>
        <w:t>ներկայացրած</w:t>
      </w:r>
      <w:r w:rsidR="002032CE" w:rsidRPr="00F566BF">
        <w:rPr>
          <w:rFonts w:ascii="GHEA Grapalat" w:hAnsi="GHEA Grapalat"/>
          <w:sz w:val="20"/>
          <w:szCs w:val="20"/>
          <w:lang w:val="af-ZA"/>
        </w:rPr>
        <w:t xml:space="preserve"> </w:t>
      </w:r>
      <w:r w:rsidR="002032CE" w:rsidRPr="00F566BF">
        <w:rPr>
          <w:rFonts w:ascii="GHEA Grapalat" w:hAnsi="GHEA Grapalat"/>
          <w:sz w:val="20"/>
          <w:szCs w:val="20"/>
        </w:rPr>
        <w:t>մասնակցին</w:t>
      </w:r>
      <w:r w:rsidR="002032CE" w:rsidRPr="00F566BF">
        <w:rPr>
          <w:rFonts w:ascii="GHEA Grapalat" w:hAnsi="GHEA Grapalat"/>
          <w:sz w:val="20"/>
          <w:szCs w:val="20"/>
          <w:lang w:val="af-ZA"/>
        </w:rPr>
        <w:t xml:space="preserve">` </w:t>
      </w:r>
      <w:r w:rsidR="00402941" w:rsidRPr="00F566BF">
        <w:rPr>
          <w:rFonts w:ascii="GHEA Grapalat" w:hAnsi="GHEA Grapalat"/>
          <w:sz w:val="20"/>
          <w:szCs w:val="20"/>
        </w:rPr>
        <w:t>բացառությամբ</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սույն</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հրավերի</w:t>
      </w:r>
      <w:r w:rsidR="00402941" w:rsidRPr="00F566BF">
        <w:rPr>
          <w:rFonts w:ascii="GHEA Grapalat" w:hAnsi="GHEA Grapalat"/>
          <w:sz w:val="20"/>
          <w:szCs w:val="20"/>
          <w:lang w:val="af-ZA"/>
        </w:rPr>
        <w:t xml:space="preserve"> 1-</w:t>
      </w:r>
      <w:r w:rsidR="00402941" w:rsidRPr="00F566BF">
        <w:rPr>
          <w:rFonts w:ascii="GHEA Grapalat" w:hAnsi="GHEA Grapalat"/>
          <w:sz w:val="20"/>
          <w:szCs w:val="20"/>
        </w:rPr>
        <w:t>ին</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մասի</w:t>
      </w:r>
      <w:r w:rsidR="00402941" w:rsidRPr="00F566BF">
        <w:rPr>
          <w:rFonts w:ascii="GHEA Grapalat" w:hAnsi="GHEA Grapalat"/>
          <w:sz w:val="20"/>
          <w:szCs w:val="20"/>
          <w:lang w:val="af-ZA"/>
        </w:rPr>
        <w:t xml:space="preserve"> </w:t>
      </w:r>
      <w:r w:rsidR="000D701E" w:rsidRPr="00F566BF">
        <w:rPr>
          <w:rFonts w:ascii="GHEA Grapalat" w:hAnsi="GHEA Grapalat"/>
          <w:sz w:val="20"/>
          <w:szCs w:val="20"/>
          <w:lang w:val="af-ZA"/>
        </w:rPr>
        <w:t>7</w:t>
      </w:r>
      <w:r w:rsidR="00402941" w:rsidRPr="00F566BF">
        <w:rPr>
          <w:rFonts w:ascii="GHEA Grapalat" w:hAnsi="GHEA Grapalat"/>
          <w:sz w:val="20"/>
          <w:szCs w:val="20"/>
          <w:lang w:val="af-ZA"/>
        </w:rPr>
        <w:t xml:space="preserve">.3 </w:t>
      </w:r>
      <w:r w:rsidR="00402941" w:rsidRPr="00F566BF">
        <w:rPr>
          <w:rFonts w:ascii="GHEA Grapalat" w:hAnsi="GHEA Grapalat"/>
          <w:sz w:val="20"/>
          <w:szCs w:val="20"/>
        </w:rPr>
        <w:t>կետով</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նախատեսված</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դեպքերի</w:t>
      </w:r>
      <w:r w:rsidR="00712311" w:rsidRPr="00F566BF">
        <w:rPr>
          <w:rFonts w:ascii="GHEA Grapalat" w:hAnsi="GHEA Grapalat"/>
          <w:sz w:val="20"/>
          <w:szCs w:val="20"/>
          <w:lang w:val="af-ZA"/>
        </w:rPr>
        <w:t xml:space="preserve">: </w:t>
      </w:r>
      <w:r w:rsidR="007E7500" w:rsidRPr="005E1F72">
        <w:rPr>
          <w:rFonts w:ascii="GHEA Grapalat" w:hAnsi="GHEA Grapalat"/>
          <w:sz w:val="20"/>
          <w:szCs w:val="20"/>
          <w:lang w:val="af-ZA"/>
        </w:rPr>
        <w:t xml:space="preserve"> </w:t>
      </w:r>
      <w:r w:rsidR="007E7500" w:rsidRPr="00BA41C0">
        <w:rPr>
          <w:rFonts w:ascii="GHEA Grapalat" w:hAnsi="GHEA Grapalat"/>
          <w:sz w:val="20"/>
          <w:szCs w:val="20"/>
        </w:rPr>
        <w:t>Ընդ</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որում</w:t>
      </w:r>
      <w:r w:rsidR="007E7500" w:rsidRPr="00BE2650">
        <w:rPr>
          <w:rFonts w:ascii="GHEA Grapalat" w:hAnsi="GHEA Grapalat"/>
          <w:sz w:val="20"/>
          <w:szCs w:val="20"/>
          <w:lang w:val="af-ZA"/>
        </w:rPr>
        <w:t xml:space="preserve"> </w:t>
      </w:r>
      <w:r w:rsidR="007E7500" w:rsidRPr="00BA41C0">
        <w:rPr>
          <w:rFonts w:ascii="GHEA Grapalat" w:hAnsi="GHEA Grapalat"/>
          <w:sz w:val="20"/>
          <w:szCs w:val="20"/>
        </w:rPr>
        <w:t>հայտի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ապահովումը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վերադարձվում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պայմանագիրը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կնքվելու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հաջորդող</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հինգ</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աշխատանքային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ընթացքում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Գնման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ընթացակարգը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չկայացած</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հայտարարվելու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դեպքում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հայտի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ապահովումը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վերադարձվում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անգործության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ժամկետն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ավարտվելուն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հաջորդող</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հինգ</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աշխատանքային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ընթացքում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եթե</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գնման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ընթացակարգի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արդյունքները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բողոքարկված</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չեն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Բողոքի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առկայության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դեպքում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հայտի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ապահովումը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վերադարձվում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գնման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ընթացակարգը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չկայացած</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հայտարարելու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մասին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գնահատող</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հանձնաժողովի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որոշումն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անփոփոխ</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թողնելու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մասին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դատարանի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եզրափակիչ</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դատական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ակտն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օրինական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ուժի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մեջ</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մտնելու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հաջորդող</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հինգ</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աշխատանքային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ընթացքում</w:t>
      </w:r>
      <w:r w:rsidR="007E7500" w:rsidRPr="00BA41C0">
        <w:rPr>
          <w:rFonts w:ascii="GHEA Grapalat" w:hAnsi="GHEA Grapalat"/>
          <w:sz w:val="20"/>
          <w:szCs w:val="20"/>
          <w:lang w:val="af-ZA"/>
        </w:rPr>
        <w:t>:</w:t>
      </w:r>
    </w:p>
    <w:p w14:paraId="391A3A39" w14:textId="0BA3CA21" w:rsidR="00386F38" w:rsidRPr="00F71502" w:rsidRDefault="00386F38" w:rsidP="00295113">
      <w:pPr>
        <w:shd w:val="clear" w:color="auto" w:fill="FFFFFF"/>
        <w:ind w:firstLine="567"/>
        <w:jc w:val="both"/>
        <w:rPr>
          <w:rFonts w:asciiTheme="minorHAnsi" w:hAnsiTheme="minorHAnsi"/>
          <w:sz w:val="20"/>
          <w:szCs w:val="20"/>
          <w:lang w:val="hy-AM"/>
        </w:rPr>
      </w:pPr>
      <w:r w:rsidRPr="00401C4E">
        <w:rPr>
          <w:rFonts w:ascii="GHEA Grapalat" w:hAnsi="GHEA Grapalat"/>
          <w:sz w:val="20"/>
          <w:szCs w:val="20"/>
        </w:rPr>
        <w:t>Եթե</w:t>
      </w:r>
      <w:r w:rsidRPr="00401C4E">
        <w:rPr>
          <w:rFonts w:ascii="GHEA Grapalat" w:hAnsi="GHEA Grapalat"/>
          <w:sz w:val="20"/>
          <w:szCs w:val="20"/>
          <w:lang w:val="af-ZA"/>
        </w:rPr>
        <w:t xml:space="preserve"> </w:t>
      </w:r>
      <w:r w:rsidRPr="00401C4E">
        <w:rPr>
          <w:rFonts w:ascii="GHEA Grapalat" w:hAnsi="GHEA Grapalat"/>
          <w:sz w:val="20"/>
          <w:szCs w:val="20"/>
        </w:rPr>
        <w:t>գնման</w:t>
      </w:r>
      <w:r w:rsidRPr="00401C4E">
        <w:rPr>
          <w:rFonts w:ascii="GHEA Grapalat" w:hAnsi="GHEA Grapalat"/>
          <w:sz w:val="20"/>
          <w:szCs w:val="20"/>
          <w:lang w:val="af-ZA"/>
        </w:rPr>
        <w:t xml:space="preserve"> </w:t>
      </w:r>
      <w:r w:rsidRPr="00401C4E">
        <w:rPr>
          <w:rFonts w:ascii="GHEA Grapalat" w:hAnsi="GHEA Grapalat"/>
          <w:sz w:val="20"/>
          <w:szCs w:val="20"/>
        </w:rPr>
        <w:t>ընթացակարգը</w:t>
      </w:r>
      <w:r w:rsidRPr="00401C4E">
        <w:rPr>
          <w:rFonts w:ascii="GHEA Grapalat" w:hAnsi="GHEA Grapalat"/>
          <w:sz w:val="20"/>
          <w:szCs w:val="20"/>
          <w:lang w:val="af-ZA"/>
        </w:rPr>
        <w:t xml:space="preserve"> </w:t>
      </w:r>
      <w:r w:rsidRPr="00401C4E">
        <w:rPr>
          <w:rFonts w:ascii="GHEA Grapalat" w:hAnsi="GHEA Grapalat"/>
          <w:sz w:val="20"/>
          <w:szCs w:val="20"/>
        </w:rPr>
        <w:t>կազմակերպվում</w:t>
      </w:r>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r>
        <w:rPr>
          <w:rFonts w:ascii="GHEA Grapalat" w:hAnsi="GHEA Grapalat"/>
          <w:sz w:val="20"/>
          <w:szCs w:val="20"/>
          <w:lang w:val="hy-AM"/>
        </w:rPr>
        <w:t>Օ</w:t>
      </w:r>
      <w:r w:rsidRPr="00401C4E">
        <w:rPr>
          <w:rFonts w:ascii="GHEA Grapalat" w:hAnsi="GHEA Grapalat"/>
          <w:sz w:val="20"/>
          <w:szCs w:val="20"/>
        </w:rPr>
        <w:t>րենքի</w:t>
      </w:r>
      <w:r w:rsidRPr="00401C4E">
        <w:rPr>
          <w:rFonts w:ascii="GHEA Grapalat" w:hAnsi="GHEA Grapalat"/>
          <w:sz w:val="20"/>
          <w:szCs w:val="20"/>
          <w:lang w:val="af-ZA"/>
        </w:rPr>
        <w:t xml:space="preserve"> 15-</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հոդվածի</w:t>
      </w:r>
      <w:r w:rsidRPr="00401C4E">
        <w:rPr>
          <w:rFonts w:ascii="GHEA Grapalat" w:hAnsi="GHEA Grapalat"/>
          <w:sz w:val="20"/>
          <w:szCs w:val="20"/>
          <w:lang w:val="af-ZA"/>
        </w:rPr>
        <w:t xml:space="preserve"> 6-</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մասի</w:t>
      </w:r>
      <w:r w:rsidRPr="00401C4E">
        <w:rPr>
          <w:rFonts w:ascii="GHEA Grapalat" w:hAnsi="GHEA Grapalat"/>
          <w:sz w:val="20"/>
          <w:szCs w:val="20"/>
          <w:lang w:val="af-ZA"/>
        </w:rPr>
        <w:t xml:space="preserve"> 2-</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կետի</w:t>
      </w:r>
      <w:r w:rsidRPr="00401C4E">
        <w:rPr>
          <w:rFonts w:ascii="GHEA Grapalat" w:hAnsi="GHEA Grapalat"/>
          <w:sz w:val="20"/>
          <w:szCs w:val="20"/>
          <w:lang w:val="af-ZA"/>
        </w:rPr>
        <w:t xml:space="preserve"> </w:t>
      </w:r>
      <w:r w:rsidRPr="00401C4E">
        <w:rPr>
          <w:rFonts w:ascii="GHEA Grapalat" w:hAnsi="GHEA Grapalat"/>
          <w:sz w:val="20"/>
          <w:szCs w:val="20"/>
        </w:rPr>
        <w:t>հիման</w:t>
      </w:r>
      <w:r w:rsidRPr="00401C4E">
        <w:rPr>
          <w:rFonts w:ascii="GHEA Grapalat" w:hAnsi="GHEA Grapalat"/>
          <w:sz w:val="20"/>
          <w:szCs w:val="20"/>
          <w:lang w:val="af-ZA"/>
        </w:rPr>
        <w:t xml:space="preserve"> </w:t>
      </w:r>
      <w:r w:rsidRPr="00401C4E">
        <w:rPr>
          <w:rFonts w:ascii="GHEA Grapalat" w:hAnsi="GHEA Grapalat"/>
          <w:sz w:val="20"/>
          <w:szCs w:val="20"/>
        </w:rPr>
        <w:t>վրա</w:t>
      </w:r>
      <w:r w:rsidRPr="00401C4E">
        <w:rPr>
          <w:rFonts w:ascii="GHEA Grapalat" w:hAnsi="GHEA Grapalat"/>
          <w:sz w:val="20"/>
          <w:szCs w:val="20"/>
          <w:lang w:val="af-ZA"/>
        </w:rPr>
        <w:t xml:space="preserve">, </w:t>
      </w:r>
      <w:r w:rsidRPr="00401C4E">
        <w:rPr>
          <w:rFonts w:ascii="GHEA Grapalat" w:hAnsi="GHEA Grapalat"/>
          <w:sz w:val="20"/>
          <w:szCs w:val="20"/>
        </w:rPr>
        <w:t>հայտի</w:t>
      </w:r>
      <w:r w:rsidRPr="00401C4E">
        <w:rPr>
          <w:rFonts w:ascii="GHEA Grapalat" w:hAnsi="GHEA Grapalat"/>
          <w:sz w:val="20"/>
          <w:szCs w:val="20"/>
          <w:lang w:val="af-ZA"/>
        </w:rPr>
        <w:t xml:space="preserve"> </w:t>
      </w:r>
      <w:r w:rsidRPr="00401C4E">
        <w:rPr>
          <w:rFonts w:ascii="GHEA Grapalat" w:hAnsi="GHEA Grapalat"/>
          <w:sz w:val="20"/>
          <w:szCs w:val="20"/>
        </w:rPr>
        <w:t>ապահովումը</w:t>
      </w:r>
      <w:r w:rsidRPr="00401C4E">
        <w:rPr>
          <w:rFonts w:ascii="GHEA Grapalat" w:hAnsi="GHEA Grapalat"/>
          <w:sz w:val="20"/>
          <w:szCs w:val="20"/>
          <w:lang w:val="af-ZA"/>
        </w:rPr>
        <w:t xml:space="preserve"> </w:t>
      </w:r>
      <w:r w:rsidRPr="00401C4E">
        <w:rPr>
          <w:rFonts w:ascii="GHEA Grapalat" w:hAnsi="GHEA Grapalat"/>
          <w:sz w:val="20"/>
          <w:szCs w:val="20"/>
        </w:rPr>
        <w:t>պայմանագիրը</w:t>
      </w:r>
      <w:r w:rsidRPr="00401C4E">
        <w:rPr>
          <w:rFonts w:ascii="GHEA Grapalat" w:hAnsi="GHEA Grapalat"/>
          <w:sz w:val="20"/>
          <w:szCs w:val="20"/>
          <w:lang w:val="af-ZA"/>
        </w:rPr>
        <w:t xml:space="preserve"> </w:t>
      </w:r>
      <w:r w:rsidRPr="00401C4E">
        <w:rPr>
          <w:rFonts w:ascii="GHEA Grapalat" w:hAnsi="GHEA Grapalat"/>
          <w:sz w:val="20"/>
          <w:szCs w:val="20"/>
        </w:rPr>
        <w:t>կնքած</w:t>
      </w:r>
      <w:r w:rsidRPr="00401C4E">
        <w:rPr>
          <w:rFonts w:ascii="GHEA Grapalat" w:hAnsi="GHEA Grapalat"/>
          <w:sz w:val="20"/>
          <w:szCs w:val="20"/>
          <w:lang w:val="af-ZA"/>
        </w:rPr>
        <w:t xml:space="preserve"> </w:t>
      </w:r>
      <w:r w:rsidRPr="00401C4E">
        <w:rPr>
          <w:rFonts w:ascii="GHEA Grapalat" w:hAnsi="GHEA Grapalat"/>
          <w:sz w:val="20"/>
          <w:szCs w:val="20"/>
        </w:rPr>
        <w:t>անձին</w:t>
      </w:r>
      <w:r w:rsidRPr="00401C4E">
        <w:rPr>
          <w:rFonts w:ascii="GHEA Grapalat" w:hAnsi="GHEA Grapalat"/>
          <w:sz w:val="20"/>
          <w:szCs w:val="20"/>
          <w:lang w:val="af-ZA"/>
        </w:rPr>
        <w:t xml:space="preserve"> </w:t>
      </w:r>
      <w:r w:rsidRPr="00401C4E">
        <w:rPr>
          <w:rFonts w:ascii="GHEA Grapalat" w:hAnsi="GHEA Grapalat"/>
          <w:sz w:val="20"/>
          <w:szCs w:val="20"/>
        </w:rPr>
        <w:t>վերադարձվում</w:t>
      </w:r>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r w:rsidRPr="00401C4E">
        <w:rPr>
          <w:rFonts w:ascii="GHEA Grapalat" w:hAnsi="GHEA Grapalat"/>
          <w:sz w:val="20"/>
          <w:szCs w:val="20"/>
        </w:rPr>
        <w:t>ֆինանսական</w:t>
      </w:r>
      <w:r w:rsidRPr="00401C4E">
        <w:rPr>
          <w:rFonts w:ascii="GHEA Grapalat" w:hAnsi="GHEA Grapalat"/>
          <w:sz w:val="20"/>
          <w:szCs w:val="20"/>
          <w:lang w:val="af-ZA"/>
        </w:rPr>
        <w:t xml:space="preserve"> </w:t>
      </w:r>
      <w:r w:rsidRPr="00401C4E">
        <w:rPr>
          <w:rFonts w:ascii="GHEA Grapalat" w:hAnsi="GHEA Grapalat"/>
          <w:sz w:val="20"/>
          <w:szCs w:val="20"/>
        </w:rPr>
        <w:t>միջոցներ</w:t>
      </w:r>
      <w:r w:rsidRPr="00401C4E">
        <w:rPr>
          <w:rFonts w:ascii="GHEA Grapalat" w:hAnsi="GHEA Grapalat"/>
          <w:sz w:val="20"/>
          <w:szCs w:val="20"/>
          <w:lang w:val="af-ZA"/>
        </w:rPr>
        <w:t xml:space="preserve"> </w:t>
      </w:r>
      <w:r w:rsidRPr="00401C4E">
        <w:rPr>
          <w:rFonts w:ascii="GHEA Grapalat" w:hAnsi="GHEA Grapalat"/>
          <w:sz w:val="20"/>
          <w:szCs w:val="20"/>
        </w:rPr>
        <w:t>նախատեսված</w:t>
      </w:r>
      <w:r w:rsidRPr="00401C4E">
        <w:rPr>
          <w:rFonts w:ascii="GHEA Grapalat" w:hAnsi="GHEA Grapalat"/>
          <w:sz w:val="20"/>
          <w:szCs w:val="20"/>
          <w:lang w:val="af-ZA"/>
        </w:rPr>
        <w:t xml:space="preserve"> </w:t>
      </w:r>
      <w:r w:rsidRPr="00401C4E">
        <w:rPr>
          <w:rFonts w:ascii="GHEA Grapalat" w:hAnsi="GHEA Grapalat"/>
          <w:sz w:val="20"/>
          <w:szCs w:val="20"/>
        </w:rPr>
        <w:t>լինելու</w:t>
      </w:r>
      <w:r w:rsidRPr="00401C4E">
        <w:rPr>
          <w:rFonts w:ascii="GHEA Grapalat" w:hAnsi="GHEA Grapalat"/>
          <w:sz w:val="20"/>
          <w:szCs w:val="20"/>
          <w:lang w:val="af-ZA"/>
        </w:rPr>
        <w:t xml:space="preserve"> </w:t>
      </w:r>
      <w:r w:rsidRPr="00401C4E">
        <w:rPr>
          <w:rFonts w:ascii="GHEA Grapalat" w:hAnsi="GHEA Grapalat"/>
          <w:sz w:val="20"/>
          <w:szCs w:val="20"/>
        </w:rPr>
        <w:t>վերաբերյալ</w:t>
      </w:r>
      <w:r w:rsidRPr="00401C4E">
        <w:rPr>
          <w:rFonts w:ascii="GHEA Grapalat" w:hAnsi="GHEA Grapalat"/>
          <w:sz w:val="20"/>
          <w:szCs w:val="20"/>
          <w:lang w:val="af-ZA"/>
        </w:rPr>
        <w:t xml:space="preserve"> </w:t>
      </w:r>
      <w:r w:rsidRPr="00401C4E">
        <w:rPr>
          <w:rFonts w:ascii="GHEA Grapalat" w:hAnsi="GHEA Grapalat"/>
          <w:sz w:val="20"/>
          <w:szCs w:val="20"/>
        </w:rPr>
        <w:t>կողմերի</w:t>
      </w:r>
      <w:r w:rsidRPr="00401C4E">
        <w:rPr>
          <w:rFonts w:ascii="GHEA Grapalat" w:hAnsi="GHEA Grapalat"/>
          <w:sz w:val="20"/>
          <w:szCs w:val="20"/>
          <w:lang w:val="af-ZA"/>
        </w:rPr>
        <w:t xml:space="preserve"> </w:t>
      </w:r>
      <w:r w:rsidRPr="00401C4E">
        <w:rPr>
          <w:rFonts w:ascii="GHEA Grapalat" w:hAnsi="GHEA Grapalat"/>
          <w:sz w:val="20"/>
          <w:szCs w:val="20"/>
        </w:rPr>
        <w:t>միջև</w:t>
      </w:r>
      <w:r w:rsidRPr="00401C4E">
        <w:rPr>
          <w:rFonts w:ascii="GHEA Grapalat" w:hAnsi="GHEA Grapalat"/>
          <w:sz w:val="20"/>
          <w:szCs w:val="20"/>
          <w:lang w:val="af-ZA"/>
        </w:rPr>
        <w:t xml:space="preserve"> </w:t>
      </w:r>
      <w:r w:rsidRPr="00401C4E">
        <w:rPr>
          <w:rFonts w:ascii="GHEA Grapalat" w:hAnsi="GHEA Grapalat"/>
          <w:sz w:val="20"/>
          <w:szCs w:val="20"/>
        </w:rPr>
        <w:t>համաձայնագիրը</w:t>
      </w:r>
      <w:r w:rsidRPr="00401C4E">
        <w:rPr>
          <w:rFonts w:ascii="GHEA Grapalat" w:hAnsi="GHEA Grapalat"/>
          <w:sz w:val="20"/>
          <w:szCs w:val="20"/>
          <w:lang w:val="af-ZA"/>
        </w:rPr>
        <w:t xml:space="preserve"> </w:t>
      </w:r>
      <w:r w:rsidRPr="00401C4E">
        <w:rPr>
          <w:rFonts w:ascii="GHEA Grapalat" w:hAnsi="GHEA Grapalat"/>
          <w:sz w:val="20"/>
          <w:szCs w:val="20"/>
        </w:rPr>
        <w:t>կնքվելու</w:t>
      </w:r>
      <w:r w:rsidRPr="00401C4E">
        <w:rPr>
          <w:rFonts w:ascii="GHEA Grapalat" w:hAnsi="GHEA Grapalat"/>
          <w:sz w:val="20"/>
          <w:szCs w:val="20"/>
          <w:lang w:val="af-ZA"/>
        </w:rPr>
        <w:t xml:space="preserve"> </w:t>
      </w:r>
      <w:r w:rsidRPr="00401C4E">
        <w:rPr>
          <w:rFonts w:ascii="GHEA Grapalat" w:hAnsi="GHEA Grapalat"/>
          <w:sz w:val="20"/>
          <w:szCs w:val="20"/>
        </w:rPr>
        <w:t>օրվան</w:t>
      </w:r>
      <w:r w:rsidRPr="00401C4E">
        <w:rPr>
          <w:rFonts w:ascii="GHEA Grapalat" w:hAnsi="GHEA Grapalat"/>
          <w:sz w:val="20"/>
          <w:szCs w:val="20"/>
          <w:lang w:val="af-ZA"/>
        </w:rPr>
        <w:t xml:space="preserve"> </w:t>
      </w:r>
      <w:r w:rsidRPr="00401C4E">
        <w:rPr>
          <w:rFonts w:ascii="GHEA Grapalat" w:hAnsi="GHEA Grapalat"/>
          <w:sz w:val="20"/>
          <w:szCs w:val="20"/>
        </w:rPr>
        <w:t>հաջորդող</w:t>
      </w:r>
      <w:r w:rsidRPr="00F71502">
        <w:rPr>
          <w:rFonts w:ascii="GHEA Grapalat" w:hAnsi="GHEA Grapalat"/>
          <w:sz w:val="20"/>
          <w:szCs w:val="20"/>
          <w:lang w:val="af-ZA"/>
        </w:rPr>
        <w:t xml:space="preserve">  </w:t>
      </w:r>
      <w:r w:rsidRPr="00401C4E">
        <w:rPr>
          <w:rFonts w:ascii="GHEA Grapalat" w:hAnsi="GHEA Grapalat"/>
          <w:sz w:val="20"/>
          <w:szCs w:val="20"/>
        </w:rPr>
        <w:t>հինգ</w:t>
      </w:r>
      <w:r w:rsidRPr="00F71502">
        <w:rPr>
          <w:rFonts w:ascii="GHEA Grapalat" w:hAnsi="GHEA Grapalat"/>
          <w:sz w:val="20"/>
          <w:szCs w:val="20"/>
          <w:lang w:val="af-ZA"/>
        </w:rPr>
        <w:t xml:space="preserve"> </w:t>
      </w:r>
      <w:r w:rsidRPr="00401C4E">
        <w:rPr>
          <w:rFonts w:ascii="GHEA Grapalat" w:hAnsi="GHEA Grapalat"/>
          <w:sz w:val="20"/>
          <w:szCs w:val="20"/>
        </w:rPr>
        <w:t>աշխատանքային</w:t>
      </w:r>
      <w:r w:rsidRPr="00F71502">
        <w:rPr>
          <w:rFonts w:ascii="GHEA Grapalat" w:hAnsi="GHEA Grapalat"/>
          <w:sz w:val="20"/>
          <w:szCs w:val="20"/>
          <w:lang w:val="af-ZA"/>
        </w:rPr>
        <w:t xml:space="preserve"> </w:t>
      </w:r>
      <w:r w:rsidRPr="00401C4E">
        <w:rPr>
          <w:rFonts w:ascii="GHEA Grapalat" w:hAnsi="GHEA Grapalat"/>
          <w:sz w:val="20"/>
          <w:szCs w:val="20"/>
        </w:rPr>
        <w:t>օրվա</w:t>
      </w:r>
      <w:r w:rsidRPr="00F71502">
        <w:rPr>
          <w:rFonts w:ascii="GHEA Grapalat" w:hAnsi="GHEA Grapalat"/>
          <w:sz w:val="20"/>
          <w:szCs w:val="20"/>
          <w:lang w:val="af-ZA"/>
        </w:rPr>
        <w:t xml:space="preserve"> </w:t>
      </w:r>
      <w:r w:rsidRPr="00401C4E">
        <w:rPr>
          <w:rFonts w:ascii="GHEA Grapalat" w:hAnsi="GHEA Grapalat"/>
          <w:sz w:val="20"/>
          <w:szCs w:val="20"/>
        </w:rPr>
        <w:t>ընթացքում</w:t>
      </w:r>
      <w:r w:rsidRPr="00F71502">
        <w:rPr>
          <w:rFonts w:ascii="GHEA Grapalat" w:hAnsi="GHEA Grapalat"/>
          <w:sz w:val="20"/>
          <w:szCs w:val="20"/>
          <w:lang w:val="af-ZA"/>
        </w:rPr>
        <w:t xml:space="preserve">: </w:t>
      </w:r>
      <w:r w:rsidRPr="00F71502">
        <w:rPr>
          <w:rFonts w:ascii="GHEA Grapalat" w:hAnsi="GHEA Grapalat"/>
          <w:sz w:val="20"/>
          <w:szCs w:val="20"/>
        </w:rPr>
        <w:t>Եթե</w:t>
      </w:r>
      <w:r w:rsidRPr="00F71502">
        <w:rPr>
          <w:rFonts w:ascii="GHEA Grapalat" w:hAnsi="GHEA Grapalat"/>
          <w:sz w:val="20"/>
          <w:szCs w:val="20"/>
          <w:lang w:val="af-ZA"/>
        </w:rPr>
        <w:t xml:space="preserve">  </w:t>
      </w:r>
      <w:r w:rsidRPr="00F71502">
        <w:rPr>
          <w:rFonts w:ascii="GHEA Grapalat" w:hAnsi="GHEA Grapalat"/>
          <w:sz w:val="20"/>
          <w:szCs w:val="20"/>
        </w:rPr>
        <w:t>պայմանագիր</w:t>
      </w:r>
      <w:r w:rsidRPr="00F71502">
        <w:rPr>
          <w:rFonts w:ascii="GHEA Grapalat" w:hAnsi="GHEA Grapalat"/>
          <w:sz w:val="20"/>
          <w:szCs w:val="20"/>
          <w:lang w:val="af-ZA"/>
        </w:rPr>
        <w:t xml:space="preserve"> </w:t>
      </w:r>
      <w:r w:rsidRPr="00F71502">
        <w:rPr>
          <w:rFonts w:ascii="GHEA Grapalat" w:hAnsi="GHEA Grapalat"/>
          <w:sz w:val="20"/>
          <w:szCs w:val="20"/>
        </w:rPr>
        <w:t>կնքելու</w:t>
      </w:r>
      <w:r w:rsidRPr="00F71502">
        <w:rPr>
          <w:rFonts w:ascii="GHEA Grapalat" w:hAnsi="GHEA Grapalat"/>
          <w:sz w:val="20"/>
          <w:szCs w:val="20"/>
          <w:lang w:val="af-ZA"/>
        </w:rPr>
        <w:t xml:space="preserve"> </w:t>
      </w:r>
      <w:r w:rsidRPr="00F71502">
        <w:rPr>
          <w:rFonts w:ascii="GHEA Grapalat" w:hAnsi="GHEA Grapalat"/>
          <w:sz w:val="20"/>
          <w:szCs w:val="20"/>
        </w:rPr>
        <w:t>օրվան</w:t>
      </w:r>
      <w:r w:rsidRPr="00F71502">
        <w:rPr>
          <w:rFonts w:ascii="GHEA Grapalat" w:hAnsi="GHEA Grapalat"/>
          <w:sz w:val="20"/>
          <w:szCs w:val="20"/>
          <w:lang w:val="af-ZA"/>
        </w:rPr>
        <w:t xml:space="preserve"> </w:t>
      </w:r>
      <w:r w:rsidRPr="00F71502">
        <w:rPr>
          <w:rFonts w:ascii="GHEA Grapalat" w:hAnsi="GHEA Grapalat"/>
          <w:sz w:val="20"/>
          <w:szCs w:val="20"/>
        </w:rPr>
        <w:t>հաջորդող</w:t>
      </w:r>
      <w:r w:rsidRPr="00F71502">
        <w:rPr>
          <w:rFonts w:ascii="GHEA Grapalat" w:hAnsi="GHEA Grapalat"/>
          <w:sz w:val="20"/>
          <w:szCs w:val="20"/>
          <w:lang w:val="af-ZA"/>
        </w:rPr>
        <w:t xml:space="preserve"> </w:t>
      </w:r>
      <w:r w:rsidRPr="00F71502">
        <w:rPr>
          <w:rFonts w:ascii="GHEA Grapalat" w:hAnsi="GHEA Grapalat"/>
          <w:sz w:val="20"/>
          <w:szCs w:val="20"/>
        </w:rPr>
        <w:t>վեց</w:t>
      </w:r>
      <w:r w:rsidRPr="00F71502">
        <w:rPr>
          <w:rFonts w:ascii="GHEA Grapalat" w:hAnsi="GHEA Grapalat"/>
          <w:sz w:val="20"/>
          <w:szCs w:val="20"/>
          <w:lang w:val="af-ZA"/>
        </w:rPr>
        <w:t xml:space="preserve"> </w:t>
      </w:r>
      <w:r w:rsidRPr="00F71502">
        <w:rPr>
          <w:rFonts w:ascii="GHEA Grapalat" w:hAnsi="GHEA Grapalat"/>
          <w:sz w:val="20"/>
          <w:szCs w:val="20"/>
        </w:rPr>
        <w:t>ամսվա</w:t>
      </w:r>
      <w:r w:rsidRPr="00F71502">
        <w:rPr>
          <w:rFonts w:ascii="GHEA Grapalat" w:hAnsi="GHEA Grapalat"/>
          <w:sz w:val="20"/>
          <w:szCs w:val="20"/>
          <w:lang w:val="af-ZA"/>
        </w:rPr>
        <w:t xml:space="preserve"> </w:t>
      </w:r>
      <w:r w:rsidRPr="00F71502">
        <w:rPr>
          <w:rFonts w:ascii="GHEA Grapalat" w:hAnsi="GHEA Grapalat"/>
          <w:sz w:val="20"/>
          <w:szCs w:val="20"/>
        </w:rPr>
        <w:t>ընթացքում</w:t>
      </w:r>
      <w:r w:rsidRPr="00F71502">
        <w:rPr>
          <w:rFonts w:ascii="GHEA Grapalat" w:hAnsi="GHEA Grapalat"/>
          <w:sz w:val="20"/>
          <w:szCs w:val="20"/>
          <w:lang w:val="af-ZA"/>
        </w:rPr>
        <w:t xml:space="preserve"> </w:t>
      </w:r>
      <w:r w:rsidRPr="00F71502">
        <w:rPr>
          <w:rFonts w:ascii="GHEA Grapalat" w:hAnsi="GHEA Grapalat"/>
          <w:sz w:val="20"/>
          <w:szCs w:val="20"/>
        </w:rPr>
        <w:t>պայմանագրի</w:t>
      </w:r>
      <w:r w:rsidRPr="00F71502">
        <w:rPr>
          <w:rFonts w:ascii="GHEA Grapalat" w:hAnsi="GHEA Grapalat"/>
          <w:sz w:val="20"/>
          <w:szCs w:val="20"/>
          <w:lang w:val="af-ZA"/>
        </w:rPr>
        <w:t xml:space="preserve"> </w:t>
      </w:r>
      <w:r w:rsidRPr="00F71502">
        <w:rPr>
          <w:rFonts w:ascii="GHEA Grapalat" w:hAnsi="GHEA Grapalat"/>
          <w:sz w:val="20"/>
          <w:szCs w:val="20"/>
        </w:rPr>
        <w:t>կատարման</w:t>
      </w:r>
      <w:r w:rsidRPr="00F71502">
        <w:rPr>
          <w:rFonts w:ascii="GHEA Grapalat" w:hAnsi="GHEA Grapalat"/>
          <w:sz w:val="20"/>
          <w:szCs w:val="20"/>
          <w:lang w:val="af-ZA"/>
        </w:rPr>
        <w:t xml:space="preserve"> </w:t>
      </w:r>
      <w:r w:rsidRPr="00F71502">
        <w:rPr>
          <w:rFonts w:ascii="GHEA Grapalat" w:hAnsi="GHEA Grapalat"/>
          <w:sz w:val="20"/>
          <w:szCs w:val="20"/>
        </w:rPr>
        <w:t>համար</w:t>
      </w:r>
      <w:r w:rsidRPr="00F71502">
        <w:rPr>
          <w:rFonts w:ascii="GHEA Grapalat" w:hAnsi="GHEA Grapalat"/>
          <w:sz w:val="20"/>
          <w:szCs w:val="20"/>
          <w:lang w:val="af-ZA"/>
        </w:rPr>
        <w:t xml:space="preserve"> </w:t>
      </w:r>
      <w:r w:rsidRPr="00F71502">
        <w:rPr>
          <w:rFonts w:ascii="GHEA Grapalat" w:hAnsi="GHEA Grapalat"/>
          <w:sz w:val="20"/>
          <w:szCs w:val="20"/>
        </w:rPr>
        <w:t>ֆինանսական</w:t>
      </w:r>
      <w:r w:rsidRPr="00F71502">
        <w:rPr>
          <w:rFonts w:ascii="GHEA Grapalat" w:hAnsi="GHEA Grapalat"/>
          <w:sz w:val="20"/>
          <w:szCs w:val="20"/>
          <w:lang w:val="af-ZA"/>
        </w:rPr>
        <w:t xml:space="preserve"> </w:t>
      </w:r>
      <w:r w:rsidRPr="00F71502">
        <w:rPr>
          <w:rFonts w:ascii="GHEA Grapalat" w:hAnsi="GHEA Grapalat"/>
          <w:sz w:val="20"/>
          <w:szCs w:val="20"/>
        </w:rPr>
        <w:t>միջոցներ</w:t>
      </w:r>
      <w:r w:rsidRPr="00F71502">
        <w:rPr>
          <w:rFonts w:ascii="GHEA Grapalat" w:hAnsi="GHEA Grapalat"/>
          <w:sz w:val="20"/>
          <w:szCs w:val="20"/>
          <w:lang w:val="af-ZA"/>
        </w:rPr>
        <w:t xml:space="preserve"> </w:t>
      </w:r>
      <w:r w:rsidRPr="00F71502">
        <w:rPr>
          <w:rFonts w:ascii="GHEA Grapalat" w:hAnsi="GHEA Grapalat"/>
          <w:sz w:val="20"/>
          <w:szCs w:val="20"/>
        </w:rPr>
        <w:t>չեն</w:t>
      </w:r>
      <w:r w:rsidRPr="00F71502">
        <w:rPr>
          <w:rFonts w:ascii="GHEA Grapalat" w:hAnsi="GHEA Grapalat"/>
          <w:sz w:val="20"/>
          <w:szCs w:val="20"/>
          <w:lang w:val="af-ZA"/>
        </w:rPr>
        <w:t xml:space="preserve"> </w:t>
      </w:r>
      <w:r w:rsidRPr="00F71502">
        <w:rPr>
          <w:rFonts w:ascii="GHEA Grapalat" w:hAnsi="GHEA Grapalat"/>
          <w:sz w:val="20"/>
          <w:szCs w:val="20"/>
        </w:rPr>
        <w:t>նախատեսվում</w:t>
      </w:r>
      <w:r w:rsidRPr="00F71502">
        <w:rPr>
          <w:rFonts w:ascii="GHEA Grapalat" w:hAnsi="GHEA Grapalat"/>
          <w:sz w:val="20"/>
          <w:szCs w:val="20"/>
          <w:lang w:val="af-ZA"/>
        </w:rPr>
        <w:t xml:space="preserve"> </w:t>
      </w:r>
      <w:r w:rsidRPr="00F71502">
        <w:rPr>
          <w:rFonts w:ascii="GHEA Grapalat" w:hAnsi="GHEA Grapalat"/>
          <w:sz w:val="20"/>
          <w:szCs w:val="20"/>
        </w:rPr>
        <w:t>և</w:t>
      </w:r>
      <w:r w:rsidRPr="00F71502">
        <w:rPr>
          <w:rFonts w:ascii="GHEA Grapalat" w:hAnsi="GHEA Grapalat"/>
          <w:sz w:val="20"/>
          <w:szCs w:val="20"/>
          <w:lang w:val="af-ZA"/>
        </w:rPr>
        <w:t xml:space="preserve"> </w:t>
      </w:r>
      <w:r w:rsidRPr="00F71502">
        <w:rPr>
          <w:rFonts w:ascii="GHEA Grapalat" w:hAnsi="GHEA Grapalat"/>
          <w:sz w:val="20"/>
          <w:szCs w:val="20"/>
        </w:rPr>
        <w:t>պայմանագիրը</w:t>
      </w:r>
      <w:r w:rsidRPr="00F71502">
        <w:rPr>
          <w:rFonts w:ascii="GHEA Grapalat" w:hAnsi="GHEA Grapalat"/>
          <w:sz w:val="20"/>
          <w:szCs w:val="20"/>
          <w:lang w:val="af-ZA"/>
        </w:rPr>
        <w:t xml:space="preserve"> </w:t>
      </w:r>
      <w:r w:rsidRPr="00F71502">
        <w:rPr>
          <w:rFonts w:ascii="GHEA Grapalat" w:hAnsi="GHEA Grapalat"/>
          <w:sz w:val="20"/>
          <w:szCs w:val="20"/>
        </w:rPr>
        <w:t>լուծվում</w:t>
      </w:r>
      <w:r w:rsidRPr="00F71502">
        <w:rPr>
          <w:rFonts w:ascii="GHEA Grapalat" w:hAnsi="GHEA Grapalat"/>
          <w:sz w:val="20"/>
          <w:szCs w:val="20"/>
          <w:lang w:val="af-ZA"/>
        </w:rPr>
        <w:t xml:space="preserve"> </w:t>
      </w:r>
      <w:r w:rsidRPr="00F71502">
        <w:rPr>
          <w:rFonts w:ascii="GHEA Grapalat" w:hAnsi="GHEA Grapalat"/>
          <w:sz w:val="20"/>
          <w:szCs w:val="20"/>
        </w:rPr>
        <w:t>է</w:t>
      </w:r>
      <w:r w:rsidRPr="00F71502">
        <w:rPr>
          <w:rFonts w:ascii="GHEA Grapalat" w:hAnsi="GHEA Grapalat"/>
          <w:sz w:val="20"/>
          <w:szCs w:val="20"/>
          <w:lang w:val="af-ZA"/>
        </w:rPr>
        <w:t xml:space="preserve">, </w:t>
      </w:r>
      <w:r w:rsidRPr="00F71502">
        <w:rPr>
          <w:rFonts w:ascii="GHEA Grapalat" w:hAnsi="GHEA Grapalat"/>
          <w:sz w:val="20"/>
          <w:szCs w:val="20"/>
        </w:rPr>
        <w:t>ապա</w:t>
      </w:r>
      <w:r w:rsidRPr="00F71502">
        <w:rPr>
          <w:rFonts w:ascii="GHEA Grapalat" w:hAnsi="GHEA Grapalat"/>
          <w:sz w:val="20"/>
          <w:szCs w:val="20"/>
          <w:lang w:val="af-ZA"/>
        </w:rPr>
        <w:t xml:space="preserve"> </w:t>
      </w:r>
      <w:r w:rsidRPr="008F4EB6">
        <w:rPr>
          <w:rFonts w:ascii="GHEA Grapalat" w:hAnsi="GHEA Grapalat"/>
          <w:sz w:val="20"/>
          <w:szCs w:val="20"/>
        </w:rPr>
        <w:t>հայտի</w:t>
      </w:r>
      <w:r w:rsidRPr="008F4EB6">
        <w:rPr>
          <w:rFonts w:ascii="GHEA Grapalat" w:hAnsi="GHEA Grapalat"/>
          <w:sz w:val="20"/>
          <w:szCs w:val="20"/>
          <w:lang w:val="af-ZA"/>
        </w:rPr>
        <w:t xml:space="preserve"> </w:t>
      </w:r>
      <w:r w:rsidRPr="008F4EB6">
        <w:rPr>
          <w:rFonts w:ascii="GHEA Grapalat" w:hAnsi="GHEA Grapalat"/>
          <w:sz w:val="20"/>
          <w:szCs w:val="20"/>
        </w:rPr>
        <w:t>ապահովումը</w:t>
      </w:r>
      <w:r w:rsidRPr="008F4EB6">
        <w:rPr>
          <w:rFonts w:ascii="GHEA Grapalat" w:hAnsi="GHEA Grapalat"/>
          <w:sz w:val="20"/>
          <w:szCs w:val="20"/>
          <w:lang w:val="af-ZA"/>
        </w:rPr>
        <w:t xml:space="preserve"> </w:t>
      </w:r>
      <w:r w:rsidRPr="008F4EB6">
        <w:rPr>
          <w:rFonts w:ascii="GHEA Grapalat" w:hAnsi="GHEA Grapalat"/>
          <w:sz w:val="20"/>
          <w:szCs w:val="20"/>
        </w:rPr>
        <w:t>վերադարձվում</w:t>
      </w:r>
      <w:r w:rsidRPr="008F4EB6">
        <w:rPr>
          <w:rFonts w:ascii="GHEA Grapalat" w:hAnsi="GHEA Grapalat"/>
          <w:sz w:val="20"/>
          <w:szCs w:val="20"/>
          <w:lang w:val="af-ZA"/>
        </w:rPr>
        <w:t xml:space="preserve"> </w:t>
      </w:r>
      <w:r w:rsidRPr="008F4EB6">
        <w:rPr>
          <w:rFonts w:ascii="GHEA Grapalat" w:hAnsi="GHEA Grapalat"/>
          <w:sz w:val="20"/>
          <w:szCs w:val="20"/>
        </w:rPr>
        <w:t>է</w:t>
      </w:r>
      <w:r w:rsidRPr="008F4EB6">
        <w:rPr>
          <w:rFonts w:ascii="GHEA Grapalat" w:hAnsi="GHEA Grapalat"/>
          <w:sz w:val="20"/>
          <w:szCs w:val="20"/>
          <w:lang w:val="hy-AM"/>
        </w:rPr>
        <w:t xml:space="preserve"> պայմանագիրը լուծվելու օրվան </w:t>
      </w:r>
      <w:r w:rsidRPr="008F4EB6">
        <w:rPr>
          <w:rFonts w:ascii="GHEA Grapalat" w:hAnsi="GHEA Grapalat"/>
          <w:sz w:val="20"/>
          <w:szCs w:val="20"/>
        </w:rPr>
        <w:t>հաջորդող</w:t>
      </w:r>
      <w:r w:rsidRPr="008F4EB6">
        <w:rPr>
          <w:rFonts w:ascii="GHEA Grapalat" w:hAnsi="GHEA Grapalat"/>
          <w:sz w:val="20"/>
          <w:szCs w:val="20"/>
          <w:lang w:val="af-ZA"/>
        </w:rPr>
        <w:t xml:space="preserve"> </w:t>
      </w:r>
      <w:r w:rsidRPr="008F4EB6">
        <w:rPr>
          <w:rFonts w:ascii="GHEA Grapalat" w:hAnsi="GHEA Grapalat"/>
          <w:sz w:val="20"/>
          <w:szCs w:val="20"/>
        </w:rPr>
        <w:t>հինգ</w:t>
      </w:r>
      <w:r w:rsidRPr="008F4EB6">
        <w:rPr>
          <w:rFonts w:ascii="GHEA Grapalat" w:hAnsi="GHEA Grapalat"/>
          <w:sz w:val="20"/>
          <w:szCs w:val="20"/>
          <w:lang w:val="af-ZA"/>
        </w:rPr>
        <w:t xml:space="preserve"> </w:t>
      </w:r>
      <w:r w:rsidRPr="008F4EB6">
        <w:rPr>
          <w:rFonts w:ascii="GHEA Grapalat" w:hAnsi="GHEA Grapalat"/>
          <w:sz w:val="20"/>
          <w:szCs w:val="20"/>
        </w:rPr>
        <w:t>աշխատանքային</w:t>
      </w:r>
      <w:r w:rsidRPr="008F4EB6">
        <w:rPr>
          <w:rFonts w:ascii="GHEA Grapalat" w:hAnsi="GHEA Grapalat"/>
          <w:sz w:val="20"/>
          <w:szCs w:val="20"/>
          <w:lang w:val="af-ZA"/>
        </w:rPr>
        <w:t xml:space="preserve"> </w:t>
      </w:r>
      <w:r w:rsidRPr="008F4EB6">
        <w:rPr>
          <w:rFonts w:ascii="GHEA Grapalat" w:hAnsi="GHEA Grapalat"/>
          <w:sz w:val="20"/>
          <w:szCs w:val="20"/>
        </w:rPr>
        <w:t>օրվա</w:t>
      </w:r>
      <w:r w:rsidRPr="008F4EB6">
        <w:rPr>
          <w:rFonts w:ascii="GHEA Grapalat" w:hAnsi="GHEA Grapalat"/>
          <w:sz w:val="20"/>
          <w:szCs w:val="20"/>
          <w:lang w:val="af-ZA"/>
        </w:rPr>
        <w:t xml:space="preserve"> </w:t>
      </w:r>
      <w:r w:rsidRPr="008F4EB6">
        <w:rPr>
          <w:rFonts w:ascii="GHEA Grapalat" w:hAnsi="GHEA Grapalat"/>
          <w:sz w:val="20"/>
          <w:szCs w:val="20"/>
        </w:rPr>
        <w:t>ընթացքում</w:t>
      </w:r>
      <w:r w:rsidRPr="008F4EB6">
        <w:rPr>
          <w:rFonts w:ascii="GHEA Grapalat" w:hAnsi="GHEA Grapalat"/>
          <w:sz w:val="20"/>
          <w:szCs w:val="20"/>
          <w:lang w:val="hy-AM"/>
        </w:rPr>
        <w:t>:</w:t>
      </w:r>
    </w:p>
    <w:p w14:paraId="59366E3F" w14:textId="77777777" w:rsidR="00F20DA5" w:rsidRPr="009E1D1C" w:rsidRDefault="00283198" w:rsidP="00295113">
      <w:pPr>
        <w:ind w:firstLine="567"/>
        <w:jc w:val="both"/>
        <w:rPr>
          <w:rFonts w:ascii="GHEA Grapalat" w:hAnsi="GHEA Grapalat" w:cs="Sylfaen"/>
          <w:sz w:val="20"/>
          <w:lang w:val="af-ZA"/>
        </w:rPr>
      </w:pPr>
      <w:r w:rsidRPr="009E1D1C">
        <w:rPr>
          <w:rFonts w:ascii="GHEA Grapalat" w:hAnsi="GHEA Grapalat" w:cs="Sylfaen"/>
          <w:sz w:val="20"/>
          <w:lang w:val="af-ZA"/>
        </w:rPr>
        <w:t>7</w:t>
      </w:r>
      <w:r w:rsidR="00096865" w:rsidRPr="009E1D1C">
        <w:rPr>
          <w:rFonts w:ascii="GHEA Grapalat" w:hAnsi="GHEA Grapalat" w:cs="Sylfaen"/>
          <w:sz w:val="20"/>
          <w:lang w:val="af-ZA"/>
        </w:rPr>
        <w:t>.</w:t>
      </w:r>
      <w:r w:rsidR="009771B9" w:rsidRPr="009E1D1C">
        <w:rPr>
          <w:rFonts w:ascii="GHEA Grapalat" w:hAnsi="GHEA Grapalat" w:cs="Sylfaen"/>
          <w:sz w:val="20"/>
          <w:lang w:val="af-ZA"/>
        </w:rPr>
        <w:t>3</w:t>
      </w:r>
      <w:r w:rsidR="00096865" w:rsidRPr="009E1D1C">
        <w:rPr>
          <w:rFonts w:ascii="GHEA Grapalat" w:hAnsi="GHEA Grapalat" w:cs="Sylfaen"/>
          <w:sz w:val="20"/>
          <w:lang w:val="af-ZA"/>
        </w:rPr>
        <w:t xml:space="preserve"> </w:t>
      </w:r>
      <w:r w:rsidR="009771B9" w:rsidRPr="00B506B5">
        <w:rPr>
          <w:rFonts w:ascii="GHEA Grapalat" w:hAnsi="GHEA Grapalat" w:cs="Sylfaen"/>
          <w:sz w:val="20"/>
          <w:lang w:val="hy-AM"/>
        </w:rPr>
        <w:t>Մասնակիցը</w:t>
      </w:r>
      <w:r w:rsidR="009771B9" w:rsidRPr="009E1D1C">
        <w:rPr>
          <w:rFonts w:ascii="GHEA Grapalat" w:hAnsi="GHEA Grapalat" w:cs="Sylfaen"/>
          <w:sz w:val="20"/>
          <w:lang w:val="af-ZA"/>
        </w:rPr>
        <w:t xml:space="preserve"> </w:t>
      </w:r>
      <w:r w:rsidR="009771B9" w:rsidRPr="00B506B5">
        <w:rPr>
          <w:rFonts w:ascii="GHEA Grapalat" w:hAnsi="GHEA Grapalat" w:cs="Sylfaen"/>
          <w:sz w:val="20"/>
          <w:lang w:val="hy-AM"/>
        </w:rPr>
        <w:t>վճարում</w:t>
      </w:r>
      <w:r w:rsidR="009771B9" w:rsidRPr="009E1D1C">
        <w:rPr>
          <w:rFonts w:ascii="GHEA Grapalat" w:hAnsi="GHEA Grapalat" w:cs="Sylfaen"/>
          <w:sz w:val="20"/>
          <w:lang w:val="af-ZA"/>
        </w:rPr>
        <w:t xml:space="preserve"> </w:t>
      </w:r>
      <w:r w:rsidR="009771B9" w:rsidRPr="00B506B5">
        <w:rPr>
          <w:rFonts w:ascii="GHEA Grapalat" w:hAnsi="GHEA Grapalat" w:cs="Sylfaen"/>
          <w:sz w:val="20"/>
          <w:lang w:val="hy-AM"/>
        </w:rPr>
        <w:t>է</w:t>
      </w:r>
      <w:r w:rsidR="009771B9" w:rsidRPr="009E1D1C">
        <w:rPr>
          <w:rFonts w:ascii="GHEA Grapalat" w:hAnsi="GHEA Grapalat" w:cs="Sylfaen"/>
          <w:sz w:val="20"/>
          <w:lang w:val="af-ZA"/>
        </w:rPr>
        <w:t xml:space="preserve"> </w:t>
      </w:r>
      <w:r w:rsidR="009771B9" w:rsidRPr="00B506B5">
        <w:rPr>
          <w:rFonts w:ascii="GHEA Grapalat" w:hAnsi="GHEA Grapalat" w:cs="Sylfaen"/>
          <w:sz w:val="20"/>
          <w:lang w:val="hy-AM"/>
        </w:rPr>
        <w:t>հայտի</w:t>
      </w:r>
      <w:r w:rsidR="009771B9" w:rsidRPr="009E1D1C">
        <w:rPr>
          <w:rFonts w:ascii="GHEA Grapalat" w:hAnsi="GHEA Grapalat" w:cs="Sylfaen"/>
          <w:sz w:val="20"/>
          <w:lang w:val="af-ZA"/>
        </w:rPr>
        <w:t xml:space="preserve"> </w:t>
      </w:r>
      <w:r w:rsidR="009771B9" w:rsidRPr="00B506B5">
        <w:rPr>
          <w:rFonts w:ascii="GHEA Grapalat" w:hAnsi="GHEA Grapalat" w:cs="Sylfaen"/>
          <w:sz w:val="20"/>
          <w:lang w:val="hy-AM"/>
        </w:rPr>
        <w:t>ապահովումը</w:t>
      </w:r>
      <w:r w:rsidR="009771B9" w:rsidRPr="009E1D1C">
        <w:rPr>
          <w:rFonts w:ascii="GHEA Grapalat" w:hAnsi="GHEA Grapalat" w:cs="Sylfaen"/>
          <w:sz w:val="20"/>
          <w:lang w:val="af-ZA"/>
        </w:rPr>
        <w:t xml:space="preserve">, </w:t>
      </w:r>
      <w:r w:rsidR="009771B9" w:rsidRPr="00B506B5">
        <w:rPr>
          <w:rFonts w:ascii="GHEA Grapalat" w:hAnsi="GHEA Grapalat" w:cs="Sylfaen"/>
          <w:sz w:val="20"/>
          <w:lang w:val="hy-AM"/>
        </w:rPr>
        <w:t>եթե</w:t>
      </w:r>
      <w:r w:rsidR="009771B9" w:rsidRPr="009E1D1C">
        <w:rPr>
          <w:rFonts w:ascii="GHEA Grapalat" w:hAnsi="GHEA Grapalat" w:cs="Sylfaen"/>
          <w:sz w:val="20"/>
          <w:lang w:val="af-ZA"/>
        </w:rPr>
        <w:t xml:space="preserve"> </w:t>
      </w:r>
      <w:r w:rsidR="009771B9" w:rsidRPr="00B506B5">
        <w:rPr>
          <w:rFonts w:ascii="GHEA Grapalat" w:hAnsi="GHEA Grapalat" w:cs="Sylfaen"/>
          <w:sz w:val="20"/>
          <w:lang w:val="hy-AM"/>
        </w:rPr>
        <w:t>նա</w:t>
      </w:r>
      <w:r w:rsidR="009771B9" w:rsidRPr="009E1D1C">
        <w:rPr>
          <w:rFonts w:ascii="GHEA Grapalat" w:hAnsi="GHEA Grapalat" w:cs="Sylfaen"/>
          <w:sz w:val="20"/>
          <w:lang w:val="af-ZA"/>
        </w:rPr>
        <w:t>`</w:t>
      </w:r>
    </w:p>
    <w:p w14:paraId="18303A0F" w14:textId="77777777" w:rsidR="00096865" w:rsidRPr="009E1D1C" w:rsidRDefault="00096865" w:rsidP="00295113">
      <w:pPr>
        <w:ind w:firstLine="567"/>
        <w:jc w:val="both"/>
        <w:rPr>
          <w:rFonts w:ascii="GHEA Grapalat" w:hAnsi="GHEA Grapalat" w:cs="Sylfaen"/>
          <w:sz w:val="20"/>
          <w:lang w:val="af-ZA"/>
        </w:rPr>
      </w:pPr>
      <w:r w:rsidRPr="009E1D1C">
        <w:rPr>
          <w:rFonts w:ascii="GHEA Grapalat" w:hAnsi="GHEA Grapalat" w:cs="Sylfaen"/>
          <w:sz w:val="20"/>
          <w:lang w:val="af-ZA"/>
        </w:rPr>
        <w:t xml:space="preserve">1) </w:t>
      </w:r>
      <w:r w:rsidRPr="009E1D1C">
        <w:rPr>
          <w:rFonts w:ascii="GHEA Grapalat" w:hAnsi="GHEA Grapalat" w:cs="Sylfaen"/>
          <w:sz w:val="20"/>
          <w:lang w:val="ru-RU"/>
        </w:rPr>
        <w:t>հայտարարվել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ընտրված</w:t>
      </w:r>
      <w:r w:rsidRPr="009E1D1C">
        <w:rPr>
          <w:rFonts w:ascii="GHEA Grapalat" w:hAnsi="GHEA Grapalat" w:cs="Sylfaen"/>
          <w:sz w:val="20"/>
          <w:lang w:val="af-ZA"/>
        </w:rPr>
        <w:t xml:space="preserve"> </w:t>
      </w:r>
      <w:r w:rsidRPr="009E1D1C">
        <w:rPr>
          <w:rFonts w:ascii="GHEA Grapalat" w:hAnsi="GHEA Grapalat" w:cs="Sylfaen"/>
          <w:sz w:val="20"/>
          <w:lang w:val="ru-RU"/>
        </w:rPr>
        <w:t>մասնակից</w:t>
      </w:r>
      <w:r w:rsidRPr="009E1D1C">
        <w:rPr>
          <w:rFonts w:ascii="GHEA Grapalat" w:hAnsi="GHEA Grapalat" w:cs="Sylfaen"/>
          <w:sz w:val="20"/>
          <w:lang w:val="af-ZA"/>
        </w:rPr>
        <w:t xml:space="preserve">, </w:t>
      </w:r>
      <w:r w:rsidRPr="009E1D1C">
        <w:rPr>
          <w:rFonts w:ascii="GHEA Grapalat" w:hAnsi="GHEA Grapalat" w:cs="Sylfaen"/>
          <w:sz w:val="20"/>
          <w:lang w:val="ru-RU"/>
        </w:rPr>
        <w:t>սակայն</w:t>
      </w:r>
      <w:r w:rsidRPr="009E1D1C">
        <w:rPr>
          <w:rFonts w:ascii="GHEA Grapalat" w:hAnsi="GHEA Grapalat" w:cs="Sylfaen"/>
          <w:sz w:val="20"/>
          <w:lang w:val="af-ZA"/>
        </w:rPr>
        <w:t xml:space="preserve"> </w:t>
      </w:r>
      <w:r w:rsidRPr="009E1D1C">
        <w:rPr>
          <w:rFonts w:ascii="GHEA Grapalat" w:hAnsi="GHEA Grapalat" w:cs="Sylfaen"/>
          <w:sz w:val="20"/>
          <w:lang w:val="ru-RU"/>
        </w:rPr>
        <w:t>հրաժարվում</w:t>
      </w:r>
      <w:r w:rsidRPr="009E1D1C">
        <w:rPr>
          <w:rFonts w:ascii="GHEA Grapalat" w:hAnsi="GHEA Grapalat" w:cs="Sylfaen"/>
          <w:sz w:val="20"/>
          <w:lang w:val="af-ZA"/>
        </w:rPr>
        <w:t xml:space="preserve"> </w:t>
      </w:r>
      <w:r w:rsidRPr="009E1D1C">
        <w:rPr>
          <w:rFonts w:ascii="GHEA Grapalat" w:hAnsi="GHEA Grapalat" w:cs="Sylfaen"/>
          <w:sz w:val="20"/>
          <w:lang w:val="ru-RU"/>
        </w:rPr>
        <w:t>կամ</w:t>
      </w:r>
      <w:r w:rsidRPr="009E1D1C">
        <w:rPr>
          <w:rFonts w:ascii="GHEA Grapalat" w:hAnsi="GHEA Grapalat" w:cs="Sylfaen"/>
          <w:sz w:val="20"/>
          <w:lang w:val="af-ZA"/>
        </w:rPr>
        <w:t xml:space="preserve"> </w:t>
      </w:r>
      <w:r w:rsidRPr="009E1D1C">
        <w:rPr>
          <w:rFonts w:ascii="GHEA Grapalat" w:hAnsi="GHEA Grapalat" w:cs="Sylfaen"/>
          <w:sz w:val="20"/>
          <w:lang w:val="ru-RU"/>
        </w:rPr>
        <w:t>զրկվում</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պայմանագիր</w:t>
      </w:r>
      <w:r w:rsidRPr="009E1D1C">
        <w:rPr>
          <w:rFonts w:ascii="GHEA Grapalat" w:hAnsi="GHEA Grapalat" w:cs="Sylfaen"/>
          <w:sz w:val="20"/>
          <w:lang w:val="af-ZA"/>
        </w:rPr>
        <w:t xml:space="preserve"> </w:t>
      </w:r>
      <w:r w:rsidRPr="009E1D1C">
        <w:rPr>
          <w:rFonts w:ascii="GHEA Grapalat" w:hAnsi="GHEA Grapalat" w:cs="Sylfaen"/>
          <w:sz w:val="20"/>
          <w:lang w:val="ru-RU"/>
        </w:rPr>
        <w:t>կնքելու</w:t>
      </w:r>
      <w:r w:rsidRPr="009E1D1C">
        <w:rPr>
          <w:rFonts w:ascii="GHEA Grapalat" w:hAnsi="GHEA Grapalat" w:cs="Sylfaen"/>
          <w:sz w:val="20"/>
          <w:lang w:val="af-ZA"/>
        </w:rPr>
        <w:t xml:space="preserve"> </w:t>
      </w:r>
      <w:r w:rsidRPr="009E1D1C">
        <w:rPr>
          <w:rFonts w:ascii="GHEA Grapalat" w:hAnsi="GHEA Grapalat" w:cs="Sylfaen"/>
          <w:sz w:val="20"/>
          <w:lang w:val="ru-RU"/>
        </w:rPr>
        <w:t>իրավունքից</w:t>
      </w:r>
      <w:r w:rsidRPr="009E1D1C">
        <w:rPr>
          <w:rFonts w:ascii="GHEA Grapalat" w:hAnsi="GHEA Grapalat" w:cs="Sylfaen"/>
          <w:sz w:val="20"/>
          <w:lang w:val="af-ZA"/>
        </w:rPr>
        <w:t>.</w:t>
      </w:r>
    </w:p>
    <w:p w14:paraId="0D301CC1" w14:textId="77777777" w:rsidR="00096865" w:rsidRPr="009E1D1C" w:rsidRDefault="00096865" w:rsidP="00295113">
      <w:pPr>
        <w:ind w:firstLine="567"/>
        <w:jc w:val="both"/>
        <w:rPr>
          <w:rFonts w:ascii="GHEA Grapalat" w:hAnsi="GHEA Grapalat" w:cs="Sylfaen"/>
          <w:sz w:val="20"/>
          <w:lang w:val="af-ZA"/>
        </w:rPr>
      </w:pPr>
      <w:r w:rsidRPr="009E1D1C">
        <w:rPr>
          <w:rFonts w:ascii="GHEA Grapalat" w:hAnsi="GHEA Grapalat" w:cs="Sylfaen"/>
          <w:sz w:val="20"/>
          <w:lang w:val="af-ZA"/>
        </w:rPr>
        <w:t xml:space="preserve">2) </w:t>
      </w:r>
      <w:r w:rsidRPr="009E1D1C">
        <w:rPr>
          <w:rFonts w:ascii="GHEA Grapalat" w:hAnsi="GHEA Grapalat" w:cs="Sylfaen"/>
          <w:sz w:val="20"/>
          <w:lang w:val="ru-RU"/>
        </w:rPr>
        <w:t>խախտել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գնման</w:t>
      </w:r>
      <w:r w:rsidRPr="009E1D1C">
        <w:rPr>
          <w:rFonts w:ascii="GHEA Grapalat" w:hAnsi="GHEA Grapalat" w:cs="Sylfaen"/>
          <w:sz w:val="20"/>
          <w:lang w:val="af-ZA"/>
        </w:rPr>
        <w:t xml:space="preserve"> </w:t>
      </w:r>
      <w:r w:rsidRPr="009E1D1C">
        <w:rPr>
          <w:rFonts w:ascii="GHEA Grapalat" w:hAnsi="GHEA Grapalat" w:cs="Sylfaen"/>
          <w:sz w:val="20"/>
          <w:lang w:val="ru-RU"/>
        </w:rPr>
        <w:t>գործընթացի</w:t>
      </w:r>
      <w:r w:rsidRPr="009E1D1C">
        <w:rPr>
          <w:rFonts w:ascii="GHEA Grapalat" w:hAnsi="GHEA Grapalat" w:cs="Sylfaen"/>
          <w:sz w:val="20"/>
          <w:lang w:val="af-ZA"/>
        </w:rPr>
        <w:t xml:space="preserve"> </w:t>
      </w:r>
      <w:r w:rsidRPr="009E1D1C">
        <w:rPr>
          <w:rFonts w:ascii="GHEA Grapalat" w:hAnsi="GHEA Grapalat" w:cs="Sylfaen"/>
          <w:sz w:val="20"/>
          <w:lang w:val="ru-RU"/>
        </w:rPr>
        <w:t>շրջանակում</w:t>
      </w:r>
      <w:r w:rsidRPr="009E1D1C">
        <w:rPr>
          <w:rFonts w:ascii="GHEA Grapalat" w:hAnsi="GHEA Grapalat" w:cs="Sylfaen"/>
          <w:sz w:val="20"/>
          <w:lang w:val="af-ZA"/>
        </w:rPr>
        <w:t xml:space="preserve"> </w:t>
      </w:r>
      <w:r w:rsidRPr="009E1D1C">
        <w:rPr>
          <w:rFonts w:ascii="GHEA Grapalat" w:hAnsi="GHEA Grapalat" w:cs="Sylfaen"/>
          <w:sz w:val="20"/>
          <w:lang w:val="ru-RU"/>
        </w:rPr>
        <w:t>ստանձնած</w:t>
      </w:r>
      <w:r w:rsidRPr="009E1D1C">
        <w:rPr>
          <w:rFonts w:ascii="GHEA Grapalat" w:hAnsi="GHEA Grapalat" w:cs="Sylfaen"/>
          <w:sz w:val="20"/>
          <w:lang w:val="af-ZA"/>
        </w:rPr>
        <w:t xml:space="preserve"> </w:t>
      </w:r>
      <w:r w:rsidRPr="009E1D1C">
        <w:rPr>
          <w:rFonts w:ascii="GHEA Grapalat" w:hAnsi="GHEA Grapalat" w:cs="Sylfaen"/>
          <w:sz w:val="20"/>
          <w:lang w:val="ru-RU"/>
        </w:rPr>
        <w:t>պարտավորություն</w:t>
      </w:r>
      <w:r w:rsidRPr="009E1D1C">
        <w:rPr>
          <w:rFonts w:ascii="GHEA Grapalat" w:hAnsi="GHEA Grapalat" w:cs="Sylfaen"/>
          <w:sz w:val="20"/>
          <w:lang w:val="af-ZA"/>
        </w:rPr>
        <w:t xml:space="preserve">, </w:t>
      </w:r>
      <w:r w:rsidRPr="009E1D1C">
        <w:rPr>
          <w:rFonts w:ascii="GHEA Grapalat" w:hAnsi="GHEA Grapalat" w:cs="Sylfaen"/>
          <w:sz w:val="20"/>
          <w:lang w:val="ru-RU"/>
        </w:rPr>
        <w:t>որը</w:t>
      </w:r>
      <w:r w:rsidRPr="009E1D1C">
        <w:rPr>
          <w:rFonts w:ascii="GHEA Grapalat" w:hAnsi="GHEA Grapalat" w:cs="Sylfaen"/>
          <w:sz w:val="20"/>
          <w:lang w:val="af-ZA"/>
        </w:rPr>
        <w:t xml:space="preserve"> </w:t>
      </w:r>
      <w:r w:rsidRPr="009E1D1C">
        <w:rPr>
          <w:rFonts w:ascii="GHEA Grapalat" w:hAnsi="GHEA Grapalat" w:cs="Sylfaen"/>
          <w:sz w:val="20"/>
          <w:lang w:val="ru-RU"/>
        </w:rPr>
        <w:t>հանգեցրել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գործընթացին</w:t>
      </w:r>
      <w:r w:rsidRPr="009E1D1C">
        <w:rPr>
          <w:rFonts w:ascii="GHEA Grapalat" w:hAnsi="GHEA Grapalat" w:cs="Sylfaen"/>
          <w:sz w:val="20"/>
          <w:lang w:val="af-ZA"/>
        </w:rPr>
        <w:t xml:space="preserve"> </w:t>
      </w:r>
      <w:r w:rsidRPr="009E1D1C">
        <w:rPr>
          <w:rFonts w:ascii="GHEA Grapalat" w:hAnsi="GHEA Grapalat" w:cs="Sylfaen"/>
          <w:sz w:val="20"/>
          <w:lang w:val="ru-RU"/>
        </w:rPr>
        <w:t>տվյալ</w:t>
      </w:r>
      <w:r w:rsidRPr="009E1D1C">
        <w:rPr>
          <w:rFonts w:ascii="GHEA Grapalat" w:hAnsi="GHEA Grapalat" w:cs="Sylfaen"/>
          <w:sz w:val="20"/>
          <w:lang w:val="af-ZA"/>
        </w:rPr>
        <w:t xml:space="preserve"> </w:t>
      </w:r>
      <w:r w:rsidR="00EB602D" w:rsidRPr="009E1D1C">
        <w:rPr>
          <w:rFonts w:ascii="GHEA Grapalat" w:hAnsi="GHEA Grapalat" w:cs="Sylfaen"/>
          <w:sz w:val="20"/>
        </w:rPr>
        <w:t>Մ</w:t>
      </w:r>
      <w:r w:rsidRPr="009E1D1C">
        <w:rPr>
          <w:rFonts w:ascii="GHEA Grapalat" w:hAnsi="GHEA Grapalat" w:cs="Sylfaen"/>
          <w:sz w:val="20"/>
          <w:lang w:val="ru-RU"/>
        </w:rPr>
        <w:t>ասնակցի</w:t>
      </w:r>
      <w:r w:rsidRPr="009E1D1C">
        <w:rPr>
          <w:rFonts w:ascii="GHEA Grapalat" w:hAnsi="GHEA Grapalat" w:cs="Sylfaen"/>
          <w:sz w:val="20"/>
          <w:lang w:val="af-ZA"/>
        </w:rPr>
        <w:t xml:space="preserve"> </w:t>
      </w:r>
      <w:r w:rsidRPr="009E1D1C">
        <w:rPr>
          <w:rFonts w:ascii="GHEA Grapalat" w:hAnsi="GHEA Grapalat" w:cs="Sylfaen"/>
          <w:sz w:val="20"/>
          <w:lang w:val="ru-RU"/>
        </w:rPr>
        <w:t>հետագա</w:t>
      </w:r>
      <w:r w:rsidRPr="009E1D1C">
        <w:rPr>
          <w:rFonts w:ascii="GHEA Grapalat" w:hAnsi="GHEA Grapalat" w:cs="Sylfaen"/>
          <w:sz w:val="20"/>
          <w:lang w:val="af-ZA"/>
        </w:rPr>
        <w:t xml:space="preserve"> </w:t>
      </w:r>
      <w:r w:rsidRPr="009E1D1C">
        <w:rPr>
          <w:rFonts w:ascii="GHEA Grapalat" w:hAnsi="GHEA Grapalat" w:cs="Sylfaen"/>
          <w:sz w:val="20"/>
          <w:lang w:val="ru-RU"/>
        </w:rPr>
        <w:t>մասնակցության</w:t>
      </w:r>
      <w:r w:rsidRPr="009E1D1C">
        <w:rPr>
          <w:rFonts w:ascii="GHEA Grapalat" w:hAnsi="GHEA Grapalat" w:cs="Sylfaen"/>
          <w:sz w:val="20"/>
          <w:lang w:val="af-ZA"/>
        </w:rPr>
        <w:t xml:space="preserve"> </w:t>
      </w:r>
      <w:r w:rsidRPr="009E1D1C">
        <w:rPr>
          <w:rFonts w:ascii="GHEA Grapalat" w:hAnsi="GHEA Grapalat" w:cs="Sylfaen"/>
          <w:sz w:val="20"/>
          <w:lang w:val="ru-RU"/>
        </w:rPr>
        <w:t>դադարեցմանը</w:t>
      </w:r>
      <w:r w:rsidRPr="009E1D1C">
        <w:rPr>
          <w:rFonts w:ascii="GHEA Grapalat" w:hAnsi="GHEA Grapalat" w:cs="Sylfaen"/>
          <w:sz w:val="20"/>
          <w:lang w:val="af-ZA"/>
        </w:rPr>
        <w:t>.</w:t>
      </w:r>
    </w:p>
    <w:p w14:paraId="6D75ED2F" w14:textId="433BAB18" w:rsidR="007E7500" w:rsidRPr="00ED004F" w:rsidRDefault="00283198" w:rsidP="00295113">
      <w:pPr>
        <w:ind w:firstLine="567"/>
        <w:jc w:val="both"/>
        <w:rPr>
          <w:rFonts w:ascii="GHEA Grapalat" w:hAnsi="GHEA Grapalat"/>
          <w:sz w:val="20"/>
          <w:szCs w:val="20"/>
          <w:lang w:val="hy-AM"/>
        </w:rPr>
      </w:pPr>
      <w:r w:rsidRPr="009E1D1C">
        <w:rPr>
          <w:rFonts w:ascii="GHEA Grapalat" w:hAnsi="GHEA Grapalat"/>
          <w:sz w:val="20"/>
          <w:lang w:val="af-ZA"/>
        </w:rPr>
        <w:t>7</w:t>
      </w:r>
      <w:r w:rsidR="00096865" w:rsidRPr="009E1D1C">
        <w:rPr>
          <w:rFonts w:ascii="GHEA Grapalat" w:hAnsi="GHEA Grapalat"/>
          <w:sz w:val="20"/>
          <w:lang w:val="af-ZA"/>
        </w:rPr>
        <w:t>.</w:t>
      </w:r>
      <w:r w:rsidR="009771B9" w:rsidRPr="009E1D1C">
        <w:rPr>
          <w:rFonts w:ascii="GHEA Grapalat" w:hAnsi="GHEA Grapalat"/>
          <w:sz w:val="20"/>
          <w:lang w:val="af-ZA"/>
        </w:rPr>
        <w:t>4</w:t>
      </w:r>
      <w:r w:rsidR="005E0B28" w:rsidRPr="009E1D1C">
        <w:rPr>
          <w:rFonts w:ascii="GHEA Grapalat" w:hAnsi="GHEA Grapalat"/>
          <w:sz w:val="20"/>
          <w:lang w:val="af-ZA"/>
        </w:rPr>
        <w:t xml:space="preserve"> </w:t>
      </w:r>
      <w:r w:rsidR="00096865" w:rsidRPr="009E1D1C">
        <w:rPr>
          <w:rFonts w:ascii="GHEA Grapalat" w:hAnsi="GHEA Grapalat" w:cs="Sylfaen"/>
          <w:sz w:val="20"/>
          <w:lang w:val="ru-RU"/>
        </w:rPr>
        <w:t>Հայտի</w:t>
      </w:r>
      <w:r w:rsidR="00096865" w:rsidRPr="009E1D1C">
        <w:rPr>
          <w:rFonts w:ascii="GHEA Grapalat" w:hAnsi="GHEA Grapalat" w:cs="Sylfaen"/>
          <w:sz w:val="20"/>
          <w:lang w:val="af-ZA"/>
        </w:rPr>
        <w:t xml:space="preserve"> </w:t>
      </w:r>
      <w:r w:rsidR="00096865" w:rsidRPr="009E1D1C">
        <w:rPr>
          <w:rFonts w:ascii="GHEA Grapalat" w:hAnsi="GHEA Grapalat" w:cs="Sylfaen"/>
          <w:sz w:val="20"/>
          <w:lang w:val="ru-RU"/>
        </w:rPr>
        <w:t>ապահով</w:t>
      </w:r>
      <w:r w:rsidR="0093460D" w:rsidRPr="009E1D1C">
        <w:rPr>
          <w:rFonts w:ascii="GHEA Grapalat" w:hAnsi="GHEA Grapalat" w:cs="Sylfaen"/>
          <w:sz w:val="20"/>
        </w:rPr>
        <w:t>ումը</w:t>
      </w:r>
      <w:r w:rsidR="0093460D" w:rsidRPr="009E1D1C">
        <w:rPr>
          <w:rFonts w:ascii="GHEA Grapalat" w:hAnsi="GHEA Grapalat" w:cs="Sylfaen"/>
          <w:sz w:val="20"/>
          <w:lang w:val="af-ZA"/>
        </w:rPr>
        <w:t xml:space="preserve"> </w:t>
      </w:r>
      <w:r w:rsidR="00E43CEB" w:rsidRPr="009E1D1C">
        <w:rPr>
          <w:rFonts w:ascii="GHEA Grapalat" w:hAnsi="GHEA Grapalat" w:cs="Sylfaen"/>
          <w:sz w:val="20"/>
        </w:rPr>
        <w:t>պետք</w:t>
      </w:r>
      <w:r w:rsidR="00E43CEB" w:rsidRPr="009E1D1C">
        <w:rPr>
          <w:rFonts w:ascii="GHEA Grapalat" w:hAnsi="GHEA Grapalat" w:cs="Sylfaen"/>
          <w:sz w:val="20"/>
          <w:lang w:val="af-ZA"/>
        </w:rPr>
        <w:t xml:space="preserve"> </w:t>
      </w:r>
      <w:r w:rsidR="00E43CEB" w:rsidRPr="009E1D1C">
        <w:rPr>
          <w:rFonts w:ascii="GHEA Grapalat" w:hAnsi="GHEA Grapalat" w:cs="Sylfaen"/>
          <w:sz w:val="20"/>
        </w:rPr>
        <w:t>է</w:t>
      </w:r>
      <w:r w:rsidR="00E43CEB" w:rsidRPr="009E1D1C">
        <w:rPr>
          <w:rFonts w:ascii="GHEA Grapalat" w:hAnsi="GHEA Grapalat" w:cs="Sylfaen"/>
          <w:sz w:val="20"/>
          <w:lang w:val="af-ZA"/>
        </w:rPr>
        <w:t xml:space="preserve"> </w:t>
      </w:r>
      <w:r w:rsidR="00C23B1B" w:rsidRPr="009E1D1C">
        <w:rPr>
          <w:rFonts w:ascii="GHEA Grapalat" w:hAnsi="GHEA Grapalat" w:cs="Sylfaen"/>
          <w:sz w:val="20"/>
        </w:rPr>
        <w:t>վավեր</w:t>
      </w:r>
      <w:r w:rsidR="00C23B1B" w:rsidRPr="009E1D1C">
        <w:rPr>
          <w:rFonts w:ascii="GHEA Grapalat" w:hAnsi="GHEA Grapalat" w:cs="Sylfaen"/>
          <w:sz w:val="20"/>
          <w:lang w:val="af-ZA"/>
        </w:rPr>
        <w:t xml:space="preserve"> </w:t>
      </w:r>
      <w:r w:rsidR="00E43CEB" w:rsidRPr="009E1D1C">
        <w:rPr>
          <w:rFonts w:ascii="GHEA Grapalat" w:hAnsi="GHEA Grapalat" w:cs="Sylfaen"/>
          <w:sz w:val="20"/>
        </w:rPr>
        <w:t>լինի</w:t>
      </w:r>
      <w:r w:rsidR="00E43CEB" w:rsidRPr="009E1D1C">
        <w:rPr>
          <w:rFonts w:ascii="GHEA Grapalat" w:hAnsi="GHEA Grapalat" w:cs="Sylfaen"/>
          <w:sz w:val="20"/>
          <w:lang w:val="af-ZA"/>
        </w:rPr>
        <w:t xml:space="preserve"> </w:t>
      </w:r>
      <w:r w:rsidR="00C813A9" w:rsidRPr="009E1D1C">
        <w:rPr>
          <w:rFonts w:ascii="GHEA Grapalat" w:hAnsi="GHEA Grapalat" w:cs="Sylfaen"/>
          <w:sz w:val="20"/>
        </w:rPr>
        <w:t>հայտը</w:t>
      </w:r>
      <w:r w:rsidR="00C813A9" w:rsidRPr="009E1D1C">
        <w:rPr>
          <w:rFonts w:ascii="GHEA Grapalat" w:hAnsi="GHEA Grapalat" w:cs="Sylfaen"/>
          <w:sz w:val="20"/>
          <w:lang w:val="af-ZA"/>
        </w:rPr>
        <w:t xml:space="preserve"> </w:t>
      </w:r>
      <w:r w:rsidR="00C813A9" w:rsidRPr="009E1D1C">
        <w:rPr>
          <w:rFonts w:ascii="GHEA Grapalat" w:hAnsi="GHEA Grapalat" w:cs="Sylfaen"/>
          <w:sz w:val="20"/>
        </w:rPr>
        <w:t>ներկայացվելու</w:t>
      </w:r>
      <w:r w:rsidR="00C813A9" w:rsidRPr="009E1D1C">
        <w:rPr>
          <w:rFonts w:ascii="GHEA Grapalat" w:hAnsi="GHEA Grapalat" w:cs="Sylfaen"/>
          <w:sz w:val="20"/>
          <w:lang w:val="af-ZA"/>
        </w:rPr>
        <w:t xml:space="preserve"> </w:t>
      </w:r>
      <w:r w:rsidR="00C813A9" w:rsidRPr="009E1D1C">
        <w:rPr>
          <w:rFonts w:ascii="GHEA Grapalat" w:hAnsi="GHEA Grapalat" w:cs="Sylfaen"/>
          <w:sz w:val="20"/>
        </w:rPr>
        <w:t>օրվանից</w:t>
      </w:r>
      <w:r w:rsidR="00C813A9" w:rsidRPr="009E1D1C">
        <w:rPr>
          <w:rFonts w:ascii="GHEA Grapalat" w:hAnsi="GHEA Grapalat" w:cs="Sylfaen"/>
          <w:sz w:val="20"/>
          <w:lang w:val="af-ZA"/>
        </w:rPr>
        <w:t xml:space="preserve"> </w:t>
      </w:r>
      <w:r w:rsidR="00C813A9" w:rsidRPr="009E1D1C">
        <w:rPr>
          <w:rFonts w:ascii="GHEA Grapalat" w:hAnsi="GHEA Grapalat" w:cs="Sylfaen"/>
          <w:sz w:val="20"/>
        </w:rPr>
        <w:t>հաշված</w:t>
      </w:r>
      <w:r w:rsidR="00C813A9" w:rsidRPr="009E1D1C">
        <w:rPr>
          <w:rFonts w:ascii="GHEA Grapalat" w:hAnsi="GHEA Grapalat" w:cs="Sylfaen"/>
          <w:sz w:val="20"/>
          <w:lang w:val="af-ZA"/>
        </w:rPr>
        <w:t xml:space="preserve"> </w:t>
      </w:r>
      <w:r w:rsidR="00A27FAF" w:rsidRPr="009E1D1C">
        <w:rPr>
          <w:rFonts w:ascii="GHEA Grapalat" w:hAnsi="GHEA Grapalat" w:cs="Sylfaen"/>
          <w:sz w:val="20"/>
          <w:lang w:val="af-ZA"/>
        </w:rPr>
        <w:t>90</w:t>
      </w:r>
      <w:r w:rsidR="00822942" w:rsidRPr="009E1D1C">
        <w:rPr>
          <w:rFonts w:ascii="GHEA Grapalat" w:hAnsi="GHEA Grapalat" w:cs="Sylfaen"/>
          <w:sz w:val="20"/>
          <w:lang w:val="hy-AM"/>
        </w:rPr>
        <w:t xml:space="preserve"> </w:t>
      </w:r>
      <w:r w:rsidR="00822942" w:rsidRPr="009E1D1C">
        <w:rPr>
          <w:rFonts w:ascii="GHEA Grapalat" w:hAnsi="GHEA Grapalat" w:cs="Sylfaen"/>
          <w:sz w:val="20"/>
          <w:lang w:val="af-ZA"/>
        </w:rPr>
        <w:t>(</w:t>
      </w:r>
      <w:r w:rsidR="00822942" w:rsidRPr="009E1D1C">
        <w:rPr>
          <w:rFonts w:ascii="GHEA Grapalat" w:hAnsi="GHEA Grapalat" w:cs="Sylfaen"/>
          <w:sz w:val="20"/>
          <w:lang w:val="hy-AM"/>
        </w:rPr>
        <w:t>իննսուն</w:t>
      </w:r>
      <w:r w:rsidR="00822942" w:rsidRPr="009E1D1C">
        <w:rPr>
          <w:rFonts w:ascii="GHEA Grapalat" w:hAnsi="GHEA Grapalat" w:cs="Sylfaen"/>
          <w:sz w:val="20"/>
          <w:lang w:val="af-ZA"/>
        </w:rPr>
        <w:t>)</w:t>
      </w:r>
      <w:r w:rsidR="00C813A9" w:rsidRPr="009E1D1C">
        <w:rPr>
          <w:rFonts w:ascii="GHEA Grapalat" w:hAnsi="GHEA Grapalat" w:cs="Sylfaen"/>
          <w:sz w:val="20"/>
          <w:lang w:val="af-ZA"/>
        </w:rPr>
        <w:t xml:space="preserve"> </w:t>
      </w:r>
      <w:r w:rsidR="001A4EF7" w:rsidRPr="009E1D1C">
        <w:rPr>
          <w:rFonts w:ascii="GHEA Grapalat" w:hAnsi="GHEA Grapalat" w:cs="Sylfaen"/>
          <w:sz w:val="20"/>
        </w:rPr>
        <w:t>աշխատանքային</w:t>
      </w:r>
      <w:r w:rsidR="001A4EF7" w:rsidRPr="009E1D1C">
        <w:rPr>
          <w:rFonts w:ascii="GHEA Grapalat" w:hAnsi="GHEA Grapalat" w:cs="Sylfaen"/>
          <w:sz w:val="20"/>
          <w:lang w:val="af-ZA"/>
        </w:rPr>
        <w:t xml:space="preserve"> </w:t>
      </w:r>
      <w:r w:rsidR="001A4EF7" w:rsidRPr="009E1D1C">
        <w:rPr>
          <w:rFonts w:ascii="GHEA Grapalat" w:hAnsi="GHEA Grapalat" w:cs="Sylfaen"/>
          <w:sz w:val="20"/>
        </w:rPr>
        <w:t>օր</w:t>
      </w:r>
      <w:r w:rsidR="0093460D" w:rsidRPr="009E1D1C">
        <w:rPr>
          <w:rFonts w:ascii="GHEA Grapalat" w:hAnsi="GHEA Grapalat"/>
          <w:sz w:val="20"/>
          <w:szCs w:val="20"/>
          <w:lang w:val="af-ZA"/>
        </w:rPr>
        <w:t>:</w:t>
      </w:r>
    </w:p>
    <w:p w14:paraId="60191CB5" w14:textId="77777777" w:rsidR="004E34F8" w:rsidRPr="009E1D1C" w:rsidRDefault="004E34F8" w:rsidP="00295113">
      <w:pPr>
        <w:pStyle w:val="af4"/>
        <w:shd w:val="clear" w:color="auto" w:fill="FFFFFF"/>
        <w:spacing w:before="0" w:beforeAutospacing="0" w:after="0" w:afterAutospacing="0"/>
        <w:ind w:firstLine="567"/>
        <w:jc w:val="both"/>
        <w:rPr>
          <w:rFonts w:ascii="GHEA Grapalat" w:hAnsi="GHEA Grapalat" w:cs="Sylfaen"/>
          <w:sz w:val="20"/>
          <w:lang w:val="af-ZA"/>
        </w:rPr>
      </w:pPr>
      <w:r w:rsidRPr="009E1D1C">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դեպքում՝ լիազորված մարմնին, ներկայացնում է հայտի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24F8984A" w14:textId="77777777" w:rsidR="007E7500" w:rsidRPr="006F76DB" w:rsidRDefault="007E7500" w:rsidP="00295113">
      <w:pPr>
        <w:ind w:firstLine="567"/>
        <w:jc w:val="both"/>
        <w:rPr>
          <w:rFonts w:ascii="GHEA Grapalat" w:hAnsi="GHEA Grapalat" w:cs="Sylfaen"/>
          <w:sz w:val="20"/>
          <w:lang w:val="af-ZA"/>
        </w:rPr>
      </w:pPr>
      <w:r w:rsidRPr="009E1D1C">
        <w:rPr>
          <w:rFonts w:ascii="GHEA Grapalat" w:hAnsi="GHEA Grapalat" w:cs="Sylfaen"/>
          <w:sz w:val="20"/>
          <w:lang w:val="af-ZA"/>
        </w:rPr>
        <w:t>7</w:t>
      </w:r>
      <w:r w:rsidRPr="009E1D1C">
        <w:rPr>
          <w:rFonts w:ascii="Cambria Math" w:hAnsi="Cambria Math" w:cs="Cambria Math"/>
          <w:sz w:val="20"/>
          <w:lang w:val="af-ZA"/>
        </w:rPr>
        <w:t>․</w:t>
      </w:r>
      <w:r w:rsidR="004E34F8" w:rsidRPr="009E1D1C">
        <w:rPr>
          <w:rFonts w:ascii="GHEA Grapalat" w:hAnsi="GHEA Grapalat" w:cs="Sylfaen"/>
          <w:sz w:val="20"/>
          <w:lang w:val="hy-AM"/>
        </w:rPr>
        <w:t>6</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հայտը</w:t>
      </w:r>
      <w:r w:rsidRPr="009E1D1C">
        <w:rPr>
          <w:rFonts w:ascii="GHEA Grapalat" w:hAnsi="GHEA Grapalat" w:cs="Sylfaen"/>
          <w:sz w:val="20"/>
          <w:lang w:val="af-ZA"/>
        </w:rPr>
        <w:t xml:space="preserve"> </w:t>
      </w:r>
      <w:r w:rsidRPr="009E1D1C">
        <w:rPr>
          <w:rFonts w:ascii="GHEA Grapalat" w:hAnsi="GHEA Grapalat" w:cs="Sylfaen"/>
          <w:sz w:val="20"/>
          <w:lang w:val="hy-AM"/>
        </w:rPr>
        <w:t>ենթակա</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մերժման</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դրանում</w:t>
      </w:r>
      <w:r w:rsidRPr="009E1D1C">
        <w:rPr>
          <w:rFonts w:ascii="GHEA Grapalat" w:hAnsi="GHEA Grapalat" w:cs="Sylfaen"/>
          <w:sz w:val="20"/>
          <w:lang w:val="af-ZA"/>
        </w:rPr>
        <w:t xml:space="preserve"> </w:t>
      </w:r>
      <w:r w:rsidRPr="009E1D1C">
        <w:rPr>
          <w:rFonts w:ascii="GHEA Grapalat" w:hAnsi="GHEA Grapalat" w:cs="Sylfaen"/>
          <w:sz w:val="20"/>
          <w:lang w:val="hy-AM"/>
        </w:rPr>
        <w:t>բացակայում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հայտի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ապահովումը</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այն</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ներկայացված</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հրավերի</w:t>
      </w:r>
      <w:r w:rsidRPr="009E1D1C">
        <w:rPr>
          <w:rFonts w:ascii="GHEA Grapalat" w:hAnsi="GHEA Grapalat" w:cs="Sylfaen"/>
          <w:sz w:val="20"/>
          <w:lang w:val="af-ZA"/>
        </w:rPr>
        <w:t xml:space="preserve"> </w:t>
      </w:r>
      <w:r w:rsidRPr="009E1D1C">
        <w:rPr>
          <w:rFonts w:ascii="GHEA Grapalat" w:hAnsi="GHEA Grapalat" w:cs="Sylfaen"/>
          <w:sz w:val="20"/>
          <w:lang w:val="hy-AM"/>
        </w:rPr>
        <w:t>պահանջներին</w:t>
      </w:r>
      <w:r w:rsidRPr="009E1D1C">
        <w:rPr>
          <w:rFonts w:ascii="GHEA Grapalat" w:hAnsi="GHEA Grapalat" w:cs="Sylfaen"/>
          <w:sz w:val="20"/>
          <w:lang w:val="af-ZA"/>
        </w:rPr>
        <w:t xml:space="preserve"> </w:t>
      </w:r>
      <w:r w:rsidRPr="009E1D1C">
        <w:rPr>
          <w:rFonts w:ascii="GHEA Grapalat" w:hAnsi="GHEA Grapalat" w:cs="Sylfaen"/>
          <w:sz w:val="20"/>
          <w:lang w:val="hy-AM"/>
        </w:rPr>
        <w:t>անհամապատասխան</w:t>
      </w:r>
      <w:r w:rsidRPr="009E1D1C">
        <w:rPr>
          <w:rFonts w:ascii="GHEA Grapalat" w:hAnsi="GHEA Grapalat" w:cs="Sylfaen"/>
          <w:sz w:val="20"/>
          <w:lang w:val="af-ZA"/>
        </w:rPr>
        <w:t>:</w:t>
      </w:r>
    </w:p>
    <w:p w14:paraId="1E4F5CF3" w14:textId="77777777" w:rsidR="00B506B5" w:rsidRDefault="00B506B5" w:rsidP="00EF3662">
      <w:pPr>
        <w:ind w:firstLine="567"/>
        <w:jc w:val="center"/>
        <w:rPr>
          <w:rFonts w:ascii="GHEA Grapalat" w:hAnsi="GHEA Grapalat"/>
          <w:b/>
          <w:sz w:val="20"/>
          <w:lang w:val="af-ZA"/>
        </w:rPr>
      </w:pPr>
    </w:p>
    <w:p w14:paraId="6A40F977" w14:textId="22AB3CFC"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2EE90439" w:rsidR="00096865" w:rsidRPr="00585693" w:rsidRDefault="00FD2748" w:rsidP="00A70AA0">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585693">
        <w:rPr>
          <w:rFonts w:ascii="GHEA Grapalat" w:hAnsi="GHEA Grapalat" w:cs="Sylfaen"/>
          <w:szCs w:val="24"/>
          <w:lang w:val="ru-RU"/>
        </w:rPr>
        <w:t>հաշված</w:t>
      </w:r>
      <w:r w:rsidR="004C3803" w:rsidRPr="00585693">
        <w:rPr>
          <w:rFonts w:ascii="GHEA Grapalat" w:hAnsi="GHEA Grapalat" w:cs="Sylfaen"/>
          <w:szCs w:val="24"/>
        </w:rPr>
        <w:t xml:space="preserve"> </w:t>
      </w:r>
      <w:r w:rsidR="00022627">
        <w:rPr>
          <w:rFonts w:ascii="GHEA Grapalat" w:hAnsi="GHEA Grapalat" w:cs="Sylfaen"/>
          <w:szCs w:val="24"/>
          <w:lang w:val="hy-AM"/>
        </w:rPr>
        <w:t>8</w:t>
      </w:r>
      <w:r w:rsidR="004024C4" w:rsidRPr="00585693">
        <w:rPr>
          <w:rFonts w:ascii="GHEA Grapalat" w:hAnsi="GHEA Grapalat" w:cs="Sylfaen"/>
          <w:szCs w:val="24"/>
        </w:rPr>
        <w:t>-</w:t>
      </w:r>
      <w:r w:rsidR="004C3803" w:rsidRPr="00585693">
        <w:rPr>
          <w:rFonts w:ascii="GHEA Grapalat" w:hAnsi="GHEA Grapalat" w:cs="Sylfaen"/>
          <w:szCs w:val="24"/>
          <w:lang w:val="ru-RU"/>
        </w:rPr>
        <w:t>րդ</w:t>
      </w:r>
      <w:r w:rsidR="004C3803" w:rsidRPr="00585693">
        <w:rPr>
          <w:rFonts w:ascii="GHEA Grapalat" w:hAnsi="GHEA Grapalat" w:cs="Sylfaen"/>
          <w:szCs w:val="24"/>
        </w:rPr>
        <w:t xml:space="preserve"> </w:t>
      </w:r>
      <w:r w:rsidR="004C3803" w:rsidRPr="00585693">
        <w:rPr>
          <w:rFonts w:ascii="GHEA Grapalat" w:hAnsi="GHEA Grapalat" w:cs="Sylfaen"/>
          <w:szCs w:val="24"/>
          <w:lang w:val="ru-RU"/>
        </w:rPr>
        <w:t>օրվա</w:t>
      </w:r>
      <w:r w:rsidR="004C3803" w:rsidRPr="00585693">
        <w:rPr>
          <w:rFonts w:ascii="GHEA Grapalat" w:hAnsi="GHEA Grapalat" w:cs="Sylfaen"/>
          <w:szCs w:val="24"/>
        </w:rPr>
        <w:t xml:space="preserve"> </w:t>
      </w:r>
      <w:r w:rsidR="004C3803" w:rsidRPr="00585693">
        <w:rPr>
          <w:rFonts w:ascii="GHEA Grapalat" w:hAnsi="GHEA Grapalat" w:cs="Sylfaen"/>
          <w:szCs w:val="24"/>
          <w:lang w:val="ru-RU"/>
        </w:rPr>
        <w:t>ժամը</w:t>
      </w:r>
      <w:r w:rsidR="004C3803" w:rsidRPr="00585693">
        <w:rPr>
          <w:rFonts w:ascii="GHEA Grapalat" w:hAnsi="GHEA Grapalat" w:cs="Sylfaen"/>
          <w:szCs w:val="24"/>
        </w:rPr>
        <w:t xml:space="preserve"> </w:t>
      </w:r>
      <w:r w:rsidR="004024C4" w:rsidRPr="00585693">
        <w:rPr>
          <w:rFonts w:ascii="GHEA Grapalat" w:hAnsi="GHEA Grapalat" w:cs="Sylfaen"/>
          <w:szCs w:val="24"/>
        </w:rPr>
        <w:t>1</w:t>
      </w:r>
      <w:r w:rsidR="00215555">
        <w:rPr>
          <w:rFonts w:ascii="GHEA Grapalat" w:hAnsi="GHEA Grapalat" w:cs="Sylfaen"/>
          <w:szCs w:val="24"/>
          <w:lang w:val="hy-AM"/>
        </w:rPr>
        <w:t>0</w:t>
      </w:r>
      <w:r w:rsidR="004024C4" w:rsidRPr="00585693">
        <w:rPr>
          <w:rFonts w:ascii="GHEA Grapalat" w:hAnsi="GHEA Grapalat" w:cs="Sylfaen"/>
          <w:szCs w:val="24"/>
        </w:rPr>
        <w:t>:</w:t>
      </w:r>
      <w:r w:rsidR="00A456F7">
        <w:rPr>
          <w:rFonts w:ascii="GHEA Grapalat" w:hAnsi="GHEA Grapalat" w:cs="Sylfaen"/>
          <w:szCs w:val="24"/>
          <w:lang w:val="hy-AM"/>
        </w:rPr>
        <w:t>00</w:t>
      </w:r>
      <w:r w:rsidR="004C3803" w:rsidRPr="00585693">
        <w:rPr>
          <w:rFonts w:ascii="GHEA Grapalat" w:hAnsi="GHEA Grapalat" w:cs="Sylfaen"/>
          <w:szCs w:val="24"/>
        </w:rPr>
        <w:t>-</w:t>
      </w:r>
      <w:r w:rsidR="004C3803" w:rsidRPr="00585693">
        <w:rPr>
          <w:rFonts w:ascii="GHEA Grapalat" w:hAnsi="GHEA Grapalat" w:cs="Sylfaen"/>
          <w:szCs w:val="24"/>
          <w:lang w:val="en-US"/>
        </w:rPr>
        <w:t>ի</w:t>
      </w:r>
      <w:r w:rsidR="004C3803" w:rsidRPr="00585693">
        <w:rPr>
          <w:rFonts w:ascii="GHEA Grapalat" w:hAnsi="GHEA Grapalat" w:cs="Sylfaen"/>
          <w:szCs w:val="24"/>
          <w:lang w:val="ru-RU"/>
        </w:rPr>
        <w:t>ն։</w:t>
      </w:r>
      <w:r w:rsidR="004C3803" w:rsidRPr="00585693">
        <w:rPr>
          <w:rFonts w:ascii="GHEA Grapalat" w:hAnsi="GHEA Grapalat" w:cs="Sylfaen"/>
          <w:szCs w:val="24"/>
        </w:rPr>
        <w:t xml:space="preserve"> </w:t>
      </w:r>
    </w:p>
    <w:p w14:paraId="49ED33DC" w14:textId="77777777" w:rsidR="00ED6836" w:rsidRPr="00F566BF" w:rsidRDefault="009B6D58" w:rsidP="00A70AA0">
      <w:pPr>
        <w:ind w:firstLine="567"/>
        <w:jc w:val="both"/>
        <w:rPr>
          <w:rFonts w:ascii="GHEA Grapalat" w:hAnsi="GHEA Grapalat" w:cs="Sylfaen"/>
          <w:sz w:val="20"/>
          <w:lang w:val="hy-AM"/>
        </w:rPr>
      </w:pPr>
      <w:r w:rsidRPr="00585693">
        <w:rPr>
          <w:rFonts w:ascii="GHEA Grapalat" w:hAnsi="GHEA Grapalat" w:cs="Sylfaen"/>
          <w:sz w:val="20"/>
          <w:lang w:val="ru-RU"/>
        </w:rPr>
        <w:t>Հայտերի</w:t>
      </w:r>
      <w:r w:rsidRPr="00585693">
        <w:rPr>
          <w:rFonts w:ascii="GHEA Grapalat" w:hAnsi="GHEA Grapalat" w:cs="Sylfaen"/>
          <w:sz w:val="20"/>
          <w:lang w:val="af-ZA"/>
        </w:rPr>
        <w:t xml:space="preserve"> </w:t>
      </w:r>
      <w:r w:rsidRPr="00585693">
        <w:rPr>
          <w:rFonts w:ascii="GHEA Grapalat" w:hAnsi="GHEA Grapalat" w:cs="Sylfaen"/>
          <w:sz w:val="20"/>
          <w:lang w:val="ru-RU"/>
        </w:rPr>
        <w:t>բացման</w:t>
      </w:r>
      <w:r w:rsidR="00CC3419" w:rsidRPr="00585693">
        <w:rPr>
          <w:rFonts w:ascii="GHEA Grapalat" w:hAnsi="GHEA Grapalat" w:cs="Sylfaen"/>
          <w:sz w:val="20"/>
          <w:lang w:val="hy-AM"/>
        </w:rPr>
        <w:t xml:space="preserve"> և գնահատման</w:t>
      </w:r>
      <w:r w:rsidRPr="00585693">
        <w:rPr>
          <w:rFonts w:ascii="GHEA Grapalat" w:hAnsi="GHEA Grapalat" w:cs="Sylfaen"/>
          <w:sz w:val="20"/>
          <w:lang w:val="af-ZA"/>
        </w:rPr>
        <w:t xml:space="preserve"> </w:t>
      </w:r>
      <w:r w:rsidRPr="00585693">
        <w:rPr>
          <w:rFonts w:ascii="GHEA Grapalat" w:hAnsi="GHEA Grapalat" w:cs="Sylfaen"/>
          <w:sz w:val="20"/>
          <w:lang w:val="ru-RU"/>
        </w:rPr>
        <w:t>նիստում</w:t>
      </w:r>
      <w:r w:rsidRPr="00585693">
        <w:rPr>
          <w:rFonts w:ascii="GHEA Grapalat" w:hAnsi="GHEA Grapalat" w:cs="Sylfaen"/>
          <w:sz w:val="20"/>
          <w:lang w:val="af-ZA"/>
        </w:rPr>
        <w:t xml:space="preserve"> </w:t>
      </w:r>
      <w:r w:rsidRPr="00585693">
        <w:rPr>
          <w:rFonts w:ascii="GHEA Grapalat" w:hAnsi="GHEA Grapalat" w:cs="Sylfaen"/>
          <w:sz w:val="20"/>
        </w:rPr>
        <w:t>հանձնաժողովի</w:t>
      </w:r>
      <w:r w:rsidRPr="00585693">
        <w:rPr>
          <w:rFonts w:ascii="GHEA Grapalat" w:hAnsi="GHEA Grapalat" w:cs="Sylfaen"/>
          <w:sz w:val="20"/>
          <w:lang w:val="af-ZA"/>
        </w:rPr>
        <w:t xml:space="preserve"> </w:t>
      </w:r>
      <w:r w:rsidRPr="00585693">
        <w:rPr>
          <w:rFonts w:ascii="GHEA Grapalat" w:hAnsi="GHEA Grapalat" w:cs="Sylfaen"/>
          <w:sz w:val="20"/>
        </w:rPr>
        <w:t>նախագահը</w:t>
      </w:r>
      <w:r w:rsidRPr="00585693">
        <w:rPr>
          <w:rFonts w:ascii="GHEA Grapalat" w:hAnsi="GHEA Grapalat" w:cs="Sylfaen"/>
          <w:sz w:val="20"/>
          <w:lang w:val="af-ZA"/>
        </w:rPr>
        <w:t xml:space="preserve"> (</w:t>
      </w:r>
      <w:r w:rsidRPr="00585693">
        <w:rPr>
          <w:rFonts w:ascii="GHEA Grapalat" w:hAnsi="GHEA Grapalat" w:cs="Sylfaen"/>
          <w:sz w:val="20"/>
          <w:lang w:val="hy-AM"/>
        </w:rPr>
        <w:t>նիստը</w:t>
      </w:r>
      <w:r w:rsidRPr="00585693">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lastRenderedPageBreak/>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A70AA0">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A70AA0">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632B352C" w:rsidR="009A796C" w:rsidRPr="00F566BF" w:rsidRDefault="00F7009A" w:rsidP="00A70AA0">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A70AA0">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5479A33" w:rsidR="00096865" w:rsidRPr="00F566BF" w:rsidRDefault="00FD2748" w:rsidP="00A70AA0">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147D76">
        <w:rPr>
          <w:rFonts w:ascii="GHEA Grapalat" w:hAnsi="GHEA Grapalat" w:cs="Sylfaen"/>
          <w:sz w:val="20"/>
          <w:szCs w:val="24"/>
          <w:lang w:val="hy-AM" w:eastAsia="en-US"/>
        </w:rPr>
        <w:t xml:space="preserve"> </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A70AA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12A06487" w:rsidR="00096865" w:rsidRPr="00F566BF" w:rsidRDefault="00FD2748" w:rsidP="00A70AA0">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4024C4" w:rsidRPr="004024C4">
        <w:rPr>
          <w:rFonts w:ascii="GHEA Grapalat" w:hAnsi="GHEA Grapalat" w:cs="Sylfaen"/>
          <w:i w:val="0"/>
          <w:szCs w:val="24"/>
          <w:lang w:val="af-ZA"/>
        </w:rPr>
        <w:t xml:space="preserve">հայտերի բացման օրվա </w:t>
      </w:r>
      <w:r w:rsidR="00AB1B24">
        <w:rPr>
          <w:rFonts w:ascii="GHEA Grapalat" w:hAnsi="GHEA Grapalat" w:cs="Sylfaen"/>
          <w:i w:val="0"/>
          <w:szCs w:val="24"/>
          <w:lang w:val="hy-AM"/>
        </w:rPr>
        <w:t xml:space="preserve">դրությամբ </w:t>
      </w:r>
      <w:r w:rsidR="004024C4" w:rsidRPr="004024C4">
        <w:rPr>
          <w:rFonts w:ascii="GHEA Grapalat" w:hAnsi="GHEA Grapalat" w:cs="Sylfaen"/>
          <w:i w:val="0"/>
          <w:szCs w:val="24"/>
          <w:lang w:val="af-ZA"/>
        </w:rPr>
        <w:t xml:space="preserve">ՀՀ Կենտրոնական </w:t>
      </w:r>
      <w:r w:rsidR="00AB1B24">
        <w:rPr>
          <w:rFonts w:ascii="GHEA Grapalat" w:hAnsi="GHEA Grapalat" w:cs="Sylfaen"/>
          <w:i w:val="0"/>
          <w:szCs w:val="24"/>
          <w:lang w:val="hy-AM"/>
        </w:rPr>
        <w:t>բ</w:t>
      </w:r>
      <w:r w:rsidR="004024C4" w:rsidRPr="004024C4">
        <w:rPr>
          <w:rFonts w:ascii="GHEA Grapalat" w:hAnsi="GHEA Grapalat" w:cs="Sylfaen"/>
          <w:i w:val="0"/>
          <w:szCs w:val="24"/>
          <w:lang w:val="af-ZA"/>
        </w:rPr>
        <w:t xml:space="preserve">անկի սահմանած փոխարժեքով։ </w:t>
      </w:r>
      <w:r w:rsidR="00507FEA" w:rsidRPr="00F566BF">
        <w:rPr>
          <w:rFonts w:ascii="GHEA Grapalat" w:hAnsi="GHEA Grapalat" w:cs="Sylfaen"/>
          <w:i w:val="0"/>
          <w:szCs w:val="24"/>
          <w:lang w:val="af-ZA"/>
        </w:rPr>
        <w:t xml:space="preserve"> </w:t>
      </w:r>
    </w:p>
    <w:p w14:paraId="12E71D29" w14:textId="505791FC" w:rsidR="009B6D58" w:rsidRPr="00F566BF" w:rsidRDefault="00FD2748" w:rsidP="00A70AA0">
      <w:pPr>
        <w:pStyle w:val="norm"/>
        <w:spacing w:line="240" w:lineRule="auto"/>
        <w:ind w:firstLine="567"/>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A70AA0">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A70AA0">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A70AA0">
      <w:pPr>
        <w:pStyle w:val="norm"/>
        <w:spacing w:line="240" w:lineRule="auto"/>
        <w:ind w:firstLine="567"/>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F836B23" w14:textId="77777777" w:rsidR="00AB1B24" w:rsidRDefault="009B6D58" w:rsidP="00A70AA0">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12194BF3" w:rsidR="00DA10D3" w:rsidRPr="00AB1B24" w:rsidRDefault="009B6D58" w:rsidP="00A70AA0">
      <w:pPr>
        <w:pStyle w:val="norm"/>
        <w:spacing w:line="240" w:lineRule="auto"/>
        <w:ind w:firstLine="567"/>
        <w:rPr>
          <w:rFonts w:ascii="GHEA Grapalat" w:hAnsi="GHEA Grapalat" w:cs="Sylfaen"/>
          <w:sz w:val="20"/>
          <w:szCs w:val="24"/>
          <w:lang w:val="af-ZA" w:eastAsia="en-US"/>
        </w:rPr>
      </w:pPr>
      <w:r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325C3C49" w:rsidR="00DA10D3" w:rsidRPr="00D94074" w:rsidRDefault="00DA10D3" w:rsidP="00A70AA0">
      <w:pPr>
        <w:pStyle w:val="af4"/>
        <w:shd w:val="clear" w:color="auto" w:fill="FFFFFF"/>
        <w:spacing w:before="0" w:beforeAutospacing="0" w:after="0" w:afterAutospacing="0"/>
        <w:ind w:firstLine="567"/>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w:t>
      </w:r>
      <w:r w:rsidRPr="00D94074">
        <w:rPr>
          <w:rFonts w:ascii="GHEA Grapalat" w:hAnsi="GHEA Grapalat" w:cs="Sylfaen"/>
          <w:sz w:val="20"/>
          <w:lang w:val="hy-AM"/>
        </w:rPr>
        <w:lastRenderedPageBreak/>
        <w:t>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A70AA0">
      <w:pPr>
        <w:pStyle w:val="af4"/>
        <w:shd w:val="clear" w:color="auto" w:fill="FFFFFF"/>
        <w:spacing w:before="0" w:beforeAutospacing="0" w:after="0" w:afterAutospacing="0"/>
        <w:ind w:firstLine="567"/>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56F39D79" w:rsidR="00B514E8" w:rsidRPr="00F566BF" w:rsidRDefault="00FD2748" w:rsidP="00A70AA0">
      <w:pPr>
        <w:ind w:firstLine="567"/>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 հայտի</w:t>
      </w:r>
      <w:r w:rsidR="00147D76">
        <w:rPr>
          <w:rFonts w:ascii="GHEA Grapalat" w:hAnsi="GHEA Grapalat"/>
          <w:sz w:val="20"/>
          <w:szCs w:val="20"/>
          <w:lang w:val="hy-AM" w:eastAsia="x-none"/>
        </w:rPr>
        <w:t xml:space="preserve"> </w:t>
      </w:r>
      <w:r w:rsidR="00B514E8" w:rsidRPr="00F566BF">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A70AA0">
      <w:pPr>
        <w:pStyle w:val="norm"/>
        <w:spacing w:line="240" w:lineRule="auto"/>
        <w:ind w:firstLine="567"/>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5"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5"/>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A70AA0">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77777777" w:rsidR="00FC31D8" w:rsidRPr="00F566BF" w:rsidRDefault="00A150A9" w:rsidP="00A70AA0">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xml:space="preserve">, ներառյալ եթե մասնակիցը սույն </w:t>
      </w:r>
      <w:r w:rsidR="001C0B2D" w:rsidRPr="00F566BF">
        <w:rPr>
          <w:rFonts w:ascii="GHEA Grapalat" w:hAnsi="GHEA Grapalat" w:cs="Sylfaen"/>
          <w:sz w:val="20"/>
          <w:szCs w:val="24"/>
          <w:lang w:val="hy-AM" w:eastAsia="en-US"/>
        </w:rPr>
        <w:t xml:space="preserve">հրավերով </w:t>
      </w:r>
      <w:r w:rsidR="00D14B02" w:rsidRPr="00F566BF">
        <w:rPr>
          <w:rFonts w:ascii="GHEA Grapalat" w:hAnsi="GHEA Grapalat" w:cs="Sylfaen"/>
          <w:sz w:val="20"/>
          <w:szCs w:val="24"/>
          <w:lang w:val="hy-AM" w:eastAsia="en-US"/>
        </w:rPr>
        <w:t xml:space="preserve"> սահմանված ժամկետում չի ներկայացնում հայտի ապահովման բնօրինակը, իսկ ընտրված մասնակից է ճանաչվում հաջորդող տեղ զբաղեցրած մասնակիցը:</w:t>
      </w:r>
    </w:p>
    <w:p w14:paraId="2DCED675" w14:textId="77777777" w:rsidR="006A15BC" w:rsidRPr="00915006" w:rsidRDefault="00A150A9" w:rsidP="00A70AA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A70A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A70AA0">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9785735" w14:textId="77777777" w:rsidR="00A70AA0" w:rsidRDefault="008B73CD" w:rsidP="00A70AA0">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83C25FC" w14:textId="3FB97989" w:rsidR="003D0C33" w:rsidRPr="00A70AA0" w:rsidRDefault="00A150A9" w:rsidP="00A70AA0">
      <w:pPr>
        <w:pStyle w:val="23"/>
        <w:spacing w:line="240" w:lineRule="auto"/>
        <w:ind w:firstLine="567"/>
        <w:rPr>
          <w:rFonts w:ascii="GHEA Grapalat" w:hAnsi="GHEA Grapalat" w:cs="Sylfaen"/>
          <w:szCs w:val="24"/>
        </w:rPr>
      </w:pPr>
      <w:r w:rsidRPr="00F566BF">
        <w:rPr>
          <w:rFonts w:ascii="GHEA Grapalat" w:hAnsi="GHEA Grapalat" w:cs="Sylfaen"/>
        </w:rPr>
        <w:t>8</w:t>
      </w:r>
      <w:r w:rsidR="0036230B" w:rsidRPr="00F566BF">
        <w:rPr>
          <w:rFonts w:ascii="GHEA Grapalat" w:hAnsi="GHEA Grapalat" w:cs="Sylfaen"/>
        </w:rPr>
        <w:t>.</w:t>
      </w:r>
      <w:r w:rsidR="009D03A4" w:rsidRPr="00F566BF">
        <w:rPr>
          <w:rFonts w:ascii="GHEA Grapalat" w:hAnsi="GHEA Grapalat" w:cs="Sylfaen"/>
        </w:rPr>
        <w:t>1</w:t>
      </w:r>
      <w:r w:rsidR="00B56A92">
        <w:rPr>
          <w:rFonts w:ascii="GHEA Grapalat" w:hAnsi="GHEA Grapalat" w:cs="Sylfaen"/>
        </w:rPr>
        <w:t>4</w:t>
      </w:r>
      <w:r w:rsidR="009D03A4" w:rsidRPr="00F566BF">
        <w:rPr>
          <w:rFonts w:ascii="GHEA Grapalat" w:hAnsi="GHEA Grapalat" w:cs="Sylfaen"/>
        </w:rPr>
        <w:t xml:space="preserve"> </w:t>
      </w:r>
      <w:r w:rsidR="0036230B" w:rsidRPr="00F566BF">
        <w:rPr>
          <w:rFonts w:ascii="GHEA Grapalat" w:hAnsi="GHEA Grapalat" w:cs="Sylfaen"/>
        </w:rPr>
        <w:t xml:space="preserve">Օրենքի 6-րդ հոդվածի 1-ին մասի 6-րդ </w:t>
      </w:r>
      <w:r w:rsidR="0036230B" w:rsidRPr="009E1D1C">
        <w:rPr>
          <w:rFonts w:ascii="GHEA Grapalat" w:hAnsi="GHEA Grapalat" w:cs="Sylfaen"/>
        </w:rPr>
        <w:t xml:space="preserve">կետով նախատեսված հիմքերն ի հայտ գալու </w:t>
      </w:r>
      <w:r w:rsidR="004E2F96" w:rsidRPr="00A70AA0">
        <w:rPr>
          <w:rFonts w:ascii="GHEA Grapalat" w:hAnsi="GHEA Grapalat" w:cs="Sylfaen"/>
          <w:lang w:val="hy-AM"/>
        </w:rPr>
        <w:t>դեպքում</w:t>
      </w:r>
      <w:r w:rsidR="004E2F96" w:rsidRPr="009E1D1C">
        <w:rPr>
          <w:rFonts w:ascii="GHEA Grapalat" w:hAnsi="GHEA Grapalat" w:cs="Sylfaen"/>
        </w:rPr>
        <w:t xml:space="preserve"> </w:t>
      </w:r>
      <w:r w:rsidR="004E2F96" w:rsidRPr="00A70AA0">
        <w:rPr>
          <w:rFonts w:ascii="GHEA Grapalat" w:hAnsi="GHEA Grapalat" w:cs="Sylfaen"/>
          <w:lang w:val="hy-AM"/>
        </w:rPr>
        <w:t>պատվիրատուի</w:t>
      </w:r>
      <w:r w:rsidR="004E2F96" w:rsidRPr="009E1D1C">
        <w:rPr>
          <w:rFonts w:ascii="GHEA Grapalat" w:hAnsi="GHEA Grapalat" w:cs="Sylfaen"/>
        </w:rPr>
        <w:t xml:space="preserve"> </w:t>
      </w:r>
      <w:r w:rsidR="004E2F96" w:rsidRPr="00A70AA0">
        <w:rPr>
          <w:rFonts w:ascii="GHEA Grapalat" w:hAnsi="GHEA Grapalat" w:cs="Sylfaen"/>
          <w:lang w:val="hy-AM"/>
        </w:rPr>
        <w:t>ղեկավարի</w:t>
      </w:r>
      <w:r w:rsidR="004E2F96" w:rsidRPr="009E1D1C">
        <w:rPr>
          <w:rFonts w:ascii="GHEA Grapalat" w:hAnsi="GHEA Grapalat" w:cs="Sylfaen"/>
        </w:rPr>
        <w:t xml:space="preserve"> </w:t>
      </w:r>
      <w:r w:rsidR="004E2F96" w:rsidRPr="00A70AA0">
        <w:rPr>
          <w:rFonts w:ascii="GHEA Grapalat" w:hAnsi="GHEA Grapalat" w:cs="Sylfaen"/>
          <w:lang w:val="hy-AM"/>
        </w:rPr>
        <w:t>պատճառաբանված</w:t>
      </w:r>
      <w:r w:rsidR="004E2F96" w:rsidRPr="009E1D1C">
        <w:rPr>
          <w:rFonts w:ascii="GHEA Grapalat" w:hAnsi="GHEA Grapalat" w:cs="Sylfaen"/>
        </w:rPr>
        <w:t xml:space="preserve"> </w:t>
      </w:r>
      <w:r w:rsidR="004E2F96" w:rsidRPr="00A70AA0">
        <w:rPr>
          <w:rFonts w:ascii="GHEA Grapalat" w:hAnsi="GHEA Grapalat" w:cs="Sylfaen"/>
          <w:lang w:val="hy-AM"/>
        </w:rPr>
        <w:t>որոշման</w:t>
      </w:r>
      <w:r w:rsidR="004E2F96" w:rsidRPr="009E1D1C">
        <w:rPr>
          <w:rFonts w:ascii="GHEA Grapalat" w:hAnsi="GHEA Grapalat" w:cs="Sylfaen"/>
        </w:rPr>
        <w:t xml:space="preserve"> </w:t>
      </w:r>
      <w:r w:rsidR="004E2F96" w:rsidRPr="00A70AA0">
        <w:rPr>
          <w:rFonts w:ascii="GHEA Grapalat" w:hAnsi="GHEA Grapalat" w:cs="Sylfaen"/>
          <w:lang w:val="hy-AM"/>
        </w:rPr>
        <w:t>հիման</w:t>
      </w:r>
      <w:r w:rsidR="004E2F96" w:rsidRPr="009E1D1C">
        <w:rPr>
          <w:rFonts w:ascii="GHEA Grapalat" w:hAnsi="GHEA Grapalat" w:cs="Sylfaen"/>
        </w:rPr>
        <w:t xml:space="preserve"> </w:t>
      </w:r>
      <w:r w:rsidR="004E2F96" w:rsidRPr="00A70AA0">
        <w:rPr>
          <w:rFonts w:ascii="GHEA Grapalat" w:hAnsi="GHEA Grapalat" w:cs="Sylfaen"/>
          <w:lang w:val="hy-AM"/>
        </w:rPr>
        <w:t>վրա</w:t>
      </w:r>
      <w:r w:rsidR="004E2F96" w:rsidRPr="009E1D1C">
        <w:rPr>
          <w:rFonts w:ascii="GHEA Grapalat" w:hAnsi="GHEA Grapalat" w:cs="Sylfaen"/>
        </w:rPr>
        <w:t xml:space="preserve"> </w:t>
      </w:r>
      <w:r w:rsidR="004E2F96" w:rsidRPr="00A70AA0">
        <w:rPr>
          <w:rFonts w:ascii="GHEA Grapalat" w:hAnsi="GHEA Grapalat" w:cs="Sylfaen"/>
          <w:lang w:val="hy-AM"/>
        </w:rPr>
        <w:t>լիազորված</w:t>
      </w:r>
      <w:r w:rsidR="004E2F96" w:rsidRPr="009E1D1C">
        <w:rPr>
          <w:rFonts w:ascii="GHEA Grapalat" w:hAnsi="GHEA Grapalat" w:cs="Sylfaen"/>
        </w:rPr>
        <w:t xml:space="preserve"> </w:t>
      </w:r>
      <w:r w:rsidR="004E2F96" w:rsidRPr="00A70AA0">
        <w:rPr>
          <w:rFonts w:ascii="GHEA Grapalat" w:hAnsi="GHEA Grapalat" w:cs="Sylfaen"/>
          <w:lang w:val="hy-AM"/>
        </w:rPr>
        <w:t>մարմինը</w:t>
      </w:r>
      <w:r w:rsidR="004E2F96" w:rsidRPr="009E1D1C">
        <w:rPr>
          <w:rFonts w:ascii="GHEA Grapalat" w:hAnsi="GHEA Grapalat" w:cs="Sylfaen"/>
        </w:rPr>
        <w:t xml:space="preserve"> </w:t>
      </w:r>
      <w:r w:rsidR="004E2F96" w:rsidRPr="00A70AA0">
        <w:rPr>
          <w:rFonts w:ascii="GHEA Grapalat" w:hAnsi="GHEA Grapalat" w:cs="Sylfaen"/>
          <w:lang w:val="hy-AM"/>
        </w:rPr>
        <w:t>մասնակցին</w:t>
      </w:r>
      <w:r w:rsidR="004E2F96" w:rsidRPr="009E1D1C">
        <w:rPr>
          <w:rFonts w:ascii="GHEA Grapalat" w:hAnsi="GHEA Grapalat" w:cs="Sylfaen"/>
        </w:rPr>
        <w:t xml:space="preserve"> </w:t>
      </w:r>
      <w:r w:rsidR="004E2F96" w:rsidRPr="00A70AA0">
        <w:rPr>
          <w:rFonts w:ascii="GHEA Grapalat" w:hAnsi="GHEA Grapalat" w:cs="Sylfaen"/>
          <w:lang w:val="hy-AM"/>
        </w:rPr>
        <w:t>ներառում</w:t>
      </w:r>
      <w:r w:rsidR="004E2F96" w:rsidRPr="009E1D1C">
        <w:rPr>
          <w:rFonts w:ascii="GHEA Grapalat" w:hAnsi="GHEA Grapalat" w:cs="Sylfaen"/>
        </w:rPr>
        <w:t xml:space="preserve"> </w:t>
      </w:r>
      <w:r w:rsidR="004E2F96" w:rsidRPr="00A70AA0">
        <w:rPr>
          <w:rFonts w:ascii="GHEA Grapalat" w:hAnsi="GHEA Grapalat" w:cs="Sylfaen"/>
          <w:lang w:val="hy-AM"/>
        </w:rPr>
        <w:t>է</w:t>
      </w:r>
      <w:r w:rsidR="004E2F96" w:rsidRPr="009E1D1C">
        <w:rPr>
          <w:rFonts w:ascii="GHEA Grapalat" w:hAnsi="GHEA Grapalat" w:cs="Sylfaen"/>
        </w:rPr>
        <w:t xml:space="preserve"> </w:t>
      </w:r>
      <w:r w:rsidR="004E2F96" w:rsidRPr="00A70AA0">
        <w:rPr>
          <w:rFonts w:ascii="GHEA Grapalat" w:hAnsi="GHEA Grapalat" w:cs="Sylfaen"/>
          <w:lang w:val="hy-AM"/>
        </w:rPr>
        <w:t>գնումների</w:t>
      </w:r>
      <w:r w:rsidR="004E2F96" w:rsidRPr="009E1D1C">
        <w:rPr>
          <w:rFonts w:ascii="GHEA Grapalat" w:hAnsi="GHEA Grapalat" w:cs="Sylfaen"/>
        </w:rPr>
        <w:t xml:space="preserve"> </w:t>
      </w:r>
      <w:r w:rsidR="004E2F96" w:rsidRPr="00A70AA0">
        <w:rPr>
          <w:rFonts w:ascii="GHEA Grapalat" w:hAnsi="GHEA Grapalat" w:cs="Sylfaen"/>
          <w:lang w:val="hy-AM"/>
        </w:rPr>
        <w:t>գործընթացին</w:t>
      </w:r>
      <w:r w:rsidR="004E2F96" w:rsidRPr="009E1D1C">
        <w:rPr>
          <w:rFonts w:ascii="GHEA Grapalat" w:hAnsi="GHEA Grapalat" w:cs="Sylfaen"/>
        </w:rPr>
        <w:t xml:space="preserve"> </w:t>
      </w:r>
      <w:r w:rsidR="004E2F96" w:rsidRPr="00A70AA0">
        <w:rPr>
          <w:rFonts w:ascii="GHEA Grapalat" w:hAnsi="GHEA Grapalat" w:cs="Sylfaen"/>
          <w:lang w:val="hy-AM"/>
        </w:rPr>
        <w:t>մասնակցելու</w:t>
      </w:r>
      <w:r w:rsidR="004E2F96" w:rsidRPr="009E1D1C">
        <w:rPr>
          <w:rFonts w:ascii="GHEA Grapalat" w:hAnsi="GHEA Grapalat" w:cs="Sylfaen"/>
        </w:rPr>
        <w:t xml:space="preserve"> </w:t>
      </w:r>
      <w:r w:rsidR="004E2F96" w:rsidRPr="00A70AA0">
        <w:rPr>
          <w:rFonts w:ascii="GHEA Grapalat" w:hAnsi="GHEA Grapalat" w:cs="Sylfaen"/>
          <w:lang w:val="hy-AM"/>
        </w:rPr>
        <w:t>իրավունք</w:t>
      </w:r>
      <w:r w:rsidR="004E2F96" w:rsidRPr="009E1D1C">
        <w:rPr>
          <w:rFonts w:ascii="GHEA Grapalat" w:hAnsi="GHEA Grapalat" w:cs="Sylfaen"/>
        </w:rPr>
        <w:t xml:space="preserve"> </w:t>
      </w:r>
      <w:r w:rsidR="004E2F96" w:rsidRPr="00A70AA0">
        <w:rPr>
          <w:rFonts w:ascii="GHEA Grapalat" w:hAnsi="GHEA Grapalat" w:cs="Sylfaen"/>
          <w:lang w:val="hy-AM"/>
        </w:rPr>
        <w:t>չունեցող</w:t>
      </w:r>
      <w:r w:rsidR="004E2F96" w:rsidRPr="00BA41C0">
        <w:rPr>
          <w:rFonts w:ascii="GHEA Grapalat" w:hAnsi="GHEA Grapalat" w:cs="Sylfaen"/>
        </w:rPr>
        <w:t xml:space="preserve"> </w:t>
      </w:r>
      <w:r w:rsidR="004E2F96" w:rsidRPr="00A70AA0">
        <w:rPr>
          <w:rFonts w:ascii="GHEA Grapalat" w:hAnsi="GHEA Grapalat" w:cs="Sylfaen"/>
          <w:lang w:val="hy-AM"/>
        </w:rPr>
        <w:t>մասնակիցների</w:t>
      </w:r>
      <w:r w:rsidR="004E2F96" w:rsidRPr="00BA41C0">
        <w:rPr>
          <w:rFonts w:ascii="GHEA Grapalat" w:hAnsi="GHEA Grapalat" w:cs="Sylfaen"/>
        </w:rPr>
        <w:t xml:space="preserve"> </w:t>
      </w:r>
      <w:r w:rsidR="004E2F96" w:rsidRPr="00A70AA0">
        <w:rPr>
          <w:rFonts w:ascii="GHEA Grapalat" w:hAnsi="GHEA Grapalat" w:cs="Sylfaen"/>
          <w:lang w:val="hy-AM"/>
        </w:rPr>
        <w:t>ցուցակում։</w:t>
      </w:r>
      <w:r w:rsidR="004E2F96" w:rsidRPr="00BA41C0">
        <w:rPr>
          <w:rFonts w:ascii="GHEA Grapalat" w:hAnsi="GHEA Grapalat" w:cs="Sylfaen"/>
        </w:rPr>
        <w:t xml:space="preserve"> </w:t>
      </w:r>
      <w:r w:rsidR="004E2F96" w:rsidRPr="00BA41C0">
        <w:rPr>
          <w:rFonts w:ascii="GHEA Grapalat" w:hAnsi="GHEA Grapalat" w:cs="Sylfaen"/>
          <w:lang w:val="ru-RU"/>
        </w:rPr>
        <w:t>Ընդ</w:t>
      </w:r>
      <w:r w:rsidR="004E2F96" w:rsidRPr="00BA41C0">
        <w:rPr>
          <w:rFonts w:ascii="GHEA Grapalat" w:hAnsi="GHEA Grapalat" w:cs="Sylfaen"/>
        </w:rPr>
        <w:t xml:space="preserve"> </w:t>
      </w:r>
      <w:r w:rsidR="004E2F96" w:rsidRPr="00BA41C0">
        <w:rPr>
          <w:rFonts w:ascii="GHEA Grapalat" w:hAnsi="GHEA Grapalat" w:cs="Sylfaen"/>
          <w:lang w:val="ru-RU"/>
        </w:rPr>
        <w:t>որում</w:t>
      </w:r>
      <w:r w:rsidR="004E2F96" w:rsidRPr="00BA41C0">
        <w:rPr>
          <w:rFonts w:ascii="GHEA Grapalat" w:hAnsi="GHEA Grapalat" w:cs="Sylfaen"/>
        </w:rPr>
        <w:t xml:space="preserve"> </w:t>
      </w:r>
      <w:r w:rsidR="004E2F96" w:rsidRPr="00BA41C0">
        <w:rPr>
          <w:rFonts w:ascii="Calibri" w:hAnsi="Calibri" w:cs="Calibri"/>
        </w:rPr>
        <w:t> </w:t>
      </w:r>
      <w:r w:rsidR="004E2F96" w:rsidRPr="00BA41C0">
        <w:rPr>
          <w:rFonts w:ascii="GHEA Grapalat" w:hAnsi="GHEA Grapalat" w:cs="Sylfaen"/>
          <w:lang w:val="ru-RU"/>
        </w:rPr>
        <w:t>սույն</w:t>
      </w:r>
      <w:r w:rsidR="004E2F96" w:rsidRPr="00BA41C0">
        <w:rPr>
          <w:rFonts w:ascii="GHEA Grapalat" w:hAnsi="GHEA Grapalat" w:cs="Sylfaen"/>
        </w:rPr>
        <w:t xml:space="preserve"> </w:t>
      </w:r>
      <w:r w:rsidR="004E2F96" w:rsidRPr="00BA41C0">
        <w:rPr>
          <w:rFonts w:ascii="GHEA Grapalat" w:hAnsi="GHEA Grapalat" w:cs="Sylfaen"/>
          <w:lang w:val="ru-RU"/>
        </w:rPr>
        <w:t>կետում</w:t>
      </w:r>
      <w:r w:rsidR="004E2F96" w:rsidRPr="00BA41C0">
        <w:rPr>
          <w:rFonts w:ascii="GHEA Grapalat" w:hAnsi="GHEA Grapalat" w:cs="Sylfaen"/>
        </w:rPr>
        <w:t xml:space="preserve"> </w:t>
      </w:r>
      <w:r w:rsidR="004E2F96" w:rsidRPr="00BA41C0">
        <w:rPr>
          <w:rFonts w:ascii="GHEA Grapalat" w:hAnsi="GHEA Grapalat" w:cs="Sylfaen"/>
          <w:lang w:val="ru-RU"/>
        </w:rPr>
        <w:t>նշված</w:t>
      </w:r>
      <w:r w:rsidR="004E2F96" w:rsidRPr="00BA41C0">
        <w:rPr>
          <w:rFonts w:ascii="GHEA Grapalat" w:hAnsi="GHEA Grapalat" w:cs="Sylfaen"/>
        </w:rPr>
        <w:t xml:space="preserve"> </w:t>
      </w:r>
      <w:r w:rsidR="004E2F96" w:rsidRPr="00BA41C0">
        <w:rPr>
          <w:rFonts w:ascii="GHEA Grapalat" w:hAnsi="GHEA Grapalat" w:cs="Sylfaen"/>
          <w:lang w:val="ru-RU"/>
        </w:rPr>
        <w:t>որոշումը</w:t>
      </w:r>
      <w:r w:rsidR="004E2F96" w:rsidRPr="00BA41C0">
        <w:rPr>
          <w:rFonts w:ascii="GHEA Grapalat" w:hAnsi="GHEA Grapalat" w:cs="Sylfaen"/>
        </w:rPr>
        <w:t xml:space="preserve"> </w:t>
      </w:r>
      <w:r w:rsidR="004E2F96" w:rsidRPr="00BA41C0">
        <w:rPr>
          <w:rFonts w:ascii="GHEA Grapalat" w:hAnsi="GHEA Grapalat" w:cs="Sylfaen"/>
          <w:lang w:val="ru-RU"/>
        </w:rPr>
        <w:t>պատվիրատուի</w:t>
      </w:r>
      <w:r w:rsidR="004E2F96" w:rsidRPr="00BA41C0">
        <w:rPr>
          <w:rFonts w:ascii="GHEA Grapalat" w:hAnsi="GHEA Grapalat" w:cs="Sylfaen"/>
        </w:rPr>
        <w:t xml:space="preserve"> </w:t>
      </w:r>
      <w:r w:rsidR="004E2F96" w:rsidRPr="00BA41C0">
        <w:rPr>
          <w:rFonts w:ascii="GHEA Grapalat" w:hAnsi="GHEA Grapalat" w:cs="Sylfaen"/>
          <w:lang w:val="ru-RU"/>
        </w:rPr>
        <w:t>ղեկավարը</w:t>
      </w:r>
      <w:r w:rsidR="004E2F96" w:rsidRPr="00BA41C0">
        <w:rPr>
          <w:rFonts w:ascii="GHEA Grapalat" w:hAnsi="GHEA Grapalat" w:cs="Sylfaen"/>
        </w:rPr>
        <w:t xml:space="preserve"> </w:t>
      </w:r>
      <w:r w:rsidR="004E2F96" w:rsidRPr="00BA41C0">
        <w:rPr>
          <w:rFonts w:ascii="GHEA Grapalat" w:hAnsi="GHEA Grapalat" w:cs="Sylfaen"/>
          <w:lang w:val="ru-RU"/>
        </w:rPr>
        <w:t>կայացնում</w:t>
      </w:r>
      <w:r w:rsidR="004E2F96" w:rsidRPr="00BA41C0">
        <w:rPr>
          <w:rFonts w:ascii="GHEA Grapalat" w:hAnsi="GHEA Grapalat" w:cs="Sylfaen"/>
        </w:rPr>
        <w:t xml:space="preserve"> </w:t>
      </w:r>
      <w:r w:rsidR="004E2F96" w:rsidRPr="00BA41C0">
        <w:rPr>
          <w:rFonts w:ascii="GHEA Grapalat" w:hAnsi="GHEA Grapalat" w:cs="Sylfaen"/>
          <w:lang w:val="ru-RU"/>
        </w:rPr>
        <w:t>է</w:t>
      </w:r>
      <w:r w:rsidR="004E2F96" w:rsidRPr="00BA41C0">
        <w:rPr>
          <w:rFonts w:ascii="GHEA Grapalat" w:hAnsi="GHEA Grapalat" w:cs="Sylfaen"/>
        </w:rPr>
        <w:t xml:space="preserve"> </w:t>
      </w:r>
      <w:r w:rsidR="004E2F96" w:rsidRPr="00BA41C0">
        <w:rPr>
          <w:rFonts w:ascii="GHEA Grapalat" w:hAnsi="GHEA Grapalat" w:cs="Sylfaen"/>
          <w:lang w:val="ru-RU"/>
        </w:rPr>
        <w:t>գնման</w:t>
      </w:r>
      <w:r w:rsidR="004E2F96" w:rsidRPr="00BA41C0">
        <w:rPr>
          <w:rFonts w:ascii="GHEA Grapalat" w:hAnsi="GHEA Grapalat" w:cs="Sylfaen"/>
        </w:rPr>
        <w:t xml:space="preserve"> </w:t>
      </w:r>
      <w:r w:rsidR="004E2F96" w:rsidRPr="00BA41C0">
        <w:rPr>
          <w:rFonts w:ascii="GHEA Grapalat" w:hAnsi="GHEA Grapalat" w:cs="Sylfaen"/>
          <w:lang w:val="ru-RU"/>
        </w:rPr>
        <w:t>ընթացակարգը</w:t>
      </w:r>
      <w:r w:rsidR="004E2F96" w:rsidRPr="00BA41C0">
        <w:rPr>
          <w:rFonts w:ascii="GHEA Grapalat" w:hAnsi="GHEA Grapalat" w:cs="Sylfaen"/>
        </w:rPr>
        <w:t xml:space="preserve"> </w:t>
      </w:r>
      <w:r w:rsidR="004E2F96" w:rsidRPr="00BA41C0">
        <w:rPr>
          <w:rFonts w:ascii="GHEA Grapalat" w:hAnsi="GHEA Grapalat" w:cs="Sylfaen"/>
          <w:lang w:val="ru-RU"/>
        </w:rPr>
        <w:t>չկայացած</w:t>
      </w:r>
      <w:r w:rsidR="004E2F96" w:rsidRPr="00BA41C0">
        <w:rPr>
          <w:rFonts w:ascii="GHEA Grapalat" w:hAnsi="GHEA Grapalat" w:cs="Sylfaen"/>
        </w:rPr>
        <w:t xml:space="preserve"> </w:t>
      </w:r>
      <w:r w:rsidR="004E2F96" w:rsidRPr="00BA41C0">
        <w:rPr>
          <w:rFonts w:ascii="GHEA Grapalat" w:hAnsi="GHEA Grapalat" w:cs="Sylfaen"/>
          <w:lang w:val="ru-RU"/>
        </w:rPr>
        <w:lastRenderedPageBreak/>
        <w:t>հայտարարվելու</w:t>
      </w:r>
      <w:r w:rsidR="004E2F96" w:rsidRPr="00BA41C0">
        <w:rPr>
          <w:rFonts w:ascii="GHEA Grapalat" w:hAnsi="GHEA Grapalat" w:cs="Sylfaen"/>
        </w:rPr>
        <w:t xml:space="preserve"> </w:t>
      </w:r>
      <w:r w:rsidR="004E2F96" w:rsidRPr="00BA41C0">
        <w:rPr>
          <w:rFonts w:ascii="GHEA Grapalat" w:hAnsi="GHEA Grapalat" w:cs="Sylfaen"/>
          <w:lang w:val="ru-RU"/>
        </w:rPr>
        <w:t>կամ</w:t>
      </w:r>
      <w:r w:rsidR="004E2F96" w:rsidRPr="00BA41C0">
        <w:rPr>
          <w:rFonts w:ascii="GHEA Grapalat" w:hAnsi="GHEA Grapalat" w:cs="Sylfaen"/>
        </w:rPr>
        <w:t xml:space="preserve"> </w:t>
      </w:r>
      <w:r w:rsidR="004E2F96" w:rsidRPr="00BA41C0">
        <w:rPr>
          <w:rFonts w:ascii="GHEA Grapalat" w:hAnsi="GHEA Grapalat" w:cs="Sylfaen"/>
          <w:lang w:val="ru-RU"/>
        </w:rPr>
        <w:t>կնքված</w:t>
      </w:r>
      <w:r w:rsidR="004E2F96" w:rsidRPr="00BA41C0">
        <w:rPr>
          <w:rFonts w:ascii="GHEA Grapalat" w:hAnsi="GHEA Grapalat" w:cs="Sylfaen"/>
        </w:rPr>
        <w:t xml:space="preserve"> </w:t>
      </w:r>
      <w:r w:rsidR="004E2F96" w:rsidRPr="00BA41C0">
        <w:rPr>
          <w:rFonts w:ascii="GHEA Grapalat" w:hAnsi="GHEA Grapalat" w:cs="Sylfaen"/>
          <w:lang w:val="ru-RU"/>
        </w:rPr>
        <w:t>պայմանագրի</w:t>
      </w:r>
      <w:r w:rsidR="004E2F96" w:rsidRPr="00BA41C0">
        <w:rPr>
          <w:rFonts w:ascii="GHEA Grapalat" w:hAnsi="GHEA Grapalat" w:cs="Sylfaen"/>
        </w:rPr>
        <w:t xml:space="preserve"> </w:t>
      </w:r>
      <w:r w:rsidR="004E2F96" w:rsidRPr="00BA41C0">
        <w:rPr>
          <w:rFonts w:ascii="GHEA Grapalat" w:hAnsi="GHEA Grapalat" w:cs="Sylfaen"/>
          <w:lang w:val="ru-RU"/>
        </w:rPr>
        <w:t>վերաբերյալ</w:t>
      </w:r>
      <w:r w:rsidR="004E2F96" w:rsidRPr="00BA41C0">
        <w:rPr>
          <w:rFonts w:ascii="GHEA Grapalat" w:hAnsi="GHEA Grapalat" w:cs="Sylfaen"/>
        </w:rPr>
        <w:t xml:space="preserve"> </w:t>
      </w:r>
      <w:r w:rsidR="004E2F96" w:rsidRPr="00BA41C0">
        <w:rPr>
          <w:rFonts w:ascii="GHEA Grapalat" w:hAnsi="GHEA Grapalat" w:cs="Sylfaen"/>
          <w:lang w:val="ru-RU"/>
        </w:rPr>
        <w:t>հայտարարությունը</w:t>
      </w:r>
      <w:r w:rsidR="004E2F96" w:rsidRPr="00BA41C0">
        <w:rPr>
          <w:rFonts w:ascii="GHEA Grapalat" w:hAnsi="GHEA Grapalat" w:cs="Sylfaen"/>
        </w:rPr>
        <w:t xml:space="preserve"> </w:t>
      </w:r>
      <w:r w:rsidR="004E2F96" w:rsidRPr="00BA41C0">
        <w:rPr>
          <w:rFonts w:ascii="GHEA Grapalat" w:hAnsi="GHEA Grapalat" w:cs="Sylfaen"/>
          <w:lang w:val="ru-RU"/>
        </w:rPr>
        <w:t>հրապարակելու</w:t>
      </w:r>
      <w:r w:rsidR="004E2F96" w:rsidRPr="00BA41C0">
        <w:rPr>
          <w:rFonts w:ascii="GHEA Grapalat" w:hAnsi="GHEA Grapalat" w:cs="Sylfaen"/>
        </w:rPr>
        <w:t xml:space="preserve"> </w:t>
      </w:r>
      <w:r w:rsidR="004E2F96" w:rsidRPr="00BA41C0">
        <w:rPr>
          <w:rFonts w:ascii="GHEA Grapalat" w:hAnsi="GHEA Grapalat" w:cs="Sylfaen"/>
          <w:lang w:val="ru-RU"/>
        </w:rPr>
        <w:t>կամ</w:t>
      </w:r>
      <w:r w:rsidR="004E2F96" w:rsidRPr="00BA41C0">
        <w:rPr>
          <w:rFonts w:ascii="GHEA Grapalat" w:hAnsi="GHEA Grapalat" w:cs="Sylfaen"/>
        </w:rPr>
        <w:t xml:space="preserve"> </w:t>
      </w:r>
      <w:r w:rsidR="004E2F96" w:rsidRPr="00BA41C0">
        <w:rPr>
          <w:rFonts w:ascii="GHEA Grapalat" w:hAnsi="GHEA Grapalat" w:cs="Sylfaen"/>
          <w:lang w:val="ru-RU"/>
        </w:rPr>
        <w:t>պայմանագիրը</w:t>
      </w:r>
      <w:r w:rsidR="004E2F96" w:rsidRPr="00BA41C0">
        <w:rPr>
          <w:rFonts w:ascii="GHEA Grapalat" w:hAnsi="GHEA Grapalat" w:cs="Sylfaen"/>
        </w:rPr>
        <w:t xml:space="preserve"> </w:t>
      </w:r>
      <w:r w:rsidR="004E2F96" w:rsidRPr="00BA41C0">
        <w:rPr>
          <w:rFonts w:ascii="GHEA Grapalat" w:hAnsi="GHEA Grapalat" w:cs="Sylfaen"/>
          <w:lang w:val="ru-RU"/>
        </w:rPr>
        <w:t>միակողմանի</w:t>
      </w:r>
      <w:r w:rsidR="004E2F96" w:rsidRPr="00BA41C0">
        <w:rPr>
          <w:rFonts w:ascii="GHEA Grapalat" w:hAnsi="GHEA Grapalat" w:cs="Sylfaen"/>
        </w:rPr>
        <w:t xml:space="preserve"> </w:t>
      </w:r>
      <w:r w:rsidR="004E2F96" w:rsidRPr="00BA41C0">
        <w:rPr>
          <w:rFonts w:ascii="GHEA Grapalat" w:hAnsi="GHEA Grapalat" w:cs="Sylfaen"/>
          <w:lang w:val="ru-RU"/>
        </w:rPr>
        <w:t>լուծելու</w:t>
      </w:r>
      <w:r w:rsidR="004E2F96" w:rsidRPr="00BA41C0">
        <w:rPr>
          <w:rFonts w:ascii="GHEA Grapalat" w:hAnsi="GHEA Grapalat" w:cs="Sylfaen"/>
        </w:rPr>
        <w:t xml:space="preserve"> </w:t>
      </w:r>
      <w:r w:rsidR="004E2F96" w:rsidRPr="00BA41C0">
        <w:rPr>
          <w:rFonts w:ascii="GHEA Grapalat" w:hAnsi="GHEA Grapalat" w:cs="Sylfaen"/>
          <w:lang w:val="ru-RU"/>
        </w:rPr>
        <w:t>մասին</w:t>
      </w:r>
      <w:r w:rsidR="004E2F96" w:rsidRPr="00BA41C0">
        <w:rPr>
          <w:rFonts w:ascii="GHEA Grapalat" w:hAnsi="GHEA Grapalat" w:cs="Sylfaen"/>
        </w:rPr>
        <w:t xml:space="preserve"> </w:t>
      </w:r>
      <w:r w:rsidR="004E2F96" w:rsidRPr="009E1D1C">
        <w:rPr>
          <w:rFonts w:ascii="GHEA Grapalat" w:hAnsi="GHEA Grapalat" w:cs="Sylfaen"/>
          <w:lang w:val="ru-RU"/>
        </w:rPr>
        <w:t>հայտարարությունը</w:t>
      </w:r>
      <w:r w:rsidR="004E2F96" w:rsidRPr="009E1D1C">
        <w:rPr>
          <w:rFonts w:ascii="GHEA Grapalat" w:hAnsi="GHEA Grapalat" w:cs="Sylfaen"/>
        </w:rPr>
        <w:t xml:space="preserve"> </w:t>
      </w:r>
      <w:r w:rsidR="003D0C33" w:rsidRPr="009E1D1C">
        <w:rPr>
          <w:rFonts w:ascii="GHEA Grapalat" w:hAnsi="GHEA Grapalat" w:cs="Sylfaen"/>
        </w:rPr>
        <w:t>(</w:t>
      </w:r>
      <w:r w:rsidR="003D0C33" w:rsidRPr="009E1D1C">
        <w:rPr>
          <w:rFonts w:ascii="GHEA Grapalat" w:hAnsi="GHEA Grapalat" w:cs="Sylfaen"/>
          <w:lang w:val="hy-AM"/>
        </w:rPr>
        <w:t>ծանուցումը</w:t>
      </w:r>
      <w:r w:rsidR="003D0C33" w:rsidRPr="009E1D1C">
        <w:rPr>
          <w:rFonts w:ascii="GHEA Grapalat" w:hAnsi="GHEA Grapalat" w:cs="Sylfaen"/>
        </w:rPr>
        <w:t xml:space="preserve">) </w:t>
      </w:r>
      <w:r w:rsidR="004E2F96" w:rsidRPr="009E1D1C">
        <w:rPr>
          <w:rFonts w:ascii="GHEA Grapalat" w:hAnsi="GHEA Grapalat" w:cs="Sylfaen"/>
          <w:lang w:val="ru-RU"/>
        </w:rPr>
        <w:t>հրապարակելու</w:t>
      </w:r>
      <w:r w:rsidR="004E2F96" w:rsidRPr="009E1D1C">
        <w:rPr>
          <w:rFonts w:ascii="GHEA Grapalat" w:hAnsi="GHEA Grapalat" w:cs="Sylfaen"/>
        </w:rPr>
        <w:t xml:space="preserve"> </w:t>
      </w:r>
      <w:r w:rsidR="004E2F96" w:rsidRPr="009E1D1C">
        <w:rPr>
          <w:rFonts w:ascii="GHEA Grapalat" w:hAnsi="GHEA Grapalat" w:cs="Sylfaen"/>
          <w:lang w:val="ru-RU"/>
        </w:rPr>
        <w:t>օրվան</w:t>
      </w:r>
      <w:r w:rsidR="004E2F96" w:rsidRPr="009E1D1C">
        <w:rPr>
          <w:rFonts w:ascii="GHEA Grapalat" w:hAnsi="GHEA Grapalat" w:cs="Sylfaen"/>
        </w:rPr>
        <w:t xml:space="preserve"> </w:t>
      </w:r>
      <w:r w:rsidR="004E2F96" w:rsidRPr="009E1D1C">
        <w:rPr>
          <w:rFonts w:ascii="GHEA Grapalat" w:hAnsi="GHEA Grapalat" w:cs="Sylfaen"/>
          <w:lang w:val="ru-RU"/>
        </w:rPr>
        <w:t>հաջորդող</w:t>
      </w:r>
      <w:r w:rsidR="004E2F96" w:rsidRPr="009E1D1C">
        <w:rPr>
          <w:rFonts w:ascii="GHEA Grapalat" w:hAnsi="GHEA Grapalat" w:cs="Sylfaen"/>
        </w:rPr>
        <w:t xml:space="preserve"> </w:t>
      </w:r>
      <w:r w:rsidR="004E2F96" w:rsidRPr="009E1D1C">
        <w:rPr>
          <w:rFonts w:ascii="GHEA Grapalat" w:hAnsi="GHEA Grapalat" w:cs="Sylfaen"/>
          <w:lang w:val="ru-RU"/>
        </w:rPr>
        <w:t>տասն</w:t>
      </w:r>
      <w:r w:rsidR="003D0C33" w:rsidRPr="009E1D1C">
        <w:rPr>
          <w:rFonts w:ascii="GHEA Grapalat" w:hAnsi="GHEA Grapalat" w:cs="Sylfaen"/>
          <w:lang w:val="hy-AM"/>
        </w:rPr>
        <w:t>երորդ օրը</w:t>
      </w:r>
      <w:r w:rsidR="004E2F96" w:rsidRPr="009E1D1C">
        <w:rPr>
          <w:rFonts w:ascii="GHEA Grapalat" w:hAnsi="GHEA Grapalat" w:cs="Sylfaen"/>
        </w:rPr>
        <w:t xml:space="preserve">: </w:t>
      </w:r>
      <w:r w:rsidR="004E2F96" w:rsidRPr="009E1D1C">
        <w:rPr>
          <w:rFonts w:ascii="GHEA Grapalat" w:hAnsi="GHEA Grapalat" w:cs="Sylfaen"/>
          <w:lang w:val="ru-RU"/>
        </w:rPr>
        <w:t>Որոշումը</w:t>
      </w:r>
      <w:r w:rsidR="004E2F96" w:rsidRPr="009E1D1C">
        <w:rPr>
          <w:rFonts w:ascii="GHEA Grapalat" w:hAnsi="GHEA Grapalat" w:cs="Sylfaen"/>
        </w:rPr>
        <w:t xml:space="preserve"> </w:t>
      </w:r>
      <w:r w:rsidR="004E2F96" w:rsidRPr="009E1D1C">
        <w:rPr>
          <w:rFonts w:ascii="GHEA Grapalat" w:hAnsi="GHEA Grapalat" w:cs="Sylfaen"/>
          <w:lang w:val="ru-RU"/>
        </w:rPr>
        <w:t>կայացվելուն</w:t>
      </w:r>
      <w:r w:rsidR="004E2F96" w:rsidRPr="009E1D1C">
        <w:rPr>
          <w:rFonts w:ascii="GHEA Grapalat" w:hAnsi="GHEA Grapalat" w:cs="Sylfaen"/>
        </w:rPr>
        <w:t xml:space="preserve"> </w:t>
      </w:r>
      <w:r w:rsidR="004E2F96" w:rsidRPr="009E1D1C">
        <w:rPr>
          <w:rFonts w:ascii="GHEA Grapalat" w:hAnsi="GHEA Grapalat" w:cs="Sylfaen"/>
          <w:lang w:val="ru-RU"/>
        </w:rPr>
        <w:t>հաջորդող</w:t>
      </w:r>
      <w:r w:rsidR="004E2F96" w:rsidRPr="009E1D1C">
        <w:rPr>
          <w:rFonts w:ascii="GHEA Grapalat" w:hAnsi="GHEA Grapalat" w:cs="Sylfaen"/>
        </w:rPr>
        <w:t xml:space="preserve"> </w:t>
      </w:r>
      <w:r w:rsidR="004E2F96" w:rsidRPr="009E1D1C">
        <w:rPr>
          <w:rFonts w:ascii="GHEA Grapalat" w:hAnsi="GHEA Grapalat" w:cs="Sylfaen"/>
          <w:lang w:val="ru-RU"/>
        </w:rPr>
        <w:t>օրը</w:t>
      </w:r>
      <w:r w:rsidR="004E2F96" w:rsidRPr="009E1D1C">
        <w:rPr>
          <w:rFonts w:ascii="GHEA Grapalat" w:hAnsi="GHEA Grapalat" w:cs="Sylfaen"/>
        </w:rPr>
        <w:t xml:space="preserve"> </w:t>
      </w:r>
      <w:r w:rsidR="004E2F96" w:rsidRPr="009E1D1C">
        <w:rPr>
          <w:rFonts w:ascii="GHEA Grapalat" w:hAnsi="GHEA Grapalat" w:cs="Sylfaen"/>
          <w:lang w:val="ru-RU"/>
        </w:rPr>
        <w:t>այն</w:t>
      </w:r>
      <w:r w:rsidR="004E2F96" w:rsidRPr="009E1D1C">
        <w:rPr>
          <w:rFonts w:ascii="GHEA Grapalat" w:hAnsi="GHEA Grapalat" w:cs="Sylfaen"/>
        </w:rPr>
        <w:t xml:space="preserve"> գրավոր </w:t>
      </w:r>
      <w:r w:rsidR="004E2F96" w:rsidRPr="009E1D1C">
        <w:rPr>
          <w:rFonts w:ascii="GHEA Grapalat" w:hAnsi="GHEA Grapalat" w:cs="Sylfaen"/>
          <w:lang w:val="ru-RU"/>
        </w:rPr>
        <w:t>տրամադրվում</w:t>
      </w:r>
      <w:r w:rsidR="004E2F96" w:rsidRPr="009E1D1C">
        <w:rPr>
          <w:rFonts w:ascii="GHEA Grapalat" w:hAnsi="GHEA Grapalat" w:cs="Sylfaen"/>
        </w:rPr>
        <w:t xml:space="preserve"> </w:t>
      </w:r>
      <w:r w:rsidR="004E2F96" w:rsidRPr="009E1D1C">
        <w:rPr>
          <w:rFonts w:ascii="GHEA Grapalat" w:hAnsi="GHEA Grapalat" w:cs="Sylfaen"/>
          <w:lang w:val="ru-RU"/>
        </w:rPr>
        <w:t>է</w:t>
      </w:r>
      <w:r w:rsidR="004E2F96" w:rsidRPr="009E1D1C">
        <w:rPr>
          <w:rFonts w:ascii="GHEA Grapalat" w:hAnsi="GHEA Grapalat" w:cs="Sylfaen"/>
        </w:rPr>
        <w:t xml:space="preserve"> </w:t>
      </w:r>
      <w:r w:rsidR="004E2F96" w:rsidRPr="009E1D1C">
        <w:rPr>
          <w:rFonts w:ascii="GHEA Grapalat" w:hAnsi="GHEA Grapalat" w:cs="Sylfaen"/>
          <w:lang w:val="ru-RU"/>
        </w:rPr>
        <w:t>լիազորված</w:t>
      </w:r>
      <w:r w:rsidR="004E2F96" w:rsidRPr="009E1D1C">
        <w:rPr>
          <w:rFonts w:ascii="GHEA Grapalat" w:hAnsi="GHEA Grapalat" w:cs="Sylfaen"/>
        </w:rPr>
        <w:t xml:space="preserve"> </w:t>
      </w:r>
      <w:r w:rsidR="004E2F96" w:rsidRPr="009E1D1C">
        <w:rPr>
          <w:rFonts w:ascii="GHEA Grapalat" w:hAnsi="GHEA Grapalat" w:cs="Sylfaen"/>
          <w:lang w:val="ru-RU"/>
        </w:rPr>
        <w:t>մարմնին</w:t>
      </w:r>
      <w:r w:rsidR="004E2F96" w:rsidRPr="009E1D1C">
        <w:rPr>
          <w:rFonts w:ascii="GHEA Grapalat" w:hAnsi="GHEA Grapalat" w:cs="Sylfaen"/>
        </w:rPr>
        <w:t xml:space="preserve"> </w:t>
      </w:r>
      <w:r w:rsidR="004E2F96" w:rsidRPr="009E1D1C">
        <w:rPr>
          <w:rFonts w:ascii="GHEA Grapalat" w:hAnsi="GHEA Grapalat" w:cs="Sylfaen"/>
          <w:lang w:val="ru-RU"/>
        </w:rPr>
        <w:t>և</w:t>
      </w:r>
      <w:r w:rsidR="004E2F96" w:rsidRPr="009E1D1C">
        <w:rPr>
          <w:rFonts w:ascii="GHEA Grapalat" w:hAnsi="GHEA Grapalat" w:cs="Sylfaen"/>
        </w:rPr>
        <w:t xml:space="preserve"> </w:t>
      </w:r>
      <w:r w:rsidR="004E2F96" w:rsidRPr="009E1D1C">
        <w:rPr>
          <w:rFonts w:ascii="GHEA Grapalat" w:hAnsi="GHEA Grapalat" w:cs="Sylfaen"/>
          <w:lang w:val="ru-RU"/>
        </w:rPr>
        <w:t>մասնակցին</w:t>
      </w:r>
      <w:r w:rsidR="004E2F96" w:rsidRPr="009E1D1C">
        <w:rPr>
          <w:rFonts w:ascii="GHEA Grapalat" w:hAnsi="GHEA Grapalat" w:cs="Sylfaen"/>
        </w:rPr>
        <w:t xml:space="preserve">: </w:t>
      </w:r>
      <w:r w:rsidR="004E2F96" w:rsidRPr="009E1D1C">
        <w:rPr>
          <w:rFonts w:ascii="GHEA Grapalat" w:hAnsi="GHEA Grapalat" w:cs="Sylfaen"/>
          <w:lang w:val="ru-RU"/>
        </w:rPr>
        <w:t>Լիազորված</w:t>
      </w:r>
      <w:r w:rsidR="004E2F96" w:rsidRPr="009E1D1C">
        <w:rPr>
          <w:rFonts w:ascii="GHEA Grapalat" w:hAnsi="GHEA Grapalat" w:cs="Sylfaen"/>
        </w:rPr>
        <w:t xml:space="preserve"> </w:t>
      </w:r>
      <w:r w:rsidR="004E2F96" w:rsidRPr="009E1D1C">
        <w:rPr>
          <w:rFonts w:ascii="GHEA Grapalat" w:hAnsi="GHEA Grapalat" w:cs="Sylfaen"/>
          <w:lang w:val="ru-RU"/>
        </w:rPr>
        <w:t>մարմինը</w:t>
      </w:r>
      <w:r w:rsidR="004E2F96" w:rsidRPr="009E1D1C">
        <w:rPr>
          <w:rFonts w:ascii="GHEA Grapalat" w:hAnsi="GHEA Grapalat" w:cs="Sylfaen"/>
        </w:rPr>
        <w:t xml:space="preserve"> </w:t>
      </w:r>
      <w:r w:rsidR="004E2F96" w:rsidRPr="009E1D1C">
        <w:rPr>
          <w:rFonts w:ascii="GHEA Grapalat" w:hAnsi="GHEA Grapalat" w:cs="Sylfaen"/>
          <w:lang w:val="ru-RU"/>
        </w:rPr>
        <w:t>մասնակցին</w:t>
      </w:r>
      <w:r w:rsidR="004E2F96" w:rsidRPr="009E1D1C">
        <w:rPr>
          <w:rFonts w:ascii="GHEA Grapalat" w:hAnsi="GHEA Grapalat" w:cs="Sylfaen"/>
        </w:rPr>
        <w:t xml:space="preserve"> </w:t>
      </w:r>
      <w:r w:rsidR="004E2F96" w:rsidRPr="009E1D1C">
        <w:rPr>
          <w:rFonts w:ascii="GHEA Grapalat" w:hAnsi="GHEA Grapalat" w:cs="Sylfaen"/>
          <w:lang w:val="ru-RU"/>
        </w:rPr>
        <w:t>ներառում</w:t>
      </w:r>
      <w:r w:rsidR="004E2F96" w:rsidRPr="009E1D1C">
        <w:rPr>
          <w:rFonts w:ascii="GHEA Grapalat" w:hAnsi="GHEA Grapalat" w:cs="Sylfaen"/>
        </w:rPr>
        <w:t xml:space="preserve"> </w:t>
      </w:r>
      <w:r w:rsidR="004E2F96" w:rsidRPr="009E1D1C">
        <w:rPr>
          <w:rFonts w:ascii="GHEA Grapalat" w:hAnsi="GHEA Grapalat" w:cs="Sylfaen"/>
          <w:lang w:val="ru-RU"/>
        </w:rPr>
        <w:t>է</w:t>
      </w:r>
      <w:r w:rsidR="004E2F96" w:rsidRPr="009E1D1C">
        <w:rPr>
          <w:rFonts w:ascii="GHEA Grapalat" w:hAnsi="GHEA Grapalat" w:cs="Sylfaen"/>
        </w:rPr>
        <w:t xml:space="preserve"> </w:t>
      </w:r>
      <w:r w:rsidR="004E2F96" w:rsidRPr="009E1D1C">
        <w:rPr>
          <w:rFonts w:ascii="GHEA Grapalat" w:hAnsi="GHEA Grapalat" w:cs="Sylfaen"/>
          <w:lang w:val="ru-RU"/>
        </w:rPr>
        <w:t>գնումների</w:t>
      </w:r>
      <w:r w:rsidR="004E2F96" w:rsidRPr="009E1D1C">
        <w:rPr>
          <w:rFonts w:ascii="GHEA Grapalat" w:hAnsi="GHEA Grapalat" w:cs="Sylfaen"/>
        </w:rPr>
        <w:t xml:space="preserve"> </w:t>
      </w:r>
      <w:r w:rsidR="004E2F96" w:rsidRPr="009E1D1C">
        <w:rPr>
          <w:rFonts w:ascii="GHEA Grapalat" w:hAnsi="GHEA Grapalat" w:cs="Sylfaen"/>
          <w:lang w:val="ru-RU"/>
        </w:rPr>
        <w:t>գործընթացին</w:t>
      </w:r>
      <w:r w:rsidR="004E2F96" w:rsidRPr="009E1D1C">
        <w:rPr>
          <w:rFonts w:ascii="GHEA Grapalat" w:hAnsi="GHEA Grapalat" w:cs="Sylfaen"/>
        </w:rPr>
        <w:t xml:space="preserve"> </w:t>
      </w:r>
      <w:r w:rsidR="004E2F96" w:rsidRPr="009E1D1C">
        <w:rPr>
          <w:rFonts w:ascii="GHEA Grapalat" w:hAnsi="GHEA Grapalat" w:cs="Sylfaen"/>
          <w:lang w:val="ru-RU"/>
        </w:rPr>
        <w:t>մասնակցելու</w:t>
      </w:r>
      <w:r w:rsidR="004E2F96" w:rsidRPr="009E1D1C">
        <w:rPr>
          <w:rFonts w:ascii="GHEA Grapalat" w:hAnsi="GHEA Grapalat" w:cs="Sylfaen"/>
        </w:rPr>
        <w:t xml:space="preserve"> </w:t>
      </w:r>
      <w:r w:rsidR="004E2F96" w:rsidRPr="009E1D1C">
        <w:rPr>
          <w:rFonts w:ascii="GHEA Grapalat" w:hAnsi="GHEA Grapalat" w:cs="Sylfaen"/>
          <w:lang w:val="ru-RU"/>
        </w:rPr>
        <w:t>իրավունք</w:t>
      </w:r>
      <w:r w:rsidR="004E2F96" w:rsidRPr="009E1D1C">
        <w:rPr>
          <w:rFonts w:ascii="GHEA Grapalat" w:hAnsi="GHEA Grapalat" w:cs="Sylfaen"/>
        </w:rPr>
        <w:t xml:space="preserve"> </w:t>
      </w:r>
      <w:r w:rsidR="004E2F96" w:rsidRPr="009E1D1C">
        <w:rPr>
          <w:rFonts w:ascii="GHEA Grapalat" w:hAnsi="GHEA Grapalat" w:cs="Sylfaen"/>
          <w:lang w:val="ru-RU"/>
        </w:rPr>
        <w:t>չունեցող</w:t>
      </w:r>
      <w:r w:rsidR="004E2F96" w:rsidRPr="009E1D1C">
        <w:rPr>
          <w:rFonts w:ascii="GHEA Grapalat" w:hAnsi="GHEA Grapalat" w:cs="Sylfaen"/>
        </w:rPr>
        <w:t xml:space="preserve"> </w:t>
      </w:r>
      <w:r w:rsidR="004E2F96" w:rsidRPr="009E1D1C">
        <w:rPr>
          <w:rFonts w:ascii="GHEA Grapalat" w:hAnsi="GHEA Grapalat" w:cs="Sylfaen"/>
          <w:lang w:val="ru-RU"/>
        </w:rPr>
        <w:t>մասնակիցների</w:t>
      </w:r>
      <w:r w:rsidR="004E2F96" w:rsidRPr="009E1D1C">
        <w:rPr>
          <w:rFonts w:ascii="GHEA Grapalat" w:hAnsi="GHEA Grapalat" w:cs="Sylfaen"/>
        </w:rPr>
        <w:t xml:space="preserve"> </w:t>
      </w:r>
      <w:r w:rsidR="004E2F96" w:rsidRPr="009E1D1C">
        <w:rPr>
          <w:rFonts w:ascii="GHEA Grapalat" w:hAnsi="GHEA Grapalat" w:cs="Sylfaen"/>
          <w:lang w:val="ru-RU"/>
        </w:rPr>
        <w:t>ցուցակում</w:t>
      </w:r>
      <w:r w:rsidR="004E2F96" w:rsidRPr="009E1D1C">
        <w:rPr>
          <w:rFonts w:ascii="GHEA Grapalat" w:hAnsi="GHEA Grapalat" w:cs="Sylfaen"/>
        </w:rPr>
        <w:t xml:space="preserve"> </w:t>
      </w:r>
      <w:r w:rsidR="004E2F96" w:rsidRPr="009E1D1C">
        <w:rPr>
          <w:rFonts w:ascii="GHEA Grapalat" w:hAnsi="GHEA Grapalat" w:cs="Sylfaen"/>
          <w:lang w:val="ru-RU"/>
        </w:rPr>
        <w:t>որոշումն</w:t>
      </w:r>
      <w:r w:rsidR="004E2F96" w:rsidRPr="009E1D1C">
        <w:rPr>
          <w:rFonts w:ascii="GHEA Grapalat" w:hAnsi="GHEA Grapalat" w:cs="Sylfaen"/>
        </w:rPr>
        <w:t xml:space="preserve"> </w:t>
      </w:r>
      <w:r w:rsidR="004E2F96" w:rsidRPr="009E1D1C">
        <w:rPr>
          <w:rFonts w:ascii="GHEA Grapalat" w:hAnsi="GHEA Grapalat" w:cs="Sylfaen"/>
          <w:lang w:val="ru-RU"/>
        </w:rPr>
        <w:t>ստանալուն</w:t>
      </w:r>
      <w:r w:rsidR="004E2F96" w:rsidRPr="009E1D1C">
        <w:rPr>
          <w:rFonts w:ascii="GHEA Grapalat" w:hAnsi="GHEA Grapalat" w:cs="Sylfaen"/>
        </w:rPr>
        <w:t xml:space="preserve"> </w:t>
      </w:r>
      <w:r w:rsidR="004E2F96" w:rsidRPr="009E1D1C">
        <w:rPr>
          <w:rFonts w:ascii="GHEA Grapalat" w:hAnsi="GHEA Grapalat" w:cs="Sylfaen"/>
          <w:lang w:val="ru-RU"/>
        </w:rPr>
        <w:t>հաջորդող</w:t>
      </w:r>
      <w:r w:rsidR="004E2F96" w:rsidRPr="009E1D1C">
        <w:rPr>
          <w:rFonts w:ascii="GHEA Grapalat" w:hAnsi="GHEA Grapalat" w:cs="Sylfaen"/>
        </w:rPr>
        <w:t xml:space="preserve"> </w:t>
      </w:r>
      <w:r w:rsidR="004E2F96" w:rsidRPr="009E1D1C">
        <w:rPr>
          <w:rFonts w:ascii="GHEA Grapalat" w:hAnsi="GHEA Grapalat" w:cs="Sylfaen"/>
          <w:lang w:val="ru-RU"/>
        </w:rPr>
        <w:t>քառասուներորդ</w:t>
      </w:r>
      <w:r w:rsidR="004E2F96" w:rsidRPr="009E1D1C">
        <w:rPr>
          <w:rFonts w:ascii="GHEA Grapalat" w:hAnsi="GHEA Grapalat" w:cs="Sylfaen"/>
        </w:rPr>
        <w:t xml:space="preserve"> </w:t>
      </w:r>
      <w:r w:rsidR="004E2F96" w:rsidRPr="009E1D1C">
        <w:rPr>
          <w:rFonts w:ascii="GHEA Grapalat" w:hAnsi="GHEA Grapalat" w:cs="Sylfaen"/>
          <w:lang w:val="ru-RU"/>
        </w:rPr>
        <w:t>օրվան</w:t>
      </w:r>
      <w:r w:rsidR="004E2F96" w:rsidRPr="009E1D1C">
        <w:rPr>
          <w:rFonts w:ascii="GHEA Grapalat" w:hAnsi="GHEA Grapalat" w:cs="Sylfaen"/>
        </w:rPr>
        <w:t xml:space="preserve"> </w:t>
      </w:r>
      <w:r w:rsidR="004E2F96" w:rsidRPr="009E1D1C">
        <w:rPr>
          <w:rFonts w:ascii="GHEA Grapalat" w:hAnsi="GHEA Grapalat" w:cs="Sylfaen"/>
          <w:lang w:val="ru-RU"/>
        </w:rPr>
        <w:t>հաջորդող</w:t>
      </w:r>
      <w:r w:rsidR="004E2F96" w:rsidRPr="009E1D1C">
        <w:rPr>
          <w:rFonts w:ascii="GHEA Grapalat" w:hAnsi="GHEA Grapalat" w:cs="Sylfaen"/>
        </w:rPr>
        <w:t xml:space="preserve"> </w:t>
      </w:r>
      <w:r w:rsidR="004E2F96" w:rsidRPr="009E1D1C">
        <w:rPr>
          <w:rFonts w:ascii="GHEA Grapalat" w:hAnsi="GHEA Grapalat" w:cs="Sylfaen"/>
          <w:lang w:val="ru-RU"/>
        </w:rPr>
        <w:t>հինգ</w:t>
      </w:r>
      <w:r w:rsidR="004E2F96" w:rsidRPr="009E1D1C">
        <w:rPr>
          <w:rFonts w:ascii="GHEA Grapalat" w:hAnsi="GHEA Grapalat" w:cs="Sylfaen"/>
        </w:rPr>
        <w:t xml:space="preserve">երորդ </w:t>
      </w:r>
      <w:r w:rsidR="004E2F96" w:rsidRPr="009E1D1C">
        <w:rPr>
          <w:rFonts w:ascii="GHEA Grapalat" w:hAnsi="GHEA Grapalat" w:cs="Sylfaen"/>
          <w:lang w:val="ru-RU"/>
        </w:rPr>
        <w:t>օր</w:t>
      </w:r>
      <w:r w:rsidR="004E2F96" w:rsidRPr="009E1D1C">
        <w:rPr>
          <w:rFonts w:ascii="GHEA Grapalat" w:hAnsi="GHEA Grapalat" w:cs="Sylfaen"/>
        </w:rPr>
        <w:t xml:space="preserve">ը, </w:t>
      </w:r>
      <w:r w:rsidR="004E2F96" w:rsidRPr="009E1D1C">
        <w:rPr>
          <w:rFonts w:ascii="GHEA Grapalat" w:hAnsi="GHEA Grapalat" w:cs="Sylfaen"/>
          <w:lang w:val="ru-RU"/>
        </w:rPr>
        <w:t>իսկ</w:t>
      </w:r>
      <w:r w:rsidR="004E2F96" w:rsidRPr="009E1D1C">
        <w:rPr>
          <w:rFonts w:ascii="GHEA Grapalat" w:hAnsi="GHEA Grapalat" w:cs="Sylfaen"/>
        </w:rPr>
        <w:t xml:space="preserve"> </w:t>
      </w:r>
      <w:r w:rsidR="004E2F96" w:rsidRPr="009E1D1C">
        <w:rPr>
          <w:rFonts w:ascii="GHEA Grapalat" w:hAnsi="GHEA Grapalat" w:cs="Sylfaen"/>
          <w:lang w:val="ru-RU"/>
        </w:rPr>
        <w:t>որոշումն</w:t>
      </w:r>
      <w:r w:rsidR="004E2F96" w:rsidRPr="009E1D1C">
        <w:rPr>
          <w:rFonts w:ascii="GHEA Grapalat" w:hAnsi="GHEA Grapalat" w:cs="Sylfaen"/>
        </w:rPr>
        <w:t xml:space="preserve"> </w:t>
      </w:r>
      <w:r w:rsidR="004E2F96" w:rsidRPr="009E1D1C">
        <w:rPr>
          <w:rFonts w:ascii="GHEA Grapalat" w:hAnsi="GHEA Grapalat" w:cs="Sylfaen"/>
          <w:lang w:val="ru-RU"/>
        </w:rPr>
        <w:t>ստանալուն</w:t>
      </w:r>
      <w:r w:rsidR="004E2F96" w:rsidRPr="009E1D1C">
        <w:rPr>
          <w:rFonts w:ascii="GHEA Grapalat" w:hAnsi="GHEA Grapalat" w:cs="Sylfaen"/>
        </w:rPr>
        <w:t xml:space="preserve"> </w:t>
      </w:r>
      <w:r w:rsidR="004E2F96" w:rsidRPr="009E1D1C">
        <w:rPr>
          <w:rFonts w:ascii="GHEA Grapalat" w:hAnsi="GHEA Grapalat" w:cs="Sylfaen"/>
          <w:lang w:val="ru-RU"/>
        </w:rPr>
        <w:t>հաջորդող</w:t>
      </w:r>
      <w:r w:rsidR="004E2F96" w:rsidRPr="009E1D1C">
        <w:rPr>
          <w:rFonts w:ascii="GHEA Grapalat" w:hAnsi="GHEA Grapalat" w:cs="Sylfaen"/>
        </w:rPr>
        <w:t xml:space="preserve"> </w:t>
      </w:r>
      <w:r w:rsidR="004E2F96" w:rsidRPr="009E1D1C">
        <w:rPr>
          <w:rFonts w:ascii="GHEA Grapalat" w:hAnsi="GHEA Grapalat" w:cs="Sylfaen"/>
          <w:lang w:val="ru-RU"/>
        </w:rPr>
        <w:t>քառասուներորդ</w:t>
      </w:r>
      <w:r w:rsidR="004E2F96" w:rsidRPr="009E1D1C">
        <w:rPr>
          <w:rFonts w:ascii="GHEA Grapalat" w:hAnsi="GHEA Grapalat" w:cs="Sylfaen"/>
        </w:rPr>
        <w:t xml:space="preserve"> </w:t>
      </w:r>
      <w:r w:rsidR="004E2F96" w:rsidRPr="009E1D1C">
        <w:rPr>
          <w:rFonts w:ascii="GHEA Grapalat" w:hAnsi="GHEA Grapalat" w:cs="Sylfaen"/>
          <w:lang w:val="ru-RU"/>
        </w:rPr>
        <w:t>օրվա</w:t>
      </w:r>
      <w:r w:rsidR="004E2F96" w:rsidRPr="009E1D1C">
        <w:rPr>
          <w:rFonts w:ascii="GHEA Grapalat" w:hAnsi="GHEA Grapalat" w:cs="Sylfaen"/>
        </w:rPr>
        <w:t xml:space="preserve"> </w:t>
      </w:r>
      <w:r w:rsidR="004E2F96" w:rsidRPr="009E1D1C">
        <w:rPr>
          <w:rFonts w:ascii="GHEA Grapalat" w:hAnsi="GHEA Grapalat" w:cs="Sylfaen"/>
          <w:lang w:val="ru-RU"/>
        </w:rPr>
        <w:t>դրությամբ</w:t>
      </w:r>
      <w:r w:rsidR="004E2F96" w:rsidRPr="009E1D1C">
        <w:rPr>
          <w:rFonts w:ascii="GHEA Grapalat" w:hAnsi="GHEA Grapalat" w:cs="Sylfaen"/>
        </w:rPr>
        <w:t xml:space="preserve"> </w:t>
      </w:r>
      <w:r w:rsidR="004E2F96" w:rsidRPr="009E1D1C">
        <w:rPr>
          <w:rFonts w:ascii="GHEA Grapalat" w:hAnsi="GHEA Grapalat" w:cs="Sylfaen"/>
          <w:lang w:val="ru-RU"/>
        </w:rPr>
        <w:t>մասնակցի</w:t>
      </w:r>
      <w:r w:rsidR="004E2F96" w:rsidRPr="009E1D1C">
        <w:rPr>
          <w:rFonts w:ascii="GHEA Grapalat" w:hAnsi="GHEA Grapalat" w:cs="Sylfaen"/>
        </w:rPr>
        <w:t xml:space="preserve"> </w:t>
      </w:r>
      <w:r w:rsidR="004E2F96" w:rsidRPr="009E1D1C">
        <w:rPr>
          <w:rFonts w:ascii="GHEA Grapalat" w:hAnsi="GHEA Grapalat" w:cs="Sylfaen"/>
          <w:lang w:val="ru-RU"/>
        </w:rPr>
        <w:t>կողմից</w:t>
      </w:r>
      <w:r w:rsidR="004E2F96" w:rsidRPr="009E1D1C">
        <w:rPr>
          <w:rFonts w:ascii="GHEA Grapalat" w:hAnsi="GHEA Grapalat" w:cs="Sylfaen"/>
        </w:rPr>
        <w:t xml:space="preserve"> </w:t>
      </w:r>
      <w:r w:rsidR="004E2F96" w:rsidRPr="009E1D1C">
        <w:rPr>
          <w:rFonts w:ascii="GHEA Grapalat" w:hAnsi="GHEA Grapalat" w:cs="Sylfaen"/>
          <w:lang w:val="ru-RU"/>
        </w:rPr>
        <w:t>որոշման</w:t>
      </w:r>
      <w:r w:rsidR="004E2F96" w:rsidRPr="009E1D1C">
        <w:rPr>
          <w:rFonts w:ascii="GHEA Grapalat" w:hAnsi="GHEA Grapalat" w:cs="Sylfaen"/>
        </w:rPr>
        <w:t xml:space="preserve"> </w:t>
      </w:r>
      <w:r w:rsidR="004E2F96" w:rsidRPr="009E1D1C">
        <w:rPr>
          <w:rFonts w:ascii="GHEA Grapalat" w:hAnsi="GHEA Grapalat" w:cs="Sylfaen"/>
          <w:lang w:val="ru-RU"/>
        </w:rPr>
        <w:t>բողոքարկման</w:t>
      </w:r>
      <w:r w:rsidR="004E2F96" w:rsidRPr="009E1D1C">
        <w:rPr>
          <w:rFonts w:ascii="GHEA Grapalat" w:hAnsi="GHEA Grapalat" w:cs="Sylfaen"/>
        </w:rPr>
        <w:t xml:space="preserve"> </w:t>
      </w:r>
      <w:r w:rsidR="004E2F96" w:rsidRPr="009E1D1C">
        <w:rPr>
          <w:rFonts w:ascii="GHEA Grapalat" w:hAnsi="GHEA Grapalat" w:cs="Sylfaen"/>
          <w:lang w:val="ru-RU"/>
        </w:rPr>
        <w:t>վերաբերյալ</w:t>
      </w:r>
      <w:r w:rsidR="004E2F96" w:rsidRPr="009E1D1C">
        <w:rPr>
          <w:rFonts w:ascii="GHEA Grapalat" w:hAnsi="GHEA Grapalat" w:cs="Sylfaen"/>
        </w:rPr>
        <w:t xml:space="preserve"> </w:t>
      </w:r>
      <w:r w:rsidR="004E2F96" w:rsidRPr="009E1D1C">
        <w:rPr>
          <w:rFonts w:ascii="GHEA Grapalat" w:hAnsi="GHEA Grapalat" w:cs="Sylfaen"/>
          <w:lang w:val="ru-RU"/>
        </w:rPr>
        <w:t>հարուցված</w:t>
      </w:r>
      <w:r w:rsidR="004E2F96" w:rsidRPr="009E1D1C">
        <w:rPr>
          <w:rFonts w:ascii="GHEA Grapalat" w:hAnsi="GHEA Grapalat" w:cs="Sylfaen"/>
        </w:rPr>
        <w:t xml:space="preserve"> </w:t>
      </w:r>
      <w:r w:rsidR="004E2F96" w:rsidRPr="009E1D1C">
        <w:rPr>
          <w:rFonts w:ascii="GHEA Grapalat" w:hAnsi="GHEA Grapalat" w:cs="Sylfaen"/>
          <w:lang w:val="ru-RU"/>
        </w:rPr>
        <w:t>և</w:t>
      </w:r>
      <w:r w:rsidR="004E2F96" w:rsidRPr="009E1D1C">
        <w:rPr>
          <w:rFonts w:ascii="GHEA Grapalat" w:hAnsi="GHEA Grapalat" w:cs="Sylfaen"/>
        </w:rPr>
        <w:t xml:space="preserve"> </w:t>
      </w:r>
      <w:r w:rsidR="004E2F96" w:rsidRPr="009E1D1C">
        <w:rPr>
          <w:rFonts w:ascii="GHEA Grapalat" w:hAnsi="GHEA Grapalat" w:cs="Sylfaen"/>
          <w:lang w:val="ru-RU"/>
        </w:rPr>
        <w:t>չավարտված</w:t>
      </w:r>
      <w:r w:rsidR="004E2F96" w:rsidRPr="009E1D1C">
        <w:rPr>
          <w:rFonts w:ascii="GHEA Grapalat" w:hAnsi="GHEA Grapalat" w:cs="Sylfaen"/>
        </w:rPr>
        <w:t xml:space="preserve"> </w:t>
      </w:r>
      <w:r w:rsidR="004E2F96" w:rsidRPr="009E1D1C">
        <w:rPr>
          <w:rFonts w:ascii="GHEA Grapalat" w:hAnsi="GHEA Grapalat" w:cs="Sylfaen"/>
          <w:lang w:val="ru-RU"/>
        </w:rPr>
        <w:t>դատական</w:t>
      </w:r>
      <w:r w:rsidR="004E2F96" w:rsidRPr="009E1D1C">
        <w:rPr>
          <w:rFonts w:ascii="GHEA Grapalat" w:hAnsi="GHEA Grapalat" w:cs="Sylfaen"/>
        </w:rPr>
        <w:t xml:space="preserve"> </w:t>
      </w:r>
      <w:r w:rsidR="004E2F96" w:rsidRPr="009E1D1C">
        <w:rPr>
          <w:rFonts w:ascii="GHEA Grapalat" w:hAnsi="GHEA Grapalat" w:cs="Sylfaen"/>
          <w:lang w:val="ru-RU"/>
        </w:rPr>
        <w:t>գործի</w:t>
      </w:r>
      <w:r w:rsidR="004E2F96" w:rsidRPr="009E1D1C">
        <w:rPr>
          <w:rFonts w:ascii="GHEA Grapalat" w:hAnsi="GHEA Grapalat" w:cs="Sylfaen"/>
        </w:rPr>
        <w:t xml:space="preserve"> </w:t>
      </w:r>
      <w:r w:rsidR="004E2F96" w:rsidRPr="009E1D1C">
        <w:rPr>
          <w:rFonts w:ascii="GHEA Grapalat" w:hAnsi="GHEA Grapalat" w:cs="Sylfaen"/>
          <w:lang w:val="ru-RU"/>
        </w:rPr>
        <w:t>առկայության</w:t>
      </w:r>
      <w:r w:rsidR="004E2F96" w:rsidRPr="009E1D1C">
        <w:rPr>
          <w:rFonts w:ascii="GHEA Grapalat" w:hAnsi="GHEA Grapalat" w:cs="Sylfaen"/>
        </w:rPr>
        <w:t xml:space="preserve"> </w:t>
      </w:r>
      <w:r w:rsidR="004E2F96" w:rsidRPr="009E1D1C">
        <w:rPr>
          <w:rFonts w:ascii="GHEA Grapalat" w:hAnsi="GHEA Grapalat" w:cs="Sylfaen"/>
          <w:lang w:val="ru-RU"/>
        </w:rPr>
        <w:t>դեպքում</w:t>
      </w:r>
      <w:r w:rsidR="004E2F96" w:rsidRPr="009E1D1C">
        <w:rPr>
          <w:rFonts w:ascii="GHEA Grapalat" w:hAnsi="GHEA Grapalat" w:cs="Sylfaen"/>
        </w:rPr>
        <w:t xml:space="preserve">` </w:t>
      </w:r>
      <w:r w:rsidR="004E2F96" w:rsidRPr="009E1D1C">
        <w:rPr>
          <w:rFonts w:ascii="GHEA Grapalat" w:hAnsi="GHEA Grapalat" w:cs="Sylfaen"/>
          <w:lang w:val="ru-RU"/>
        </w:rPr>
        <w:t>տվյալ</w:t>
      </w:r>
      <w:r w:rsidR="004E2F96" w:rsidRPr="009E1D1C">
        <w:rPr>
          <w:rFonts w:ascii="GHEA Grapalat" w:hAnsi="GHEA Grapalat" w:cs="Sylfaen"/>
        </w:rPr>
        <w:t xml:space="preserve"> </w:t>
      </w:r>
      <w:r w:rsidR="004E2F96" w:rsidRPr="009E1D1C">
        <w:rPr>
          <w:rFonts w:ascii="GHEA Grapalat" w:hAnsi="GHEA Grapalat" w:cs="Sylfaen"/>
          <w:lang w:val="ru-RU"/>
        </w:rPr>
        <w:t>դատական</w:t>
      </w:r>
      <w:r w:rsidR="004E2F96" w:rsidRPr="009E1D1C">
        <w:rPr>
          <w:rFonts w:ascii="GHEA Grapalat" w:hAnsi="GHEA Grapalat" w:cs="Sylfaen"/>
        </w:rPr>
        <w:t xml:space="preserve"> </w:t>
      </w:r>
      <w:r w:rsidR="004E2F96" w:rsidRPr="009E1D1C">
        <w:rPr>
          <w:rFonts w:ascii="GHEA Grapalat" w:hAnsi="GHEA Grapalat" w:cs="Sylfaen"/>
          <w:lang w:val="ru-RU"/>
        </w:rPr>
        <w:t>գործով</w:t>
      </w:r>
      <w:r w:rsidR="004E2F96" w:rsidRPr="009E1D1C">
        <w:rPr>
          <w:rFonts w:ascii="GHEA Grapalat" w:hAnsi="GHEA Grapalat" w:cs="Sylfaen"/>
        </w:rPr>
        <w:t xml:space="preserve"> </w:t>
      </w:r>
      <w:r w:rsidR="004E2F96" w:rsidRPr="009E1D1C">
        <w:rPr>
          <w:rFonts w:ascii="GHEA Grapalat" w:hAnsi="GHEA Grapalat" w:cs="Sylfaen"/>
          <w:lang w:val="ru-RU"/>
        </w:rPr>
        <w:t>եզրափակիչ</w:t>
      </w:r>
      <w:r w:rsidR="004E2F96" w:rsidRPr="009E1D1C">
        <w:rPr>
          <w:rFonts w:ascii="GHEA Grapalat" w:hAnsi="GHEA Grapalat" w:cs="Sylfaen"/>
        </w:rPr>
        <w:t xml:space="preserve"> </w:t>
      </w:r>
      <w:r w:rsidR="004E2F96" w:rsidRPr="009E1D1C">
        <w:rPr>
          <w:rFonts w:ascii="GHEA Grapalat" w:hAnsi="GHEA Grapalat" w:cs="Sylfaen"/>
          <w:lang w:val="ru-RU"/>
        </w:rPr>
        <w:t>դատական</w:t>
      </w:r>
      <w:r w:rsidR="004E2F96" w:rsidRPr="009E1D1C">
        <w:rPr>
          <w:rFonts w:ascii="GHEA Grapalat" w:hAnsi="GHEA Grapalat" w:cs="Sylfaen"/>
        </w:rPr>
        <w:t xml:space="preserve"> </w:t>
      </w:r>
      <w:r w:rsidR="004E2F96" w:rsidRPr="009E1D1C">
        <w:rPr>
          <w:rFonts w:ascii="GHEA Grapalat" w:hAnsi="GHEA Grapalat" w:cs="Sylfaen"/>
          <w:lang w:val="ru-RU"/>
        </w:rPr>
        <w:t>ակտն</w:t>
      </w:r>
      <w:r w:rsidR="004E2F96" w:rsidRPr="009E1D1C">
        <w:rPr>
          <w:rFonts w:ascii="GHEA Grapalat" w:hAnsi="GHEA Grapalat" w:cs="Sylfaen"/>
        </w:rPr>
        <w:t xml:space="preserve"> </w:t>
      </w:r>
      <w:r w:rsidR="004E2F96" w:rsidRPr="009E1D1C">
        <w:rPr>
          <w:rFonts w:ascii="GHEA Grapalat" w:hAnsi="GHEA Grapalat" w:cs="Sylfaen"/>
          <w:lang w:val="ru-RU"/>
        </w:rPr>
        <w:t>ուժի</w:t>
      </w:r>
      <w:r w:rsidR="004E2F96" w:rsidRPr="009E1D1C">
        <w:rPr>
          <w:rFonts w:ascii="GHEA Grapalat" w:hAnsi="GHEA Grapalat" w:cs="Sylfaen"/>
        </w:rPr>
        <w:t xml:space="preserve"> </w:t>
      </w:r>
      <w:r w:rsidR="004E2F96" w:rsidRPr="009E1D1C">
        <w:rPr>
          <w:rFonts w:ascii="GHEA Grapalat" w:hAnsi="GHEA Grapalat" w:cs="Sylfaen"/>
          <w:lang w:val="ru-RU"/>
        </w:rPr>
        <w:t>մեջ</w:t>
      </w:r>
      <w:r w:rsidR="004E2F96" w:rsidRPr="009E1D1C">
        <w:rPr>
          <w:rFonts w:ascii="GHEA Grapalat" w:hAnsi="GHEA Grapalat" w:cs="Sylfaen"/>
        </w:rPr>
        <w:t xml:space="preserve"> </w:t>
      </w:r>
      <w:r w:rsidR="004E2F96" w:rsidRPr="009E1D1C">
        <w:rPr>
          <w:rFonts w:ascii="GHEA Grapalat" w:hAnsi="GHEA Grapalat" w:cs="Sylfaen"/>
          <w:lang w:val="ru-RU"/>
        </w:rPr>
        <w:t>մտնելու</w:t>
      </w:r>
      <w:r w:rsidR="004E2F96" w:rsidRPr="009E1D1C">
        <w:rPr>
          <w:rFonts w:ascii="GHEA Grapalat" w:hAnsi="GHEA Grapalat" w:cs="Sylfaen"/>
        </w:rPr>
        <w:t xml:space="preserve"> </w:t>
      </w:r>
      <w:r w:rsidR="004E2F96" w:rsidRPr="009E1D1C">
        <w:rPr>
          <w:rFonts w:ascii="GHEA Grapalat" w:hAnsi="GHEA Grapalat" w:cs="Sylfaen"/>
          <w:lang w:val="ru-RU"/>
        </w:rPr>
        <w:t>օրվան</w:t>
      </w:r>
      <w:r w:rsidR="004E2F96" w:rsidRPr="009E1D1C">
        <w:rPr>
          <w:rFonts w:ascii="GHEA Grapalat" w:hAnsi="GHEA Grapalat" w:cs="Sylfaen"/>
        </w:rPr>
        <w:t xml:space="preserve"> </w:t>
      </w:r>
      <w:r w:rsidR="004E2F96" w:rsidRPr="009E1D1C">
        <w:rPr>
          <w:rFonts w:ascii="GHEA Grapalat" w:hAnsi="GHEA Grapalat" w:cs="Sylfaen"/>
          <w:lang w:val="ru-RU"/>
        </w:rPr>
        <w:t>հաջորդող</w:t>
      </w:r>
      <w:r w:rsidR="004E2F96" w:rsidRPr="009E1D1C">
        <w:rPr>
          <w:rFonts w:ascii="GHEA Grapalat" w:hAnsi="GHEA Grapalat" w:cs="Sylfaen"/>
        </w:rPr>
        <w:t xml:space="preserve"> </w:t>
      </w:r>
      <w:r w:rsidR="004E2F96" w:rsidRPr="009E1D1C">
        <w:rPr>
          <w:rFonts w:ascii="GHEA Grapalat" w:hAnsi="GHEA Grapalat" w:cs="Sylfaen"/>
          <w:lang w:val="ru-RU"/>
        </w:rPr>
        <w:t>հինգ</w:t>
      </w:r>
      <w:r w:rsidR="004E2F96" w:rsidRPr="009E1D1C">
        <w:rPr>
          <w:rFonts w:ascii="GHEA Grapalat" w:hAnsi="GHEA Grapalat" w:cs="Sylfaen"/>
        </w:rPr>
        <w:t xml:space="preserve">երորդ </w:t>
      </w:r>
      <w:r w:rsidR="004E2F96" w:rsidRPr="009E1D1C">
        <w:rPr>
          <w:rFonts w:ascii="GHEA Grapalat" w:hAnsi="GHEA Grapalat" w:cs="Sylfaen"/>
          <w:lang w:val="ru-RU"/>
        </w:rPr>
        <w:t>օր</w:t>
      </w:r>
      <w:r w:rsidR="004E2F96" w:rsidRPr="009E1D1C">
        <w:rPr>
          <w:rFonts w:ascii="GHEA Grapalat" w:hAnsi="GHEA Grapalat" w:cs="Sylfaen"/>
        </w:rPr>
        <w:t xml:space="preserve">ը, </w:t>
      </w:r>
      <w:r w:rsidR="004E2F96" w:rsidRPr="009E1D1C">
        <w:rPr>
          <w:rFonts w:ascii="GHEA Grapalat" w:hAnsi="GHEA Grapalat" w:cs="Sylfaen"/>
          <w:lang w:val="ru-RU"/>
        </w:rPr>
        <w:t>եթե</w:t>
      </w:r>
      <w:r w:rsidR="004E2F96" w:rsidRPr="009E1D1C">
        <w:rPr>
          <w:rFonts w:ascii="GHEA Grapalat" w:hAnsi="GHEA Grapalat" w:cs="Sylfaen"/>
        </w:rPr>
        <w:t xml:space="preserve"> </w:t>
      </w:r>
      <w:r w:rsidR="004E2F96" w:rsidRPr="009E1D1C">
        <w:rPr>
          <w:rFonts w:ascii="GHEA Grapalat" w:hAnsi="GHEA Grapalat" w:cs="Sylfaen"/>
          <w:lang w:val="ru-RU"/>
        </w:rPr>
        <w:t>դատական</w:t>
      </w:r>
      <w:r w:rsidR="004E2F96" w:rsidRPr="009E1D1C">
        <w:rPr>
          <w:rFonts w:ascii="GHEA Grapalat" w:hAnsi="GHEA Grapalat" w:cs="Sylfaen"/>
        </w:rPr>
        <w:t xml:space="preserve"> </w:t>
      </w:r>
      <w:r w:rsidR="004E2F96" w:rsidRPr="009E1D1C">
        <w:rPr>
          <w:rFonts w:ascii="GHEA Grapalat" w:hAnsi="GHEA Grapalat" w:cs="Sylfaen"/>
          <w:lang w:val="ru-RU"/>
        </w:rPr>
        <w:t>քննության</w:t>
      </w:r>
      <w:r w:rsidR="004E2F96" w:rsidRPr="009E1D1C">
        <w:rPr>
          <w:rFonts w:ascii="GHEA Grapalat" w:hAnsi="GHEA Grapalat" w:cs="Sylfaen"/>
        </w:rPr>
        <w:t xml:space="preserve"> </w:t>
      </w:r>
      <w:r w:rsidR="004E2F96" w:rsidRPr="009E1D1C">
        <w:rPr>
          <w:rFonts w:ascii="GHEA Grapalat" w:hAnsi="GHEA Grapalat" w:cs="Sylfaen"/>
          <w:lang w:val="ru-RU"/>
        </w:rPr>
        <w:t>արդյունքով</w:t>
      </w:r>
      <w:r w:rsidR="004E2F96" w:rsidRPr="009E1D1C">
        <w:rPr>
          <w:rFonts w:ascii="GHEA Grapalat" w:hAnsi="GHEA Grapalat" w:cs="Sylfaen"/>
        </w:rPr>
        <w:t xml:space="preserve"> </w:t>
      </w:r>
      <w:r w:rsidR="004E2F96" w:rsidRPr="009E1D1C">
        <w:rPr>
          <w:rFonts w:ascii="GHEA Grapalat" w:hAnsi="GHEA Grapalat" w:cs="Sylfaen"/>
          <w:lang w:val="ru-RU"/>
        </w:rPr>
        <w:t>որոշման</w:t>
      </w:r>
      <w:r w:rsidR="004E2F96" w:rsidRPr="009E1D1C">
        <w:rPr>
          <w:rFonts w:ascii="GHEA Grapalat" w:hAnsi="GHEA Grapalat" w:cs="Sylfaen"/>
        </w:rPr>
        <w:t xml:space="preserve"> </w:t>
      </w:r>
      <w:r w:rsidR="004E2F96" w:rsidRPr="009E1D1C">
        <w:rPr>
          <w:rFonts w:ascii="GHEA Grapalat" w:hAnsi="GHEA Grapalat" w:cs="Sylfaen"/>
          <w:lang w:val="ru-RU"/>
        </w:rPr>
        <w:t>կատարման</w:t>
      </w:r>
      <w:r w:rsidR="004E2F96" w:rsidRPr="009E1D1C">
        <w:rPr>
          <w:rFonts w:ascii="GHEA Grapalat" w:hAnsi="GHEA Grapalat" w:cs="Sylfaen"/>
        </w:rPr>
        <w:t xml:space="preserve"> </w:t>
      </w:r>
      <w:r w:rsidR="004E2F96" w:rsidRPr="009E1D1C">
        <w:rPr>
          <w:rFonts w:ascii="GHEA Grapalat" w:hAnsi="GHEA Grapalat" w:cs="Sylfaen"/>
          <w:lang w:val="ru-RU"/>
        </w:rPr>
        <w:t>հնարավորությունը</w:t>
      </w:r>
      <w:r w:rsidR="004E2F96" w:rsidRPr="009E1D1C">
        <w:rPr>
          <w:rFonts w:ascii="GHEA Grapalat" w:hAnsi="GHEA Grapalat" w:cs="Sylfaen"/>
        </w:rPr>
        <w:t xml:space="preserve"> </w:t>
      </w:r>
      <w:r w:rsidR="004E2F96" w:rsidRPr="009E1D1C">
        <w:rPr>
          <w:rFonts w:ascii="GHEA Grapalat" w:hAnsi="GHEA Grapalat" w:cs="Sylfaen"/>
          <w:lang w:val="ru-RU"/>
        </w:rPr>
        <w:t>չի</w:t>
      </w:r>
      <w:r w:rsidR="004E2F96" w:rsidRPr="009E1D1C">
        <w:rPr>
          <w:rFonts w:ascii="GHEA Grapalat" w:hAnsi="GHEA Grapalat" w:cs="Sylfaen"/>
        </w:rPr>
        <w:t xml:space="preserve"> </w:t>
      </w:r>
      <w:r w:rsidR="004E2F96" w:rsidRPr="009E1D1C">
        <w:rPr>
          <w:rFonts w:ascii="GHEA Grapalat" w:hAnsi="GHEA Grapalat" w:cs="Sylfaen"/>
          <w:lang w:val="ru-RU"/>
        </w:rPr>
        <w:t>վերացել</w:t>
      </w:r>
      <w:r w:rsidR="004E2F96" w:rsidRPr="009E1D1C">
        <w:rPr>
          <w:rFonts w:ascii="GHEA Grapalat" w:hAnsi="GHEA Grapalat" w:cs="Sylfaen"/>
          <w:lang w:val="hy-AM"/>
        </w:rPr>
        <w:t>:</w:t>
      </w:r>
    </w:p>
    <w:p w14:paraId="7689F6B5" w14:textId="61A3CE6F" w:rsidR="003D0C33" w:rsidRPr="009E1D1C" w:rsidRDefault="008C7A16" w:rsidP="00A70AA0">
      <w:pPr>
        <w:shd w:val="clear" w:color="auto" w:fill="FFFFFF"/>
        <w:ind w:firstLine="567"/>
        <w:jc w:val="both"/>
        <w:rPr>
          <w:rFonts w:ascii="GHEA Grapalat" w:hAnsi="GHEA Grapalat" w:cs="Sylfaen"/>
          <w:sz w:val="20"/>
          <w:lang w:val="af-ZA"/>
        </w:rPr>
      </w:pPr>
      <w:r>
        <w:rPr>
          <w:rFonts w:ascii="GHEA Grapalat" w:hAnsi="GHEA Grapalat" w:cs="Sylfaen"/>
          <w:sz w:val="20"/>
          <w:lang w:val="hy-AM"/>
        </w:rPr>
        <w:t>Ե</w:t>
      </w:r>
      <w:r w:rsidR="003D0C33" w:rsidRPr="009E1D1C">
        <w:rPr>
          <w:rFonts w:ascii="GHEA Grapalat" w:hAnsi="GHEA Grapalat" w:cs="Sylfaen"/>
          <w:sz w:val="20"/>
          <w:lang w:val="af-ZA"/>
        </w:rPr>
        <w:t>թե՝</w:t>
      </w:r>
    </w:p>
    <w:p w14:paraId="25CA6681" w14:textId="77777777" w:rsidR="003D0C33" w:rsidRPr="009E1D1C" w:rsidRDefault="003D0C33" w:rsidP="00A70AA0">
      <w:pPr>
        <w:pStyle w:val="aff3"/>
        <w:numPr>
          <w:ilvl w:val="0"/>
          <w:numId w:val="2"/>
        </w:numPr>
        <w:shd w:val="clear" w:color="auto" w:fill="FFFFFF"/>
        <w:ind w:left="0" w:firstLine="567"/>
        <w:jc w:val="both"/>
        <w:rPr>
          <w:rFonts w:ascii="GHEA Grapalat" w:hAnsi="GHEA Grapalat" w:cs="Sylfaen"/>
          <w:sz w:val="20"/>
          <w:lang w:val="af-ZA"/>
        </w:rPr>
      </w:pPr>
      <w:r w:rsidRPr="009E1D1C">
        <w:rPr>
          <w:rFonts w:ascii="GHEA Grapalat" w:hAnsi="GHEA Grapalat" w:cs="Sylfaen"/>
          <w:sz w:val="20"/>
          <w:lang w:val="af-ZA"/>
        </w:rPr>
        <w:t xml:space="preserve">սույն կետով նախատեսված՝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w:t>
      </w:r>
      <w:r w:rsidRPr="009E1D1C">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E1D1C">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1008B7C9" w:rsidR="003D0C33" w:rsidRDefault="003D0C33" w:rsidP="00A70AA0">
      <w:pPr>
        <w:pStyle w:val="aff3"/>
        <w:numPr>
          <w:ilvl w:val="0"/>
          <w:numId w:val="2"/>
        </w:numPr>
        <w:shd w:val="clear" w:color="auto" w:fill="FFFFFF"/>
        <w:ind w:left="0" w:firstLine="567"/>
        <w:jc w:val="both"/>
        <w:rPr>
          <w:rFonts w:ascii="GHEA Grapalat" w:hAnsi="GHEA Grapalat" w:cs="Sylfaen"/>
          <w:sz w:val="20"/>
          <w:lang w:val="af-ZA"/>
        </w:rPr>
      </w:pPr>
      <w:r w:rsidRPr="009E1D1C">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w:t>
      </w:r>
      <w:r w:rsidRPr="009E1D1C">
        <w:rPr>
          <w:rFonts w:ascii="GHEA Grapalat" w:hAnsi="GHEA Grapalat" w:cs="Sylfaen"/>
          <w:sz w:val="20"/>
        </w:rPr>
        <w:t>նին որոշումը ներկայացվելու վերջնաժամկետը լրանալու</w:t>
      </w:r>
      <w:r w:rsidRPr="009E1D1C">
        <w:rPr>
          <w:rFonts w:ascii="GHEA Grapalat" w:hAnsi="GHEA Grapalat" w:cs="Sylfaen"/>
          <w:sz w:val="20"/>
          <w:lang w:val="en-US"/>
        </w:rPr>
        <w:t>ց</w:t>
      </w:r>
      <w:r w:rsidRPr="009E1D1C">
        <w:rPr>
          <w:rFonts w:ascii="GHEA Grapalat" w:hAnsi="GHEA Grapalat" w:cs="Sylfaen"/>
          <w:sz w:val="20"/>
          <w:lang w:val="af-ZA"/>
        </w:rPr>
        <w:t xml:space="preserve"> </w:t>
      </w:r>
      <w:r w:rsidRPr="009E1D1C">
        <w:rPr>
          <w:rFonts w:ascii="GHEA Grapalat" w:hAnsi="GHEA Grapalat" w:cs="Sylfaen"/>
          <w:sz w:val="20"/>
          <w:lang w:val="en-US"/>
        </w:rPr>
        <w:t>հետո</w:t>
      </w:r>
      <w:r w:rsidRPr="009E1D1C">
        <w:rPr>
          <w:rFonts w:ascii="GHEA Grapalat" w:hAnsi="GHEA Grapalat" w:cs="Sylfaen"/>
          <w:sz w:val="20"/>
          <w:lang w:val="af-ZA"/>
        </w:rPr>
        <w:t xml:space="preserve">, </w:t>
      </w:r>
      <w:r w:rsidRPr="009E1D1C">
        <w:rPr>
          <w:rFonts w:ascii="GHEA Grapalat" w:hAnsi="GHEA Grapalat" w:cs="Sylfaen"/>
          <w:sz w:val="20"/>
          <w:lang w:val="en-US"/>
        </w:rPr>
        <w:t>բայց</w:t>
      </w:r>
      <w:r w:rsidRPr="009E1D1C">
        <w:rPr>
          <w:rFonts w:ascii="GHEA Grapalat" w:hAnsi="GHEA Grapalat" w:cs="Sylfaen"/>
          <w:sz w:val="20"/>
          <w:lang w:val="af-ZA"/>
        </w:rPr>
        <w:t xml:space="preserve"> </w:t>
      </w:r>
      <w:r w:rsidRPr="009E1D1C">
        <w:rPr>
          <w:rFonts w:ascii="GHEA Grapalat" w:hAnsi="GHEA Grapalat" w:cs="Sylfaen"/>
          <w:sz w:val="20"/>
          <w:lang w:val="en-US"/>
        </w:rPr>
        <w:t>ոչ</w:t>
      </w:r>
      <w:r w:rsidRPr="009E1D1C">
        <w:rPr>
          <w:rFonts w:ascii="GHEA Grapalat" w:hAnsi="GHEA Grapalat" w:cs="Sylfaen"/>
          <w:sz w:val="20"/>
          <w:lang w:val="af-ZA"/>
        </w:rPr>
        <w:t xml:space="preserve"> </w:t>
      </w:r>
      <w:r w:rsidRPr="009E1D1C">
        <w:rPr>
          <w:rFonts w:ascii="GHEA Grapalat" w:hAnsi="GHEA Grapalat" w:cs="Sylfaen"/>
          <w:sz w:val="20"/>
          <w:lang w:val="en-US"/>
        </w:rPr>
        <w:t>ուշ</w:t>
      </w:r>
      <w:r w:rsidRPr="009E1D1C">
        <w:rPr>
          <w:rFonts w:ascii="GHEA Grapalat" w:hAnsi="GHEA Grapalat" w:cs="Sylfaen"/>
          <w:sz w:val="20"/>
          <w:lang w:val="af-ZA"/>
        </w:rPr>
        <w:t xml:space="preserve">, </w:t>
      </w:r>
      <w:r w:rsidRPr="009E1D1C">
        <w:rPr>
          <w:rFonts w:ascii="GHEA Grapalat" w:hAnsi="GHEA Grapalat" w:cs="Sylfaen"/>
          <w:sz w:val="20"/>
          <w:lang w:val="en-US"/>
        </w:rPr>
        <w:t>քան</w:t>
      </w:r>
      <w:r w:rsidRPr="009E1D1C">
        <w:rPr>
          <w:rFonts w:ascii="GHEA Grapalat" w:hAnsi="GHEA Grapalat" w:cs="Sylfaen"/>
          <w:sz w:val="20"/>
          <w:lang w:val="af-ZA"/>
        </w:rPr>
        <w:t xml:space="preserve"> </w:t>
      </w:r>
      <w:r w:rsidRPr="009E1D1C">
        <w:rPr>
          <w:rFonts w:ascii="GHEA Grapalat" w:hAnsi="GHEA Grapalat" w:cs="Sylfaen"/>
          <w:sz w:val="20"/>
          <w:lang w:val="en-US"/>
        </w:rPr>
        <w:t>մասնակցին</w:t>
      </w:r>
      <w:r w:rsidRPr="009E1D1C">
        <w:rPr>
          <w:rFonts w:ascii="GHEA Grapalat" w:hAnsi="GHEA Grapalat" w:cs="Sylfaen"/>
          <w:sz w:val="20"/>
          <w:lang w:val="af-ZA"/>
        </w:rPr>
        <w:t xml:space="preserve"> </w:t>
      </w:r>
      <w:r w:rsidRPr="009E1D1C">
        <w:rPr>
          <w:rFonts w:ascii="GHEA Grapalat" w:hAnsi="GHEA Grapalat" w:cs="Sylfaen"/>
          <w:sz w:val="20"/>
          <w:lang w:val="en-US"/>
        </w:rPr>
        <w:t>կամ</w:t>
      </w:r>
      <w:r w:rsidRPr="009E1D1C">
        <w:rPr>
          <w:rFonts w:ascii="GHEA Grapalat" w:hAnsi="GHEA Grapalat" w:cs="Sylfaen"/>
          <w:sz w:val="20"/>
          <w:lang w:val="af-ZA"/>
        </w:rPr>
        <w:t xml:space="preserve"> </w:t>
      </w:r>
      <w:r w:rsidRPr="009E1D1C">
        <w:rPr>
          <w:rFonts w:ascii="GHEA Grapalat" w:hAnsi="GHEA Grapalat" w:cs="Sylfaen"/>
          <w:sz w:val="20"/>
          <w:lang w:val="en-US"/>
        </w:rPr>
        <w:t>պայմանագիր</w:t>
      </w:r>
      <w:r w:rsidRPr="009E1D1C">
        <w:rPr>
          <w:rFonts w:ascii="GHEA Grapalat" w:hAnsi="GHEA Grapalat" w:cs="Sylfaen"/>
          <w:sz w:val="20"/>
          <w:lang w:val="af-ZA"/>
        </w:rPr>
        <w:t xml:space="preserve"> </w:t>
      </w:r>
      <w:r w:rsidRPr="009E1D1C">
        <w:rPr>
          <w:rFonts w:ascii="GHEA Grapalat" w:hAnsi="GHEA Grapalat" w:cs="Sylfaen"/>
          <w:sz w:val="20"/>
          <w:lang w:val="en-US"/>
        </w:rPr>
        <w:t>կնքած</w:t>
      </w:r>
      <w:r w:rsidRPr="009E1D1C">
        <w:rPr>
          <w:rFonts w:ascii="GHEA Grapalat" w:hAnsi="GHEA Grapalat" w:cs="Sylfaen"/>
          <w:sz w:val="20"/>
          <w:lang w:val="af-ZA"/>
        </w:rPr>
        <w:t xml:space="preserve"> </w:t>
      </w:r>
      <w:r w:rsidRPr="009E1D1C">
        <w:rPr>
          <w:rFonts w:ascii="GHEA Grapalat" w:hAnsi="GHEA Grapalat" w:cs="Sylfaen"/>
          <w:sz w:val="20"/>
          <w:lang w:val="en-US"/>
        </w:rPr>
        <w:t>անձին</w:t>
      </w:r>
      <w:r w:rsidRPr="009E1D1C">
        <w:rPr>
          <w:rFonts w:ascii="GHEA Grapalat" w:hAnsi="GHEA Grapalat" w:cs="Sylfaen"/>
          <w:sz w:val="20"/>
          <w:lang w:val="af-ZA"/>
        </w:rPr>
        <w:t xml:space="preserve"> </w:t>
      </w:r>
      <w:r w:rsidRPr="009E1D1C">
        <w:rPr>
          <w:rFonts w:ascii="GHEA Grapalat" w:hAnsi="GHEA Grapalat" w:cs="Sylfaen"/>
          <w:sz w:val="20"/>
          <w:lang w:val="en-US"/>
        </w:rPr>
        <w:t>ցուցակում</w:t>
      </w:r>
      <w:r w:rsidRPr="009E1D1C">
        <w:rPr>
          <w:rFonts w:ascii="GHEA Grapalat" w:hAnsi="GHEA Grapalat" w:cs="Sylfaen"/>
          <w:sz w:val="20"/>
          <w:lang w:val="af-ZA"/>
        </w:rPr>
        <w:t xml:space="preserve"> </w:t>
      </w:r>
      <w:r w:rsidRPr="009E1D1C">
        <w:rPr>
          <w:rFonts w:ascii="GHEA Grapalat" w:hAnsi="GHEA Grapalat" w:cs="Sylfaen"/>
          <w:sz w:val="20"/>
          <w:lang w:val="en-US"/>
        </w:rPr>
        <w:t>ներառելու</w:t>
      </w:r>
      <w:r w:rsidRPr="009E1D1C">
        <w:rPr>
          <w:rFonts w:ascii="GHEA Grapalat" w:hAnsi="GHEA Grapalat" w:cs="Sylfaen"/>
          <w:sz w:val="20"/>
          <w:lang w:val="af-ZA"/>
        </w:rPr>
        <w:t xml:space="preserve"> </w:t>
      </w:r>
      <w:r w:rsidRPr="009E1D1C">
        <w:rPr>
          <w:rFonts w:ascii="GHEA Grapalat" w:hAnsi="GHEA Grapalat" w:cs="Sylfaen"/>
          <w:sz w:val="20"/>
          <w:lang w:val="en-US"/>
        </w:rPr>
        <w:t>վերջնաժամկետը</w:t>
      </w:r>
      <w:r w:rsidRPr="009E1D1C">
        <w:rPr>
          <w:rFonts w:ascii="GHEA Grapalat" w:hAnsi="GHEA Grapalat" w:cs="Sylfaen"/>
          <w:sz w:val="20"/>
          <w:lang w:val="af-ZA"/>
        </w:rPr>
        <w:t xml:space="preserve"> </w:t>
      </w:r>
      <w:r w:rsidRPr="009E1D1C">
        <w:rPr>
          <w:rFonts w:ascii="GHEA Grapalat" w:hAnsi="GHEA Grapalat" w:cs="Sylfaen"/>
          <w:sz w:val="20"/>
          <w:lang w:val="en-US"/>
        </w:rPr>
        <w:t>լրանալու</w:t>
      </w:r>
      <w:r w:rsidRPr="009E1D1C">
        <w:rPr>
          <w:rFonts w:ascii="GHEA Grapalat" w:hAnsi="GHEA Grapalat" w:cs="Sylfaen"/>
          <w:sz w:val="20"/>
          <w:lang w:val="af-ZA"/>
        </w:rPr>
        <w:t xml:space="preserve"> </w:t>
      </w:r>
      <w:r w:rsidRPr="009E1D1C">
        <w:rPr>
          <w:rFonts w:ascii="GHEA Grapalat" w:hAnsi="GHEA Grapalat" w:cs="Sylfaen"/>
          <w:sz w:val="20"/>
          <w:lang w:val="en-US"/>
        </w:rPr>
        <w:t>օրը</w:t>
      </w:r>
      <w:r w:rsidRPr="009E1D1C">
        <w:rPr>
          <w:rFonts w:ascii="GHEA Grapalat" w:hAnsi="GHEA Grapalat" w:cs="Sylfaen"/>
          <w:sz w:val="20"/>
          <w:lang w:val="af-ZA"/>
        </w:rPr>
        <w:t xml:space="preserve">, </w:t>
      </w:r>
      <w:r w:rsidRPr="009E1D1C">
        <w:rPr>
          <w:rFonts w:ascii="GHEA Grapalat" w:hAnsi="GHEA Grapalat" w:cs="Sylfaen"/>
          <w:sz w:val="20"/>
          <w:lang w:val="en-US"/>
        </w:rPr>
        <w:t>ապա</w:t>
      </w:r>
      <w:r w:rsidRPr="009E1D1C">
        <w:rPr>
          <w:rFonts w:ascii="GHEA Grapalat" w:hAnsi="GHEA Grapalat" w:cs="Sylfaen"/>
          <w:sz w:val="20"/>
          <w:lang w:val="af-ZA"/>
        </w:rPr>
        <w:t xml:space="preserve"> </w:t>
      </w:r>
      <w:r w:rsidRPr="009E1D1C">
        <w:rPr>
          <w:rFonts w:ascii="GHEA Grapalat" w:hAnsi="GHEA Grapalat" w:cs="Sylfaen"/>
          <w:sz w:val="20"/>
          <w:lang w:val="en-US"/>
        </w:rPr>
        <w:t>պատվիրատուն</w:t>
      </w:r>
      <w:r w:rsidRPr="009E1D1C">
        <w:rPr>
          <w:rFonts w:ascii="GHEA Grapalat" w:hAnsi="GHEA Grapalat" w:cs="Sylfaen"/>
          <w:sz w:val="20"/>
          <w:lang w:val="af-ZA"/>
        </w:rPr>
        <w:t xml:space="preserve"> </w:t>
      </w:r>
      <w:r w:rsidRPr="009E1D1C">
        <w:rPr>
          <w:rFonts w:ascii="GHEA Grapalat" w:hAnsi="GHEA Grapalat" w:cs="Sylfaen"/>
          <w:sz w:val="20"/>
          <w:lang w:val="en-US"/>
        </w:rPr>
        <w:t>դրա</w:t>
      </w:r>
      <w:r w:rsidRPr="009E1D1C">
        <w:rPr>
          <w:rFonts w:ascii="GHEA Grapalat" w:hAnsi="GHEA Grapalat" w:cs="Sylfaen"/>
          <w:sz w:val="20"/>
          <w:lang w:val="af-ZA"/>
        </w:rPr>
        <w:t xml:space="preserve"> </w:t>
      </w:r>
      <w:r w:rsidRPr="009E1D1C">
        <w:rPr>
          <w:rFonts w:ascii="GHEA Grapalat" w:hAnsi="GHEA Grapalat" w:cs="Sylfaen"/>
          <w:sz w:val="20"/>
          <w:lang w:val="en-US"/>
        </w:rPr>
        <w:t>մասին</w:t>
      </w:r>
      <w:r w:rsidRPr="009E1D1C">
        <w:rPr>
          <w:rFonts w:ascii="GHEA Grapalat" w:hAnsi="GHEA Grapalat" w:cs="Sylfaen"/>
          <w:sz w:val="20"/>
          <w:lang w:val="af-ZA"/>
        </w:rPr>
        <w:t xml:space="preserve"> </w:t>
      </w:r>
      <w:r w:rsidRPr="009E1D1C">
        <w:rPr>
          <w:rFonts w:ascii="GHEA Grapalat" w:hAnsi="GHEA Grapalat" w:cs="Sylfaen"/>
          <w:sz w:val="20"/>
          <w:lang w:val="en-US"/>
        </w:rPr>
        <w:t>գրավոր</w:t>
      </w:r>
      <w:r w:rsidRPr="009E1D1C">
        <w:rPr>
          <w:rFonts w:ascii="GHEA Grapalat" w:hAnsi="GHEA Grapalat" w:cs="Sylfaen"/>
          <w:sz w:val="20"/>
          <w:lang w:val="af-ZA"/>
        </w:rPr>
        <w:t xml:space="preserve"> </w:t>
      </w:r>
      <w:r w:rsidRPr="009E1D1C">
        <w:rPr>
          <w:rFonts w:ascii="GHEA Grapalat" w:hAnsi="GHEA Grapalat" w:cs="Sylfaen"/>
          <w:sz w:val="20"/>
          <w:lang w:val="en-US"/>
        </w:rPr>
        <w:t>տեղեկացնում</w:t>
      </w:r>
      <w:r w:rsidRPr="009E1D1C">
        <w:rPr>
          <w:rFonts w:ascii="GHEA Grapalat" w:hAnsi="GHEA Grapalat" w:cs="Sylfaen"/>
          <w:sz w:val="20"/>
          <w:lang w:val="af-ZA"/>
        </w:rPr>
        <w:t xml:space="preserve"> </w:t>
      </w:r>
      <w:r w:rsidRPr="009E1D1C">
        <w:rPr>
          <w:rFonts w:ascii="GHEA Grapalat" w:hAnsi="GHEA Grapalat" w:cs="Sylfaen"/>
          <w:sz w:val="20"/>
          <w:lang w:val="en-US"/>
        </w:rPr>
        <w:t>է</w:t>
      </w:r>
      <w:r w:rsidRPr="009E1D1C">
        <w:rPr>
          <w:rFonts w:ascii="GHEA Grapalat" w:hAnsi="GHEA Grapalat" w:cs="Sylfaen"/>
          <w:sz w:val="20"/>
          <w:lang w:val="af-ZA"/>
        </w:rPr>
        <w:t xml:space="preserve"> </w:t>
      </w:r>
      <w:r w:rsidRPr="009E1D1C">
        <w:rPr>
          <w:rFonts w:ascii="GHEA Grapalat" w:hAnsi="GHEA Grapalat" w:cs="Sylfaen"/>
          <w:sz w:val="20"/>
          <w:lang w:val="en-US"/>
        </w:rPr>
        <w:t>լիազորված</w:t>
      </w:r>
      <w:r w:rsidRPr="009E1D1C">
        <w:rPr>
          <w:rFonts w:ascii="GHEA Grapalat" w:hAnsi="GHEA Grapalat" w:cs="Sylfaen"/>
          <w:sz w:val="20"/>
          <w:lang w:val="af-ZA"/>
        </w:rPr>
        <w:t xml:space="preserve"> </w:t>
      </w:r>
      <w:r w:rsidRPr="009E1D1C">
        <w:rPr>
          <w:rFonts w:ascii="GHEA Grapalat" w:hAnsi="GHEA Grapalat" w:cs="Sylfaen"/>
          <w:sz w:val="20"/>
          <w:lang w:val="en-US"/>
        </w:rPr>
        <w:t>մարմին</w:t>
      </w:r>
      <w:r w:rsidRPr="009E1D1C">
        <w:rPr>
          <w:rFonts w:ascii="GHEA Grapalat" w:hAnsi="GHEA Grapalat" w:cs="Sylfaen"/>
          <w:sz w:val="20"/>
          <w:lang w:val="af-ZA"/>
        </w:rPr>
        <w:t xml:space="preserve">, </w:t>
      </w:r>
      <w:r w:rsidRPr="009E1D1C">
        <w:rPr>
          <w:rFonts w:ascii="GHEA Grapalat" w:hAnsi="GHEA Grapalat" w:cs="Sylfaen"/>
          <w:sz w:val="20"/>
          <w:lang w:val="en-US"/>
        </w:rPr>
        <w:t>որի</w:t>
      </w:r>
      <w:r w:rsidRPr="009E1D1C">
        <w:rPr>
          <w:rFonts w:ascii="GHEA Grapalat" w:hAnsi="GHEA Grapalat" w:cs="Sylfaen"/>
          <w:sz w:val="20"/>
          <w:lang w:val="af-ZA"/>
        </w:rPr>
        <w:t xml:space="preserve"> </w:t>
      </w:r>
      <w:r w:rsidRPr="009E1D1C">
        <w:rPr>
          <w:rFonts w:ascii="GHEA Grapalat" w:hAnsi="GHEA Grapalat" w:cs="Sylfaen"/>
          <w:sz w:val="20"/>
          <w:lang w:val="en-US"/>
        </w:rPr>
        <w:t>հիման</w:t>
      </w:r>
      <w:r w:rsidRPr="009E1D1C">
        <w:rPr>
          <w:rFonts w:ascii="GHEA Grapalat" w:hAnsi="GHEA Grapalat" w:cs="Sylfaen"/>
          <w:sz w:val="20"/>
          <w:lang w:val="af-ZA"/>
        </w:rPr>
        <w:t xml:space="preserve"> </w:t>
      </w:r>
      <w:r w:rsidRPr="009E1D1C">
        <w:rPr>
          <w:rFonts w:ascii="GHEA Grapalat" w:hAnsi="GHEA Grapalat" w:cs="Sylfaen"/>
          <w:sz w:val="20"/>
          <w:lang w:val="en-US"/>
        </w:rPr>
        <w:t>վրա</w:t>
      </w:r>
      <w:r w:rsidRPr="009E1D1C">
        <w:rPr>
          <w:rFonts w:ascii="GHEA Grapalat" w:hAnsi="GHEA Grapalat" w:cs="Sylfaen"/>
          <w:sz w:val="20"/>
          <w:lang w:val="af-ZA"/>
        </w:rPr>
        <w:t xml:space="preserve"> </w:t>
      </w:r>
      <w:r w:rsidRPr="009E1D1C">
        <w:rPr>
          <w:rFonts w:ascii="GHEA Grapalat" w:hAnsi="GHEA Grapalat" w:cs="Sylfaen"/>
          <w:sz w:val="20"/>
          <w:lang w:val="en-US"/>
        </w:rPr>
        <w:t>մասնակիցը</w:t>
      </w:r>
      <w:r w:rsidRPr="009E1D1C">
        <w:rPr>
          <w:rFonts w:ascii="GHEA Grapalat" w:hAnsi="GHEA Grapalat" w:cs="Sylfaen"/>
          <w:sz w:val="20"/>
          <w:lang w:val="af-ZA"/>
        </w:rPr>
        <w:t xml:space="preserve"> </w:t>
      </w:r>
      <w:r w:rsidRPr="009E1D1C">
        <w:rPr>
          <w:rFonts w:ascii="GHEA Grapalat" w:hAnsi="GHEA Grapalat" w:cs="Sylfaen"/>
          <w:sz w:val="20"/>
          <w:lang w:val="en-US"/>
        </w:rPr>
        <w:t>չի</w:t>
      </w:r>
      <w:r w:rsidRPr="009E1D1C">
        <w:rPr>
          <w:rFonts w:ascii="GHEA Grapalat" w:hAnsi="GHEA Grapalat" w:cs="Sylfaen"/>
          <w:sz w:val="20"/>
          <w:lang w:val="af-ZA"/>
        </w:rPr>
        <w:t xml:space="preserve"> </w:t>
      </w:r>
      <w:r w:rsidRPr="009E1D1C">
        <w:rPr>
          <w:rFonts w:ascii="GHEA Grapalat" w:hAnsi="GHEA Grapalat" w:cs="Sylfaen"/>
          <w:sz w:val="20"/>
          <w:lang w:val="en-US"/>
        </w:rPr>
        <w:t>ներառվում</w:t>
      </w:r>
      <w:r w:rsidRPr="009E1D1C">
        <w:rPr>
          <w:rFonts w:ascii="GHEA Grapalat" w:hAnsi="GHEA Grapalat" w:cs="Sylfaen"/>
          <w:sz w:val="20"/>
          <w:lang w:val="af-ZA"/>
        </w:rPr>
        <w:t xml:space="preserve"> </w:t>
      </w:r>
      <w:r w:rsidRPr="009E1D1C">
        <w:rPr>
          <w:rFonts w:ascii="GHEA Grapalat" w:hAnsi="GHEA Grapalat" w:cs="Sylfaen"/>
          <w:sz w:val="20"/>
          <w:lang w:val="en-US"/>
        </w:rPr>
        <w:t>ցուցակում</w:t>
      </w:r>
      <w:r w:rsidRPr="009E1D1C">
        <w:rPr>
          <w:rFonts w:ascii="GHEA Grapalat" w:hAnsi="GHEA Grapalat" w:cs="Sylfaen"/>
          <w:sz w:val="20"/>
          <w:lang w:val="af-ZA"/>
        </w:rPr>
        <w:t>:</w:t>
      </w:r>
    </w:p>
    <w:p w14:paraId="0044EB7C" w14:textId="77777777" w:rsidR="00AB1B24" w:rsidRDefault="009A6B5D" w:rsidP="00A70AA0">
      <w:pPr>
        <w:ind w:firstLine="567"/>
        <w:jc w:val="both"/>
        <w:rPr>
          <w:rFonts w:ascii="GHEA Grapalat" w:hAnsi="GHEA Grapalat" w:cs="Sylfaen"/>
          <w:sz w:val="20"/>
          <w:lang w:val="af-ZA"/>
        </w:rPr>
      </w:pPr>
      <w:r>
        <w:rPr>
          <w:rFonts w:ascii="GHEA Grapalat" w:hAnsi="GHEA Grapalat" w:cs="Sylfaen"/>
          <w:sz w:val="20"/>
          <w:lang w:val="hy-AM"/>
        </w:rPr>
        <w:t>Ընդ որում  ե</w:t>
      </w:r>
      <w:r w:rsidRPr="009E1D1C">
        <w:rPr>
          <w:rFonts w:ascii="GHEA Grapalat" w:hAnsi="GHEA Grapalat" w:cs="Sylfaen"/>
          <w:sz w:val="20"/>
          <w:lang w:val="hy-AM"/>
        </w:rPr>
        <w:t>թե</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գնումներին</w:t>
      </w:r>
      <w:r w:rsidRPr="009E1D1C">
        <w:rPr>
          <w:rFonts w:ascii="GHEA Grapalat" w:hAnsi="GHEA Grapalat" w:cs="Sylfaen"/>
          <w:sz w:val="20"/>
          <w:lang w:val="af-ZA"/>
        </w:rPr>
        <w:t xml:space="preserve"> </w:t>
      </w:r>
      <w:r w:rsidRPr="009E1D1C">
        <w:rPr>
          <w:rFonts w:ascii="GHEA Grapalat" w:hAnsi="GHEA Grapalat" w:cs="Sylfaen"/>
          <w:sz w:val="20"/>
          <w:lang w:val="hy-AM"/>
        </w:rPr>
        <w:t>մասնակցելու</w:t>
      </w:r>
      <w:r w:rsidRPr="009E1D1C">
        <w:rPr>
          <w:rFonts w:ascii="GHEA Grapalat" w:hAnsi="GHEA Grapalat" w:cs="Sylfaen"/>
          <w:sz w:val="20"/>
          <w:lang w:val="af-ZA"/>
        </w:rPr>
        <w:t xml:space="preserve"> </w:t>
      </w:r>
      <w:r w:rsidRPr="009E1D1C">
        <w:rPr>
          <w:rFonts w:ascii="GHEA Grapalat" w:hAnsi="GHEA Grapalat" w:cs="Sylfaen"/>
          <w:sz w:val="20"/>
          <w:lang w:val="hy-AM"/>
        </w:rPr>
        <w:t>իրավունք</w:t>
      </w:r>
      <w:r w:rsidRPr="009E1D1C">
        <w:rPr>
          <w:rFonts w:ascii="GHEA Grapalat" w:hAnsi="GHEA Grapalat" w:cs="Sylfaen"/>
          <w:sz w:val="20"/>
          <w:lang w:val="af-ZA"/>
        </w:rPr>
        <w:t xml:space="preserve"> </w:t>
      </w:r>
      <w:r w:rsidRPr="009E1D1C">
        <w:rPr>
          <w:rFonts w:ascii="GHEA Grapalat" w:hAnsi="GHEA Grapalat" w:cs="Sylfaen"/>
          <w:sz w:val="20"/>
          <w:lang w:val="hy-AM"/>
        </w:rPr>
        <w:t>ունենալու մասին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(այդ թվում շտկման ենթակա)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sidRPr="009E1D1C">
        <w:rPr>
          <w:rFonts w:ascii="GHEA Grapalat" w:hAnsi="GHEA Grapalat" w:cs="Sylfaen"/>
          <w:sz w:val="20"/>
          <w:lang w:val="af-ZA"/>
        </w:rPr>
        <w:t>:</w:t>
      </w:r>
    </w:p>
    <w:p w14:paraId="6F889B33" w14:textId="6EB065F9" w:rsidR="00B54F63" w:rsidRPr="00AB1B24" w:rsidRDefault="00E17B5D" w:rsidP="00A70AA0">
      <w:pPr>
        <w:ind w:firstLine="567"/>
        <w:jc w:val="both"/>
        <w:rPr>
          <w:rFonts w:ascii="GHEA Grapalat" w:hAnsi="GHEA Grapalat" w:cs="Sylfaen"/>
          <w:sz w:val="20"/>
          <w:lang w:val="af-ZA"/>
        </w:rPr>
      </w:pPr>
      <w:r w:rsidRPr="009E1D1C">
        <w:rPr>
          <w:rFonts w:ascii="GHEA Grapalat" w:hAnsi="GHEA Grapalat"/>
          <w:sz w:val="20"/>
          <w:szCs w:val="20"/>
          <w:lang w:val="af-ZA"/>
        </w:rPr>
        <w:t>8.1</w:t>
      </w:r>
      <w:r w:rsidR="00B56A92" w:rsidRPr="009E1D1C">
        <w:rPr>
          <w:rFonts w:ascii="GHEA Grapalat" w:hAnsi="GHEA Grapalat"/>
          <w:sz w:val="20"/>
          <w:szCs w:val="20"/>
          <w:lang w:val="af-ZA"/>
        </w:rPr>
        <w:t>5</w:t>
      </w:r>
      <w:r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A70AA0">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A70AA0">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A70AA0">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A70AA0">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A70AA0">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A70AA0">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74B960D3" w:rsidR="002B103D" w:rsidRPr="00F566BF" w:rsidRDefault="00A150A9" w:rsidP="00A70AA0">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p>
    <w:p w14:paraId="53BD0982" w14:textId="77777777" w:rsidR="00583092" w:rsidRPr="00F566BF" w:rsidRDefault="00A150A9" w:rsidP="00A70AA0">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w:t>
      </w:r>
      <w:r w:rsidR="002E0966" w:rsidRPr="00F566BF">
        <w:rPr>
          <w:rFonts w:ascii="GHEA Grapalat" w:hAnsi="GHEA Grapalat"/>
          <w:sz w:val="20"/>
          <w:szCs w:val="20"/>
          <w:lang w:val="af-ZA" w:eastAsia="x-none"/>
        </w:rPr>
        <w:lastRenderedPageBreak/>
        <w:t xml:space="preserve">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A70AA0">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A70AA0">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A70AA0">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A70AA0">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A70AA0">
      <w:pPr>
        <w:pStyle w:val="norm"/>
        <w:spacing w:line="240" w:lineRule="auto"/>
        <w:ind w:firstLine="567"/>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5970DAD2" w14:textId="77777777" w:rsidR="00AB1B24" w:rsidRDefault="00196487" w:rsidP="00A70AA0">
      <w:pPr>
        <w:pStyle w:val="norm"/>
        <w:spacing w:line="240" w:lineRule="auto"/>
        <w:ind w:firstLine="567"/>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29270829" w:rsidR="00E45ACA" w:rsidRPr="00AB1B24" w:rsidRDefault="00A150A9" w:rsidP="00A70AA0">
      <w:pPr>
        <w:pStyle w:val="norm"/>
        <w:spacing w:line="240" w:lineRule="auto"/>
        <w:ind w:firstLine="567"/>
        <w:rPr>
          <w:rFonts w:ascii="GHEA Grapalat" w:hAnsi="GHEA Grapalat"/>
          <w:spacing w:val="-6"/>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A70AA0">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5720F9B6" w:rsidR="004E2F96" w:rsidRDefault="004E2F96" w:rsidP="00A70AA0">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00E8389A">
        <w:rPr>
          <w:rFonts w:ascii="GHEA Grapalat" w:hAnsi="GHEA Grapalat" w:cs="Sylfaen"/>
          <w:lang w:val="es-ES"/>
        </w:rPr>
        <w:t xml:space="preserve">դեպքում </w:t>
      </w:r>
      <w:r w:rsidR="00E8389A" w:rsidRPr="00E8389A">
        <w:rPr>
          <w:rFonts w:ascii="GHEA Grapalat" w:hAnsi="GHEA Grapalat" w:cs="Sylfaen"/>
        </w:rPr>
        <w:t>10</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A70AA0">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A70AA0">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3B135C" w:rsidRDefault="004E2F96" w:rsidP="00A70AA0">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4498AA70" w:rsidR="000313A6" w:rsidRPr="00F566BF" w:rsidRDefault="00AA0AD8" w:rsidP="00295113">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p>
    <w:p w14:paraId="0CE26D01" w14:textId="77777777" w:rsidR="00096865" w:rsidRPr="00F566BF" w:rsidRDefault="00096865" w:rsidP="00EF3662">
      <w:pPr>
        <w:jc w:val="center"/>
        <w:rPr>
          <w:rFonts w:ascii="GHEA Grapalat" w:hAnsi="GHEA Grapalat"/>
          <w:b/>
          <w:iCs/>
          <w:sz w:val="20"/>
          <w:lang w:val="af-ZA"/>
        </w:rPr>
      </w:pPr>
    </w:p>
    <w:p w14:paraId="02080D74" w14:textId="77777777" w:rsidR="00147D76" w:rsidRPr="00F566BF" w:rsidRDefault="00147D76" w:rsidP="00147D76">
      <w:pPr>
        <w:ind w:firstLine="567"/>
        <w:jc w:val="both"/>
        <w:rPr>
          <w:rFonts w:ascii="GHEA Grapalat" w:hAnsi="GHEA Grapalat" w:cs="Sylfaen"/>
          <w:sz w:val="20"/>
          <w:lang w:val="af-ZA"/>
        </w:rPr>
      </w:pPr>
      <w:r w:rsidRPr="00F566BF">
        <w:rPr>
          <w:rFonts w:ascii="GHEA Grapalat" w:hAnsi="GHEA Grapalat"/>
          <w:iCs/>
          <w:sz w:val="20"/>
          <w:lang w:val="es-ES"/>
        </w:rPr>
        <w:t>9</w:t>
      </w:r>
      <w:r w:rsidRPr="00F566BF">
        <w:rPr>
          <w:rFonts w:ascii="GHEA Grapalat" w:hAnsi="GHEA Grapalat"/>
          <w:iCs/>
          <w:sz w:val="20"/>
          <w:lang w:val="af-ZA"/>
        </w:rPr>
        <w:t xml:space="preserve">.1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որոշման</w:t>
      </w:r>
      <w:r w:rsidRPr="00F566BF">
        <w:rPr>
          <w:rFonts w:ascii="GHEA Grapalat" w:hAnsi="GHEA Grapalat" w:cs="Sylfaen"/>
          <w:sz w:val="20"/>
          <w:lang w:val="af-ZA"/>
        </w:rPr>
        <w:t xml:space="preserve"> </w:t>
      </w:r>
      <w:r w:rsidRPr="00F566BF">
        <w:rPr>
          <w:rFonts w:ascii="GHEA Grapalat" w:hAnsi="GHEA Grapalat" w:cs="Sylfaen"/>
          <w:sz w:val="20"/>
          <w:lang w:val="ru-RU"/>
        </w:rPr>
        <w:t>հիման</w:t>
      </w:r>
      <w:r w:rsidRPr="00F566BF">
        <w:rPr>
          <w:rFonts w:ascii="GHEA Grapalat" w:hAnsi="GHEA Grapalat" w:cs="Sylfaen"/>
          <w:sz w:val="20"/>
          <w:lang w:val="af-ZA"/>
        </w:rPr>
        <w:t xml:space="preserve"> </w:t>
      </w:r>
      <w:r w:rsidRPr="00F566BF">
        <w:rPr>
          <w:rFonts w:ascii="GHEA Grapalat" w:hAnsi="GHEA Grapalat" w:cs="Sylfaen"/>
          <w:sz w:val="20"/>
          <w:lang w:val="ru-RU"/>
        </w:rPr>
        <w:t>վրա</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գրավոր</w:t>
      </w:r>
      <w:r w:rsidRPr="00F566BF">
        <w:rPr>
          <w:rFonts w:ascii="GHEA Grapalat" w:hAnsi="GHEA Grapalat" w:cs="Sylfaen"/>
          <w:sz w:val="20"/>
          <w:lang w:val="af-ZA"/>
        </w:rPr>
        <w:t xml:space="preserve">` </w:t>
      </w:r>
      <w:r w:rsidRPr="00F566BF">
        <w:rPr>
          <w:rFonts w:ascii="GHEA Grapalat" w:hAnsi="GHEA Grapalat" w:cs="Sylfaen"/>
          <w:sz w:val="20"/>
          <w:lang w:val="ru-RU"/>
        </w:rPr>
        <w:t>մեկ</w:t>
      </w:r>
      <w:r w:rsidRPr="00F566BF">
        <w:rPr>
          <w:rFonts w:ascii="GHEA Grapalat" w:hAnsi="GHEA Grapalat" w:cs="Sylfaen"/>
          <w:sz w:val="20"/>
          <w:lang w:val="af-ZA"/>
        </w:rPr>
        <w:t xml:space="preserve"> </w:t>
      </w:r>
      <w:r w:rsidRPr="00F566BF">
        <w:rPr>
          <w:rFonts w:ascii="GHEA Grapalat" w:hAnsi="GHEA Grapalat" w:cs="Sylfaen"/>
          <w:sz w:val="20"/>
          <w:lang w:val="ru-RU"/>
        </w:rPr>
        <w:t>փաստաթուղթ</w:t>
      </w:r>
      <w:r w:rsidRPr="00F566BF">
        <w:rPr>
          <w:rFonts w:ascii="GHEA Grapalat" w:hAnsi="GHEA Grapalat" w:cs="Sylfaen"/>
          <w:sz w:val="20"/>
          <w:lang w:val="af-ZA"/>
        </w:rPr>
        <w:t xml:space="preserve"> </w:t>
      </w:r>
      <w:r w:rsidRPr="00F566BF">
        <w:rPr>
          <w:rFonts w:ascii="GHEA Grapalat" w:hAnsi="GHEA Grapalat" w:cs="Sylfaen"/>
          <w:sz w:val="20"/>
          <w:lang w:val="ru-RU"/>
        </w:rPr>
        <w:t>կազմելու</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p>
    <w:p w14:paraId="09F8D643" w14:textId="77777777" w:rsidR="00147D76" w:rsidRPr="00F566BF" w:rsidRDefault="00147D76" w:rsidP="00147D76">
      <w:pPr>
        <w:ind w:firstLine="567"/>
        <w:jc w:val="both"/>
        <w:rPr>
          <w:rFonts w:ascii="GHEA Grapalat" w:hAnsi="GHEA Grapalat" w:cs="Sylfaen"/>
          <w:sz w:val="20"/>
          <w:lang w:val="af-ZA"/>
        </w:rPr>
      </w:pPr>
      <w:r w:rsidRPr="00F566BF">
        <w:rPr>
          <w:rFonts w:ascii="GHEA Grapalat" w:hAnsi="GHEA Grapalat" w:cs="Sylfaen"/>
          <w:sz w:val="20"/>
          <w:lang w:val="af-ZA"/>
        </w:rPr>
        <w:t xml:space="preserve">9.2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5</w:t>
      </w:r>
      <w:r w:rsidRPr="00F566BF">
        <w:rPr>
          <w:rFonts w:ascii="GHEA Grapalat" w:hAnsi="GHEA Grapalat" w:cs="Sylfaen"/>
          <w:sz w:val="20"/>
          <w:lang w:val="af-ZA"/>
        </w:rPr>
        <w:t xml:space="preserve">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Pr>
          <w:rFonts w:ascii="GHEA Grapalat" w:hAnsi="GHEA Grapalat" w:cs="Sylfaen"/>
          <w:sz w:val="20"/>
          <w:lang w:val="hy-AM"/>
        </w:rPr>
        <w:t>օրը</w:t>
      </w:r>
      <w:r w:rsidRPr="00F566BF">
        <w:rPr>
          <w:rFonts w:ascii="GHEA Grapalat" w:hAnsi="GHEA Grapalat" w:cs="Sylfaen"/>
          <w:sz w:val="20"/>
        </w:rPr>
        <w:t>պ</w:t>
      </w:r>
      <w:r w:rsidRPr="00F566BF">
        <w:rPr>
          <w:rFonts w:ascii="GHEA Grapalat" w:hAnsi="GHEA Grapalat" w:cs="Sylfaen"/>
          <w:sz w:val="20"/>
          <w:lang w:val="ru-RU"/>
        </w:rPr>
        <w:t>ատվիրատուն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ներկայացնելով</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Ընդ</w:t>
      </w:r>
      <w:r w:rsidRPr="00F566BF">
        <w:rPr>
          <w:rFonts w:ascii="GHEA Grapalat" w:hAnsi="GHEA Grapalat" w:cs="Sylfaen"/>
          <w:sz w:val="20"/>
          <w:lang w:val="af-ZA"/>
        </w:rPr>
        <w:t xml:space="preserve"> </w:t>
      </w:r>
      <w:r w:rsidRPr="00F566BF">
        <w:rPr>
          <w:rFonts w:ascii="GHEA Grapalat" w:hAnsi="GHEA Grapalat" w:cs="Sylfaen"/>
          <w:sz w:val="20"/>
          <w:lang w:val="ru-RU"/>
        </w:rPr>
        <w:t>որում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կնքվել</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շուտ</w:t>
      </w:r>
      <w:r w:rsidRPr="00F566BF">
        <w:rPr>
          <w:rFonts w:ascii="GHEA Grapalat" w:hAnsi="GHEA Grapalat" w:cs="Sylfaen"/>
          <w:sz w:val="20"/>
          <w:lang w:val="af-ZA"/>
        </w:rPr>
        <w:t xml:space="preserve">, </w:t>
      </w:r>
      <w:r w:rsidRPr="00F566BF">
        <w:rPr>
          <w:rFonts w:ascii="GHEA Grapalat" w:hAnsi="GHEA Grapalat" w:cs="Sylfaen"/>
          <w:sz w:val="20"/>
          <w:lang w:val="ru-RU"/>
        </w:rPr>
        <w:t>քան</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 xml:space="preserve">5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w:t>
      </w:r>
      <w:r w:rsidRPr="00F566BF">
        <w:rPr>
          <w:rFonts w:ascii="GHEA Grapalat" w:hAnsi="GHEA Grapalat" w:cs="Sylfaen"/>
          <w:sz w:val="20"/>
          <w:lang w:val="af-ZA"/>
        </w:rPr>
        <w:t xml:space="preserve"> </w:t>
      </w:r>
      <w:r w:rsidRPr="00F566BF">
        <w:rPr>
          <w:rFonts w:ascii="GHEA Grapalat" w:hAnsi="GHEA Grapalat" w:cs="Sylfaen"/>
          <w:sz w:val="20"/>
          <w:lang w:val="ru-RU"/>
        </w:rPr>
        <w:t>օրվան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w:t>
      </w:r>
    </w:p>
    <w:p w14:paraId="15BD7E99" w14:textId="77777777" w:rsidR="00147D76" w:rsidRDefault="00147D76" w:rsidP="00147D76">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.3</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կնքվելիք</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եղանակով</w:t>
      </w:r>
      <w:r w:rsidRPr="00F566BF">
        <w:rPr>
          <w:rFonts w:ascii="GHEA Grapalat" w:hAnsi="GHEA Grapalat" w:cs="Sylfaen"/>
          <w:sz w:val="20"/>
          <w:lang w:val="af-ZA"/>
        </w:rPr>
        <w:t>:</w:t>
      </w:r>
    </w:p>
    <w:p w14:paraId="08A9B4C6" w14:textId="3D2A2AEC" w:rsidR="00147D76" w:rsidRPr="00F566BF" w:rsidRDefault="00147D76" w:rsidP="00147D76">
      <w:pPr>
        <w:ind w:firstLine="567"/>
        <w:jc w:val="both"/>
        <w:rPr>
          <w:rFonts w:ascii="GHEA Grapalat" w:hAnsi="GHEA Grapalat" w:cs="Sylfaen"/>
          <w:sz w:val="20"/>
          <w:lang w:val="af-ZA"/>
        </w:rPr>
      </w:pPr>
      <w:r w:rsidRPr="00F566BF">
        <w:rPr>
          <w:rFonts w:ascii="GHEA Grapalat" w:hAnsi="GHEA Grapalat" w:cs="Sylfaen"/>
          <w:sz w:val="20"/>
          <w:lang w:val="af-ZA"/>
        </w:rPr>
        <w:t xml:space="preserve">9.4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ուղարկելու</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տրամադրված</w:t>
      </w:r>
      <w:r w:rsidRPr="00F566BF">
        <w:rPr>
          <w:rFonts w:ascii="GHEA Grapalat" w:hAnsi="GHEA Grapalat" w:cs="Sylfaen"/>
          <w:sz w:val="20"/>
          <w:lang w:val="af-ZA"/>
        </w:rPr>
        <w:t xml:space="preserve"> </w:t>
      </w:r>
      <w:r w:rsidRPr="00F566BF">
        <w:rPr>
          <w:rFonts w:ascii="GHEA Grapalat" w:hAnsi="GHEA Grapalat" w:cs="Sylfaen"/>
          <w:sz w:val="20"/>
          <w:lang w:val="ru-RU"/>
        </w:rPr>
        <w:t>լինելու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w:t>
      </w:r>
    </w:p>
    <w:p w14:paraId="7188C5B0" w14:textId="514B3EDE" w:rsidR="00147D76" w:rsidRPr="00A70EAF" w:rsidRDefault="00147D76" w:rsidP="00147D76">
      <w:pPr>
        <w:ind w:firstLine="567"/>
        <w:jc w:val="both"/>
        <w:rPr>
          <w:rFonts w:ascii="GHEA Grapalat" w:hAnsi="GHEA Grapalat" w:cs="Sylfaen"/>
          <w:sz w:val="20"/>
          <w:lang w:val="hy-AM"/>
        </w:rPr>
      </w:pPr>
      <w:r w:rsidRPr="00F566BF">
        <w:rPr>
          <w:rFonts w:ascii="GHEA Grapalat" w:hAnsi="GHEA Grapalat" w:cs="Sylfaen"/>
          <w:sz w:val="20"/>
          <w:lang w:val="af-ZA"/>
        </w:rPr>
        <w:t>9</w:t>
      </w:r>
      <w:r w:rsidRPr="00F566BF">
        <w:rPr>
          <w:rFonts w:ascii="GHEA Grapalat" w:hAnsi="GHEA Grapalat" w:cs="Sylfaen"/>
          <w:sz w:val="20"/>
          <w:lang w:val="hy-AM"/>
        </w:rPr>
        <w:t>.5</w:t>
      </w:r>
      <w:r w:rsidRPr="00F566BF">
        <w:rPr>
          <w:rFonts w:ascii="GHEA Grapalat" w:hAnsi="GHEA Grapalat" w:cs="Sylfaen"/>
          <w:sz w:val="20"/>
          <w:lang w:val="af-ZA"/>
        </w:rPr>
        <w:t xml:space="preserve">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9E1D1C">
        <w:rPr>
          <w:rFonts w:ascii="GHEA Grapalat" w:hAnsi="GHEA Grapalat" w:cs="Sylfaen"/>
          <w:sz w:val="20"/>
          <w:lang w:val="hy-AM"/>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sidRPr="00FE7A56">
        <w:rPr>
          <w:rFonts w:ascii="GHEA Grapalat" w:hAnsi="GHEA Grapalat" w:cs="Sylfaen"/>
          <w:sz w:val="20"/>
          <w:lang w:val="af-ZA"/>
        </w:rPr>
        <w:t xml:space="preserve">` </w:t>
      </w:r>
      <w:r w:rsidRPr="00BA41C0">
        <w:rPr>
          <w:rFonts w:ascii="GHEA Grapalat" w:hAnsi="GHEA Grapalat" w:cs="Sylfaen"/>
          <w:sz w:val="20"/>
          <w:lang w:val="hy-AM"/>
        </w:rPr>
        <w:t xml:space="preserve">սույն հրավերի </w:t>
      </w:r>
      <w:r w:rsidRPr="002C0D78">
        <w:rPr>
          <w:rFonts w:ascii="GHEA Grapalat" w:hAnsi="GHEA Grapalat" w:cs="Sylfaen"/>
          <w:sz w:val="20"/>
          <w:lang w:val="hy-AM"/>
        </w:rPr>
        <w:t>10</w:t>
      </w:r>
      <w:r w:rsidRPr="009D4781">
        <w:rPr>
          <w:rFonts w:ascii="Cambria Math" w:hAnsi="Cambria Math" w:cs="Cambria Math"/>
          <w:sz w:val="20"/>
          <w:lang w:val="hy-AM"/>
        </w:rPr>
        <w:t>․</w:t>
      </w:r>
      <w:r w:rsidRPr="009D4781">
        <w:rPr>
          <w:rFonts w:ascii="GHEA Grapalat" w:hAnsi="GHEA Grapalat" w:cs="Sylfaen"/>
          <w:sz w:val="20"/>
          <w:lang w:val="hy-AM"/>
        </w:rPr>
        <w:t>1</w:t>
      </w:r>
      <w:r w:rsidRPr="00BA41C0">
        <w:rPr>
          <w:rFonts w:ascii="GHEA Grapalat" w:hAnsi="GHEA Grapalat" w:cs="Sylfaen"/>
          <w:sz w:val="20"/>
          <w:lang w:val="hy-AM"/>
        </w:rPr>
        <w:t xml:space="preserve"> </w:t>
      </w:r>
      <w:r w:rsidRPr="00BA41C0">
        <w:rPr>
          <w:rFonts w:ascii="GHEA Grapalat" w:hAnsi="GHEA Grapalat" w:cs="GHEA Grapalat"/>
          <w:sz w:val="20"/>
          <w:lang w:val="hy-AM"/>
        </w:rPr>
        <w:t>կետով</w:t>
      </w:r>
      <w:r w:rsidRPr="00FE7A56">
        <w:rPr>
          <w:rFonts w:ascii="GHEA Grapalat" w:hAnsi="GHEA Grapalat" w:cs="Sylfaen"/>
          <w:sz w:val="20"/>
          <w:lang w:val="hy-AM"/>
        </w:rPr>
        <w:t xml:space="preserve"> նախատեսված ժամկետում</w:t>
      </w:r>
      <w:r>
        <w:rPr>
          <w:rFonts w:ascii="GHEA Grapalat" w:hAnsi="GHEA Grapalat" w:cs="Sylfaen"/>
          <w:sz w:val="20"/>
          <w:lang w:val="hy-AM"/>
        </w:rPr>
        <w:t xml:space="preserve">, իսկ </w:t>
      </w:r>
      <w:r w:rsidRPr="00BA41C0">
        <w:rPr>
          <w:rFonts w:ascii="GHEA Grapalat" w:hAnsi="GHEA Grapalat" w:cs="Sylfaen"/>
          <w:sz w:val="20"/>
          <w:lang w:val="hy-AM"/>
        </w:rPr>
        <w:t>կնքվելիք պայմանագրի նախագծով</w:t>
      </w:r>
      <w:r w:rsidRPr="00BA41C0">
        <w:rPr>
          <w:rFonts w:ascii="Courier New" w:hAnsi="Courier New" w:cs="Courier New"/>
          <w:sz w:val="20"/>
          <w:lang w:val="hy-AM"/>
        </w:rPr>
        <w:t> </w:t>
      </w:r>
      <w:r>
        <w:rPr>
          <w:rFonts w:ascii="GHEA Grapalat" w:hAnsi="GHEA Grapalat" w:cs="Sylfaen"/>
          <w:sz w:val="20"/>
          <w:lang w:val="hy-AM"/>
        </w:rPr>
        <w:t xml:space="preserve">կանխավճար նախատեսված լինելու դեպքում՝ 10 աշխատանքային օրվա ընթացքում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7E2C83">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7E2C83">
        <w:rPr>
          <w:rFonts w:ascii="GHEA Grapalat" w:hAnsi="GHEA Grapalat" w:cs="Sylfaen"/>
          <w:sz w:val="20"/>
          <w:lang w:val="af-ZA"/>
        </w:rPr>
        <w:t xml:space="preserve"> </w:t>
      </w:r>
      <w:r w:rsidRPr="009E1D1C">
        <w:rPr>
          <w:rFonts w:ascii="GHEA Grapalat" w:hAnsi="GHEA Grapalat" w:cs="Sylfaen"/>
          <w:sz w:val="20"/>
          <w:lang w:val="hy-AM"/>
        </w:rPr>
        <w:t>պայմանագրի</w:t>
      </w:r>
      <w:r w:rsidRPr="007E2C83">
        <w:rPr>
          <w:rFonts w:ascii="GHEA Grapalat" w:hAnsi="GHEA Grapalat" w:cs="Sylfaen"/>
          <w:sz w:val="20"/>
          <w:lang w:val="af-ZA"/>
        </w:rPr>
        <w:t xml:space="preserve"> </w:t>
      </w:r>
      <w:r w:rsidRPr="009E1D1C">
        <w:rPr>
          <w:rFonts w:ascii="GHEA Grapalat" w:hAnsi="GHEA Grapalat" w:cs="Sylfaen"/>
          <w:sz w:val="20"/>
          <w:lang w:val="hy-AM"/>
        </w:rPr>
        <w:t>ապահովումը</w:t>
      </w:r>
      <w:r w:rsidRPr="007E2C83">
        <w:rPr>
          <w:rFonts w:ascii="GHEA Grapalat" w:hAnsi="GHEA Grapalat" w:cs="Sylfaen"/>
          <w:sz w:val="20"/>
          <w:lang w:val="af-ZA"/>
        </w:rPr>
        <w:t>,</w:t>
      </w:r>
      <w:r>
        <w:rPr>
          <w:rFonts w:ascii="GHEA Grapalat" w:hAnsi="GHEA Grapalat" w:cs="Sylfaen"/>
          <w:sz w:val="20"/>
          <w:lang w:val="hy-AM"/>
        </w:rPr>
        <w:t xml:space="preserve"> </w:t>
      </w:r>
      <w:r w:rsidRPr="00680ED9">
        <w:rPr>
          <w:rFonts w:ascii="GHEA Grapalat" w:hAnsi="GHEA Grapalat" w:cs="Sylfaen"/>
          <w:sz w:val="20"/>
          <w:lang w:val="hy-AM"/>
        </w:rPr>
        <w:t>իսկ կնքվելիք պայմանագր</w:t>
      </w:r>
      <w:r>
        <w:rPr>
          <w:rFonts w:ascii="GHEA Grapalat" w:hAnsi="GHEA Grapalat" w:cs="Sylfaen"/>
          <w:sz w:val="20"/>
          <w:lang w:val="hy-AM"/>
        </w:rPr>
        <w:t>ի նախագծով</w:t>
      </w:r>
      <w:r w:rsidRPr="00680ED9">
        <w:rPr>
          <w:rFonts w:ascii="GHEA Grapalat" w:hAnsi="GHEA Grapalat" w:cs="Sylfaen"/>
          <w:sz w:val="20"/>
          <w:lang w:val="hy-AM"/>
        </w:rPr>
        <w:t xml:space="preserve"> կանխավճար նախատեսված լինելու </w:t>
      </w:r>
      <w:r>
        <w:rPr>
          <w:rFonts w:ascii="GHEA Grapalat" w:hAnsi="GHEA Grapalat" w:cs="Sylfaen"/>
          <w:sz w:val="20"/>
          <w:lang w:val="hy-AM"/>
        </w:rPr>
        <w:t xml:space="preserve">և ընտրված մասնակցի կողմից այդ պայմանն </w:t>
      </w:r>
      <w:r>
        <w:rPr>
          <w:rFonts w:ascii="GHEA Grapalat" w:hAnsi="GHEA Grapalat" w:cs="Sylfaen"/>
          <w:sz w:val="20"/>
          <w:lang w:val="hy-AM"/>
        </w:rPr>
        <w:lastRenderedPageBreak/>
        <w:t xml:space="preserve">ընդունվելու </w:t>
      </w:r>
      <w:r w:rsidRPr="00680ED9">
        <w:rPr>
          <w:rFonts w:ascii="GHEA Grapalat" w:hAnsi="GHEA Grapalat" w:cs="Sylfaen"/>
          <w:sz w:val="20"/>
          <w:lang w:val="hy-AM"/>
        </w:rPr>
        <w:t>դեպքում նաև կանխավճարի ապահովումը,</w:t>
      </w:r>
      <w:r w:rsidRPr="007E2C83">
        <w:rPr>
          <w:rFonts w:ascii="GHEA Grapalat" w:hAnsi="GHEA Grapalat" w:cs="Sylfaen"/>
          <w:i/>
          <w:sz w:val="20"/>
          <w:lang w:val="af-ZA"/>
        </w:rPr>
        <w:t xml:space="preserve"> </w:t>
      </w:r>
      <w:r w:rsidRPr="007E2C83">
        <w:rPr>
          <w:rFonts w:ascii="GHEA Grapalat" w:hAnsi="GHEA Grapalat" w:cs="Sylfaen"/>
          <w:sz w:val="20"/>
          <w:lang w:val="hy-AM"/>
        </w:rPr>
        <w:t>ապա նա զրկվում է պայմանագիրը ստորագրելու իրավունքից։</w:t>
      </w:r>
    </w:p>
    <w:p w14:paraId="2714EA83" w14:textId="77777777" w:rsidR="00147D76" w:rsidRPr="00F566BF" w:rsidRDefault="00147D76" w:rsidP="00147D76">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F566BF">
        <w:rPr>
          <w:rFonts w:ascii="GHEA Grapalat" w:hAnsi="GHEA Grapalat" w:cs="Sylfaen"/>
          <w:sz w:val="20"/>
          <w:lang w:val="af-ZA"/>
        </w:rPr>
        <w:t xml:space="preserve"> </w:t>
      </w:r>
      <w:r w:rsidRPr="004F18BD">
        <w:rPr>
          <w:rFonts w:ascii="GHEA Grapalat" w:hAnsi="GHEA Grapalat" w:cs="Sylfaen"/>
          <w:sz w:val="20"/>
          <w:lang w:val="hy-AM"/>
        </w:rPr>
        <w:t>և</w:t>
      </w:r>
      <w:r w:rsidRPr="00F566BF">
        <w:rPr>
          <w:rFonts w:ascii="GHEA Grapalat" w:hAnsi="GHEA Grapalat" w:cs="Sylfaen"/>
          <w:sz w:val="20"/>
          <w:lang w:val="af-ZA"/>
        </w:rPr>
        <w:t xml:space="preserve"> </w:t>
      </w:r>
      <w:r w:rsidRPr="004F18BD">
        <w:rPr>
          <w:rFonts w:ascii="GHEA Grapalat" w:hAnsi="GHEA Grapalat" w:cs="Sylfaen"/>
          <w:sz w:val="20"/>
          <w:lang w:val="hy-AM"/>
        </w:rPr>
        <w:t>հաստատմանը</w:t>
      </w:r>
      <w:r w:rsidRPr="00F566BF">
        <w:rPr>
          <w:rFonts w:ascii="GHEA Grapalat" w:hAnsi="GHEA Grapalat" w:cs="Sylfaen"/>
          <w:sz w:val="20"/>
          <w:lang w:val="af-ZA"/>
        </w:rPr>
        <w:t xml:space="preserve"> </w:t>
      </w:r>
      <w:r w:rsidRPr="004F18BD">
        <w:rPr>
          <w:rFonts w:ascii="GHEA Grapalat" w:hAnsi="GHEA Grapalat" w:cs="Sylfaen"/>
          <w:sz w:val="20"/>
          <w:lang w:val="hy-AM"/>
        </w:rPr>
        <w:t>հաջորդող</w:t>
      </w:r>
      <w:r w:rsidRPr="00F566BF">
        <w:rPr>
          <w:rFonts w:ascii="GHEA Grapalat" w:hAnsi="GHEA Grapalat" w:cs="Sylfaen"/>
          <w:sz w:val="20"/>
          <w:lang w:val="af-ZA"/>
        </w:rPr>
        <w:t xml:space="preserve"> </w:t>
      </w:r>
      <w:r w:rsidRPr="004F18BD">
        <w:rPr>
          <w:rFonts w:ascii="GHEA Grapalat" w:hAnsi="GHEA Grapalat" w:cs="Sylfaen"/>
          <w:sz w:val="20"/>
          <w:lang w:val="hy-AM"/>
        </w:rPr>
        <w:t>աշխատանքային</w:t>
      </w:r>
      <w:r w:rsidRPr="00F566BF">
        <w:rPr>
          <w:rFonts w:ascii="GHEA Grapalat" w:hAnsi="GHEA Grapalat" w:cs="Sylfaen"/>
          <w:sz w:val="20"/>
          <w:lang w:val="af-ZA"/>
        </w:rPr>
        <w:t xml:space="preserve"> </w:t>
      </w:r>
      <w:r w:rsidRPr="004F18BD">
        <w:rPr>
          <w:rFonts w:ascii="GHEA Grapalat" w:hAnsi="GHEA Grapalat" w:cs="Sylfaen"/>
          <w:sz w:val="20"/>
          <w:lang w:val="hy-AM"/>
        </w:rPr>
        <w:t>օրը</w:t>
      </w:r>
      <w:r w:rsidRPr="00F566BF">
        <w:rPr>
          <w:rFonts w:ascii="GHEA Grapalat" w:hAnsi="GHEA Grapalat" w:cs="Sylfaen"/>
          <w:sz w:val="20"/>
          <w:lang w:val="af-ZA"/>
        </w:rPr>
        <w:t xml:space="preserve"> </w:t>
      </w:r>
      <w:r w:rsidRPr="004F18BD">
        <w:rPr>
          <w:rFonts w:ascii="GHEA Grapalat" w:hAnsi="GHEA Grapalat" w:cs="Sylfaen"/>
          <w:sz w:val="20"/>
          <w:lang w:val="hy-AM"/>
        </w:rPr>
        <w:t>ուղեկցող</w:t>
      </w:r>
      <w:r w:rsidRPr="00F566BF">
        <w:rPr>
          <w:rFonts w:ascii="GHEA Grapalat" w:hAnsi="GHEA Grapalat" w:cs="Sylfaen"/>
          <w:sz w:val="20"/>
          <w:lang w:val="af-ZA"/>
        </w:rPr>
        <w:t xml:space="preserve"> </w:t>
      </w:r>
      <w:r w:rsidRPr="004F18BD">
        <w:rPr>
          <w:rFonts w:ascii="GHEA Grapalat" w:hAnsi="GHEA Grapalat" w:cs="Sylfaen"/>
          <w:sz w:val="20"/>
          <w:lang w:val="hy-AM"/>
        </w:rPr>
        <w:t>գրությամբ</w:t>
      </w:r>
      <w:r w:rsidRPr="00F566BF">
        <w:rPr>
          <w:rFonts w:ascii="GHEA Grapalat" w:hAnsi="GHEA Grapalat" w:cs="Sylfaen"/>
          <w:sz w:val="20"/>
          <w:lang w:val="af-ZA"/>
        </w:rPr>
        <w:t xml:space="preserve"> </w:t>
      </w:r>
      <w:r w:rsidRPr="004F18BD">
        <w:rPr>
          <w:rFonts w:ascii="GHEA Grapalat" w:hAnsi="GHEA Grapalat" w:cs="Sylfaen"/>
          <w:sz w:val="20"/>
          <w:lang w:val="hy-AM"/>
        </w:rPr>
        <w:t>տրամադրվում</w:t>
      </w:r>
      <w:r w:rsidRPr="00F566BF">
        <w:rPr>
          <w:rFonts w:ascii="GHEA Grapalat" w:hAnsi="GHEA Grapalat" w:cs="Sylfaen"/>
          <w:sz w:val="20"/>
          <w:lang w:val="af-ZA"/>
        </w:rPr>
        <w:t xml:space="preserve"> </w:t>
      </w:r>
      <w:r w:rsidRPr="004F18BD">
        <w:rPr>
          <w:rFonts w:ascii="GHEA Grapalat" w:hAnsi="GHEA Grapalat" w:cs="Sylfaen"/>
          <w:sz w:val="20"/>
          <w:lang w:val="hy-AM"/>
        </w:rPr>
        <w:t>է</w:t>
      </w:r>
      <w:r w:rsidRPr="00F566BF">
        <w:rPr>
          <w:rFonts w:ascii="GHEA Grapalat" w:hAnsi="GHEA Grapalat" w:cs="Sylfaen"/>
          <w:sz w:val="20"/>
          <w:lang w:val="af-ZA"/>
        </w:rPr>
        <w:t xml:space="preserve"> </w:t>
      </w:r>
      <w:r w:rsidRPr="004F18BD">
        <w:rPr>
          <w:rFonts w:ascii="GHEA Grapalat" w:hAnsi="GHEA Grapalat" w:cs="Sylfaen"/>
          <w:sz w:val="20"/>
          <w:lang w:val="hy-AM"/>
        </w:rPr>
        <w:t>ընտրված</w:t>
      </w:r>
      <w:r w:rsidRPr="00F566BF">
        <w:rPr>
          <w:rFonts w:ascii="GHEA Grapalat" w:hAnsi="GHEA Grapalat" w:cs="Sylfaen"/>
          <w:sz w:val="20"/>
          <w:lang w:val="af-ZA"/>
        </w:rPr>
        <w:t xml:space="preserve"> </w:t>
      </w:r>
      <w:r w:rsidRPr="004F18BD">
        <w:rPr>
          <w:rFonts w:ascii="GHEA Grapalat" w:hAnsi="GHEA Grapalat" w:cs="Sylfaen"/>
          <w:sz w:val="20"/>
          <w:lang w:val="hy-AM"/>
        </w:rPr>
        <w:t>մասնակցին</w:t>
      </w:r>
      <w:r w:rsidRPr="00F566BF">
        <w:rPr>
          <w:rFonts w:ascii="GHEA Grapalat" w:hAnsi="GHEA Grapalat" w:cs="Sylfaen"/>
          <w:sz w:val="20"/>
          <w:lang w:val="hy-AM"/>
        </w:rPr>
        <w:t>:</w:t>
      </w:r>
    </w:p>
    <w:p w14:paraId="68755F4E" w14:textId="77777777" w:rsidR="00147D76" w:rsidRPr="00F566BF" w:rsidRDefault="00147D76" w:rsidP="00147D76">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.6</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վերաբերյալ</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առաջարկ</w:t>
      </w:r>
      <w:r w:rsidRPr="00F566BF">
        <w:rPr>
          <w:rFonts w:ascii="GHEA Grapalat" w:hAnsi="GHEA Grapalat" w:cs="Sylfaen"/>
          <w:sz w:val="20"/>
        </w:rPr>
        <w:t>ը</w:t>
      </w:r>
      <w:r w:rsidRPr="00F566BF">
        <w:rPr>
          <w:rFonts w:ascii="GHEA Grapalat" w:hAnsi="GHEA Grapalat" w:cs="Sylfaen"/>
          <w:sz w:val="20"/>
          <w:lang w:val="af-ZA"/>
        </w:rPr>
        <w:t xml:space="preserve"> </w:t>
      </w:r>
      <w:r w:rsidRPr="00F566BF">
        <w:rPr>
          <w:rFonts w:ascii="GHEA Grapalat" w:hAnsi="GHEA Grapalat" w:cs="Sylfaen"/>
          <w:sz w:val="20"/>
          <w:lang w:val="ru-RU"/>
        </w:rPr>
        <w:t>ստացած</w:t>
      </w:r>
      <w:r w:rsidRPr="00F566BF">
        <w:rPr>
          <w:rFonts w:ascii="GHEA Grapalat" w:hAnsi="GHEA Grapalat" w:cs="Sylfaen"/>
          <w:sz w:val="20"/>
          <w:lang w:val="af-ZA"/>
        </w:rPr>
        <w:t xml:space="preserve"> </w:t>
      </w:r>
      <w:r w:rsidRPr="00F566BF">
        <w:rPr>
          <w:rFonts w:ascii="GHEA Grapalat" w:hAnsi="GHEA Grapalat" w:cs="Sylfaen"/>
          <w:sz w:val="20"/>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ընդունում</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մերժում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իրեն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w:t>
      </w:r>
    </w:p>
    <w:p w14:paraId="79D62A9E" w14:textId="77777777" w:rsidR="00147D76" w:rsidRPr="00F566BF" w:rsidRDefault="00147D76" w:rsidP="00147D76">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Pr="00F566BF">
        <w:rPr>
          <w:rFonts w:ascii="GHEA Grapalat" w:hAnsi="GHEA Grapalat" w:cs="Sylfaen"/>
          <w:i w:val="0"/>
          <w:szCs w:val="24"/>
          <w:lang w:val="hy-AM"/>
        </w:rPr>
        <w:t>7</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1-ին մասի 9</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կետով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նախատեսված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ժամկետի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ավարտը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կողմերի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համաձայնությամբ</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պայմանագրի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նախագծում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կատարվել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փոփոխություններ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սակայն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չեն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հանգեցնել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առարկայի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բնութագրերի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փոփոխմանը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ներառյալ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ընտրված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մասնակցի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ավելացմանը։</w:t>
      </w:r>
      <w:r w:rsidRPr="00F566BF">
        <w:rPr>
          <w:rFonts w:ascii="GHEA Mariam" w:hAnsi="GHEA Mariam"/>
          <w:spacing w:val="-8"/>
          <w:lang w:val="af-ZA"/>
        </w:rPr>
        <w:t xml:space="preserve"> </w:t>
      </w:r>
    </w:p>
    <w:p w14:paraId="282DF632" w14:textId="77777777" w:rsidR="00147D76" w:rsidRPr="00F566BF" w:rsidRDefault="00147D76" w:rsidP="00147D76">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Pr="008F7A2B">
        <w:rPr>
          <w:rFonts w:ascii="GHEA Grapalat" w:hAnsi="GHEA Grapalat" w:cs="Sylfaen"/>
          <w:i w:val="0"/>
          <w:szCs w:val="24"/>
          <w:lang w:val="hy-AM"/>
        </w:rPr>
        <w:t>.8</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Պայմանագիրը</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կնքվելուն</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հաջորդող</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աշխատանքային</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օրը</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հանձնաժողովի</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քարտուղարը</w:t>
      </w:r>
      <w:r w:rsidRPr="008F7A2B">
        <w:rPr>
          <w:rFonts w:ascii="GHEA Grapalat" w:hAnsi="GHEA Grapalat" w:cs="Sylfaen"/>
          <w:i w:val="0"/>
          <w:szCs w:val="24"/>
          <w:lang w:val="af-ZA"/>
        </w:rPr>
        <w:t xml:space="preserve"> </w:t>
      </w:r>
      <w:r w:rsidRPr="009E1D1C">
        <w:rPr>
          <w:rFonts w:ascii="GHEA Grapalat" w:hAnsi="GHEA Grapalat" w:cs="Sylfaen"/>
          <w:i w:val="0"/>
          <w:szCs w:val="24"/>
          <w:lang w:val="en-US"/>
        </w:rPr>
        <w:t>հ</w:t>
      </w:r>
      <w:r w:rsidRPr="009E1D1C">
        <w:rPr>
          <w:rFonts w:ascii="GHEA Grapalat" w:hAnsi="GHEA Grapalat" w:cs="Sylfaen"/>
          <w:i w:val="0"/>
          <w:szCs w:val="24"/>
          <w:lang w:val="ru-RU"/>
        </w:rPr>
        <w:t>ամակարգում</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ավարտում</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է</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ընթացակարգը</w:t>
      </w:r>
      <w:r w:rsidRPr="009E1D1C">
        <w:rPr>
          <w:rFonts w:ascii="GHEA Grapalat" w:hAnsi="GHEA Grapalat" w:cs="Sylfaen"/>
          <w:i w:val="0"/>
          <w:szCs w:val="24"/>
          <w:lang w:val="af-ZA"/>
        </w:rPr>
        <w:t>:</w:t>
      </w:r>
    </w:p>
    <w:p w14:paraId="013647E6" w14:textId="77777777" w:rsidR="000272DA" w:rsidRDefault="000272DA" w:rsidP="00EF3662">
      <w:pPr>
        <w:jc w:val="center"/>
        <w:rPr>
          <w:rFonts w:ascii="GHEA Grapalat" w:hAnsi="GHEA Grapalat"/>
          <w:b/>
          <w:iCs/>
          <w:sz w:val="20"/>
          <w:lang w:val="af-ZA"/>
        </w:rPr>
      </w:pPr>
    </w:p>
    <w:p w14:paraId="331FCD26" w14:textId="77777777" w:rsidR="00147D76" w:rsidRPr="00F566BF" w:rsidRDefault="00147D76" w:rsidP="00147D76">
      <w:pPr>
        <w:jc w:val="center"/>
        <w:rPr>
          <w:rFonts w:ascii="GHEA Grapalat" w:hAnsi="GHEA Grapalat" w:cs="Arial"/>
          <w:b/>
          <w:iCs/>
          <w:sz w:val="20"/>
          <w:lang w:val="af-ZA"/>
        </w:rPr>
      </w:pPr>
      <w:r w:rsidRPr="00F566BF">
        <w:rPr>
          <w:rFonts w:ascii="GHEA Grapalat" w:hAnsi="GHEA Grapalat"/>
          <w:b/>
          <w:iCs/>
          <w:sz w:val="20"/>
          <w:lang w:val="af-ZA"/>
        </w:rPr>
        <w:t xml:space="preserve">10. </w:t>
      </w:r>
      <w:r w:rsidRPr="00F566BF">
        <w:rPr>
          <w:rFonts w:ascii="GHEA Grapalat" w:hAnsi="GHEA Grapalat" w:cs="Sylfaen"/>
          <w:b/>
          <w:iCs/>
          <w:sz w:val="20"/>
          <w:lang w:val="af-ZA"/>
        </w:rPr>
        <w:t>ՊԱՅՄԱՆԱԳՐԻ</w:t>
      </w:r>
      <w:r w:rsidRPr="00F566BF">
        <w:rPr>
          <w:rFonts w:ascii="GHEA Grapalat" w:hAnsi="GHEA Grapalat" w:cs="Sylfaen"/>
          <w:b/>
          <w:iCs/>
          <w:sz w:val="20"/>
          <w:lang w:val="hy-AM"/>
        </w:rPr>
        <w:t xml:space="preserve"> </w:t>
      </w:r>
      <w:r w:rsidRPr="00F566BF">
        <w:rPr>
          <w:rFonts w:ascii="GHEA Grapalat" w:hAnsi="GHEA Grapalat" w:cs="Sylfaen"/>
          <w:b/>
          <w:iCs/>
          <w:sz w:val="20"/>
          <w:lang w:val="af-ZA"/>
        </w:rPr>
        <w:t>ԱՊԱՀՈՎՈՒՄԸ</w:t>
      </w:r>
      <w:r w:rsidRPr="00F566BF">
        <w:rPr>
          <w:rFonts w:ascii="GHEA Grapalat" w:hAnsi="GHEA Grapalat" w:cs="Arial"/>
          <w:b/>
          <w:iCs/>
          <w:sz w:val="20"/>
          <w:lang w:val="af-ZA"/>
        </w:rPr>
        <w:t xml:space="preserve"> </w:t>
      </w:r>
    </w:p>
    <w:p w14:paraId="660E094A" w14:textId="77777777" w:rsidR="00147D76" w:rsidRPr="00F566BF" w:rsidRDefault="00147D76" w:rsidP="00147D76">
      <w:pPr>
        <w:jc w:val="center"/>
        <w:rPr>
          <w:rFonts w:ascii="GHEA Grapalat" w:hAnsi="GHEA Grapalat"/>
          <w:b/>
          <w:iCs/>
          <w:sz w:val="20"/>
          <w:lang w:val="af-ZA"/>
        </w:rPr>
      </w:pPr>
    </w:p>
    <w:p w14:paraId="43873798" w14:textId="6C256F77" w:rsidR="00147D76" w:rsidRPr="00F566BF" w:rsidRDefault="00147D76" w:rsidP="00147D76">
      <w:pPr>
        <w:ind w:firstLine="567"/>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Pr>
          <w:rFonts w:ascii="GHEA Grapalat" w:hAnsi="GHEA Grapalat" w:cs="Sylfaen"/>
          <w:sz w:val="20"/>
        </w:rPr>
        <w:t>Պ</w:t>
      </w:r>
      <w:r w:rsidRPr="0058362C">
        <w:rPr>
          <w:rFonts w:ascii="GHEA Grapalat" w:hAnsi="GHEA Grapalat" w:cs="Sylfaen"/>
          <w:sz w:val="20"/>
          <w:lang w:val="ru-RU"/>
        </w:rPr>
        <w:t>այմանագրի</w:t>
      </w:r>
      <w:r w:rsidRPr="0058362C">
        <w:rPr>
          <w:rFonts w:ascii="GHEA Grapalat" w:hAnsi="GHEA Grapalat" w:cs="Sylfaen"/>
          <w:sz w:val="20"/>
          <w:lang w:val="hy-AM"/>
        </w:rPr>
        <w:t xml:space="preserve"> </w:t>
      </w:r>
      <w:r w:rsidRPr="0058362C">
        <w:rPr>
          <w:rFonts w:ascii="GHEA Grapalat" w:hAnsi="GHEA Grapalat" w:cs="Sylfaen"/>
          <w:sz w:val="20"/>
          <w:lang w:val="ru-RU"/>
        </w:rPr>
        <w:t>ապահովում</w:t>
      </w:r>
      <w:r w:rsidRPr="0058362C">
        <w:rPr>
          <w:rFonts w:ascii="GHEA Grapalat" w:hAnsi="GHEA Grapalat" w:cs="Sylfaen"/>
          <w:sz w:val="20"/>
          <w:lang w:val="hy-AM"/>
        </w:rPr>
        <w:t>ը</w:t>
      </w:r>
      <w:r w:rsidRPr="008F7A2B">
        <w:rPr>
          <w:rFonts w:ascii="GHEA Grapalat" w:hAnsi="GHEA Grapalat" w:cs="Sylfaen"/>
          <w:sz w:val="20"/>
          <w:lang w:val="af-ZA"/>
        </w:rPr>
        <w:t xml:space="preserve"> </w:t>
      </w:r>
      <w:r w:rsidRPr="008F7A2B">
        <w:rPr>
          <w:rFonts w:ascii="GHEA Grapalat" w:hAnsi="GHEA Grapalat" w:cs="Sylfaen"/>
          <w:sz w:val="20"/>
          <w:lang w:val="ru-RU"/>
        </w:rPr>
        <w:t>ներկայացնելու</w:t>
      </w:r>
      <w:r w:rsidRPr="008F7A2B">
        <w:rPr>
          <w:rFonts w:ascii="GHEA Grapalat" w:hAnsi="GHEA Grapalat" w:cs="Sylfaen"/>
          <w:sz w:val="20"/>
          <w:lang w:val="af-ZA"/>
        </w:rPr>
        <w:t xml:space="preserve"> </w:t>
      </w:r>
      <w:r w:rsidRPr="008F7A2B">
        <w:rPr>
          <w:rFonts w:ascii="GHEA Grapalat" w:hAnsi="GHEA Grapalat" w:cs="Sylfaen"/>
          <w:sz w:val="20"/>
          <w:lang w:val="ru-RU"/>
        </w:rPr>
        <w:t>պահանջի</w:t>
      </w:r>
      <w:r w:rsidRPr="008F7A2B">
        <w:rPr>
          <w:rFonts w:ascii="GHEA Grapalat" w:hAnsi="GHEA Grapalat" w:cs="Sylfaen"/>
          <w:sz w:val="20"/>
          <w:lang w:val="af-ZA"/>
        </w:rPr>
        <w:t xml:space="preserve"> </w:t>
      </w:r>
      <w:r w:rsidRPr="008F7A2B">
        <w:rPr>
          <w:rFonts w:ascii="GHEA Grapalat" w:hAnsi="GHEA Grapalat" w:cs="Sylfaen"/>
          <w:sz w:val="20"/>
          <w:lang w:val="ru-RU"/>
        </w:rPr>
        <w:t>հիման</w:t>
      </w:r>
      <w:r w:rsidRPr="008F7A2B">
        <w:rPr>
          <w:rFonts w:ascii="GHEA Grapalat" w:hAnsi="GHEA Grapalat" w:cs="Sylfaen"/>
          <w:sz w:val="20"/>
          <w:lang w:val="af-ZA"/>
        </w:rPr>
        <w:t xml:space="preserve"> </w:t>
      </w:r>
      <w:r w:rsidRPr="008F7A2B">
        <w:rPr>
          <w:rFonts w:ascii="GHEA Grapalat" w:hAnsi="GHEA Grapalat" w:cs="Sylfaen"/>
          <w:sz w:val="20"/>
          <w:lang w:val="ru-RU"/>
        </w:rPr>
        <w:t>վրա</w:t>
      </w:r>
      <w:r w:rsidRPr="008F7A2B">
        <w:rPr>
          <w:rFonts w:ascii="GHEA Grapalat" w:hAnsi="GHEA Grapalat" w:cs="Sylfaen"/>
          <w:sz w:val="20"/>
          <w:lang w:val="af-ZA"/>
        </w:rPr>
        <w:t xml:space="preserve">, </w:t>
      </w:r>
      <w:r w:rsidRPr="008F7A2B">
        <w:rPr>
          <w:rFonts w:ascii="GHEA Grapalat" w:hAnsi="GHEA Grapalat" w:cs="Sylfaen"/>
          <w:sz w:val="20"/>
          <w:lang w:val="ru-RU"/>
        </w:rPr>
        <w:t>այն</w:t>
      </w:r>
      <w:r w:rsidRPr="008F7A2B">
        <w:rPr>
          <w:rFonts w:ascii="GHEA Grapalat" w:hAnsi="GHEA Grapalat" w:cs="Sylfaen"/>
          <w:sz w:val="20"/>
          <w:lang w:val="af-ZA"/>
        </w:rPr>
        <w:t xml:space="preserve"> </w:t>
      </w:r>
      <w:r w:rsidRPr="00A3101A">
        <w:rPr>
          <w:rFonts w:ascii="GHEA Grapalat" w:hAnsi="GHEA Grapalat" w:cs="Sylfaen"/>
          <w:sz w:val="20"/>
          <w:lang w:val="ru-RU"/>
        </w:rPr>
        <w:t>ստանալու</w:t>
      </w:r>
      <w:r w:rsidRPr="00A3101A">
        <w:rPr>
          <w:rFonts w:ascii="GHEA Grapalat" w:hAnsi="GHEA Grapalat" w:cs="Sylfaen"/>
          <w:sz w:val="20"/>
          <w:lang w:val="af-ZA"/>
        </w:rPr>
        <w:t xml:space="preserve"> </w:t>
      </w:r>
      <w:r w:rsidRPr="00A3101A">
        <w:rPr>
          <w:rFonts w:ascii="GHEA Grapalat" w:hAnsi="GHEA Grapalat" w:cs="Sylfaen"/>
          <w:sz w:val="20"/>
          <w:lang w:val="ru-RU"/>
        </w:rPr>
        <w:t>օրվանից</w:t>
      </w:r>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r w:rsidRPr="00A3101A">
        <w:rPr>
          <w:rFonts w:ascii="GHEA Grapalat" w:hAnsi="GHEA Grapalat" w:cs="Sylfaen"/>
          <w:sz w:val="20"/>
          <w:lang w:val="ru-RU"/>
        </w:rPr>
        <w:t>օրվա</w:t>
      </w:r>
      <w:r w:rsidRPr="00A3101A">
        <w:rPr>
          <w:rFonts w:ascii="GHEA Grapalat" w:hAnsi="GHEA Grapalat" w:cs="Sylfaen"/>
          <w:sz w:val="20"/>
          <w:lang w:val="af-ZA"/>
        </w:rPr>
        <w:t xml:space="preserve"> </w:t>
      </w:r>
      <w:r w:rsidRPr="00A3101A">
        <w:rPr>
          <w:rFonts w:ascii="GHEA Grapalat" w:hAnsi="GHEA Grapalat" w:cs="Sylfaen"/>
          <w:sz w:val="20"/>
          <w:lang w:val="ru-RU"/>
        </w:rPr>
        <w:t>ընթացքում</w:t>
      </w:r>
      <w:r w:rsidRPr="00A3101A">
        <w:rPr>
          <w:rFonts w:ascii="GHEA Grapalat" w:hAnsi="GHEA Grapalat" w:cs="Sylfaen"/>
          <w:sz w:val="20"/>
          <w:lang w:val="af-ZA"/>
        </w:rPr>
        <w:t xml:space="preserve">, </w:t>
      </w:r>
      <w:r w:rsidRPr="00A3101A">
        <w:rPr>
          <w:rFonts w:ascii="GHEA Grapalat" w:hAnsi="GHEA Grapalat" w:cs="Sylfaen"/>
          <w:sz w:val="20"/>
          <w:lang w:val="ru-RU"/>
        </w:rPr>
        <w:t>ընտրված</w:t>
      </w:r>
      <w:r w:rsidRPr="00A3101A">
        <w:rPr>
          <w:rFonts w:ascii="GHEA Grapalat" w:hAnsi="GHEA Grapalat" w:cs="Sylfaen"/>
          <w:sz w:val="20"/>
          <w:lang w:val="af-ZA"/>
        </w:rPr>
        <w:t xml:space="preserve"> </w:t>
      </w:r>
      <w:r w:rsidRPr="00A3101A">
        <w:rPr>
          <w:rFonts w:ascii="GHEA Grapalat" w:hAnsi="GHEA Grapalat" w:cs="Sylfaen"/>
          <w:sz w:val="20"/>
          <w:lang w:val="ru-RU"/>
        </w:rPr>
        <w:t>մասնակիցը</w:t>
      </w:r>
      <w:r w:rsidRPr="00A3101A">
        <w:rPr>
          <w:rFonts w:ascii="GHEA Grapalat" w:hAnsi="GHEA Grapalat" w:cs="Sylfaen"/>
          <w:sz w:val="20"/>
          <w:lang w:val="af-ZA"/>
        </w:rPr>
        <w:t xml:space="preserve"> </w:t>
      </w:r>
      <w:r w:rsidRPr="00A3101A">
        <w:rPr>
          <w:rFonts w:ascii="GHEA Grapalat" w:hAnsi="GHEA Grapalat" w:cs="Sylfaen"/>
          <w:sz w:val="20"/>
          <w:lang w:val="ru-RU"/>
        </w:rPr>
        <w:t>պարտավոր</w:t>
      </w:r>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r w:rsidRPr="00A3101A">
        <w:rPr>
          <w:rFonts w:ascii="GHEA Grapalat" w:hAnsi="GHEA Grapalat" w:cs="Sylfaen"/>
          <w:sz w:val="20"/>
          <w:lang w:val="ru-RU"/>
        </w:rPr>
        <w:t>ներկայացնել</w:t>
      </w:r>
      <w:r w:rsidRPr="00A3101A">
        <w:rPr>
          <w:rFonts w:ascii="GHEA Grapalat" w:hAnsi="GHEA Grapalat" w:cs="Sylfaen"/>
          <w:sz w:val="20"/>
          <w:lang w:val="af-ZA"/>
        </w:rPr>
        <w:t xml:space="preserve"> </w:t>
      </w:r>
      <w:r w:rsidRPr="00A3101A">
        <w:rPr>
          <w:rFonts w:ascii="GHEA Grapalat" w:hAnsi="GHEA Grapalat" w:cs="Sylfaen"/>
          <w:sz w:val="20"/>
          <w:lang w:val="ru-RU"/>
        </w:rPr>
        <w:t>պայմանագրի</w:t>
      </w:r>
      <w:r w:rsidRPr="00A3101A">
        <w:rPr>
          <w:rFonts w:ascii="GHEA Grapalat" w:hAnsi="GHEA Grapalat" w:cs="Sylfaen"/>
          <w:sz w:val="20"/>
          <w:lang w:val="hy-AM"/>
        </w:rPr>
        <w:t xml:space="preserve"> </w:t>
      </w:r>
      <w:r w:rsidRPr="00A3101A">
        <w:rPr>
          <w:rFonts w:ascii="GHEA Grapalat" w:hAnsi="GHEA Grapalat" w:cs="Sylfaen"/>
          <w:sz w:val="20"/>
          <w:lang w:val="ru-RU"/>
        </w:rPr>
        <w:t>ապահովում։</w:t>
      </w:r>
      <w:r w:rsidRPr="00A3101A">
        <w:rPr>
          <w:rFonts w:ascii="GHEA Grapalat" w:hAnsi="GHEA Grapalat" w:cs="Sylfaen"/>
          <w:sz w:val="20"/>
          <w:lang w:val="af-ZA"/>
        </w:rPr>
        <w:t xml:space="preserve"> </w:t>
      </w:r>
      <w:r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պայմանագրի </w:t>
      </w:r>
      <w:r w:rsidRPr="00A3101A">
        <w:rPr>
          <w:rFonts w:ascii="GHEA Grapalat" w:hAnsi="GHEA Grapalat" w:cs="Sylfaen"/>
          <w:sz w:val="20"/>
          <w:lang w:val="af-ZA"/>
        </w:rPr>
        <w:t>(</w:t>
      </w:r>
      <w:r w:rsidRPr="00A3101A">
        <w:rPr>
          <w:rFonts w:ascii="GHEA Grapalat" w:hAnsi="GHEA Grapalat" w:cs="Sylfaen"/>
          <w:sz w:val="20"/>
          <w:lang w:val="hy-AM"/>
        </w:rPr>
        <w:t>կանխավճարի</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 ապահովումները:</w:t>
      </w:r>
    </w:p>
    <w:p w14:paraId="356CA8A6" w14:textId="7734A58F" w:rsidR="00147D76" w:rsidRPr="00A70EAF" w:rsidRDefault="00147D76" w:rsidP="00147D76">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Pr="00A70EAF">
        <w:rPr>
          <w:rFonts w:ascii="GHEA Grapalat" w:hAnsi="GHEA Grapalat" w:cs="Sylfaen"/>
          <w:sz w:val="20"/>
          <w:lang w:val="hy-AM"/>
        </w:rPr>
        <w:t>գնման</w:t>
      </w:r>
      <w:r>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Pr>
          <w:rFonts w:ascii="GHEA Grapalat" w:hAnsi="GHEA Grapalat" w:cs="Sylfaen"/>
          <w:sz w:val="20"/>
          <w:lang w:val="hy-AM"/>
        </w:rPr>
        <w:t xml:space="preserve">20 </w:t>
      </w:r>
      <w:r w:rsidRPr="00A70EAF">
        <w:rPr>
          <w:rFonts w:ascii="GHEA Grapalat" w:hAnsi="GHEA Grapalat" w:cs="Sylfaen"/>
          <w:sz w:val="20"/>
          <w:lang w:val="hy-AM"/>
        </w:rPr>
        <w:t>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p>
    <w:p w14:paraId="0FB8A549" w14:textId="77777777" w:rsidR="00147D76" w:rsidRPr="00F566BF" w:rsidRDefault="00147D76" w:rsidP="00147D76">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sidRPr="00FA047E">
        <w:rPr>
          <w:rFonts w:ascii="GHEA Grapalat" w:hAnsi="GHEA Grapalat" w:cs="Sylfaen"/>
          <w:sz w:val="20"/>
          <w:lang w:val="hy-AM"/>
        </w:rPr>
        <w:t>9</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A9A1F5" w14:textId="77777777" w:rsidR="00147D76" w:rsidRPr="00F566BF" w:rsidRDefault="00147D76" w:rsidP="00147D76">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14:paraId="3BB715F0" w14:textId="77777777" w:rsidR="00147D76" w:rsidRPr="00F566BF" w:rsidRDefault="00147D76" w:rsidP="00147D76">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Pr="00F566BF">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ապահովումը ներկայացվում </w:t>
      </w:r>
      <w:r w:rsidRPr="00973D3D">
        <w:rPr>
          <w:rFonts w:ascii="GHEA Grapalat" w:hAnsi="GHEA Grapalat" w:cs="Arial"/>
          <w:sz w:val="20"/>
          <w:lang w:val="hy-AM"/>
        </w:rPr>
        <w:t>է</w:t>
      </w:r>
      <w:r w:rsidRPr="00F566BF">
        <w:rPr>
          <w:rFonts w:ascii="GHEA Grapalat" w:hAnsi="GHEA Grapalat" w:cs="Arial"/>
          <w:sz w:val="20"/>
          <w:lang w:val="hy-AM"/>
        </w:rPr>
        <w:t xml:space="preserve"> միակողմանի հաստատված հայտարարության` տուժանքի կամ կանխիկ փողի ձևով: Եթե պայմանագիրը կնքելու իրավասության առաջացման պահին՝</w:t>
      </w:r>
    </w:p>
    <w:p w14:paraId="79D15B2C" w14:textId="77777777" w:rsidR="00147D76" w:rsidRDefault="00147D76" w:rsidP="00147D76">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6FA38FA8" w14:textId="77777777" w:rsidR="00147D76" w:rsidRPr="009E1D1C" w:rsidRDefault="00147D76" w:rsidP="00147D76">
      <w:pPr>
        <w:ind w:firstLine="567"/>
        <w:jc w:val="both"/>
        <w:rPr>
          <w:rFonts w:ascii="GHEA Grapalat" w:hAnsi="GHEA Grapalat" w:cs="Sylfaen"/>
          <w:i/>
          <w:sz w:val="20"/>
          <w:lang w:val="af-ZA"/>
        </w:rPr>
      </w:pPr>
      <w:r w:rsidRPr="00F566BF">
        <w:rPr>
          <w:rFonts w:ascii="GHEA Grapalat" w:hAnsi="GHEA Grapalat" w:cs="Sylfaen"/>
          <w:sz w:val="20"/>
          <w:lang w:val="hy-AM"/>
        </w:rPr>
        <w:t>10</w:t>
      </w:r>
      <w:r w:rsidRPr="00F566BF">
        <w:rPr>
          <w:rFonts w:ascii="GHEA Grapalat" w:hAnsi="GHEA Grapalat" w:cs="Sylfaen"/>
          <w:sz w:val="20"/>
          <w:lang w:val="af-ZA"/>
        </w:rPr>
        <w:t xml:space="preserve">.5 </w:t>
      </w:r>
      <w:r w:rsidRPr="00F566BF">
        <w:rPr>
          <w:rFonts w:ascii="GHEA Grapalat" w:hAnsi="GHEA Grapalat" w:cs="Sylfaen"/>
          <w:sz w:val="20"/>
          <w:lang w:val="hy-AM"/>
        </w:rPr>
        <w:t>Պայմանագրով</w:t>
      </w:r>
      <w:r w:rsidRPr="00F566BF">
        <w:rPr>
          <w:rFonts w:ascii="GHEA Grapalat" w:hAnsi="GHEA Grapalat" w:cs="Sylfaen"/>
          <w:sz w:val="20"/>
          <w:lang w:val="af-ZA"/>
        </w:rPr>
        <w:t xml:space="preserve"> պ</w:t>
      </w:r>
      <w:r w:rsidRPr="00F566BF">
        <w:rPr>
          <w:rFonts w:ascii="GHEA Grapalat" w:hAnsi="GHEA Grapalat" w:cs="Sylfaen"/>
          <w:sz w:val="20"/>
          <w:lang w:val="hy-AM"/>
        </w:rPr>
        <w:t>ատվիրատուի</w:t>
      </w:r>
      <w:r w:rsidRPr="00F566BF">
        <w:rPr>
          <w:rFonts w:ascii="GHEA Grapalat" w:hAnsi="GHEA Grapalat" w:cs="Sylfaen"/>
          <w:sz w:val="20"/>
          <w:lang w:val="af-ZA"/>
        </w:rPr>
        <w:t xml:space="preserve"> </w:t>
      </w:r>
      <w:r w:rsidRPr="009E1D1C">
        <w:rPr>
          <w:rFonts w:ascii="GHEA Grapalat" w:hAnsi="GHEA Grapalat" w:cs="Sylfaen"/>
          <w:sz w:val="20"/>
          <w:lang w:val="hy-AM"/>
        </w:rPr>
        <w:t>կողմից</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w:t>
      </w:r>
      <w:r w:rsidRPr="009E1D1C">
        <w:rPr>
          <w:rFonts w:ascii="GHEA Grapalat" w:hAnsi="GHEA Grapalat" w:cs="Sylfaen"/>
          <w:sz w:val="20"/>
          <w:lang w:val="af-ZA"/>
        </w:rPr>
        <w:t xml:space="preserve"> </w:t>
      </w:r>
      <w:r w:rsidRPr="009E1D1C">
        <w:rPr>
          <w:rFonts w:ascii="GHEA Grapalat" w:hAnsi="GHEA Grapalat" w:cs="Sylfaen"/>
          <w:sz w:val="20"/>
          <w:lang w:val="hy-AM"/>
        </w:rPr>
        <w:t>հատկացվելու</w:t>
      </w:r>
      <w:r w:rsidRPr="009E1D1C">
        <w:rPr>
          <w:rFonts w:ascii="GHEA Grapalat" w:hAnsi="GHEA Grapalat" w:cs="Sylfaen"/>
          <w:sz w:val="20"/>
          <w:lang w:val="af-ZA"/>
        </w:rPr>
        <w:t xml:space="preserve"> </w:t>
      </w:r>
      <w:r w:rsidRPr="009E1D1C">
        <w:rPr>
          <w:rFonts w:ascii="GHEA Grapalat" w:hAnsi="GHEA Grapalat" w:cs="Sylfaen"/>
          <w:sz w:val="20"/>
          <w:lang w:val="hy-AM"/>
        </w:rPr>
        <w:t>պայման</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նախատեսվելու</w:t>
      </w:r>
      <w:r w:rsidRPr="009E1D1C">
        <w:rPr>
          <w:rFonts w:ascii="GHEA Grapalat" w:hAnsi="GHEA Grapalat" w:cs="Sylfaen"/>
          <w:sz w:val="20"/>
          <w:lang w:val="af-ZA"/>
        </w:rPr>
        <w:t xml:space="preserve"> </w:t>
      </w:r>
      <w:r w:rsidRPr="009E1D1C">
        <w:rPr>
          <w:rFonts w:ascii="GHEA Grapalat" w:hAnsi="GHEA Grapalat" w:cs="Sylfaen"/>
          <w:sz w:val="20"/>
          <w:lang w:val="hy-AM"/>
        </w:rPr>
        <w:t>դեպքում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նաև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չափով</w:t>
      </w:r>
      <w:r w:rsidRPr="009E1D1C">
        <w:rPr>
          <w:rFonts w:ascii="GHEA Grapalat" w:hAnsi="GHEA Grapalat" w:cs="Sylfaen"/>
          <w:sz w:val="20"/>
          <w:lang w:val="af-ZA"/>
        </w:rPr>
        <w:t xml:space="preserve">, բանկային </w:t>
      </w:r>
      <w:r w:rsidRPr="009E1D1C">
        <w:rPr>
          <w:rFonts w:ascii="GHEA Grapalat" w:hAnsi="GHEA Grapalat" w:cs="Sylfaen"/>
          <w:sz w:val="20"/>
          <w:lang w:val="hy-AM"/>
        </w:rPr>
        <w:t>երաշխիքի</w:t>
      </w:r>
      <w:r w:rsidRPr="009E1D1C">
        <w:rPr>
          <w:rFonts w:ascii="GHEA Grapalat" w:hAnsi="GHEA Grapalat" w:cs="Sylfaen"/>
          <w:sz w:val="20"/>
          <w:lang w:val="af-ZA"/>
        </w:rPr>
        <w:t xml:space="preserve"> </w:t>
      </w:r>
      <w:r w:rsidRPr="009E1D1C">
        <w:rPr>
          <w:rFonts w:ascii="GHEA Grapalat" w:hAnsi="GHEA Grapalat" w:cs="Sylfaen"/>
          <w:sz w:val="20"/>
          <w:lang w:val="hy-AM"/>
        </w:rPr>
        <w:t>ձև</w:t>
      </w:r>
      <w:r w:rsidRPr="009E1D1C">
        <w:rPr>
          <w:rFonts w:ascii="GHEA Grapalat" w:hAnsi="GHEA Grapalat" w:cs="Arial"/>
          <w:sz w:val="20"/>
          <w:lang w:val="hy-AM"/>
        </w:rPr>
        <w:t>ով (հավելված՝ 5</w:t>
      </w:r>
      <w:r w:rsidRPr="009E1D1C">
        <w:rPr>
          <w:rFonts w:ascii="Cambria Math" w:hAnsi="Cambria Math" w:cs="Cambria Math"/>
          <w:sz w:val="20"/>
          <w:lang w:val="hy-AM"/>
        </w:rPr>
        <w:t>․</w:t>
      </w:r>
      <w:r w:rsidRPr="009E1D1C">
        <w:rPr>
          <w:rFonts w:ascii="GHEA Grapalat" w:hAnsi="GHEA Grapalat" w:cs="Arial"/>
          <w:sz w:val="20"/>
          <w:lang w:val="hy-AM"/>
        </w:rPr>
        <w:t>2):</w:t>
      </w:r>
      <w:r w:rsidRPr="009E1D1C">
        <w:rPr>
          <w:rFonts w:ascii="GHEA Grapalat" w:hAnsi="GHEA Grapalat" w:cs="Sylfaen"/>
          <w:i/>
          <w:sz w:val="20"/>
          <w:lang w:val="af-ZA"/>
        </w:rPr>
        <w:t xml:space="preserve"> </w:t>
      </w:r>
    </w:p>
    <w:p w14:paraId="70CB16CA" w14:textId="77777777" w:rsidR="00147D76" w:rsidRPr="009E1D1C" w:rsidRDefault="00147D76" w:rsidP="00147D76">
      <w:pPr>
        <w:ind w:firstLine="567"/>
        <w:jc w:val="both"/>
        <w:rPr>
          <w:rFonts w:ascii="GHEA Grapalat" w:hAnsi="GHEA Grapalat" w:cs="Sylfaen"/>
          <w:sz w:val="20"/>
          <w:lang w:val="af-ZA"/>
        </w:rPr>
      </w:pPr>
      <w:r w:rsidRPr="009E1D1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Pr>
          <w:rFonts w:ascii="GHEA Grapalat" w:hAnsi="GHEA Grapalat" w:cs="Sylfaen"/>
          <w:sz w:val="20"/>
          <w:lang w:val="af-ZA"/>
        </w:rPr>
        <w:t>է</w:t>
      </w:r>
      <w:r w:rsidRPr="009E1D1C">
        <w:rPr>
          <w:rFonts w:ascii="GHEA Grapalat" w:hAnsi="GHEA Grapalat" w:cs="Sylfaen"/>
          <w:sz w:val="20"/>
          <w:lang w:val="af-ZA"/>
        </w:rPr>
        <w:t xml:space="preserve"> միայն այդ չափաբաժնի նկատմամբ հաշվարկված գումարի չափով: </w:t>
      </w:r>
    </w:p>
    <w:p w14:paraId="3A363FD7" w14:textId="77777777" w:rsidR="00147D76" w:rsidRPr="003D47ED" w:rsidRDefault="00147D76" w:rsidP="00147D76">
      <w:pPr>
        <w:pStyle w:val="af4"/>
        <w:shd w:val="clear" w:color="auto" w:fill="FFFFFF"/>
        <w:spacing w:before="0" w:beforeAutospacing="0" w:after="0" w:afterAutospacing="0"/>
        <w:ind w:firstLine="567"/>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4E3BE9B4" w14:textId="77777777" w:rsidR="00147D76" w:rsidRPr="003D47ED" w:rsidRDefault="00147D76" w:rsidP="00147D76">
      <w:pPr>
        <w:shd w:val="clear" w:color="auto" w:fill="FFFFFF"/>
        <w:ind w:firstLine="567"/>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6B818CFC" w14:textId="77777777" w:rsidR="00147D76" w:rsidRPr="003D47ED" w:rsidRDefault="00147D76" w:rsidP="00147D76">
      <w:pPr>
        <w:shd w:val="clear" w:color="auto" w:fill="FFFFFF"/>
        <w:ind w:firstLine="567"/>
        <w:jc w:val="both"/>
        <w:rPr>
          <w:rFonts w:ascii="GHEA Grapalat" w:hAnsi="GHEA Grapalat" w:cs="Sylfaen"/>
          <w:sz w:val="20"/>
          <w:lang w:val="hy-AM"/>
        </w:rPr>
      </w:pPr>
      <w:r w:rsidRPr="003D47ED">
        <w:rPr>
          <w:rFonts w:ascii="GHEA Grapalat" w:hAnsi="GHEA Grapalat" w:cs="Sylfaen"/>
          <w:sz w:val="20"/>
          <w:lang w:val="hy-AM"/>
        </w:rPr>
        <w:lastRenderedPageBreak/>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640A7D48" w14:textId="77777777" w:rsidR="00147D76" w:rsidRPr="003D47ED" w:rsidRDefault="00147D76" w:rsidP="00147D76">
      <w:pPr>
        <w:shd w:val="clear" w:color="auto" w:fill="FFFFFF"/>
        <w:ind w:firstLine="567"/>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017515FE" w14:textId="23293743" w:rsidR="00147D76" w:rsidRPr="007C7FCA" w:rsidRDefault="00147D76" w:rsidP="00147D76">
      <w:pPr>
        <w:shd w:val="clear" w:color="auto" w:fill="FFFFFF"/>
        <w:ind w:firstLine="567"/>
        <w:jc w:val="both"/>
        <w:rPr>
          <w:rFonts w:asciiTheme="minorHAnsi" w:hAnsiTheme="minorHAnsi"/>
          <w:sz w:val="20"/>
          <w:szCs w:val="20"/>
          <w:lang w:val="hy-AM"/>
        </w:rPr>
      </w:pPr>
      <w:r w:rsidRPr="003D47ED">
        <w:rPr>
          <w:rFonts w:ascii="GHEA Grapalat" w:hAnsi="GHEA Grapalat" w:cs="Sylfaen"/>
          <w:sz w:val="20"/>
          <w:lang w:val="hy-AM"/>
        </w:rPr>
        <w:t>-</w:t>
      </w:r>
      <w:r>
        <w:rPr>
          <w:rFonts w:ascii="GHEA Grapalat" w:hAnsi="GHEA Grapalat" w:cs="Sylfaen"/>
          <w:sz w:val="20"/>
          <w:lang w:val="hy-AM"/>
        </w:rPr>
        <w:t xml:space="preserve"> </w:t>
      </w: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C49DA54" w14:textId="77777777" w:rsidR="003D0C33" w:rsidRPr="00147D76" w:rsidRDefault="003D0C33" w:rsidP="00147D76">
      <w:pPr>
        <w:ind w:firstLine="567"/>
        <w:jc w:val="both"/>
        <w:rPr>
          <w:rFonts w:ascii="GHEA Grapalat" w:hAnsi="GHEA Grapalat" w:cs="Sylfaen"/>
          <w:sz w:val="20"/>
          <w:lang w:val="hy-AM"/>
        </w:rPr>
      </w:pPr>
    </w:p>
    <w:p w14:paraId="15409EAF" w14:textId="688C3563" w:rsidR="00096865" w:rsidRDefault="008D5016" w:rsidP="007768B6">
      <w:pPr>
        <w:jc w:val="center"/>
        <w:rPr>
          <w:rFonts w:ascii="GHEA Grapalat" w:hAnsi="GHEA Grapalat" w:cs="Sylfaen"/>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65E912F8" w14:textId="77777777" w:rsidR="00131485" w:rsidRPr="007768B6" w:rsidRDefault="00131485" w:rsidP="007768B6">
      <w:pPr>
        <w:jc w:val="center"/>
        <w:rPr>
          <w:rFonts w:ascii="GHEA Grapalat" w:hAnsi="GHEA Grapalat" w:cs="Arial"/>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715FC3">
        <w:rPr>
          <w:rFonts w:ascii="GHEA Grapalat" w:hAnsi="GHEA Grapalat" w:cs="Sylfaen"/>
          <w:sz w:val="20"/>
          <w:lang w:val="hy-AM"/>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715FC3">
        <w:rPr>
          <w:rFonts w:ascii="GHEA Grapalat" w:hAnsi="GHEA Grapalat" w:cs="Sylfaen"/>
          <w:sz w:val="20"/>
          <w:lang w:val="hy-AM"/>
        </w:rPr>
        <w:t>րդ</w:t>
      </w:r>
      <w:r w:rsidRPr="00F566BF">
        <w:rPr>
          <w:rFonts w:ascii="GHEA Grapalat" w:hAnsi="GHEA Grapalat" w:cs="Sylfaen"/>
          <w:sz w:val="20"/>
          <w:lang w:val="af-ZA"/>
        </w:rPr>
        <w:t xml:space="preserve"> </w:t>
      </w:r>
      <w:r w:rsidRPr="00715FC3">
        <w:rPr>
          <w:rFonts w:ascii="GHEA Grapalat" w:hAnsi="GHEA Grapalat" w:cs="Sylfaen"/>
          <w:sz w:val="20"/>
          <w:lang w:val="hy-AM"/>
        </w:rPr>
        <w:t>հոդվածի</w:t>
      </w:r>
      <w:r w:rsidRPr="00F566BF">
        <w:rPr>
          <w:rFonts w:ascii="GHEA Grapalat" w:hAnsi="GHEA Grapalat" w:cs="Sylfaen"/>
          <w:sz w:val="20"/>
          <w:lang w:val="af-ZA"/>
        </w:rPr>
        <w:t xml:space="preserve"> </w:t>
      </w:r>
      <w:r w:rsidRPr="00715FC3">
        <w:rPr>
          <w:rFonts w:ascii="GHEA Grapalat" w:hAnsi="GHEA Grapalat" w:cs="Sylfaen"/>
          <w:sz w:val="20"/>
          <w:lang w:val="hy-AM"/>
        </w:rPr>
        <w:t>համաձայն</w:t>
      </w:r>
      <w:r w:rsidRPr="00F566BF">
        <w:rPr>
          <w:rFonts w:ascii="GHEA Grapalat" w:hAnsi="GHEA Grapalat" w:cs="Sylfaen"/>
          <w:sz w:val="20"/>
          <w:lang w:val="af-ZA"/>
        </w:rPr>
        <w:t xml:space="preserve">` </w:t>
      </w:r>
      <w:r w:rsidRPr="00715FC3">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715FC3">
        <w:rPr>
          <w:rFonts w:ascii="GHEA Grapalat" w:hAnsi="GHEA Grapalat" w:cs="Sylfaen"/>
          <w:sz w:val="20"/>
          <w:lang w:val="hy-AM"/>
        </w:rPr>
        <w:t>սույն</w:t>
      </w:r>
      <w:r w:rsidRPr="00F566BF">
        <w:rPr>
          <w:rFonts w:ascii="GHEA Grapalat" w:hAnsi="GHEA Grapalat" w:cs="Sylfaen"/>
          <w:sz w:val="20"/>
          <w:lang w:val="af-ZA"/>
        </w:rPr>
        <w:t xml:space="preserve"> </w:t>
      </w:r>
      <w:r w:rsidRPr="00715FC3">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715FC3">
        <w:rPr>
          <w:rFonts w:ascii="GHEA Grapalat" w:hAnsi="GHEA Grapalat" w:cs="Sylfaen"/>
          <w:sz w:val="20"/>
          <w:lang w:val="hy-AM"/>
        </w:rPr>
        <w:t>չկայացած</w:t>
      </w:r>
      <w:r w:rsidRPr="00F566BF">
        <w:rPr>
          <w:rFonts w:ascii="GHEA Grapalat" w:hAnsi="GHEA Grapalat" w:cs="Sylfaen"/>
          <w:sz w:val="20"/>
          <w:lang w:val="af-ZA"/>
        </w:rPr>
        <w:t xml:space="preserve"> </w:t>
      </w:r>
      <w:r w:rsidRPr="00715FC3">
        <w:rPr>
          <w:rFonts w:ascii="GHEA Grapalat" w:hAnsi="GHEA Grapalat" w:cs="Sylfaen"/>
          <w:sz w:val="20"/>
          <w:lang w:val="hy-AM"/>
        </w:rPr>
        <w:t>է</w:t>
      </w:r>
      <w:r w:rsidRPr="00F566BF">
        <w:rPr>
          <w:rFonts w:ascii="GHEA Grapalat" w:hAnsi="GHEA Grapalat" w:cs="Sylfaen"/>
          <w:sz w:val="20"/>
          <w:lang w:val="af-ZA"/>
        </w:rPr>
        <w:t xml:space="preserve"> </w:t>
      </w:r>
      <w:r w:rsidRPr="00715FC3">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715FC3">
        <w:rPr>
          <w:rFonts w:ascii="GHEA Grapalat" w:hAnsi="GHEA Grapalat" w:cs="Sylfaen"/>
          <w:sz w:val="20"/>
          <w:lang w:val="hy-AM"/>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0336374B"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1287386C" w:rsidR="008D5016" w:rsidRPr="00F566BF" w:rsidRDefault="008D5016" w:rsidP="00131485">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ԳՆՄԱՆ ԳՈՐԾԸՆԹԱՑԻ ՀԵՏ ԿԱՊՎԱԾ ԳՈՐԾՈՂՈՒԹՅՈՒՆՆԵՐԸ ԵՎ (ԿԱՄ)</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lastRenderedPageBreak/>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4D21B0">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4D21B0">
      <w:pPr>
        <w:pStyle w:val="aa"/>
        <w:ind w:right="-7" w:firstLine="56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5E189D9" w:rsidR="00096865" w:rsidRPr="00F566BF" w:rsidRDefault="004D21B0" w:rsidP="004D21B0">
      <w:pPr>
        <w:pStyle w:val="aa"/>
        <w:ind w:right="-7" w:firstLine="567"/>
        <w:jc w:val="center"/>
        <w:rPr>
          <w:rFonts w:ascii="GHEA Grapalat" w:hAnsi="GHEA Grapalat"/>
          <w:b/>
          <w:szCs w:val="22"/>
          <w:lang w:val="af-ZA"/>
        </w:rPr>
      </w:pPr>
      <w:r>
        <w:rPr>
          <w:rFonts w:ascii="GHEA Grapalat" w:hAnsi="GHEA Grapalat" w:cs="Sylfaen"/>
          <w:b/>
          <w:szCs w:val="22"/>
          <w:lang w:val="hy-AM"/>
        </w:rPr>
        <w:t>Գ Ն Ա Ն Շ Մ Ա Ն   Հ Ա Ր Ց Մ Ա 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799932F2" w14:textId="15E51CFE"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Cs w:val="22"/>
          <w:lang w:val="af-ZA"/>
        </w:rPr>
        <w:t xml:space="preserve"> </w:t>
      </w: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5EE71EC0" w14:textId="77777777" w:rsidR="007768B6" w:rsidRPr="00F566BF" w:rsidRDefault="007768B6" w:rsidP="007768B6">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Pr>
          <w:rFonts w:ascii="GHEA Grapalat" w:hAnsi="GHEA Grapalat"/>
          <w:b/>
          <w:sz w:val="20"/>
          <w:szCs w:val="20"/>
          <w:lang w:val="es-ES"/>
        </w:rPr>
        <w:t xml:space="preserve">   </w:t>
      </w:r>
      <w:r w:rsidRPr="00F566BF">
        <w:rPr>
          <w:rFonts w:ascii="GHEA Grapalat" w:hAnsi="GHEA Grapalat"/>
          <w:b/>
          <w:sz w:val="20"/>
          <w:szCs w:val="20"/>
          <w:lang w:val="es-ES"/>
        </w:rPr>
        <w:t>«Պիտանելիության չափորոշիչ».</w:t>
      </w:r>
    </w:p>
    <w:p w14:paraId="63939552" w14:textId="77777777" w:rsidR="007768B6" w:rsidRPr="007768B6" w:rsidRDefault="007768B6" w:rsidP="007768B6">
      <w:pPr>
        <w:ind w:firstLine="567"/>
        <w:jc w:val="both"/>
        <w:rPr>
          <w:rFonts w:ascii="GHEA Grapalat" w:hAnsi="GHEA Grapalat" w:cs="Sylfaen"/>
          <w:sz w:val="20"/>
          <w:lang w:val="es-ES"/>
        </w:rPr>
      </w:pPr>
      <w:r w:rsidRPr="007768B6">
        <w:rPr>
          <w:rFonts w:ascii="GHEA Grapalat" w:hAnsi="GHEA Grapalat" w:cs="Sylfaen"/>
          <w:sz w:val="20"/>
          <w:lang w:val="es-ES"/>
        </w:rPr>
        <w:t xml:space="preserve">2.1   </w:t>
      </w:r>
      <w:r w:rsidRPr="007768B6">
        <w:rPr>
          <w:rFonts w:ascii="GHEA Grapalat" w:hAnsi="GHEA Grapalat" w:cs="Sylfaen"/>
          <w:sz w:val="20"/>
          <w:lang w:val="ru-RU"/>
        </w:rPr>
        <w:t>ընթացակարգին</w:t>
      </w:r>
      <w:r w:rsidRPr="007768B6">
        <w:rPr>
          <w:rFonts w:ascii="GHEA Grapalat" w:hAnsi="GHEA Grapalat" w:cs="Sylfaen"/>
          <w:sz w:val="20"/>
          <w:lang w:val="af-ZA"/>
        </w:rPr>
        <w:t xml:space="preserve"> </w:t>
      </w:r>
      <w:r w:rsidRPr="007768B6">
        <w:rPr>
          <w:rFonts w:ascii="GHEA Grapalat" w:hAnsi="GHEA Grapalat" w:cs="Sylfaen"/>
          <w:sz w:val="20"/>
          <w:lang w:val="ru-RU"/>
        </w:rPr>
        <w:t>մասնակցելու</w:t>
      </w:r>
      <w:r w:rsidRPr="007768B6">
        <w:rPr>
          <w:rFonts w:ascii="GHEA Grapalat" w:hAnsi="GHEA Grapalat" w:cs="Sylfaen"/>
          <w:sz w:val="20"/>
          <w:lang w:val="af-ZA"/>
        </w:rPr>
        <w:t xml:space="preserve"> </w:t>
      </w:r>
      <w:r w:rsidRPr="007768B6">
        <w:rPr>
          <w:rFonts w:ascii="GHEA Grapalat" w:hAnsi="GHEA Grapalat" w:cs="Sylfaen"/>
          <w:sz w:val="20"/>
          <w:lang w:val="ru-RU"/>
        </w:rPr>
        <w:t>դիմում</w:t>
      </w:r>
      <w:r w:rsidRPr="007768B6">
        <w:rPr>
          <w:rFonts w:ascii="GHEA Grapalat" w:hAnsi="GHEA Grapalat" w:cs="Sylfaen"/>
          <w:sz w:val="20"/>
          <w:lang w:val="es-ES"/>
        </w:rPr>
        <w:t>-</w:t>
      </w:r>
      <w:r w:rsidRPr="007768B6">
        <w:rPr>
          <w:rFonts w:ascii="GHEA Grapalat" w:hAnsi="GHEA Grapalat" w:cs="Sylfaen"/>
          <w:sz w:val="20"/>
        </w:rPr>
        <w:t>հայտարարություն</w:t>
      </w:r>
      <w:r w:rsidRPr="007768B6">
        <w:rPr>
          <w:rFonts w:ascii="GHEA Grapalat" w:hAnsi="GHEA Grapalat" w:cs="Sylfaen"/>
          <w:sz w:val="20"/>
          <w:lang w:val="af-ZA"/>
        </w:rPr>
        <w:t>` համաձայն հ</w:t>
      </w:r>
      <w:r w:rsidRPr="007768B6">
        <w:rPr>
          <w:rFonts w:ascii="GHEA Grapalat" w:hAnsi="GHEA Grapalat" w:cs="Sylfaen"/>
          <w:sz w:val="20"/>
          <w:lang w:val="ru-RU"/>
        </w:rPr>
        <w:t>ավելված</w:t>
      </w:r>
      <w:r w:rsidRPr="007768B6">
        <w:rPr>
          <w:rFonts w:ascii="GHEA Grapalat" w:hAnsi="GHEA Grapalat" w:cs="Sylfaen"/>
          <w:sz w:val="20"/>
          <w:lang w:val="af-ZA"/>
        </w:rPr>
        <w:t xml:space="preserve"> N 1-ի</w:t>
      </w:r>
      <w:r w:rsidRPr="007768B6">
        <w:rPr>
          <w:rFonts w:ascii="GHEA Grapalat" w:hAnsi="GHEA Grapalat" w:cs="Sylfaen"/>
          <w:sz w:val="20"/>
          <w:lang w:val="es-ES"/>
        </w:rPr>
        <w:t>,</w:t>
      </w:r>
    </w:p>
    <w:p w14:paraId="442DCB0D" w14:textId="77777777" w:rsidR="00131485" w:rsidRDefault="00131485" w:rsidP="00131485">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 xml:space="preserve">2.2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պատճենը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դրա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հանդիսացող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անձի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տվյալները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պայմանագիրն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իրականացվելու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14:paraId="2BD39873" w14:textId="5B6E7F3B" w:rsidR="00131485" w:rsidRPr="004F02AD" w:rsidRDefault="00131485" w:rsidP="00131485">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p>
    <w:p w14:paraId="6F8C4EBD" w14:textId="3913E2CF" w:rsidR="00131485" w:rsidRDefault="00131485" w:rsidP="00131485">
      <w:pPr>
        <w:ind w:firstLine="567"/>
        <w:jc w:val="both"/>
        <w:rPr>
          <w:rFonts w:ascii="GHEA Grapalat" w:hAnsi="GHEA Grapalat" w:cs="Sylfaen"/>
          <w:sz w:val="20"/>
          <w:lang w:val="hy-AM"/>
        </w:rPr>
      </w:pPr>
      <w:r w:rsidRPr="004F02AD">
        <w:rPr>
          <w:rFonts w:ascii="GHEA Grapalat" w:hAnsi="GHEA Grapalat" w:cs="Sylfaen"/>
          <w:sz w:val="20"/>
          <w:lang w:val="af-ZA"/>
        </w:rPr>
        <w:t xml:space="preserve">2.4 </w:t>
      </w:r>
      <w:r w:rsidRPr="004F02AD">
        <w:rPr>
          <w:rFonts w:ascii="GHEA Grapalat" w:hAnsi="GHEA Grapalat" w:cs="Sylfaen"/>
          <w:sz w:val="20"/>
          <w:lang w:val="hy-AM"/>
        </w:rPr>
        <w:t>հայտի</w:t>
      </w:r>
      <w:r w:rsidRPr="004F02AD">
        <w:rPr>
          <w:rFonts w:ascii="GHEA Grapalat" w:hAnsi="GHEA Grapalat" w:cs="Sylfaen"/>
          <w:sz w:val="20"/>
          <w:lang w:val="af-ZA"/>
        </w:rPr>
        <w:t xml:space="preserve"> </w:t>
      </w:r>
      <w:r w:rsidRPr="004F02AD">
        <w:rPr>
          <w:rFonts w:ascii="GHEA Grapalat" w:hAnsi="GHEA Grapalat" w:cs="Sylfaen"/>
          <w:sz w:val="20"/>
          <w:lang w:val="hy-AM"/>
        </w:rPr>
        <w:t>ապահովում, որը ներկայացվում է կանխիկ փողի կամ բանկային երաշխիքի ձևով</w:t>
      </w:r>
      <w:r w:rsidRPr="004F02AD">
        <w:rPr>
          <w:rFonts w:ascii="GHEA Grapalat" w:hAnsi="GHEA Grapalat" w:cs="Sylfaen"/>
          <w:sz w:val="20"/>
          <w:lang w:val="af-ZA"/>
        </w:rPr>
        <w:t xml:space="preserve"> (</w:t>
      </w:r>
      <w:r w:rsidRPr="004F02AD">
        <w:rPr>
          <w:rFonts w:ascii="GHEA Grapalat" w:hAnsi="GHEA Grapalat" w:cs="Sylfaen"/>
          <w:sz w:val="20"/>
        </w:rPr>
        <w:t>հավելված</w:t>
      </w:r>
      <w:r w:rsidRPr="004F02AD">
        <w:rPr>
          <w:rFonts w:ascii="GHEA Grapalat" w:hAnsi="GHEA Grapalat" w:cs="Sylfaen"/>
          <w:sz w:val="20"/>
          <w:lang w:val="af-ZA"/>
        </w:rPr>
        <w:t xml:space="preserve"> N 3)</w:t>
      </w:r>
      <w:r w:rsidRPr="004F02AD">
        <w:rPr>
          <w:rFonts w:ascii="GHEA Grapalat" w:hAnsi="GHEA Grapalat" w:cs="Sylfaen"/>
          <w:sz w:val="20"/>
          <w:lang w:val="hy-AM"/>
        </w:rPr>
        <w:t xml:space="preserve">: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 </w:t>
      </w:r>
    </w:p>
    <w:p w14:paraId="19B424A0" w14:textId="77777777" w:rsidR="00131485" w:rsidRDefault="00131485" w:rsidP="00131485">
      <w:pPr>
        <w:ind w:firstLine="567"/>
        <w:jc w:val="both"/>
        <w:rPr>
          <w:rFonts w:ascii="GHEA Grapalat" w:hAnsi="GHEA Grapalat" w:cs="Sylfaen"/>
          <w:sz w:val="20"/>
          <w:lang w:val="es-ES"/>
        </w:rPr>
      </w:pPr>
      <w:r>
        <w:rPr>
          <w:rFonts w:ascii="GHEA Grapalat" w:hAnsi="GHEA Grapalat" w:cs="Sylfaen"/>
          <w:sz w:val="20"/>
          <w:lang w:val="es-ES"/>
        </w:rPr>
        <w:t xml:space="preserve">2.5 սույն հրավերի 1-ին </w:t>
      </w:r>
      <w:r w:rsidRPr="00F02329">
        <w:rPr>
          <w:rFonts w:ascii="GHEA Grapalat" w:hAnsi="GHEA Grapalat" w:cs="Sylfaen"/>
          <w:sz w:val="20"/>
          <w:lang w:val="es-ES"/>
        </w:rPr>
        <w:t>մասի 2.</w:t>
      </w:r>
      <w:r w:rsidRPr="00DC0D0F">
        <w:rPr>
          <w:rFonts w:ascii="GHEA Grapalat" w:hAnsi="GHEA Grapalat" w:cs="Sylfaen"/>
          <w:sz w:val="20"/>
          <w:lang w:val="es-ES"/>
        </w:rPr>
        <w:t>4</w:t>
      </w:r>
      <w:r w:rsidRPr="00F02329">
        <w:rPr>
          <w:rFonts w:ascii="GHEA Grapalat" w:hAnsi="GHEA Grapalat" w:cs="Sylfaen"/>
          <w:sz w:val="20"/>
          <w:lang w:val="es-ES"/>
        </w:rPr>
        <w:t>.1 կետ</w:t>
      </w:r>
      <w:r>
        <w:rPr>
          <w:rFonts w:ascii="GHEA Grapalat" w:hAnsi="GHEA Grapalat" w:cs="Sylfaen"/>
          <w:sz w:val="20"/>
          <w:lang w:val="es-ES"/>
        </w:rPr>
        <w:t>ի.</w:t>
      </w:r>
    </w:p>
    <w:p w14:paraId="2FD4685F" w14:textId="68E97F15" w:rsidR="007768B6" w:rsidRPr="007768B6" w:rsidRDefault="00131485" w:rsidP="007768B6">
      <w:pPr>
        <w:pStyle w:val="norm"/>
        <w:spacing w:line="240" w:lineRule="auto"/>
        <w:ind w:firstLine="567"/>
        <w:rPr>
          <w:rFonts w:ascii="GHEA Grapalat" w:hAnsi="GHEA Grapalat" w:cs="Sylfaen"/>
          <w:sz w:val="20"/>
          <w:lang w:val="af-ZA"/>
        </w:rPr>
      </w:pPr>
      <w:r>
        <w:rPr>
          <w:rFonts w:ascii="GHEA Grapalat" w:hAnsi="GHEA Grapalat" w:cs="Sylfaen"/>
          <w:sz w:val="20"/>
          <w:szCs w:val="24"/>
          <w:lang w:val="hy-AM" w:eastAsia="en-US"/>
        </w:rPr>
        <w:t>1)</w:t>
      </w:r>
      <w:r w:rsidR="007768B6" w:rsidRPr="007768B6">
        <w:rPr>
          <w:rFonts w:ascii="GHEA Grapalat" w:hAnsi="GHEA Grapalat" w:cs="Sylfaen"/>
          <w:sz w:val="20"/>
          <w:szCs w:val="24"/>
          <w:lang w:val="es-ES" w:eastAsia="en-US"/>
        </w:rPr>
        <w:t xml:space="preserve">   </w:t>
      </w:r>
      <w:r w:rsidR="007768B6" w:rsidRPr="007768B6">
        <w:rPr>
          <w:rFonts w:ascii="GHEA Grapalat" w:hAnsi="GHEA Grapalat" w:cs="Sylfaen"/>
          <w:sz w:val="20"/>
          <w:szCs w:val="24"/>
          <w:lang w:val="ru-RU" w:eastAsia="en-US"/>
        </w:rPr>
        <w:t>հրավերով</w:t>
      </w:r>
      <w:r w:rsidR="007768B6" w:rsidRPr="007768B6">
        <w:rPr>
          <w:rFonts w:ascii="GHEA Grapalat" w:hAnsi="GHEA Grapalat" w:cs="Sylfaen"/>
          <w:sz w:val="20"/>
          <w:szCs w:val="24"/>
          <w:lang w:val="es-ES" w:eastAsia="en-US"/>
        </w:rPr>
        <w:t xml:space="preserve"> </w:t>
      </w:r>
      <w:r w:rsidR="007768B6" w:rsidRPr="007768B6">
        <w:rPr>
          <w:rFonts w:ascii="GHEA Grapalat" w:hAnsi="GHEA Grapalat" w:cs="Sylfaen"/>
          <w:sz w:val="20"/>
          <w:szCs w:val="24"/>
          <w:lang w:val="ru-RU" w:eastAsia="en-US"/>
        </w:rPr>
        <w:t>պահանջվող</w:t>
      </w:r>
      <w:r w:rsidR="007768B6" w:rsidRPr="007768B6">
        <w:rPr>
          <w:rFonts w:ascii="GHEA Grapalat" w:hAnsi="GHEA Grapalat" w:cs="Sylfaen"/>
          <w:sz w:val="20"/>
          <w:lang w:val="es-ES"/>
        </w:rPr>
        <w:t xml:space="preserve"> </w:t>
      </w:r>
      <w:r w:rsidR="007768B6" w:rsidRPr="007768B6">
        <w:rPr>
          <w:rFonts w:ascii="GHEA Grapalat" w:hAnsi="GHEA Grapalat" w:cs="Sylfaen"/>
          <w:sz w:val="20"/>
        </w:rPr>
        <w:t>լիցենզիան</w:t>
      </w:r>
      <w:r w:rsidR="007768B6" w:rsidRPr="007768B6">
        <w:rPr>
          <w:rFonts w:ascii="GHEA Grapalat" w:hAnsi="GHEA Grapalat" w:cs="Sylfaen"/>
          <w:sz w:val="20"/>
          <w:lang w:val="es-ES"/>
        </w:rPr>
        <w:t xml:space="preserve"> և </w:t>
      </w:r>
      <w:r w:rsidR="007768B6" w:rsidRPr="007768B6">
        <w:rPr>
          <w:rFonts w:ascii="GHEA Grapalat" w:hAnsi="GHEA Grapalat" w:cs="Sylfaen"/>
          <w:sz w:val="20"/>
        </w:rPr>
        <w:t>լիցենզիայի</w:t>
      </w:r>
      <w:r w:rsidR="007768B6" w:rsidRPr="007768B6">
        <w:rPr>
          <w:rFonts w:ascii="GHEA Grapalat" w:hAnsi="GHEA Grapalat" w:cs="Sylfaen"/>
          <w:sz w:val="20"/>
          <w:lang w:val="es-ES"/>
        </w:rPr>
        <w:t xml:space="preserve"> </w:t>
      </w:r>
      <w:r w:rsidR="007768B6" w:rsidRPr="007768B6">
        <w:rPr>
          <w:rFonts w:ascii="GHEA Grapalat" w:hAnsi="GHEA Grapalat" w:cs="Sylfaen"/>
          <w:sz w:val="20"/>
        </w:rPr>
        <w:t>ներդիրները</w:t>
      </w:r>
      <w:r w:rsidR="007768B6" w:rsidRPr="007768B6">
        <w:rPr>
          <w:rFonts w:ascii="GHEA Grapalat" w:hAnsi="GHEA Grapalat" w:cs="Sylfaen"/>
          <w:sz w:val="20"/>
          <w:lang w:val="es-ES"/>
        </w:rPr>
        <w:t>,</w:t>
      </w:r>
      <w:r w:rsidR="007768B6" w:rsidRPr="007768B6">
        <w:rPr>
          <w:rFonts w:ascii="GHEA Grapalat" w:hAnsi="GHEA Grapalat" w:cs="Sylfaen"/>
          <w:sz w:val="20"/>
          <w:lang w:val="af-ZA"/>
        </w:rPr>
        <w:t xml:space="preserve"> </w:t>
      </w:r>
    </w:p>
    <w:p w14:paraId="02B4C87A" w14:textId="746F9BBD" w:rsidR="007768B6" w:rsidRPr="00545BF9" w:rsidRDefault="007768B6" w:rsidP="007768B6">
      <w:pPr>
        <w:pStyle w:val="af4"/>
        <w:tabs>
          <w:tab w:val="left" w:pos="5562"/>
        </w:tabs>
        <w:spacing w:before="0" w:beforeAutospacing="0" w:after="0" w:afterAutospacing="0"/>
        <w:ind w:right="-40"/>
        <w:jc w:val="both"/>
        <w:rPr>
          <w:rFonts w:ascii="GHEA Grapalat" w:eastAsia="Cambria" w:hAnsi="GHEA Grapalat"/>
          <w:sz w:val="20"/>
          <w:szCs w:val="20"/>
          <w:lang w:val="af-ZA"/>
        </w:rPr>
      </w:pPr>
      <w:r w:rsidRPr="007768B6">
        <w:rPr>
          <w:rFonts w:ascii="GHEA Grapalat" w:hAnsi="GHEA Grapalat" w:cs="Sylfaen"/>
          <w:sz w:val="20"/>
          <w:lang w:val="af-ZA"/>
        </w:rPr>
        <w:t xml:space="preserve">         </w:t>
      </w:r>
      <w:r w:rsidR="00131485">
        <w:rPr>
          <w:rFonts w:ascii="GHEA Grapalat" w:hAnsi="GHEA Grapalat" w:cs="Sylfaen"/>
          <w:sz w:val="20"/>
          <w:lang w:val="hy-AM"/>
        </w:rPr>
        <w:t>2)</w:t>
      </w:r>
      <w:r w:rsidRPr="007768B6">
        <w:rPr>
          <w:rFonts w:ascii="GHEA Grapalat" w:hAnsi="GHEA Grapalat" w:cs="Sylfaen"/>
          <w:sz w:val="20"/>
          <w:lang w:val="af-ZA"/>
        </w:rPr>
        <w:t xml:space="preserve">  </w:t>
      </w:r>
      <w:r w:rsidRPr="007768B6">
        <w:rPr>
          <w:rFonts w:ascii="GHEA Grapalat" w:hAnsi="GHEA Grapalat" w:cs="Sylfaen"/>
          <w:sz w:val="20"/>
          <w:lang w:val="ru-RU"/>
        </w:rPr>
        <w:t>նախկինում</w:t>
      </w:r>
      <w:r w:rsidRPr="007768B6">
        <w:rPr>
          <w:rFonts w:ascii="GHEA Grapalat" w:hAnsi="GHEA Grapalat" w:cs="Sylfaen"/>
          <w:sz w:val="20"/>
          <w:lang w:val="af-ZA"/>
        </w:rPr>
        <w:t xml:space="preserve"> </w:t>
      </w:r>
      <w:r w:rsidRPr="007768B6">
        <w:rPr>
          <w:rFonts w:ascii="GHEA Grapalat" w:hAnsi="GHEA Grapalat" w:cs="Sylfaen"/>
          <w:sz w:val="20"/>
          <w:lang w:val="ru-RU"/>
        </w:rPr>
        <w:t>կատարած</w:t>
      </w:r>
      <w:r w:rsidRPr="007768B6">
        <w:rPr>
          <w:rFonts w:ascii="GHEA Grapalat" w:hAnsi="GHEA Grapalat" w:cs="Sylfaen"/>
          <w:sz w:val="20"/>
          <w:lang w:val="af-ZA"/>
        </w:rPr>
        <w:t xml:space="preserve"> </w:t>
      </w:r>
      <w:r w:rsidRPr="007768B6">
        <w:rPr>
          <w:rFonts w:ascii="GHEA Grapalat" w:hAnsi="GHEA Grapalat" w:cs="Sylfaen"/>
          <w:sz w:val="20"/>
          <w:lang w:val="ru-RU"/>
        </w:rPr>
        <w:t>պայմանագրի</w:t>
      </w:r>
      <w:r w:rsidRPr="007768B6">
        <w:rPr>
          <w:rFonts w:ascii="GHEA Grapalat" w:hAnsi="GHEA Grapalat" w:cs="Sylfaen"/>
          <w:sz w:val="20"/>
          <w:lang w:val="af-ZA"/>
        </w:rPr>
        <w:t xml:space="preserve"> (</w:t>
      </w:r>
      <w:r w:rsidRPr="007768B6">
        <w:rPr>
          <w:rFonts w:ascii="GHEA Grapalat" w:hAnsi="GHEA Grapalat" w:cs="Sylfaen"/>
          <w:sz w:val="20"/>
          <w:lang w:val="ru-RU"/>
        </w:rPr>
        <w:t>համաձայնագրերի</w:t>
      </w:r>
      <w:r w:rsidRPr="007768B6">
        <w:rPr>
          <w:rFonts w:ascii="GHEA Grapalat" w:hAnsi="GHEA Grapalat" w:cs="Sylfaen"/>
          <w:sz w:val="20"/>
          <w:lang w:val="af-ZA"/>
        </w:rPr>
        <w:t xml:space="preserve">, </w:t>
      </w:r>
      <w:r w:rsidRPr="007768B6">
        <w:rPr>
          <w:rFonts w:ascii="GHEA Grapalat" w:hAnsi="GHEA Grapalat" w:cs="Sylfaen"/>
          <w:sz w:val="20"/>
          <w:lang w:val="ru-RU"/>
        </w:rPr>
        <w:t>պայմանագրերի</w:t>
      </w:r>
      <w:r w:rsidRPr="007768B6">
        <w:rPr>
          <w:rFonts w:ascii="GHEA Grapalat" w:hAnsi="GHEA Grapalat" w:cs="Sylfaen"/>
          <w:sz w:val="20"/>
          <w:lang w:val="af-ZA"/>
        </w:rPr>
        <w:t xml:space="preserve">) </w:t>
      </w:r>
      <w:r w:rsidRPr="007768B6">
        <w:rPr>
          <w:rFonts w:ascii="GHEA Grapalat" w:hAnsi="GHEA Grapalat" w:cs="Sylfaen"/>
          <w:sz w:val="20"/>
          <w:lang w:val="ru-RU"/>
        </w:rPr>
        <w:t>պատճենները</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իսկ</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դրանց</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պատշաճ</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կատարումը</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գնահատելու</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համար</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տվյալ</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պայմանագրի</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կողմերի</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հաստատած</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պայմանագրի</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համաձայնագրի</w:t>
      </w:r>
      <w:r w:rsidRPr="00545BF9">
        <w:rPr>
          <w:rFonts w:ascii="GHEA Grapalat" w:eastAsia="Cambria" w:hAnsi="GHEA Grapalat"/>
          <w:sz w:val="20"/>
          <w:szCs w:val="20"/>
          <w:lang w:val="af-ZA"/>
        </w:rPr>
        <w:t>)</w:t>
      </w:r>
      <w:r w:rsidRPr="00676FA7">
        <w:rPr>
          <w:rFonts w:ascii="GHEA Grapalat" w:eastAsia="Cambria" w:hAnsi="GHEA Grapalat"/>
          <w:sz w:val="20"/>
          <w:szCs w:val="20"/>
        </w:rPr>
        <w:t>՝</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սահմանված</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ժամկետում</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կատարումը</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հավաստող</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ակտի</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հանձնման</w:t>
      </w:r>
      <w:r w:rsidRPr="00545BF9">
        <w:rPr>
          <w:rFonts w:ascii="GHEA Grapalat" w:eastAsia="Cambria" w:hAnsi="GHEA Grapalat"/>
          <w:sz w:val="20"/>
          <w:szCs w:val="20"/>
          <w:lang w:val="af-ZA"/>
        </w:rPr>
        <w:t>-</w:t>
      </w:r>
      <w:r w:rsidRPr="00676FA7">
        <w:rPr>
          <w:rFonts w:ascii="GHEA Grapalat" w:eastAsia="Cambria" w:hAnsi="GHEA Grapalat"/>
          <w:sz w:val="20"/>
          <w:szCs w:val="20"/>
        </w:rPr>
        <w:t>ընդունման</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արձանագրություն</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կամ</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պայմանագրով</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նախատեսված</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փաստաթուղթ</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պատճենը</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կամ</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նախագծի</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փորձաքննության</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դրական</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եզրակացությունը</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կամ</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տվյալ</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պայմանագրի</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կատարումն</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ընդունած</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կողմի</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գրավոր</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հավաստումը՝</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պայմանով</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որ</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հայտը</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ներկայացնելու</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տարվա</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և</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դրան</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նախորդող</w:t>
      </w:r>
      <w:r w:rsidRPr="00545BF9">
        <w:rPr>
          <w:rFonts w:ascii="GHEA Grapalat" w:eastAsia="Cambria" w:hAnsi="GHEA Grapalat"/>
          <w:sz w:val="20"/>
          <w:szCs w:val="20"/>
          <w:lang w:val="af-ZA"/>
        </w:rPr>
        <w:t xml:space="preserve"> 10 </w:t>
      </w:r>
      <w:r w:rsidRPr="00676FA7">
        <w:rPr>
          <w:rFonts w:ascii="GHEA Grapalat" w:eastAsia="Cambria" w:hAnsi="GHEA Grapalat"/>
          <w:sz w:val="20"/>
          <w:szCs w:val="20"/>
        </w:rPr>
        <w:t>տարիների</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ընթացքում</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պատշաճ</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ձևով</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իրականացրել</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է</w:t>
      </w:r>
      <w:r w:rsidRPr="00545BF9">
        <w:rPr>
          <w:rFonts w:ascii="GHEA Grapalat" w:eastAsia="Cambria" w:hAnsi="GHEA Grapalat"/>
          <w:sz w:val="20"/>
          <w:szCs w:val="20"/>
          <w:lang w:val="af-ZA"/>
        </w:rPr>
        <w:t xml:space="preserve"> </w:t>
      </w:r>
      <w:r w:rsidRPr="00251E25">
        <w:rPr>
          <w:rFonts w:ascii="GHEA Grapalat" w:eastAsia="Cambria" w:hAnsi="GHEA Grapalat"/>
          <w:sz w:val="20"/>
          <w:szCs w:val="20"/>
        </w:rPr>
        <w:t>նմանատիպ</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առնվազն</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մեկ</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պայմանագիր</w:t>
      </w:r>
      <w:r w:rsidRPr="00545BF9">
        <w:rPr>
          <w:rFonts w:ascii="GHEA Grapalat" w:eastAsia="Cambria" w:hAnsi="GHEA Grapalat"/>
          <w:sz w:val="20"/>
          <w:szCs w:val="20"/>
          <w:lang w:val="af-ZA"/>
        </w:rPr>
        <w:t>:</w:t>
      </w:r>
    </w:p>
    <w:p w14:paraId="6C7B9A21" w14:textId="77777777" w:rsidR="007768B6" w:rsidRPr="00545BF9" w:rsidRDefault="007768B6" w:rsidP="007768B6">
      <w:pPr>
        <w:pStyle w:val="af4"/>
        <w:tabs>
          <w:tab w:val="left" w:pos="5562"/>
        </w:tabs>
        <w:spacing w:before="0" w:beforeAutospacing="0" w:after="0" w:afterAutospacing="0"/>
        <w:ind w:right="-40"/>
        <w:jc w:val="both"/>
        <w:rPr>
          <w:rFonts w:ascii="GHEA Grapalat" w:eastAsia="Cambria" w:hAnsi="GHEA Grapalat"/>
          <w:sz w:val="20"/>
          <w:szCs w:val="20"/>
          <w:lang w:val="af-ZA"/>
        </w:rPr>
      </w:pPr>
      <w:r w:rsidRPr="00545BF9">
        <w:rPr>
          <w:rFonts w:ascii="GHEA Grapalat" w:eastAsia="Cambria" w:hAnsi="GHEA Grapalat"/>
          <w:b/>
          <w:sz w:val="20"/>
          <w:szCs w:val="20"/>
          <w:lang w:val="af-ZA"/>
        </w:rPr>
        <w:t xml:space="preserve">         </w:t>
      </w:r>
      <w:r w:rsidRPr="00F1774B">
        <w:rPr>
          <w:rFonts w:ascii="GHEA Grapalat" w:eastAsia="Cambria" w:hAnsi="GHEA Grapalat"/>
          <w:b/>
          <w:sz w:val="20"/>
          <w:szCs w:val="20"/>
        </w:rPr>
        <w:t>Նմանատիպ</w:t>
      </w:r>
      <w:r w:rsidRPr="00545BF9">
        <w:rPr>
          <w:rFonts w:ascii="GHEA Grapalat" w:eastAsia="Cambria" w:hAnsi="GHEA Grapalat"/>
          <w:b/>
          <w:sz w:val="20"/>
          <w:szCs w:val="20"/>
          <w:lang w:val="af-ZA"/>
        </w:rPr>
        <w:t xml:space="preserve"> </w:t>
      </w:r>
      <w:r w:rsidRPr="00F1774B">
        <w:rPr>
          <w:rFonts w:ascii="GHEA Grapalat" w:eastAsia="Cambria" w:hAnsi="GHEA Grapalat"/>
          <w:b/>
          <w:sz w:val="20"/>
          <w:szCs w:val="20"/>
        </w:rPr>
        <w:t>է</w:t>
      </w:r>
      <w:r w:rsidRPr="00545BF9">
        <w:rPr>
          <w:rFonts w:ascii="GHEA Grapalat" w:eastAsia="Cambria" w:hAnsi="GHEA Grapalat"/>
          <w:b/>
          <w:sz w:val="20"/>
          <w:szCs w:val="20"/>
          <w:lang w:val="af-ZA"/>
        </w:rPr>
        <w:t xml:space="preserve"> </w:t>
      </w:r>
      <w:r w:rsidRPr="00F1774B">
        <w:rPr>
          <w:rFonts w:ascii="GHEA Grapalat" w:eastAsia="Cambria" w:hAnsi="GHEA Grapalat"/>
          <w:b/>
          <w:sz w:val="20"/>
          <w:szCs w:val="20"/>
        </w:rPr>
        <w:t>համարվում</w:t>
      </w:r>
      <w:r w:rsidRPr="00545BF9">
        <w:rPr>
          <w:rFonts w:ascii="GHEA Grapalat" w:eastAsia="Cambria" w:hAnsi="GHEA Grapalat"/>
          <w:b/>
          <w:sz w:val="20"/>
          <w:szCs w:val="20"/>
          <w:lang w:val="af-ZA"/>
        </w:rPr>
        <w:t xml:space="preserve"> IV </w:t>
      </w:r>
      <w:r w:rsidRPr="00F1774B">
        <w:rPr>
          <w:rFonts w:ascii="GHEA Grapalat" w:eastAsia="Cambria" w:hAnsi="GHEA Grapalat"/>
          <w:b/>
          <w:sz w:val="20"/>
          <w:szCs w:val="20"/>
        </w:rPr>
        <w:t>կամ</w:t>
      </w:r>
      <w:r w:rsidRPr="00545BF9">
        <w:rPr>
          <w:rFonts w:ascii="GHEA Grapalat" w:eastAsia="Cambria" w:hAnsi="GHEA Grapalat"/>
          <w:b/>
          <w:sz w:val="20"/>
          <w:szCs w:val="20"/>
          <w:lang w:val="af-ZA"/>
        </w:rPr>
        <w:t xml:space="preserve"> IV-</w:t>
      </w:r>
      <w:r w:rsidRPr="00F1774B">
        <w:rPr>
          <w:rFonts w:ascii="GHEA Grapalat" w:eastAsia="Cambria" w:hAnsi="GHEA Grapalat"/>
          <w:b/>
          <w:sz w:val="20"/>
          <w:szCs w:val="20"/>
        </w:rPr>
        <w:t>ից</w:t>
      </w:r>
      <w:r w:rsidRPr="00545BF9">
        <w:rPr>
          <w:rFonts w:ascii="GHEA Grapalat" w:eastAsia="Cambria" w:hAnsi="GHEA Grapalat"/>
          <w:b/>
          <w:sz w:val="20"/>
          <w:szCs w:val="20"/>
          <w:lang w:val="af-ZA"/>
        </w:rPr>
        <w:t xml:space="preserve"> </w:t>
      </w:r>
      <w:r w:rsidRPr="00F1774B">
        <w:rPr>
          <w:rFonts w:ascii="GHEA Grapalat" w:eastAsia="Cambria" w:hAnsi="GHEA Grapalat"/>
          <w:b/>
          <w:sz w:val="20"/>
          <w:szCs w:val="20"/>
        </w:rPr>
        <w:t>բարձր</w:t>
      </w:r>
      <w:r w:rsidRPr="00545BF9">
        <w:rPr>
          <w:rFonts w:ascii="GHEA Grapalat" w:eastAsia="Cambria" w:hAnsi="GHEA Grapalat"/>
          <w:b/>
          <w:sz w:val="20"/>
          <w:szCs w:val="20"/>
          <w:lang w:val="af-ZA"/>
        </w:rPr>
        <w:t xml:space="preserve"> </w:t>
      </w:r>
      <w:r w:rsidRPr="00F1774B">
        <w:rPr>
          <w:rFonts w:ascii="GHEA Grapalat" w:eastAsia="Cambria" w:hAnsi="GHEA Grapalat"/>
          <w:b/>
          <w:sz w:val="20"/>
          <w:szCs w:val="20"/>
        </w:rPr>
        <w:t>կատեգորիայի</w:t>
      </w:r>
      <w:r w:rsidRPr="00545BF9">
        <w:rPr>
          <w:rFonts w:ascii="GHEA Grapalat" w:eastAsia="Cambria" w:hAnsi="GHEA Grapalat"/>
          <w:b/>
          <w:sz w:val="20"/>
          <w:szCs w:val="20"/>
          <w:lang w:val="af-ZA"/>
        </w:rPr>
        <w:t xml:space="preserve"> </w:t>
      </w:r>
      <w:r w:rsidRPr="00F1774B">
        <w:rPr>
          <w:rFonts w:ascii="GHEA Grapalat" w:eastAsia="Cambria" w:hAnsi="GHEA Grapalat"/>
          <w:b/>
          <w:sz w:val="20"/>
          <w:szCs w:val="20"/>
        </w:rPr>
        <w:t>ռիսկայնության</w:t>
      </w:r>
      <w:r w:rsidRPr="00545BF9">
        <w:rPr>
          <w:rFonts w:ascii="GHEA Grapalat" w:eastAsia="Cambria" w:hAnsi="GHEA Grapalat"/>
          <w:b/>
          <w:sz w:val="20"/>
          <w:szCs w:val="20"/>
          <w:lang w:val="af-ZA"/>
        </w:rPr>
        <w:t xml:space="preserve"> </w:t>
      </w:r>
      <w:r w:rsidRPr="00F1774B">
        <w:rPr>
          <w:rFonts w:ascii="GHEA Grapalat" w:eastAsia="Cambria" w:hAnsi="GHEA Grapalat"/>
          <w:b/>
          <w:sz w:val="20"/>
          <w:szCs w:val="20"/>
        </w:rPr>
        <w:t>աստիճանի</w:t>
      </w:r>
      <w:r w:rsidRPr="00545BF9">
        <w:rPr>
          <w:rFonts w:ascii="GHEA Grapalat" w:eastAsia="Cambria" w:hAnsi="GHEA Grapalat"/>
          <w:b/>
          <w:sz w:val="20"/>
          <w:szCs w:val="20"/>
          <w:lang w:val="af-ZA"/>
        </w:rPr>
        <w:t xml:space="preserve"> </w:t>
      </w:r>
      <w:r w:rsidRPr="00F1774B">
        <w:rPr>
          <w:rFonts w:ascii="GHEA Grapalat" w:eastAsia="Cambria" w:hAnsi="GHEA Grapalat"/>
          <w:b/>
          <w:sz w:val="20"/>
          <w:szCs w:val="20"/>
        </w:rPr>
        <w:t>հասարակական</w:t>
      </w:r>
      <w:r w:rsidRPr="00545BF9">
        <w:rPr>
          <w:rFonts w:ascii="GHEA Grapalat" w:eastAsia="Cambria" w:hAnsi="GHEA Grapalat"/>
          <w:b/>
          <w:sz w:val="20"/>
          <w:szCs w:val="20"/>
          <w:lang w:val="af-ZA"/>
        </w:rPr>
        <w:t xml:space="preserve"> </w:t>
      </w:r>
      <w:r w:rsidRPr="00F1774B">
        <w:rPr>
          <w:rFonts w:ascii="GHEA Grapalat" w:eastAsia="Cambria" w:hAnsi="GHEA Grapalat"/>
          <w:b/>
          <w:sz w:val="20"/>
          <w:szCs w:val="20"/>
        </w:rPr>
        <w:t>նշանակության</w:t>
      </w:r>
      <w:r w:rsidRPr="00545BF9">
        <w:rPr>
          <w:rFonts w:ascii="GHEA Grapalat" w:eastAsia="Cambria" w:hAnsi="GHEA Grapalat"/>
          <w:b/>
          <w:sz w:val="20"/>
          <w:szCs w:val="20"/>
          <w:lang w:val="af-ZA"/>
        </w:rPr>
        <w:t xml:space="preserve"> </w:t>
      </w:r>
      <w:r w:rsidRPr="00F1774B">
        <w:rPr>
          <w:rFonts w:ascii="GHEA Grapalat" w:eastAsia="Cambria" w:hAnsi="GHEA Grapalat"/>
          <w:b/>
          <w:sz w:val="20"/>
          <w:szCs w:val="20"/>
        </w:rPr>
        <w:t>օբյեկտի</w:t>
      </w:r>
      <w:r w:rsidRPr="00545BF9">
        <w:rPr>
          <w:rFonts w:ascii="GHEA Grapalat" w:eastAsia="Cambria" w:hAnsi="GHEA Grapalat"/>
          <w:b/>
          <w:sz w:val="20"/>
          <w:szCs w:val="20"/>
          <w:lang w:val="af-ZA"/>
        </w:rPr>
        <w:t xml:space="preserve"> </w:t>
      </w:r>
      <w:r w:rsidRPr="00F1774B">
        <w:rPr>
          <w:rFonts w:ascii="GHEA Grapalat" w:eastAsia="Cambria" w:hAnsi="GHEA Grapalat"/>
          <w:b/>
          <w:sz w:val="20"/>
          <w:szCs w:val="20"/>
        </w:rPr>
        <w:t>կառուցման</w:t>
      </w:r>
      <w:r w:rsidRPr="00545BF9">
        <w:rPr>
          <w:rFonts w:ascii="GHEA Grapalat" w:eastAsia="Cambria" w:hAnsi="GHEA Grapalat"/>
          <w:b/>
          <w:sz w:val="20"/>
          <w:szCs w:val="20"/>
          <w:lang w:val="af-ZA"/>
        </w:rPr>
        <w:t xml:space="preserve"> </w:t>
      </w:r>
      <w:r w:rsidRPr="00F1774B">
        <w:rPr>
          <w:rFonts w:ascii="GHEA Grapalat" w:eastAsia="Cambria" w:hAnsi="GHEA Grapalat"/>
          <w:b/>
          <w:sz w:val="20"/>
          <w:szCs w:val="20"/>
        </w:rPr>
        <w:t>նախագծանախահաշվային</w:t>
      </w:r>
      <w:r w:rsidRPr="00545BF9">
        <w:rPr>
          <w:rFonts w:ascii="GHEA Grapalat" w:eastAsia="Cambria" w:hAnsi="GHEA Grapalat"/>
          <w:b/>
          <w:sz w:val="20"/>
          <w:szCs w:val="20"/>
          <w:lang w:val="af-ZA"/>
        </w:rPr>
        <w:t xml:space="preserve"> </w:t>
      </w:r>
      <w:r w:rsidRPr="00F1774B">
        <w:rPr>
          <w:rFonts w:ascii="GHEA Grapalat" w:eastAsia="Cambria" w:hAnsi="GHEA Grapalat"/>
          <w:b/>
          <w:sz w:val="20"/>
          <w:szCs w:val="20"/>
        </w:rPr>
        <w:t>փաստաթղթերի</w:t>
      </w:r>
      <w:r w:rsidRPr="00545BF9">
        <w:rPr>
          <w:rFonts w:ascii="GHEA Grapalat" w:eastAsia="Cambria" w:hAnsi="GHEA Grapalat"/>
          <w:b/>
          <w:sz w:val="20"/>
          <w:szCs w:val="20"/>
          <w:lang w:val="af-ZA"/>
        </w:rPr>
        <w:t xml:space="preserve"> </w:t>
      </w:r>
      <w:r w:rsidRPr="00F1774B">
        <w:rPr>
          <w:rFonts w:ascii="GHEA Grapalat" w:eastAsia="Cambria" w:hAnsi="GHEA Grapalat"/>
          <w:b/>
          <w:sz w:val="20"/>
          <w:szCs w:val="20"/>
        </w:rPr>
        <w:t>կազմումը</w:t>
      </w:r>
      <w:r w:rsidRPr="00676FA7">
        <w:rPr>
          <w:rFonts w:ascii="GHEA Grapalat" w:eastAsia="Cambria" w:hAnsi="GHEA Grapalat"/>
          <w:sz w:val="20"/>
          <w:szCs w:val="20"/>
        </w:rPr>
        <w:t>՝</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հրավերով</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պահանջվող</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լիցենզիայի</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և</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ներդիրների</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շրջանակներում</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որը</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պետք</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է</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ստացած</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լինի</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համապատասխան</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քաղաքաշինական</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դրական</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փորձաքննության</w:t>
      </w:r>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եզրակացությունը</w:t>
      </w:r>
      <w:r w:rsidRPr="00545BF9">
        <w:rPr>
          <w:rFonts w:ascii="GHEA Grapalat" w:eastAsia="Cambria" w:hAnsi="GHEA Grapalat"/>
          <w:sz w:val="20"/>
          <w:szCs w:val="20"/>
          <w:lang w:val="af-ZA"/>
        </w:rPr>
        <w:t xml:space="preserve">: </w:t>
      </w:r>
    </w:p>
    <w:p w14:paraId="5CD4CB77" w14:textId="7A2F061D" w:rsidR="007768B6" w:rsidRPr="00FB09FE" w:rsidRDefault="007768B6" w:rsidP="00FB09FE">
      <w:pPr>
        <w:ind w:firstLine="360"/>
        <w:jc w:val="both"/>
        <w:rPr>
          <w:rFonts w:ascii="GHEA Grapalat" w:hAnsi="GHEA Grapalat"/>
          <w:color w:val="000000"/>
          <w:sz w:val="20"/>
          <w:szCs w:val="20"/>
          <w:lang w:val="af-ZA"/>
        </w:rPr>
      </w:pPr>
      <w:r w:rsidRPr="00545BF9">
        <w:rPr>
          <w:rFonts w:ascii="GHEA Grapalat" w:eastAsia="Calibri" w:hAnsi="GHEA Grapalat"/>
          <w:b/>
          <w:sz w:val="20"/>
          <w:lang w:val="af-ZA"/>
        </w:rPr>
        <w:t xml:space="preserve">   </w:t>
      </w:r>
      <w:r w:rsidR="00131485" w:rsidRPr="00131485">
        <w:rPr>
          <w:rFonts w:ascii="GHEA Grapalat" w:eastAsia="Calibri" w:hAnsi="GHEA Grapalat"/>
          <w:bCs/>
          <w:sz w:val="20"/>
          <w:lang w:val="hy-AM"/>
        </w:rPr>
        <w:t>3)</w:t>
      </w:r>
      <w:r w:rsidRPr="00FB09FE">
        <w:rPr>
          <w:rFonts w:ascii="GHEA Grapalat" w:hAnsi="GHEA Grapalat" w:cs="Sylfaen"/>
          <w:color w:val="000000"/>
          <w:sz w:val="20"/>
          <w:lang w:val="hy-AM"/>
        </w:rPr>
        <w:t xml:space="preserve"> </w:t>
      </w:r>
      <w:r w:rsidRPr="00FB09FE">
        <w:rPr>
          <w:rFonts w:ascii="GHEA Grapalat" w:hAnsi="GHEA Grapalat" w:cs="Sylfaen"/>
          <w:color w:val="000000"/>
          <w:sz w:val="20"/>
          <w:szCs w:val="20"/>
          <w:lang w:val="hy-AM"/>
        </w:rPr>
        <w:t>աշխատակազմի մասին տվյալներ՝ համաձայն սույն հրավերի Հավելված N 1.2-ի</w:t>
      </w:r>
      <w:r w:rsidRPr="00A00C14">
        <w:rPr>
          <w:rFonts w:ascii="GHEA Grapalat" w:hAnsi="GHEA Grapalat" w:cs="Sylfaen"/>
          <w:color w:val="000000"/>
          <w:sz w:val="20"/>
          <w:szCs w:val="20"/>
          <w:lang w:val="hy-AM"/>
        </w:rPr>
        <w:t>,</w:t>
      </w:r>
      <w:r w:rsidRPr="00545BF9">
        <w:rPr>
          <w:rFonts w:ascii="GHEA Grapalat" w:hAnsi="GHEA Grapalat" w:cs="Sylfaen"/>
          <w:color w:val="000000"/>
          <w:sz w:val="20"/>
          <w:lang w:val="af-ZA"/>
        </w:rPr>
        <w:t xml:space="preserve"> </w:t>
      </w:r>
      <w:r w:rsidRPr="00A00C14">
        <w:rPr>
          <w:rFonts w:ascii="GHEA Grapalat" w:hAnsi="GHEA Grapalat" w:cs="Sylfaen"/>
          <w:color w:val="000000"/>
          <w:sz w:val="20"/>
          <w:szCs w:val="20"/>
          <w:lang w:val="hy-AM"/>
        </w:rPr>
        <w:t>որին կցվում են ո</w:t>
      </w:r>
      <w:r w:rsidRPr="00A00C14">
        <w:rPr>
          <w:rFonts w:ascii="GHEA Grapalat" w:hAnsi="GHEA Grapalat"/>
          <w:color w:val="000000"/>
          <w:sz w:val="20"/>
          <w:szCs w:val="20"/>
          <w:lang w:val="hy-AM"/>
        </w:rPr>
        <w:t xml:space="preserve">րակավորումը հավաստող փաստաթղթերը՝ ԲՈՒՀ–ի կողմից շնորհված դիպլոմը, համապատասխան լիազորված մարմինների կողմից` հավաստագրերը, լիցենզիաները,  արտոնագրերը, ինչպես նաև </w:t>
      </w:r>
      <w:r w:rsidRPr="00545BF9">
        <w:rPr>
          <w:rFonts w:ascii="GHEA Grapalat" w:hAnsi="GHEA Grapalat"/>
          <w:color w:val="000000"/>
          <w:sz w:val="20"/>
          <w:szCs w:val="20"/>
          <w:lang w:val="af-ZA"/>
        </w:rPr>
        <w:t xml:space="preserve"> </w:t>
      </w:r>
      <w:r w:rsidRPr="00A00C14">
        <w:rPr>
          <w:rFonts w:ascii="GHEA Grapalat" w:hAnsi="GHEA Grapalat"/>
          <w:color w:val="000000"/>
          <w:sz w:val="20"/>
          <w:szCs w:val="20"/>
          <w:lang w:val="hy-AM"/>
        </w:rPr>
        <w:t>բոլոր մասնագետների մասով</w:t>
      </w:r>
      <w:r w:rsidRPr="00545BF9">
        <w:rPr>
          <w:rFonts w:ascii="GHEA Grapalat" w:hAnsi="GHEA Grapalat"/>
          <w:color w:val="000000"/>
          <w:sz w:val="20"/>
          <w:szCs w:val="20"/>
          <w:lang w:val="af-ZA"/>
        </w:rPr>
        <w:t xml:space="preserve"> </w:t>
      </w:r>
      <w:r w:rsidRPr="00A00C14">
        <w:rPr>
          <w:rFonts w:ascii="GHEA Grapalat" w:hAnsi="GHEA Grapalat"/>
          <w:color w:val="000000"/>
          <w:sz w:val="20"/>
          <w:szCs w:val="20"/>
        </w:rPr>
        <w:t>վերջիններիս</w:t>
      </w:r>
      <w:r w:rsidRPr="00545BF9">
        <w:rPr>
          <w:rFonts w:ascii="GHEA Grapalat" w:hAnsi="GHEA Grapalat"/>
          <w:color w:val="000000"/>
          <w:sz w:val="20"/>
          <w:szCs w:val="20"/>
          <w:lang w:val="af-ZA"/>
        </w:rPr>
        <w:t xml:space="preserve"> </w:t>
      </w:r>
      <w:r w:rsidRPr="00A00C14">
        <w:rPr>
          <w:rFonts w:ascii="GHEA Grapalat" w:hAnsi="GHEA Grapalat"/>
          <w:color w:val="000000"/>
          <w:sz w:val="20"/>
          <w:szCs w:val="20"/>
        </w:rPr>
        <w:t>գրավոր</w:t>
      </w:r>
      <w:r w:rsidRPr="00545BF9">
        <w:rPr>
          <w:rFonts w:ascii="GHEA Grapalat" w:hAnsi="GHEA Grapalat"/>
          <w:color w:val="000000"/>
          <w:sz w:val="20"/>
          <w:szCs w:val="20"/>
          <w:lang w:val="af-ZA"/>
        </w:rPr>
        <w:t xml:space="preserve"> </w:t>
      </w:r>
      <w:r w:rsidRPr="00A00C14">
        <w:rPr>
          <w:rFonts w:ascii="GHEA Grapalat" w:hAnsi="GHEA Grapalat"/>
          <w:color w:val="000000"/>
          <w:sz w:val="20"/>
          <w:szCs w:val="20"/>
        </w:rPr>
        <w:t>համաձայնությունները</w:t>
      </w:r>
      <w:r w:rsidRPr="00545BF9">
        <w:rPr>
          <w:rFonts w:ascii="GHEA Grapalat" w:hAnsi="GHEA Grapalat"/>
          <w:color w:val="000000"/>
          <w:sz w:val="20"/>
          <w:szCs w:val="20"/>
          <w:lang w:val="af-ZA"/>
        </w:rPr>
        <w:t xml:space="preserve"> </w:t>
      </w:r>
      <w:r w:rsidRPr="00A00C14">
        <w:rPr>
          <w:rFonts w:ascii="GHEA Grapalat" w:hAnsi="GHEA Grapalat"/>
          <w:color w:val="000000"/>
          <w:sz w:val="20"/>
          <w:szCs w:val="20"/>
          <w:lang w:val="hy-AM"/>
        </w:rPr>
        <w:t>գնման առարկա հանդիսացող</w:t>
      </w:r>
      <w:r w:rsidRPr="00545BF9">
        <w:rPr>
          <w:rFonts w:ascii="GHEA Grapalat" w:hAnsi="GHEA Grapalat"/>
          <w:color w:val="000000"/>
          <w:sz w:val="20"/>
          <w:szCs w:val="20"/>
          <w:lang w:val="af-ZA"/>
        </w:rPr>
        <w:t xml:space="preserve"> </w:t>
      </w:r>
      <w:r w:rsidRPr="00A00C14">
        <w:rPr>
          <w:rFonts w:ascii="GHEA Grapalat" w:hAnsi="GHEA Grapalat"/>
          <w:color w:val="000000"/>
          <w:sz w:val="20"/>
          <w:szCs w:val="20"/>
        </w:rPr>
        <w:t>ծառայությունները</w:t>
      </w:r>
      <w:r w:rsidRPr="00545BF9">
        <w:rPr>
          <w:rFonts w:ascii="GHEA Grapalat" w:hAnsi="GHEA Grapalat"/>
          <w:color w:val="000000"/>
          <w:sz w:val="20"/>
          <w:szCs w:val="20"/>
          <w:lang w:val="af-ZA"/>
        </w:rPr>
        <w:t xml:space="preserve"> </w:t>
      </w:r>
      <w:r w:rsidRPr="00A00C14">
        <w:rPr>
          <w:rFonts w:ascii="GHEA Grapalat" w:hAnsi="GHEA Grapalat"/>
          <w:color w:val="000000"/>
          <w:sz w:val="20"/>
          <w:szCs w:val="20"/>
        </w:rPr>
        <w:t>մատուցելու</w:t>
      </w:r>
      <w:r w:rsidRPr="00545BF9">
        <w:rPr>
          <w:rFonts w:ascii="GHEA Grapalat" w:hAnsi="GHEA Grapalat"/>
          <w:color w:val="000000"/>
          <w:sz w:val="20"/>
          <w:szCs w:val="20"/>
          <w:lang w:val="af-ZA"/>
        </w:rPr>
        <w:t xml:space="preserve"> </w:t>
      </w:r>
      <w:r w:rsidRPr="00CA5B9D">
        <w:rPr>
          <w:rFonts w:ascii="GHEA Grapalat" w:hAnsi="GHEA Grapalat"/>
          <w:color w:val="000000"/>
          <w:sz w:val="20"/>
          <w:szCs w:val="20"/>
        </w:rPr>
        <w:t>վերաբերյալ</w:t>
      </w:r>
      <w:r w:rsidRPr="00545BF9">
        <w:rPr>
          <w:rFonts w:ascii="GHEA Grapalat" w:hAnsi="GHEA Grapalat"/>
          <w:color w:val="000000"/>
          <w:sz w:val="20"/>
          <w:szCs w:val="20"/>
          <w:lang w:val="af-ZA"/>
        </w:rPr>
        <w:t xml:space="preserve">, </w:t>
      </w:r>
      <w:r w:rsidRPr="00CA5B9D">
        <w:rPr>
          <w:rFonts w:ascii="GHEA Grapalat" w:hAnsi="GHEA Grapalat"/>
          <w:color w:val="000000"/>
          <w:sz w:val="20"/>
          <w:szCs w:val="20"/>
        </w:rPr>
        <w:t>իսկ</w:t>
      </w:r>
      <w:r w:rsidRPr="00545BF9">
        <w:rPr>
          <w:rFonts w:ascii="GHEA Grapalat" w:hAnsi="GHEA Grapalat"/>
          <w:color w:val="000000"/>
          <w:sz w:val="20"/>
          <w:szCs w:val="20"/>
          <w:lang w:val="af-ZA"/>
        </w:rPr>
        <w:t xml:space="preserve"> </w:t>
      </w:r>
      <w:r w:rsidRPr="00CA5B9D">
        <w:rPr>
          <w:rFonts w:ascii="GHEA Grapalat" w:hAnsi="GHEA Grapalat"/>
          <w:color w:val="000000"/>
          <w:sz w:val="20"/>
          <w:szCs w:val="20"/>
        </w:rPr>
        <w:t>մատուցած</w:t>
      </w:r>
      <w:r w:rsidRPr="00545BF9">
        <w:rPr>
          <w:rFonts w:ascii="GHEA Grapalat" w:hAnsi="GHEA Grapalat"/>
          <w:color w:val="000000"/>
          <w:sz w:val="20"/>
          <w:szCs w:val="20"/>
          <w:lang w:val="af-ZA"/>
        </w:rPr>
        <w:t xml:space="preserve"> </w:t>
      </w:r>
      <w:r w:rsidRPr="00CA5B9D">
        <w:rPr>
          <w:rFonts w:ascii="GHEA Grapalat" w:hAnsi="GHEA Grapalat"/>
          <w:color w:val="000000"/>
          <w:sz w:val="20"/>
          <w:szCs w:val="20"/>
        </w:rPr>
        <w:t>ծառայության</w:t>
      </w:r>
      <w:r w:rsidRPr="00545BF9">
        <w:rPr>
          <w:rFonts w:ascii="GHEA Grapalat" w:hAnsi="GHEA Grapalat"/>
          <w:color w:val="000000"/>
          <w:sz w:val="20"/>
          <w:szCs w:val="20"/>
          <w:lang w:val="af-ZA"/>
        </w:rPr>
        <w:t xml:space="preserve"> </w:t>
      </w:r>
      <w:r w:rsidRPr="00CA5B9D">
        <w:rPr>
          <w:rFonts w:ascii="GHEA Grapalat" w:hAnsi="GHEA Grapalat"/>
          <w:color w:val="000000"/>
          <w:sz w:val="20"/>
          <w:szCs w:val="20"/>
        </w:rPr>
        <w:t>գնահատման</w:t>
      </w:r>
      <w:r w:rsidRPr="00545BF9">
        <w:rPr>
          <w:rFonts w:ascii="GHEA Grapalat" w:hAnsi="GHEA Grapalat"/>
          <w:color w:val="000000"/>
          <w:sz w:val="20"/>
          <w:szCs w:val="20"/>
          <w:lang w:val="af-ZA"/>
        </w:rPr>
        <w:t xml:space="preserve"> </w:t>
      </w:r>
      <w:r w:rsidRPr="00CA5B9D">
        <w:rPr>
          <w:rFonts w:ascii="GHEA Grapalat" w:hAnsi="GHEA Grapalat"/>
          <w:color w:val="000000"/>
          <w:sz w:val="20"/>
          <w:szCs w:val="20"/>
        </w:rPr>
        <w:t>համար</w:t>
      </w:r>
      <w:r w:rsidRPr="00545BF9">
        <w:rPr>
          <w:rFonts w:ascii="GHEA Grapalat" w:hAnsi="GHEA Grapalat"/>
          <w:color w:val="000000"/>
          <w:sz w:val="20"/>
          <w:szCs w:val="20"/>
          <w:lang w:val="af-ZA"/>
        </w:rPr>
        <w:t xml:space="preserve"> </w:t>
      </w:r>
      <w:r w:rsidRPr="00CA5B9D">
        <w:rPr>
          <w:rFonts w:ascii="GHEA Grapalat" w:hAnsi="GHEA Grapalat"/>
          <w:color w:val="000000"/>
          <w:sz w:val="20"/>
          <w:szCs w:val="20"/>
        </w:rPr>
        <w:t>պետք</w:t>
      </w:r>
      <w:r w:rsidRPr="00545BF9">
        <w:rPr>
          <w:rFonts w:ascii="GHEA Grapalat" w:hAnsi="GHEA Grapalat"/>
          <w:color w:val="000000"/>
          <w:sz w:val="20"/>
          <w:szCs w:val="20"/>
          <w:lang w:val="af-ZA"/>
        </w:rPr>
        <w:t xml:space="preserve"> </w:t>
      </w:r>
      <w:r w:rsidRPr="00CA5B9D">
        <w:rPr>
          <w:rFonts w:ascii="GHEA Grapalat" w:hAnsi="GHEA Grapalat"/>
          <w:color w:val="000000"/>
          <w:sz w:val="20"/>
          <w:szCs w:val="20"/>
        </w:rPr>
        <w:t>է</w:t>
      </w:r>
      <w:r w:rsidRPr="00545BF9">
        <w:rPr>
          <w:rFonts w:ascii="GHEA Grapalat" w:hAnsi="GHEA Grapalat"/>
          <w:color w:val="000000"/>
          <w:sz w:val="20"/>
          <w:szCs w:val="20"/>
          <w:lang w:val="af-ZA"/>
        </w:rPr>
        <w:t xml:space="preserve"> </w:t>
      </w:r>
      <w:r w:rsidRPr="00CA5B9D">
        <w:rPr>
          <w:rFonts w:ascii="GHEA Grapalat" w:hAnsi="GHEA Grapalat"/>
          <w:color w:val="000000"/>
          <w:sz w:val="20"/>
          <w:szCs w:val="20"/>
        </w:rPr>
        <w:t>ներկայացվի</w:t>
      </w:r>
      <w:r w:rsidRPr="00545BF9">
        <w:rPr>
          <w:rFonts w:ascii="GHEA Grapalat" w:hAnsi="GHEA Grapalat"/>
          <w:color w:val="000000"/>
          <w:sz w:val="20"/>
          <w:szCs w:val="20"/>
          <w:lang w:val="af-ZA"/>
        </w:rPr>
        <w:t xml:space="preserve"> </w:t>
      </w:r>
      <w:r w:rsidRPr="00CA5B9D">
        <w:rPr>
          <w:rFonts w:ascii="GHEA Grapalat" w:hAnsi="GHEA Grapalat"/>
          <w:color w:val="000000"/>
          <w:sz w:val="20"/>
          <w:szCs w:val="20"/>
        </w:rPr>
        <w:t>գործատուի</w:t>
      </w:r>
      <w:r w:rsidRPr="00545BF9">
        <w:rPr>
          <w:rFonts w:ascii="GHEA Grapalat" w:hAnsi="GHEA Grapalat"/>
          <w:color w:val="000000"/>
          <w:sz w:val="20"/>
          <w:szCs w:val="20"/>
          <w:lang w:val="af-ZA"/>
        </w:rPr>
        <w:t xml:space="preserve"> </w:t>
      </w:r>
      <w:r w:rsidRPr="00CA5B9D">
        <w:rPr>
          <w:rFonts w:ascii="GHEA Grapalat" w:hAnsi="GHEA Grapalat"/>
          <w:color w:val="000000"/>
          <w:sz w:val="20"/>
          <w:szCs w:val="20"/>
        </w:rPr>
        <w:t>կողմից</w:t>
      </w:r>
      <w:r w:rsidRPr="00545BF9">
        <w:rPr>
          <w:rFonts w:ascii="GHEA Grapalat" w:hAnsi="GHEA Grapalat"/>
          <w:color w:val="000000"/>
          <w:sz w:val="20"/>
          <w:szCs w:val="20"/>
          <w:lang w:val="af-ZA"/>
        </w:rPr>
        <w:t xml:space="preserve"> </w:t>
      </w:r>
      <w:r w:rsidRPr="00CA5B9D">
        <w:rPr>
          <w:rFonts w:ascii="GHEA Grapalat" w:hAnsi="GHEA Grapalat"/>
          <w:color w:val="000000"/>
          <w:sz w:val="20"/>
          <w:szCs w:val="20"/>
        </w:rPr>
        <w:t>տրված</w:t>
      </w:r>
      <w:r w:rsidRPr="00545BF9">
        <w:rPr>
          <w:rFonts w:ascii="GHEA Grapalat" w:hAnsi="GHEA Grapalat"/>
          <w:sz w:val="20"/>
          <w:szCs w:val="20"/>
          <w:lang w:val="af-ZA"/>
        </w:rPr>
        <w:t xml:space="preserve"> </w:t>
      </w:r>
      <w:r w:rsidRPr="00BB23A5">
        <w:rPr>
          <w:rFonts w:ascii="GHEA Grapalat" w:hAnsi="GHEA Grapalat"/>
          <w:sz w:val="20"/>
          <w:szCs w:val="20"/>
        </w:rPr>
        <w:t>գրավոր</w:t>
      </w:r>
      <w:r w:rsidRPr="00545BF9">
        <w:rPr>
          <w:rFonts w:ascii="GHEA Grapalat" w:hAnsi="GHEA Grapalat"/>
          <w:sz w:val="20"/>
          <w:szCs w:val="20"/>
          <w:lang w:val="af-ZA"/>
        </w:rPr>
        <w:t xml:space="preserve"> </w:t>
      </w:r>
      <w:r w:rsidRPr="00FB09FE">
        <w:rPr>
          <w:rFonts w:ascii="GHEA Grapalat" w:hAnsi="GHEA Grapalat"/>
          <w:color w:val="000000"/>
          <w:sz w:val="20"/>
          <w:szCs w:val="20"/>
          <w:lang w:val="af-ZA"/>
        </w:rPr>
        <w:t>հավաստում, կամ քաղաքաշինական պարզ փորձաքննության դրական եզրակացություն, կամ այլ հիմնավորող փաստաթուղթ:</w:t>
      </w:r>
    </w:p>
    <w:p w14:paraId="4F681965" w14:textId="790A8F5A" w:rsidR="007768B6" w:rsidRPr="00F566BF" w:rsidRDefault="007768B6" w:rsidP="007768B6">
      <w:pPr>
        <w:tabs>
          <w:tab w:val="left" w:pos="1248"/>
        </w:tabs>
        <w:ind w:firstLine="540"/>
        <w:jc w:val="both"/>
        <w:rPr>
          <w:rFonts w:ascii="GHEA Grapalat" w:hAnsi="GHEA Grapalat"/>
          <w:sz w:val="20"/>
          <w:szCs w:val="20"/>
          <w:lang w:val="es-ES"/>
        </w:rPr>
      </w:pPr>
      <w:r w:rsidRPr="00F566BF">
        <w:rPr>
          <w:rFonts w:ascii="GHEA Grapalat" w:hAnsi="GHEA Grapalat"/>
          <w:b/>
          <w:sz w:val="20"/>
          <w:szCs w:val="20"/>
          <w:lang w:val="es-ES"/>
        </w:rPr>
        <w:t>2) «Ֆինանսական չափորոշիչ»</w:t>
      </w:r>
      <w:r w:rsidRPr="00F566BF">
        <w:rPr>
          <w:rFonts w:ascii="GHEA Grapalat" w:hAnsi="GHEA Grapalat" w:cs="Sylfaen"/>
          <w:sz w:val="20"/>
          <w:lang w:val="es-ES"/>
        </w:rPr>
        <w:t>.</w:t>
      </w:r>
    </w:p>
    <w:p w14:paraId="67A3143A" w14:textId="77777777" w:rsidR="007768B6" w:rsidRPr="00F566BF" w:rsidRDefault="007768B6" w:rsidP="007768B6">
      <w:pPr>
        <w:ind w:firstLine="540"/>
        <w:jc w:val="both"/>
        <w:rPr>
          <w:rFonts w:ascii="GHEA Grapalat" w:hAnsi="GHEA Grapalat" w:cs="Sylfaen"/>
          <w:sz w:val="20"/>
          <w:lang w:val="af-ZA"/>
        </w:rPr>
      </w:pPr>
      <w:r w:rsidRPr="00F566BF">
        <w:rPr>
          <w:rFonts w:ascii="GHEA Grapalat" w:hAnsi="GHEA Grapalat" w:cs="Sylfaen"/>
          <w:sz w:val="20"/>
          <w:lang w:val="af-ZA"/>
        </w:rPr>
        <w:t>2.5</w:t>
      </w:r>
      <w:r>
        <w:rPr>
          <w:rFonts w:ascii="GHEA Grapalat" w:hAnsi="GHEA Grapalat" w:cs="Sylfaen"/>
          <w:sz w:val="20"/>
          <w:lang w:val="af-ZA"/>
        </w:rPr>
        <w:t xml:space="preserve"> </w:t>
      </w:r>
      <w:r w:rsidRPr="00F566BF">
        <w:rPr>
          <w:rFonts w:ascii="GHEA Grapalat" w:hAnsi="GHEA Grapalat" w:cs="Sylfaen"/>
          <w:sz w:val="20"/>
          <w:lang w:val="hy-AM"/>
        </w:rPr>
        <w:t>գնային</w:t>
      </w:r>
      <w:r w:rsidRPr="00F566BF">
        <w:rPr>
          <w:rFonts w:ascii="GHEA Grapalat" w:hAnsi="GHEA Grapalat" w:cs="Sylfaen"/>
          <w:sz w:val="20"/>
          <w:lang w:val="af-ZA"/>
        </w:rPr>
        <w:t xml:space="preserve"> </w:t>
      </w:r>
      <w:r w:rsidRPr="00F566BF">
        <w:rPr>
          <w:rFonts w:ascii="GHEA Grapalat" w:hAnsi="GHEA Grapalat" w:cs="Sylfaen"/>
          <w:sz w:val="20"/>
          <w:lang w:val="hy-AM"/>
        </w:rPr>
        <w:t>առաջարկ</w:t>
      </w:r>
      <w:r w:rsidRPr="00F566BF">
        <w:rPr>
          <w:rFonts w:ascii="GHEA Grapalat" w:hAnsi="GHEA Grapalat" w:cs="Sylfaen"/>
          <w:sz w:val="20"/>
          <w:lang w:val="af-ZA"/>
        </w:rPr>
        <w:t xml:space="preserve">` </w:t>
      </w:r>
      <w:r w:rsidRPr="00F566BF">
        <w:rPr>
          <w:rFonts w:ascii="GHEA Grapalat" w:hAnsi="GHEA Grapalat" w:cs="Sylfaen"/>
          <w:sz w:val="20"/>
          <w:lang w:val="hy-AM"/>
        </w:rPr>
        <w:t>համաձայն</w:t>
      </w:r>
      <w:r w:rsidRPr="00F566BF">
        <w:rPr>
          <w:rFonts w:ascii="GHEA Grapalat" w:hAnsi="GHEA Grapalat" w:cs="Sylfaen"/>
          <w:sz w:val="20"/>
          <w:lang w:val="af-ZA"/>
        </w:rPr>
        <w:t xml:space="preserve"> </w:t>
      </w:r>
      <w:r w:rsidRPr="00F566BF">
        <w:rPr>
          <w:rFonts w:ascii="GHEA Grapalat" w:hAnsi="GHEA Grapalat" w:cs="Sylfaen"/>
          <w:sz w:val="20"/>
          <w:lang w:val="hy-AM"/>
        </w:rPr>
        <w:t>հավելված</w:t>
      </w:r>
      <w:r w:rsidRPr="00F566BF">
        <w:rPr>
          <w:rFonts w:ascii="GHEA Grapalat" w:hAnsi="GHEA Grapalat" w:cs="Sylfaen"/>
          <w:sz w:val="20"/>
          <w:lang w:val="af-ZA"/>
        </w:rPr>
        <w:t xml:space="preserve"> N 2-</w:t>
      </w:r>
      <w:r w:rsidRPr="00F566BF">
        <w:rPr>
          <w:rFonts w:ascii="GHEA Grapalat" w:hAnsi="GHEA Grapalat" w:cs="Sylfaen"/>
          <w:sz w:val="20"/>
          <w:lang w:val="hy-AM"/>
        </w:rPr>
        <w:t>ի</w:t>
      </w:r>
      <w:r w:rsidRPr="00F566BF">
        <w:rPr>
          <w:rFonts w:ascii="GHEA Grapalat" w:hAnsi="GHEA Grapalat" w:cs="Sylfaen"/>
          <w:sz w:val="20"/>
          <w:lang w:val="af-ZA"/>
        </w:rPr>
        <w:t xml:space="preserve">: Գնային առաջարկը </w:t>
      </w:r>
      <w:r w:rsidRPr="00F566BF">
        <w:rPr>
          <w:rFonts w:ascii="GHEA Grapalat" w:hAnsi="GHEA Grapalat" w:cs="Sylfaen"/>
          <w:sz w:val="20"/>
          <w:lang w:val="hy-AM"/>
        </w:rPr>
        <w:t>ներկայացվում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CB6DA8">
        <w:rPr>
          <w:rFonts w:ascii="GHEA Grapalat" w:hAnsi="GHEA Grapalat" w:cs="Sylfaen"/>
          <w:sz w:val="20"/>
          <w:lang w:val="hy-AM"/>
        </w:rPr>
        <w:t xml:space="preserve">արժեք (ինքնարժեքի և կանխատեսվող շահույթի հանրագումարը)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ավելացված</w:t>
      </w:r>
      <w:r w:rsidRPr="00F566BF">
        <w:rPr>
          <w:rFonts w:ascii="GHEA Grapalat" w:hAnsi="GHEA Grapalat" w:cs="Sylfaen"/>
          <w:sz w:val="20"/>
          <w:lang w:val="af-ZA"/>
        </w:rPr>
        <w:t xml:space="preserve"> </w:t>
      </w:r>
      <w:r w:rsidRPr="00F566BF">
        <w:rPr>
          <w:rFonts w:ascii="GHEA Grapalat" w:hAnsi="GHEA Grapalat" w:cs="Sylfaen"/>
          <w:sz w:val="20"/>
          <w:lang w:val="hy-AM"/>
        </w:rPr>
        <w:t>արժեքի</w:t>
      </w:r>
      <w:r w:rsidRPr="00F566BF">
        <w:rPr>
          <w:rFonts w:ascii="GHEA Grapalat" w:hAnsi="GHEA Grapalat" w:cs="Sylfaen"/>
          <w:sz w:val="20"/>
          <w:lang w:val="af-ZA"/>
        </w:rPr>
        <w:t xml:space="preserve"> </w:t>
      </w:r>
      <w:r w:rsidRPr="00F566BF">
        <w:rPr>
          <w:rFonts w:ascii="GHEA Grapalat" w:hAnsi="GHEA Grapalat" w:cs="Sylfaen"/>
          <w:sz w:val="20"/>
          <w:lang w:val="hy-AM"/>
        </w:rPr>
        <w:t>հարկ</w:t>
      </w:r>
      <w:r w:rsidRPr="00F566BF" w:rsidDel="001A1F55">
        <w:rPr>
          <w:rFonts w:ascii="GHEA Grapalat" w:hAnsi="GHEA Grapalat" w:cs="Sylfaen"/>
          <w:sz w:val="20"/>
          <w:lang w:val="af-ZA"/>
        </w:rPr>
        <w:t xml:space="preserve"> </w:t>
      </w:r>
      <w:r w:rsidRPr="00F566BF">
        <w:rPr>
          <w:rFonts w:ascii="GHEA Grapalat" w:hAnsi="GHEA Grapalat" w:cs="Sylfaen"/>
          <w:sz w:val="20"/>
          <w:lang w:val="hy-AM"/>
        </w:rPr>
        <w:t>ընդհանրական</w:t>
      </w:r>
      <w:r w:rsidRPr="00F566BF">
        <w:rPr>
          <w:rFonts w:ascii="GHEA Grapalat" w:hAnsi="GHEA Grapalat" w:cs="Sylfaen"/>
          <w:sz w:val="20"/>
          <w:lang w:val="af-ZA"/>
        </w:rPr>
        <w:t xml:space="preserve"> </w:t>
      </w:r>
      <w:r w:rsidRPr="00F566BF">
        <w:rPr>
          <w:rFonts w:ascii="GHEA Grapalat" w:hAnsi="GHEA Grapalat" w:cs="Sylfaen"/>
          <w:sz w:val="20"/>
          <w:lang w:val="hy-AM"/>
        </w:rPr>
        <w:t>բաղադրիչներից</w:t>
      </w:r>
      <w:r w:rsidRPr="00F566BF">
        <w:rPr>
          <w:rFonts w:ascii="GHEA Grapalat" w:hAnsi="GHEA Grapalat" w:cs="Sylfaen"/>
          <w:sz w:val="20"/>
          <w:lang w:val="af-ZA"/>
        </w:rPr>
        <w:t xml:space="preserve"> </w:t>
      </w:r>
      <w:r w:rsidRPr="00F566BF">
        <w:rPr>
          <w:rFonts w:ascii="GHEA Grapalat" w:hAnsi="GHEA Grapalat" w:cs="Sylfaen"/>
          <w:sz w:val="20"/>
          <w:lang w:val="hy-AM"/>
        </w:rPr>
        <w:t>բաղկացած</w:t>
      </w:r>
      <w:r w:rsidRPr="00F566BF">
        <w:rPr>
          <w:rFonts w:ascii="GHEA Grapalat" w:hAnsi="GHEA Grapalat" w:cs="Sylfaen"/>
          <w:sz w:val="20"/>
          <w:lang w:val="af-ZA"/>
        </w:rPr>
        <w:t xml:space="preserve"> </w:t>
      </w:r>
      <w:r w:rsidRPr="00F566BF">
        <w:rPr>
          <w:rFonts w:ascii="GHEA Grapalat" w:hAnsi="GHEA Grapalat" w:cs="Sylfaen"/>
          <w:sz w:val="20"/>
          <w:lang w:val="hy-AM"/>
        </w:rPr>
        <w:t>հաշվարկի</w:t>
      </w:r>
      <w:r w:rsidRPr="00F566BF">
        <w:rPr>
          <w:rFonts w:ascii="GHEA Grapalat" w:hAnsi="GHEA Grapalat" w:cs="Sylfaen"/>
          <w:sz w:val="20"/>
          <w:lang w:val="af-ZA"/>
        </w:rPr>
        <w:t xml:space="preserve"> </w:t>
      </w:r>
      <w:r w:rsidRPr="00F566BF">
        <w:rPr>
          <w:rFonts w:ascii="GHEA Grapalat" w:hAnsi="GHEA Grapalat" w:cs="Sylfaen"/>
          <w:sz w:val="20"/>
          <w:lang w:val="hy-AM"/>
        </w:rPr>
        <w:t>ձևով։</w:t>
      </w:r>
      <w:r w:rsidRPr="00F566BF">
        <w:rPr>
          <w:rFonts w:ascii="GHEA Grapalat" w:hAnsi="GHEA Grapalat" w:cs="Sylfaen"/>
          <w:sz w:val="20"/>
          <w:lang w:val="af-ZA"/>
        </w:rPr>
        <w:t xml:space="preserve"> </w:t>
      </w:r>
      <w:r>
        <w:rPr>
          <w:rFonts w:ascii="GHEA Grapalat" w:hAnsi="GHEA Grapalat" w:cs="Sylfaen"/>
          <w:sz w:val="20"/>
        </w:rPr>
        <w:t>Ա</w:t>
      </w:r>
      <w:r w:rsidRPr="00F566BF">
        <w:rPr>
          <w:rFonts w:ascii="GHEA Grapalat" w:hAnsi="GHEA Grapalat" w:cs="Sylfaen"/>
          <w:sz w:val="20"/>
          <w:lang w:val="hy-AM"/>
        </w:rPr>
        <w:t>րժեքի</w:t>
      </w:r>
      <w:r w:rsidRPr="00F566BF">
        <w:rPr>
          <w:rFonts w:ascii="GHEA Grapalat" w:hAnsi="GHEA Grapalat" w:cs="Sylfaen"/>
          <w:sz w:val="20"/>
          <w:lang w:val="af-ZA"/>
        </w:rPr>
        <w:t xml:space="preserve"> </w:t>
      </w:r>
      <w:r w:rsidRPr="00F566BF">
        <w:rPr>
          <w:rFonts w:ascii="GHEA Grapalat" w:hAnsi="GHEA Grapalat" w:cs="Sylfaen"/>
          <w:sz w:val="20"/>
          <w:lang w:val="ru-RU"/>
        </w:rPr>
        <w:t>բաղադրիչների</w:t>
      </w:r>
      <w:r w:rsidRPr="00F566BF">
        <w:rPr>
          <w:rFonts w:ascii="GHEA Grapalat" w:hAnsi="GHEA Grapalat" w:cs="Sylfaen"/>
          <w:sz w:val="20"/>
          <w:lang w:val="af-ZA"/>
        </w:rPr>
        <w:t xml:space="preserve"> </w:t>
      </w:r>
      <w:r w:rsidRPr="00F566BF">
        <w:rPr>
          <w:rFonts w:ascii="GHEA Grapalat" w:hAnsi="GHEA Grapalat" w:cs="Sylfaen"/>
          <w:sz w:val="20"/>
          <w:lang w:val="ru-RU"/>
        </w:rPr>
        <w:t>հաշվարկ</w:t>
      </w:r>
      <w:r w:rsidRPr="00F566BF">
        <w:rPr>
          <w:rFonts w:ascii="GHEA Grapalat" w:hAnsi="GHEA Grapalat" w:cs="Sylfaen"/>
          <w:sz w:val="20"/>
          <w:lang w:val="af-ZA"/>
        </w:rPr>
        <w:t xml:space="preserve">` </w:t>
      </w:r>
      <w:r w:rsidRPr="00F566BF">
        <w:rPr>
          <w:rFonts w:ascii="GHEA Grapalat" w:hAnsi="GHEA Grapalat" w:cs="Sylfaen"/>
          <w:sz w:val="20"/>
          <w:lang w:val="ru-RU"/>
        </w:rPr>
        <w:t>բացվածք</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մանրամասներ</w:t>
      </w:r>
      <w:r w:rsidRPr="00F566BF">
        <w:rPr>
          <w:rFonts w:ascii="GHEA Grapalat" w:hAnsi="GHEA Grapalat" w:cs="Sylfaen"/>
          <w:sz w:val="20"/>
          <w:lang w:val="af-ZA"/>
        </w:rPr>
        <w:t xml:space="preserve"> </w:t>
      </w:r>
      <w:r w:rsidRPr="00F566BF">
        <w:rPr>
          <w:rFonts w:ascii="GHEA Grapalat" w:hAnsi="GHEA Grapalat" w:cs="Sylfaen"/>
          <w:sz w:val="20"/>
          <w:lang w:val="ru-RU"/>
        </w:rPr>
        <w:t>չեն</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պահանջվում</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ներկայացվում</w:t>
      </w:r>
      <w:r w:rsidRPr="00CB6DA8">
        <w:rPr>
          <w:rFonts w:ascii="GHEA Grapalat" w:hAnsi="GHEA Grapalat" w:cs="Sylfaen"/>
          <w:sz w:val="20"/>
          <w:lang w:val="af-ZA"/>
        </w:rPr>
        <w:t>:</w:t>
      </w:r>
    </w:p>
    <w:p w14:paraId="764BDB6B" w14:textId="77777777" w:rsidR="007768B6" w:rsidRPr="00545BF9" w:rsidRDefault="007768B6" w:rsidP="007768B6">
      <w:pPr>
        <w:ind w:firstLine="567"/>
        <w:jc w:val="both"/>
        <w:rPr>
          <w:rFonts w:ascii="GHEA Grapalat" w:hAnsi="GHEA Grapalat" w:cs="Sylfaen"/>
          <w:sz w:val="20"/>
          <w:lang w:val="es-ES"/>
        </w:rPr>
      </w:pPr>
      <w:r w:rsidRPr="00F566BF">
        <w:rPr>
          <w:rFonts w:ascii="GHEA Grapalat" w:hAnsi="GHEA Grapalat" w:cs="Sylfaen"/>
          <w:sz w:val="20"/>
          <w:lang w:val="hy-AM"/>
        </w:rPr>
        <w:t>2.6</w:t>
      </w:r>
      <w:r w:rsidRPr="00F566BF">
        <w:rPr>
          <w:rFonts w:ascii="GHEA Grapalat" w:hAnsi="GHEA Grapalat" w:cs="Sylfaen"/>
          <w:sz w:val="20"/>
          <w:lang w:val="af-ZA"/>
        </w:rPr>
        <w:t xml:space="preserve"> Սույն </w:t>
      </w:r>
      <w:r w:rsidRPr="00F566BF">
        <w:rPr>
          <w:rFonts w:ascii="GHEA Grapalat" w:hAnsi="GHEA Grapalat" w:cs="Sylfaen"/>
          <w:sz w:val="20"/>
          <w:lang w:val="ru-RU"/>
        </w:rPr>
        <w:t>հրավերով</w:t>
      </w:r>
      <w:r w:rsidRPr="00F566BF">
        <w:rPr>
          <w:rFonts w:ascii="GHEA Grapalat" w:hAnsi="GHEA Grapalat" w:cs="Sylfaen"/>
          <w:sz w:val="20"/>
          <w:lang w:val="es-ES"/>
        </w:rPr>
        <w:t xml:space="preserve"> </w:t>
      </w:r>
      <w:r w:rsidRPr="00F566BF">
        <w:rPr>
          <w:rFonts w:ascii="GHEA Grapalat" w:hAnsi="GHEA Grapalat" w:cs="Sylfaen"/>
          <w:sz w:val="20"/>
          <w:lang w:val="ru-RU"/>
        </w:rPr>
        <w:t>նախատեսված</w:t>
      </w:r>
      <w:r w:rsidRPr="00F566BF">
        <w:rPr>
          <w:rFonts w:ascii="GHEA Grapalat" w:hAnsi="GHEA Grapalat" w:cs="Sylfaen"/>
          <w:sz w:val="20"/>
          <w:lang w:val="es-ES"/>
        </w:rPr>
        <w:t>` մ</w:t>
      </w:r>
      <w:r w:rsidRPr="00F566BF">
        <w:rPr>
          <w:rFonts w:ascii="GHEA Grapalat" w:hAnsi="GHEA Grapalat" w:cs="Sylfaen"/>
          <w:sz w:val="20"/>
          <w:lang w:val="ru-RU"/>
        </w:rPr>
        <w:t>ասնակցի</w:t>
      </w:r>
      <w:r w:rsidRPr="00F566BF">
        <w:rPr>
          <w:rFonts w:ascii="GHEA Grapalat" w:hAnsi="GHEA Grapalat" w:cs="Sylfaen"/>
          <w:sz w:val="20"/>
          <w:lang w:val="es-ES"/>
        </w:rPr>
        <w:t xml:space="preserve"> </w:t>
      </w:r>
      <w:r w:rsidRPr="00F566BF">
        <w:rPr>
          <w:rFonts w:ascii="GHEA Grapalat" w:hAnsi="GHEA Grapalat" w:cs="Sylfaen"/>
          <w:sz w:val="20"/>
          <w:lang w:val="ru-RU"/>
        </w:rPr>
        <w:t>կազմված</w:t>
      </w:r>
      <w:r w:rsidRPr="00F566BF">
        <w:rPr>
          <w:rFonts w:ascii="GHEA Grapalat" w:hAnsi="GHEA Grapalat" w:cs="Sylfaen"/>
          <w:sz w:val="20"/>
          <w:lang w:val="es-ES"/>
        </w:rPr>
        <w:t xml:space="preserve"> </w:t>
      </w:r>
      <w:r w:rsidRPr="00F566BF">
        <w:rPr>
          <w:rFonts w:ascii="GHEA Grapalat" w:hAnsi="GHEA Grapalat" w:cs="Sylfaen"/>
          <w:sz w:val="20"/>
          <w:lang w:val="ru-RU"/>
        </w:rPr>
        <w:t>փաստաթղթերը</w:t>
      </w:r>
      <w:r w:rsidRPr="00F566BF">
        <w:rPr>
          <w:rFonts w:ascii="GHEA Grapalat" w:hAnsi="GHEA Grapalat" w:cs="Sylfaen"/>
          <w:sz w:val="20"/>
          <w:lang w:val="es-ES"/>
        </w:rPr>
        <w:t xml:space="preserve"> </w:t>
      </w:r>
      <w:r w:rsidRPr="00F566BF">
        <w:rPr>
          <w:rFonts w:ascii="GHEA Grapalat" w:hAnsi="GHEA Grapalat" w:cs="Sylfaen"/>
          <w:sz w:val="20"/>
          <w:lang w:val="ru-RU"/>
        </w:rPr>
        <w:t>ստորագրում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դրանք</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ներկայացնող</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կամ</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լիազորված</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այսուհետ</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w:t>
      </w:r>
      <w:r w:rsidRPr="00F566BF">
        <w:rPr>
          <w:rFonts w:ascii="GHEA Grapalat" w:hAnsi="GHEA Grapalat" w:cs="Sylfaen"/>
          <w:sz w:val="20"/>
          <w:lang w:val="es-ES"/>
        </w:rPr>
        <w:t>)</w:t>
      </w:r>
      <w:r w:rsidRPr="00F566BF">
        <w:rPr>
          <w:rFonts w:ascii="GHEA Grapalat" w:hAnsi="GHEA Grapalat" w:cs="Sylfaen"/>
          <w:sz w:val="20"/>
          <w:lang w:val="ru-RU"/>
        </w:rPr>
        <w:t>։</w:t>
      </w:r>
      <w:r w:rsidRPr="00F566BF">
        <w:rPr>
          <w:rFonts w:ascii="GHEA Grapalat" w:hAnsi="GHEA Grapalat" w:cs="Sylfaen"/>
          <w:sz w:val="20"/>
          <w:lang w:val="es-ES"/>
        </w:rPr>
        <w:t xml:space="preserve"> </w:t>
      </w:r>
      <w:r w:rsidRPr="00F566BF">
        <w:rPr>
          <w:rFonts w:ascii="GHEA Grapalat" w:hAnsi="GHEA Grapalat" w:cs="Sylfaen"/>
          <w:sz w:val="20"/>
          <w:lang w:val="ru-RU"/>
        </w:rPr>
        <w:t>Եթե</w:t>
      </w:r>
      <w:r w:rsidRPr="00F566BF">
        <w:rPr>
          <w:rFonts w:ascii="GHEA Grapalat" w:hAnsi="GHEA Grapalat" w:cs="Sylfaen"/>
          <w:sz w:val="20"/>
          <w:lang w:val="es-ES"/>
        </w:rPr>
        <w:t xml:space="preserve"> </w:t>
      </w:r>
      <w:r w:rsidRPr="00F566BF">
        <w:rPr>
          <w:rFonts w:ascii="GHEA Grapalat" w:hAnsi="GHEA Grapalat" w:cs="Sylfaen"/>
          <w:sz w:val="20"/>
          <w:lang w:val="ru-RU"/>
        </w:rPr>
        <w:t>հայտը</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գործակալը</w:t>
      </w:r>
      <w:r w:rsidRPr="00F566BF">
        <w:rPr>
          <w:rFonts w:ascii="GHEA Grapalat" w:hAnsi="GHEA Grapalat" w:cs="Sylfaen"/>
          <w:sz w:val="20"/>
          <w:lang w:val="es-ES"/>
        </w:rPr>
        <w:t xml:space="preserve">, </w:t>
      </w:r>
      <w:r w:rsidRPr="00F566BF">
        <w:rPr>
          <w:rFonts w:ascii="GHEA Grapalat" w:hAnsi="GHEA Grapalat" w:cs="Sylfaen"/>
          <w:sz w:val="20"/>
          <w:lang w:val="ru-RU"/>
        </w:rPr>
        <w:t>ապա</w:t>
      </w:r>
      <w:r w:rsidRPr="00F566BF">
        <w:rPr>
          <w:rFonts w:ascii="GHEA Grapalat" w:hAnsi="GHEA Grapalat" w:cs="Sylfaen"/>
          <w:sz w:val="20"/>
          <w:lang w:val="es-ES"/>
        </w:rPr>
        <w:t xml:space="preserve"> </w:t>
      </w:r>
      <w:r w:rsidRPr="00F566BF">
        <w:rPr>
          <w:rFonts w:ascii="GHEA Grapalat" w:hAnsi="GHEA Grapalat" w:cs="Sylfaen"/>
          <w:sz w:val="20"/>
          <w:lang w:val="ru-RU"/>
        </w:rPr>
        <w:t>հայտով</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ներկայացվում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այդ</w:t>
      </w:r>
      <w:r w:rsidRPr="00F566BF">
        <w:rPr>
          <w:rFonts w:ascii="GHEA Grapalat" w:hAnsi="GHEA Grapalat" w:cs="Sylfaen"/>
          <w:sz w:val="20"/>
          <w:lang w:val="es-ES"/>
        </w:rPr>
        <w:t xml:space="preserve"> </w:t>
      </w:r>
      <w:r w:rsidRPr="00F566BF">
        <w:rPr>
          <w:rFonts w:ascii="GHEA Grapalat" w:hAnsi="GHEA Grapalat" w:cs="Sylfaen"/>
          <w:sz w:val="20"/>
          <w:lang w:val="ru-RU"/>
        </w:rPr>
        <w:t>լիազորությունը</w:t>
      </w:r>
      <w:r w:rsidRPr="00F566BF">
        <w:rPr>
          <w:rFonts w:ascii="GHEA Grapalat" w:hAnsi="GHEA Grapalat" w:cs="Sylfaen"/>
          <w:sz w:val="20"/>
          <w:lang w:val="es-ES"/>
        </w:rPr>
        <w:t xml:space="preserve"> </w:t>
      </w:r>
      <w:r w:rsidRPr="00F566BF">
        <w:rPr>
          <w:rFonts w:ascii="GHEA Grapalat" w:hAnsi="GHEA Grapalat" w:cs="Sylfaen"/>
          <w:sz w:val="20"/>
          <w:lang w:val="ru-RU"/>
        </w:rPr>
        <w:t>վերապահված</w:t>
      </w:r>
      <w:r w:rsidRPr="00F566BF">
        <w:rPr>
          <w:rFonts w:ascii="GHEA Grapalat" w:hAnsi="GHEA Grapalat" w:cs="Sylfaen"/>
          <w:sz w:val="20"/>
          <w:lang w:val="es-ES"/>
        </w:rPr>
        <w:t xml:space="preserve"> </w:t>
      </w:r>
      <w:r w:rsidRPr="00F566BF">
        <w:rPr>
          <w:rFonts w:ascii="GHEA Grapalat" w:hAnsi="GHEA Grapalat" w:cs="Sylfaen"/>
          <w:sz w:val="20"/>
          <w:lang w:val="ru-RU"/>
        </w:rPr>
        <w:t>լինելու</w:t>
      </w:r>
      <w:r w:rsidRPr="00F566BF">
        <w:rPr>
          <w:rFonts w:ascii="GHEA Grapalat" w:hAnsi="GHEA Grapalat" w:cs="Sylfaen"/>
          <w:sz w:val="20"/>
          <w:lang w:val="es-ES"/>
        </w:rPr>
        <w:t xml:space="preserve"> </w:t>
      </w:r>
      <w:r w:rsidRPr="00F566BF">
        <w:rPr>
          <w:rFonts w:ascii="GHEA Grapalat" w:hAnsi="GHEA Grapalat" w:cs="Sylfaen"/>
          <w:sz w:val="20"/>
          <w:lang w:val="ru-RU"/>
        </w:rPr>
        <w:t>մասին</w:t>
      </w:r>
      <w:r w:rsidRPr="00F566BF">
        <w:rPr>
          <w:rFonts w:ascii="GHEA Grapalat" w:hAnsi="GHEA Grapalat" w:cs="Sylfaen"/>
          <w:sz w:val="20"/>
          <w:lang w:val="es-ES"/>
        </w:rPr>
        <w:t xml:space="preserve"> </w:t>
      </w:r>
      <w:r w:rsidRPr="00F566BF">
        <w:rPr>
          <w:rFonts w:ascii="GHEA Grapalat" w:hAnsi="GHEA Grapalat" w:cs="Sylfaen"/>
          <w:sz w:val="20"/>
          <w:lang w:val="ru-RU"/>
        </w:rPr>
        <w:t>փաստաթուղթ։</w:t>
      </w:r>
    </w:p>
    <w:p w14:paraId="572D9CB8" w14:textId="77777777" w:rsidR="007768B6" w:rsidRPr="00F566BF" w:rsidRDefault="007768B6" w:rsidP="007768B6">
      <w:pPr>
        <w:ind w:firstLine="567"/>
        <w:jc w:val="both"/>
        <w:rPr>
          <w:rFonts w:ascii="GHEA Grapalat" w:hAnsi="GHEA Grapalat" w:cs="Sylfaen"/>
          <w:sz w:val="20"/>
          <w:lang w:val="af-ZA"/>
        </w:rPr>
      </w:pPr>
      <w:r w:rsidRPr="00F566BF">
        <w:rPr>
          <w:rFonts w:ascii="GHEA Grapalat" w:hAnsi="GHEA Grapalat" w:cs="Sylfaen"/>
          <w:sz w:val="20"/>
          <w:lang w:val="hy-AM"/>
        </w:rPr>
        <w:t>2.7</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ներառվող</w:t>
      </w:r>
      <w:r w:rsidRPr="00F566BF">
        <w:rPr>
          <w:rFonts w:ascii="GHEA Grapalat" w:hAnsi="GHEA Grapalat" w:cs="Sylfaen"/>
          <w:sz w:val="20"/>
          <w:lang w:val="af-ZA"/>
        </w:rPr>
        <w:t xml:space="preserve"> </w:t>
      </w:r>
      <w:r w:rsidRPr="00F566BF">
        <w:rPr>
          <w:rFonts w:ascii="GHEA Grapalat" w:hAnsi="GHEA Grapalat" w:cs="Sylfaen"/>
          <w:sz w:val="20"/>
          <w:lang w:val="ru-RU"/>
        </w:rPr>
        <w:t>բնօրինակ</w:t>
      </w:r>
      <w:r w:rsidRPr="00F566BF">
        <w:rPr>
          <w:rFonts w:ascii="GHEA Grapalat" w:hAnsi="GHEA Grapalat" w:cs="Sylfaen"/>
          <w:sz w:val="20"/>
          <w:lang w:val="af-ZA"/>
        </w:rPr>
        <w:t xml:space="preserve"> </w:t>
      </w:r>
      <w:r w:rsidRPr="00F566BF">
        <w:rPr>
          <w:rFonts w:ascii="GHEA Grapalat" w:hAnsi="GHEA Grapalat" w:cs="Sylfaen"/>
          <w:sz w:val="20"/>
          <w:lang w:val="ru-RU"/>
        </w:rPr>
        <w:t>փաստաթղթերի</w:t>
      </w:r>
      <w:r w:rsidRPr="00F566BF">
        <w:rPr>
          <w:rFonts w:ascii="GHEA Grapalat" w:hAnsi="GHEA Grapalat" w:cs="Sylfaen"/>
          <w:sz w:val="20"/>
          <w:lang w:val="af-ZA"/>
        </w:rPr>
        <w:t xml:space="preserve"> </w:t>
      </w:r>
      <w:r w:rsidRPr="00F566BF">
        <w:rPr>
          <w:rFonts w:ascii="GHEA Grapalat" w:hAnsi="GHEA Grapalat" w:cs="Sylfaen"/>
          <w:sz w:val="20"/>
          <w:lang w:val="ru-RU"/>
        </w:rPr>
        <w:t>փոխարեն</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դրանց</w:t>
      </w:r>
      <w:r w:rsidRPr="00F566BF">
        <w:rPr>
          <w:rFonts w:ascii="GHEA Grapalat" w:hAnsi="GHEA Grapalat" w:cs="Sylfaen"/>
          <w:sz w:val="20"/>
          <w:lang w:val="af-ZA"/>
        </w:rPr>
        <w:t xml:space="preserve"> </w:t>
      </w:r>
      <w:r w:rsidRPr="00F566BF">
        <w:rPr>
          <w:rFonts w:ascii="GHEA Grapalat" w:hAnsi="GHEA Grapalat" w:cs="Sylfaen"/>
          <w:sz w:val="20"/>
          <w:lang w:val="ru-RU"/>
        </w:rPr>
        <w:t>նոտարական</w:t>
      </w:r>
      <w:r w:rsidRPr="00F566BF">
        <w:rPr>
          <w:rFonts w:ascii="GHEA Grapalat" w:hAnsi="GHEA Grapalat" w:cs="Sylfaen"/>
          <w:sz w:val="20"/>
          <w:lang w:val="af-ZA"/>
        </w:rPr>
        <w:t xml:space="preserve"> </w:t>
      </w:r>
      <w:r w:rsidRPr="00F566BF">
        <w:rPr>
          <w:rFonts w:ascii="GHEA Grapalat" w:hAnsi="GHEA Grapalat" w:cs="Sylfaen"/>
          <w:sz w:val="20"/>
          <w:lang w:val="ru-RU"/>
        </w:rPr>
        <w:t>կարգով</w:t>
      </w:r>
      <w:r w:rsidRPr="00F566BF">
        <w:rPr>
          <w:rFonts w:ascii="GHEA Grapalat" w:hAnsi="GHEA Grapalat" w:cs="Sylfaen"/>
          <w:sz w:val="20"/>
          <w:lang w:val="af-ZA"/>
        </w:rPr>
        <w:t xml:space="preserve"> </w:t>
      </w:r>
      <w:r w:rsidRPr="00F566BF">
        <w:rPr>
          <w:rFonts w:ascii="GHEA Grapalat" w:hAnsi="GHEA Grapalat" w:cs="Sylfaen"/>
          <w:sz w:val="20"/>
          <w:lang w:val="ru-RU"/>
        </w:rPr>
        <w:t>վավերացված</w:t>
      </w:r>
      <w:r w:rsidRPr="00F566BF">
        <w:rPr>
          <w:rFonts w:ascii="GHEA Grapalat" w:hAnsi="GHEA Grapalat" w:cs="Sylfaen"/>
          <w:sz w:val="20"/>
          <w:lang w:val="af-ZA"/>
        </w:rPr>
        <w:t xml:space="preserve"> </w:t>
      </w:r>
      <w:r w:rsidRPr="00F566BF">
        <w:rPr>
          <w:rFonts w:ascii="GHEA Grapalat" w:hAnsi="GHEA Grapalat" w:cs="Sylfaen"/>
          <w:sz w:val="20"/>
          <w:lang w:val="ru-RU"/>
        </w:rPr>
        <w:t>օրինակները։</w:t>
      </w:r>
    </w:p>
    <w:p w14:paraId="3712B776" w14:textId="77777777" w:rsidR="00B2572B" w:rsidRPr="00FB09FE" w:rsidRDefault="001B50B6" w:rsidP="00FB09FE">
      <w:pPr>
        <w:pStyle w:val="31"/>
        <w:spacing w:line="240" w:lineRule="auto"/>
        <w:jc w:val="right"/>
        <w:rPr>
          <w:rFonts w:ascii="GHEA Grapalat" w:hAnsi="GHEA Grapalat" w:cs="Sylfaen"/>
          <w:b/>
          <w:lang w:val="es-ES"/>
        </w:rPr>
      </w:pPr>
      <w:r>
        <w:rPr>
          <w:rFonts w:ascii="GHEA Grapalat" w:hAnsi="GHEA Grapalat" w:cs="Sylfaen"/>
          <w:b/>
          <w:lang w:val="es-ES"/>
        </w:rPr>
        <w:br w:type="page"/>
      </w:r>
      <w:r w:rsidR="00B2572B" w:rsidRPr="00F566BF">
        <w:rPr>
          <w:rFonts w:ascii="GHEA Grapalat" w:hAnsi="GHEA Grapalat" w:cs="Sylfaen"/>
          <w:b/>
          <w:lang w:val="es-ES"/>
        </w:rPr>
        <w:lastRenderedPageBreak/>
        <w:t>Հավելված</w:t>
      </w:r>
      <w:r w:rsidR="00B2572B" w:rsidRPr="00FB09FE">
        <w:rPr>
          <w:rFonts w:ascii="GHEA Grapalat" w:hAnsi="GHEA Grapalat" w:cs="Sylfaen"/>
          <w:b/>
          <w:lang w:val="es-ES"/>
        </w:rPr>
        <w:t xml:space="preserve">  N 1</w:t>
      </w:r>
    </w:p>
    <w:p w14:paraId="6414FAF0" w14:textId="1342D050" w:rsidR="00B2572B" w:rsidRPr="00FB09FE" w:rsidRDefault="00DA2823" w:rsidP="00EF3662">
      <w:pPr>
        <w:pStyle w:val="31"/>
        <w:spacing w:line="240" w:lineRule="auto"/>
        <w:jc w:val="right"/>
        <w:rPr>
          <w:rFonts w:ascii="GHEA Grapalat" w:hAnsi="GHEA Grapalat" w:cs="Sylfaen"/>
          <w:b/>
          <w:lang w:val="es-ES"/>
        </w:rPr>
      </w:pPr>
      <w:r>
        <w:rPr>
          <w:rFonts w:ascii="GHEA Grapalat" w:hAnsi="GHEA Grapalat" w:cs="Sylfaen"/>
          <w:b/>
          <w:lang w:val="es-ES"/>
        </w:rPr>
        <w:t>ՀՀ ԱՆ ԳՀԽԾՁԲ-2025/50</w:t>
      </w:r>
      <w:r w:rsidR="00FB09FE" w:rsidRPr="00FB09FE">
        <w:rPr>
          <w:rFonts w:ascii="GHEA Grapalat" w:hAnsi="GHEA Grapalat" w:cs="Sylfaen"/>
          <w:b/>
          <w:lang w:val="es-ES"/>
        </w:rPr>
        <w:t xml:space="preserve">  </w:t>
      </w:r>
      <w:r w:rsidR="00FB09FE">
        <w:rPr>
          <w:rFonts w:ascii="GHEA Grapalat" w:hAnsi="GHEA Grapalat" w:cs="Sylfaen"/>
          <w:b/>
          <w:lang w:val="es-ES"/>
        </w:rPr>
        <w:t>ծա</w:t>
      </w:r>
      <w:r w:rsidR="00B2572B" w:rsidRPr="00F566BF">
        <w:rPr>
          <w:rFonts w:ascii="GHEA Grapalat" w:hAnsi="GHEA Grapalat" w:cs="Sylfaen"/>
          <w:b/>
          <w:lang w:val="es-ES"/>
        </w:rPr>
        <w:t>ծկագրով</w:t>
      </w:r>
    </w:p>
    <w:p w14:paraId="13EBB78F" w14:textId="13CF5CF8" w:rsidR="00B2572B" w:rsidRPr="00FB09FE" w:rsidRDefault="004D21B0" w:rsidP="00EF3662">
      <w:pPr>
        <w:pStyle w:val="31"/>
        <w:spacing w:line="240" w:lineRule="auto"/>
        <w:jc w:val="right"/>
        <w:rPr>
          <w:rFonts w:ascii="GHEA Grapalat" w:hAnsi="GHEA Grapalat" w:cs="Sylfaen"/>
          <w:b/>
          <w:lang w:val="es-ES"/>
        </w:rPr>
      </w:pPr>
      <w:r>
        <w:rPr>
          <w:rFonts w:ascii="GHEA Grapalat" w:hAnsi="GHEA Grapalat" w:cs="Sylfaen"/>
          <w:b/>
          <w:lang w:val="hy-AM"/>
        </w:rPr>
        <w:t>գնանշման հարցման</w:t>
      </w:r>
      <w:r w:rsidR="00B2572B" w:rsidRPr="00FB09FE">
        <w:rPr>
          <w:rFonts w:ascii="GHEA Grapalat" w:hAnsi="GHEA Grapalat" w:cs="Sylfaen"/>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18CB4A15" w:rsidR="00B2572B" w:rsidRPr="00F566BF" w:rsidRDefault="004D21B0"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հարցմանը</w:t>
      </w:r>
      <w:r w:rsidR="00B2572B" w:rsidRPr="00F566BF">
        <w:rPr>
          <w:rFonts w:ascii="GHEA Grapalat" w:hAnsi="GHEA Grapalat" w:cs="Sylfaen"/>
          <w:color w:val="auto"/>
          <w:sz w:val="24"/>
          <w:szCs w:val="24"/>
          <w:lang w:val="es-ES"/>
        </w:rPr>
        <w:t xml:space="preserve">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41D9CD50" w:rsidR="00B2572B" w:rsidRPr="00F566BF" w:rsidRDefault="00FB09FE" w:rsidP="00EF3662">
      <w:pPr>
        <w:jc w:val="both"/>
        <w:rPr>
          <w:rFonts w:ascii="GHEA Grapalat" w:hAnsi="GHEA Grapalat"/>
          <w:sz w:val="22"/>
          <w:szCs w:val="22"/>
          <w:u w:val="single"/>
          <w:lang w:val="es-ES"/>
        </w:rPr>
      </w:pPr>
      <w:r w:rsidRPr="00FB09FE">
        <w:rPr>
          <w:rFonts w:ascii="GHEA Grapalat" w:hAnsi="GHEA Grapalat" w:cs="Sylfaen"/>
          <w:sz w:val="20"/>
          <w:szCs w:val="20"/>
          <w:lang w:val="es-ES"/>
        </w:rPr>
        <w:t>ՀՀ առողջապահության նախարարության</w:t>
      </w:r>
      <w:r w:rsidR="00B2572B" w:rsidRPr="00F566BF">
        <w:rPr>
          <w:rFonts w:ascii="GHEA Grapalat" w:hAnsi="GHEA Grapalat" w:cs="Sylfaen"/>
          <w:sz w:val="20"/>
          <w:szCs w:val="20"/>
          <w:lang w:val="es-ES"/>
        </w:rPr>
        <w:t xml:space="preserve"> կողմից</w:t>
      </w:r>
      <w:r>
        <w:rPr>
          <w:rFonts w:ascii="GHEA Grapalat" w:hAnsi="GHEA Grapalat" w:cs="Sylfaen"/>
          <w:sz w:val="20"/>
          <w:szCs w:val="20"/>
          <w:lang w:val="es-ES"/>
        </w:rPr>
        <w:t xml:space="preserve"> </w:t>
      </w:r>
      <w:r w:rsidR="00DA2823">
        <w:rPr>
          <w:rFonts w:ascii="GHEA Grapalat" w:hAnsi="GHEA Grapalat" w:cs="Sylfaen"/>
          <w:sz w:val="20"/>
          <w:szCs w:val="20"/>
          <w:lang w:val="es-ES"/>
        </w:rPr>
        <w:t>ՀՀ ԱՆ ԳՀԽԾՁԲ-2025/50</w:t>
      </w:r>
      <w:r>
        <w:rPr>
          <w:rFonts w:ascii="GHEA Grapalat" w:hAnsi="GHEA Grapalat" w:cs="Sylfaen"/>
          <w:sz w:val="20"/>
          <w:szCs w:val="20"/>
          <w:lang w:val="es-ES"/>
        </w:rPr>
        <w:t xml:space="preserve"> </w:t>
      </w:r>
      <w:r w:rsidR="00B2572B" w:rsidRPr="00F566BF">
        <w:rPr>
          <w:rFonts w:ascii="GHEA Grapalat" w:hAnsi="GHEA Grapalat" w:cs="Sylfaen"/>
          <w:sz w:val="20"/>
          <w:szCs w:val="20"/>
          <w:lang w:val="es-ES"/>
        </w:rPr>
        <w:t>ծածկագրով հայտարարված</w:t>
      </w:r>
    </w:p>
    <w:p w14:paraId="60AA084D" w14:textId="701F62B8"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
    <w:p w14:paraId="760D5B3E" w14:textId="01D23771" w:rsidR="00B2572B" w:rsidRPr="00F566BF" w:rsidRDefault="0065092B" w:rsidP="00EF3662">
      <w:pPr>
        <w:jc w:val="both"/>
        <w:rPr>
          <w:rFonts w:ascii="GHEA Grapalat" w:hAnsi="GHEA Grapalat" w:cs="Sylfaen"/>
          <w:sz w:val="20"/>
          <w:szCs w:val="20"/>
          <w:lang w:val="es-ES"/>
        </w:rPr>
      </w:pPr>
      <w:r>
        <w:rPr>
          <w:rFonts w:ascii="GHEA Grapalat" w:hAnsi="GHEA Grapalat" w:cs="Sylfaen"/>
          <w:sz w:val="20"/>
          <w:szCs w:val="20"/>
          <w:lang w:val="hy-AM"/>
        </w:rPr>
        <w:t xml:space="preserve">գնանշման հարցման </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5B041439"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r w:rsidR="0065092B">
        <w:rPr>
          <w:rFonts w:ascii="GHEA Grapalat" w:hAnsi="GHEA Grapalat" w:cs="Sylfaen"/>
          <w:vertAlign w:val="superscript"/>
          <w:lang w:val="hy-AM"/>
        </w:rPr>
        <w:t xml:space="preserve">          </w:t>
      </w: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6551A5D8" w14:textId="41C41A9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C3342D">
      <w:pPr>
        <w:numPr>
          <w:ilvl w:val="0"/>
          <w:numId w:val="2"/>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4D21B0" w:rsidRDefault="00B2572B" w:rsidP="004D21B0">
      <w:pPr>
        <w:pStyle w:val="aff3"/>
        <w:numPr>
          <w:ilvl w:val="0"/>
          <w:numId w:val="2"/>
        </w:numPr>
        <w:jc w:val="both"/>
        <w:rPr>
          <w:rFonts w:ascii="GHEA Grapalat" w:hAnsi="GHEA Grapalat"/>
          <w:sz w:val="22"/>
          <w:szCs w:val="22"/>
          <w:u w:val="single"/>
          <w:lang w:val="es-ES"/>
        </w:rPr>
      </w:pPr>
      <w:r w:rsidRPr="004D21B0">
        <w:rPr>
          <w:rFonts w:ascii="GHEA Grapalat" w:hAnsi="GHEA Grapalat" w:cs="Sylfaen"/>
          <w:sz w:val="20"/>
          <w:szCs w:val="20"/>
          <w:lang w:val="es-ES"/>
        </w:rPr>
        <w:t>էլեկտրոնային</w:t>
      </w:r>
      <w:r w:rsidRPr="004D21B0">
        <w:rPr>
          <w:rFonts w:ascii="GHEA Grapalat" w:hAnsi="GHEA Grapalat" w:cs="Arial"/>
          <w:sz w:val="20"/>
          <w:szCs w:val="20"/>
          <w:lang w:val="es-ES"/>
        </w:rPr>
        <w:t xml:space="preserve"> </w:t>
      </w:r>
      <w:r w:rsidRPr="004D21B0">
        <w:rPr>
          <w:rFonts w:ascii="GHEA Grapalat" w:hAnsi="GHEA Grapalat" w:cs="Sylfaen"/>
          <w:sz w:val="20"/>
          <w:szCs w:val="20"/>
          <w:lang w:val="es-ES"/>
        </w:rPr>
        <w:t>փոստի</w:t>
      </w:r>
      <w:r w:rsidRPr="004D21B0">
        <w:rPr>
          <w:rFonts w:ascii="GHEA Grapalat" w:hAnsi="GHEA Grapalat" w:cs="Arial"/>
          <w:sz w:val="20"/>
          <w:szCs w:val="20"/>
          <w:lang w:val="es-ES"/>
        </w:rPr>
        <w:t xml:space="preserve"> </w:t>
      </w:r>
      <w:r w:rsidRPr="004D21B0">
        <w:rPr>
          <w:rFonts w:ascii="GHEA Grapalat" w:hAnsi="GHEA Grapalat" w:cs="Sylfaen"/>
          <w:sz w:val="20"/>
          <w:szCs w:val="20"/>
          <w:lang w:val="es-ES"/>
        </w:rPr>
        <w:t>հասցեն</w:t>
      </w:r>
      <w:r w:rsidRPr="004D21B0">
        <w:rPr>
          <w:rFonts w:ascii="GHEA Grapalat" w:hAnsi="GHEA Grapalat" w:cs="Arial"/>
          <w:sz w:val="20"/>
          <w:szCs w:val="20"/>
          <w:lang w:val="es-ES"/>
        </w:rPr>
        <w:t xml:space="preserve"> </w:t>
      </w:r>
      <w:r w:rsidRPr="004D21B0">
        <w:rPr>
          <w:rFonts w:ascii="GHEA Grapalat" w:hAnsi="GHEA Grapalat" w:cs="Sylfaen"/>
          <w:sz w:val="20"/>
          <w:szCs w:val="20"/>
          <w:lang w:val="es-ES"/>
        </w:rPr>
        <w:t>է</w:t>
      </w:r>
      <w:r w:rsidRPr="004D21B0">
        <w:rPr>
          <w:rFonts w:ascii="GHEA Grapalat" w:hAnsi="GHEA Grapalat" w:cs="Arial"/>
          <w:sz w:val="20"/>
          <w:szCs w:val="20"/>
          <w:lang w:val="es-ES"/>
        </w:rPr>
        <w:t>`</w:t>
      </w:r>
      <w:r w:rsidRPr="004D21B0">
        <w:rPr>
          <w:rFonts w:ascii="GHEA Grapalat" w:hAnsi="GHEA Grapalat" w:cs="Arial"/>
          <w:szCs w:val="22"/>
          <w:lang w:val="es-ES"/>
        </w:rPr>
        <w:t xml:space="preserve"> </w:t>
      </w:r>
      <w:r w:rsidRPr="004D21B0">
        <w:rPr>
          <w:rFonts w:ascii="GHEA Grapalat" w:hAnsi="GHEA Grapalat"/>
          <w:u w:val="single"/>
          <w:lang w:val="es-ES"/>
        </w:rPr>
        <w:tab/>
      </w:r>
      <w:r w:rsidRPr="004D21B0">
        <w:rPr>
          <w:rFonts w:ascii="GHEA Grapalat" w:hAnsi="GHEA Grapalat"/>
          <w:u w:val="single"/>
          <w:lang w:val="es-ES"/>
        </w:rPr>
        <w:tab/>
      </w:r>
      <w:r w:rsidRPr="004D21B0">
        <w:rPr>
          <w:rFonts w:ascii="GHEA Grapalat" w:hAnsi="GHEA Grapalat"/>
          <w:u w:val="single"/>
          <w:lang w:val="es-ES"/>
        </w:rPr>
        <w:tab/>
      </w:r>
      <w:r w:rsidRPr="004D21B0">
        <w:rPr>
          <w:rFonts w:ascii="GHEA Grapalat" w:hAnsi="GHEA Grapalat"/>
          <w:u w:val="single"/>
          <w:lang w:val="es-ES"/>
        </w:rPr>
        <w:tab/>
      </w:r>
      <w:r w:rsidRPr="004D21B0">
        <w:rPr>
          <w:rFonts w:ascii="GHEA Grapalat" w:hAnsi="GHEA Grapalat"/>
          <w:u w:val="single"/>
          <w:lang w:val="es-ES"/>
        </w:rPr>
        <w:tab/>
      </w:r>
      <w:r w:rsidR="00966859" w:rsidRPr="004D21B0">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4D21B0" w:rsidRDefault="00B2572B" w:rsidP="004D21B0">
      <w:pPr>
        <w:jc w:val="right"/>
        <w:rPr>
          <w:rFonts w:ascii="GHEA Grapalat" w:hAnsi="GHEA Grapalat"/>
          <w:sz w:val="20"/>
          <w:szCs w:val="20"/>
          <w:lang w:val="es-ES"/>
        </w:rPr>
      </w:pPr>
    </w:p>
    <w:p w14:paraId="64E44CA1" w14:textId="77777777" w:rsidR="003257F0" w:rsidRPr="004D21B0" w:rsidRDefault="003257F0" w:rsidP="004D21B0">
      <w:pPr>
        <w:pStyle w:val="aff3"/>
        <w:numPr>
          <w:ilvl w:val="0"/>
          <w:numId w:val="2"/>
        </w:numPr>
        <w:jc w:val="both"/>
        <w:rPr>
          <w:rFonts w:ascii="GHEA Grapalat" w:hAnsi="GHEA Grapalat" w:cs="Arial"/>
          <w:vertAlign w:val="superscript"/>
          <w:lang w:val="es-ES"/>
        </w:rPr>
      </w:pPr>
      <w:r w:rsidRPr="004D21B0">
        <w:rPr>
          <w:rFonts w:ascii="GHEA Grapalat" w:hAnsi="GHEA Grapalat"/>
          <w:sz w:val="20"/>
          <w:szCs w:val="20"/>
          <w:lang w:val="hy-AM"/>
        </w:rPr>
        <w:t xml:space="preserve">գործունեության հասցեն է՝ </w:t>
      </w:r>
      <w:r w:rsidR="00966859" w:rsidRPr="004D21B0">
        <w:rPr>
          <w:rFonts w:ascii="GHEA Grapalat" w:hAnsi="GHEA Grapalat"/>
          <w:sz w:val="20"/>
          <w:szCs w:val="20"/>
          <w:u w:val="single"/>
          <w:lang w:val="hy-AM"/>
        </w:rPr>
        <w:tab/>
      </w:r>
      <w:r w:rsidR="00966859" w:rsidRPr="004D21B0">
        <w:rPr>
          <w:rFonts w:ascii="GHEA Grapalat" w:hAnsi="GHEA Grapalat"/>
          <w:sz w:val="20"/>
          <w:szCs w:val="20"/>
          <w:u w:val="single"/>
          <w:lang w:val="hy-AM"/>
        </w:rPr>
        <w:tab/>
      </w:r>
      <w:r w:rsidR="00966859" w:rsidRPr="004D21B0">
        <w:rPr>
          <w:rFonts w:ascii="GHEA Grapalat" w:hAnsi="GHEA Grapalat"/>
          <w:sz w:val="20"/>
          <w:szCs w:val="20"/>
          <w:u w:val="single"/>
          <w:lang w:val="hy-AM"/>
        </w:rPr>
        <w:tab/>
      </w:r>
      <w:r w:rsidR="00966859" w:rsidRPr="004D21B0">
        <w:rPr>
          <w:rFonts w:ascii="GHEA Grapalat" w:hAnsi="GHEA Grapalat"/>
          <w:sz w:val="20"/>
          <w:szCs w:val="20"/>
          <w:u w:val="single"/>
          <w:lang w:val="hy-AM"/>
        </w:rPr>
        <w:tab/>
      </w:r>
      <w:r w:rsidR="00966859" w:rsidRPr="004D21B0">
        <w:rPr>
          <w:rFonts w:ascii="GHEA Grapalat" w:hAnsi="GHEA Grapalat"/>
          <w:sz w:val="20"/>
          <w:szCs w:val="20"/>
          <w:u w:val="single"/>
          <w:lang w:val="hy-AM"/>
        </w:rPr>
        <w:tab/>
      </w:r>
      <w:r w:rsidR="00966859" w:rsidRPr="004D21B0">
        <w:rPr>
          <w:rFonts w:ascii="GHEA Grapalat" w:hAnsi="GHEA Grapalat"/>
          <w:sz w:val="20"/>
          <w:szCs w:val="20"/>
          <w:u w:val="single"/>
          <w:lang w:val="hy-AM"/>
        </w:rPr>
        <w:tab/>
      </w:r>
      <w:r w:rsidR="00966859" w:rsidRPr="004D21B0">
        <w:rPr>
          <w:rFonts w:ascii="GHEA Grapalat" w:hAnsi="GHEA Grapalat"/>
          <w:sz w:val="20"/>
          <w:szCs w:val="20"/>
          <w:u w:val="single"/>
          <w:lang w:val="hy-AM"/>
        </w:rPr>
        <w:tab/>
      </w:r>
      <w:r w:rsidR="00966859" w:rsidRPr="004D21B0">
        <w:rPr>
          <w:rFonts w:ascii="GHEA Grapalat" w:hAnsi="GHEA Grapalat"/>
          <w:sz w:val="20"/>
          <w:szCs w:val="20"/>
          <w:u w:val="single"/>
        </w:rPr>
        <w:t>.</w:t>
      </w:r>
      <w:r w:rsidRPr="004D21B0">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5882280D" w:rsidR="003257F0" w:rsidRPr="004D21B0" w:rsidRDefault="003257F0" w:rsidP="004D21B0">
      <w:pPr>
        <w:pStyle w:val="aff3"/>
        <w:numPr>
          <w:ilvl w:val="0"/>
          <w:numId w:val="2"/>
        </w:numPr>
        <w:jc w:val="both"/>
        <w:rPr>
          <w:rFonts w:ascii="GHEA Grapalat" w:hAnsi="GHEA Grapalat" w:cs="Arial"/>
          <w:u w:val="single"/>
          <w:vertAlign w:val="superscript"/>
        </w:rPr>
      </w:pPr>
      <w:r w:rsidRPr="004D21B0">
        <w:rPr>
          <w:rFonts w:ascii="GHEA Grapalat" w:hAnsi="GHEA Grapalat"/>
          <w:sz w:val="20"/>
          <w:szCs w:val="20"/>
          <w:lang w:val="hy-AM"/>
        </w:rPr>
        <w:t xml:space="preserve">հեռախոսահամարն է՝ </w:t>
      </w:r>
      <w:r w:rsidR="00966859" w:rsidRPr="004D21B0">
        <w:rPr>
          <w:rFonts w:ascii="GHEA Grapalat" w:hAnsi="GHEA Grapalat"/>
          <w:sz w:val="20"/>
          <w:szCs w:val="20"/>
          <w:u w:val="single"/>
          <w:lang w:val="hy-AM"/>
        </w:rPr>
        <w:tab/>
      </w:r>
      <w:r w:rsidR="00966859" w:rsidRPr="004D21B0">
        <w:rPr>
          <w:rFonts w:ascii="GHEA Grapalat" w:hAnsi="GHEA Grapalat"/>
          <w:sz w:val="20"/>
          <w:szCs w:val="20"/>
          <w:u w:val="single"/>
          <w:lang w:val="hy-AM"/>
        </w:rPr>
        <w:tab/>
      </w:r>
      <w:r w:rsidR="00966859" w:rsidRPr="004D21B0">
        <w:rPr>
          <w:rFonts w:ascii="GHEA Grapalat" w:hAnsi="GHEA Grapalat"/>
          <w:sz w:val="20"/>
          <w:szCs w:val="20"/>
          <w:u w:val="single"/>
          <w:lang w:val="hy-AM"/>
        </w:rPr>
        <w:tab/>
      </w:r>
      <w:r w:rsidR="00966859" w:rsidRPr="004D21B0">
        <w:rPr>
          <w:rFonts w:ascii="GHEA Grapalat" w:hAnsi="GHEA Grapalat"/>
          <w:sz w:val="20"/>
          <w:szCs w:val="20"/>
          <w:u w:val="single"/>
          <w:lang w:val="hy-AM"/>
        </w:rPr>
        <w:tab/>
      </w:r>
      <w:r w:rsidR="00966859" w:rsidRPr="004D21B0">
        <w:rPr>
          <w:rFonts w:ascii="GHEA Grapalat" w:hAnsi="GHEA Grapalat"/>
          <w:sz w:val="20"/>
          <w:szCs w:val="20"/>
          <w:u w:val="single"/>
          <w:lang w:val="hy-AM"/>
        </w:rPr>
        <w:tab/>
      </w:r>
      <w:r w:rsidR="00966859" w:rsidRPr="004D21B0">
        <w:rPr>
          <w:rFonts w:ascii="GHEA Grapalat" w:hAnsi="GHEA Grapalat"/>
          <w:sz w:val="20"/>
          <w:szCs w:val="20"/>
          <w:u w:val="single"/>
          <w:lang w:val="hy-AM"/>
        </w:rPr>
        <w:tab/>
      </w:r>
      <w:r w:rsidR="00966859" w:rsidRPr="004D21B0">
        <w:rPr>
          <w:rFonts w:ascii="GHEA Grapalat" w:hAnsi="GHEA Grapalat"/>
          <w:sz w:val="20"/>
          <w:szCs w:val="20"/>
          <w:u w:val="single"/>
          <w:lang w:val="hy-AM"/>
        </w:rPr>
        <w:tab/>
      </w:r>
      <w:r w:rsidR="00966859" w:rsidRPr="004D21B0">
        <w:rPr>
          <w:rFonts w:ascii="GHEA Grapalat" w:hAnsi="GHEA Grapalat"/>
          <w:sz w:val="20"/>
          <w:szCs w:val="20"/>
          <w:u w:val="single"/>
          <w:lang w:val="hy-AM"/>
        </w:rPr>
        <w:tab/>
      </w:r>
      <w:r w:rsidR="00966859" w:rsidRPr="004D21B0">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7671334D" w14:textId="142F1B4B" w:rsidR="00131485" w:rsidRPr="00F71502" w:rsidRDefault="00650682" w:rsidP="00131485">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DA2823">
        <w:rPr>
          <w:rFonts w:ascii="GHEA Grapalat" w:hAnsi="GHEA Grapalat" w:cs="Arial"/>
          <w:sz w:val="20"/>
          <w:szCs w:val="20"/>
          <w:lang w:val="es-ES"/>
        </w:rPr>
        <w:t>ՀՀ ԱՆ ԳՀԽԾՁԲ-2025/50</w:t>
      </w:r>
      <w:r w:rsidR="001B0142">
        <w:rPr>
          <w:rFonts w:ascii="GHEA Grapalat" w:hAnsi="GHEA Grapalat" w:cs="Arial"/>
          <w:sz w:val="20"/>
          <w:szCs w:val="20"/>
          <w:lang w:val="es-ES"/>
        </w:rPr>
        <w:t xml:space="preserve"> </w:t>
      </w:r>
      <w:r w:rsidRPr="00F71502">
        <w:rPr>
          <w:rFonts w:ascii="GHEA Grapalat" w:hAnsi="GHEA Grapalat" w:cs="Arial"/>
          <w:sz w:val="20"/>
          <w:szCs w:val="20"/>
          <w:lang w:val="es-ES"/>
        </w:rPr>
        <w:t xml:space="preserve">ծածկագրով  </w:t>
      </w:r>
      <w:r w:rsidR="004D21B0">
        <w:rPr>
          <w:rFonts w:ascii="GHEA Grapalat" w:hAnsi="GHEA Grapalat" w:cs="Arial"/>
          <w:sz w:val="20"/>
          <w:szCs w:val="20"/>
          <w:lang w:val="hy-AM"/>
        </w:rPr>
        <w:t>գնանշման հարցման</w:t>
      </w:r>
      <w:r w:rsidRPr="00F71502">
        <w:rPr>
          <w:rFonts w:ascii="GHEA Grapalat" w:hAnsi="GHEA Grapalat" w:cs="Arial"/>
          <w:sz w:val="20"/>
          <w:szCs w:val="20"/>
          <w:lang w:val="es-ES"/>
        </w:rPr>
        <w:t xml:space="preserve"> հրավերով </w:t>
      </w:r>
      <w:r w:rsidR="00131485" w:rsidRPr="00F71502">
        <w:rPr>
          <w:rFonts w:ascii="GHEA Grapalat" w:hAnsi="GHEA Grapalat" w:cs="Arial"/>
          <w:sz w:val="20"/>
          <w:szCs w:val="20"/>
          <w:lang w:val="es-ES"/>
        </w:rPr>
        <w:t xml:space="preserve">սահմանված մասնակցության իրավունքի </w:t>
      </w:r>
      <w:bookmarkStart w:id="6" w:name="_Hlk193134300"/>
      <w:r w:rsidR="00131485">
        <w:rPr>
          <w:rFonts w:ascii="GHEA Grapalat" w:hAnsi="GHEA Grapalat" w:cs="Arial"/>
          <w:sz w:val="20"/>
          <w:szCs w:val="20"/>
          <w:lang w:val="es-ES"/>
        </w:rPr>
        <w:t>և որակավորման չափանիշներին ներկայացվող</w:t>
      </w:r>
      <w:bookmarkEnd w:id="6"/>
      <w:r w:rsidR="00131485" w:rsidRPr="005F1873">
        <w:rPr>
          <w:rFonts w:ascii="GHEA Grapalat" w:hAnsi="GHEA Grapalat" w:cs="Arial"/>
          <w:sz w:val="20"/>
          <w:szCs w:val="20"/>
          <w:lang w:val="es-ES"/>
        </w:rPr>
        <w:t xml:space="preserve"> </w:t>
      </w:r>
      <w:r w:rsidR="00131485">
        <w:rPr>
          <w:rFonts w:ascii="GHEA Grapalat" w:hAnsi="GHEA Grapalat" w:cs="Arial"/>
          <w:sz w:val="20"/>
          <w:szCs w:val="20"/>
          <w:lang w:val="es-ES"/>
        </w:rPr>
        <w:t>պահանջներին.</w:t>
      </w:r>
    </w:p>
    <w:p w14:paraId="44ADC23C" w14:textId="484E6C62" w:rsidR="006C3873" w:rsidRPr="00F566BF" w:rsidRDefault="00887807" w:rsidP="00131485">
      <w:pPr>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DA2823">
        <w:rPr>
          <w:rFonts w:ascii="GHEA Grapalat" w:hAnsi="GHEA Grapalat" w:cs="Arial"/>
          <w:sz w:val="20"/>
          <w:szCs w:val="20"/>
          <w:lang w:val="es-ES"/>
        </w:rPr>
        <w:t>ՀՀ ԱՆ ԳՀԽԾՁԲ-2025/50</w:t>
      </w:r>
      <w:r w:rsidR="001B0142">
        <w:rPr>
          <w:rFonts w:ascii="GHEA Grapalat" w:hAnsi="GHEA Grapalat"/>
          <w:lang w:val="es-ES"/>
        </w:rPr>
        <w:t xml:space="preserve"> </w:t>
      </w:r>
      <w:r w:rsidR="006C3873" w:rsidRPr="00F71502">
        <w:rPr>
          <w:rFonts w:ascii="GHEA Grapalat" w:hAnsi="GHEA Grapalat" w:cs="Arial"/>
          <w:sz w:val="20"/>
          <w:szCs w:val="20"/>
          <w:lang w:val="es-ES"/>
        </w:rPr>
        <w:t xml:space="preserve">ծածկագրով </w:t>
      </w:r>
      <w:r w:rsidR="004D21B0">
        <w:rPr>
          <w:rFonts w:ascii="GHEA Grapalat" w:hAnsi="GHEA Grapalat" w:cs="Arial"/>
          <w:sz w:val="20"/>
          <w:szCs w:val="20"/>
          <w:lang w:val="hy-AM"/>
        </w:rPr>
        <w:t>գնանշման հարցմանը</w:t>
      </w:r>
      <w:r w:rsidR="006C3873" w:rsidRPr="00F71502">
        <w:rPr>
          <w:rFonts w:ascii="GHEA Grapalat" w:hAnsi="GHEA Grapalat" w:cs="Arial"/>
          <w:sz w:val="20"/>
          <w:szCs w:val="20"/>
          <w:lang w:val="es-ES"/>
        </w:rPr>
        <w:t xml:space="preserve">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4D21B0">
      <w:pPr>
        <w:numPr>
          <w:ilvl w:val="0"/>
          <w:numId w:val="2"/>
        </w:numPr>
        <w:tabs>
          <w:tab w:val="left" w:pos="1080"/>
        </w:tabs>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4D21B0">
      <w:pPr>
        <w:numPr>
          <w:ilvl w:val="0"/>
          <w:numId w:val="2"/>
        </w:numPr>
        <w:tabs>
          <w:tab w:val="left" w:pos="1080"/>
        </w:tabs>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32866357" w:rsidR="006C3873" w:rsidRPr="00F566BF" w:rsidRDefault="004D21B0" w:rsidP="00975F7E">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sidR="006C3873" w:rsidRPr="00F566BF">
        <w:rPr>
          <w:rFonts w:ascii="GHEA Grapalat" w:hAnsi="GHEA Grapalat" w:cs="Sylfaen"/>
          <w:vertAlign w:val="superscript"/>
          <w:lang w:val="hy-AM"/>
        </w:rPr>
        <w:t>մասնակցի</w:t>
      </w:r>
      <w:r w:rsidR="006C3873" w:rsidRPr="00F566BF">
        <w:rPr>
          <w:rFonts w:ascii="GHEA Grapalat" w:hAnsi="GHEA Grapalat" w:cs="Arial"/>
          <w:vertAlign w:val="superscript"/>
          <w:lang w:val="hy-AM"/>
        </w:rPr>
        <w:t xml:space="preserve"> </w:t>
      </w:r>
      <w:r w:rsidR="006C3873" w:rsidRPr="00F566BF">
        <w:rPr>
          <w:rFonts w:ascii="GHEA Grapalat" w:hAnsi="GHEA Grapalat" w:cs="Sylfaen"/>
          <w:vertAlign w:val="superscript"/>
          <w:lang w:val="hy-AM"/>
        </w:rPr>
        <w:t>անվանումը</w:t>
      </w:r>
      <w:r w:rsidR="006C3873"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092E6BF9" w14:textId="77777777" w:rsidR="004D21B0"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
    <w:p w14:paraId="658674BA" w14:textId="689DCF81" w:rsidR="00821851" w:rsidRPr="00821851" w:rsidRDefault="00821851" w:rsidP="00131485">
      <w:pPr>
        <w:ind w:firstLine="708"/>
        <w:jc w:val="both"/>
        <w:rPr>
          <w:rFonts w:ascii="GHEA Grapalat" w:hAnsi="GHEA Grapalat" w:cs="Arial"/>
          <w:sz w:val="20"/>
          <w:szCs w:val="20"/>
          <w:lang w:val="es-ES"/>
        </w:rPr>
      </w:pPr>
      <w:r>
        <w:rPr>
          <w:rFonts w:ascii="GHEA Grapalat" w:hAnsi="GHEA Grapalat" w:cs="Arial"/>
          <w:sz w:val="20"/>
          <w:szCs w:val="20"/>
          <w:lang w:val="es-ES"/>
        </w:rPr>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131485">
      <w:pPr>
        <w:ind w:firstLine="708"/>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131485">
      <w:pPr>
        <w:ind w:firstLine="708"/>
        <w:jc w:val="both"/>
        <w:rPr>
          <w:rFonts w:ascii="GHEA Grapalat" w:hAnsi="GHEA Grapalat"/>
          <w:sz w:val="22"/>
          <w:szCs w:val="22"/>
          <w:lang w:val="hy-AM"/>
        </w:rPr>
      </w:pPr>
    </w:p>
    <w:p w14:paraId="66F34D4C" w14:textId="77777777" w:rsidR="00E21520" w:rsidRDefault="00E21520" w:rsidP="00131485">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54F0D658" w:rsidR="00B2572B" w:rsidRDefault="006C3873" w:rsidP="00131485">
      <w:pPr>
        <w:ind w:firstLine="708"/>
        <w:jc w:val="both"/>
        <w:rPr>
          <w:rFonts w:ascii="GHEA Grapalat" w:hAnsi="GHEA Grapalat" w:cs="Arial"/>
          <w:sz w:val="20"/>
          <w:szCs w:val="20"/>
          <w:lang w:val="es-ES"/>
        </w:rPr>
      </w:pPr>
      <w:r w:rsidRPr="00F566BF">
        <w:rPr>
          <w:rFonts w:ascii="GHEA Grapalat" w:hAnsi="GHEA Grapalat" w:cs="Arial"/>
          <w:sz w:val="20"/>
          <w:szCs w:val="20"/>
          <w:lang w:val="es-ES"/>
        </w:rPr>
        <w:t xml:space="preserve"> </w:t>
      </w:r>
    </w:p>
    <w:p w14:paraId="04E10620" w14:textId="77777777" w:rsidR="00131485" w:rsidRDefault="00131485" w:rsidP="00131485">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7" w:name="_Hlk193134391"/>
      <w:r>
        <w:rPr>
          <w:rFonts w:ascii="GHEA Grapalat" w:hAnsi="GHEA Grapalat"/>
          <w:sz w:val="20"/>
          <w:u w:val="single"/>
          <w:lang w:val="es-ES"/>
        </w:rPr>
        <w:t xml:space="preserve"> </w:t>
      </w:r>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47B4ACF3" w14:textId="77777777" w:rsidR="00131485" w:rsidRDefault="00131485" w:rsidP="00131485">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95BD05F" w14:textId="163A30CE" w:rsidR="00131485" w:rsidRPr="000371F5" w:rsidRDefault="00131485" w:rsidP="00131485">
      <w:pPr>
        <w:jc w:val="both"/>
        <w:rPr>
          <w:rFonts w:ascii="GHEA Grapalat" w:hAnsi="GHEA Grapalat"/>
          <w:sz w:val="20"/>
          <w:lang w:val="es-ES"/>
        </w:rPr>
      </w:pPr>
      <w:r>
        <w:rPr>
          <w:rFonts w:ascii="GHEA Grapalat" w:hAnsi="GHEA Grapalat"/>
          <w:sz w:val="20"/>
          <w:lang w:val="es-ES"/>
        </w:rPr>
        <w:t>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7"/>
      <w:r w:rsidRPr="005A2407">
        <w:rPr>
          <w:rFonts w:ascii="GHEA Grapalat" w:hAnsi="GHEA Grapalat"/>
          <w:sz w:val="20"/>
          <w:lang w:val="es-ES"/>
        </w:rPr>
        <w:t>:</w:t>
      </w:r>
      <w:r w:rsidRPr="000371F5">
        <w:rPr>
          <w:rFonts w:ascii="GHEA Grapalat" w:hAnsi="GHEA Grapalat"/>
          <w:sz w:val="20"/>
          <w:lang w:val="es-ES"/>
        </w:rPr>
        <w:t xml:space="preserve"> </w:t>
      </w:r>
    </w:p>
    <w:p w14:paraId="5255D481" w14:textId="77777777" w:rsidR="00131485" w:rsidRDefault="00131485" w:rsidP="00131485">
      <w:pPr>
        <w:ind w:firstLine="708"/>
        <w:jc w:val="both"/>
        <w:rPr>
          <w:rFonts w:ascii="GHEA Grapalat" w:hAnsi="GHEA Grapalat" w:cs="Arial"/>
          <w:sz w:val="18"/>
          <w:szCs w:val="18"/>
          <w:vertAlign w:val="superscript"/>
          <w:lang w:val="es-ES"/>
        </w:rPr>
      </w:pPr>
    </w:p>
    <w:p w14:paraId="41C64CC7" w14:textId="77777777" w:rsidR="00131485" w:rsidRPr="00F566BF" w:rsidRDefault="00131485" w:rsidP="00131485">
      <w:pPr>
        <w:ind w:firstLine="708"/>
        <w:jc w:val="both"/>
        <w:rPr>
          <w:rFonts w:ascii="GHEA Grapalat" w:hAnsi="GHEA Grapalat"/>
          <w:sz w:val="20"/>
          <w:lang w:val="es-ES"/>
        </w:rPr>
      </w:pPr>
      <w:r w:rsidRPr="00F566BF">
        <w:rPr>
          <w:rFonts w:ascii="GHEA Grapalat" w:hAnsi="GHEA Grapalat" w:cs="Arial"/>
          <w:sz w:val="20"/>
          <w:szCs w:val="20"/>
          <w:lang w:val="es-ES"/>
        </w:rPr>
        <w:t xml:space="preserve"> </w:t>
      </w:r>
    </w:p>
    <w:p w14:paraId="365BD239" w14:textId="7B9CAFE4" w:rsidR="004D21B0" w:rsidRDefault="004D21B0" w:rsidP="00131485">
      <w:pPr>
        <w:ind w:firstLine="708"/>
        <w:jc w:val="both"/>
        <w:rPr>
          <w:rFonts w:ascii="GHEA Grapalat" w:hAnsi="GHEA Grapalat" w:cs="Arial"/>
          <w:sz w:val="20"/>
          <w:szCs w:val="20"/>
          <w:lang w:val="es-ES"/>
        </w:rPr>
      </w:pPr>
    </w:p>
    <w:p w14:paraId="4514C034" w14:textId="481E66D4" w:rsidR="004D21B0" w:rsidRDefault="004D21B0" w:rsidP="00EF3662">
      <w:pPr>
        <w:jc w:val="both"/>
        <w:rPr>
          <w:rFonts w:ascii="GHEA Grapalat" w:hAnsi="GHEA Grapalat" w:cs="Arial"/>
          <w:sz w:val="20"/>
          <w:szCs w:val="20"/>
          <w:lang w:val="es-ES"/>
        </w:rPr>
      </w:pPr>
    </w:p>
    <w:p w14:paraId="515BA7FC" w14:textId="77777777" w:rsidR="004D21B0" w:rsidRPr="00F566BF" w:rsidRDefault="004D21B0" w:rsidP="00EF3662">
      <w:pPr>
        <w:jc w:val="both"/>
        <w:rPr>
          <w:rFonts w:ascii="GHEA Grapalat" w:hAnsi="GHEA Grapalat"/>
          <w:sz w:val="20"/>
          <w:lang w:val="es-ES"/>
        </w:rPr>
      </w:pP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08F8040C" w14:textId="77777777" w:rsidR="001B0142" w:rsidRDefault="001B0142" w:rsidP="004F02AD">
      <w:pPr>
        <w:jc w:val="both"/>
        <w:rPr>
          <w:rFonts w:ascii="GHEA Grapalat" w:hAnsi="GHEA Grapalat"/>
          <w:i/>
          <w:sz w:val="16"/>
          <w:szCs w:val="16"/>
          <w:lang w:val="hy-AM" w:eastAsia="ru-RU"/>
        </w:rPr>
      </w:pPr>
    </w:p>
    <w:p w14:paraId="2DBFF051" w14:textId="77777777" w:rsidR="001B0142" w:rsidRDefault="001B0142" w:rsidP="004F02AD">
      <w:pPr>
        <w:jc w:val="both"/>
        <w:rPr>
          <w:rFonts w:ascii="GHEA Grapalat" w:hAnsi="GHEA Grapalat"/>
          <w:i/>
          <w:sz w:val="16"/>
          <w:szCs w:val="16"/>
          <w:lang w:val="hy-AM" w:eastAsia="ru-RU"/>
        </w:rPr>
      </w:pPr>
    </w:p>
    <w:p w14:paraId="3773107E" w14:textId="77777777" w:rsidR="001B0142" w:rsidRDefault="001B0142" w:rsidP="004F02AD">
      <w:pPr>
        <w:jc w:val="both"/>
        <w:rPr>
          <w:rFonts w:ascii="GHEA Grapalat" w:hAnsi="GHEA Grapalat"/>
          <w:i/>
          <w:sz w:val="16"/>
          <w:szCs w:val="16"/>
          <w:lang w:val="hy-AM" w:eastAsia="ru-RU"/>
        </w:rPr>
      </w:pPr>
    </w:p>
    <w:p w14:paraId="544C8D09" w14:textId="77777777" w:rsidR="001B0142" w:rsidRDefault="001B0142" w:rsidP="004F02AD">
      <w:pPr>
        <w:jc w:val="both"/>
        <w:rPr>
          <w:rFonts w:ascii="GHEA Grapalat" w:hAnsi="GHEA Grapalat"/>
          <w:i/>
          <w:sz w:val="16"/>
          <w:szCs w:val="16"/>
          <w:lang w:val="hy-AM" w:eastAsia="ru-RU"/>
        </w:rPr>
      </w:pPr>
    </w:p>
    <w:p w14:paraId="17CB7541" w14:textId="77777777" w:rsidR="001B0142" w:rsidRDefault="001B0142" w:rsidP="004F02AD">
      <w:pPr>
        <w:jc w:val="both"/>
        <w:rPr>
          <w:rFonts w:ascii="GHEA Grapalat" w:hAnsi="GHEA Grapalat"/>
          <w:i/>
          <w:sz w:val="16"/>
          <w:szCs w:val="16"/>
          <w:lang w:val="hy-AM" w:eastAsia="ru-RU"/>
        </w:rPr>
      </w:pPr>
    </w:p>
    <w:p w14:paraId="735DF010" w14:textId="77777777" w:rsidR="001B0142" w:rsidRDefault="001B0142" w:rsidP="004F02AD">
      <w:pPr>
        <w:jc w:val="both"/>
        <w:rPr>
          <w:rFonts w:ascii="GHEA Grapalat" w:hAnsi="GHEA Grapalat"/>
          <w:i/>
          <w:sz w:val="16"/>
          <w:szCs w:val="16"/>
          <w:lang w:val="hy-AM" w:eastAsia="ru-RU"/>
        </w:rPr>
      </w:pPr>
    </w:p>
    <w:p w14:paraId="75CF9184" w14:textId="77777777" w:rsidR="001B0142" w:rsidRDefault="001B0142" w:rsidP="004F02AD">
      <w:pPr>
        <w:jc w:val="both"/>
        <w:rPr>
          <w:rFonts w:ascii="GHEA Grapalat" w:hAnsi="GHEA Grapalat"/>
          <w:i/>
          <w:sz w:val="16"/>
          <w:szCs w:val="16"/>
          <w:lang w:val="hy-AM" w:eastAsia="ru-RU"/>
        </w:rPr>
      </w:pPr>
    </w:p>
    <w:p w14:paraId="370E70F6" w14:textId="77777777" w:rsidR="001B0142" w:rsidRDefault="001B0142" w:rsidP="004F02AD">
      <w:pPr>
        <w:jc w:val="both"/>
        <w:rPr>
          <w:rFonts w:ascii="GHEA Grapalat" w:hAnsi="GHEA Grapalat"/>
          <w:i/>
          <w:sz w:val="16"/>
          <w:szCs w:val="16"/>
          <w:lang w:val="hy-AM" w:eastAsia="ru-RU"/>
        </w:rPr>
      </w:pPr>
    </w:p>
    <w:p w14:paraId="40105885" w14:textId="77777777" w:rsidR="001B0142" w:rsidRDefault="001B0142" w:rsidP="004F02AD">
      <w:pPr>
        <w:jc w:val="both"/>
        <w:rPr>
          <w:rFonts w:ascii="GHEA Grapalat" w:hAnsi="GHEA Grapalat"/>
          <w:i/>
          <w:sz w:val="16"/>
          <w:szCs w:val="16"/>
          <w:lang w:val="hy-AM" w:eastAsia="ru-RU"/>
        </w:rPr>
      </w:pPr>
    </w:p>
    <w:p w14:paraId="4E20C746" w14:textId="77777777" w:rsidR="001B0142" w:rsidRDefault="001B0142" w:rsidP="004F02AD">
      <w:pPr>
        <w:jc w:val="both"/>
        <w:rPr>
          <w:rFonts w:ascii="GHEA Grapalat" w:hAnsi="GHEA Grapalat"/>
          <w:i/>
          <w:sz w:val="16"/>
          <w:szCs w:val="16"/>
          <w:lang w:val="hy-AM" w:eastAsia="ru-RU"/>
        </w:rPr>
      </w:pPr>
    </w:p>
    <w:p w14:paraId="5A89A3EA" w14:textId="77777777" w:rsidR="001B0142" w:rsidRDefault="001B0142" w:rsidP="004F02AD">
      <w:pPr>
        <w:jc w:val="both"/>
        <w:rPr>
          <w:rFonts w:ascii="GHEA Grapalat" w:hAnsi="GHEA Grapalat"/>
          <w:i/>
          <w:sz w:val="16"/>
          <w:szCs w:val="16"/>
          <w:lang w:val="hy-AM" w:eastAsia="ru-RU"/>
        </w:rPr>
      </w:pPr>
    </w:p>
    <w:p w14:paraId="6D623FE4" w14:textId="77777777" w:rsidR="001B0142" w:rsidRDefault="001B0142" w:rsidP="004F02AD">
      <w:pPr>
        <w:jc w:val="both"/>
        <w:rPr>
          <w:rFonts w:ascii="GHEA Grapalat" w:hAnsi="GHEA Grapalat"/>
          <w:i/>
          <w:sz w:val="16"/>
          <w:szCs w:val="16"/>
          <w:lang w:val="hy-AM" w:eastAsia="ru-RU"/>
        </w:rPr>
      </w:pPr>
    </w:p>
    <w:p w14:paraId="6D39FFA4" w14:textId="77777777" w:rsidR="001B0142" w:rsidRDefault="001B0142" w:rsidP="004F02AD">
      <w:pPr>
        <w:jc w:val="both"/>
        <w:rPr>
          <w:rFonts w:ascii="GHEA Grapalat" w:hAnsi="GHEA Grapalat"/>
          <w:i/>
          <w:sz w:val="16"/>
          <w:szCs w:val="16"/>
          <w:lang w:val="hy-AM" w:eastAsia="ru-RU"/>
        </w:rPr>
      </w:pPr>
    </w:p>
    <w:p w14:paraId="6511337B" w14:textId="77777777" w:rsidR="001B0142" w:rsidRPr="00FE6432" w:rsidRDefault="001B0142" w:rsidP="004F02AD">
      <w:pPr>
        <w:jc w:val="both"/>
        <w:rPr>
          <w:rFonts w:ascii="GHEA Grapalat" w:hAnsi="GHEA Grapalat"/>
          <w:i/>
          <w:sz w:val="16"/>
          <w:szCs w:val="16"/>
          <w:lang w:val="hy-AM" w:eastAsia="ru-RU"/>
        </w:rPr>
      </w:pPr>
    </w:p>
    <w:p w14:paraId="5FF0EE17" w14:textId="77777777" w:rsidR="001B0142" w:rsidRPr="00FE6432" w:rsidRDefault="001B0142" w:rsidP="004F02AD">
      <w:pPr>
        <w:jc w:val="both"/>
        <w:rPr>
          <w:rFonts w:ascii="GHEA Grapalat" w:hAnsi="GHEA Grapalat"/>
          <w:i/>
          <w:sz w:val="16"/>
          <w:szCs w:val="16"/>
          <w:lang w:val="hy-AM" w:eastAsia="ru-RU"/>
        </w:rPr>
      </w:pPr>
    </w:p>
    <w:p w14:paraId="38EAE496" w14:textId="77777777" w:rsidR="001B0142" w:rsidRPr="00FE6432" w:rsidRDefault="001B0142" w:rsidP="004F02AD">
      <w:pPr>
        <w:jc w:val="both"/>
        <w:rPr>
          <w:rFonts w:ascii="GHEA Grapalat" w:hAnsi="GHEA Grapalat"/>
          <w:i/>
          <w:sz w:val="16"/>
          <w:szCs w:val="16"/>
          <w:lang w:val="hy-AM" w:eastAsia="ru-RU"/>
        </w:rPr>
      </w:pPr>
    </w:p>
    <w:p w14:paraId="26502E7A" w14:textId="77777777" w:rsidR="001B0142" w:rsidRPr="00FE6432" w:rsidRDefault="001B0142" w:rsidP="004F02AD">
      <w:pPr>
        <w:jc w:val="both"/>
        <w:rPr>
          <w:rFonts w:ascii="GHEA Grapalat" w:hAnsi="GHEA Grapalat"/>
          <w:i/>
          <w:sz w:val="16"/>
          <w:szCs w:val="16"/>
          <w:lang w:val="hy-AM" w:eastAsia="ru-RU"/>
        </w:rPr>
      </w:pPr>
    </w:p>
    <w:p w14:paraId="6D13CBF2" w14:textId="77777777" w:rsidR="001B0142" w:rsidRPr="00FE6432" w:rsidRDefault="001B0142" w:rsidP="004F02AD">
      <w:pPr>
        <w:jc w:val="both"/>
        <w:rPr>
          <w:rFonts w:ascii="GHEA Grapalat" w:hAnsi="GHEA Grapalat"/>
          <w:i/>
          <w:sz w:val="16"/>
          <w:szCs w:val="16"/>
          <w:lang w:val="hy-AM" w:eastAsia="ru-RU"/>
        </w:rPr>
      </w:pPr>
    </w:p>
    <w:p w14:paraId="2B83E3A6" w14:textId="77777777" w:rsidR="001B0142" w:rsidRPr="00FE6432" w:rsidRDefault="001B0142" w:rsidP="004F02AD">
      <w:pPr>
        <w:jc w:val="both"/>
        <w:rPr>
          <w:rFonts w:ascii="GHEA Grapalat" w:hAnsi="GHEA Grapalat"/>
          <w:i/>
          <w:sz w:val="16"/>
          <w:szCs w:val="16"/>
          <w:lang w:val="hy-AM" w:eastAsia="ru-RU"/>
        </w:rPr>
      </w:pPr>
    </w:p>
    <w:p w14:paraId="7DC11DF5" w14:textId="77777777" w:rsidR="001B0142" w:rsidRPr="00FE6432" w:rsidRDefault="001B0142" w:rsidP="004F02AD">
      <w:pPr>
        <w:jc w:val="both"/>
        <w:rPr>
          <w:rFonts w:ascii="GHEA Grapalat" w:hAnsi="GHEA Grapalat"/>
          <w:i/>
          <w:sz w:val="16"/>
          <w:szCs w:val="16"/>
          <w:lang w:val="hy-AM" w:eastAsia="ru-RU"/>
        </w:rPr>
      </w:pPr>
    </w:p>
    <w:p w14:paraId="74A74B38" w14:textId="77777777" w:rsidR="001B0142" w:rsidRPr="00FE6432" w:rsidRDefault="001B0142" w:rsidP="004F02AD">
      <w:pPr>
        <w:jc w:val="both"/>
        <w:rPr>
          <w:rFonts w:ascii="GHEA Grapalat" w:hAnsi="GHEA Grapalat"/>
          <w:i/>
          <w:sz w:val="16"/>
          <w:szCs w:val="16"/>
          <w:lang w:val="hy-AM" w:eastAsia="ru-RU"/>
        </w:rPr>
      </w:pPr>
    </w:p>
    <w:p w14:paraId="50FD9010" w14:textId="77777777" w:rsidR="001B0142" w:rsidRPr="00FE6432" w:rsidRDefault="001B0142" w:rsidP="004F02AD">
      <w:pPr>
        <w:jc w:val="both"/>
        <w:rPr>
          <w:rFonts w:ascii="GHEA Grapalat" w:hAnsi="GHEA Grapalat"/>
          <w:i/>
          <w:sz w:val="16"/>
          <w:szCs w:val="16"/>
          <w:lang w:val="hy-AM" w:eastAsia="ru-RU"/>
        </w:rPr>
      </w:pPr>
    </w:p>
    <w:p w14:paraId="2A8CA53C" w14:textId="77777777" w:rsidR="001B0142" w:rsidRPr="00FE6432" w:rsidRDefault="001B0142" w:rsidP="004F02AD">
      <w:pPr>
        <w:jc w:val="both"/>
        <w:rPr>
          <w:rFonts w:ascii="GHEA Grapalat" w:hAnsi="GHEA Grapalat"/>
          <w:i/>
          <w:sz w:val="16"/>
          <w:szCs w:val="16"/>
          <w:lang w:val="hy-AM" w:eastAsia="ru-RU"/>
        </w:rPr>
      </w:pPr>
    </w:p>
    <w:p w14:paraId="70ABA617" w14:textId="77777777" w:rsidR="001B0142" w:rsidRPr="00FE6432" w:rsidRDefault="001B0142" w:rsidP="004F02AD">
      <w:pPr>
        <w:jc w:val="both"/>
        <w:rPr>
          <w:rFonts w:ascii="GHEA Grapalat" w:hAnsi="GHEA Grapalat"/>
          <w:i/>
          <w:sz w:val="16"/>
          <w:szCs w:val="16"/>
          <w:lang w:val="hy-AM" w:eastAsia="ru-RU"/>
        </w:rPr>
      </w:pPr>
    </w:p>
    <w:p w14:paraId="040FC283" w14:textId="77777777" w:rsidR="001B0142" w:rsidRPr="00FE6432" w:rsidRDefault="001B0142" w:rsidP="004F02AD">
      <w:pPr>
        <w:jc w:val="both"/>
        <w:rPr>
          <w:rFonts w:ascii="GHEA Grapalat" w:hAnsi="GHEA Grapalat"/>
          <w:i/>
          <w:sz w:val="16"/>
          <w:szCs w:val="16"/>
          <w:lang w:val="hy-AM" w:eastAsia="ru-RU"/>
        </w:rPr>
      </w:pPr>
    </w:p>
    <w:p w14:paraId="6BA5BC55" w14:textId="77777777" w:rsidR="001B0142" w:rsidRPr="00FE6432" w:rsidRDefault="001B0142"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31"/>
        <w:spacing w:line="240" w:lineRule="auto"/>
        <w:jc w:val="left"/>
        <w:rPr>
          <w:rFonts w:ascii="GHEA Grapalat" w:hAnsi="GHEA Grapalat"/>
          <w:i/>
          <w:sz w:val="16"/>
          <w:szCs w:val="16"/>
          <w:lang w:val="hy-AM"/>
        </w:rPr>
      </w:pPr>
    </w:p>
    <w:p w14:paraId="7EDE18C7" w14:textId="77777777" w:rsidR="00134E80" w:rsidRDefault="00134E80" w:rsidP="002E6C2D">
      <w:pPr>
        <w:pStyle w:val="31"/>
        <w:spacing w:line="240" w:lineRule="auto"/>
        <w:jc w:val="left"/>
        <w:rPr>
          <w:rFonts w:ascii="GHEA Grapalat" w:hAnsi="GHEA Grapalat" w:cs="Sylfaen"/>
          <w:b/>
          <w:lang w:val="hy-AM"/>
        </w:rPr>
      </w:pPr>
    </w:p>
    <w:p w14:paraId="296986C0" w14:textId="4ACD6145" w:rsidR="00161442" w:rsidRPr="001B0142" w:rsidRDefault="00161442" w:rsidP="001B0142">
      <w:pPr>
        <w:pStyle w:val="31"/>
        <w:spacing w:line="240" w:lineRule="auto"/>
        <w:jc w:val="right"/>
        <w:rPr>
          <w:rFonts w:ascii="GHEA Grapalat" w:hAnsi="GHEA Grapalat" w:cs="Sylfaen"/>
          <w:b/>
          <w:lang w:val="hy-AM"/>
        </w:rPr>
      </w:pPr>
      <w:r w:rsidRPr="00F566BF">
        <w:rPr>
          <w:rFonts w:ascii="GHEA Grapalat" w:hAnsi="GHEA Grapalat" w:cs="Sylfaen"/>
          <w:b/>
          <w:lang w:val="hy-AM"/>
        </w:rPr>
        <w:t>Հավելված</w:t>
      </w:r>
      <w:r w:rsidRPr="001B0142">
        <w:rPr>
          <w:rFonts w:ascii="GHEA Grapalat" w:hAnsi="GHEA Grapalat" w:cs="Sylfaen"/>
          <w:b/>
          <w:lang w:val="hy-AM"/>
        </w:rPr>
        <w:t xml:space="preserve"> 1.</w:t>
      </w:r>
      <w:r w:rsidR="00053255" w:rsidRPr="00FE6432">
        <w:rPr>
          <w:rFonts w:ascii="GHEA Grapalat" w:hAnsi="GHEA Grapalat" w:cs="Sylfaen"/>
          <w:b/>
          <w:lang w:val="hy-AM"/>
        </w:rPr>
        <w:t>1</w:t>
      </w:r>
      <w:r w:rsidRPr="001B0142">
        <w:rPr>
          <w:rFonts w:ascii="GHEA Grapalat" w:hAnsi="GHEA Grapalat" w:cs="Sylfaen"/>
          <w:b/>
          <w:lang w:val="hy-AM"/>
        </w:rPr>
        <w:t>**</w:t>
      </w:r>
    </w:p>
    <w:p w14:paraId="28EEFAB1" w14:textId="4ABA869A" w:rsidR="004D21B0" w:rsidRPr="00FB09FE" w:rsidRDefault="00DA2823" w:rsidP="004D21B0">
      <w:pPr>
        <w:pStyle w:val="31"/>
        <w:spacing w:line="240" w:lineRule="auto"/>
        <w:jc w:val="right"/>
        <w:rPr>
          <w:rFonts w:ascii="GHEA Grapalat" w:hAnsi="GHEA Grapalat" w:cs="Sylfaen"/>
          <w:b/>
          <w:lang w:val="es-ES"/>
        </w:rPr>
      </w:pPr>
      <w:r>
        <w:rPr>
          <w:rFonts w:ascii="GHEA Grapalat" w:hAnsi="GHEA Grapalat" w:cs="Sylfaen"/>
          <w:b/>
          <w:lang w:val="es-ES"/>
        </w:rPr>
        <w:t>ՀՀ ԱՆ ԳՀԽԾՁԲ-2025/50</w:t>
      </w:r>
      <w:r w:rsidR="004D21B0" w:rsidRPr="00FB09FE">
        <w:rPr>
          <w:rFonts w:ascii="GHEA Grapalat" w:hAnsi="GHEA Grapalat" w:cs="Sylfaen"/>
          <w:b/>
          <w:lang w:val="es-ES"/>
        </w:rPr>
        <w:t xml:space="preserve">  </w:t>
      </w:r>
      <w:r w:rsidR="004D21B0">
        <w:rPr>
          <w:rFonts w:ascii="GHEA Grapalat" w:hAnsi="GHEA Grapalat" w:cs="Sylfaen"/>
          <w:b/>
          <w:lang w:val="es-ES"/>
        </w:rPr>
        <w:t>ծա</w:t>
      </w:r>
      <w:r w:rsidR="004D21B0" w:rsidRPr="00F566BF">
        <w:rPr>
          <w:rFonts w:ascii="GHEA Grapalat" w:hAnsi="GHEA Grapalat" w:cs="Sylfaen"/>
          <w:b/>
          <w:lang w:val="es-ES"/>
        </w:rPr>
        <w:t>ծկագրով</w:t>
      </w:r>
    </w:p>
    <w:p w14:paraId="73141F54" w14:textId="77777777" w:rsidR="004D21B0" w:rsidRPr="00FB09FE" w:rsidRDefault="004D21B0" w:rsidP="004D21B0">
      <w:pPr>
        <w:pStyle w:val="31"/>
        <w:spacing w:line="240" w:lineRule="auto"/>
        <w:jc w:val="right"/>
        <w:rPr>
          <w:rFonts w:ascii="GHEA Grapalat" w:hAnsi="GHEA Grapalat" w:cs="Sylfaen"/>
          <w:b/>
          <w:lang w:val="es-ES"/>
        </w:rPr>
      </w:pPr>
      <w:r>
        <w:rPr>
          <w:rFonts w:ascii="GHEA Grapalat" w:hAnsi="GHEA Grapalat" w:cs="Sylfaen"/>
          <w:b/>
          <w:lang w:val="hy-AM"/>
        </w:rPr>
        <w:t>գնանշման հարցման</w:t>
      </w:r>
      <w:r w:rsidRPr="00FB09FE">
        <w:rPr>
          <w:rFonts w:ascii="GHEA Grapalat" w:hAnsi="GHEA Grapalat" w:cs="Sylfaen"/>
          <w:b/>
          <w:lang w:val="es-ES"/>
        </w:rPr>
        <w:t xml:space="preserve"> </w:t>
      </w:r>
      <w:r w:rsidRPr="00F566BF">
        <w:rPr>
          <w:rFonts w:ascii="GHEA Grapalat" w:hAnsi="GHEA Grapalat" w:cs="Sylfaen"/>
          <w:b/>
          <w:lang w:val="es-ES"/>
        </w:rPr>
        <w:t>հրավերի</w:t>
      </w:r>
    </w:p>
    <w:p w14:paraId="7D7BE7D4" w14:textId="77777777" w:rsidR="00CE11B7" w:rsidRPr="004D21B0" w:rsidRDefault="00CE11B7" w:rsidP="00161442">
      <w:pPr>
        <w:pStyle w:val="31"/>
        <w:spacing w:line="240" w:lineRule="auto"/>
        <w:jc w:val="right"/>
        <w:rPr>
          <w:rFonts w:ascii="GHEA Grapalat" w:hAnsi="GHEA Grapalat" w:cs="Sylfaen"/>
          <w:b/>
          <w:lang w:val="es-ES"/>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3342D">
      <w:pPr>
        <w:numPr>
          <w:ilvl w:val="0"/>
          <w:numId w:val="4"/>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3342D">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4D21B0">
        <w:trPr>
          <w:trHeight w:val="20"/>
        </w:trPr>
        <w:tc>
          <w:tcPr>
            <w:tcW w:w="2836" w:type="dxa"/>
            <w:shd w:val="clear" w:color="auto" w:fill="D9E2F3"/>
            <w:vAlign w:val="center"/>
          </w:tcPr>
          <w:p w14:paraId="1F053651"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20" w:lineRule="exact"/>
              <w:ind w:left="0" w:firstLine="0"/>
              <w:rPr>
                <w:rFonts w:ascii="GHEA Grapalat" w:eastAsia="GHEA Grapalat" w:hAnsi="GHEA Grapalat" w:cs="GHEA Grapalat"/>
                <w:color w:val="000000"/>
                <w:sz w:val="18"/>
                <w:szCs w:val="18"/>
              </w:rPr>
            </w:pPr>
            <w:r w:rsidRPr="004D21B0">
              <w:rPr>
                <w:rFonts w:ascii="GHEA Grapalat" w:eastAsia="GHEA Grapalat" w:hAnsi="GHEA Grapalat" w:cs="GHEA Grapalat"/>
                <w:color w:val="000000"/>
                <w:sz w:val="18"/>
                <w:szCs w:val="18"/>
              </w:rPr>
              <w:t>Անվանումը</w:t>
            </w:r>
          </w:p>
        </w:tc>
        <w:tc>
          <w:tcPr>
            <w:tcW w:w="6180" w:type="dxa"/>
            <w:vAlign w:val="center"/>
          </w:tcPr>
          <w:p w14:paraId="26017AE6" w14:textId="77777777" w:rsidR="00CE11B7" w:rsidRPr="004D21B0" w:rsidRDefault="00CE11B7" w:rsidP="004D21B0">
            <w:pPr>
              <w:tabs>
                <w:tab w:val="left" w:pos="183"/>
              </w:tabs>
              <w:spacing w:before="240" w:line="220" w:lineRule="exact"/>
              <w:rPr>
                <w:rFonts w:ascii="GHEA Grapalat" w:eastAsia="GHEA Grapalat" w:hAnsi="GHEA Grapalat" w:cs="GHEA Grapalat"/>
                <w:sz w:val="18"/>
                <w:szCs w:val="18"/>
              </w:rPr>
            </w:pPr>
          </w:p>
        </w:tc>
      </w:tr>
      <w:tr w:rsidR="00CE11B7" w:rsidRPr="00FD1EE4" w14:paraId="0830FDD0" w14:textId="77777777" w:rsidTr="004D21B0">
        <w:trPr>
          <w:trHeight w:val="20"/>
        </w:trPr>
        <w:tc>
          <w:tcPr>
            <w:tcW w:w="2836" w:type="dxa"/>
            <w:shd w:val="clear" w:color="auto" w:fill="D9E2F3"/>
            <w:vAlign w:val="center"/>
          </w:tcPr>
          <w:p w14:paraId="71A1F87F"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20" w:lineRule="exact"/>
              <w:ind w:left="0" w:firstLine="0"/>
              <w:rPr>
                <w:rFonts w:ascii="GHEA Grapalat" w:eastAsia="GHEA Grapalat" w:hAnsi="GHEA Grapalat" w:cs="GHEA Grapalat"/>
                <w:color w:val="000000"/>
                <w:sz w:val="18"/>
                <w:szCs w:val="18"/>
              </w:rPr>
            </w:pPr>
            <w:r w:rsidRPr="004D21B0">
              <w:rPr>
                <w:rFonts w:ascii="GHEA Grapalat" w:eastAsia="GHEA Grapalat" w:hAnsi="GHEA Grapalat" w:cs="GHEA Grapalat"/>
                <w:color w:val="000000"/>
                <w:sz w:val="18"/>
                <w:szCs w:val="18"/>
              </w:rPr>
              <w:t>Անվանումը լատինատառ</w:t>
            </w:r>
          </w:p>
        </w:tc>
        <w:tc>
          <w:tcPr>
            <w:tcW w:w="6180" w:type="dxa"/>
            <w:vAlign w:val="center"/>
          </w:tcPr>
          <w:p w14:paraId="6DC70C55" w14:textId="77777777" w:rsidR="00CE11B7" w:rsidRPr="004D21B0" w:rsidRDefault="00CE11B7" w:rsidP="004D21B0">
            <w:pPr>
              <w:tabs>
                <w:tab w:val="left" w:pos="183"/>
              </w:tabs>
              <w:spacing w:before="240" w:line="220" w:lineRule="exact"/>
              <w:rPr>
                <w:rFonts w:ascii="GHEA Grapalat" w:eastAsia="GHEA Grapalat" w:hAnsi="GHEA Grapalat" w:cs="GHEA Grapalat"/>
                <w:sz w:val="18"/>
                <w:szCs w:val="18"/>
              </w:rPr>
            </w:pPr>
          </w:p>
        </w:tc>
      </w:tr>
      <w:tr w:rsidR="00CE11B7" w:rsidRPr="00FD1EE4" w14:paraId="40CE8118" w14:textId="77777777" w:rsidTr="004D21B0">
        <w:trPr>
          <w:trHeight w:val="20"/>
        </w:trPr>
        <w:tc>
          <w:tcPr>
            <w:tcW w:w="2836" w:type="dxa"/>
            <w:shd w:val="clear" w:color="auto" w:fill="D9E2F3"/>
            <w:vAlign w:val="center"/>
          </w:tcPr>
          <w:p w14:paraId="5A85BB73"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20" w:lineRule="exact"/>
              <w:ind w:left="0" w:firstLine="0"/>
              <w:rPr>
                <w:rFonts w:ascii="GHEA Grapalat" w:eastAsia="GHEA Grapalat" w:hAnsi="GHEA Grapalat" w:cs="GHEA Grapalat"/>
                <w:color w:val="000000"/>
                <w:sz w:val="18"/>
                <w:szCs w:val="18"/>
              </w:rPr>
            </w:pPr>
            <w:r w:rsidRPr="004D21B0">
              <w:rPr>
                <w:rFonts w:ascii="GHEA Grapalat" w:eastAsia="GHEA Grapalat" w:hAnsi="GHEA Grapalat" w:cs="GHEA Grapalat"/>
                <w:color w:val="000000"/>
                <w:sz w:val="18"/>
                <w:szCs w:val="18"/>
              </w:rPr>
              <w:t>Պետական գրանցման համարը</w:t>
            </w:r>
          </w:p>
        </w:tc>
        <w:tc>
          <w:tcPr>
            <w:tcW w:w="6180" w:type="dxa"/>
            <w:vAlign w:val="center"/>
          </w:tcPr>
          <w:p w14:paraId="57750F08" w14:textId="77777777" w:rsidR="00CE11B7" w:rsidRPr="004D21B0" w:rsidRDefault="00CE11B7" w:rsidP="004D21B0">
            <w:pPr>
              <w:tabs>
                <w:tab w:val="left" w:pos="183"/>
              </w:tabs>
              <w:spacing w:before="240" w:line="220" w:lineRule="exact"/>
              <w:rPr>
                <w:rFonts w:ascii="GHEA Grapalat" w:eastAsia="GHEA Grapalat" w:hAnsi="GHEA Grapalat" w:cs="GHEA Grapalat"/>
                <w:sz w:val="18"/>
                <w:szCs w:val="18"/>
              </w:rPr>
            </w:pPr>
          </w:p>
        </w:tc>
      </w:tr>
      <w:tr w:rsidR="00CE11B7" w:rsidRPr="00FD1EE4" w14:paraId="67CD95FA" w14:textId="77777777" w:rsidTr="004D21B0">
        <w:trPr>
          <w:trHeight w:val="20"/>
        </w:trPr>
        <w:tc>
          <w:tcPr>
            <w:tcW w:w="2836" w:type="dxa"/>
            <w:shd w:val="clear" w:color="auto" w:fill="D9E2F3"/>
            <w:vAlign w:val="center"/>
          </w:tcPr>
          <w:p w14:paraId="4D3B51BB"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20" w:lineRule="exact"/>
              <w:ind w:left="0" w:firstLine="0"/>
              <w:rPr>
                <w:rFonts w:ascii="GHEA Grapalat" w:eastAsia="GHEA Grapalat" w:hAnsi="GHEA Grapalat" w:cs="GHEA Grapalat"/>
                <w:color w:val="000000"/>
                <w:sz w:val="18"/>
                <w:szCs w:val="18"/>
              </w:rPr>
            </w:pPr>
            <w:r w:rsidRPr="004D21B0">
              <w:rPr>
                <w:rFonts w:ascii="GHEA Grapalat" w:eastAsia="GHEA Grapalat" w:hAnsi="GHEA Grapalat" w:cs="GHEA Grapalat"/>
                <w:color w:val="000000"/>
                <w:sz w:val="18"/>
                <w:szCs w:val="18"/>
              </w:rPr>
              <w:t>Գրանցման օրը, ամիսը, տարին</w:t>
            </w:r>
          </w:p>
        </w:tc>
        <w:tc>
          <w:tcPr>
            <w:tcW w:w="6180" w:type="dxa"/>
            <w:vAlign w:val="center"/>
          </w:tcPr>
          <w:p w14:paraId="77BB4EDE" w14:textId="77777777" w:rsidR="00CE11B7" w:rsidRPr="004D21B0" w:rsidRDefault="00CE11B7" w:rsidP="004D21B0">
            <w:pPr>
              <w:tabs>
                <w:tab w:val="left" w:pos="183"/>
              </w:tabs>
              <w:spacing w:before="240" w:line="220" w:lineRule="exact"/>
              <w:rPr>
                <w:rFonts w:ascii="GHEA Grapalat" w:eastAsia="GHEA Grapalat" w:hAnsi="GHEA Grapalat" w:cs="GHEA Grapalat"/>
                <w:sz w:val="18"/>
                <w:szCs w:val="18"/>
              </w:rPr>
            </w:pPr>
          </w:p>
        </w:tc>
      </w:tr>
      <w:tr w:rsidR="00CE11B7" w:rsidRPr="00FD1EE4" w14:paraId="5E060875" w14:textId="77777777" w:rsidTr="004D21B0">
        <w:trPr>
          <w:trHeight w:val="20"/>
        </w:trPr>
        <w:tc>
          <w:tcPr>
            <w:tcW w:w="2836" w:type="dxa"/>
            <w:shd w:val="clear" w:color="auto" w:fill="D9E2F3"/>
            <w:vAlign w:val="center"/>
          </w:tcPr>
          <w:p w14:paraId="54FF976C"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20" w:lineRule="exact"/>
              <w:ind w:left="0" w:firstLine="0"/>
              <w:rPr>
                <w:rFonts w:ascii="GHEA Grapalat" w:eastAsia="GHEA Grapalat" w:hAnsi="GHEA Grapalat" w:cs="GHEA Grapalat"/>
                <w:color w:val="000000"/>
                <w:sz w:val="18"/>
                <w:szCs w:val="18"/>
              </w:rPr>
            </w:pPr>
            <w:r w:rsidRPr="004D21B0">
              <w:rPr>
                <w:rFonts w:ascii="GHEA Grapalat" w:eastAsia="GHEA Grapalat" w:hAnsi="GHEA Grapalat" w:cs="GHEA Grapalat"/>
                <w:color w:val="000000"/>
                <w:sz w:val="18"/>
                <w:szCs w:val="18"/>
              </w:rPr>
              <w:t>Գրանցման հասցեն</w:t>
            </w:r>
          </w:p>
        </w:tc>
        <w:tc>
          <w:tcPr>
            <w:tcW w:w="6180" w:type="dxa"/>
            <w:vAlign w:val="center"/>
          </w:tcPr>
          <w:p w14:paraId="6C60F0E2" w14:textId="77777777" w:rsidR="00CE11B7" w:rsidRPr="004D21B0" w:rsidRDefault="00CE11B7" w:rsidP="004D21B0">
            <w:pPr>
              <w:tabs>
                <w:tab w:val="left" w:pos="183"/>
              </w:tabs>
              <w:spacing w:before="240" w:line="220" w:lineRule="exact"/>
              <w:rPr>
                <w:rFonts w:ascii="GHEA Grapalat" w:eastAsia="GHEA Grapalat" w:hAnsi="GHEA Grapalat" w:cs="GHEA Grapalat"/>
                <w:sz w:val="18"/>
                <w:szCs w:val="18"/>
              </w:rPr>
            </w:pPr>
          </w:p>
        </w:tc>
      </w:tr>
      <w:tr w:rsidR="00CE11B7" w:rsidRPr="00FD1EE4" w14:paraId="46C86D33" w14:textId="77777777" w:rsidTr="004D21B0">
        <w:trPr>
          <w:trHeight w:val="20"/>
        </w:trPr>
        <w:tc>
          <w:tcPr>
            <w:tcW w:w="2836" w:type="dxa"/>
            <w:shd w:val="clear" w:color="auto" w:fill="D9E2F3"/>
            <w:vAlign w:val="center"/>
          </w:tcPr>
          <w:p w14:paraId="287F622C"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20" w:lineRule="exact"/>
              <w:ind w:left="0" w:firstLine="0"/>
              <w:rPr>
                <w:rFonts w:ascii="GHEA Grapalat" w:eastAsia="GHEA Grapalat" w:hAnsi="GHEA Grapalat" w:cs="GHEA Grapalat"/>
                <w:color w:val="000000"/>
                <w:sz w:val="18"/>
                <w:szCs w:val="18"/>
              </w:rPr>
            </w:pPr>
            <w:r w:rsidRPr="004D21B0">
              <w:rPr>
                <w:rFonts w:ascii="GHEA Grapalat" w:eastAsia="GHEA Grapalat" w:hAnsi="GHEA Grapalat" w:cs="GHEA Grapalat"/>
                <w:color w:val="000000"/>
                <w:sz w:val="18"/>
                <w:szCs w:val="18"/>
              </w:rPr>
              <w:t>Գրանցման պետությունը</w:t>
            </w:r>
          </w:p>
        </w:tc>
        <w:tc>
          <w:tcPr>
            <w:tcW w:w="6180" w:type="dxa"/>
            <w:vAlign w:val="center"/>
          </w:tcPr>
          <w:p w14:paraId="39E5FA84" w14:textId="77777777" w:rsidR="00CE11B7" w:rsidRPr="004D21B0" w:rsidRDefault="00CE11B7" w:rsidP="004D21B0">
            <w:pPr>
              <w:tabs>
                <w:tab w:val="left" w:pos="183"/>
              </w:tabs>
              <w:spacing w:before="240" w:line="220" w:lineRule="exact"/>
              <w:rPr>
                <w:rFonts w:ascii="GHEA Grapalat" w:eastAsia="GHEA Grapalat" w:hAnsi="GHEA Grapalat" w:cs="GHEA Grapalat"/>
                <w:sz w:val="18"/>
                <w:szCs w:val="18"/>
              </w:rPr>
            </w:pPr>
          </w:p>
        </w:tc>
      </w:tr>
      <w:tr w:rsidR="00CE11B7" w:rsidRPr="00FD1EE4" w14:paraId="24A384B9" w14:textId="77777777" w:rsidTr="004D21B0">
        <w:trPr>
          <w:trHeight w:val="20"/>
        </w:trPr>
        <w:tc>
          <w:tcPr>
            <w:tcW w:w="2836" w:type="dxa"/>
            <w:shd w:val="clear" w:color="auto" w:fill="D9E2F3"/>
            <w:vAlign w:val="center"/>
          </w:tcPr>
          <w:p w14:paraId="12120FCD"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20" w:lineRule="exact"/>
              <w:ind w:left="0" w:firstLine="0"/>
              <w:rPr>
                <w:rFonts w:ascii="GHEA Grapalat" w:eastAsia="GHEA Grapalat" w:hAnsi="GHEA Grapalat" w:cs="GHEA Grapalat"/>
                <w:color w:val="000000"/>
                <w:sz w:val="18"/>
                <w:szCs w:val="18"/>
              </w:rPr>
            </w:pPr>
            <w:r w:rsidRPr="004D21B0">
              <w:rPr>
                <w:rFonts w:ascii="GHEA Grapalat" w:eastAsia="GHEA Grapalat" w:hAnsi="GHEA Grapalat" w:cs="GHEA Grapalat"/>
                <w:color w:val="000000"/>
                <w:sz w:val="18"/>
                <w:szCs w:val="18"/>
              </w:rPr>
              <w:t>Գործադիր մարմնի ղեկավարի անունը և ազգանունը</w:t>
            </w:r>
          </w:p>
        </w:tc>
        <w:tc>
          <w:tcPr>
            <w:tcW w:w="6180" w:type="dxa"/>
            <w:vAlign w:val="center"/>
          </w:tcPr>
          <w:p w14:paraId="59F4EFE2" w14:textId="77777777" w:rsidR="00CE11B7" w:rsidRPr="004D21B0" w:rsidRDefault="00CE11B7" w:rsidP="004D21B0">
            <w:pPr>
              <w:tabs>
                <w:tab w:val="left" w:pos="183"/>
              </w:tabs>
              <w:spacing w:before="240" w:line="220" w:lineRule="exact"/>
              <w:rPr>
                <w:rFonts w:ascii="GHEA Grapalat" w:eastAsia="GHEA Grapalat" w:hAnsi="GHEA Grapalat" w:cs="GHEA Grapalat"/>
                <w:sz w:val="18"/>
                <w:szCs w:val="18"/>
              </w:rPr>
            </w:pPr>
          </w:p>
        </w:tc>
      </w:tr>
    </w:tbl>
    <w:p w14:paraId="30277BF5" w14:textId="77777777" w:rsidR="00CE11B7" w:rsidRPr="00FD1EE4" w:rsidRDefault="00CE11B7" w:rsidP="00C3342D">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20" w:lineRule="exact"/>
              <w:ind w:left="0" w:firstLine="0"/>
              <w:rPr>
                <w:rFonts w:ascii="GHEA Grapalat" w:eastAsia="GHEA Grapalat" w:hAnsi="GHEA Grapalat" w:cs="GHEA Grapalat"/>
                <w:color w:val="000000"/>
                <w:sz w:val="18"/>
                <w:szCs w:val="18"/>
              </w:rPr>
            </w:pPr>
            <w:r w:rsidRPr="004D21B0">
              <w:rPr>
                <w:rFonts w:ascii="GHEA Grapalat" w:eastAsia="GHEA Grapalat" w:hAnsi="GHEA Grapalat" w:cs="GHEA Grapalat"/>
                <w:color w:val="000000"/>
                <w:sz w:val="18"/>
                <w:szCs w:val="18"/>
              </w:rPr>
              <w:t>Հայտարարագիրը ներկայացնող անձի անունը և ազգանունը</w:t>
            </w:r>
          </w:p>
        </w:tc>
        <w:tc>
          <w:tcPr>
            <w:tcW w:w="6180" w:type="dxa"/>
            <w:vAlign w:val="center"/>
          </w:tcPr>
          <w:p w14:paraId="10D0397B" w14:textId="77777777" w:rsidR="00CE11B7" w:rsidRPr="00FD1EE4" w:rsidRDefault="00CE11B7" w:rsidP="007E2294">
            <w:pPr>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20" w:lineRule="exact"/>
              <w:ind w:left="0" w:firstLine="0"/>
              <w:rPr>
                <w:rFonts w:ascii="GHEA Grapalat" w:eastAsia="GHEA Grapalat" w:hAnsi="GHEA Grapalat" w:cs="GHEA Grapalat"/>
                <w:color w:val="000000"/>
                <w:sz w:val="18"/>
                <w:szCs w:val="18"/>
              </w:rPr>
            </w:pPr>
            <w:r w:rsidRPr="004D21B0">
              <w:rPr>
                <w:rFonts w:ascii="GHEA Grapalat" w:eastAsia="GHEA Grapalat" w:hAnsi="GHEA Grapalat" w:cs="GHEA Grapalat"/>
                <w:color w:val="000000"/>
                <w:sz w:val="18"/>
                <w:szCs w:val="18"/>
              </w:rPr>
              <w:t>Հայտարարագիրը ներկայացնող անձի պաշտոնը</w:t>
            </w:r>
          </w:p>
        </w:tc>
        <w:tc>
          <w:tcPr>
            <w:tcW w:w="6180" w:type="dxa"/>
            <w:vAlign w:val="center"/>
          </w:tcPr>
          <w:p w14:paraId="627086DA" w14:textId="77777777" w:rsidR="00CE11B7" w:rsidRPr="00FD1EE4" w:rsidRDefault="00CE11B7" w:rsidP="007E2294">
            <w:pPr>
              <w:rPr>
                <w:rFonts w:ascii="GHEA Grapalat" w:eastAsia="GHEA Grapalat" w:hAnsi="GHEA Grapalat" w:cs="GHEA Grapalat"/>
              </w:rPr>
            </w:pPr>
          </w:p>
        </w:tc>
      </w:tr>
    </w:tbl>
    <w:p w14:paraId="136BD425" w14:textId="77777777" w:rsidR="00CE11B7" w:rsidRPr="00FD1EE4" w:rsidRDefault="00CE11B7" w:rsidP="00C3342D">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20" w:lineRule="exact"/>
              <w:ind w:left="0" w:firstLine="0"/>
              <w:rPr>
                <w:rFonts w:ascii="GHEA Grapalat" w:eastAsia="GHEA Grapalat" w:hAnsi="GHEA Grapalat" w:cs="GHEA Grapalat"/>
                <w:color w:val="000000"/>
                <w:sz w:val="18"/>
                <w:szCs w:val="18"/>
              </w:rPr>
            </w:pPr>
            <w:r w:rsidRPr="004D21B0">
              <w:rPr>
                <w:rFonts w:ascii="GHEA Grapalat" w:eastAsia="GHEA Grapalat" w:hAnsi="GHEA Grapalat" w:cs="GHEA Grapalat"/>
                <w:color w:val="000000"/>
                <w:sz w:val="18"/>
                <w:szCs w:val="18"/>
              </w:rPr>
              <w:t>Հայտարարագրի ստորագրման օրը, ամիսը, տարին</w:t>
            </w:r>
          </w:p>
        </w:tc>
        <w:tc>
          <w:tcPr>
            <w:tcW w:w="6180" w:type="dxa"/>
            <w:vAlign w:val="center"/>
          </w:tcPr>
          <w:p w14:paraId="2C20EF55" w14:textId="77777777" w:rsidR="00CE11B7" w:rsidRPr="00FD1EE4" w:rsidRDefault="00CE11B7" w:rsidP="007E2294">
            <w:pPr>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20" w:lineRule="exact"/>
              <w:ind w:left="0" w:firstLine="0"/>
              <w:rPr>
                <w:rFonts w:ascii="GHEA Grapalat" w:eastAsia="GHEA Grapalat" w:hAnsi="GHEA Grapalat" w:cs="GHEA Grapalat"/>
                <w:color w:val="000000"/>
                <w:sz w:val="18"/>
                <w:szCs w:val="18"/>
              </w:rPr>
            </w:pPr>
            <w:r w:rsidRPr="004D21B0">
              <w:rPr>
                <w:rFonts w:ascii="GHEA Grapalat" w:eastAsia="GHEA Grapalat" w:hAnsi="GHEA Grapalat" w:cs="GHEA Grapalat"/>
                <w:color w:val="000000"/>
                <w:sz w:val="18"/>
                <w:szCs w:val="18"/>
              </w:rPr>
              <w:t>Հայտարարագրի էջերի քանակը</w:t>
            </w:r>
          </w:p>
        </w:tc>
        <w:tc>
          <w:tcPr>
            <w:tcW w:w="6180" w:type="dxa"/>
            <w:vAlign w:val="center"/>
          </w:tcPr>
          <w:p w14:paraId="393D9180" w14:textId="77777777" w:rsidR="00CE11B7" w:rsidRPr="00FD1EE4" w:rsidRDefault="00CE11B7" w:rsidP="007E2294">
            <w:pPr>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20" w:lineRule="exact"/>
              <w:ind w:left="0" w:firstLine="0"/>
              <w:rPr>
                <w:rFonts w:ascii="GHEA Grapalat" w:eastAsia="GHEA Grapalat" w:hAnsi="GHEA Grapalat" w:cs="GHEA Grapalat"/>
                <w:color w:val="000000"/>
                <w:sz w:val="18"/>
                <w:szCs w:val="18"/>
              </w:rPr>
            </w:pPr>
            <w:r w:rsidRPr="004D21B0">
              <w:rPr>
                <w:rFonts w:ascii="GHEA Grapalat" w:eastAsia="GHEA Grapalat" w:hAnsi="GHEA Grapalat" w:cs="GHEA Grapalat"/>
                <w:color w:val="000000"/>
                <w:sz w:val="18"/>
                <w:szCs w:val="18"/>
              </w:rPr>
              <w:t>Հայտարարագիրը ներկայացնող անձի ստորագրությունը</w:t>
            </w:r>
          </w:p>
        </w:tc>
        <w:tc>
          <w:tcPr>
            <w:tcW w:w="6180" w:type="dxa"/>
            <w:vAlign w:val="center"/>
          </w:tcPr>
          <w:p w14:paraId="5AAB7C49" w14:textId="77777777" w:rsidR="00CE11B7" w:rsidRPr="00FD1EE4" w:rsidRDefault="00CE11B7" w:rsidP="007E2294">
            <w:pPr>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3342D">
      <w:pPr>
        <w:numPr>
          <w:ilvl w:val="0"/>
          <w:numId w:val="4"/>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3342D">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4D21B0">
        <w:trPr>
          <w:trHeight w:val="20"/>
        </w:trPr>
        <w:tc>
          <w:tcPr>
            <w:tcW w:w="2835" w:type="dxa"/>
            <w:shd w:val="clear" w:color="auto" w:fill="D9E2F3"/>
            <w:vAlign w:val="center"/>
          </w:tcPr>
          <w:p w14:paraId="1B9AE9B7"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40" w:lineRule="exact"/>
              <w:ind w:left="0" w:firstLine="0"/>
              <w:rPr>
                <w:rFonts w:ascii="GHEA Grapalat" w:eastAsia="GHEA Grapalat" w:hAnsi="GHEA Grapalat" w:cs="GHEA Grapalat"/>
                <w:color w:val="000000"/>
                <w:sz w:val="18"/>
                <w:szCs w:val="18"/>
              </w:rPr>
            </w:pPr>
            <w:r w:rsidRPr="004D21B0">
              <w:rPr>
                <w:rFonts w:ascii="GHEA Grapalat" w:eastAsia="GHEA Grapalat" w:hAnsi="GHEA Grapalat" w:cs="GHEA Grapalat"/>
                <w:color w:val="000000"/>
                <w:sz w:val="18"/>
                <w:szCs w:val="18"/>
              </w:rPr>
              <w:t>Ֆոնդային բորսայի անվանումը</w:t>
            </w:r>
          </w:p>
        </w:tc>
        <w:tc>
          <w:tcPr>
            <w:tcW w:w="6180" w:type="dxa"/>
            <w:vAlign w:val="center"/>
          </w:tcPr>
          <w:p w14:paraId="2104E16E" w14:textId="77777777" w:rsidR="00CE11B7" w:rsidRPr="00FD1EE4" w:rsidRDefault="00CE11B7" w:rsidP="007E2294">
            <w:pPr>
              <w:spacing w:line="240" w:lineRule="exact"/>
              <w:rPr>
                <w:rFonts w:ascii="GHEA Grapalat" w:eastAsia="GHEA Grapalat" w:hAnsi="GHEA Grapalat" w:cs="GHEA Grapalat"/>
              </w:rPr>
            </w:pPr>
          </w:p>
        </w:tc>
      </w:tr>
      <w:tr w:rsidR="00CE11B7" w:rsidRPr="00FD1EE4" w14:paraId="68575DEF" w14:textId="77777777" w:rsidTr="004D21B0">
        <w:trPr>
          <w:trHeight w:val="20"/>
        </w:trPr>
        <w:tc>
          <w:tcPr>
            <w:tcW w:w="2835" w:type="dxa"/>
            <w:shd w:val="clear" w:color="auto" w:fill="D9E2F3"/>
            <w:vAlign w:val="center"/>
          </w:tcPr>
          <w:p w14:paraId="344C40B1"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40" w:lineRule="exact"/>
              <w:ind w:left="0" w:firstLine="0"/>
              <w:rPr>
                <w:rFonts w:ascii="GHEA Grapalat" w:eastAsia="GHEA Grapalat" w:hAnsi="GHEA Grapalat" w:cs="GHEA Grapalat"/>
                <w:color w:val="000000"/>
                <w:sz w:val="18"/>
                <w:szCs w:val="18"/>
              </w:rPr>
            </w:pPr>
            <w:r w:rsidRPr="004D21B0">
              <w:rPr>
                <w:rFonts w:ascii="GHEA Grapalat" w:eastAsia="GHEA Grapalat" w:hAnsi="GHEA Grapalat" w:cs="GHEA Grapalat"/>
                <w:color w:val="000000"/>
                <w:sz w:val="18"/>
                <w:szCs w:val="18"/>
              </w:rPr>
              <w:t>Հղումը բորսայում առկա փաստաթղթերին</w:t>
            </w:r>
          </w:p>
        </w:tc>
        <w:tc>
          <w:tcPr>
            <w:tcW w:w="6180" w:type="dxa"/>
            <w:vAlign w:val="center"/>
          </w:tcPr>
          <w:p w14:paraId="6C5A896F" w14:textId="77777777" w:rsidR="00CE11B7" w:rsidRPr="00FD1EE4" w:rsidRDefault="00CE11B7" w:rsidP="007E2294">
            <w:pPr>
              <w:spacing w:line="240" w:lineRule="exact"/>
              <w:rPr>
                <w:rFonts w:ascii="GHEA Grapalat" w:eastAsia="GHEA Grapalat" w:hAnsi="GHEA Grapalat" w:cs="GHEA Grapalat"/>
              </w:rPr>
            </w:pPr>
          </w:p>
        </w:tc>
      </w:tr>
    </w:tbl>
    <w:p w14:paraId="7429E553" w14:textId="77777777" w:rsidR="007E2294" w:rsidRDefault="007E2294" w:rsidP="007E2294">
      <w:pPr>
        <w:pBdr>
          <w:top w:val="nil"/>
          <w:left w:val="nil"/>
          <w:bottom w:val="nil"/>
          <w:right w:val="nil"/>
          <w:between w:val="nil"/>
        </w:pBdr>
        <w:spacing w:before="240" w:after="160" w:line="259" w:lineRule="auto"/>
        <w:ind w:left="788"/>
        <w:rPr>
          <w:rFonts w:ascii="GHEA Grapalat" w:eastAsia="GHEA Grapalat" w:hAnsi="GHEA Grapalat" w:cs="GHEA Grapalat"/>
          <w:i/>
          <w:color w:val="000000"/>
        </w:rPr>
      </w:pPr>
    </w:p>
    <w:p w14:paraId="3863CC6E" w14:textId="77777777" w:rsidR="007E2294" w:rsidRDefault="007E2294">
      <w:pPr>
        <w:rPr>
          <w:rFonts w:ascii="GHEA Grapalat" w:eastAsia="GHEA Grapalat" w:hAnsi="GHEA Grapalat" w:cs="GHEA Grapalat"/>
          <w:i/>
          <w:color w:val="000000"/>
        </w:rPr>
      </w:pPr>
      <w:r>
        <w:rPr>
          <w:rFonts w:ascii="GHEA Grapalat" w:eastAsia="GHEA Grapalat" w:hAnsi="GHEA Grapalat" w:cs="GHEA Grapalat"/>
          <w:i/>
          <w:color w:val="000000"/>
        </w:rPr>
        <w:br w:type="page"/>
      </w:r>
    </w:p>
    <w:p w14:paraId="7ABB8857" w14:textId="064FA46E" w:rsidR="00CE11B7" w:rsidRPr="007E2294" w:rsidRDefault="00CE11B7" w:rsidP="00C3342D">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7E2294">
        <w:rPr>
          <w:rFonts w:ascii="GHEA Grapalat" w:eastAsia="GHEA Grapalat" w:hAnsi="GHEA Grapalat" w:cs="GHEA Grapalat"/>
          <w:i/>
          <w:color w:val="000000"/>
          <w:sz w:val="20"/>
          <w:szCs w:val="20"/>
        </w:rPr>
        <w:lastRenderedPageBreak/>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4D21B0">
        <w:trPr>
          <w:trHeight w:val="20"/>
        </w:trPr>
        <w:tc>
          <w:tcPr>
            <w:tcW w:w="2835" w:type="dxa"/>
            <w:shd w:val="clear" w:color="auto" w:fill="D9E2F3"/>
            <w:vAlign w:val="center"/>
          </w:tcPr>
          <w:p w14:paraId="076A6EBD"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40" w:lineRule="exact"/>
              <w:ind w:left="0" w:firstLine="0"/>
              <w:rPr>
                <w:rFonts w:ascii="GHEA Grapalat" w:eastAsia="GHEA Grapalat" w:hAnsi="GHEA Grapalat" w:cs="GHEA Grapalat"/>
                <w:color w:val="000000"/>
                <w:sz w:val="18"/>
                <w:szCs w:val="18"/>
              </w:rPr>
            </w:pPr>
            <w:r w:rsidRPr="004D21B0">
              <w:rPr>
                <w:rFonts w:ascii="GHEA Grapalat" w:eastAsia="GHEA Grapalat" w:hAnsi="GHEA Grapalat" w:cs="GHEA Grapalat"/>
                <w:color w:val="000000"/>
                <w:sz w:val="18"/>
                <w:szCs w:val="18"/>
              </w:rPr>
              <w:t>Անվանումը</w:t>
            </w:r>
          </w:p>
        </w:tc>
        <w:tc>
          <w:tcPr>
            <w:tcW w:w="6180" w:type="dxa"/>
            <w:vAlign w:val="center"/>
          </w:tcPr>
          <w:p w14:paraId="19270953" w14:textId="77777777" w:rsidR="00CE11B7" w:rsidRPr="00FD1EE4" w:rsidRDefault="00CE11B7" w:rsidP="004D21B0">
            <w:pPr>
              <w:spacing w:before="240" w:after="240" w:line="240" w:lineRule="exact"/>
              <w:rPr>
                <w:rFonts w:ascii="GHEA Grapalat" w:eastAsia="GHEA Grapalat" w:hAnsi="GHEA Grapalat" w:cs="GHEA Grapalat"/>
              </w:rPr>
            </w:pPr>
          </w:p>
        </w:tc>
      </w:tr>
      <w:tr w:rsidR="00CE11B7" w:rsidRPr="00FD1EE4" w14:paraId="450E4D37" w14:textId="77777777" w:rsidTr="004D21B0">
        <w:trPr>
          <w:trHeight w:val="20"/>
        </w:trPr>
        <w:tc>
          <w:tcPr>
            <w:tcW w:w="2835" w:type="dxa"/>
            <w:shd w:val="clear" w:color="auto" w:fill="D9E2F3"/>
            <w:vAlign w:val="center"/>
          </w:tcPr>
          <w:p w14:paraId="7B1C281C"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40" w:lineRule="exact"/>
              <w:ind w:left="0" w:firstLine="0"/>
              <w:rPr>
                <w:rFonts w:ascii="GHEA Grapalat" w:eastAsia="GHEA Grapalat" w:hAnsi="GHEA Grapalat" w:cs="GHEA Grapalat"/>
                <w:color w:val="000000"/>
                <w:sz w:val="18"/>
                <w:szCs w:val="18"/>
              </w:rPr>
            </w:pPr>
            <w:r w:rsidRPr="004D21B0">
              <w:rPr>
                <w:rFonts w:ascii="GHEA Grapalat" w:eastAsia="GHEA Grapalat" w:hAnsi="GHEA Grapalat" w:cs="GHEA Grapalat"/>
                <w:color w:val="000000"/>
                <w:sz w:val="18"/>
                <w:szCs w:val="18"/>
              </w:rPr>
              <w:t>Անվանումը լատինատառ</w:t>
            </w:r>
          </w:p>
        </w:tc>
        <w:tc>
          <w:tcPr>
            <w:tcW w:w="6180" w:type="dxa"/>
            <w:vAlign w:val="center"/>
          </w:tcPr>
          <w:p w14:paraId="023BA3FA" w14:textId="77777777" w:rsidR="00CE11B7" w:rsidRPr="00FD1EE4" w:rsidRDefault="00CE11B7" w:rsidP="004D21B0">
            <w:pPr>
              <w:spacing w:before="240" w:after="240" w:line="240" w:lineRule="exact"/>
              <w:rPr>
                <w:rFonts w:ascii="GHEA Grapalat" w:eastAsia="GHEA Grapalat" w:hAnsi="GHEA Grapalat" w:cs="GHEA Grapalat"/>
              </w:rPr>
            </w:pPr>
          </w:p>
        </w:tc>
      </w:tr>
      <w:tr w:rsidR="00CE11B7" w:rsidRPr="00FD1EE4" w14:paraId="3CAB040A" w14:textId="77777777" w:rsidTr="004D21B0">
        <w:trPr>
          <w:trHeight w:val="20"/>
        </w:trPr>
        <w:tc>
          <w:tcPr>
            <w:tcW w:w="2835" w:type="dxa"/>
            <w:shd w:val="clear" w:color="auto" w:fill="D9E2F3"/>
            <w:vAlign w:val="center"/>
          </w:tcPr>
          <w:p w14:paraId="50B514F1"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40" w:lineRule="exact"/>
              <w:ind w:left="0" w:firstLine="0"/>
              <w:rPr>
                <w:rFonts w:ascii="GHEA Grapalat" w:eastAsia="GHEA Grapalat" w:hAnsi="GHEA Grapalat" w:cs="GHEA Grapalat"/>
                <w:color w:val="000000"/>
                <w:sz w:val="18"/>
                <w:szCs w:val="18"/>
              </w:rPr>
            </w:pPr>
            <w:r w:rsidRPr="004D21B0">
              <w:rPr>
                <w:rFonts w:ascii="GHEA Grapalat" w:eastAsia="GHEA Grapalat" w:hAnsi="GHEA Grapalat" w:cs="GHEA Grapalat"/>
                <w:color w:val="000000"/>
                <w:sz w:val="18"/>
                <w:szCs w:val="18"/>
              </w:rPr>
              <w:t>Պետական գրանցման համարը</w:t>
            </w:r>
          </w:p>
        </w:tc>
        <w:tc>
          <w:tcPr>
            <w:tcW w:w="6180" w:type="dxa"/>
            <w:vAlign w:val="center"/>
          </w:tcPr>
          <w:p w14:paraId="4DF149DA" w14:textId="77777777" w:rsidR="00CE11B7" w:rsidRPr="00FD1EE4" w:rsidRDefault="00CE11B7" w:rsidP="004D21B0">
            <w:pPr>
              <w:spacing w:before="240" w:after="240" w:line="240" w:lineRule="exact"/>
              <w:rPr>
                <w:rFonts w:ascii="GHEA Grapalat" w:eastAsia="GHEA Grapalat" w:hAnsi="GHEA Grapalat" w:cs="GHEA Grapalat"/>
              </w:rPr>
            </w:pPr>
          </w:p>
        </w:tc>
      </w:tr>
      <w:tr w:rsidR="00CE11B7" w:rsidRPr="00FD1EE4" w14:paraId="4EED658E" w14:textId="77777777" w:rsidTr="004D21B0">
        <w:trPr>
          <w:trHeight w:val="20"/>
        </w:trPr>
        <w:tc>
          <w:tcPr>
            <w:tcW w:w="2835" w:type="dxa"/>
            <w:shd w:val="clear" w:color="auto" w:fill="D9E2F3"/>
            <w:vAlign w:val="center"/>
          </w:tcPr>
          <w:p w14:paraId="07C6D74B"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40" w:lineRule="exact"/>
              <w:ind w:left="0" w:firstLine="0"/>
              <w:rPr>
                <w:rFonts w:ascii="GHEA Grapalat" w:eastAsia="GHEA Grapalat" w:hAnsi="GHEA Grapalat" w:cs="GHEA Grapalat"/>
                <w:color w:val="000000"/>
                <w:sz w:val="18"/>
                <w:szCs w:val="18"/>
              </w:rPr>
            </w:pPr>
            <w:r w:rsidRPr="004D21B0">
              <w:rPr>
                <w:rFonts w:ascii="GHEA Grapalat" w:eastAsia="GHEA Grapalat" w:hAnsi="GHEA Grapalat" w:cs="GHEA Grapalat"/>
                <w:color w:val="000000"/>
                <w:sz w:val="18"/>
                <w:szCs w:val="18"/>
              </w:rPr>
              <w:t>Գրանցման օրը, ամիսը, տարին</w:t>
            </w:r>
          </w:p>
        </w:tc>
        <w:tc>
          <w:tcPr>
            <w:tcW w:w="6180" w:type="dxa"/>
            <w:vAlign w:val="center"/>
          </w:tcPr>
          <w:p w14:paraId="723DFBAF" w14:textId="77777777" w:rsidR="00CE11B7" w:rsidRPr="00FD1EE4" w:rsidRDefault="00CE11B7" w:rsidP="004D21B0">
            <w:pPr>
              <w:spacing w:before="240" w:after="240" w:line="240" w:lineRule="exact"/>
              <w:rPr>
                <w:rFonts w:ascii="GHEA Grapalat" w:eastAsia="GHEA Grapalat" w:hAnsi="GHEA Grapalat" w:cs="GHEA Grapalat"/>
              </w:rPr>
            </w:pPr>
          </w:p>
        </w:tc>
      </w:tr>
      <w:tr w:rsidR="00CE11B7" w:rsidRPr="00FD1EE4" w14:paraId="7CDF46C4" w14:textId="77777777" w:rsidTr="004D21B0">
        <w:trPr>
          <w:trHeight w:val="20"/>
        </w:trPr>
        <w:tc>
          <w:tcPr>
            <w:tcW w:w="2835" w:type="dxa"/>
            <w:shd w:val="clear" w:color="auto" w:fill="D9E2F3"/>
            <w:vAlign w:val="center"/>
          </w:tcPr>
          <w:p w14:paraId="045DD188"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40" w:lineRule="exact"/>
              <w:ind w:left="0" w:firstLine="0"/>
              <w:rPr>
                <w:rFonts w:ascii="GHEA Grapalat" w:eastAsia="GHEA Grapalat" w:hAnsi="GHEA Grapalat" w:cs="GHEA Grapalat"/>
                <w:color w:val="000000"/>
                <w:sz w:val="18"/>
                <w:szCs w:val="18"/>
              </w:rPr>
            </w:pPr>
            <w:r w:rsidRPr="004D21B0">
              <w:rPr>
                <w:rFonts w:ascii="GHEA Grapalat" w:eastAsia="GHEA Grapalat" w:hAnsi="GHEA Grapalat" w:cs="GHEA Grapalat"/>
                <w:color w:val="000000"/>
                <w:sz w:val="18"/>
                <w:szCs w:val="18"/>
              </w:rPr>
              <w:t>Գրանցման հասցեն</w:t>
            </w:r>
          </w:p>
        </w:tc>
        <w:tc>
          <w:tcPr>
            <w:tcW w:w="6180" w:type="dxa"/>
            <w:vAlign w:val="center"/>
          </w:tcPr>
          <w:p w14:paraId="1E3BF2D3" w14:textId="77777777" w:rsidR="00CE11B7" w:rsidRPr="00FD1EE4" w:rsidRDefault="00CE11B7" w:rsidP="004D21B0">
            <w:pPr>
              <w:spacing w:before="240" w:after="240" w:line="240" w:lineRule="exact"/>
              <w:rPr>
                <w:rFonts w:ascii="GHEA Grapalat" w:eastAsia="GHEA Grapalat" w:hAnsi="GHEA Grapalat" w:cs="GHEA Grapalat"/>
              </w:rPr>
            </w:pPr>
          </w:p>
        </w:tc>
      </w:tr>
      <w:tr w:rsidR="00CE11B7" w:rsidRPr="00FD1EE4" w14:paraId="1D0AAD0A" w14:textId="77777777" w:rsidTr="004D21B0">
        <w:trPr>
          <w:trHeight w:val="20"/>
        </w:trPr>
        <w:tc>
          <w:tcPr>
            <w:tcW w:w="2835" w:type="dxa"/>
            <w:shd w:val="clear" w:color="auto" w:fill="D9E2F3"/>
            <w:vAlign w:val="center"/>
          </w:tcPr>
          <w:p w14:paraId="1CAABD4C"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40" w:lineRule="exact"/>
              <w:ind w:left="0" w:firstLine="0"/>
              <w:rPr>
                <w:rFonts w:ascii="GHEA Grapalat" w:eastAsia="GHEA Grapalat" w:hAnsi="GHEA Grapalat" w:cs="GHEA Grapalat"/>
                <w:color w:val="000000"/>
                <w:sz w:val="18"/>
                <w:szCs w:val="18"/>
              </w:rPr>
            </w:pPr>
            <w:r w:rsidRPr="004D21B0">
              <w:rPr>
                <w:rFonts w:ascii="GHEA Grapalat" w:eastAsia="GHEA Grapalat" w:hAnsi="GHEA Grapalat" w:cs="GHEA Grapalat"/>
                <w:color w:val="000000"/>
                <w:sz w:val="18"/>
                <w:szCs w:val="18"/>
              </w:rPr>
              <w:t>Գրանցման պետությունը</w:t>
            </w:r>
          </w:p>
        </w:tc>
        <w:tc>
          <w:tcPr>
            <w:tcW w:w="6180" w:type="dxa"/>
            <w:vAlign w:val="center"/>
          </w:tcPr>
          <w:p w14:paraId="5D2CDC42" w14:textId="77777777" w:rsidR="00CE11B7" w:rsidRPr="00FD1EE4" w:rsidRDefault="00CE11B7" w:rsidP="004D21B0">
            <w:pPr>
              <w:spacing w:before="240" w:after="240" w:line="240" w:lineRule="exact"/>
              <w:rPr>
                <w:rFonts w:ascii="GHEA Grapalat" w:eastAsia="GHEA Grapalat" w:hAnsi="GHEA Grapalat" w:cs="GHEA Grapalat"/>
              </w:rPr>
            </w:pPr>
          </w:p>
        </w:tc>
      </w:tr>
      <w:tr w:rsidR="00CE11B7" w:rsidRPr="00FD1EE4" w14:paraId="0D224D68" w14:textId="77777777" w:rsidTr="004D21B0">
        <w:trPr>
          <w:trHeight w:val="20"/>
        </w:trPr>
        <w:tc>
          <w:tcPr>
            <w:tcW w:w="2835" w:type="dxa"/>
            <w:shd w:val="clear" w:color="auto" w:fill="D9E2F3"/>
            <w:vAlign w:val="center"/>
          </w:tcPr>
          <w:p w14:paraId="3D9D2309"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40" w:lineRule="exact"/>
              <w:ind w:left="0" w:firstLine="0"/>
              <w:rPr>
                <w:rFonts w:ascii="GHEA Grapalat" w:eastAsia="GHEA Grapalat" w:hAnsi="GHEA Grapalat" w:cs="GHEA Grapalat"/>
                <w:color w:val="000000"/>
                <w:sz w:val="18"/>
                <w:szCs w:val="18"/>
              </w:rPr>
            </w:pPr>
            <w:r w:rsidRPr="004D21B0">
              <w:rPr>
                <w:rFonts w:ascii="GHEA Grapalat" w:eastAsia="GHEA Grapalat" w:hAnsi="GHEA Grapalat" w:cs="GHEA Grapalat"/>
                <w:color w:val="000000"/>
                <w:sz w:val="18"/>
                <w:szCs w:val="18"/>
              </w:rPr>
              <w:t>Գործադիր մարմնի ղեկավարի անունը և ազգանունը</w:t>
            </w:r>
          </w:p>
        </w:tc>
        <w:tc>
          <w:tcPr>
            <w:tcW w:w="6180" w:type="dxa"/>
            <w:vAlign w:val="center"/>
          </w:tcPr>
          <w:p w14:paraId="5055F845" w14:textId="77777777" w:rsidR="00CE11B7" w:rsidRPr="00FD1EE4" w:rsidRDefault="00CE11B7" w:rsidP="004D21B0">
            <w:pPr>
              <w:spacing w:before="240" w:after="240" w:line="240" w:lineRule="exact"/>
              <w:rPr>
                <w:rFonts w:ascii="GHEA Grapalat" w:eastAsia="GHEA Grapalat" w:hAnsi="GHEA Grapalat" w:cs="GHEA Grapalat"/>
              </w:rPr>
            </w:pPr>
          </w:p>
        </w:tc>
      </w:tr>
    </w:tbl>
    <w:p w14:paraId="78003631" w14:textId="77777777" w:rsidR="00CE11B7" w:rsidRPr="007E2294" w:rsidRDefault="00CE11B7" w:rsidP="00C3342D">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7E2294">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7E2294" w:rsidRDefault="00CE11B7" w:rsidP="007E2294">
            <w:pPr>
              <w:numPr>
                <w:ilvl w:val="2"/>
                <w:numId w:val="4"/>
              </w:numPr>
              <w:pBdr>
                <w:top w:val="nil"/>
                <w:left w:val="nil"/>
                <w:bottom w:val="nil"/>
                <w:right w:val="nil"/>
                <w:between w:val="nil"/>
              </w:pBdr>
              <w:tabs>
                <w:tab w:val="left" w:pos="183"/>
                <w:tab w:val="left" w:pos="484"/>
              </w:tabs>
              <w:spacing w:line="240" w:lineRule="exact"/>
              <w:ind w:left="0" w:firstLine="0"/>
              <w:rPr>
                <w:rFonts w:ascii="GHEA Grapalat" w:eastAsia="GHEA Grapalat" w:hAnsi="GHEA Grapalat" w:cs="GHEA Grapalat"/>
                <w:color w:val="000000"/>
                <w:sz w:val="20"/>
                <w:szCs w:val="20"/>
              </w:rPr>
            </w:pPr>
            <w:r w:rsidRPr="007E2294">
              <w:rPr>
                <w:rFonts w:ascii="GHEA Grapalat" w:eastAsia="GHEA Grapalat" w:hAnsi="GHEA Grapalat" w:cs="GHEA Grapalat"/>
                <w:color w:val="000000"/>
                <w:sz w:val="20"/>
                <w:szCs w:val="20"/>
              </w:rPr>
              <w:t>Մասնակցության չափը (%)</w:t>
            </w:r>
          </w:p>
        </w:tc>
        <w:tc>
          <w:tcPr>
            <w:tcW w:w="6178" w:type="dxa"/>
            <w:vAlign w:val="center"/>
          </w:tcPr>
          <w:p w14:paraId="1DE8B460" w14:textId="77777777" w:rsidR="00CE11B7" w:rsidRPr="007E2294" w:rsidRDefault="00CE11B7" w:rsidP="007E2294">
            <w:pPr>
              <w:spacing w:line="240" w:lineRule="exact"/>
              <w:rPr>
                <w:rFonts w:ascii="GHEA Grapalat" w:eastAsia="GHEA Grapalat" w:hAnsi="GHEA Grapalat" w:cs="GHEA Grapalat"/>
                <w:sz w:val="20"/>
                <w:szCs w:val="20"/>
              </w:rPr>
            </w:pPr>
          </w:p>
        </w:tc>
      </w:tr>
      <w:tr w:rsidR="00CE11B7" w:rsidRPr="00FD1EE4" w14:paraId="0CF27D2F" w14:textId="77777777" w:rsidTr="00F121A0">
        <w:tc>
          <w:tcPr>
            <w:tcW w:w="2836" w:type="dxa"/>
            <w:shd w:val="clear" w:color="auto" w:fill="D9E2F3"/>
            <w:vAlign w:val="center"/>
          </w:tcPr>
          <w:p w14:paraId="0F91EC11" w14:textId="77777777" w:rsidR="00CE11B7" w:rsidRPr="007E2294" w:rsidRDefault="00CE11B7" w:rsidP="007E2294">
            <w:pPr>
              <w:numPr>
                <w:ilvl w:val="2"/>
                <w:numId w:val="4"/>
              </w:numPr>
              <w:pBdr>
                <w:top w:val="nil"/>
                <w:left w:val="nil"/>
                <w:bottom w:val="nil"/>
                <w:right w:val="nil"/>
                <w:between w:val="nil"/>
              </w:pBdr>
              <w:tabs>
                <w:tab w:val="left" w:pos="183"/>
                <w:tab w:val="left" w:pos="484"/>
              </w:tabs>
              <w:spacing w:line="240" w:lineRule="exact"/>
              <w:ind w:left="0" w:firstLine="0"/>
              <w:rPr>
                <w:rFonts w:ascii="GHEA Grapalat" w:eastAsia="GHEA Grapalat" w:hAnsi="GHEA Grapalat" w:cs="GHEA Grapalat"/>
                <w:color w:val="000000"/>
                <w:sz w:val="20"/>
                <w:szCs w:val="20"/>
              </w:rPr>
            </w:pPr>
            <w:r w:rsidRPr="007E2294">
              <w:rPr>
                <w:rFonts w:ascii="GHEA Grapalat" w:eastAsia="GHEA Grapalat" w:hAnsi="GHEA Grapalat" w:cs="GHEA Grapalat"/>
                <w:color w:val="000000"/>
                <w:sz w:val="20"/>
                <w:szCs w:val="20"/>
              </w:rPr>
              <w:t>Մասնակցության տեսակը</w:t>
            </w:r>
          </w:p>
        </w:tc>
        <w:tc>
          <w:tcPr>
            <w:tcW w:w="6178" w:type="dxa"/>
            <w:vAlign w:val="center"/>
          </w:tcPr>
          <w:p w14:paraId="6C1A005F" w14:textId="77777777" w:rsidR="00CE11B7" w:rsidRPr="007E2294" w:rsidRDefault="008C0330" w:rsidP="007E2294">
            <w:pPr>
              <w:spacing w:line="280" w:lineRule="exact"/>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CE11B7" w:rsidRPr="007E2294">
                  <w:rPr>
                    <w:rFonts w:ascii="MS Gothic" w:eastAsia="MS Gothic" w:hAnsi="MS Gothic" w:cs="GHEA Grapalat" w:hint="eastAsia"/>
                    <w:sz w:val="20"/>
                    <w:szCs w:val="20"/>
                  </w:rPr>
                  <w:t>☐</w:t>
                </w:r>
              </w:sdtContent>
            </w:sdt>
            <w:r w:rsidR="00CE11B7" w:rsidRPr="007E2294">
              <w:rPr>
                <w:rFonts w:ascii="GHEA Grapalat" w:eastAsia="GHEA Grapalat" w:hAnsi="GHEA Grapalat" w:cs="GHEA Grapalat"/>
                <w:sz w:val="20"/>
                <w:szCs w:val="20"/>
              </w:rPr>
              <w:tab/>
              <w:t>Ուղղակի մասնակցություն</w:t>
            </w:r>
          </w:p>
          <w:p w14:paraId="3C8D1F31" w14:textId="77777777" w:rsidR="00CE11B7" w:rsidRPr="007E2294" w:rsidRDefault="008C0330" w:rsidP="007E2294">
            <w:pPr>
              <w:spacing w:line="280" w:lineRule="exact"/>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CE11B7" w:rsidRPr="007E2294">
                  <w:rPr>
                    <w:rFonts w:ascii="MS Gothic" w:eastAsia="MS Gothic" w:hAnsi="MS Gothic" w:cs="GHEA Grapalat" w:hint="eastAsia"/>
                    <w:sz w:val="20"/>
                    <w:szCs w:val="20"/>
                  </w:rPr>
                  <w:t>☐</w:t>
                </w:r>
              </w:sdtContent>
            </w:sdt>
            <w:r w:rsidR="00CE11B7" w:rsidRPr="007E2294">
              <w:rPr>
                <w:rFonts w:ascii="GHEA Grapalat" w:eastAsia="GHEA Grapalat" w:hAnsi="GHEA Grapalat" w:cs="GHEA Grapalat"/>
                <w:sz w:val="20"/>
                <w:szCs w:val="20"/>
              </w:rPr>
              <w:tab/>
              <w:t>Անուղղակի մասնակցություն</w:t>
            </w:r>
          </w:p>
        </w:tc>
      </w:tr>
    </w:tbl>
    <w:p w14:paraId="4DB93A82" w14:textId="717EAD70" w:rsidR="00CE11B7" w:rsidRPr="00FD1EE4" w:rsidRDefault="00CE11B7" w:rsidP="007E2294">
      <w:pPr>
        <w:pBdr>
          <w:top w:val="nil"/>
          <w:left w:val="nil"/>
          <w:bottom w:val="nil"/>
          <w:right w:val="nil"/>
          <w:between w:val="nil"/>
        </w:pBdr>
        <w:rPr>
          <w:rFonts w:ascii="GHEA Grapalat" w:eastAsia="GHEA Grapalat" w:hAnsi="GHEA Grapalat" w:cs="GHEA Grapalat"/>
        </w:rPr>
      </w:pPr>
    </w:p>
    <w:p w14:paraId="56065D2D" w14:textId="77777777" w:rsidR="00CE11B7" w:rsidRPr="007E2294" w:rsidRDefault="00CE11B7" w:rsidP="007E2294">
      <w:pPr>
        <w:numPr>
          <w:ilvl w:val="0"/>
          <w:numId w:val="4"/>
        </w:numPr>
        <w:pBdr>
          <w:top w:val="nil"/>
          <w:left w:val="nil"/>
          <w:bottom w:val="nil"/>
          <w:right w:val="nil"/>
          <w:between w:val="nil"/>
        </w:pBdr>
        <w:spacing w:line="240" w:lineRule="exact"/>
        <w:rPr>
          <w:rFonts w:ascii="GHEA Grapalat" w:eastAsia="GHEA Grapalat" w:hAnsi="GHEA Grapalat" w:cs="GHEA Grapalat"/>
          <w:b/>
          <w:color w:val="000000"/>
          <w:sz w:val="20"/>
          <w:szCs w:val="20"/>
        </w:rPr>
      </w:pPr>
      <w:r w:rsidRPr="007E2294">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14:paraId="4D3159EB" w14:textId="77777777" w:rsidR="00CE11B7" w:rsidRPr="007E2294" w:rsidRDefault="00CE11B7" w:rsidP="007E2294">
      <w:pPr>
        <w:numPr>
          <w:ilvl w:val="1"/>
          <w:numId w:val="4"/>
        </w:numPr>
        <w:pBdr>
          <w:top w:val="nil"/>
          <w:left w:val="nil"/>
          <w:bottom w:val="nil"/>
          <w:right w:val="nil"/>
          <w:between w:val="nil"/>
        </w:pBdr>
        <w:spacing w:after="160" w:line="240" w:lineRule="exact"/>
        <w:ind w:left="788" w:hanging="431"/>
        <w:rPr>
          <w:rFonts w:ascii="GHEA Grapalat" w:eastAsia="GHEA Grapalat" w:hAnsi="GHEA Grapalat" w:cs="GHEA Grapalat"/>
          <w:i/>
          <w:color w:val="000000"/>
          <w:sz w:val="20"/>
          <w:szCs w:val="20"/>
        </w:rPr>
      </w:pPr>
      <w:r w:rsidRPr="007E2294">
        <w:rPr>
          <w:rFonts w:ascii="GHEA Grapalat" w:eastAsia="GHEA Grapalat" w:hAnsi="GHEA Grapalat"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7E2294" w:rsidRDefault="00CE11B7" w:rsidP="007E2294">
            <w:pPr>
              <w:numPr>
                <w:ilvl w:val="2"/>
                <w:numId w:val="4"/>
              </w:numPr>
              <w:pBdr>
                <w:top w:val="nil"/>
                <w:left w:val="nil"/>
                <w:bottom w:val="nil"/>
                <w:right w:val="nil"/>
                <w:between w:val="nil"/>
              </w:pBdr>
              <w:tabs>
                <w:tab w:val="left" w:pos="183"/>
                <w:tab w:val="left" w:pos="484"/>
              </w:tabs>
              <w:spacing w:line="240" w:lineRule="exact"/>
              <w:ind w:left="0" w:firstLine="0"/>
              <w:rPr>
                <w:rFonts w:ascii="GHEA Grapalat" w:eastAsia="GHEA Grapalat" w:hAnsi="GHEA Grapalat" w:cs="GHEA Grapalat"/>
                <w:color w:val="000000"/>
                <w:sz w:val="20"/>
                <w:szCs w:val="20"/>
              </w:rPr>
            </w:pPr>
            <w:r w:rsidRPr="007E2294">
              <w:rPr>
                <w:rFonts w:ascii="GHEA Grapalat" w:eastAsia="GHEA Grapalat" w:hAnsi="GHEA Grapalat" w:cs="GHEA Grapalat"/>
                <w:color w:val="000000"/>
                <w:sz w:val="20"/>
                <w:szCs w:val="20"/>
              </w:rPr>
              <w:t>Պետության անվանումը</w:t>
            </w:r>
          </w:p>
        </w:tc>
        <w:tc>
          <w:tcPr>
            <w:tcW w:w="6180" w:type="dxa"/>
            <w:vAlign w:val="center"/>
          </w:tcPr>
          <w:p w14:paraId="107C2C2C" w14:textId="77777777" w:rsidR="00CE11B7" w:rsidRPr="00FD1EE4" w:rsidRDefault="00CE11B7" w:rsidP="007E2294">
            <w:pPr>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7E2294" w:rsidRDefault="00CE11B7" w:rsidP="007E2294">
            <w:pPr>
              <w:numPr>
                <w:ilvl w:val="2"/>
                <w:numId w:val="4"/>
              </w:numPr>
              <w:pBdr>
                <w:top w:val="nil"/>
                <w:left w:val="nil"/>
                <w:bottom w:val="nil"/>
                <w:right w:val="nil"/>
                <w:between w:val="nil"/>
              </w:pBdr>
              <w:tabs>
                <w:tab w:val="left" w:pos="183"/>
                <w:tab w:val="left" w:pos="484"/>
              </w:tabs>
              <w:spacing w:line="240" w:lineRule="exact"/>
              <w:ind w:left="0" w:firstLine="0"/>
              <w:rPr>
                <w:rFonts w:ascii="GHEA Grapalat" w:eastAsia="GHEA Grapalat" w:hAnsi="GHEA Grapalat" w:cs="GHEA Grapalat"/>
                <w:color w:val="000000"/>
                <w:sz w:val="20"/>
                <w:szCs w:val="20"/>
              </w:rPr>
            </w:pPr>
            <w:r w:rsidRPr="007E2294">
              <w:rPr>
                <w:rFonts w:ascii="GHEA Grapalat" w:eastAsia="GHEA Grapalat" w:hAnsi="GHEA Grapalat" w:cs="GHEA Grapalat"/>
                <w:color w:val="000000"/>
                <w:sz w:val="20"/>
                <w:szCs w:val="20"/>
              </w:rPr>
              <w:t>Համայնքի անվանումը</w:t>
            </w:r>
          </w:p>
        </w:tc>
        <w:tc>
          <w:tcPr>
            <w:tcW w:w="6180" w:type="dxa"/>
            <w:vAlign w:val="center"/>
          </w:tcPr>
          <w:p w14:paraId="6752D484" w14:textId="77777777" w:rsidR="00CE11B7" w:rsidRPr="00FD1EE4" w:rsidRDefault="00CE11B7" w:rsidP="007E2294">
            <w:pPr>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7E2294" w:rsidRDefault="00CE11B7" w:rsidP="007E2294">
            <w:pPr>
              <w:numPr>
                <w:ilvl w:val="2"/>
                <w:numId w:val="4"/>
              </w:numPr>
              <w:pBdr>
                <w:top w:val="nil"/>
                <w:left w:val="nil"/>
                <w:bottom w:val="nil"/>
                <w:right w:val="nil"/>
                <w:between w:val="nil"/>
              </w:pBdr>
              <w:tabs>
                <w:tab w:val="left" w:pos="183"/>
                <w:tab w:val="left" w:pos="484"/>
              </w:tabs>
              <w:spacing w:line="240" w:lineRule="exact"/>
              <w:ind w:left="0" w:firstLine="0"/>
              <w:rPr>
                <w:rFonts w:ascii="GHEA Grapalat" w:eastAsia="GHEA Grapalat" w:hAnsi="GHEA Grapalat" w:cs="GHEA Grapalat"/>
                <w:color w:val="000000"/>
                <w:sz w:val="20"/>
                <w:szCs w:val="20"/>
              </w:rPr>
            </w:pPr>
            <w:r w:rsidRPr="007E2294">
              <w:rPr>
                <w:rFonts w:ascii="GHEA Grapalat" w:eastAsia="GHEA Grapalat" w:hAnsi="GHEA Grapalat" w:cs="GHEA Grapalat"/>
                <w:color w:val="000000"/>
                <w:sz w:val="20"/>
                <w:szCs w:val="20"/>
              </w:rPr>
              <w:t>Մասնակցության չափը (%)</w:t>
            </w:r>
          </w:p>
        </w:tc>
        <w:tc>
          <w:tcPr>
            <w:tcW w:w="6180" w:type="dxa"/>
            <w:vAlign w:val="center"/>
          </w:tcPr>
          <w:p w14:paraId="0296514D" w14:textId="77777777" w:rsidR="00CE11B7" w:rsidRPr="00FD1EE4" w:rsidRDefault="00CE11B7" w:rsidP="007E2294">
            <w:pPr>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7E2294" w:rsidRDefault="00CE11B7" w:rsidP="007E2294">
            <w:pPr>
              <w:numPr>
                <w:ilvl w:val="2"/>
                <w:numId w:val="4"/>
              </w:numPr>
              <w:pBdr>
                <w:top w:val="nil"/>
                <w:left w:val="nil"/>
                <w:bottom w:val="nil"/>
                <w:right w:val="nil"/>
                <w:between w:val="nil"/>
              </w:pBdr>
              <w:tabs>
                <w:tab w:val="left" w:pos="183"/>
                <w:tab w:val="left" w:pos="484"/>
              </w:tabs>
              <w:spacing w:line="240" w:lineRule="exact"/>
              <w:ind w:left="0" w:firstLine="0"/>
              <w:rPr>
                <w:rFonts w:ascii="GHEA Grapalat" w:eastAsia="GHEA Grapalat" w:hAnsi="GHEA Grapalat" w:cs="GHEA Grapalat"/>
                <w:color w:val="000000"/>
                <w:sz w:val="20"/>
                <w:szCs w:val="20"/>
              </w:rPr>
            </w:pPr>
            <w:r w:rsidRPr="007E2294">
              <w:rPr>
                <w:rFonts w:ascii="GHEA Grapalat" w:eastAsia="GHEA Grapalat" w:hAnsi="GHEA Grapalat" w:cs="GHEA Grapalat"/>
                <w:color w:val="000000"/>
                <w:sz w:val="20"/>
                <w:szCs w:val="20"/>
              </w:rPr>
              <w:t>Մասնակցության տեսակը</w:t>
            </w:r>
          </w:p>
        </w:tc>
        <w:tc>
          <w:tcPr>
            <w:tcW w:w="6180" w:type="dxa"/>
            <w:vAlign w:val="center"/>
          </w:tcPr>
          <w:p w14:paraId="4279C6B8" w14:textId="77777777" w:rsidR="00CE11B7" w:rsidRPr="00FD1EE4" w:rsidRDefault="008C0330" w:rsidP="007E2294">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8C033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7E2294" w:rsidRDefault="00CE11B7" w:rsidP="00C3342D">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7E2294">
        <w:rPr>
          <w:rFonts w:ascii="GHEA Grapalat" w:eastAsia="GHEA Grapalat" w:hAnsi="GHEA Grapalat"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7E2294" w14:paraId="744CA725" w14:textId="77777777" w:rsidTr="00F121A0">
        <w:tc>
          <w:tcPr>
            <w:tcW w:w="2837" w:type="dxa"/>
            <w:shd w:val="clear" w:color="auto" w:fill="D9E2F3"/>
            <w:vAlign w:val="center"/>
          </w:tcPr>
          <w:p w14:paraId="0127FD14" w14:textId="77777777" w:rsidR="00CE11B7" w:rsidRPr="007E2294" w:rsidRDefault="00CE11B7" w:rsidP="007E2294">
            <w:pPr>
              <w:numPr>
                <w:ilvl w:val="2"/>
                <w:numId w:val="4"/>
              </w:numPr>
              <w:pBdr>
                <w:top w:val="nil"/>
                <w:left w:val="nil"/>
                <w:bottom w:val="nil"/>
                <w:right w:val="nil"/>
                <w:between w:val="nil"/>
              </w:pBdr>
              <w:tabs>
                <w:tab w:val="left" w:pos="183"/>
                <w:tab w:val="left" w:pos="484"/>
              </w:tabs>
              <w:spacing w:line="240" w:lineRule="exact"/>
              <w:ind w:left="0" w:firstLine="0"/>
              <w:rPr>
                <w:rFonts w:ascii="GHEA Grapalat" w:eastAsia="GHEA Grapalat" w:hAnsi="GHEA Grapalat" w:cs="GHEA Grapalat"/>
                <w:color w:val="000000"/>
                <w:sz w:val="20"/>
                <w:szCs w:val="20"/>
              </w:rPr>
            </w:pPr>
            <w:r w:rsidRPr="007E2294">
              <w:rPr>
                <w:rFonts w:ascii="GHEA Grapalat" w:eastAsia="GHEA Grapalat" w:hAnsi="GHEA Grapalat" w:cs="GHEA Grapalat"/>
                <w:color w:val="000000"/>
                <w:sz w:val="20"/>
                <w:szCs w:val="20"/>
              </w:rPr>
              <w:t>Միջազգային կազմակերպության անվանումը</w:t>
            </w:r>
          </w:p>
        </w:tc>
        <w:tc>
          <w:tcPr>
            <w:tcW w:w="6180" w:type="dxa"/>
            <w:vAlign w:val="center"/>
          </w:tcPr>
          <w:p w14:paraId="762493F2" w14:textId="77777777" w:rsidR="00CE11B7" w:rsidRPr="007E2294" w:rsidRDefault="00CE11B7" w:rsidP="00F121A0">
            <w:pPr>
              <w:spacing w:before="240" w:after="240"/>
              <w:rPr>
                <w:rFonts w:ascii="GHEA Grapalat" w:eastAsia="GHEA Grapalat" w:hAnsi="GHEA Grapalat" w:cs="GHEA Grapalat"/>
                <w:sz w:val="20"/>
                <w:szCs w:val="20"/>
              </w:rPr>
            </w:pPr>
          </w:p>
        </w:tc>
      </w:tr>
      <w:tr w:rsidR="00CE11B7" w:rsidRPr="007E2294" w14:paraId="1AA7FB7A" w14:textId="77777777" w:rsidTr="00F121A0">
        <w:tc>
          <w:tcPr>
            <w:tcW w:w="2837" w:type="dxa"/>
            <w:shd w:val="clear" w:color="auto" w:fill="D9E2F3"/>
            <w:vAlign w:val="center"/>
          </w:tcPr>
          <w:p w14:paraId="3BB521F7" w14:textId="77777777" w:rsidR="00CE11B7" w:rsidRPr="007E2294" w:rsidRDefault="00CE11B7" w:rsidP="007E2294">
            <w:pPr>
              <w:numPr>
                <w:ilvl w:val="2"/>
                <w:numId w:val="4"/>
              </w:numPr>
              <w:pBdr>
                <w:top w:val="nil"/>
                <w:left w:val="nil"/>
                <w:bottom w:val="nil"/>
                <w:right w:val="nil"/>
                <w:between w:val="nil"/>
              </w:pBdr>
              <w:tabs>
                <w:tab w:val="left" w:pos="183"/>
                <w:tab w:val="left" w:pos="484"/>
              </w:tabs>
              <w:spacing w:line="240" w:lineRule="exact"/>
              <w:ind w:left="0" w:firstLine="0"/>
              <w:rPr>
                <w:rFonts w:ascii="GHEA Grapalat" w:eastAsia="GHEA Grapalat" w:hAnsi="GHEA Grapalat" w:cs="GHEA Grapalat"/>
                <w:color w:val="000000"/>
                <w:sz w:val="20"/>
                <w:szCs w:val="20"/>
              </w:rPr>
            </w:pPr>
            <w:r w:rsidRPr="007E2294">
              <w:rPr>
                <w:rFonts w:ascii="GHEA Grapalat" w:eastAsia="GHEA Grapalat" w:hAnsi="GHEA Grapalat" w:cs="GHEA Grapalat"/>
                <w:color w:val="000000"/>
                <w:sz w:val="20"/>
                <w:szCs w:val="20"/>
              </w:rPr>
              <w:t>Միջազգային կազմակերպության անվանումը լատինատառ</w:t>
            </w:r>
          </w:p>
        </w:tc>
        <w:tc>
          <w:tcPr>
            <w:tcW w:w="6180" w:type="dxa"/>
            <w:vAlign w:val="center"/>
          </w:tcPr>
          <w:p w14:paraId="2EE4CD62" w14:textId="77777777" w:rsidR="00CE11B7" w:rsidRPr="007E2294" w:rsidRDefault="00CE11B7" w:rsidP="00F121A0">
            <w:pPr>
              <w:spacing w:before="240" w:after="240"/>
              <w:rPr>
                <w:rFonts w:ascii="GHEA Grapalat" w:eastAsia="GHEA Grapalat" w:hAnsi="GHEA Grapalat" w:cs="GHEA Grapalat"/>
                <w:sz w:val="20"/>
                <w:szCs w:val="20"/>
              </w:rPr>
            </w:pPr>
          </w:p>
        </w:tc>
      </w:tr>
      <w:tr w:rsidR="00CE11B7" w:rsidRPr="00FD1EE4" w14:paraId="39C76CF3" w14:textId="77777777" w:rsidTr="00F121A0">
        <w:tc>
          <w:tcPr>
            <w:tcW w:w="2837" w:type="dxa"/>
            <w:shd w:val="clear" w:color="auto" w:fill="D9E2F3"/>
            <w:vAlign w:val="center"/>
          </w:tcPr>
          <w:p w14:paraId="396726C0" w14:textId="77777777" w:rsidR="00CE11B7" w:rsidRPr="007E2294" w:rsidRDefault="00CE11B7" w:rsidP="007E2294">
            <w:pPr>
              <w:numPr>
                <w:ilvl w:val="2"/>
                <w:numId w:val="4"/>
              </w:numPr>
              <w:pBdr>
                <w:top w:val="nil"/>
                <w:left w:val="nil"/>
                <w:bottom w:val="nil"/>
                <w:right w:val="nil"/>
                <w:between w:val="nil"/>
              </w:pBdr>
              <w:tabs>
                <w:tab w:val="left" w:pos="183"/>
                <w:tab w:val="left" w:pos="484"/>
              </w:tabs>
              <w:spacing w:line="240" w:lineRule="exact"/>
              <w:ind w:left="0" w:firstLine="0"/>
              <w:rPr>
                <w:rFonts w:ascii="GHEA Grapalat" w:eastAsia="GHEA Grapalat" w:hAnsi="GHEA Grapalat" w:cs="GHEA Grapalat"/>
                <w:color w:val="000000"/>
                <w:sz w:val="20"/>
                <w:szCs w:val="20"/>
              </w:rPr>
            </w:pPr>
            <w:r w:rsidRPr="007E2294">
              <w:rPr>
                <w:rFonts w:ascii="GHEA Grapalat" w:eastAsia="GHEA Grapalat" w:hAnsi="GHEA Grapalat" w:cs="GHEA Grapalat"/>
                <w:color w:val="000000"/>
                <w:sz w:val="20"/>
                <w:szCs w:val="2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7E2294" w:rsidRDefault="00CE11B7" w:rsidP="007E2294">
            <w:pPr>
              <w:numPr>
                <w:ilvl w:val="2"/>
                <w:numId w:val="4"/>
              </w:numPr>
              <w:pBdr>
                <w:top w:val="nil"/>
                <w:left w:val="nil"/>
                <w:bottom w:val="nil"/>
                <w:right w:val="nil"/>
                <w:between w:val="nil"/>
              </w:pBdr>
              <w:tabs>
                <w:tab w:val="left" w:pos="183"/>
                <w:tab w:val="left" w:pos="484"/>
              </w:tabs>
              <w:spacing w:line="240" w:lineRule="exact"/>
              <w:ind w:left="0" w:firstLine="0"/>
              <w:rPr>
                <w:rFonts w:ascii="GHEA Grapalat" w:eastAsia="GHEA Grapalat" w:hAnsi="GHEA Grapalat" w:cs="GHEA Grapalat"/>
                <w:color w:val="000000"/>
                <w:sz w:val="20"/>
                <w:szCs w:val="20"/>
              </w:rPr>
            </w:pPr>
            <w:r w:rsidRPr="007E2294">
              <w:rPr>
                <w:rFonts w:ascii="GHEA Grapalat" w:eastAsia="GHEA Grapalat" w:hAnsi="GHEA Grapalat" w:cs="GHEA Grapalat"/>
                <w:color w:val="000000"/>
                <w:sz w:val="20"/>
                <w:szCs w:val="20"/>
              </w:rPr>
              <w:t>Մասնակցության տեսակը</w:t>
            </w:r>
          </w:p>
        </w:tc>
        <w:tc>
          <w:tcPr>
            <w:tcW w:w="6180" w:type="dxa"/>
            <w:vAlign w:val="center"/>
          </w:tcPr>
          <w:p w14:paraId="7958E551" w14:textId="77777777" w:rsidR="00CE11B7" w:rsidRPr="00FD1EE4" w:rsidRDefault="008C0330" w:rsidP="007E2294">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8C0330" w:rsidP="007E2294">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23D08678" w:rsidR="00CE11B7" w:rsidRPr="00FD1EE4" w:rsidRDefault="00CE11B7" w:rsidP="00CE11B7">
      <w:pPr>
        <w:rPr>
          <w:rFonts w:ascii="GHEA Grapalat" w:eastAsia="GHEA Grapalat" w:hAnsi="GHEA Grapalat" w:cs="GHEA Grapalat"/>
          <w:b/>
        </w:rPr>
      </w:pPr>
    </w:p>
    <w:p w14:paraId="17FA2563" w14:textId="77777777" w:rsidR="007E2294" w:rsidRDefault="007E2294">
      <w:pPr>
        <w:rPr>
          <w:rFonts w:ascii="GHEA Grapalat" w:eastAsia="GHEA Grapalat" w:hAnsi="GHEA Grapalat" w:cs="GHEA Grapalat"/>
          <w:b/>
          <w:color w:val="000000"/>
        </w:rPr>
      </w:pPr>
      <w:r>
        <w:rPr>
          <w:rFonts w:ascii="GHEA Grapalat" w:eastAsia="GHEA Grapalat" w:hAnsi="GHEA Grapalat" w:cs="GHEA Grapalat"/>
          <w:b/>
          <w:color w:val="000000"/>
        </w:rPr>
        <w:br w:type="page"/>
      </w:r>
    </w:p>
    <w:p w14:paraId="055C55CB" w14:textId="53FFD0CD" w:rsidR="00CE11B7" w:rsidRPr="007E2294" w:rsidRDefault="00CE11B7" w:rsidP="00C3342D">
      <w:pPr>
        <w:numPr>
          <w:ilvl w:val="0"/>
          <w:numId w:val="4"/>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7E2294">
        <w:rPr>
          <w:rFonts w:ascii="GHEA Grapalat" w:eastAsia="GHEA Grapalat" w:hAnsi="GHEA Grapalat" w:cs="GHEA Grapalat"/>
          <w:b/>
          <w:color w:val="000000"/>
          <w:sz w:val="20"/>
          <w:szCs w:val="20"/>
        </w:rPr>
        <w:lastRenderedPageBreak/>
        <w:t>Իրական շահառուի տվյալները</w:t>
      </w:r>
    </w:p>
    <w:p w14:paraId="4253F85B" w14:textId="77777777" w:rsidR="00CE11B7" w:rsidRPr="007E2294" w:rsidRDefault="00CE11B7" w:rsidP="00C3342D">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7E2294">
        <w:rPr>
          <w:rFonts w:ascii="GHEA Grapalat" w:eastAsia="GHEA Grapalat" w:hAnsi="GHEA Grapalat"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7E2294" w14:paraId="42ABDF6C" w14:textId="77777777" w:rsidTr="00F121A0">
        <w:tc>
          <w:tcPr>
            <w:tcW w:w="2836" w:type="dxa"/>
            <w:shd w:val="clear" w:color="auto" w:fill="D9E2F3"/>
            <w:vAlign w:val="center"/>
          </w:tcPr>
          <w:p w14:paraId="2A6B89F6" w14:textId="77777777" w:rsidR="00CE11B7" w:rsidRPr="007E2294" w:rsidRDefault="00CE11B7" w:rsidP="00C3342D">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E2294">
              <w:rPr>
                <w:rFonts w:ascii="GHEA Grapalat" w:eastAsia="GHEA Grapalat" w:hAnsi="GHEA Grapalat" w:cs="GHEA Grapalat"/>
                <w:color w:val="000000"/>
                <w:sz w:val="20"/>
                <w:szCs w:val="20"/>
              </w:rPr>
              <w:t>Անունը</w:t>
            </w:r>
          </w:p>
        </w:tc>
        <w:tc>
          <w:tcPr>
            <w:tcW w:w="6178" w:type="dxa"/>
            <w:vAlign w:val="center"/>
          </w:tcPr>
          <w:p w14:paraId="7A98601B" w14:textId="77777777" w:rsidR="00CE11B7" w:rsidRPr="007E2294" w:rsidRDefault="00CE11B7" w:rsidP="007E2294">
            <w:pPr>
              <w:rPr>
                <w:rFonts w:ascii="GHEA Grapalat" w:eastAsia="GHEA Grapalat" w:hAnsi="GHEA Grapalat" w:cs="GHEA Grapalat"/>
                <w:sz w:val="20"/>
                <w:szCs w:val="20"/>
              </w:rPr>
            </w:pPr>
          </w:p>
        </w:tc>
      </w:tr>
      <w:tr w:rsidR="00CE11B7" w:rsidRPr="007E2294" w14:paraId="6295F77C" w14:textId="77777777" w:rsidTr="00F121A0">
        <w:tc>
          <w:tcPr>
            <w:tcW w:w="2836" w:type="dxa"/>
            <w:shd w:val="clear" w:color="auto" w:fill="D9E2F3"/>
            <w:vAlign w:val="center"/>
          </w:tcPr>
          <w:p w14:paraId="56A71690" w14:textId="77777777" w:rsidR="00CE11B7" w:rsidRPr="007E2294" w:rsidRDefault="00CE11B7" w:rsidP="00C3342D">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E2294">
              <w:rPr>
                <w:rFonts w:ascii="GHEA Grapalat" w:eastAsia="GHEA Grapalat" w:hAnsi="GHEA Grapalat" w:cs="GHEA Grapalat"/>
                <w:color w:val="000000"/>
                <w:sz w:val="20"/>
                <w:szCs w:val="20"/>
              </w:rPr>
              <w:t>Ազգանունը</w:t>
            </w:r>
          </w:p>
        </w:tc>
        <w:tc>
          <w:tcPr>
            <w:tcW w:w="6178" w:type="dxa"/>
            <w:vAlign w:val="center"/>
          </w:tcPr>
          <w:p w14:paraId="63197477" w14:textId="77777777" w:rsidR="00CE11B7" w:rsidRPr="007E2294" w:rsidRDefault="00CE11B7" w:rsidP="007E2294">
            <w:pPr>
              <w:rPr>
                <w:rFonts w:ascii="GHEA Grapalat" w:eastAsia="GHEA Grapalat" w:hAnsi="GHEA Grapalat" w:cs="GHEA Grapalat"/>
                <w:sz w:val="20"/>
                <w:szCs w:val="20"/>
              </w:rPr>
            </w:pPr>
          </w:p>
        </w:tc>
      </w:tr>
      <w:tr w:rsidR="00CE11B7" w:rsidRPr="007E2294" w14:paraId="62B6AD7F" w14:textId="77777777" w:rsidTr="00F121A0">
        <w:tc>
          <w:tcPr>
            <w:tcW w:w="2836" w:type="dxa"/>
            <w:shd w:val="clear" w:color="auto" w:fill="D9E2F3"/>
            <w:vAlign w:val="center"/>
          </w:tcPr>
          <w:p w14:paraId="2E442C5C" w14:textId="77777777" w:rsidR="00CE11B7" w:rsidRPr="007E2294" w:rsidRDefault="00CE11B7" w:rsidP="007E2294">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7E2294">
              <w:rPr>
                <w:rFonts w:ascii="GHEA Grapalat" w:eastAsia="GHEA Grapalat" w:hAnsi="GHEA Grapalat" w:cs="GHEA Grapalat"/>
                <w:color w:val="000000"/>
                <w:sz w:val="20"/>
                <w:szCs w:val="20"/>
              </w:rPr>
              <w:t>Անունը (լատինատառ)</w:t>
            </w:r>
          </w:p>
        </w:tc>
        <w:tc>
          <w:tcPr>
            <w:tcW w:w="6178" w:type="dxa"/>
            <w:vAlign w:val="center"/>
          </w:tcPr>
          <w:p w14:paraId="086696DF" w14:textId="77777777" w:rsidR="00CE11B7" w:rsidRPr="007E2294" w:rsidRDefault="00CE11B7" w:rsidP="007E2294">
            <w:pPr>
              <w:rPr>
                <w:rFonts w:ascii="GHEA Grapalat" w:eastAsia="GHEA Grapalat" w:hAnsi="GHEA Grapalat" w:cs="GHEA Grapalat"/>
                <w:sz w:val="20"/>
                <w:szCs w:val="20"/>
              </w:rPr>
            </w:pPr>
          </w:p>
        </w:tc>
      </w:tr>
      <w:tr w:rsidR="00CE11B7" w:rsidRPr="007E2294" w14:paraId="31B21012" w14:textId="77777777" w:rsidTr="00F121A0">
        <w:tc>
          <w:tcPr>
            <w:tcW w:w="2836" w:type="dxa"/>
            <w:shd w:val="clear" w:color="auto" w:fill="D9E2F3"/>
            <w:vAlign w:val="center"/>
          </w:tcPr>
          <w:p w14:paraId="152ABBBA" w14:textId="77777777" w:rsidR="00CE11B7" w:rsidRPr="007E2294" w:rsidRDefault="00CE11B7" w:rsidP="007E2294">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7E2294">
              <w:rPr>
                <w:rFonts w:ascii="GHEA Grapalat" w:eastAsia="GHEA Grapalat" w:hAnsi="GHEA Grapalat" w:cs="GHEA Grapalat"/>
                <w:color w:val="000000"/>
                <w:sz w:val="20"/>
                <w:szCs w:val="20"/>
              </w:rPr>
              <w:t>Ազգանունը (լատինատառ)</w:t>
            </w:r>
          </w:p>
        </w:tc>
        <w:tc>
          <w:tcPr>
            <w:tcW w:w="6178" w:type="dxa"/>
            <w:vAlign w:val="center"/>
          </w:tcPr>
          <w:p w14:paraId="23709933" w14:textId="77777777" w:rsidR="00CE11B7" w:rsidRPr="007E2294" w:rsidRDefault="00CE11B7" w:rsidP="007E2294">
            <w:pPr>
              <w:rPr>
                <w:rFonts w:ascii="GHEA Grapalat" w:eastAsia="GHEA Grapalat" w:hAnsi="GHEA Grapalat" w:cs="GHEA Grapalat"/>
                <w:sz w:val="20"/>
                <w:szCs w:val="20"/>
              </w:rPr>
            </w:pPr>
          </w:p>
        </w:tc>
      </w:tr>
      <w:tr w:rsidR="00CE11B7" w:rsidRPr="007E2294" w14:paraId="3B254384" w14:textId="77777777" w:rsidTr="00F121A0">
        <w:tc>
          <w:tcPr>
            <w:tcW w:w="2836" w:type="dxa"/>
            <w:shd w:val="clear" w:color="auto" w:fill="D9E2F3"/>
            <w:vAlign w:val="center"/>
          </w:tcPr>
          <w:p w14:paraId="171F5483" w14:textId="77777777" w:rsidR="00CE11B7" w:rsidRPr="007E2294" w:rsidRDefault="00CE11B7" w:rsidP="007E2294">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7E2294">
              <w:rPr>
                <w:rFonts w:ascii="GHEA Grapalat" w:eastAsia="GHEA Grapalat" w:hAnsi="GHEA Grapalat" w:cs="GHEA Grapalat"/>
                <w:color w:val="000000"/>
                <w:sz w:val="20"/>
                <w:szCs w:val="20"/>
              </w:rPr>
              <w:t>Քաղաքացիությունը</w:t>
            </w:r>
          </w:p>
        </w:tc>
        <w:tc>
          <w:tcPr>
            <w:tcW w:w="6178" w:type="dxa"/>
            <w:vAlign w:val="center"/>
          </w:tcPr>
          <w:p w14:paraId="27F9F47E" w14:textId="77777777" w:rsidR="00CE11B7" w:rsidRPr="007E2294" w:rsidRDefault="00CE11B7" w:rsidP="007E2294">
            <w:pPr>
              <w:rPr>
                <w:rFonts w:ascii="GHEA Grapalat" w:eastAsia="GHEA Grapalat" w:hAnsi="GHEA Grapalat" w:cs="GHEA Grapalat"/>
                <w:sz w:val="20"/>
                <w:szCs w:val="20"/>
              </w:rPr>
            </w:pPr>
          </w:p>
        </w:tc>
      </w:tr>
      <w:tr w:rsidR="00CE11B7" w:rsidRPr="007E2294" w14:paraId="063845A2" w14:textId="77777777" w:rsidTr="00F121A0">
        <w:tc>
          <w:tcPr>
            <w:tcW w:w="2836" w:type="dxa"/>
            <w:shd w:val="clear" w:color="auto" w:fill="D9E2F3"/>
            <w:vAlign w:val="center"/>
          </w:tcPr>
          <w:p w14:paraId="1F9BEC35" w14:textId="77777777" w:rsidR="00CE11B7" w:rsidRPr="007E2294" w:rsidRDefault="00CE11B7" w:rsidP="007E2294">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7E2294">
              <w:rPr>
                <w:rFonts w:ascii="GHEA Grapalat" w:eastAsia="GHEA Grapalat" w:hAnsi="GHEA Grapalat" w:cs="GHEA Grapalat"/>
                <w:color w:val="000000"/>
                <w:sz w:val="20"/>
                <w:szCs w:val="20"/>
              </w:rPr>
              <w:t>Ծննդյան օրը, ամիսը, տարին</w:t>
            </w:r>
          </w:p>
        </w:tc>
        <w:tc>
          <w:tcPr>
            <w:tcW w:w="6178" w:type="dxa"/>
            <w:vAlign w:val="center"/>
          </w:tcPr>
          <w:p w14:paraId="3BC16B25" w14:textId="77777777" w:rsidR="00CE11B7" w:rsidRPr="007E2294" w:rsidRDefault="00CE11B7" w:rsidP="007E2294">
            <w:pPr>
              <w:rPr>
                <w:rFonts w:ascii="GHEA Grapalat" w:eastAsia="GHEA Grapalat" w:hAnsi="GHEA Grapalat" w:cs="GHEA Grapalat"/>
                <w:sz w:val="20"/>
                <w:szCs w:val="20"/>
              </w:rPr>
            </w:pPr>
          </w:p>
        </w:tc>
      </w:tr>
    </w:tbl>
    <w:p w14:paraId="37D40D80" w14:textId="77777777" w:rsidR="00CE11B7" w:rsidRPr="007E2294" w:rsidRDefault="00CE11B7" w:rsidP="00C3342D">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7E2294">
        <w:rPr>
          <w:rFonts w:ascii="GHEA Grapalat" w:eastAsia="GHEA Grapalat" w:hAnsi="GHEA Grapalat"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7E2294" w14:paraId="3C0C2A1F" w14:textId="77777777" w:rsidTr="00F121A0">
        <w:tc>
          <w:tcPr>
            <w:tcW w:w="2837" w:type="dxa"/>
            <w:shd w:val="clear" w:color="auto" w:fill="D9E2F3"/>
            <w:vAlign w:val="center"/>
          </w:tcPr>
          <w:p w14:paraId="5D16C370"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7E2294">
              <w:rPr>
                <w:rFonts w:ascii="GHEA Grapalat" w:eastAsia="GHEA Grapalat" w:hAnsi="GHEA Grapalat" w:cs="GHEA Grapalat"/>
                <w:color w:val="000000"/>
                <w:sz w:val="20"/>
                <w:szCs w:val="20"/>
              </w:rPr>
              <w:t>Փաստաթղթի տեսակը</w:t>
            </w:r>
          </w:p>
        </w:tc>
        <w:tc>
          <w:tcPr>
            <w:tcW w:w="6178" w:type="dxa"/>
            <w:vAlign w:val="center"/>
          </w:tcPr>
          <w:p w14:paraId="4D5474A8" w14:textId="77777777" w:rsidR="00CE11B7" w:rsidRPr="007E2294" w:rsidRDefault="00CE11B7" w:rsidP="009A230B">
            <w:pPr>
              <w:spacing w:before="240"/>
              <w:rPr>
                <w:rFonts w:ascii="GHEA Grapalat" w:eastAsia="GHEA Grapalat" w:hAnsi="GHEA Grapalat" w:cs="GHEA Grapalat"/>
                <w:sz w:val="20"/>
                <w:szCs w:val="20"/>
              </w:rPr>
            </w:pPr>
          </w:p>
        </w:tc>
      </w:tr>
      <w:tr w:rsidR="00CE11B7" w:rsidRPr="007E2294" w14:paraId="2CBA27EE" w14:textId="77777777" w:rsidTr="00F121A0">
        <w:tc>
          <w:tcPr>
            <w:tcW w:w="2837" w:type="dxa"/>
            <w:shd w:val="clear" w:color="auto" w:fill="D9E2F3"/>
            <w:vAlign w:val="center"/>
          </w:tcPr>
          <w:p w14:paraId="39B8BFFA"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7E2294">
              <w:rPr>
                <w:rFonts w:ascii="GHEA Grapalat" w:eastAsia="GHEA Grapalat" w:hAnsi="GHEA Grapalat" w:cs="GHEA Grapalat"/>
                <w:color w:val="000000"/>
                <w:sz w:val="20"/>
                <w:szCs w:val="20"/>
              </w:rPr>
              <w:t>Փաստաթղթի համարը</w:t>
            </w:r>
          </w:p>
        </w:tc>
        <w:tc>
          <w:tcPr>
            <w:tcW w:w="6178" w:type="dxa"/>
            <w:vAlign w:val="center"/>
          </w:tcPr>
          <w:p w14:paraId="7FA9B60E" w14:textId="77777777" w:rsidR="00CE11B7" w:rsidRPr="007E2294" w:rsidRDefault="00CE11B7" w:rsidP="009A230B">
            <w:pPr>
              <w:spacing w:before="240"/>
              <w:rPr>
                <w:rFonts w:ascii="GHEA Grapalat" w:eastAsia="GHEA Grapalat" w:hAnsi="GHEA Grapalat" w:cs="GHEA Grapalat"/>
                <w:sz w:val="20"/>
                <w:szCs w:val="20"/>
              </w:rPr>
            </w:pPr>
          </w:p>
        </w:tc>
      </w:tr>
      <w:tr w:rsidR="00CE11B7" w:rsidRPr="007E2294" w14:paraId="7370BA68" w14:textId="77777777" w:rsidTr="00F121A0">
        <w:tc>
          <w:tcPr>
            <w:tcW w:w="2837" w:type="dxa"/>
            <w:shd w:val="clear" w:color="auto" w:fill="D9E2F3"/>
            <w:vAlign w:val="center"/>
          </w:tcPr>
          <w:p w14:paraId="7C9A9E37"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7E2294">
              <w:rPr>
                <w:rFonts w:ascii="GHEA Grapalat" w:eastAsia="GHEA Grapalat" w:hAnsi="GHEA Grapalat" w:cs="GHEA Grapalat"/>
                <w:color w:val="000000"/>
                <w:sz w:val="20"/>
                <w:szCs w:val="20"/>
              </w:rPr>
              <w:t>Տրամադրման օրը, ամիսը, տարին</w:t>
            </w:r>
          </w:p>
        </w:tc>
        <w:tc>
          <w:tcPr>
            <w:tcW w:w="6178" w:type="dxa"/>
            <w:vAlign w:val="center"/>
          </w:tcPr>
          <w:p w14:paraId="52B48C21" w14:textId="77777777" w:rsidR="00CE11B7" w:rsidRPr="007E2294" w:rsidRDefault="00CE11B7" w:rsidP="009A230B">
            <w:pPr>
              <w:spacing w:before="240"/>
              <w:rPr>
                <w:rFonts w:ascii="GHEA Grapalat" w:eastAsia="GHEA Grapalat" w:hAnsi="GHEA Grapalat" w:cs="GHEA Grapalat"/>
                <w:sz w:val="20"/>
                <w:szCs w:val="20"/>
              </w:rPr>
            </w:pPr>
          </w:p>
        </w:tc>
      </w:tr>
      <w:tr w:rsidR="00CE11B7" w:rsidRPr="007E2294" w14:paraId="102D94C5" w14:textId="77777777" w:rsidTr="00F121A0">
        <w:tc>
          <w:tcPr>
            <w:tcW w:w="2837" w:type="dxa"/>
            <w:shd w:val="clear" w:color="auto" w:fill="D9E2F3"/>
            <w:vAlign w:val="center"/>
          </w:tcPr>
          <w:p w14:paraId="46AC219D"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7E2294">
              <w:rPr>
                <w:rFonts w:ascii="GHEA Grapalat" w:eastAsia="GHEA Grapalat" w:hAnsi="GHEA Grapalat" w:cs="GHEA Grapalat"/>
                <w:color w:val="000000"/>
                <w:sz w:val="20"/>
                <w:szCs w:val="20"/>
              </w:rPr>
              <w:t>Տրամադրող մարմինը</w:t>
            </w:r>
          </w:p>
        </w:tc>
        <w:tc>
          <w:tcPr>
            <w:tcW w:w="6178" w:type="dxa"/>
            <w:vAlign w:val="center"/>
          </w:tcPr>
          <w:p w14:paraId="54926B5C" w14:textId="77777777" w:rsidR="00CE11B7" w:rsidRPr="007E2294" w:rsidRDefault="00CE11B7" w:rsidP="009A230B">
            <w:pPr>
              <w:spacing w:before="240"/>
              <w:rPr>
                <w:rFonts w:ascii="GHEA Grapalat" w:eastAsia="GHEA Grapalat" w:hAnsi="GHEA Grapalat" w:cs="GHEA Grapalat"/>
                <w:sz w:val="20"/>
                <w:szCs w:val="20"/>
              </w:rPr>
            </w:pPr>
          </w:p>
        </w:tc>
      </w:tr>
      <w:tr w:rsidR="00CE11B7" w:rsidRPr="007E2294" w14:paraId="64AF80FD" w14:textId="77777777" w:rsidTr="00F121A0">
        <w:tc>
          <w:tcPr>
            <w:tcW w:w="2837" w:type="dxa"/>
            <w:shd w:val="clear" w:color="auto" w:fill="D9E2F3"/>
            <w:vAlign w:val="center"/>
          </w:tcPr>
          <w:p w14:paraId="3FB11612"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7E2294">
              <w:rPr>
                <w:rFonts w:ascii="GHEA Grapalat" w:eastAsia="GHEA Grapalat" w:hAnsi="GHEA Grapalat" w:cs="GHEA Grapalat"/>
                <w:color w:val="000000"/>
                <w:sz w:val="20"/>
                <w:szCs w:val="20"/>
              </w:rPr>
              <w:t>ՀԾՀ կամ համարժեք համարը</w:t>
            </w:r>
          </w:p>
        </w:tc>
        <w:tc>
          <w:tcPr>
            <w:tcW w:w="6178" w:type="dxa"/>
            <w:vAlign w:val="center"/>
          </w:tcPr>
          <w:p w14:paraId="07A8757A" w14:textId="77777777" w:rsidR="00CE11B7" w:rsidRPr="007E2294" w:rsidRDefault="00CE11B7" w:rsidP="009A230B">
            <w:pPr>
              <w:spacing w:before="240"/>
              <w:rPr>
                <w:rFonts w:ascii="GHEA Grapalat" w:eastAsia="GHEA Grapalat" w:hAnsi="GHEA Grapalat" w:cs="GHEA Grapalat"/>
                <w:sz w:val="20"/>
                <w:szCs w:val="20"/>
              </w:rPr>
            </w:pPr>
          </w:p>
        </w:tc>
      </w:tr>
    </w:tbl>
    <w:p w14:paraId="3BF4688A" w14:textId="77777777" w:rsidR="00CE11B7" w:rsidRPr="007E2294" w:rsidRDefault="00CE11B7" w:rsidP="00C3342D">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7E2294">
        <w:rPr>
          <w:rFonts w:ascii="GHEA Grapalat" w:eastAsia="GHEA Grapalat" w:hAnsi="GHEA Grapalat"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7E2294" w14:paraId="017E61EA" w14:textId="77777777" w:rsidTr="00F121A0">
        <w:tc>
          <w:tcPr>
            <w:tcW w:w="2837" w:type="dxa"/>
            <w:shd w:val="clear" w:color="auto" w:fill="D9E2F3"/>
            <w:vAlign w:val="center"/>
          </w:tcPr>
          <w:p w14:paraId="2A5B4EED"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7E2294">
              <w:rPr>
                <w:rFonts w:ascii="GHEA Grapalat" w:eastAsia="GHEA Grapalat" w:hAnsi="GHEA Grapalat" w:cs="GHEA Grapalat"/>
                <w:color w:val="000000"/>
                <w:sz w:val="20"/>
                <w:szCs w:val="20"/>
              </w:rPr>
              <w:t>Պետությունը</w:t>
            </w:r>
          </w:p>
        </w:tc>
        <w:tc>
          <w:tcPr>
            <w:tcW w:w="6178" w:type="dxa"/>
            <w:vAlign w:val="center"/>
          </w:tcPr>
          <w:p w14:paraId="0BEF96F1" w14:textId="77777777" w:rsidR="00CE11B7" w:rsidRPr="007E2294" w:rsidRDefault="00CE11B7" w:rsidP="009A230B">
            <w:pPr>
              <w:spacing w:before="240"/>
              <w:rPr>
                <w:rFonts w:ascii="GHEA Grapalat" w:eastAsia="GHEA Grapalat" w:hAnsi="GHEA Grapalat" w:cs="GHEA Grapalat"/>
                <w:sz w:val="20"/>
                <w:szCs w:val="20"/>
              </w:rPr>
            </w:pPr>
          </w:p>
        </w:tc>
      </w:tr>
      <w:tr w:rsidR="00CE11B7" w:rsidRPr="007E2294" w14:paraId="41463D4C" w14:textId="77777777" w:rsidTr="00F121A0">
        <w:tc>
          <w:tcPr>
            <w:tcW w:w="2837" w:type="dxa"/>
            <w:shd w:val="clear" w:color="auto" w:fill="D9E2F3"/>
            <w:vAlign w:val="center"/>
          </w:tcPr>
          <w:p w14:paraId="687EF09F"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7E2294">
              <w:rPr>
                <w:rFonts w:ascii="GHEA Grapalat" w:eastAsia="GHEA Grapalat" w:hAnsi="GHEA Grapalat" w:cs="GHEA Grapalat"/>
                <w:color w:val="000000"/>
                <w:sz w:val="20"/>
                <w:szCs w:val="20"/>
              </w:rPr>
              <w:t>Համայնքը</w:t>
            </w:r>
          </w:p>
        </w:tc>
        <w:tc>
          <w:tcPr>
            <w:tcW w:w="6178" w:type="dxa"/>
            <w:vAlign w:val="center"/>
          </w:tcPr>
          <w:p w14:paraId="68E200D1" w14:textId="77777777" w:rsidR="00CE11B7" w:rsidRPr="007E2294" w:rsidRDefault="00CE11B7" w:rsidP="009A230B">
            <w:pPr>
              <w:spacing w:before="240"/>
              <w:rPr>
                <w:rFonts w:ascii="GHEA Grapalat" w:eastAsia="GHEA Grapalat" w:hAnsi="GHEA Grapalat" w:cs="GHEA Grapalat"/>
                <w:sz w:val="20"/>
                <w:szCs w:val="20"/>
              </w:rPr>
            </w:pPr>
          </w:p>
        </w:tc>
      </w:tr>
      <w:tr w:rsidR="00CE11B7" w:rsidRPr="007E2294" w14:paraId="350A85E0" w14:textId="77777777" w:rsidTr="00F121A0">
        <w:tc>
          <w:tcPr>
            <w:tcW w:w="2837" w:type="dxa"/>
            <w:shd w:val="clear" w:color="auto" w:fill="D9E2F3"/>
            <w:vAlign w:val="center"/>
          </w:tcPr>
          <w:p w14:paraId="3EAA719D"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7E2294">
              <w:rPr>
                <w:rFonts w:ascii="GHEA Grapalat" w:eastAsia="GHEA Grapalat" w:hAnsi="GHEA Grapalat" w:cs="GHEA Grapalat"/>
                <w:color w:val="000000"/>
                <w:sz w:val="20"/>
                <w:szCs w:val="20"/>
              </w:rPr>
              <w:t>Վարչատարածքային միավորը</w:t>
            </w:r>
          </w:p>
        </w:tc>
        <w:tc>
          <w:tcPr>
            <w:tcW w:w="6178" w:type="dxa"/>
            <w:vAlign w:val="center"/>
          </w:tcPr>
          <w:p w14:paraId="2BD5682E" w14:textId="77777777" w:rsidR="00CE11B7" w:rsidRPr="007E2294" w:rsidRDefault="00CE11B7" w:rsidP="009A230B">
            <w:pPr>
              <w:spacing w:before="240"/>
              <w:rPr>
                <w:rFonts w:ascii="GHEA Grapalat" w:eastAsia="GHEA Grapalat" w:hAnsi="GHEA Grapalat" w:cs="GHEA Grapalat"/>
                <w:sz w:val="20"/>
                <w:szCs w:val="20"/>
              </w:rPr>
            </w:pPr>
          </w:p>
        </w:tc>
      </w:tr>
      <w:tr w:rsidR="00CE11B7" w:rsidRPr="007E2294" w14:paraId="7D083287" w14:textId="77777777" w:rsidTr="00F121A0">
        <w:tc>
          <w:tcPr>
            <w:tcW w:w="2837" w:type="dxa"/>
            <w:shd w:val="clear" w:color="auto" w:fill="D9E2F3"/>
            <w:vAlign w:val="center"/>
          </w:tcPr>
          <w:p w14:paraId="6FBEC20E"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7E2294">
              <w:rPr>
                <w:rFonts w:ascii="GHEA Grapalat" w:eastAsia="GHEA Grapalat" w:hAnsi="GHEA Grapalat" w:cs="GHEA Grapalat"/>
                <w:color w:val="000000"/>
                <w:sz w:val="20"/>
                <w:szCs w:val="20"/>
              </w:rPr>
              <w:t>Փողոցի անվանումը, շենքը (տունը), բնակարանը</w:t>
            </w:r>
          </w:p>
        </w:tc>
        <w:tc>
          <w:tcPr>
            <w:tcW w:w="6178" w:type="dxa"/>
            <w:vAlign w:val="center"/>
          </w:tcPr>
          <w:p w14:paraId="04279192" w14:textId="77777777" w:rsidR="00CE11B7" w:rsidRPr="007E2294" w:rsidRDefault="00CE11B7" w:rsidP="009A230B">
            <w:pPr>
              <w:spacing w:before="240"/>
              <w:rPr>
                <w:rFonts w:ascii="GHEA Grapalat" w:eastAsia="GHEA Grapalat" w:hAnsi="GHEA Grapalat" w:cs="GHEA Grapalat"/>
                <w:sz w:val="20"/>
                <w:szCs w:val="20"/>
              </w:rPr>
            </w:pPr>
          </w:p>
        </w:tc>
      </w:tr>
    </w:tbl>
    <w:p w14:paraId="3E87507E" w14:textId="77777777" w:rsidR="00CE11B7" w:rsidRPr="007E2294" w:rsidRDefault="00CE11B7" w:rsidP="00C3342D">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7E2294">
        <w:rPr>
          <w:rFonts w:ascii="GHEA Grapalat" w:eastAsia="GHEA Grapalat" w:hAnsi="GHEA Grapalat"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7E2294" w14:paraId="07D27973" w14:textId="77777777" w:rsidTr="00F121A0">
        <w:tc>
          <w:tcPr>
            <w:tcW w:w="2837" w:type="dxa"/>
            <w:shd w:val="clear" w:color="auto" w:fill="D9E2F3"/>
            <w:vAlign w:val="center"/>
          </w:tcPr>
          <w:p w14:paraId="6827B788"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7E2294">
              <w:rPr>
                <w:rFonts w:ascii="GHEA Grapalat" w:eastAsia="GHEA Grapalat" w:hAnsi="GHEA Grapalat" w:cs="GHEA Grapalat"/>
                <w:color w:val="000000"/>
                <w:sz w:val="20"/>
                <w:szCs w:val="20"/>
              </w:rPr>
              <w:t>Պետությունը</w:t>
            </w:r>
          </w:p>
        </w:tc>
        <w:tc>
          <w:tcPr>
            <w:tcW w:w="6178" w:type="dxa"/>
            <w:vAlign w:val="center"/>
          </w:tcPr>
          <w:p w14:paraId="56B8BA5E" w14:textId="77777777" w:rsidR="00CE11B7" w:rsidRPr="007E2294" w:rsidRDefault="00CE11B7" w:rsidP="009A230B">
            <w:pPr>
              <w:spacing w:before="240"/>
              <w:rPr>
                <w:rFonts w:ascii="GHEA Grapalat" w:eastAsia="GHEA Grapalat" w:hAnsi="GHEA Grapalat" w:cs="GHEA Grapalat"/>
                <w:sz w:val="20"/>
                <w:szCs w:val="20"/>
              </w:rPr>
            </w:pPr>
          </w:p>
        </w:tc>
      </w:tr>
      <w:tr w:rsidR="00CE11B7" w:rsidRPr="007E2294" w14:paraId="7A62B66C" w14:textId="77777777" w:rsidTr="00F121A0">
        <w:tc>
          <w:tcPr>
            <w:tcW w:w="2837" w:type="dxa"/>
            <w:shd w:val="clear" w:color="auto" w:fill="D9E2F3"/>
            <w:vAlign w:val="center"/>
          </w:tcPr>
          <w:p w14:paraId="3089E754"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7E2294">
              <w:rPr>
                <w:rFonts w:ascii="GHEA Grapalat" w:eastAsia="GHEA Grapalat" w:hAnsi="GHEA Grapalat" w:cs="GHEA Grapalat"/>
                <w:color w:val="000000"/>
                <w:sz w:val="20"/>
                <w:szCs w:val="20"/>
              </w:rPr>
              <w:t>Համայնքը</w:t>
            </w:r>
          </w:p>
        </w:tc>
        <w:tc>
          <w:tcPr>
            <w:tcW w:w="6178" w:type="dxa"/>
            <w:vAlign w:val="center"/>
          </w:tcPr>
          <w:p w14:paraId="357C3DFC" w14:textId="77777777" w:rsidR="00CE11B7" w:rsidRPr="007E2294" w:rsidRDefault="00CE11B7" w:rsidP="009A230B">
            <w:pPr>
              <w:spacing w:before="240"/>
              <w:rPr>
                <w:rFonts w:ascii="GHEA Grapalat" w:eastAsia="GHEA Grapalat" w:hAnsi="GHEA Grapalat" w:cs="GHEA Grapalat"/>
                <w:sz w:val="20"/>
                <w:szCs w:val="20"/>
              </w:rPr>
            </w:pPr>
          </w:p>
        </w:tc>
      </w:tr>
      <w:tr w:rsidR="00CE11B7" w:rsidRPr="007E2294" w14:paraId="4E359837" w14:textId="77777777" w:rsidTr="00F121A0">
        <w:tc>
          <w:tcPr>
            <w:tcW w:w="2837" w:type="dxa"/>
            <w:shd w:val="clear" w:color="auto" w:fill="D9E2F3"/>
            <w:vAlign w:val="center"/>
          </w:tcPr>
          <w:p w14:paraId="37FD512F"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7E2294">
              <w:rPr>
                <w:rFonts w:ascii="GHEA Grapalat" w:eastAsia="GHEA Grapalat" w:hAnsi="GHEA Grapalat" w:cs="GHEA Grapalat"/>
                <w:color w:val="000000"/>
                <w:sz w:val="20"/>
                <w:szCs w:val="20"/>
              </w:rPr>
              <w:t>Վարչատարածքային միավորը</w:t>
            </w:r>
          </w:p>
        </w:tc>
        <w:tc>
          <w:tcPr>
            <w:tcW w:w="6178" w:type="dxa"/>
            <w:vAlign w:val="center"/>
          </w:tcPr>
          <w:p w14:paraId="0C204CF9" w14:textId="77777777" w:rsidR="00CE11B7" w:rsidRPr="007E2294" w:rsidRDefault="00CE11B7" w:rsidP="009A230B">
            <w:pPr>
              <w:spacing w:before="240"/>
              <w:rPr>
                <w:rFonts w:ascii="GHEA Grapalat" w:eastAsia="GHEA Grapalat" w:hAnsi="GHEA Grapalat" w:cs="GHEA Grapalat"/>
                <w:sz w:val="20"/>
                <w:szCs w:val="20"/>
              </w:rPr>
            </w:pPr>
          </w:p>
        </w:tc>
      </w:tr>
      <w:tr w:rsidR="00CE11B7" w:rsidRPr="007E2294" w14:paraId="7474CE88" w14:textId="77777777" w:rsidTr="00F121A0">
        <w:tc>
          <w:tcPr>
            <w:tcW w:w="2837" w:type="dxa"/>
            <w:shd w:val="clear" w:color="auto" w:fill="D9E2F3"/>
            <w:vAlign w:val="center"/>
          </w:tcPr>
          <w:p w14:paraId="791D52D0"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7E2294">
              <w:rPr>
                <w:rFonts w:ascii="GHEA Grapalat" w:eastAsia="GHEA Grapalat" w:hAnsi="GHEA Grapalat" w:cs="GHEA Grapalat"/>
                <w:color w:val="000000"/>
                <w:sz w:val="20"/>
                <w:szCs w:val="20"/>
              </w:rPr>
              <w:t>Փողոցի անվանումը, շենքը (տունը), բնակարանը</w:t>
            </w:r>
          </w:p>
        </w:tc>
        <w:tc>
          <w:tcPr>
            <w:tcW w:w="6178" w:type="dxa"/>
            <w:vAlign w:val="center"/>
          </w:tcPr>
          <w:p w14:paraId="74FEF7C9" w14:textId="77777777" w:rsidR="00CE11B7" w:rsidRPr="007E2294" w:rsidRDefault="00CE11B7" w:rsidP="009A230B">
            <w:pPr>
              <w:spacing w:before="240"/>
              <w:rPr>
                <w:rFonts w:ascii="GHEA Grapalat" w:eastAsia="GHEA Grapalat" w:hAnsi="GHEA Grapalat" w:cs="GHEA Grapalat"/>
                <w:sz w:val="20"/>
                <w:szCs w:val="20"/>
              </w:rPr>
            </w:pPr>
          </w:p>
        </w:tc>
      </w:tr>
    </w:tbl>
    <w:p w14:paraId="04C0B73B" w14:textId="77777777" w:rsidR="009A230B" w:rsidRDefault="009A230B" w:rsidP="009A230B">
      <w:pPr>
        <w:pBdr>
          <w:top w:val="nil"/>
          <w:left w:val="nil"/>
          <w:bottom w:val="nil"/>
          <w:right w:val="nil"/>
          <w:between w:val="nil"/>
        </w:pBdr>
        <w:spacing w:before="240" w:after="160" w:line="259" w:lineRule="auto"/>
        <w:ind w:left="792"/>
        <w:rPr>
          <w:rFonts w:ascii="GHEA Grapalat" w:eastAsia="GHEA Grapalat" w:hAnsi="GHEA Grapalat" w:cs="GHEA Grapalat"/>
          <w:i/>
          <w:color w:val="000000"/>
          <w:sz w:val="20"/>
          <w:szCs w:val="20"/>
        </w:rPr>
      </w:pPr>
    </w:p>
    <w:p w14:paraId="2FC70EDF" w14:textId="77777777" w:rsidR="009A230B" w:rsidRDefault="009A230B">
      <w:pPr>
        <w:rPr>
          <w:rFonts w:ascii="GHEA Grapalat" w:eastAsia="GHEA Grapalat" w:hAnsi="GHEA Grapalat" w:cs="GHEA Grapalat"/>
          <w:i/>
          <w:color w:val="000000"/>
          <w:sz w:val="20"/>
          <w:szCs w:val="20"/>
        </w:rPr>
      </w:pPr>
      <w:r>
        <w:rPr>
          <w:rFonts w:ascii="GHEA Grapalat" w:eastAsia="GHEA Grapalat" w:hAnsi="GHEA Grapalat" w:cs="GHEA Grapalat"/>
          <w:i/>
          <w:color w:val="000000"/>
          <w:sz w:val="20"/>
          <w:szCs w:val="20"/>
        </w:rPr>
        <w:br w:type="page"/>
      </w:r>
    </w:p>
    <w:p w14:paraId="402422A1" w14:textId="70420502" w:rsidR="00CE11B7" w:rsidRPr="007E2294" w:rsidRDefault="00CE11B7" w:rsidP="00C3342D">
      <w:pPr>
        <w:numPr>
          <w:ilvl w:val="1"/>
          <w:numId w:val="4"/>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7E2294">
        <w:rPr>
          <w:rFonts w:ascii="GHEA Grapalat" w:eastAsia="GHEA Grapalat" w:hAnsi="GHEA Grapalat" w:cs="GHEA Grapalat"/>
          <w:i/>
          <w:color w:val="000000"/>
          <w:sz w:val="20"/>
          <w:szCs w:val="20"/>
        </w:rPr>
        <w:lastRenderedPageBreak/>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7E2294" w14:paraId="5BB570D8" w14:textId="77777777" w:rsidTr="00F121A0">
        <w:trPr>
          <w:trHeight w:val="924"/>
        </w:trPr>
        <w:tc>
          <w:tcPr>
            <w:tcW w:w="9016" w:type="dxa"/>
            <w:gridSpan w:val="2"/>
            <w:vAlign w:val="center"/>
          </w:tcPr>
          <w:p w14:paraId="455151A1" w14:textId="77777777" w:rsidR="00CE11B7" w:rsidRPr="007E2294" w:rsidRDefault="008C0330" w:rsidP="009A230B">
            <w:pPr>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CE11B7" w:rsidRPr="007E2294">
                  <w:rPr>
                    <w:rFonts w:ascii="Segoe UI Symbol" w:eastAsia="MS Gothic" w:hAnsi="Segoe UI Symbol" w:cs="Segoe UI Symbol"/>
                    <w:sz w:val="20"/>
                    <w:szCs w:val="20"/>
                  </w:rPr>
                  <w:t>☐</w:t>
                </w:r>
              </w:sdtContent>
            </w:sdt>
            <w:r w:rsidR="00CE11B7" w:rsidRPr="007E2294">
              <w:rPr>
                <w:rFonts w:ascii="GHEA Grapalat" w:eastAsia="GHEA Grapalat" w:hAnsi="GHEA Grapalat" w:cs="GHEA Grapalat"/>
                <w:sz w:val="20"/>
                <w:szCs w:val="20"/>
              </w:rPr>
              <w:tab/>
              <w:t>ա</w:t>
            </w:r>
            <w:r w:rsidR="00CE11B7" w:rsidRPr="007E2294">
              <w:rPr>
                <w:rFonts w:ascii="Cambria Math" w:eastAsia="Cambria Math" w:hAnsi="Cambria Math" w:cs="Cambria Math"/>
                <w:sz w:val="20"/>
                <w:szCs w:val="20"/>
              </w:rPr>
              <w:t>․</w:t>
            </w:r>
            <w:r w:rsidR="00CE11B7" w:rsidRPr="007E2294">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7E2294" w14:paraId="1689A9FF" w14:textId="77777777" w:rsidTr="009A230B">
        <w:trPr>
          <w:trHeight w:val="465"/>
        </w:trPr>
        <w:tc>
          <w:tcPr>
            <w:tcW w:w="4508" w:type="dxa"/>
            <w:shd w:val="clear" w:color="auto" w:fill="D9E2F3"/>
            <w:vAlign w:val="center"/>
          </w:tcPr>
          <w:p w14:paraId="5AB6E2C3"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7E2294">
              <w:rPr>
                <w:rFonts w:ascii="GHEA Grapalat" w:eastAsia="GHEA Grapalat" w:hAnsi="GHEA Grapalat" w:cs="GHEA Grapalat"/>
                <w:color w:val="000000"/>
                <w:sz w:val="20"/>
                <w:szCs w:val="20"/>
              </w:rPr>
              <w:t>Մասնակցության չափը (%)</w:t>
            </w:r>
          </w:p>
        </w:tc>
        <w:tc>
          <w:tcPr>
            <w:tcW w:w="4508" w:type="dxa"/>
            <w:shd w:val="clear" w:color="auto" w:fill="FFFFFF"/>
            <w:vAlign w:val="center"/>
          </w:tcPr>
          <w:p w14:paraId="352639F1" w14:textId="77777777" w:rsidR="00CE11B7" w:rsidRPr="007E2294" w:rsidRDefault="00CE11B7" w:rsidP="009A230B">
            <w:pPr>
              <w:rPr>
                <w:rFonts w:ascii="GHEA Grapalat" w:eastAsia="GHEA Grapalat" w:hAnsi="GHEA Grapalat" w:cs="GHEA Grapalat"/>
                <w:sz w:val="20"/>
                <w:szCs w:val="20"/>
              </w:rPr>
            </w:pPr>
          </w:p>
        </w:tc>
      </w:tr>
      <w:tr w:rsidR="00CE11B7" w:rsidRPr="007E2294" w14:paraId="357B5C88" w14:textId="77777777" w:rsidTr="009A230B">
        <w:trPr>
          <w:trHeight w:val="672"/>
        </w:trPr>
        <w:tc>
          <w:tcPr>
            <w:tcW w:w="4508" w:type="dxa"/>
            <w:shd w:val="clear" w:color="auto" w:fill="D9E2F3"/>
            <w:vAlign w:val="center"/>
          </w:tcPr>
          <w:p w14:paraId="3A4B4E24"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7E2294">
              <w:rPr>
                <w:rFonts w:ascii="GHEA Grapalat" w:eastAsia="GHEA Grapalat" w:hAnsi="GHEA Grapalat" w:cs="GHEA Grapalat"/>
                <w:color w:val="000000"/>
                <w:sz w:val="20"/>
                <w:szCs w:val="20"/>
              </w:rPr>
              <w:t>Մասնակցության տեսակը</w:t>
            </w:r>
          </w:p>
        </w:tc>
        <w:tc>
          <w:tcPr>
            <w:tcW w:w="4508" w:type="dxa"/>
            <w:vAlign w:val="center"/>
          </w:tcPr>
          <w:p w14:paraId="76017EE3" w14:textId="77777777" w:rsidR="00CE11B7" w:rsidRPr="007E2294" w:rsidRDefault="008C0330" w:rsidP="009A230B">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CE11B7" w:rsidRPr="007E2294">
                  <w:rPr>
                    <w:rFonts w:ascii="Segoe UI Symbol" w:eastAsia="MS Gothic" w:hAnsi="Segoe UI Symbol" w:cs="Segoe UI Symbol"/>
                    <w:sz w:val="20"/>
                    <w:szCs w:val="20"/>
                  </w:rPr>
                  <w:t>☐</w:t>
                </w:r>
              </w:sdtContent>
            </w:sdt>
            <w:r w:rsidR="00CE11B7" w:rsidRPr="007E2294">
              <w:rPr>
                <w:rFonts w:ascii="GHEA Grapalat" w:eastAsia="GHEA Grapalat" w:hAnsi="GHEA Grapalat" w:cs="GHEA Grapalat"/>
                <w:sz w:val="20"/>
                <w:szCs w:val="20"/>
              </w:rPr>
              <w:tab/>
              <w:t>Ուղղակի մասնակցություն</w:t>
            </w:r>
          </w:p>
          <w:p w14:paraId="326DB311" w14:textId="77777777" w:rsidR="00CE11B7" w:rsidRPr="007E2294" w:rsidRDefault="008C0330" w:rsidP="009A230B">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CE11B7" w:rsidRPr="007E2294">
                  <w:rPr>
                    <w:rFonts w:ascii="Segoe UI Symbol" w:eastAsia="MS Gothic" w:hAnsi="Segoe UI Symbol" w:cs="Segoe UI Symbol"/>
                    <w:sz w:val="20"/>
                    <w:szCs w:val="20"/>
                  </w:rPr>
                  <w:t>☐</w:t>
                </w:r>
              </w:sdtContent>
            </w:sdt>
            <w:r w:rsidR="00CE11B7" w:rsidRPr="007E2294">
              <w:rPr>
                <w:rFonts w:ascii="GHEA Grapalat" w:eastAsia="GHEA Grapalat" w:hAnsi="GHEA Grapalat" w:cs="GHEA Grapalat"/>
                <w:sz w:val="20"/>
                <w:szCs w:val="20"/>
              </w:rPr>
              <w:tab/>
              <w:t>Անուղղակի մասնակցություն</w:t>
            </w:r>
          </w:p>
        </w:tc>
      </w:tr>
      <w:tr w:rsidR="00CE11B7" w:rsidRPr="007E2294" w14:paraId="18B21912" w14:textId="77777777" w:rsidTr="00F121A0">
        <w:tc>
          <w:tcPr>
            <w:tcW w:w="9016" w:type="dxa"/>
            <w:gridSpan w:val="2"/>
            <w:vAlign w:val="center"/>
          </w:tcPr>
          <w:p w14:paraId="5899A093" w14:textId="77777777" w:rsidR="00CE11B7" w:rsidRPr="007E2294" w:rsidRDefault="008C0330" w:rsidP="009A230B">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CE11B7" w:rsidRPr="007E2294">
                  <w:rPr>
                    <w:rFonts w:ascii="Segoe UI Symbol" w:eastAsia="MS Gothic" w:hAnsi="Segoe UI Symbol" w:cs="Segoe UI Symbol"/>
                    <w:sz w:val="20"/>
                    <w:szCs w:val="20"/>
                  </w:rPr>
                  <w:t>☐</w:t>
                </w:r>
              </w:sdtContent>
            </w:sdt>
            <w:r w:rsidR="00CE11B7" w:rsidRPr="007E2294">
              <w:rPr>
                <w:rFonts w:ascii="GHEA Grapalat" w:eastAsia="GHEA Grapalat" w:hAnsi="GHEA Grapalat" w:cs="GHEA Grapalat"/>
                <w:sz w:val="20"/>
                <w:szCs w:val="20"/>
              </w:rPr>
              <w:tab/>
              <w:t>բ</w:t>
            </w:r>
            <w:r w:rsidR="00CE11B7" w:rsidRPr="007E2294">
              <w:rPr>
                <w:rFonts w:ascii="Cambria Math" w:eastAsia="Cambria Math" w:hAnsi="Cambria Math" w:cs="Cambria Math"/>
                <w:sz w:val="20"/>
                <w:szCs w:val="20"/>
              </w:rPr>
              <w:t>․</w:t>
            </w:r>
            <w:r w:rsidR="00CE11B7" w:rsidRPr="007E2294">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CE11B7" w:rsidRPr="007E2294" w14:paraId="433BD5C9" w14:textId="77777777" w:rsidTr="00F121A0">
        <w:tc>
          <w:tcPr>
            <w:tcW w:w="9016" w:type="dxa"/>
            <w:gridSpan w:val="2"/>
            <w:vAlign w:val="center"/>
          </w:tcPr>
          <w:p w14:paraId="03789013" w14:textId="77777777" w:rsidR="00CE11B7" w:rsidRPr="007E2294" w:rsidRDefault="008C0330" w:rsidP="009A230B">
            <w:pPr>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CE11B7" w:rsidRPr="007E2294">
                  <w:rPr>
                    <w:rFonts w:ascii="Segoe UI Symbol" w:eastAsia="MS Gothic" w:hAnsi="Segoe UI Symbol" w:cs="Segoe UI Symbol"/>
                    <w:sz w:val="20"/>
                    <w:szCs w:val="20"/>
                  </w:rPr>
                  <w:t>☐</w:t>
                </w:r>
              </w:sdtContent>
            </w:sdt>
            <w:r w:rsidR="00CE11B7" w:rsidRPr="007E2294">
              <w:rPr>
                <w:rFonts w:ascii="GHEA Grapalat" w:eastAsia="GHEA Grapalat" w:hAnsi="GHEA Grapalat" w:cs="GHEA Grapalat"/>
                <w:sz w:val="20"/>
                <w:szCs w:val="20"/>
              </w:rPr>
              <w:tab/>
              <w:t>գ</w:t>
            </w:r>
            <w:r w:rsidR="00CE11B7" w:rsidRPr="007E2294">
              <w:rPr>
                <w:rFonts w:ascii="Cambria Math" w:eastAsia="Cambria Math" w:hAnsi="Cambria Math" w:cs="Cambria Math"/>
                <w:sz w:val="20"/>
                <w:szCs w:val="20"/>
              </w:rPr>
              <w:t>․</w:t>
            </w:r>
            <w:r w:rsidR="00CE11B7" w:rsidRPr="007E2294">
              <w:rPr>
                <w:rFonts w:ascii="GHEA Grapalat" w:eastAsia="Cambria Math" w:hAnsi="GHEA Grapalat" w:cs="Cambria Math"/>
                <w:sz w:val="20"/>
                <w:szCs w:val="20"/>
              </w:rPr>
              <w:t xml:space="preserve"> </w:t>
            </w:r>
            <w:r w:rsidR="00CE11B7" w:rsidRPr="007E2294">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CE11B7" w:rsidRPr="007E2294">
              <w:rPr>
                <w:rFonts w:ascii="GHEA Grapalat" w:hAnsi="GHEA Grapalat"/>
                <w:sz w:val="20"/>
                <w:szCs w:val="20"/>
              </w:rPr>
              <w:t xml:space="preserve"> </w:t>
            </w:r>
            <w:r w:rsidR="00CE11B7" w:rsidRPr="007E2294">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6985524A" w14:textId="77777777" w:rsidR="00CE11B7" w:rsidRPr="007E2294" w:rsidRDefault="00CE11B7" w:rsidP="00C3342D">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7E2294">
        <w:rPr>
          <w:rFonts w:ascii="GHEA Grapalat" w:eastAsia="GHEA Grapalat" w:hAnsi="GHEA Grapalat"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7E2294" w14:paraId="783BBFA6" w14:textId="77777777" w:rsidTr="00F121A0">
        <w:trPr>
          <w:trHeight w:val="924"/>
        </w:trPr>
        <w:tc>
          <w:tcPr>
            <w:tcW w:w="9016" w:type="dxa"/>
            <w:gridSpan w:val="2"/>
            <w:vAlign w:val="center"/>
          </w:tcPr>
          <w:p w14:paraId="3AB2CBA8" w14:textId="77777777" w:rsidR="00CE11B7" w:rsidRPr="007E2294" w:rsidRDefault="008C0330" w:rsidP="009A230B">
            <w:pPr>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CE11B7" w:rsidRPr="007E2294">
                  <w:rPr>
                    <w:rFonts w:ascii="Segoe UI Symbol" w:eastAsia="MS Gothic" w:hAnsi="Segoe UI Symbol" w:cs="Segoe UI Symbol"/>
                    <w:sz w:val="20"/>
                    <w:szCs w:val="20"/>
                  </w:rPr>
                  <w:t>☐</w:t>
                </w:r>
              </w:sdtContent>
            </w:sdt>
            <w:r w:rsidR="00CE11B7" w:rsidRPr="007E2294">
              <w:rPr>
                <w:rFonts w:ascii="GHEA Grapalat" w:eastAsia="GHEA Grapalat" w:hAnsi="GHEA Grapalat" w:cs="GHEA Grapalat"/>
                <w:sz w:val="20"/>
                <w:szCs w:val="20"/>
              </w:rPr>
              <w:tab/>
              <w:t>ա</w:t>
            </w:r>
            <w:r w:rsidR="00CE11B7" w:rsidRPr="007E2294">
              <w:rPr>
                <w:rFonts w:ascii="Cambria Math" w:eastAsia="Cambria Math" w:hAnsi="Cambria Math" w:cs="Cambria Math"/>
                <w:sz w:val="20"/>
                <w:szCs w:val="20"/>
              </w:rPr>
              <w:t>․</w:t>
            </w:r>
            <w:r w:rsidR="00CE11B7" w:rsidRPr="007E2294">
              <w:rPr>
                <w:rFonts w:ascii="GHEA Grapalat" w:eastAsia="Cambria Math" w:hAnsi="GHEA Grapalat" w:cs="Cambria Math"/>
                <w:sz w:val="20"/>
                <w:szCs w:val="20"/>
              </w:rPr>
              <w:t xml:space="preserve"> </w:t>
            </w:r>
            <w:r w:rsidR="00CE11B7" w:rsidRPr="007E2294">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7E2294" w14:paraId="5B002FFF" w14:textId="77777777" w:rsidTr="00F121A0">
        <w:trPr>
          <w:trHeight w:val="684"/>
        </w:trPr>
        <w:tc>
          <w:tcPr>
            <w:tcW w:w="4508" w:type="dxa"/>
            <w:shd w:val="clear" w:color="auto" w:fill="D9E2F3"/>
            <w:vAlign w:val="center"/>
          </w:tcPr>
          <w:p w14:paraId="2734386B"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7E2294">
              <w:rPr>
                <w:rFonts w:ascii="GHEA Grapalat" w:eastAsia="GHEA Grapalat" w:hAnsi="GHEA Grapalat" w:cs="GHEA Grapalat"/>
                <w:color w:val="000000"/>
                <w:sz w:val="20"/>
                <w:szCs w:val="20"/>
              </w:rPr>
              <w:t>Մասնակցության չափը (%)</w:t>
            </w:r>
          </w:p>
        </w:tc>
        <w:tc>
          <w:tcPr>
            <w:tcW w:w="4508" w:type="dxa"/>
            <w:shd w:val="clear" w:color="auto" w:fill="auto"/>
            <w:vAlign w:val="center"/>
          </w:tcPr>
          <w:p w14:paraId="1965371E" w14:textId="77777777" w:rsidR="00CE11B7" w:rsidRPr="007E2294" w:rsidRDefault="00CE11B7" w:rsidP="009A230B">
            <w:pPr>
              <w:rPr>
                <w:rFonts w:ascii="GHEA Grapalat" w:eastAsia="GHEA Grapalat" w:hAnsi="GHEA Grapalat" w:cs="GHEA Grapalat"/>
                <w:sz w:val="20"/>
                <w:szCs w:val="20"/>
              </w:rPr>
            </w:pPr>
          </w:p>
        </w:tc>
      </w:tr>
      <w:tr w:rsidR="00CE11B7" w:rsidRPr="007E2294" w14:paraId="41B86BFD" w14:textId="77777777" w:rsidTr="00F121A0">
        <w:trPr>
          <w:trHeight w:val="1282"/>
        </w:trPr>
        <w:tc>
          <w:tcPr>
            <w:tcW w:w="4508" w:type="dxa"/>
            <w:shd w:val="clear" w:color="auto" w:fill="D9E2F3"/>
            <w:vAlign w:val="center"/>
          </w:tcPr>
          <w:p w14:paraId="313E2906"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7E2294">
              <w:rPr>
                <w:rFonts w:ascii="GHEA Grapalat" w:eastAsia="GHEA Grapalat" w:hAnsi="GHEA Grapalat" w:cs="GHEA Grapalat"/>
                <w:color w:val="000000"/>
                <w:sz w:val="20"/>
                <w:szCs w:val="20"/>
              </w:rPr>
              <w:t>Մասնակցության տեսակը</w:t>
            </w:r>
          </w:p>
        </w:tc>
        <w:tc>
          <w:tcPr>
            <w:tcW w:w="4508" w:type="dxa"/>
            <w:vAlign w:val="center"/>
          </w:tcPr>
          <w:p w14:paraId="38B8876C" w14:textId="77777777" w:rsidR="00CE11B7" w:rsidRPr="007E2294" w:rsidRDefault="008C0330" w:rsidP="009A230B">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CE11B7" w:rsidRPr="007E2294">
                  <w:rPr>
                    <w:rFonts w:ascii="Segoe UI Symbol" w:eastAsia="MS Gothic" w:hAnsi="Segoe UI Symbol" w:cs="Segoe UI Symbol"/>
                    <w:sz w:val="20"/>
                    <w:szCs w:val="20"/>
                  </w:rPr>
                  <w:t>☐</w:t>
                </w:r>
              </w:sdtContent>
            </w:sdt>
            <w:r w:rsidR="00CE11B7" w:rsidRPr="007E2294">
              <w:rPr>
                <w:rFonts w:ascii="GHEA Grapalat" w:eastAsia="GHEA Grapalat" w:hAnsi="GHEA Grapalat" w:cs="GHEA Grapalat"/>
                <w:sz w:val="20"/>
                <w:szCs w:val="20"/>
              </w:rPr>
              <w:tab/>
              <w:t>Ուղղակի մասնակցություն</w:t>
            </w:r>
          </w:p>
          <w:p w14:paraId="1A301593" w14:textId="77777777" w:rsidR="00CE11B7" w:rsidRPr="007E2294" w:rsidRDefault="008C0330" w:rsidP="009A230B">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CE11B7" w:rsidRPr="007E2294">
                  <w:rPr>
                    <w:rFonts w:ascii="Segoe UI Symbol" w:eastAsia="MS Gothic" w:hAnsi="Segoe UI Symbol" w:cs="Segoe UI Symbol"/>
                    <w:sz w:val="20"/>
                    <w:szCs w:val="20"/>
                  </w:rPr>
                  <w:t>☐</w:t>
                </w:r>
              </w:sdtContent>
            </w:sdt>
            <w:r w:rsidR="00CE11B7" w:rsidRPr="007E2294">
              <w:rPr>
                <w:rFonts w:ascii="GHEA Grapalat" w:eastAsia="GHEA Grapalat" w:hAnsi="GHEA Grapalat" w:cs="GHEA Grapalat"/>
                <w:sz w:val="20"/>
                <w:szCs w:val="20"/>
              </w:rPr>
              <w:tab/>
              <w:t>Անուղղակի մասնակցություն</w:t>
            </w:r>
          </w:p>
        </w:tc>
      </w:tr>
      <w:tr w:rsidR="00CE11B7" w:rsidRPr="007E2294" w14:paraId="1A6BBC07" w14:textId="77777777" w:rsidTr="00F121A0">
        <w:tc>
          <w:tcPr>
            <w:tcW w:w="9016" w:type="dxa"/>
            <w:gridSpan w:val="2"/>
            <w:vAlign w:val="center"/>
          </w:tcPr>
          <w:p w14:paraId="5B139C9B" w14:textId="77777777" w:rsidR="00CE11B7" w:rsidRPr="007E2294" w:rsidRDefault="008C0330" w:rsidP="009A230B">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CE11B7" w:rsidRPr="007E2294">
                  <w:rPr>
                    <w:rFonts w:ascii="Segoe UI Symbol" w:eastAsia="MS Gothic" w:hAnsi="Segoe UI Symbol" w:cs="Segoe UI Symbol"/>
                    <w:sz w:val="20"/>
                    <w:szCs w:val="20"/>
                  </w:rPr>
                  <w:t>☐</w:t>
                </w:r>
              </w:sdtContent>
            </w:sdt>
            <w:r w:rsidR="00CE11B7" w:rsidRPr="007E2294">
              <w:rPr>
                <w:rFonts w:ascii="GHEA Grapalat" w:eastAsia="GHEA Grapalat" w:hAnsi="GHEA Grapalat" w:cs="GHEA Grapalat"/>
                <w:sz w:val="20"/>
                <w:szCs w:val="20"/>
              </w:rPr>
              <w:tab/>
              <w:t>բ</w:t>
            </w:r>
            <w:r w:rsidR="00CE11B7" w:rsidRPr="007E2294">
              <w:rPr>
                <w:rFonts w:ascii="Cambria Math" w:eastAsia="Cambria Math" w:hAnsi="Cambria Math" w:cs="Cambria Math"/>
                <w:sz w:val="20"/>
                <w:szCs w:val="20"/>
              </w:rPr>
              <w:t>․</w:t>
            </w:r>
            <w:r w:rsidR="00CE11B7" w:rsidRPr="007E2294">
              <w:rPr>
                <w:rFonts w:ascii="GHEA Grapalat" w:eastAsia="Cambria Math" w:hAnsi="GHEA Grapalat" w:cs="Cambria Math"/>
                <w:sz w:val="20"/>
                <w:szCs w:val="20"/>
              </w:rPr>
              <w:t xml:space="preserve"> </w:t>
            </w:r>
            <w:r w:rsidR="00CE11B7" w:rsidRPr="007E2294">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CE11B7" w:rsidRPr="007E2294" w14:paraId="0A83B8BA" w14:textId="77777777" w:rsidTr="00F121A0">
        <w:tc>
          <w:tcPr>
            <w:tcW w:w="9016" w:type="dxa"/>
            <w:gridSpan w:val="2"/>
            <w:vAlign w:val="center"/>
          </w:tcPr>
          <w:p w14:paraId="32192A97" w14:textId="77777777" w:rsidR="00CE11B7" w:rsidRPr="007E2294" w:rsidRDefault="008C0330" w:rsidP="009A230B">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CE11B7" w:rsidRPr="007E2294">
                  <w:rPr>
                    <w:rFonts w:ascii="Segoe UI Symbol" w:eastAsia="MS Gothic" w:hAnsi="Segoe UI Symbol" w:cs="Segoe UI Symbol"/>
                    <w:sz w:val="20"/>
                    <w:szCs w:val="20"/>
                  </w:rPr>
                  <w:t>☐</w:t>
                </w:r>
              </w:sdtContent>
            </w:sdt>
            <w:r w:rsidR="00CE11B7" w:rsidRPr="007E2294">
              <w:rPr>
                <w:rFonts w:ascii="GHEA Grapalat" w:eastAsia="GHEA Grapalat" w:hAnsi="GHEA Grapalat" w:cs="GHEA Grapalat"/>
                <w:sz w:val="20"/>
                <w:szCs w:val="20"/>
              </w:rPr>
              <w:tab/>
              <w:t>գ</w:t>
            </w:r>
            <w:r w:rsidR="00CE11B7" w:rsidRPr="007E2294">
              <w:rPr>
                <w:rFonts w:ascii="Cambria Math" w:eastAsia="Cambria Math" w:hAnsi="Cambria Math" w:cs="Cambria Math"/>
                <w:sz w:val="20"/>
                <w:szCs w:val="20"/>
              </w:rPr>
              <w:t>․</w:t>
            </w:r>
            <w:r w:rsidR="00CE11B7" w:rsidRPr="007E2294">
              <w:rPr>
                <w:rFonts w:ascii="GHEA Grapalat" w:eastAsia="Cambria Math" w:hAnsi="GHEA Grapalat" w:cs="Cambria Math"/>
                <w:sz w:val="20"/>
                <w:szCs w:val="20"/>
              </w:rPr>
              <w:t xml:space="preserve"> </w:t>
            </w:r>
            <w:r w:rsidR="00CE11B7" w:rsidRPr="007E2294">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7E2294" w14:paraId="47CD326D" w14:textId="77777777" w:rsidTr="00F121A0">
        <w:tc>
          <w:tcPr>
            <w:tcW w:w="9016" w:type="dxa"/>
            <w:gridSpan w:val="2"/>
            <w:vAlign w:val="center"/>
          </w:tcPr>
          <w:p w14:paraId="7A527130" w14:textId="77777777" w:rsidR="00CE11B7" w:rsidRPr="007E2294" w:rsidRDefault="008C0330" w:rsidP="009A230B">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CE11B7" w:rsidRPr="007E2294">
                  <w:rPr>
                    <w:rFonts w:ascii="Segoe UI Symbol" w:eastAsia="MS Gothic" w:hAnsi="Segoe UI Symbol" w:cs="Segoe UI Symbol"/>
                    <w:sz w:val="20"/>
                    <w:szCs w:val="20"/>
                  </w:rPr>
                  <w:t>☐</w:t>
                </w:r>
              </w:sdtContent>
            </w:sdt>
            <w:r w:rsidR="00CE11B7" w:rsidRPr="007E2294">
              <w:rPr>
                <w:rFonts w:ascii="GHEA Grapalat" w:eastAsia="GHEA Grapalat" w:hAnsi="GHEA Grapalat" w:cs="GHEA Grapalat"/>
                <w:sz w:val="20"/>
                <w:szCs w:val="20"/>
              </w:rPr>
              <w:tab/>
              <w:t>դ</w:t>
            </w:r>
            <w:r w:rsidR="00CE11B7" w:rsidRPr="007E2294">
              <w:rPr>
                <w:rFonts w:ascii="Cambria Math" w:eastAsia="Cambria Math" w:hAnsi="Cambria Math" w:cs="Cambria Math"/>
                <w:sz w:val="20"/>
                <w:szCs w:val="20"/>
              </w:rPr>
              <w:t>․</w:t>
            </w:r>
            <w:r w:rsidR="00CE11B7" w:rsidRPr="007E2294">
              <w:rPr>
                <w:rFonts w:ascii="GHEA Grapalat" w:eastAsia="Cambria Math" w:hAnsi="GHEA Grapalat" w:cs="Cambria Math"/>
                <w:sz w:val="20"/>
                <w:szCs w:val="20"/>
              </w:rPr>
              <w:t xml:space="preserve"> </w:t>
            </w:r>
            <w:r w:rsidR="00CE11B7" w:rsidRPr="007E2294">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CE11B7" w:rsidRPr="007E2294" w14:paraId="76C06375" w14:textId="77777777" w:rsidTr="00F121A0">
        <w:tc>
          <w:tcPr>
            <w:tcW w:w="9016" w:type="dxa"/>
            <w:gridSpan w:val="2"/>
            <w:vAlign w:val="center"/>
          </w:tcPr>
          <w:p w14:paraId="26146055" w14:textId="77777777" w:rsidR="00CE11B7" w:rsidRPr="007E2294" w:rsidRDefault="008C0330" w:rsidP="009A230B">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CE11B7" w:rsidRPr="007E2294">
                  <w:rPr>
                    <w:rFonts w:ascii="Segoe UI Symbol" w:eastAsia="MS Gothic" w:hAnsi="Segoe UI Symbol" w:cs="Segoe UI Symbol"/>
                    <w:sz w:val="20"/>
                    <w:szCs w:val="20"/>
                  </w:rPr>
                  <w:t>☐</w:t>
                </w:r>
              </w:sdtContent>
            </w:sdt>
            <w:r w:rsidR="00CE11B7" w:rsidRPr="007E2294">
              <w:rPr>
                <w:rFonts w:ascii="GHEA Grapalat" w:eastAsia="GHEA Grapalat" w:hAnsi="GHEA Grapalat" w:cs="GHEA Grapalat"/>
                <w:sz w:val="20"/>
                <w:szCs w:val="20"/>
              </w:rPr>
              <w:tab/>
              <w:t>ե</w:t>
            </w:r>
            <w:r w:rsidR="00CE11B7" w:rsidRPr="007E2294">
              <w:rPr>
                <w:rFonts w:ascii="Cambria Math" w:eastAsia="Cambria Math" w:hAnsi="Cambria Math" w:cs="Cambria Math"/>
                <w:sz w:val="20"/>
                <w:szCs w:val="20"/>
              </w:rPr>
              <w:t>․</w:t>
            </w:r>
            <w:r w:rsidR="00CE11B7" w:rsidRPr="007E2294">
              <w:rPr>
                <w:rFonts w:ascii="GHEA Grapalat" w:eastAsia="Cambria Math" w:hAnsi="GHEA Grapalat" w:cs="Cambria Math"/>
                <w:sz w:val="20"/>
                <w:szCs w:val="20"/>
              </w:rPr>
              <w:t xml:space="preserve"> </w:t>
            </w:r>
            <w:r w:rsidR="00CE11B7" w:rsidRPr="007E2294">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7E2294" w:rsidRDefault="00CE11B7" w:rsidP="00C3342D">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7E2294">
        <w:rPr>
          <w:rFonts w:ascii="GHEA Grapalat" w:eastAsia="GHEA Grapalat" w:hAnsi="GHEA Grapalat" w:cs="GHEA Grapalat"/>
          <w:i/>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7E2294" w14:paraId="3D0776FA" w14:textId="77777777" w:rsidTr="00F121A0">
        <w:tc>
          <w:tcPr>
            <w:tcW w:w="2837" w:type="dxa"/>
            <w:shd w:val="clear" w:color="auto" w:fill="D9E2F3"/>
            <w:vAlign w:val="center"/>
          </w:tcPr>
          <w:p w14:paraId="212F4D85"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7E2294">
              <w:rPr>
                <w:rFonts w:ascii="GHEA Grapalat" w:eastAsia="GHEA Grapalat" w:hAnsi="GHEA Grapalat" w:cs="GHEA Grapalat"/>
                <w:color w:val="000000"/>
                <w:sz w:val="20"/>
                <w:szCs w:val="20"/>
              </w:rPr>
              <w:t>Իրական շահառու դառնալու օրը, ամիսը, տարին</w:t>
            </w:r>
          </w:p>
        </w:tc>
        <w:tc>
          <w:tcPr>
            <w:tcW w:w="6180" w:type="dxa"/>
            <w:vAlign w:val="center"/>
          </w:tcPr>
          <w:p w14:paraId="2EBDA8F4" w14:textId="77777777" w:rsidR="00CE11B7" w:rsidRPr="007E2294" w:rsidRDefault="00CE11B7" w:rsidP="009A230B">
            <w:pPr>
              <w:spacing w:before="240"/>
              <w:rPr>
                <w:rFonts w:ascii="GHEA Grapalat" w:eastAsia="GHEA Grapalat" w:hAnsi="GHEA Grapalat" w:cs="GHEA Grapalat"/>
                <w:sz w:val="20"/>
                <w:szCs w:val="20"/>
              </w:rPr>
            </w:pPr>
          </w:p>
        </w:tc>
      </w:tr>
      <w:tr w:rsidR="00CE11B7" w:rsidRPr="007E2294" w14:paraId="150ABC42" w14:textId="77777777" w:rsidTr="00F121A0">
        <w:tc>
          <w:tcPr>
            <w:tcW w:w="2837" w:type="dxa"/>
            <w:shd w:val="clear" w:color="auto" w:fill="D9E2F3"/>
            <w:vAlign w:val="center"/>
          </w:tcPr>
          <w:p w14:paraId="626C2298"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7E2294">
              <w:rPr>
                <w:rFonts w:ascii="GHEA Grapalat" w:eastAsia="GHEA Grapalat" w:hAnsi="GHEA Grapalat" w:cs="GHEA Grapalat"/>
                <w:color w:val="000000"/>
                <w:sz w:val="20"/>
                <w:szCs w:val="20"/>
              </w:rPr>
              <w:t>Կազմակերպության նկատմամբ վերահսկողության իրականացումը</w:t>
            </w:r>
          </w:p>
        </w:tc>
        <w:tc>
          <w:tcPr>
            <w:tcW w:w="6180" w:type="dxa"/>
            <w:vAlign w:val="center"/>
          </w:tcPr>
          <w:p w14:paraId="69780FE3" w14:textId="77777777" w:rsidR="00CE11B7" w:rsidRPr="007E2294" w:rsidRDefault="008C0330" w:rsidP="009A230B">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CE11B7" w:rsidRPr="007E2294">
                  <w:rPr>
                    <w:rFonts w:ascii="Segoe UI Symbol" w:eastAsia="MS Gothic" w:hAnsi="Segoe UI Symbol" w:cs="Segoe UI Symbol"/>
                    <w:sz w:val="20"/>
                    <w:szCs w:val="20"/>
                  </w:rPr>
                  <w:t>☐</w:t>
                </w:r>
              </w:sdtContent>
            </w:sdt>
            <w:r w:rsidR="00CE11B7" w:rsidRPr="007E2294">
              <w:rPr>
                <w:rFonts w:ascii="GHEA Grapalat" w:eastAsia="GHEA Grapalat" w:hAnsi="GHEA Grapalat" w:cs="GHEA Grapalat"/>
                <w:sz w:val="20"/>
                <w:szCs w:val="20"/>
              </w:rPr>
              <w:tab/>
              <w:t xml:space="preserve">Առանձին </w:t>
            </w:r>
          </w:p>
          <w:p w14:paraId="3E065C2B" w14:textId="77777777" w:rsidR="00CE11B7" w:rsidRPr="007E2294" w:rsidRDefault="008C0330" w:rsidP="009A230B">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CE11B7" w:rsidRPr="007E2294">
                  <w:rPr>
                    <w:rFonts w:ascii="Segoe UI Symbol" w:eastAsia="MS Gothic" w:hAnsi="Segoe UI Symbol" w:cs="Segoe UI Symbol"/>
                    <w:sz w:val="20"/>
                    <w:szCs w:val="20"/>
                  </w:rPr>
                  <w:t>☐</w:t>
                </w:r>
              </w:sdtContent>
            </w:sdt>
            <w:r w:rsidR="00CE11B7" w:rsidRPr="007E2294">
              <w:rPr>
                <w:rFonts w:ascii="GHEA Grapalat" w:eastAsia="GHEA Grapalat" w:hAnsi="GHEA Grapalat" w:cs="GHEA Grapalat"/>
                <w:sz w:val="20"/>
                <w:szCs w:val="20"/>
              </w:rPr>
              <w:tab/>
              <w:t>Փոխկապակցված անձանց հետ համատեղ</w:t>
            </w:r>
          </w:p>
        </w:tc>
      </w:tr>
      <w:tr w:rsidR="00CE11B7" w:rsidRPr="007E2294" w14:paraId="7FDA67A5" w14:textId="77777777" w:rsidTr="00F121A0">
        <w:tc>
          <w:tcPr>
            <w:tcW w:w="2837" w:type="dxa"/>
            <w:shd w:val="clear" w:color="auto" w:fill="D9E2F3"/>
            <w:vAlign w:val="center"/>
          </w:tcPr>
          <w:p w14:paraId="57E4F343"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7E2294">
              <w:rPr>
                <w:rFonts w:ascii="GHEA Grapalat" w:eastAsia="GHEA Grapalat" w:hAnsi="GHEA Grapalat" w:cs="GHEA Grapalat"/>
                <w:color w:val="000000"/>
                <w:sz w:val="20"/>
                <w:szCs w:val="20"/>
              </w:rPr>
              <w:t xml:space="preserve">Ընդերքօգտագործման ոլորտի հաշվետու կազմակերպության իրական շահառուն հանդիսանում է </w:t>
            </w:r>
            <w:r w:rsidRPr="007E2294">
              <w:rPr>
                <w:rFonts w:ascii="GHEA Grapalat" w:eastAsia="GHEA Grapalat" w:hAnsi="GHEA Grapalat" w:cs="GHEA Grapalat"/>
                <w:color w:val="000000"/>
                <w:sz w:val="20"/>
                <w:szCs w:val="20"/>
              </w:rPr>
              <w:lastRenderedPageBreak/>
              <w:t>պաշտոնատար անձ կամ նրա ընտանիքի անդամ</w:t>
            </w:r>
          </w:p>
        </w:tc>
        <w:tc>
          <w:tcPr>
            <w:tcW w:w="6180" w:type="dxa"/>
            <w:vAlign w:val="center"/>
          </w:tcPr>
          <w:p w14:paraId="05552F87" w14:textId="77777777" w:rsidR="00CE11B7" w:rsidRPr="007E2294" w:rsidRDefault="008C0330" w:rsidP="009A230B">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CE11B7" w:rsidRPr="007E2294">
                  <w:rPr>
                    <w:rFonts w:ascii="Segoe UI Symbol" w:eastAsia="MS Gothic" w:hAnsi="Segoe UI Symbol" w:cs="Segoe UI Symbol"/>
                    <w:sz w:val="20"/>
                    <w:szCs w:val="20"/>
                  </w:rPr>
                  <w:t>☐</w:t>
                </w:r>
              </w:sdtContent>
            </w:sdt>
            <w:r w:rsidR="00CE11B7" w:rsidRPr="007E2294">
              <w:rPr>
                <w:rFonts w:ascii="GHEA Grapalat" w:eastAsia="GHEA Grapalat" w:hAnsi="GHEA Grapalat" w:cs="GHEA Grapalat"/>
                <w:sz w:val="20"/>
                <w:szCs w:val="20"/>
              </w:rPr>
              <w:tab/>
              <w:t>Այո</w:t>
            </w:r>
          </w:p>
          <w:p w14:paraId="300D0DE2" w14:textId="77777777" w:rsidR="00CE11B7" w:rsidRPr="007E2294" w:rsidRDefault="008C0330" w:rsidP="009A230B">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CE11B7" w:rsidRPr="007E2294">
                  <w:rPr>
                    <w:rFonts w:ascii="Segoe UI Symbol" w:eastAsia="MS Gothic" w:hAnsi="Segoe UI Symbol" w:cs="Segoe UI Symbol"/>
                    <w:sz w:val="20"/>
                    <w:szCs w:val="20"/>
                  </w:rPr>
                  <w:t>☐</w:t>
                </w:r>
              </w:sdtContent>
            </w:sdt>
            <w:r w:rsidR="00CE11B7" w:rsidRPr="007E2294">
              <w:rPr>
                <w:rFonts w:ascii="GHEA Grapalat" w:eastAsia="GHEA Grapalat" w:hAnsi="GHEA Grapalat" w:cs="GHEA Grapalat"/>
                <w:sz w:val="20"/>
                <w:szCs w:val="20"/>
              </w:rPr>
              <w:tab/>
              <w:t>Ոչ</w:t>
            </w:r>
          </w:p>
        </w:tc>
      </w:tr>
    </w:tbl>
    <w:p w14:paraId="78C72F42" w14:textId="77777777" w:rsidR="00CE11B7" w:rsidRPr="007E2294" w:rsidRDefault="00CE11B7" w:rsidP="00C3342D">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7E2294">
        <w:rPr>
          <w:rFonts w:ascii="GHEA Grapalat" w:eastAsia="GHEA Grapalat" w:hAnsi="GHEA Grapalat" w:cs="GHEA Grapalat"/>
          <w:i/>
          <w:color w:val="000000"/>
          <w:sz w:val="20"/>
          <w:szCs w:val="2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7E2294" w14:paraId="3A62DC59" w14:textId="77777777" w:rsidTr="00F121A0">
        <w:tc>
          <w:tcPr>
            <w:tcW w:w="2837" w:type="dxa"/>
            <w:shd w:val="clear" w:color="auto" w:fill="D9E2F3"/>
            <w:vAlign w:val="center"/>
          </w:tcPr>
          <w:p w14:paraId="0C6CDCCF"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7E2294">
              <w:rPr>
                <w:rFonts w:ascii="GHEA Grapalat" w:eastAsia="GHEA Grapalat" w:hAnsi="GHEA Grapalat" w:cs="GHEA Grapalat"/>
                <w:color w:val="000000"/>
                <w:sz w:val="20"/>
                <w:szCs w:val="20"/>
              </w:rPr>
              <w:t>Էլ</w:t>
            </w:r>
            <w:r w:rsidRPr="007E2294">
              <w:rPr>
                <w:rFonts w:ascii="Cambria Math" w:eastAsia="Cambria Math" w:hAnsi="Cambria Math" w:cs="Cambria Math"/>
                <w:color w:val="000000"/>
                <w:sz w:val="20"/>
                <w:szCs w:val="20"/>
              </w:rPr>
              <w:t>․</w:t>
            </w:r>
            <w:r w:rsidRPr="007E2294">
              <w:rPr>
                <w:rFonts w:ascii="GHEA Grapalat" w:eastAsia="GHEA Grapalat" w:hAnsi="GHEA Grapalat" w:cs="GHEA Grapalat"/>
                <w:color w:val="000000"/>
                <w:sz w:val="20"/>
                <w:szCs w:val="20"/>
              </w:rPr>
              <w:t xml:space="preserve"> փոստի հասցեն</w:t>
            </w:r>
          </w:p>
        </w:tc>
        <w:tc>
          <w:tcPr>
            <w:tcW w:w="6180" w:type="dxa"/>
            <w:vAlign w:val="center"/>
          </w:tcPr>
          <w:p w14:paraId="475F9EFB" w14:textId="77777777" w:rsidR="00CE11B7" w:rsidRPr="007E2294" w:rsidRDefault="00CE11B7" w:rsidP="009A230B">
            <w:pPr>
              <w:spacing w:before="240"/>
              <w:rPr>
                <w:rFonts w:ascii="GHEA Grapalat" w:eastAsia="GHEA Grapalat" w:hAnsi="GHEA Grapalat" w:cs="GHEA Grapalat"/>
                <w:sz w:val="20"/>
                <w:szCs w:val="20"/>
              </w:rPr>
            </w:pPr>
          </w:p>
        </w:tc>
      </w:tr>
      <w:tr w:rsidR="00CE11B7" w:rsidRPr="007E2294" w14:paraId="0D0B6AE5" w14:textId="77777777" w:rsidTr="00F121A0">
        <w:tc>
          <w:tcPr>
            <w:tcW w:w="2837" w:type="dxa"/>
            <w:shd w:val="clear" w:color="auto" w:fill="D9E2F3"/>
            <w:vAlign w:val="center"/>
          </w:tcPr>
          <w:p w14:paraId="7DAC2203"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7E2294">
              <w:rPr>
                <w:rFonts w:ascii="GHEA Grapalat" w:eastAsia="GHEA Grapalat" w:hAnsi="GHEA Grapalat" w:cs="GHEA Grapalat"/>
                <w:color w:val="000000"/>
                <w:sz w:val="20"/>
                <w:szCs w:val="20"/>
              </w:rPr>
              <w:t>Հեռախոսահամարը</w:t>
            </w:r>
          </w:p>
        </w:tc>
        <w:tc>
          <w:tcPr>
            <w:tcW w:w="6180" w:type="dxa"/>
            <w:vAlign w:val="center"/>
          </w:tcPr>
          <w:p w14:paraId="4FA1CB91" w14:textId="77777777" w:rsidR="00CE11B7" w:rsidRPr="007E2294" w:rsidRDefault="00CE11B7" w:rsidP="009A230B">
            <w:pPr>
              <w:spacing w:before="240"/>
              <w:rPr>
                <w:rFonts w:ascii="GHEA Grapalat" w:eastAsia="GHEA Grapalat" w:hAnsi="GHEA Grapalat" w:cs="GHEA Grapalat"/>
                <w:sz w:val="20"/>
                <w:szCs w:val="20"/>
              </w:rPr>
            </w:pPr>
          </w:p>
        </w:tc>
      </w:tr>
    </w:tbl>
    <w:p w14:paraId="0A109847" w14:textId="35B654F7" w:rsidR="00CE11B7" w:rsidRPr="007E2294" w:rsidRDefault="00CE11B7" w:rsidP="009A230B">
      <w:pPr>
        <w:pBdr>
          <w:top w:val="nil"/>
          <w:left w:val="nil"/>
          <w:bottom w:val="nil"/>
          <w:right w:val="nil"/>
          <w:between w:val="nil"/>
        </w:pBdr>
        <w:spacing w:line="240" w:lineRule="exact"/>
        <w:ind w:left="792"/>
        <w:rPr>
          <w:rFonts w:ascii="GHEA Grapalat" w:eastAsia="GHEA Grapalat" w:hAnsi="GHEA Grapalat" w:cs="GHEA Grapalat"/>
          <w:i/>
          <w:color w:val="000000"/>
          <w:sz w:val="20"/>
          <w:szCs w:val="20"/>
        </w:rPr>
      </w:pPr>
    </w:p>
    <w:p w14:paraId="39AEA167" w14:textId="77777777" w:rsidR="00CE11B7" w:rsidRPr="009A230B" w:rsidRDefault="00CE11B7" w:rsidP="009A230B">
      <w:pPr>
        <w:numPr>
          <w:ilvl w:val="0"/>
          <w:numId w:val="4"/>
        </w:numPr>
        <w:pBdr>
          <w:top w:val="nil"/>
          <w:left w:val="nil"/>
          <w:bottom w:val="nil"/>
          <w:right w:val="nil"/>
          <w:between w:val="nil"/>
        </w:pBdr>
        <w:spacing w:line="240" w:lineRule="exact"/>
        <w:rPr>
          <w:rFonts w:ascii="GHEA Grapalat" w:eastAsia="GHEA Grapalat" w:hAnsi="GHEA Grapalat" w:cs="GHEA Grapalat"/>
          <w:b/>
          <w:color w:val="000000"/>
          <w:sz w:val="20"/>
          <w:szCs w:val="20"/>
        </w:rPr>
      </w:pPr>
      <w:r w:rsidRPr="009A230B">
        <w:rPr>
          <w:rFonts w:ascii="GHEA Grapalat" w:eastAsia="GHEA Grapalat" w:hAnsi="GHEA Grapalat" w:cs="GHEA Grapalat"/>
          <w:b/>
          <w:color w:val="000000"/>
          <w:sz w:val="20"/>
          <w:szCs w:val="20"/>
        </w:rPr>
        <w:t>Միջանկյալ իրավաբանական անձինք</w:t>
      </w:r>
    </w:p>
    <w:p w14:paraId="7B72BC70" w14:textId="77777777" w:rsidR="00CE11B7" w:rsidRPr="009A230B" w:rsidRDefault="00CE11B7" w:rsidP="009A230B">
      <w:pPr>
        <w:numPr>
          <w:ilvl w:val="1"/>
          <w:numId w:val="4"/>
        </w:numPr>
        <w:pBdr>
          <w:top w:val="nil"/>
          <w:left w:val="nil"/>
          <w:bottom w:val="nil"/>
          <w:right w:val="nil"/>
          <w:between w:val="nil"/>
        </w:pBdr>
        <w:spacing w:before="240" w:after="160" w:line="240" w:lineRule="exact"/>
        <w:ind w:left="788" w:hanging="431"/>
        <w:rPr>
          <w:rFonts w:ascii="GHEA Grapalat" w:eastAsia="GHEA Grapalat" w:hAnsi="GHEA Grapalat" w:cs="GHEA Grapalat"/>
          <w:i/>
          <w:color w:val="000000"/>
          <w:sz w:val="20"/>
          <w:szCs w:val="20"/>
        </w:rPr>
      </w:pPr>
      <w:r w:rsidRPr="009A230B">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9A230B" w14:paraId="3AAA8046" w14:textId="77777777" w:rsidTr="00F121A0">
        <w:tc>
          <w:tcPr>
            <w:tcW w:w="2835" w:type="dxa"/>
            <w:shd w:val="clear" w:color="auto" w:fill="D9E2F3"/>
            <w:vAlign w:val="center"/>
          </w:tcPr>
          <w:p w14:paraId="7BB41496" w14:textId="77777777" w:rsidR="00CE11B7" w:rsidRPr="009A230B"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A230B">
              <w:rPr>
                <w:rFonts w:ascii="GHEA Grapalat" w:eastAsia="GHEA Grapalat" w:hAnsi="GHEA Grapalat" w:cs="GHEA Grapalat"/>
                <w:color w:val="000000"/>
                <w:sz w:val="20"/>
                <w:szCs w:val="20"/>
              </w:rPr>
              <w:t>Անվանումը</w:t>
            </w:r>
          </w:p>
        </w:tc>
        <w:tc>
          <w:tcPr>
            <w:tcW w:w="6180" w:type="dxa"/>
            <w:vAlign w:val="center"/>
          </w:tcPr>
          <w:p w14:paraId="4686C118" w14:textId="77777777" w:rsidR="00CE11B7" w:rsidRPr="009A230B" w:rsidRDefault="00CE11B7" w:rsidP="009A230B">
            <w:pPr>
              <w:spacing w:before="240"/>
              <w:rPr>
                <w:rFonts w:ascii="GHEA Grapalat" w:eastAsia="GHEA Grapalat" w:hAnsi="GHEA Grapalat" w:cs="GHEA Grapalat"/>
                <w:sz w:val="20"/>
                <w:szCs w:val="20"/>
              </w:rPr>
            </w:pPr>
          </w:p>
        </w:tc>
      </w:tr>
      <w:tr w:rsidR="00CE11B7" w:rsidRPr="009A230B" w14:paraId="21B6D808" w14:textId="77777777" w:rsidTr="00F121A0">
        <w:tc>
          <w:tcPr>
            <w:tcW w:w="2835" w:type="dxa"/>
            <w:shd w:val="clear" w:color="auto" w:fill="D9E2F3"/>
            <w:vAlign w:val="center"/>
          </w:tcPr>
          <w:p w14:paraId="3A07CD01" w14:textId="77777777" w:rsidR="00CE11B7" w:rsidRPr="009A230B"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A230B">
              <w:rPr>
                <w:rFonts w:ascii="GHEA Grapalat" w:eastAsia="GHEA Grapalat" w:hAnsi="GHEA Grapalat" w:cs="GHEA Grapalat"/>
                <w:color w:val="000000"/>
                <w:sz w:val="20"/>
                <w:szCs w:val="20"/>
              </w:rPr>
              <w:t>Անվանումը լատինատառ</w:t>
            </w:r>
          </w:p>
        </w:tc>
        <w:tc>
          <w:tcPr>
            <w:tcW w:w="6180" w:type="dxa"/>
            <w:vAlign w:val="center"/>
          </w:tcPr>
          <w:p w14:paraId="58507574" w14:textId="77777777" w:rsidR="00CE11B7" w:rsidRPr="009A230B" w:rsidRDefault="00CE11B7" w:rsidP="009A230B">
            <w:pPr>
              <w:spacing w:before="240"/>
              <w:rPr>
                <w:rFonts w:ascii="GHEA Grapalat" w:eastAsia="GHEA Grapalat" w:hAnsi="GHEA Grapalat" w:cs="GHEA Grapalat"/>
                <w:sz w:val="20"/>
                <w:szCs w:val="20"/>
              </w:rPr>
            </w:pPr>
          </w:p>
        </w:tc>
      </w:tr>
      <w:tr w:rsidR="00CE11B7" w:rsidRPr="009A230B" w14:paraId="6FE11DD9" w14:textId="77777777" w:rsidTr="00F121A0">
        <w:tc>
          <w:tcPr>
            <w:tcW w:w="2835" w:type="dxa"/>
            <w:shd w:val="clear" w:color="auto" w:fill="D9E2F3"/>
            <w:vAlign w:val="center"/>
          </w:tcPr>
          <w:p w14:paraId="7E8A6C2A" w14:textId="77777777" w:rsidR="00CE11B7" w:rsidRPr="009A230B"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A230B">
              <w:rPr>
                <w:rFonts w:ascii="GHEA Grapalat" w:eastAsia="GHEA Grapalat" w:hAnsi="GHEA Grapalat" w:cs="GHEA Grapalat"/>
                <w:color w:val="000000"/>
                <w:sz w:val="20"/>
                <w:szCs w:val="20"/>
              </w:rPr>
              <w:t>Պետական գրանցման համարը</w:t>
            </w:r>
          </w:p>
        </w:tc>
        <w:tc>
          <w:tcPr>
            <w:tcW w:w="6180" w:type="dxa"/>
            <w:vAlign w:val="center"/>
          </w:tcPr>
          <w:p w14:paraId="1F648F7B" w14:textId="77777777" w:rsidR="00CE11B7" w:rsidRPr="009A230B" w:rsidRDefault="00CE11B7" w:rsidP="009A230B">
            <w:pPr>
              <w:spacing w:before="240"/>
              <w:rPr>
                <w:rFonts w:ascii="GHEA Grapalat" w:eastAsia="GHEA Grapalat" w:hAnsi="GHEA Grapalat" w:cs="GHEA Grapalat"/>
                <w:sz w:val="20"/>
                <w:szCs w:val="20"/>
              </w:rPr>
            </w:pPr>
          </w:p>
        </w:tc>
      </w:tr>
      <w:tr w:rsidR="00CE11B7" w:rsidRPr="009A230B" w14:paraId="397FC4AA" w14:textId="77777777" w:rsidTr="00F121A0">
        <w:tc>
          <w:tcPr>
            <w:tcW w:w="2835" w:type="dxa"/>
            <w:shd w:val="clear" w:color="auto" w:fill="D9E2F3"/>
            <w:vAlign w:val="center"/>
          </w:tcPr>
          <w:p w14:paraId="2A430891" w14:textId="77777777" w:rsidR="00CE11B7" w:rsidRPr="009A230B"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A230B">
              <w:rPr>
                <w:rFonts w:ascii="GHEA Grapalat" w:eastAsia="GHEA Grapalat" w:hAnsi="GHEA Grapalat" w:cs="GHEA Grapalat"/>
                <w:color w:val="000000"/>
                <w:sz w:val="20"/>
                <w:szCs w:val="20"/>
              </w:rPr>
              <w:t>Գրանցման օրը, ամիսը, տարին</w:t>
            </w:r>
          </w:p>
        </w:tc>
        <w:tc>
          <w:tcPr>
            <w:tcW w:w="6180" w:type="dxa"/>
            <w:vAlign w:val="center"/>
          </w:tcPr>
          <w:p w14:paraId="68AC6A88" w14:textId="77777777" w:rsidR="00CE11B7" w:rsidRPr="009A230B" w:rsidRDefault="00CE11B7" w:rsidP="009A230B">
            <w:pPr>
              <w:spacing w:before="240"/>
              <w:rPr>
                <w:rFonts w:ascii="GHEA Grapalat" w:eastAsia="GHEA Grapalat" w:hAnsi="GHEA Grapalat" w:cs="GHEA Grapalat"/>
                <w:sz w:val="20"/>
                <w:szCs w:val="20"/>
              </w:rPr>
            </w:pPr>
          </w:p>
        </w:tc>
      </w:tr>
      <w:tr w:rsidR="00CE11B7" w:rsidRPr="009A230B" w14:paraId="76F529E7" w14:textId="77777777" w:rsidTr="00F121A0">
        <w:tc>
          <w:tcPr>
            <w:tcW w:w="2835" w:type="dxa"/>
            <w:shd w:val="clear" w:color="auto" w:fill="D9E2F3"/>
            <w:vAlign w:val="center"/>
          </w:tcPr>
          <w:p w14:paraId="75A87EC1" w14:textId="77777777" w:rsidR="00CE11B7" w:rsidRPr="009A230B"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A230B">
              <w:rPr>
                <w:rFonts w:ascii="GHEA Grapalat" w:eastAsia="GHEA Grapalat" w:hAnsi="GHEA Grapalat" w:cs="GHEA Grapalat"/>
                <w:color w:val="000000"/>
                <w:sz w:val="20"/>
                <w:szCs w:val="20"/>
              </w:rPr>
              <w:t>Գրանցման հասցեն</w:t>
            </w:r>
          </w:p>
        </w:tc>
        <w:tc>
          <w:tcPr>
            <w:tcW w:w="6180" w:type="dxa"/>
            <w:vAlign w:val="center"/>
          </w:tcPr>
          <w:p w14:paraId="5C139983" w14:textId="77777777" w:rsidR="00CE11B7" w:rsidRPr="009A230B" w:rsidRDefault="00CE11B7" w:rsidP="009A230B">
            <w:pPr>
              <w:spacing w:before="240"/>
              <w:rPr>
                <w:rFonts w:ascii="GHEA Grapalat" w:eastAsia="GHEA Grapalat" w:hAnsi="GHEA Grapalat" w:cs="GHEA Grapalat"/>
                <w:sz w:val="20"/>
                <w:szCs w:val="20"/>
              </w:rPr>
            </w:pPr>
          </w:p>
        </w:tc>
      </w:tr>
      <w:tr w:rsidR="00CE11B7" w:rsidRPr="009A230B" w14:paraId="31D6C26F" w14:textId="77777777" w:rsidTr="00F121A0">
        <w:tc>
          <w:tcPr>
            <w:tcW w:w="2835" w:type="dxa"/>
            <w:shd w:val="clear" w:color="auto" w:fill="D9E2F3"/>
            <w:vAlign w:val="center"/>
          </w:tcPr>
          <w:p w14:paraId="365571AA" w14:textId="77777777" w:rsidR="00CE11B7" w:rsidRPr="009A230B"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A230B">
              <w:rPr>
                <w:rFonts w:ascii="GHEA Grapalat" w:eastAsia="GHEA Grapalat" w:hAnsi="GHEA Grapalat" w:cs="GHEA Grapalat"/>
                <w:color w:val="000000"/>
                <w:sz w:val="20"/>
                <w:szCs w:val="20"/>
              </w:rPr>
              <w:t>Գրանցման պետությունը</w:t>
            </w:r>
          </w:p>
        </w:tc>
        <w:tc>
          <w:tcPr>
            <w:tcW w:w="6180" w:type="dxa"/>
            <w:vAlign w:val="center"/>
          </w:tcPr>
          <w:p w14:paraId="06F64C38" w14:textId="77777777" w:rsidR="00CE11B7" w:rsidRPr="009A230B" w:rsidRDefault="00CE11B7" w:rsidP="009A230B">
            <w:pPr>
              <w:spacing w:before="240"/>
              <w:rPr>
                <w:rFonts w:ascii="GHEA Grapalat" w:eastAsia="GHEA Grapalat" w:hAnsi="GHEA Grapalat" w:cs="GHEA Grapalat"/>
                <w:sz w:val="20"/>
                <w:szCs w:val="20"/>
              </w:rPr>
            </w:pPr>
          </w:p>
        </w:tc>
      </w:tr>
      <w:tr w:rsidR="00CE11B7" w:rsidRPr="009A230B" w14:paraId="1D11E63E" w14:textId="77777777" w:rsidTr="00F121A0">
        <w:tc>
          <w:tcPr>
            <w:tcW w:w="2835" w:type="dxa"/>
            <w:shd w:val="clear" w:color="auto" w:fill="D9E2F3"/>
            <w:vAlign w:val="center"/>
          </w:tcPr>
          <w:p w14:paraId="16EDD7BF" w14:textId="77777777" w:rsidR="00CE11B7" w:rsidRPr="009A230B"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A230B">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14:paraId="3D7A6F70" w14:textId="77777777" w:rsidR="00CE11B7" w:rsidRPr="009A230B" w:rsidRDefault="00CE11B7" w:rsidP="009A230B">
            <w:pPr>
              <w:spacing w:before="240"/>
              <w:rPr>
                <w:rFonts w:ascii="GHEA Grapalat" w:eastAsia="GHEA Grapalat" w:hAnsi="GHEA Grapalat" w:cs="GHEA Grapalat"/>
                <w:sz w:val="20"/>
                <w:szCs w:val="20"/>
              </w:rPr>
            </w:pPr>
          </w:p>
        </w:tc>
      </w:tr>
    </w:tbl>
    <w:p w14:paraId="52BAA819" w14:textId="77777777" w:rsidR="00CE11B7" w:rsidRPr="009A230B" w:rsidRDefault="00CE11B7" w:rsidP="00C3342D">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9A230B">
        <w:rPr>
          <w:rFonts w:ascii="GHEA Grapalat" w:eastAsia="GHEA Grapalat" w:hAnsi="GHEA Grapalat" w:cs="GHEA Grapalat"/>
          <w:i/>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9A230B" w14:paraId="69FB73A3" w14:textId="77777777" w:rsidTr="00F121A0">
        <w:trPr>
          <w:trHeight w:val="853"/>
        </w:trPr>
        <w:tc>
          <w:tcPr>
            <w:tcW w:w="2835" w:type="dxa"/>
            <w:vMerge w:val="restart"/>
            <w:shd w:val="clear" w:color="auto" w:fill="D9E2F3"/>
            <w:vAlign w:val="center"/>
          </w:tcPr>
          <w:p w14:paraId="5DCF9D2C" w14:textId="77777777" w:rsidR="00CE11B7" w:rsidRPr="009A230B"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A230B">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9A230B" w:rsidRDefault="00CE11B7" w:rsidP="009A230B">
            <w:pPr>
              <w:spacing w:before="240"/>
              <w:rPr>
                <w:rFonts w:ascii="GHEA Grapalat" w:eastAsia="GHEA Grapalat" w:hAnsi="GHEA Grapalat" w:cs="GHEA Grapalat"/>
                <w:sz w:val="20"/>
                <w:szCs w:val="20"/>
              </w:rPr>
            </w:pPr>
          </w:p>
        </w:tc>
      </w:tr>
      <w:tr w:rsidR="00CE11B7" w:rsidRPr="009A230B" w14:paraId="5AE7FA87" w14:textId="77777777" w:rsidTr="00F121A0">
        <w:trPr>
          <w:trHeight w:val="850"/>
        </w:trPr>
        <w:tc>
          <w:tcPr>
            <w:tcW w:w="2835" w:type="dxa"/>
            <w:vMerge/>
            <w:shd w:val="clear" w:color="auto" w:fill="D9E2F3"/>
            <w:vAlign w:val="center"/>
          </w:tcPr>
          <w:p w14:paraId="6E901612" w14:textId="77777777" w:rsidR="00CE11B7" w:rsidRPr="009A230B" w:rsidRDefault="00CE11B7" w:rsidP="009A230B">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28AB9E63" w14:textId="77777777" w:rsidR="00CE11B7" w:rsidRPr="009A230B" w:rsidRDefault="00CE11B7" w:rsidP="009A230B">
            <w:pPr>
              <w:spacing w:before="240"/>
              <w:rPr>
                <w:rFonts w:ascii="GHEA Grapalat" w:eastAsia="GHEA Grapalat" w:hAnsi="GHEA Grapalat" w:cs="GHEA Grapalat"/>
                <w:sz w:val="20"/>
                <w:szCs w:val="20"/>
              </w:rPr>
            </w:pPr>
          </w:p>
        </w:tc>
      </w:tr>
      <w:tr w:rsidR="00CE11B7" w:rsidRPr="009A230B" w14:paraId="5E068ED1" w14:textId="77777777" w:rsidTr="00F121A0">
        <w:trPr>
          <w:trHeight w:val="850"/>
        </w:trPr>
        <w:tc>
          <w:tcPr>
            <w:tcW w:w="2835" w:type="dxa"/>
            <w:vMerge/>
            <w:shd w:val="clear" w:color="auto" w:fill="D9E2F3"/>
            <w:vAlign w:val="center"/>
          </w:tcPr>
          <w:p w14:paraId="10830096" w14:textId="77777777" w:rsidR="00CE11B7" w:rsidRPr="009A230B" w:rsidRDefault="00CE11B7" w:rsidP="009A230B">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0CBA316B" w14:textId="77777777" w:rsidR="00CE11B7" w:rsidRPr="009A230B" w:rsidRDefault="00CE11B7" w:rsidP="009A230B">
            <w:pPr>
              <w:spacing w:before="240"/>
              <w:rPr>
                <w:rFonts w:ascii="GHEA Grapalat" w:eastAsia="GHEA Grapalat" w:hAnsi="GHEA Grapalat" w:cs="GHEA Grapalat"/>
                <w:sz w:val="20"/>
                <w:szCs w:val="20"/>
              </w:rPr>
            </w:pPr>
          </w:p>
        </w:tc>
      </w:tr>
      <w:tr w:rsidR="00CE11B7" w:rsidRPr="009A230B" w14:paraId="18B95125" w14:textId="77777777" w:rsidTr="00F121A0">
        <w:trPr>
          <w:trHeight w:val="850"/>
        </w:trPr>
        <w:tc>
          <w:tcPr>
            <w:tcW w:w="2835" w:type="dxa"/>
            <w:vMerge/>
            <w:shd w:val="clear" w:color="auto" w:fill="D9E2F3"/>
            <w:vAlign w:val="center"/>
          </w:tcPr>
          <w:p w14:paraId="3CA1C390" w14:textId="77777777" w:rsidR="00CE11B7" w:rsidRPr="009A230B" w:rsidRDefault="00CE11B7" w:rsidP="009A230B">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24D84AC6" w14:textId="77777777" w:rsidR="00CE11B7" w:rsidRPr="009A230B" w:rsidRDefault="00CE11B7" w:rsidP="009A230B">
            <w:pPr>
              <w:spacing w:before="240"/>
              <w:rPr>
                <w:rFonts w:ascii="GHEA Grapalat" w:eastAsia="GHEA Grapalat" w:hAnsi="GHEA Grapalat" w:cs="GHEA Grapalat"/>
                <w:sz w:val="20"/>
                <w:szCs w:val="20"/>
              </w:rPr>
            </w:pPr>
          </w:p>
        </w:tc>
      </w:tr>
      <w:tr w:rsidR="00CE11B7" w:rsidRPr="009A230B" w14:paraId="0A368D37" w14:textId="77777777" w:rsidTr="00F121A0">
        <w:trPr>
          <w:trHeight w:val="850"/>
        </w:trPr>
        <w:tc>
          <w:tcPr>
            <w:tcW w:w="2835" w:type="dxa"/>
            <w:vMerge/>
            <w:shd w:val="clear" w:color="auto" w:fill="D9E2F3"/>
            <w:vAlign w:val="center"/>
          </w:tcPr>
          <w:p w14:paraId="186AA94C" w14:textId="77777777" w:rsidR="00CE11B7" w:rsidRPr="009A230B" w:rsidRDefault="00CE11B7" w:rsidP="009A230B">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4EED8C92" w14:textId="77777777" w:rsidR="00CE11B7" w:rsidRPr="009A230B" w:rsidRDefault="00CE11B7" w:rsidP="009A230B">
            <w:pPr>
              <w:spacing w:before="240"/>
              <w:rPr>
                <w:rFonts w:ascii="GHEA Grapalat" w:eastAsia="GHEA Grapalat" w:hAnsi="GHEA Grapalat" w:cs="GHEA Grapalat"/>
                <w:sz w:val="20"/>
                <w:szCs w:val="20"/>
              </w:rPr>
            </w:pPr>
          </w:p>
        </w:tc>
      </w:tr>
    </w:tbl>
    <w:p w14:paraId="69D43817" w14:textId="77777777" w:rsidR="00CE11B7" w:rsidRPr="009A230B" w:rsidRDefault="00CE11B7" w:rsidP="00C3342D">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9A230B">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9A230B" w14:paraId="7B2D7CC9" w14:textId="77777777" w:rsidTr="00F121A0">
        <w:tc>
          <w:tcPr>
            <w:tcW w:w="2835" w:type="dxa"/>
            <w:shd w:val="clear" w:color="auto" w:fill="D9E2F3"/>
            <w:vAlign w:val="center"/>
          </w:tcPr>
          <w:p w14:paraId="0D78C4A4" w14:textId="77777777" w:rsidR="00CE11B7" w:rsidRPr="009A230B"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A230B">
              <w:rPr>
                <w:rFonts w:ascii="GHEA Grapalat" w:eastAsia="GHEA Grapalat" w:hAnsi="GHEA Grapalat" w:cs="GHEA Grapalat"/>
                <w:color w:val="000000"/>
                <w:sz w:val="20"/>
                <w:szCs w:val="20"/>
              </w:rPr>
              <w:t>Ֆոնդային բորսայի անվանումը</w:t>
            </w:r>
          </w:p>
        </w:tc>
        <w:tc>
          <w:tcPr>
            <w:tcW w:w="6180" w:type="dxa"/>
            <w:vAlign w:val="center"/>
          </w:tcPr>
          <w:p w14:paraId="6D1C8BD6" w14:textId="77777777" w:rsidR="00CE11B7" w:rsidRPr="009A230B" w:rsidRDefault="00CE11B7" w:rsidP="009A230B">
            <w:pPr>
              <w:spacing w:before="240"/>
              <w:rPr>
                <w:rFonts w:ascii="GHEA Grapalat" w:eastAsia="GHEA Grapalat" w:hAnsi="GHEA Grapalat" w:cs="GHEA Grapalat"/>
                <w:sz w:val="20"/>
                <w:szCs w:val="20"/>
              </w:rPr>
            </w:pPr>
          </w:p>
        </w:tc>
      </w:tr>
      <w:tr w:rsidR="00CE11B7" w:rsidRPr="009A230B" w14:paraId="0C238D70" w14:textId="77777777" w:rsidTr="00F121A0">
        <w:tc>
          <w:tcPr>
            <w:tcW w:w="2835" w:type="dxa"/>
            <w:shd w:val="clear" w:color="auto" w:fill="D9E2F3"/>
            <w:vAlign w:val="center"/>
          </w:tcPr>
          <w:p w14:paraId="1B192887" w14:textId="77777777" w:rsidR="00CE11B7" w:rsidRPr="009A230B"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A230B">
              <w:rPr>
                <w:rFonts w:ascii="GHEA Grapalat" w:eastAsia="GHEA Grapalat" w:hAnsi="GHEA Grapalat" w:cs="GHEA Grapalat"/>
                <w:color w:val="000000"/>
                <w:sz w:val="20"/>
                <w:szCs w:val="20"/>
              </w:rPr>
              <w:t>Հղումը բորսայում առկա փաստաթղթերին</w:t>
            </w:r>
          </w:p>
        </w:tc>
        <w:tc>
          <w:tcPr>
            <w:tcW w:w="6180" w:type="dxa"/>
            <w:vAlign w:val="center"/>
          </w:tcPr>
          <w:p w14:paraId="2F34801C" w14:textId="77777777" w:rsidR="00CE11B7" w:rsidRPr="009A230B" w:rsidRDefault="00CE11B7" w:rsidP="009A230B">
            <w:pPr>
              <w:spacing w:before="240"/>
              <w:rPr>
                <w:rFonts w:ascii="GHEA Grapalat" w:eastAsia="GHEA Grapalat" w:hAnsi="GHEA Grapalat" w:cs="GHEA Grapalat"/>
                <w:sz w:val="20"/>
                <w:szCs w:val="20"/>
              </w:rPr>
            </w:pPr>
          </w:p>
        </w:tc>
      </w:tr>
    </w:tbl>
    <w:p w14:paraId="50928E27" w14:textId="11C368E9" w:rsidR="00CE11B7" w:rsidRPr="00FD1EE4" w:rsidRDefault="00CE11B7" w:rsidP="001B0142">
      <w:pPr>
        <w:pBdr>
          <w:top w:val="nil"/>
          <w:left w:val="nil"/>
          <w:bottom w:val="nil"/>
          <w:right w:val="nil"/>
          <w:between w:val="nil"/>
        </w:pBdr>
        <w:spacing w:before="240"/>
        <w:rPr>
          <w:rFonts w:ascii="GHEA Grapalat" w:eastAsia="GHEA Grapalat" w:hAnsi="GHEA Grapalat" w:cs="GHEA Grapalat"/>
          <w:b/>
          <w:color w:val="000000"/>
        </w:rPr>
      </w:pPr>
      <w:r w:rsidRPr="009A230B">
        <w:rPr>
          <w:rFonts w:ascii="GHEA Grapalat" w:eastAsia="GHEA Grapalat" w:hAnsi="GHEA Grapalat" w:cs="GHEA Grapalat"/>
          <w:i/>
          <w:sz w:val="20"/>
          <w:szCs w:val="20"/>
        </w:rPr>
        <w:br w:type="page"/>
      </w: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9A230B">
            <w:pPr>
              <w:spacing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9A230B">
        <w:trPr>
          <w:trHeight w:val="8430"/>
        </w:trPr>
        <w:tc>
          <w:tcPr>
            <w:tcW w:w="9016" w:type="dxa"/>
          </w:tcPr>
          <w:p w14:paraId="0127677A" w14:textId="77777777" w:rsidR="00CE11B7" w:rsidRPr="00FD1EE4" w:rsidRDefault="00CE11B7" w:rsidP="009A230B">
            <w:pPr>
              <w:rPr>
                <w:rFonts w:ascii="GHEA Grapalat" w:eastAsia="GHEA Grapalat" w:hAnsi="GHEA Grapalat" w:cs="GHEA Grapalat"/>
                <w:b/>
                <w:color w:val="000000"/>
              </w:rPr>
            </w:pPr>
          </w:p>
        </w:tc>
      </w:tr>
    </w:tbl>
    <w:p w14:paraId="67787F77" w14:textId="77777777" w:rsidR="00CE11B7" w:rsidRPr="00FD1EE4" w:rsidRDefault="00CE11B7" w:rsidP="009A230B">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688F5FD8" w14:textId="77777777" w:rsidR="009A230B" w:rsidRDefault="009A230B">
      <w:pPr>
        <w:rPr>
          <w:rFonts w:ascii="GHEA Grapalat" w:eastAsia="GHEA Grapalat" w:hAnsi="GHEA Grapalat" w:cs="GHEA Grapalat"/>
          <w:b/>
        </w:rPr>
      </w:pPr>
      <w:r>
        <w:rPr>
          <w:rFonts w:ascii="GHEA Grapalat" w:eastAsia="GHEA Grapalat" w:hAnsi="GHEA Grapalat" w:cs="GHEA Grapalat"/>
          <w:b/>
        </w:rPr>
        <w:br w:type="page"/>
      </w:r>
    </w:p>
    <w:p w14:paraId="0FEC3CB8" w14:textId="69CFEBA1" w:rsidR="00CE11B7" w:rsidRPr="001B0142" w:rsidRDefault="00CE11B7" w:rsidP="009A230B">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74E2190F" w14:textId="77777777" w:rsidR="00CE11B7" w:rsidRPr="001B0142" w:rsidRDefault="00CE11B7" w:rsidP="009A230B">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1B0142">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1B0142">
        <w:rPr>
          <w:rFonts w:ascii="Cambria Math" w:eastAsia="GHEA Grapalat" w:hAnsi="Cambria Math" w:cs="GHEA Grapalat"/>
          <w:color w:val="000000"/>
          <w:sz w:val="20"/>
          <w:szCs w:val="20"/>
        </w:rPr>
        <w:t>․</w:t>
      </w:r>
    </w:p>
    <w:p w14:paraId="20E859D3" w14:textId="77777777" w:rsidR="00CE11B7" w:rsidRPr="001B0142" w:rsidRDefault="00CE11B7" w:rsidP="009A230B">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1B0142" w:rsidRDefault="00CE11B7" w:rsidP="009A230B">
      <w:pPr>
        <w:numPr>
          <w:ilvl w:val="1"/>
          <w:numId w:val="5"/>
        </w:numPr>
        <w:spacing w:line="360" w:lineRule="auto"/>
        <w:ind w:left="0"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1B0142">
        <w:rPr>
          <w:rFonts w:ascii="GHEA Grapalat" w:eastAsia="GHEA Grapalat" w:hAnsi="GHEA Grapalat" w:cs="GHEA Grapalat"/>
          <w:sz w:val="20"/>
          <w:szCs w:val="20"/>
          <w:lang w:val="hy-AM"/>
        </w:rPr>
        <w:t xml:space="preserve">սույն ընթացակարգի </w:t>
      </w:r>
      <w:r w:rsidRPr="001B0142">
        <w:rPr>
          <w:rFonts w:ascii="GHEA Grapalat" w:eastAsia="GHEA Grapalat" w:hAnsi="GHEA Grapalat" w:cs="GHEA Grapalat"/>
          <w:sz w:val="20"/>
          <w:szCs w:val="20"/>
        </w:rPr>
        <w:t>հայտում ներառվող փաստաթղթերը.</w:t>
      </w:r>
    </w:p>
    <w:p w14:paraId="5751D973" w14:textId="77777777" w:rsidR="00CE11B7" w:rsidRPr="001B0142" w:rsidRDefault="00CE11B7" w:rsidP="009A230B">
      <w:pPr>
        <w:numPr>
          <w:ilvl w:val="1"/>
          <w:numId w:val="5"/>
        </w:numPr>
        <w:spacing w:line="360" w:lineRule="auto"/>
        <w:ind w:left="0"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51CAA87F" w14:textId="77777777" w:rsidR="00CE11B7" w:rsidRPr="001B0142" w:rsidRDefault="00CE11B7" w:rsidP="009A230B">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Հայտարարագրի</w:t>
      </w:r>
      <w:r w:rsidRPr="001B0142">
        <w:rPr>
          <w:rFonts w:ascii="GHEA Grapalat" w:eastAsia="GHEA Grapalat" w:hAnsi="GHEA Grapalat" w:cs="GHEA Grapalat"/>
          <w:color w:val="000000"/>
          <w:sz w:val="20"/>
          <w:szCs w:val="20"/>
        </w:rPr>
        <w:t xml:space="preserve"> 2-րդ բաժինը (Բաժնետոմսերի ցուցակման տվյալները)</w:t>
      </w:r>
      <w:r w:rsidRPr="001B0142">
        <w:rPr>
          <w:rFonts w:ascii="GHEA Grapalat" w:eastAsia="GHEA Grapalat" w:hAnsi="GHEA Grapalat" w:cs="GHEA Grapalat"/>
          <w:b/>
          <w:color w:val="000000"/>
          <w:sz w:val="20"/>
          <w:szCs w:val="20"/>
        </w:rPr>
        <w:t xml:space="preserve"> </w:t>
      </w:r>
      <w:r w:rsidRPr="001B0142">
        <w:rPr>
          <w:rFonts w:ascii="GHEA Grapalat" w:eastAsia="GHEA Grapalat" w:hAnsi="GHEA Grapalat" w:cs="GHEA Grapalat"/>
          <w:color w:val="000000"/>
          <w:sz w:val="20"/>
          <w:szCs w:val="20"/>
        </w:rPr>
        <w:t>լրացվում է, եթե Կազմակերպության կամ Կազմակերպություն</w:t>
      </w:r>
      <w:r w:rsidRPr="001B0142">
        <w:rPr>
          <w:rFonts w:ascii="GHEA Grapalat" w:eastAsia="GHEA Grapalat" w:hAnsi="GHEA Grapalat" w:cs="GHEA Grapalat"/>
          <w:sz w:val="20"/>
          <w:szCs w:val="20"/>
        </w:rPr>
        <w:t xml:space="preserve">ն </w:t>
      </w:r>
      <w:r w:rsidRPr="001B0142">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1B0142">
        <w:rPr>
          <w:rFonts w:ascii="GHEA Grapalat" w:eastAsia="GHEA Grapalat" w:hAnsi="GHEA Grapalat" w:cs="GHEA Grapalat"/>
          <w:sz w:val="20"/>
          <w:szCs w:val="20"/>
        </w:rPr>
        <w:t>այս</w:t>
      </w:r>
      <w:r w:rsidRPr="001B0142">
        <w:rPr>
          <w:rFonts w:ascii="GHEA Grapalat" w:eastAsia="GHEA Grapalat" w:hAnsi="GHEA Grapalat" w:cs="GHEA Grapalat"/>
          <w:color w:val="000000"/>
          <w:sz w:val="20"/>
          <w:szCs w:val="20"/>
        </w:rPr>
        <w:t xml:space="preserve"> բաժինը լրացվում է Կազմակերպության կամ </w:t>
      </w:r>
      <w:r w:rsidRPr="001B0142">
        <w:rPr>
          <w:rFonts w:ascii="GHEA Grapalat" w:eastAsia="GHEA Grapalat" w:hAnsi="GHEA Grapalat" w:cs="GHEA Grapalat"/>
          <w:sz w:val="20"/>
          <w:szCs w:val="20"/>
        </w:rPr>
        <w:t>Կազմակերպությունն</w:t>
      </w:r>
      <w:r w:rsidRPr="001B0142">
        <w:rPr>
          <w:rFonts w:ascii="GHEA Grapalat" w:eastAsia="GHEA Grapalat" w:hAnsi="GHEA Grapalat" w:cs="GHEA Grapalat"/>
          <w:color w:val="000000"/>
          <w:sz w:val="20"/>
          <w:szCs w:val="20"/>
        </w:rPr>
        <w:t xml:space="preserve"> ամբողջությամբ վերահսկող այլ իրավաբանական անձի համար։ </w:t>
      </w:r>
      <w:r w:rsidRPr="001B0142">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1B0142">
        <w:rPr>
          <w:rFonts w:ascii="GHEA Grapalat" w:eastAsia="GHEA Grapalat" w:hAnsi="GHEA Grapalat" w:cs="GHEA Grapalat"/>
          <w:color w:val="000000"/>
          <w:sz w:val="20"/>
          <w:szCs w:val="20"/>
        </w:rPr>
        <w:t>Այս բաժնում ենթաբաժինները լրացվում են հետևյալ կանոններով</w:t>
      </w:r>
      <w:r w:rsidRPr="001B0142">
        <w:rPr>
          <w:rFonts w:ascii="Cambria Math" w:eastAsia="GHEA Grapalat" w:hAnsi="Cambria Math" w:cs="GHEA Grapalat"/>
          <w:color w:val="000000"/>
          <w:sz w:val="20"/>
          <w:szCs w:val="20"/>
        </w:rPr>
        <w:t>․</w:t>
      </w:r>
    </w:p>
    <w:p w14:paraId="66AF0027" w14:textId="77777777" w:rsidR="00CE11B7" w:rsidRPr="001B0142" w:rsidRDefault="00CE11B7" w:rsidP="009A230B">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77777777" w:rsidR="00CE11B7" w:rsidRPr="001B0142" w:rsidRDefault="00CE11B7" w:rsidP="009A230B">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1B0142" w:rsidRDefault="00CE11B7" w:rsidP="009A230B">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«Վերահսկողության մակարդակը» ենթաբաժինը լրացվում է, եթե հայտարարագրի 2</w:t>
      </w:r>
      <w:r w:rsidRPr="001B0142">
        <w:rPr>
          <w:rFonts w:ascii="Cambria Math" w:eastAsia="Cambria Math" w:hAnsi="Cambria Math" w:cs="Cambria Math"/>
          <w:sz w:val="20"/>
          <w:szCs w:val="20"/>
        </w:rPr>
        <w:t>․</w:t>
      </w:r>
      <w:r w:rsidRPr="001B0142">
        <w:rPr>
          <w:rFonts w:ascii="GHEA Grapalat" w:eastAsia="GHEA Grapalat" w:hAnsi="GHEA Grapalat" w:cs="GHEA Grapalat"/>
          <w:sz w:val="20"/>
          <w:szCs w:val="20"/>
        </w:rPr>
        <w:t xml:space="preserve">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w:t>
      </w:r>
      <w:r w:rsidRPr="001B0142">
        <w:rPr>
          <w:rFonts w:ascii="GHEA Grapalat" w:eastAsia="GHEA Grapalat" w:hAnsi="GHEA Grapalat" w:cs="GHEA Grapalat"/>
          <w:sz w:val="20"/>
          <w:szCs w:val="20"/>
        </w:rPr>
        <w:lastRenderedPageBreak/>
        <w:t>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1B0142" w:rsidRDefault="00CE11B7" w:rsidP="009A230B">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
    <w:p w14:paraId="2B7DEF06" w14:textId="77777777" w:rsidR="00CE11B7" w:rsidRPr="001B0142" w:rsidRDefault="00CE11B7" w:rsidP="009A230B">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1B0142">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1B0142">
        <w:rPr>
          <w:rFonts w:ascii="GHEA Grapalat" w:eastAsia="GHEA Grapalat" w:hAnsi="GHEA Grapalat" w:cs="GHEA Grapalat"/>
          <w:b/>
          <w:color w:val="000000"/>
          <w:sz w:val="20"/>
          <w:szCs w:val="20"/>
        </w:rPr>
        <w:t xml:space="preserve"> </w:t>
      </w:r>
      <w:r w:rsidRPr="001B0142">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1B0142">
        <w:rPr>
          <w:rFonts w:ascii="Cambria Math" w:eastAsia="GHEA Grapalat" w:hAnsi="Cambria Math" w:cs="GHEA Grapalat"/>
          <w:color w:val="000000"/>
          <w:sz w:val="20"/>
          <w:szCs w:val="20"/>
        </w:rPr>
        <w:t>․</w:t>
      </w:r>
    </w:p>
    <w:p w14:paraId="194785C2" w14:textId="77777777" w:rsidR="00CE11B7" w:rsidRPr="001B0142" w:rsidRDefault="00CE11B7" w:rsidP="009A230B">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1B0142" w:rsidRDefault="00CE11B7" w:rsidP="009A230B">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0CA8ECE" w14:textId="77777777" w:rsidR="00CE11B7" w:rsidRPr="001B0142" w:rsidRDefault="00CE11B7" w:rsidP="009A230B">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1B0142">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1B0142">
        <w:rPr>
          <w:rFonts w:ascii="Cambria Math" w:eastAsia="GHEA Grapalat" w:hAnsi="Cambria Math" w:cs="GHEA Grapalat"/>
          <w:color w:val="000000"/>
          <w:sz w:val="20"/>
          <w:szCs w:val="20"/>
        </w:rPr>
        <w:t>․</w:t>
      </w:r>
    </w:p>
    <w:p w14:paraId="55D57077" w14:textId="77777777" w:rsidR="00CE11B7" w:rsidRPr="001B0142" w:rsidRDefault="00CE11B7" w:rsidP="009A230B">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1B0142" w:rsidRDefault="00CE11B7" w:rsidP="009A230B">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1B0142" w:rsidRDefault="00CE11B7" w:rsidP="009A230B">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6CD7386D" w14:textId="77777777" w:rsidR="00CE11B7" w:rsidRPr="001B0142" w:rsidRDefault="00CE11B7" w:rsidP="009A230B">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lastRenderedPageBreak/>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1B0142" w:rsidRDefault="00CE11B7" w:rsidP="009A230B">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1B0142">
        <w:rPr>
          <w:rFonts w:ascii="Cambria Math" w:eastAsia="GHEA Grapalat" w:hAnsi="Cambria Math" w:cs="GHEA Grapalat"/>
          <w:sz w:val="20"/>
          <w:szCs w:val="20"/>
        </w:rPr>
        <w:t>․</w:t>
      </w:r>
    </w:p>
    <w:p w14:paraId="6C5AB61E" w14:textId="77777777" w:rsidR="00CE11B7" w:rsidRPr="001B0142" w:rsidRDefault="00CE11B7" w:rsidP="009A230B">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ա</w:t>
      </w:r>
      <w:r w:rsidRPr="001B0142">
        <w:rPr>
          <w:rFonts w:ascii="Cambria Math" w:eastAsia="GHEA Grapalat" w:hAnsi="Cambria Math" w:cs="GHEA Grapalat"/>
          <w:sz w:val="20"/>
          <w:szCs w:val="20"/>
        </w:rPr>
        <w:t>․</w:t>
      </w:r>
      <w:r w:rsidRPr="001B0142">
        <w:rPr>
          <w:rFonts w:ascii="GHEA Grapalat" w:eastAsia="GHEA Grapalat" w:hAnsi="GHEA Grapalat" w:cs="GHEA Grapalat"/>
          <w:sz w:val="20"/>
          <w:szCs w:val="20"/>
        </w:rPr>
        <w:t xml:space="preserve"> Այս ենթաբաժնի «</w:t>
      </w:r>
      <w:r w:rsidRPr="001B0142">
        <w:rPr>
          <w:rFonts w:ascii="GHEA Grapalat" w:eastAsia="GHEA Grapalat" w:hAnsi="GHEA Grapalat" w:cs="GHEA Grapalat"/>
          <w:b/>
          <w:sz w:val="20"/>
          <w:szCs w:val="20"/>
        </w:rPr>
        <w:t>ա</w:t>
      </w:r>
      <w:r w:rsidRPr="001B0142">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77777777" w:rsidR="00CE11B7" w:rsidRPr="001B0142" w:rsidRDefault="00CE11B7" w:rsidP="009A230B">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բ</w:t>
      </w:r>
      <w:r w:rsidRPr="001B0142">
        <w:rPr>
          <w:rFonts w:ascii="Cambria Math" w:eastAsia="GHEA Grapalat" w:hAnsi="Cambria Math" w:cs="GHEA Grapalat"/>
          <w:sz w:val="20"/>
          <w:szCs w:val="20"/>
        </w:rPr>
        <w:t>․</w:t>
      </w:r>
      <w:r w:rsidRPr="001B0142">
        <w:rPr>
          <w:rFonts w:ascii="GHEA Grapalat" w:eastAsia="GHEA Grapalat" w:hAnsi="GHEA Grapalat" w:cs="GHEA Grapalat"/>
          <w:sz w:val="20"/>
          <w:szCs w:val="20"/>
        </w:rPr>
        <w:t xml:space="preserve"> Այս ենթաբաժնի «</w:t>
      </w:r>
      <w:r w:rsidRPr="001B0142">
        <w:rPr>
          <w:rFonts w:ascii="GHEA Grapalat" w:eastAsia="GHEA Grapalat" w:hAnsi="GHEA Grapalat" w:cs="GHEA Grapalat"/>
          <w:b/>
          <w:sz w:val="20"/>
          <w:szCs w:val="20"/>
        </w:rPr>
        <w:t>բ</w:t>
      </w:r>
      <w:r w:rsidRPr="001B0142">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1B0142" w:rsidRDefault="00CE11B7" w:rsidP="009A230B">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lastRenderedPageBreak/>
        <w:t>գ</w:t>
      </w:r>
      <w:r w:rsidRPr="001B0142">
        <w:rPr>
          <w:rFonts w:ascii="Cambria Math" w:eastAsia="GHEA Grapalat" w:hAnsi="Cambria Math" w:cs="GHEA Grapalat"/>
          <w:sz w:val="20"/>
          <w:szCs w:val="20"/>
        </w:rPr>
        <w:t xml:space="preserve">․ </w:t>
      </w:r>
      <w:r w:rsidRPr="001B0142">
        <w:rPr>
          <w:rFonts w:ascii="GHEA Grapalat" w:eastAsia="GHEA Grapalat" w:hAnsi="GHEA Grapalat" w:cs="GHEA Grapalat"/>
          <w:sz w:val="20"/>
          <w:szCs w:val="20"/>
        </w:rPr>
        <w:t>Այս ենթաբաժնի «</w:t>
      </w:r>
      <w:r w:rsidRPr="001B0142">
        <w:rPr>
          <w:rFonts w:ascii="GHEA Grapalat" w:eastAsia="GHEA Grapalat" w:hAnsi="GHEA Grapalat" w:cs="GHEA Grapalat"/>
          <w:b/>
          <w:sz w:val="20"/>
          <w:szCs w:val="20"/>
        </w:rPr>
        <w:t>գ</w:t>
      </w:r>
      <w:r w:rsidRPr="001B0142">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1B0142" w:rsidRDefault="00CE11B7" w:rsidP="009A230B">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8" w:name="_heading=h.gjdgxs" w:colFirst="0" w:colLast="0"/>
      <w:bookmarkEnd w:id="8"/>
      <w:r w:rsidRPr="001B0142">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1B0142">
        <w:rPr>
          <w:rFonts w:ascii="Cambria Math" w:eastAsia="Cambria Math" w:hAnsi="Cambria Math" w:cs="Cambria Math"/>
          <w:sz w:val="20"/>
          <w:szCs w:val="20"/>
        </w:rPr>
        <w:t>․</w:t>
      </w:r>
      <w:r w:rsidRPr="001B0142">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1B0142">
        <w:rPr>
          <w:rFonts w:ascii="Cambria Math" w:eastAsia="GHEA Grapalat" w:hAnsi="Cambria Math" w:cs="GHEA Grapalat"/>
          <w:sz w:val="20"/>
          <w:szCs w:val="20"/>
        </w:rPr>
        <w:t>․</w:t>
      </w:r>
    </w:p>
    <w:p w14:paraId="3C3613F3" w14:textId="77777777" w:rsidR="00CE11B7" w:rsidRPr="001B0142" w:rsidRDefault="00CE11B7" w:rsidP="009A230B">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ա</w:t>
      </w:r>
      <w:r w:rsidRPr="001B0142">
        <w:rPr>
          <w:rFonts w:ascii="Cambria Math" w:eastAsia="GHEA Grapalat" w:hAnsi="Cambria Math" w:cs="GHEA Grapalat"/>
          <w:sz w:val="20"/>
          <w:szCs w:val="20"/>
        </w:rPr>
        <w:t xml:space="preserve">․ </w:t>
      </w:r>
      <w:r w:rsidRPr="001B0142">
        <w:rPr>
          <w:rFonts w:ascii="GHEA Grapalat" w:eastAsia="GHEA Grapalat" w:hAnsi="GHEA Grapalat" w:cs="GHEA Grapalat"/>
          <w:sz w:val="20"/>
          <w:szCs w:val="20"/>
        </w:rPr>
        <w:t>Այս ենթաբաժնի «</w:t>
      </w:r>
      <w:r w:rsidRPr="001B0142">
        <w:rPr>
          <w:rFonts w:ascii="GHEA Grapalat" w:eastAsia="GHEA Grapalat" w:hAnsi="GHEA Grapalat" w:cs="GHEA Grapalat"/>
          <w:b/>
          <w:sz w:val="20"/>
          <w:szCs w:val="20"/>
        </w:rPr>
        <w:t>ա</w:t>
      </w:r>
      <w:r w:rsidRPr="001B0142">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1B0142" w:rsidRDefault="00CE11B7" w:rsidP="009A230B">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բ</w:t>
      </w:r>
      <w:r w:rsidRPr="001B0142">
        <w:rPr>
          <w:rFonts w:ascii="Cambria Math" w:eastAsia="GHEA Grapalat" w:hAnsi="Cambria Math" w:cs="GHEA Grapalat"/>
          <w:sz w:val="20"/>
          <w:szCs w:val="20"/>
        </w:rPr>
        <w:t xml:space="preserve">․ </w:t>
      </w:r>
      <w:r w:rsidRPr="001B0142">
        <w:rPr>
          <w:rFonts w:ascii="GHEA Grapalat" w:eastAsia="GHEA Grapalat" w:hAnsi="GHEA Grapalat" w:cs="GHEA Grapalat"/>
          <w:sz w:val="20"/>
          <w:szCs w:val="20"/>
        </w:rPr>
        <w:t>Այս ենթաբաժնի «</w:t>
      </w:r>
      <w:r w:rsidRPr="001B0142">
        <w:rPr>
          <w:rFonts w:ascii="GHEA Grapalat" w:eastAsia="GHEA Grapalat" w:hAnsi="GHEA Grapalat" w:cs="GHEA Grapalat"/>
          <w:b/>
          <w:sz w:val="20"/>
          <w:szCs w:val="20"/>
        </w:rPr>
        <w:t>բ</w:t>
      </w:r>
      <w:r w:rsidRPr="001B0142">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1B0142" w:rsidRDefault="00CE11B7" w:rsidP="009A230B">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գ</w:t>
      </w:r>
      <w:r w:rsidRPr="001B0142">
        <w:rPr>
          <w:rFonts w:ascii="Cambria Math" w:eastAsia="GHEA Grapalat" w:hAnsi="Cambria Math" w:cs="GHEA Grapalat"/>
          <w:sz w:val="20"/>
          <w:szCs w:val="20"/>
        </w:rPr>
        <w:t xml:space="preserve">․ </w:t>
      </w:r>
      <w:r w:rsidRPr="001B0142">
        <w:rPr>
          <w:rFonts w:ascii="GHEA Grapalat" w:eastAsia="GHEA Grapalat" w:hAnsi="GHEA Grapalat" w:cs="GHEA Grapalat"/>
          <w:sz w:val="20"/>
          <w:szCs w:val="20"/>
        </w:rPr>
        <w:t>Այս ենթաբաժնի «</w:t>
      </w:r>
      <w:r w:rsidRPr="001B0142">
        <w:rPr>
          <w:rFonts w:ascii="GHEA Grapalat" w:eastAsia="GHEA Grapalat" w:hAnsi="GHEA Grapalat" w:cs="GHEA Grapalat"/>
          <w:b/>
          <w:sz w:val="20"/>
          <w:szCs w:val="20"/>
        </w:rPr>
        <w:t>գ</w:t>
      </w:r>
      <w:r w:rsidRPr="001B0142">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1B0142" w:rsidRDefault="00CE11B7" w:rsidP="009A230B">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դ</w:t>
      </w:r>
      <w:r w:rsidRPr="001B0142">
        <w:rPr>
          <w:rFonts w:ascii="Cambria Math" w:eastAsia="GHEA Grapalat" w:hAnsi="Cambria Math" w:cs="GHEA Grapalat"/>
          <w:sz w:val="20"/>
          <w:szCs w:val="20"/>
        </w:rPr>
        <w:t xml:space="preserve">․ </w:t>
      </w:r>
      <w:r w:rsidRPr="001B0142">
        <w:rPr>
          <w:rFonts w:ascii="GHEA Grapalat" w:eastAsia="GHEA Grapalat" w:hAnsi="GHEA Grapalat" w:cs="GHEA Grapalat"/>
          <w:sz w:val="20"/>
          <w:szCs w:val="20"/>
        </w:rPr>
        <w:t>Այս ենթաբաժնի «</w:t>
      </w:r>
      <w:r w:rsidRPr="001B0142">
        <w:rPr>
          <w:rFonts w:ascii="GHEA Grapalat" w:eastAsia="GHEA Grapalat" w:hAnsi="GHEA Grapalat" w:cs="GHEA Grapalat"/>
          <w:b/>
          <w:sz w:val="20"/>
          <w:szCs w:val="20"/>
        </w:rPr>
        <w:t>դ</w:t>
      </w:r>
      <w:r w:rsidRPr="001B0142">
        <w:rPr>
          <w:rFonts w:ascii="GHEA Grapalat" w:eastAsia="GHEA Grapalat" w:hAnsi="GHEA Grapalat" w:cs="GHEA Grapalat"/>
          <w:sz w:val="20"/>
          <w:szCs w:val="20"/>
        </w:rPr>
        <w:t>»</w:t>
      </w:r>
      <w:r w:rsidRPr="001B0142">
        <w:rPr>
          <w:rFonts w:ascii="GHEA Grapalat" w:eastAsia="GHEA Grapalat" w:hAnsi="GHEA Grapalat" w:cs="GHEA Grapalat"/>
          <w:b/>
          <w:sz w:val="20"/>
          <w:szCs w:val="20"/>
        </w:rPr>
        <w:t xml:space="preserve"> </w:t>
      </w:r>
      <w:r w:rsidRPr="001B0142">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1B0142" w:rsidRDefault="00CE11B7" w:rsidP="009A230B">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ե</w:t>
      </w:r>
      <w:r w:rsidRPr="001B0142">
        <w:rPr>
          <w:rFonts w:ascii="Cambria Math" w:eastAsia="GHEA Grapalat" w:hAnsi="Cambria Math" w:cs="GHEA Grapalat"/>
          <w:sz w:val="20"/>
          <w:szCs w:val="20"/>
        </w:rPr>
        <w:t xml:space="preserve">․ </w:t>
      </w:r>
      <w:r w:rsidRPr="001B0142">
        <w:rPr>
          <w:rFonts w:ascii="GHEA Grapalat" w:eastAsia="GHEA Grapalat" w:hAnsi="GHEA Grapalat" w:cs="GHEA Grapalat"/>
          <w:sz w:val="20"/>
          <w:szCs w:val="20"/>
        </w:rPr>
        <w:t>Այս ենթաբաժնի «</w:t>
      </w:r>
      <w:r w:rsidRPr="001B0142">
        <w:rPr>
          <w:rFonts w:ascii="GHEA Grapalat" w:eastAsia="GHEA Grapalat" w:hAnsi="GHEA Grapalat" w:cs="GHEA Grapalat"/>
          <w:b/>
          <w:sz w:val="20"/>
          <w:szCs w:val="20"/>
        </w:rPr>
        <w:t>ե</w:t>
      </w:r>
      <w:r w:rsidRPr="001B0142">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1B0142" w:rsidRDefault="00CE11B7" w:rsidP="009A230B">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29E0642B" w14:textId="6DCAC320" w:rsidR="00CE11B7" w:rsidRPr="001B0142" w:rsidRDefault="00CE11B7" w:rsidP="009A230B">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206F82D7" w14:textId="77777777" w:rsidR="00CE11B7" w:rsidRPr="001B0142" w:rsidRDefault="00CE11B7" w:rsidP="009A230B">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1B0142">
        <w:rPr>
          <w:rFonts w:ascii="GHEA Grapalat" w:eastAsia="GHEA Grapalat" w:hAnsi="GHEA Grapalat" w:cs="GHEA Grapalat"/>
          <w:sz w:val="20"/>
          <w:szCs w:val="20"/>
        </w:rPr>
        <w:lastRenderedPageBreak/>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1B0142">
        <w:rPr>
          <w:rFonts w:ascii="GHEA Grapalat" w:eastAsia="GHEA Grapalat" w:hAnsi="GHEA Grapalat" w:cs="GHEA Grapalat"/>
          <w:color w:val="000000"/>
          <w:sz w:val="20"/>
          <w:szCs w:val="20"/>
        </w:rPr>
        <w:t xml:space="preserve">ենթակա է լրացման յուրաքանչյուր </w:t>
      </w:r>
      <w:r w:rsidRPr="001B0142">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1B0142">
        <w:rPr>
          <w:rFonts w:ascii="GHEA Grapalat" w:eastAsia="GHEA Grapalat" w:hAnsi="GHEA Grapalat" w:cs="GHEA Grapalat"/>
          <w:color w:val="000000"/>
          <w:sz w:val="20"/>
          <w:szCs w:val="20"/>
        </w:rPr>
        <w:t>Այս բաժնում ենթաբաժինները լրացվում են հետևյալ կանոններով</w:t>
      </w:r>
      <w:r w:rsidRPr="001B0142">
        <w:rPr>
          <w:rFonts w:ascii="Cambria Math" w:eastAsia="GHEA Grapalat" w:hAnsi="Cambria Math" w:cs="GHEA Grapalat"/>
          <w:color w:val="000000"/>
          <w:sz w:val="20"/>
          <w:szCs w:val="20"/>
        </w:rPr>
        <w:t>․</w:t>
      </w:r>
    </w:p>
    <w:p w14:paraId="70FB34F0" w14:textId="77777777" w:rsidR="00CE11B7" w:rsidRPr="001B0142" w:rsidRDefault="00CE11B7" w:rsidP="009A230B">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1B0142" w:rsidRDefault="00CE11B7" w:rsidP="009A230B">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A5F7906" w14:textId="4CAE5768" w:rsidR="00CE11B7" w:rsidRPr="001B0142" w:rsidRDefault="00CE11B7" w:rsidP="009A230B">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BB2B0C0" w14:textId="77777777" w:rsidR="00CE11B7" w:rsidRPr="001B0142" w:rsidRDefault="00CE11B7" w:rsidP="009A230B">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1B0142" w:rsidRDefault="00CE11B7" w:rsidP="009A230B">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1B0142" w:rsidRDefault="00CE11B7" w:rsidP="00CE11B7">
      <w:pPr>
        <w:pStyle w:val="31"/>
        <w:spacing w:line="240" w:lineRule="auto"/>
        <w:ind w:left="360" w:firstLine="0"/>
        <w:rPr>
          <w:rFonts w:ascii="GHEA Grapalat" w:hAnsi="GHEA Grapalat" w:cs="Sylfaen"/>
          <w:i/>
          <w:lang w:val="hy-AM" w:eastAsia="ru-RU"/>
        </w:rPr>
      </w:pPr>
    </w:p>
    <w:p w14:paraId="3137D124" w14:textId="77777777" w:rsidR="00CE11B7" w:rsidRPr="001B0142" w:rsidRDefault="00CE11B7" w:rsidP="00CE11B7">
      <w:pPr>
        <w:pStyle w:val="31"/>
        <w:spacing w:line="240" w:lineRule="auto"/>
        <w:ind w:left="360" w:firstLine="0"/>
        <w:rPr>
          <w:rFonts w:ascii="GHEA Grapalat" w:hAnsi="GHEA Grapalat" w:cs="Sylfaen"/>
          <w:i/>
          <w:lang w:val="hy-AM" w:eastAsia="ru-RU"/>
        </w:rPr>
      </w:pPr>
    </w:p>
    <w:p w14:paraId="455F26BF" w14:textId="77777777" w:rsidR="00CE11B7" w:rsidRPr="001B0142" w:rsidRDefault="00CE11B7" w:rsidP="00CE11B7">
      <w:pPr>
        <w:pStyle w:val="31"/>
        <w:spacing w:line="240" w:lineRule="auto"/>
        <w:ind w:left="360" w:firstLine="0"/>
        <w:rPr>
          <w:rFonts w:ascii="GHEA Grapalat" w:hAnsi="GHEA Grapalat" w:cs="Sylfaen"/>
          <w:i/>
          <w:lang w:val="hy-AM" w:eastAsia="ru-RU"/>
        </w:rPr>
      </w:pPr>
    </w:p>
    <w:p w14:paraId="6E5E50F7" w14:textId="77777777" w:rsidR="00CE11B7" w:rsidRPr="001B0142" w:rsidRDefault="00CE11B7" w:rsidP="00CE11B7">
      <w:pPr>
        <w:pStyle w:val="31"/>
        <w:spacing w:line="240" w:lineRule="auto"/>
        <w:ind w:left="360" w:firstLine="0"/>
        <w:rPr>
          <w:rFonts w:ascii="GHEA Grapalat" w:hAnsi="GHEA Grapalat" w:cs="Sylfaen"/>
          <w:i/>
          <w:lang w:val="hy-AM" w:eastAsia="ru-RU"/>
        </w:rPr>
      </w:pPr>
    </w:p>
    <w:p w14:paraId="3354FCEE" w14:textId="77777777" w:rsidR="00CE11B7" w:rsidRPr="001B0142" w:rsidRDefault="00CE11B7" w:rsidP="00CE11B7">
      <w:pPr>
        <w:pStyle w:val="31"/>
        <w:spacing w:line="240" w:lineRule="auto"/>
        <w:ind w:left="360" w:firstLine="0"/>
        <w:rPr>
          <w:rFonts w:ascii="GHEA Grapalat" w:hAnsi="GHEA Grapalat" w:cs="Sylfaen"/>
          <w:i/>
          <w:lang w:val="hy-AM" w:eastAsia="ru-RU"/>
        </w:rPr>
      </w:pPr>
    </w:p>
    <w:p w14:paraId="5E781133" w14:textId="77777777" w:rsidR="00CE11B7" w:rsidRPr="001B0142" w:rsidRDefault="00CE11B7" w:rsidP="00CE11B7">
      <w:pPr>
        <w:pStyle w:val="31"/>
        <w:spacing w:line="240" w:lineRule="auto"/>
        <w:ind w:left="360" w:firstLine="0"/>
        <w:rPr>
          <w:rFonts w:ascii="GHEA Grapalat" w:hAnsi="GHEA Grapalat" w:cs="Sylfaen"/>
          <w:i/>
          <w:lang w:val="hy-AM" w:eastAsia="ru-RU"/>
        </w:rPr>
      </w:pPr>
    </w:p>
    <w:p w14:paraId="3F38AA18" w14:textId="77777777" w:rsidR="00CE11B7" w:rsidRPr="001B0142" w:rsidRDefault="00CE11B7" w:rsidP="00CE11B7">
      <w:pPr>
        <w:pStyle w:val="31"/>
        <w:spacing w:line="240" w:lineRule="auto"/>
        <w:ind w:left="360" w:firstLine="0"/>
        <w:rPr>
          <w:rFonts w:ascii="GHEA Grapalat" w:hAnsi="GHEA Grapalat" w:cs="Sylfaen"/>
          <w:i/>
          <w:lang w:val="hy-AM" w:eastAsia="ru-RU"/>
        </w:rPr>
      </w:pPr>
    </w:p>
    <w:p w14:paraId="767F8150" w14:textId="77777777" w:rsidR="001B0142" w:rsidRDefault="001B0142" w:rsidP="00A05A2F">
      <w:pPr>
        <w:pStyle w:val="31"/>
        <w:spacing w:line="240" w:lineRule="auto"/>
        <w:ind w:left="360" w:firstLine="0"/>
        <w:rPr>
          <w:rFonts w:ascii="GHEA Grapalat" w:hAnsi="GHEA Grapalat" w:cs="Sylfaen"/>
          <w:i/>
          <w:lang w:val="hy-AM" w:eastAsia="ru-RU"/>
        </w:rPr>
      </w:pPr>
    </w:p>
    <w:p w14:paraId="139C59D5" w14:textId="77777777" w:rsidR="001B0142" w:rsidRDefault="001B0142" w:rsidP="00A05A2F">
      <w:pPr>
        <w:pStyle w:val="31"/>
        <w:spacing w:line="240" w:lineRule="auto"/>
        <w:ind w:left="360" w:firstLine="0"/>
        <w:rPr>
          <w:rFonts w:ascii="GHEA Grapalat" w:hAnsi="GHEA Grapalat" w:cs="Sylfaen"/>
          <w:i/>
          <w:lang w:val="hy-AM" w:eastAsia="ru-RU"/>
        </w:rPr>
      </w:pPr>
    </w:p>
    <w:p w14:paraId="702EEA7C" w14:textId="77777777" w:rsidR="001B0142" w:rsidRDefault="001B0142" w:rsidP="00A05A2F">
      <w:pPr>
        <w:pStyle w:val="31"/>
        <w:spacing w:line="240" w:lineRule="auto"/>
        <w:ind w:left="360" w:firstLine="0"/>
        <w:rPr>
          <w:rFonts w:ascii="GHEA Grapalat" w:hAnsi="GHEA Grapalat" w:cs="Sylfaen"/>
          <w:i/>
          <w:lang w:val="hy-AM" w:eastAsia="ru-RU"/>
        </w:rPr>
      </w:pPr>
    </w:p>
    <w:p w14:paraId="52E69A65" w14:textId="77777777" w:rsidR="001B0142" w:rsidRDefault="001B0142" w:rsidP="00A05A2F">
      <w:pPr>
        <w:pStyle w:val="31"/>
        <w:spacing w:line="240" w:lineRule="auto"/>
        <w:ind w:left="360" w:firstLine="0"/>
        <w:rPr>
          <w:rFonts w:ascii="GHEA Grapalat" w:hAnsi="GHEA Grapalat" w:cs="Sylfaen"/>
          <w:i/>
          <w:lang w:val="hy-AM" w:eastAsia="ru-RU"/>
        </w:rPr>
      </w:pPr>
    </w:p>
    <w:p w14:paraId="73BDFE90" w14:textId="77777777" w:rsidR="001B0142" w:rsidRDefault="001B0142" w:rsidP="00A05A2F">
      <w:pPr>
        <w:pStyle w:val="31"/>
        <w:spacing w:line="240" w:lineRule="auto"/>
        <w:ind w:left="360" w:firstLine="0"/>
        <w:rPr>
          <w:rFonts w:ascii="GHEA Grapalat" w:hAnsi="GHEA Grapalat" w:cs="Sylfaen"/>
          <w:i/>
          <w:lang w:val="hy-AM" w:eastAsia="ru-RU"/>
        </w:rPr>
      </w:pPr>
    </w:p>
    <w:p w14:paraId="5ADBCD67" w14:textId="77777777" w:rsidR="001B0142" w:rsidRDefault="001B0142" w:rsidP="00A05A2F">
      <w:pPr>
        <w:pStyle w:val="31"/>
        <w:spacing w:line="240" w:lineRule="auto"/>
        <w:ind w:left="360" w:firstLine="0"/>
        <w:rPr>
          <w:rFonts w:ascii="GHEA Grapalat" w:hAnsi="GHEA Grapalat" w:cs="Sylfaen"/>
          <w:i/>
          <w:lang w:val="hy-AM" w:eastAsia="ru-RU"/>
        </w:rPr>
      </w:pPr>
    </w:p>
    <w:p w14:paraId="472A8BBA" w14:textId="09F3265C" w:rsidR="00A05A2F" w:rsidRPr="001B0142" w:rsidRDefault="00CE11B7" w:rsidP="00A05A2F">
      <w:pPr>
        <w:pStyle w:val="31"/>
        <w:spacing w:line="240" w:lineRule="auto"/>
        <w:ind w:left="360" w:firstLine="0"/>
        <w:rPr>
          <w:rFonts w:ascii="GHEA Grapalat" w:hAnsi="GHEA Grapalat"/>
          <w:i/>
          <w:lang w:val="hy-AM"/>
        </w:rPr>
      </w:pPr>
      <w:r w:rsidRPr="001B0142">
        <w:rPr>
          <w:rFonts w:ascii="GHEA Grapalat" w:hAnsi="GHEA Grapalat" w:cs="Sylfaen"/>
          <w:i/>
          <w:lang w:val="hy-AM" w:eastAsia="ru-RU"/>
        </w:rPr>
        <w:t>** 1.2</w:t>
      </w:r>
      <w:r w:rsidRPr="001B0142">
        <w:rPr>
          <w:rFonts w:ascii="GHEA Grapalat" w:hAnsi="GHEA Grapalat"/>
          <w:i/>
          <w:lang w:val="hy-AM"/>
        </w:rPr>
        <w:t xml:space="preserve"> հավելվածը չի ներկայացվում մասնակցի կողմից </w:t>
      </w:r>
      <w:r w:rsidR="00A05A2F" w:rsidRPr="001B0142">
        <w:rPr>
          <w:rFonts w:ascii="GHEA Grapalat" w:hAnsi="GHEA Grapalat"/>
          <w:i/>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1B0142" w:rsidRDefault="00CE11B7" w:rsidP="00A05A2F">
      <w:pPr>
        <w:pStyle w:val="31"/>
        <w:spacing w:line="240" w:lineRule="auto"/>
        <w:ind w:left="360" w:firstLine="0"/>
        <w:rPr>
          <w:rFonts w:ascii="GHEA Grapalat" w:hAnsi="GHEA Grapalat" w:cs="Arial"/>
          <w:b/>
          <w:lang w:val="hy-AM"/>
        </w:rPr>
      </w:pPr>
      <w:r w:rsidRPr="001B0142">
        <w:rPr>
          <w:rFonts w:ascii="GHEA Grapalat" w:hAnsi="GHEA Grapalat"/>
          <w:b/>
          <w:lang w:val="hy-AM"/>
        </w:rPr>
        <w:br w:type="page"/>
      </w:r>
    </w:p>
    <w:p w14:paraId="049CBB2C" w14:textId="77777777" w:rsidR="00161442" w:rsidRDefault="00161442" w:rsidP="002E6C2D">
      <w:pPr>
        <w:pStyle w:val="31"/>
        <w:spacing w:line="240" w:lineRule="auto"/>
        <w:jc w:val="left"/>
        <w:rPr>
          <w:rFonts w:ascii="GHEA Grapalat" w:hAnsi="GHEA Grapalat" w:cs="Sylfaen"/>
          <w:b/>
          <w:lang w:val="hy-AM"/>
        </w:rPr>
      </w:pPr>
    </w:p>
    <w:p w14:paraId="66CE2ACE" w14:textId="77777777" w:rsidR="00053255" w:rsidRPr="00AA43DD" w:rsidRDefault="00053255" w:rsidP="00053255">
      <w:pPr>
        <w:jc w:val="right"/>
        <w:rPr>
          <w:rFonts w:ascii="GHEA Grapalat" w:hAnsi="GHEA Grapalat" w:cs="Arial"/>
          <w:b/>
          <w:sz w:val="20"/>
          <w:lang w:val="es-ES"/>
        </w:rPr>
      </w:pPr>
      <w:r w:rsidRPr="00AA43DD">
        <w:rPr>
          <w:rFonts w:ascii="GHEA Grapalat" w:hAnsi="GHEA Grapalat" w:cs="Sylfaen"/>
          <w:b/>
          <w:sz w:val="20"/>
          <w:lang w:val="es-ES"/>
        </w:rPr>
        <w:t>Հավելված</w:t>
      </w:r>
      <w:r w:rsidRPr="00AA43DD">
        <w:rPr>
          <w:rFonts w:ascii="GHEA Grapalat" w:hAnsi="GHEA Grapalat" w:cs="Arial"/>
          <w:b/>
          <w:sz w:val="20"/>
          <w:lang w:val="es-ES"/>
        </w:rPr>
        <w:t xml:space="preserve"> N 1.2</w:t>
      </w:r>
    </w:p>
    <w:p w14:paraId="51A9C103" w14:textId="2657503F" w:rsidR="001B3735" w:rsidRPr="00FB09FE" w:rsidRDefault="00DA2823" w:rsidP="001B3735">
      <w:pPr>
        <w:pStyle w:val="31"/>
        <w:spacing w:line="240" w:lineRule="auto"/>
        <w:jc w:val="right"/>
        <w:rPr>
          <w:rFonts w:ascii="GHEA Grapalat" w:hAnsi="GHEA Grapalat" w:cs="Sylfaen"/>
          <w:b/>
          <w:lang w:val="es-ES"/>
        </w:rPr>
      </w:pPr>
      <w:r>
        <w:rPr>
          <w:rFonts w:ascii="GHEA Grapalat" w:hAnsi="GHEA Grapalat" w:cs="Sylfaen"/>
          <w:b/>
          <w:lang w:val="es-ES"/>
        </w:rPr>
        <w:t>ՀՀ ԱՆ ԳՀԽԾՁԲ-2025/50</w:t>
      </w:r>
      <w:r w:rsidR="001B3735" w:rsidRPr="00FB09FE">
        <w:rPr>
          <w:rFonts w:ascii="GHEA Grapalat" w:hAnsi="GHEA Grapalat" w:cs="Sylfaen"/>
          <w:b/>
          <w:lang w:val="es-ES"/>
        </w:rPr>
        <w:t xml:space="preserve">  </w:t>
      </w:r>
      <w:r w:rsidR="001B3735">
        <w:rPr>
          <w:rFonts w:ascii="GHEA Grapalat" w:hAnsi="GHEA Grapalat" w:cs="Sylfaen"/>
          <w:b/>
          <w:lang w:val="es-ES"/>
        </w:rPr>
        <w:t>ծա</w:t>
      </w:r>
      <w:r w:rsidR="001B3735" w:rsidRPr="00F566BF">
        <w:rPr>
          <w:rFonts w:ascii="GHEA Grapalat" w:hAnsi="GHEA Grapalat" w:cs="Sylfaen"/>
          <w:b/>
          <w:lang w:val="es-ES"/>
        </w:rPr>
        <w:t>ծկագրով</w:t>
      </w:r>
    </w:p>
    <w:p w14:paraId="785E6189" w14:textId="77777777" w:rsidR="001B3735" w:rsidRPr="00FB09FE" w:rsidRDefault="001B3735" w:rsidP="001B3735">
      <w:pPr>
        <w:pStyle w:val="31"/>
        <w:spacing w:line="240" w:lineRule="auto"/>
        <w:jc w:val="right"/>
        <w:rPr>
          <w:rFonts w:ascii="GHEA Grapalat" w:hAnsi="GHEA Grapalat" w:cs="Sylfaen"/>
          <w:b/>
          <w:lang w:val="es-ES"/>
        </w:rPr>
      </w:pPr>
      <w:r>
        <w:rPr>
          <w:rFonts w:ascii="GHEA Grapalat" w:hAnsi="GHEA Grapalat" w:cs="Sylfaen"/>
          <w:b/>
          <w:lang w:val="hy-AM"/>
        </w:rPr>
        <w:t>գնանշման հարցման</w:t>
      </w:r>
      <w:r w:rsidRPr="00FB09FE">
        <w:rPr>
          <w:rFonts w:ascii="GHEA Grapalat" w:hAnsi="GHEA Grapalat" w:cs="Sylfaen"/>
          <w:b/>
          <w:lang w:val="es-ES"/>
        </w:rPr>
        <w:t xml:space="preserve"> </w:t>
      </w:r>
      <w:r w:rsidRPr="00F566BF">
        <w:rPr>
          <w:rFonts w:ascii="GHEA Grapalat" w:hAnsi="GHEA Grapalat" w:cs="Sylfaen"/>
          <w:b/>
          <w:lang w:val="es-ES"/>
        </w:rPr>
        <w:t>հրավերի</w:t>
      </w:r>
    </w:p>
    <w:p w14:paraId="434C11DA" w14:textId="77777777" w:rsidR="00053255" w:rsidRPr="00AA43DD" w:rsidRDefault="00053255" w:rsidP="00053255">
      <w:pPr>
        <w:pStyle w:val="31"/>
        <w:spacing w:line="240" w:lineRule="auto"/>
        <w:jc w:val="right"/>
        <w:rPr>
          <w:rFonts w:ascii="GHEA Grapalat" w:hAnsi="GHEA Grapalat" w:cs="Arial"/>
          <w:b/>
          <w:lang w:val="es-ES"/>
        </w:rPr>
      </w:pPr>
    </w:p>
    <w:p w14:paraId="5855B661" w14:textId="77777777" w:rsidR="00053255" w:rsidRPr="00AA43DD" w:rsidRDefault="00053255" w:rsidP="00053255">
      <w:pPr>
        <w:pStyle w:val="norm"/>
        <w:spacing w:line="240" w:lineRule="auto"/>
        <w:ind w:firstLine="284"/>
        <w:jc w:val="right"/>
        <w:rPr>
          <w:rFonts w:ascii="GHEA Grapalat" w:hAnsi="GHEA Grapalat" w:cs="Sylfaen"/>
          <w:b/>
          <w:sz w:val="20"/>
          <w:lang w:val="es-ES"/>
        </w:rPr>
      </w:pPr>
    </w:p>
    <w:p w14:paraId="6B428D70" w14:textId="77777777" w:rsidR="00053255" w:rsidRPr="00AA43DD" w:rsidRDefault="00053255" w:rsidP="00053255">
      <w:pPr>
        <w:ind w:left="-66"/>
        <w:jc w:val="center"/>
        <w:rPr>
          <w:rFonts w:ascii="GHEA Grapalat" w:hAnsi="GHEA Grapalat"/>
          <w:b/>
          <w:sz w:val="22"/>
          <w:szCs w:val="22"/>
          <w:lang w:val="hy-AM"/>
        </w:rPr>
      </w:pPr>
      <w:r w:rsidRPr="00AA43DD">
        <w:rPr>
          <w:rFonts w:ascii="GHEA Grapalat" w:hAnsi="GHEA Grapalat"/>
          <w:b/>
          <w:sz w:val="22"/>
          <w:szCs w:val="22"/>
          <w:lang w:val="hy-AM"/>
        </w:rPr>
        <w:t>Տ Ե Ղ Ե Կ Ա Ն Ք</w:t>
      </w:r>
    </w:p>
    <w:p w14:paraId="6BA5E99C" w14:textId="77777777" w:rsidR="00053255" w:rsidRPr="00AA43DD" w:rsidRDefault="00053255" w:rsidP="00053255">
      <w:pPr>
        <w:ind w:left="-66"/>
        <w:jc w:val="center"/>
        <w:rPr>
          <w:rFonts w:ascii="GHEA Grapalat" w:hAnsi="GHEA Grapalat"/>
          <w:b/>
          <w:sz w:val="22"/>
          <w:szCs w:val="22"/>
          <w:lang w:val="hy-AM"/>
        </w:rPr>
      </w:pPr>
      <w:r w:rsidRPr="00AA43DD">
        <w:rPr>
          <w:rFonts w:ascii="GHEA Grapalat" w:hAnsi="GHEA Grapalat"/>
          <w:b/>
          <w:sz w:val="22"/>
          <w:szCs w:val="22"/>
          <w:lang w:val="hy-AM"/>
        </w:rPr>
        <w:t>կնքվելիք պայմանագրի կատարման համար առաջարկվող աշխատակազմի մասին</w:t>
      </w:r>
    </w:p>
    <w:p w14:paraId="56FFF264" w14:textId="77777777" w:rsidR="00053255" w:rsidRDefault="00053255" w:rsidP="00053255">
      <w:pPr>
        <w:pStyle w:val="31"/>
        <w:spacing w:line="240" w:lineRule="auto"/>
        <w:ind w:left="360" w:firstLine="0"/>
        <w:rPr>
          <w:rFonts w:ascii="GHEA Grapalat" w:hAnsi="GHEA Grapalat" w:cs="Sylfaen"/>
          <w:i/>
          <w:lang w:val="hy-AM" w:eastAsia="ru-RU"/>
        </w:rPr>
      </w:pPr>
    </w:p>
    <w:p w14:paraId="3402D5BF" w14:textId="77777777" w:rsidR="00053255" w:rsidRDefault="00053255" w:rsidP="00053255">
      <w:pPr>
        <w:pStyle w:val="31"/>
        <w:spacing w:line="240" w:lineRule="auto"/>
        <w:ind w:left="360" w:firstLine="0"/>
        <w:rPr>
          <w:rFonts w:ascii="GHEA Grapalat" w:hAnsi="GHEA Grapalat" w:cs="Sylfaen"/>
          <w:i/>
          <w:lang w:val="hy-AM" w:eastAsia="ru-RU"/>
        </w:rPr>
      </w:pPr>
    </w:p>
    <w:tbl>
      <w:tblPr>
        <w:tblW w:w="9882" w:type="dxa"/>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2387"/>
        <w:gridCol w:w="3394"/>
        <w:gridCol w:w="3541"/>
      </w:tblGrid>
      <w:tr w:rsidR="00053255" w:rsidRPr="00102DC7" w14:paraId="7F7CA305" w14:textId="77777777" w:rsidTr="00FE6432">
        <w:trPr>
          <w:trHeight w:val="1131"/>
        </w:trPr>
        <w:tc>
          <w:tcPr>
            <w:tcW w:w="560" w:type="dxa"/>
            <w:shd w:val="clear" w:color="auto" w:fill="DEEAF6"/>
            <w:vAlign w:val="center"/>
          </w:tcPr>
          <w:p w14:paraId="6BCEDE0B" w14:textId="77777777" w:rsidR="00053255" w:rsidRPr="00102DC7" w:rsidRDefault="00053255" w:rsidP="00316A19">
            <w:pPr>
              <w:jc w:val="center"/>
              <w:rPr>
                <w:rFonts w:ascii="GHEA Grapalat" w:hAnsi="GHEA Grapalat"/>
                <w:b/>
                <w:sz w:val="18"/>
                <w:szCs w:val="18"/>
              </w:rPr>
            </w:pPr>
            <w:r w:rsidRPr="00102DC7">
              <w:rPr>
                <w:rFonts w:ascii="GHEA Grapalat" w:hAnsi="GHEA Grapalat"/>
                <w:b/>
                <w:sz w:val="18"/>
                <w:szCs w:val="18"/>
              </w:rPr>
              <w:t>Հ/Հ</w:t>
            </w:r>
          </w:p>
        </w:tc>
        <w:tc>
          <w:tcPr>
            <w:tcW w:w="2387" w:type="dxa"/>
            <w:shd w:val="clear" w:color="auto" w:fill="DEEAF6"/>
            <w:vAlign w:val="center"/>
          </w:tcPr>
          <w:p w14:paraId="7A294E25" w14:textId="77777777" w:rsidR="00053255" w:rsidRPr="00102DC7" w:rsidRDefault="00053255" w:rsidP="00316A19">
            <w:pPr>
              <w:jc w:val="center"/>
              <w:rPr>
                <w:rFonts w:ascii="GHEA Grapalat" w:hAnsi="GHEA Grapalat"/>
                <w:b/>
                <w:sz w:val="18"/>
                <w:szCs w:val="18"/>
              </w:rPr>
            </w:pPr>
            <w:r w:rsidRPr="00102DC7">
              <w:rPr>
                <w:rFonts w:ascii="GHEA Grapalat" w:hAnsi="GHEA Grapalat"/>
                <w:b/>
                <w:sz w:val="18"/>
                <w:szCs w:val="18"/>
              </w:rPr>
              <w:t>Աշխատակիցների /մասնագետների/</w:t>
            </w:r>
          </w:p>
          <w:p w14:paraId="1DA7CEEA" w14:textId="77777777" w:rsidR="00053255" w:rsidRPr="00102DC7" w:rsidRDefault="00053255" w:rsidP="00316A19">
            <w:pPr>
              <w:jc w:val="center"/>
              <w:rPr>
                <w:rFonts w:ascii="GHEA Grapalat" w:hAnsi="GHEA Grapalat"/>
                <w:b/>
                <w:bCs/>
                <w:sz w:val="18"/>
                <w:szCs w:val="18"/>
                <w:lang w:val="es-ES"/>
              </w:rPr>
            </w:pPr>
            <w:r w:rsidRPr="00102DC7">
              <w:rPr>
                <w:rFonts w:ascii="GHEA Grapalat" w:hAnsi="GHEA Grapalat"/>
                <w:b/>
                <w:bCs/>
                <w:sz w:val="18"/>
                <w:szCs w:val="18"/>
                <w:lang w:val="es-ES"/>
              </w:rPr>
              <w:t>անունը, ազգանունը</w:t>
            </w:r>
          </w:p>
        </w:tc>
        <w:tc>
          <w:tcPr>
            <w:tcW w:w="3394" w:type="dxa"/>
            <w:shd w:val="clear" w:color="auto" w:fill="DEEAF6"/>
            <w:vAlign w:val="center"/>
          </w:tcPr>
          <w:p w14:paraId="49B9A905" w14:textId="77777777" w:rsidR="00053255" w:rsidRPr="00102DC7" w:rsidRDefault="00053255" w:rsidP="00316A19">
            <w:pPr>
              <w:jc w:val="center"/>
              <w:rPr>
                <w:rFonts w:ascii="GHEA Grapalat" w:hAnsi="GHEA Grapalat"/>
                <w:b/>
                <w:sz w:val="18"/>
                <w:szCs w:val="18"/>
              </w:rPr>
            </w:pPr>
            <w:r w:rsidRPr="00102DC7">
              <w:rPr>
                <w:rFonts w:ascii="GHEA Grapalat" w:hAnsi="GHEA Grapalat"/>
                <w:b/>
                <w:sz w:val="18"/>
                <w:szCs w:val="18"/>
              </w:rPr>
              <w:t>Աշխատակիցների /մասնագետների/ կազմը</w:t>
            </w:r>
          </w:p>
        </w:tc>
        <w:tc>
          <w:tcPr>
            <w:tcW w:w="3541" w:type="dxa"/>
            <w:shd w:val="clear" w:color="auto" w:fill="DEEAF6"/>
            <w:vAlign w:val="center"/>
          </w:tcPr>
          <w:p w14:paraId="7295FFA0" w14:textId="77777777" w:rsidR="00053255" w:rsidRPr="00102DC7" w:rsidRDefault="00053255" w:rsidP="00316A19">
            <w:pPr>
              <w:jc w:val="center"/>
              <w:rPr>
                <w:rFonts w:ascii="GHEA Grapalat" w:hAnsi="GHEA Grapalat"/>
                <w:b/>
                <w:sz w:val="18"/>
                <w:szCs w:val="18"/>
              </w:rPr>
            </w:pPr>
            <w:r w:rsidRPr="00102DC7">
              <w:rPr>
                <w:rFonts w:ascii="GHEA Grapalat" w:hAnsi="GHEA Grapalat"/>
                <w:b/>
                <w:sz w:val="18"/>
                <w:szCs w:val="18"/>
              </w:rPr>
              <w:t>Մասնագետների որակավորման և փորձառության համառոտ նկարագիրը</w:t>
            </w:r>
          </w:p>
        </w:tc>
      </w:tr>
      <w:tr w:rsidR="00053255" w:rsidRPr="00102DC7" w14:paraId="20EABA20" w14:textId="77777777" w:rsidTr="00FE6432">
        <w:trPr>
          <w:trHeight w:val="60"/>
        </w:trPr>
        <w:tc>
          <w:tcPr>
            <w:tcW w:w="560" w:type="dxa"/>
            <w:shd w:val="clear" w:color="auto" w:fill="DEEAF6"/>
            <w:vAlign w:val="center"/>
          </w:tcPr>
          <w:p w14:paraId="6B86E76E" w14:textId="77777777" w:rsidR="00053255" w:rsidRPr="00102DC7" w:rsidRDefault="00053255" w:rsidP="00316A19">
            <w:pPr>
              <w:jc w:val="center"/>
              <w:rPr>
                <w:rFonts w:ascii="GHEA Grapalat" w:hAnsi="GHEA Grapalat"/>
                <w:b/>
                <w:sz w:val="18"/>
                <w:szCs w:val="18"/>
              </w:rPr>
            </w:pPr>
            <w:r w:rsidRPr="00102DC7">
              <w:rPr>
                <w:rFonts w:ascii="GHEA Grapalat" w:hAnsi="GHEA Grapalat"/>
                <w:b/>
                <w:sz w:val="18"/>
                <w:szCs w:val="18"/>
              </w:rPr>
              <w:t>1</w:t>
            </w:r>
          </w:p>
        </w:tc>
        <w:tc>
          <w:tcPr>
            <w:tcW w:w="2387" w:type="dxa"/>
            <w:shd w:val="clear" w:color="auto" w:fill="DEEAF6"/>
          </w:tcPr>
          <w:p w14:paraId="31696777" w14:textId="77777777" w:rsidR="00053255" w:rsidRPr="00102DC7" w:rsidRDefault="00053255" w:rsidP="00316A19">
            <w:pPr>
              <w:jc w:val="center"/>
              <w:rPr>
                <w:rFonts w:ascii="GHEA Grapalat" w:hAnsi="GHEA Grapalat"/>
                <w:b/>
                <w:sz w:val="18"/>
                <w:szCs w:val="18"/>
              </w:rPr>
            </w:pPr>
            <w:r w:rsidRPr="00102DC7">
              <w:rPr>
                <w:rFonts w:ascii="GHEA Grapalat" w:hAnsi="GHEA Grapalat"/>
                <w:b/>
                <w:sz w:val="18"/>
                <w:szCs w:val="18"/>
              </w:rPr>
              <w:t>2</w:t>
            </w:r>
          </w:p>
        </w:tc>
        <w:tc>
          <w:tcPr>
            <w:tcW w:w="3394" w:type="dxa"/>
            <w:shd w:val="clear" w:color="auto" w:fill="DEEAF6"/>
            <w:vAlign w:val="center"/>
          </w:tcPr>
          <w:p w14:paraId="33B3077D" w14:textId="77777777" w:rsidR="00053255" w:rsidRPr="00102DC7" w:rsidRDefault="00053255" w:rsidP="00316A19">
            <w:pPr>
              <w:jc w:val="center"/>
              <w:rPr>
                <w:rFonts w:ascii="GHEA Grapalat" w:hAnsi="GHEA Grapalat"/>
                <w:b/>
                <w:sz w:val="18"/>
                <w:szCs w:val="18"/>
              </w:rPr>
            </w:pPr>
            <w:r w:rsidRPr="00102DC7">
              <w:rPr>
                <w:rFonts w:ascii="GHEA Grapalat" w:hAnsi="GHEA Grapalat"/>
                <w:b/>
                <w:sz w:val="18"/>
                <w:szCs w:val="18"/>
              </w:rPr>
              <w:t>3</w:t>
            </w:r>
          </w:p>
        </w:tc>
        <w:tc>
          <w:tcPr>
            <w:tcW w:w="3541" w:type="dxa"/>
            <w:shd w:val="clear" w:color="auto" w:fill="DEEAF6"/>
            <w:vAlign w:val="center"/>
          </w:tcPr>
          <w:p w14:paraId="76331648" w14:textId="77777777" w:rsidR="00053255" w:rsidRPr="00102DC7" w:rsidRDefault="00053255" w:rsidP="00316A19">
            <w:pPr>
              <w:jc w:val="center"/>
              <w:rPr>
                <w:rFonts w:ascii="GHEA Grapalat" w:hAnsi="GHEA Grapalat"/>
                <w:b/>
                <w:sz w:val="18"/>
                <w:szCs w:val="18"/>
              </w:rPr>
            </w:pPr>
            <w:r w:rsidRPr="00102DC7">
              <w:rPr>
                <w:rFonts w:ascii="GHEA Grapalat" w:hAnsi="GHEA Grapalat"/>
                <w:b/>
                <w:sz w:val="18"/>
                <w:szCs w:val="18"/>
              </w:rPr>
              <w:t>4</w:t>
            </w:r>
          </w:p>
        </w:tc>
      </w:tr>
      <w:tr w:rsidR="00053255" w:rsidRPr="00102DC7" w14:paraId="6A9D68AE" w14:textId="77777777" w:rsidTr="00FE6432">
        <w:trPr>
          <w:trHeight w:val="566"/>
        </w:trPr>
        <w:tc>
          <w:tcPr>
            <w:tcW w:w="560" w:type="dxa"/>
            <w:shd w:val="clear" w:color="auto" w:fill="auto"/>
            <w:vAlign w:val="center"/>
          </w:tcPr>
          <w:p w14:paraId="67F31BBD" w14:textId="77777777" w:rsidR="00053255" w:rsidRPr="00102DC7" w:rsidRDefault="00053255" w:rsidP="00316A19">
            <w:pPr>
              <w:jc w:val="center"/>
              <w:rPr>
                <w:rFonts w:ascii="GHEA Grapalat" w:hAnsi="GHEA Grapalat"/>
                <w:sz w:val="18"/>
                <w:szCs w:val="18"/>
              </w:rPr>
            </w:pPr>
            <w:r w:rsidRPr="00102DC7">
              <w:rPr>
                <w:rFonts w:ascii="GHEA Grapalat" w:hAnsi="GHEA Grapalat"/>
                <w:sz w:val="18"/>
                <w:szCs w:val="18"/>
              </w:rPr>
              <w:t>1</w:t>
            </w:r>
          </w:p>
        </w:tc>
        <w:tc>
          <w:tcPr>
            <w:tcW w:w="2387" w:type="dxa"/>
          </w:tcPr>
          <w:p w14:paraId="747C11C0" w14:textId="77777777" w:rsidR="00053255" w:rsidRPr="00102DC7" w:rsidRDefault="00053255" w:rsidP="00316A19">
            <w:pPr>
              <w:ind w:left="111" w:right="162" w:firstLine="90"/>
              <w:rPr>
                <w:rFonts w:ascii="GHEA Grapalat" w:hAnsi="GHEA Grapalat"/>
                <w:sz w:val="18"/>
                <w:szCs w:val="18"/>
              </w:rPr>
            </w:pPr>
          </w:p>
        </w:tc>
        <w:tc>
          <w:tcPr>
            <w:tcW w:w="3394" w:type="dxa"/>
            <w:shd w:val="clear" w:color="auto" w:fill="auto"/>
            <w:vAlign w:val="center"/>
          </w:tcPr>
          <w:p w14:paraId="56C1E8C3" w14:textId="77777777" w:rsidR="00053255" w:rsidRPr="00102DC7" w:rsidRDefault="00053255" w:rsidP="00316A19">
            <w:pPr>
              <w:ind w:right="162" w:firstLine="1"/>
              <w:rPr>
                <w:rFonts w:ascii="GHEA Grapalat" w:hAnsi="GHEA Grapalat"/>
                <w:sz w:val="18"/>
                <w:szCs w:val="18"/>
              </w:rPr>
            </w:pPr>
            <w:r w:rsidRPr="00102DC7">
              <w:rPr>
                <w:rFonts w:ascii="GHEA Grapalat" w:hAnsi="GHEA Grapalat"/>
                <w:sz w:val="18"/>
                <w:szCs w:val="18"/>
              </w:rPr>
              <w:t>Արտոնագրված ճարտարապետ</w:t>
            </w:r>
          </w:p>
          <w:p w14:paraId="680B5DF9" w14:textId="77777777" w:rsidR="00053255" w:rsidRPr="00102DC7" w:rsidRDefault="00053255" w:rsidP="00316A19">
            <w:pPr>
              <w:ind w:right="162" w:firstLine="1"/>
              <w:rPr>
                <w:rFonts w:ascii="GHEA Grapalat" w:hAnsi="GHEA Grapalat"/>
                <w:sz w:val="18"/>
                <w:szCs w:val="18"/>
              </w:rPr>
            </w:pPr>
            <w:r w:rsidRPr="00102DC7">
              <w:rPr>
                <w:rFonts w:ascii="GHEA Grapalat" w:hAnsi="GHEA Grapalat"/>
                <w:sz w:val="18"/>
                <w:szCs w:val="18"/>
              </w:rPr>
              <w:t>/գլխավոր ճարտարապետ/</w:t>
            </w:r>
          </w:p>
        </w:tc>
        <w:tc>
          <w:tcPr>
            <w:tcW w:w="3541" w:type="dxa"/>
            <w:shd w:val="clear" w:color="auto" w:fill="auto"/>
            <w:vAlign w:val="center"/>
          </w:tcPr>
          <w:p w14:paraId="17211132" w14:textId="77777777" w:rsidR="00053255" w:rsidRPr="00102DC7" w:rsidRDefault="00053255" w:rsidP="00316A19">
            <w:pPr>
              <w:jc w:val="center"/>
              <w:rPr>
                <w:rFonts w:ascii="GHEA Grapalat" w:hAnsi="GHEA Grapalat"/>
                <w:b/>
                <w:sz w:val="18"/>
                <w:szCs w:val="18"/>
              </w:rPr>
            </w:pPr>
          </w:p>
        </w:tc>
      </w:tr>
      <w:tr w:rsidR="00053255" w:rsidRPr="00102DC7" w14:paraId="6D91AF20" w14:textId="77777777" w:rsidTr="00FE6432">
        <w:trPr>
          <w:trHeight w:val="508"/>
        </w:trPr>
        <w:tc>
          <w:tcPr>
            <w:tcW w:w="560" w:type="dxa"/>
            <w:shd w:val="clear" w:color="auto" w:fill="auto"/>
            <w:vAlign w:val="center"/>
          </w:tcPr>
          <w:p w14:paraId="3A271AF6" w14:textId="77777777" w:rsidR="00053255" w:rsidRPr="00102DC7" w:rsidRDefault="00053255" w:rsidP="00316A19">
            <w:pPr>
              <w:jc w:val="center"/>
              <w:rPr>
                <w:rFonts w:ascii="GHEA Grapalat" w:hAnsi="GHEA Grapalat"/>
                <w:sz w:val="18"/>
                <w:szCs w:val="18"/>
              </w:rPr>
            </w:pPr>
            <w:r w:rsidRPr="00102DC7">
              <w:rPr>
                <w:rFonts w:ascii="GHEA Grapalat" w:hAnsi="GHEA Grapalat"/>
                <w:sz w:val="18"/>
                <w:szCs w:val="18"/>
              </w:rPr>
              <w:t>3</w:t>
            </w:r>
          </w:p>
        </w:tc>
        <w:tc>
          <w:tcPr>
            <w:tcW w:w="2387" w:type="dxa"/>
          </w:tcPr>
          <w:p w14:paraId="094210A2" w14:textId="77777777" w:rsidR="00053255" w:rsidRPr="00102DC7" w:rsidRDefault="00053255" w:rsidP="00316A19">
            <w:pPr>
              <w:ind w:left="111" w:right="162" w:firstLine="90"/>
              <w:rPr>
                <w:rFonts w:ascii="GHEA Grapalat" w:hAnsi="GHEA Grapalat"/>
                <w:sz w:val="18"/>
                <w:szCs w:val="18"/>
              </w:rPr>
            </w:pPr>
          </w:p>
        </w:tc>
        <w:tc>
          <w:tcPr>
            <w:tcW w:w="3394" w:type="dxa"/>
            <w:shd w:val="clear" w:color="auto" w:fill="auto"/>
            <w:vAlign w:val="center"/>
          </w:tcPr>
          <w:p w14:paraId="4684D258" w14:textId="77777777" w:rsidR="00053255" w:rsidRPr="00102DC7" w:rsidRDefault="00053255" w:rsidP="00316A19">
            <w:pPr>
              <w:ind w:right="162" w:firstLine="1"/>
              <w:rPr>
                <w:rFonts w:ascii="GHEA Grapalat" w:hAnsi="GHEA Grapalat"/>
                <w:sz w:val="18"/>
                <w:szCs w:val="18"/>
              </w:rPr>
            </w:pPr>
            <w:r w:rsidRPr="00102DC7">
              <w:rPr>
                <w:rFonts w:ascii="GHEA Grapalat" w:hAnsi="GHEA Grapalat"/>
                <w:sz w:val="18"/>
                <w:szCs w:val="18"/>
              </w:rPr>
              <w:t>Արտոնագրված ճարտարագետ-շինարար /կոնստրուկտոր/</w:t>
            </w:r>
          </w:p>
        </w:tc>
        <w:tc>
          <w:tcPr>
            <w:tcW w:w="3541" w:type="dxa"/>
            <w:shd w:val="clear" w:color="auto" w:fill="auto"/>
            <w:vAlign w:val="center"/>
          </w:tcPr>
          <w:p w14:paraId="70865C59" w14:textId="77777777" w:rsidR="00053255" w:rsidRPr="00102DC7" w:rsidRDefault="00053255" w:rsidP="00316A19">
            <w:pPr>
              <w:jc w:val="center"/>
              <w:rPr>
                <w:rFonts w:ascii="GHEA Grapalat" w:hAnsi="GHEA Grapalat"/>
                <w:b/>
                <w:sz w:val="18"/>
                <w:szCs w:val="18"/>
              </w:rPr>
            </w:pPr>
          </w:p>
        </w:tc>
      </w:tr>
      <w:tr w:rsidR="00053255" w:rsidRPr="00102DC7" w14:paraId="06EA8A70" w14:textId="77777777" w:rsidTr="00FE6432">
        <w:trPr>
          <w:trHeight w:val="519"/>
        </w:trPr>
        <w:tc>
          <w:tcPr>
            <w:tcW w:w="560" w:type="dxa"/>
            <w:shd w:val="clear" w:color="auto" w:fill="auto"/>
            <w:vAlign w:val="center"/>
          </w:tcPr>
          <w:p w14:paraId="51882698" w14:textId="77777777" w:rsidR="00053255" w:rsidRPr="00102DC7" w:rsidRDefault="00053255" w:rsidP="00316A19">
            <w:pPr>
              <w:jc w:val="center"/>
              <w:rPr>
                <w:rFonts w:ascii="GHEA Grapalat" w:hAnsi="GHEA Grapalat"/>
                <w:sz w:val="18"/>
                <w:szCs w:val="18"/>
              </w:rPr>
            </w:pPr>
            <w:r w:rsidRPr="00102DC7">
              <w:rPr>
                <w:rFonts w:ascii="GHEA Grapalat" w:hAnsi="GHEA Grapalat"/>
                <w:sz w:val="18"/>
                <w:szCs w:val="18"/>
              </w:rPr>
              <w:t>8</w:t>
            </w:r>
          </w:p>
        </w:tc>
        <w:tc>
          <w:tcPr>
            <w:tcW w:w="2387" w:type="dxa"/>
          </w:tcPr>
          <w:p w14:paraId="6F3D7F3D" w14:textId="77777777" w:rsidR="00053255" w:rsidRPr="00102DC7" w:rsidRDefault="00053255" w:rsidP="00316A19">
            <w:pPr>
              <w:ind w:left="111" w:right="162" w:firstLine="90"/>
              <w:rPr>
                <w:rFonts w:ascii="GHEA Grapalat" w:hAnsi="GHEA Grapalat"/>
                <w:sz w:val="18"/>
                <w:szCs w:val="18"/>
              </w:rPr>
            </w:pPr>
          </w:p>
        </w:tc>
        <w:tc>
          <w:tcPr>
            <w:tcW w:w="3394" w:type="dxa"/>
            <w:shd w:val="clear" w:color="auto" w:fill="auto"/>
            <w:vAlign w:val="center"/>
          </w:tcPr>
          <w:p w14:paraId="25474830" w14:textId="77777777" w:rsidR="00053255" w:rsidRPr="00102DC7" w:rsidRDefault="00053255" w:rsidP="00316A19">
            <w:pPr>
              <w:ind w:right="162" w:firstLine="1"/>
              <w:rPr>
                <w:rFonts w:ascii="GHEA Grapalat" w:hAnsi="GHEA Grapalat"/>
                <w:sz w:val="18"/>
                <w:szCs w:val="18"/>
              </w:rPr>
            </w:pPr>
            <w:r w:rsidRPr="00102DC7">
              <w:rPr>
                <w:rFonts w:ascii="GHEA Grapalat" w:hAnsi="GHEA Grapalat"/>
                <w:sz w:val="18"/>
                <w:szCs w:val="18"/>
              </w:rPr>
              <w:t>Նախահաշիվ կազմող</w:t>
            </w:r>
            <w:r w:rsidRPr="00102DC7">
              <w:rPr>
                <w:rFonts w:ascii="GHEA Grapalat" w:hAnsi="GHEA Grapalat"/>
                <w:sz w:val="18"/>
                <w:szCs w:val="18"/>
                <w:lang w:val="hy-AM"/>
              </w:rPr>
              <w:t xml:space="preserve"> </w:t>
            </w:r>
            <w:r w:rsidRPr="00102DC7">
              <w:rPr>
                <w:rFonts w:ascii="GHEA Grapalat" w:hAnsi="GHEA Grapalat"/>
                <w:sz w:val="18"/>
                <w:szCs w:val="18"/>
              </w:rPr>
              <w:t>մասնագետ</w:t>
            </w:r>
          </w:p>
        </w:tc>
        <w:tc>
          <w:tcPr>
            <w:tcW w:w="3541" w:type="dxa"/>
            <w:shd w:val="clear" w:color="auto" w:fill="auto"/>
            <w:vAlign w:val="center"/>
          </w:tcPr>
          <w:p w14:paraId="3AA92B2F" w14:textId="77777777" w:rsidR="00053255" w:rsidRPr="00102DC7" w:rsidRDefault="00053255" w:rsidP="00316A19">
            <w:pPr>
              <w:jc w:val="center"/>
              <w:rPr>
                <w:rFonts w:ascii="GHEA Grapalat" w:hAnsi="GHEA Grapalat"/>
                <w:b/>
                <w:sz w:val="18"/>
                <w:szCs w:val="18"/>
              </w:rPr>
            </w:pPr>
          </w:p>
        </w:tc>
      </w:tr>
      <w:tr w:rsidR="00053255" w:rsidRPr="00F12DEA" w14:paraId="2B24A980" w14:textId="77777777" w:rsidTr="00FE6432">
        <w:trPr>
          <w:trHeight w:val="519"/>
        </w:trPr>
        <w:tc>
          <w:tcPr>
            <w:tcW w:w="560" w:type="dxa"/>
            <w:shd w:val="clear" w:color="auto" w:fill="auto"/>
            <w:vAlign w:val="center"/>
          </w:tcPr>
          <w:p w14:paraId="6ECD8E6D" w14:textId="77777777" w:rsidR="00053255" w:rsidRPr="00102DC7" w:rsidRDefault="00053255" w:rsidP="00316A19">
            <w:pPr>
              <w:jc w:val="center"/>
              <w:rPr>
                <w:rFonts w:ascii="GHEA Grapalat" w:hAnsi="GHEA Grapalat"/>
                <w:sz w:val="18"/>
                <w:szCs w:val="18"/>
              </w:rPr>
            </w:pPr>
            <w:r w:rsidRPr="00102DC7">
              <w:rPr>
                <w:rFonts w:ascii="GHEA Grapalat" w:hAnsi="GHEA Grapalat"/>
                <w:sz w:val="18"/>
                <w:szCs w:val="18"/>
              </w:rPr>
              <w:t>9</w:t>
            </w:r>
          </w:p>
        </w:tc>
        <w:tc>
          <w:tcPr>
            <w:tcW w:w="2387" w:type="dxa"/>
          </w:tcPr>
          <w:p w14:paraId="5EDDDE16" w14:textId="77777777" w:rsidR="00053255" w:rsidRPr="00102DC7" w:rsidRDefault="00053255" w:rsidP="00316A19">
            <w:pPr>
              <w:ind w:left="111" w:right="162" w:firstLine="90"/>
              <w:rPr>
                <w:rFonts w:ascii="GHEA Grapalat" w:hAnsi="GHEA Grapalat"/>
                <w:sz w:val="18"/>
                <w:szCs w:val="18"/>
              </w:rPr>
            </w:pPr>
          </w:p>
        </w:tc>
        <w:tc>
          <w:tcPr>
            <w:tcW w:w="3394" w:type="dxa"/>
            <w:shd w:val="clear" w:color="auto" w:fill="auto"/>
            <w:vAlign w:val="center"/>
          </w:tcPr>
          <w:p w14:paraId="009DE0D1" w14:textId="77777777" w:rsidR="00053255" w:rsidRPr="00102DC7" w:rsidRDefault="00053255" w:rsidP="00316A19">
            <w:pPr>
              <w:ind w:right="162" w:firstLine="1"/>
              <w:rPr>
                <w:rFonts w:ascii="GHEA Grapalat" w:hAnsi="GHEA Grapalat"/>
                <w:sz w:val="18"/>
                <w:szCs w:val="18"/>
              </w:rPr>
            </w:pPr>
            <w:r w:rsidRPr="00102DC7">
              <w:rPr>
                <w:rFonts w:ascii="GHEA Grapalat" w:hAnsi="GHEA Grapalat"/>
                <w:sz w:val="18"/>
                <w:szCs w:val="18"/>
              </w:rPr>
              <w:t>Շինարարական աշխատանքների կազմակերպման մասնագետ</w:t>
            </w:r>
          </w:p>
        </w:tc>
        <w:tc>
          <w:tcPr>
            <w:tcW w:w="3541" w:type="dxa"/>
            <w:shd w:val="clear" w:color="auto" w:fill="auto"/>
            <w:vAlign w:val="center"/>
          </w:tcPr>
          <w:p w14:paraId="43C657D7" w14:textId="77777777" w:rsidR="00053255" w:rsidRPr="00102DC7" w:rsidRDefault="00053255" w:rsidP="00316A19">
            <w:pPr>
              <w:jc w:val="center"/>
              <w:rPr>
                <w:rFonts w:ascii="GHEA Grapalat" w:hAnsi="GHEA Grapalat"/>
                <w:b/>
                <w:sz w:val="18"/>
                <w:szCs w:val="18"/>
              </w:rPr>
            </w:pPr>
          </w:p>
        </w:tc>
      </w:tr>
    </w:tbl>
    <w:p w14:paraId="38876300" w14:textId="77777777" w:rsidR="00053255" w:rsidRPr="004F0C3F" w:rsidRDefault="00053255" w:rsidP="00053255">
      <w:pPr>
        <w:pStyle w:val="31"/>
        <w:spacing w:line="240" w:lineRule="auto"/>
        <w:ind w:left="360" w:firstLine="0"/>
        <w:rPr>
          <w:rFonts w:ascii="GHEA Grapalat" w:hAnsi="GHEA Grapalat" w:cs="Sylfaen"/>
          <w:i/>
          <w:sz w:val="18"/>
          <w:szCs w:val="18"/>
          <w:lang w:val="hy-AM" w:eastAsia="ru-RU"/>
        </w:rPr>
      </w:pPr>
    </w:p>
    <w:p w14:paraId="3CEDC620" w14:textId="77777777" w:rsidR="00053255" w:rsidRPr="00AA43DD" w:rsidRDefault="00053255" w:rsidP="00053255">
      <w:pPr>
        <w:spacing w:line="276" w:lineRule="auto"/>
        <w:ind w:firstLine="708"/>
        <w:jc w:val="both"/>
        <w:rPr>
          <w:rFonts w:ascii="GHEA Grapalat" w:hAnsi="GHEA Grapalat" w:cs="Arial"/>
          <w:sz w:val="20"/>
          <w:szCs w:val="20"/>
          <w:lang w:val="es-ES"/>
        </w:rPr>
      </w:pPr>
      <w:r w:rsidRPr="00AA43DD">
        <w:rPr>
          <w:rFonts w:ascii="GHEA Grapalat" w:hAnsi="GHEA Grapalat" w:cs="Arial"/>
          <w:sz w:val="20"/>
          <w:szCs w:val="20"/>
          <w:lang w:val="es-ES"/>
        </w:rPr>
        <w:t>Կից ներկայացվում է սույն տեղեկանքում նշված մասնագետների</w:t>
      </w:r>
    </w:p>
    <w:p w14:paraId="08D68C46" w14:textId="77777777" w:rsidR="00053255" w:rsidRPr="00B1089E" w:rsidRDefault="00053255" w:rsidP="00987F3B">
      <w:pPr>
        <w:pStyle w:val="aff3"/>
        <w:numPr>
          <w:ilvl w:val="0"/>
          <w:numId w:val="12"/>
        </w:numPr>
        <w:tabs>
          <w:tab w:val="left" w:pos="1170"/>
        </w:tabs>
        <w:spacing w:after="200" w:line="276" w:lineRule="auto"/>
        <w:ind w:left="284" w:firstLine="436"/>
        <w:contextualSpacing/>
        <w:rPr>
          <w:rFonts w:ascii="GHEA Grapalat" w:hAnsi="GHEA Grapalat"/>
          <w:sz w:val="20"/>
          <w:szCs w:val="20"/>
          <w:lang w:val="hy-AM"/>
        </w:rPr>
      </w:pPr>
      <w:r w:rsidRPr="00B1089E">
        <w:rPr>
          <w:rFonts w:ascii="GHEA Grapalat" w:hAnsi="GHEA Grapalat"/>
          <w:sz w:val="20"/>
          <w:szCs w:val="20"/>
          <w:lang w:val="hy-AM"/>
        </w:rPr>
        <w:t>վերջիններիս գրավոր համաձայնությունները նշված ծառայութ</w:t>
      </w:r>
      <w:r>
        <w:rPr>
          <w:rFonts w:ascii="GHEA Grapalat" w:hAnsi="GHEA Grapalat"/>
          <w:sz w:val="20"/>
          <w:szCs w:val="20"/>
          <w:lang w:val="hy-AM"/>
        </w:rPr>
        <w:t>յունները մատուցելու վերաբերյալ,</w:t>
      </w:r>
    </w:p>
    <w:p w14:paraId="29D01A52" w14:textId="77777777" w:rsidR="00053255" w:rsidRPr="00693414" w:rsidRDefault="00053255" w:rsidP="00987F3B">
      <w:pPr>
        <w:pStyle w:val="aff3"/>
        <w:numPr>
          <w:ilvl w:val="0"/>
          <w:numId w:val="12"/>
        </w:numPr>
        <w:tabs>
          <w:tab w:val="left" w:pos="1170"/>
        </w:tabs>
        <w:spacing w:after="200" w:line="276" w:lineRule="auto"/>
        <w:ind w:left="284" w:firstLine="436"/>
        <w:contextualSpacing/>
        <w:rPr>
          <w:rFonts w:ascii="GHEA Grapalat" w:hAnsi="GHEA Grapalat"/>
          <w:sz w:val="20"/>
          <w:szCs w:val="20"/>
          <w:lang w:val="hy-AM"/>
        </w:rPr>
      </w:pPr>
      <w:r w:rsidRPr="00B1089E">
        <w:rPr>
          <w:rFonts w:ascii="GHEA Grapalat" w:hAnsi="GHEA Grapalat"/>
          <w:sz w:val="20"/>
          <w:szCs w:val="20"/>
          <w:lang w:val="hy-AM"/>
        </w:rPr>
        <w:t xml:space="preserve">որակավորումը հավաստող փաստաթղթեր՝ ԲՈՒՀ –ի կողմից շնորհված դիպլոմ, համապատասխան </w:t>
      </w:r>
      <w:r w:rsidRPr="00545BF9">
        <w:rPr>
          <w:rFonts w:ascii="GHEA Grapalat" w:hAnsi="GHEA Grapalat"/>
          <w:sz w:val="20"/>
          <w:szCs w:val="20"/>
          <w:lang w:val="hy-AM"/>
        </w:rPr>
        <w:t xml:space="preserve">   </w:t>
      </w:r>
    </w:p>
    <w:p w14:paraId="2F8E7ACE" w14:textId="77777777" w:rsidR="00053255" w:rsidRPr="00B1089E" w:rsidRDefault="00053255" w:rsidP="00053255">
      <w:pPr>
        <w:pStyle w:val="aff3"/>
        <w:tabs>
          <w:tab w:val="left" w:pos="1080"/>
          <w:tab w:val="left" w:pos="1170"/>
        </w:tabs>
        <w:spacing w:after="200" w:line="276" w:lineRule="auto"/>
        <w:contextualSpacing/>
        <w:rPr>
          <w:rFonts w:ascii="GHEA Grapalat" w:hAnsi="GHEA Grapalat"/>
          <w:sz w:val="20"/>
          <w:szCs w:val="20"/>
          <w:lang w:val="hy-AM"/>
        </w:rPr>
      </w:pPr>
      <w:r w:rsidRPr="00545BF9">
        <w:rPr>
          <w:rFonts w:ascii="GHEA Grapalat" w:hAnsi="GHEA Grapalat"/>
          <w:sz w:val="20"/>
          <w:szCs w:val="20"/>
          <w:lang w:val="hy-AM"/>
        </w:rPr>
        <w:t xml:space="preserve">       </w:t>
      </w:r>
      <w:r w:rsidRPr="00B1089E">
        <w:rPr>
          <w:rFonts w:ascii="GHEA Grapalat" w:hAnsi="GHEA Grapalat"/>
          <w:sz w:val="20"/>
          <w:szCs w:val="20"/>
          <w:lang w:val="hy-AM"/>
        </w:rPr>
        <w:t>լիազորված մարմինների կողմից` հավաստագրեր, լիցենզիաներ, արտոնագրերը</w:t>
      </w:r>
      <w:r w:rsidRPr="00545BF9">
        <w:rPr>
          <w:rFonts w:ascii="GHEA Grapalat" w:hAnsi="GHEA Grapalat"/>
          <w:sz w:val="20"/>
          <w:szCs w:val="20"/>
          <w:lang w:val="hy-AM"/>
        </w:rPr>
        <w:t>,</w:t>
      </w:r>
    </w:p>
    <w:p w14:paraId="080A0176" w14:textId="77777777" w:rsidR="00053255" w:rsidRPr="00B1089E" w:rsidRDefault="00053255" w:rsidP="00987F3B">
      <w:pPr>
        <w:pStyle w:val="aff3"/>
        <w:numPr>
          <w:ilvl w:val="0"/>
          <w:numId w:val="12"/>
        </w:numPr>
        <w:tabs>
          <w:tab w:val="left" w:pos="1170"/>
        </w:tabs>
        <w:spacing w:after="200" w:line="276" w:lineRule="auto"/>
        <w:ind w:left="284" w:firstLine="436"/>
        <w:contextualSpacing/>
        <w:rPr>
          <w:rFonts w:ascii="GHEA Grapalat" w:hAnsi="GHEA Grapalat"/>
          <w:sz w:val="20"/>
          <w:szCs w:val="20"/>
          <w:lang w:val="hy-AM"/>
        </w:rPr>
      </w:pPr>
      <w:r w:rsidRPr="00B1089E">
        <w:rPr>
          <w:rFonts w:ascii="GHEA Grapalat" w:hAnsi="GHEA Grapalat"/>
          <w:sz w:val="20"/>
          <w:szCs w:val="20"/>
          <w:lang w:val="hy-AM"/>
        </w:rPr>
        <w:t xml:space="preserve">CV-սյունակներով առանձնացնելով </w:t>
      </w:r>
      <w:r>
        <w:rPr>
          <w:rFonts w:ascii="GHEA Grapalat" w:hAnsi="GHEA Grapalat"/>
          <w:sz w:val="20"/>
          <w:szCs w:val="20"/>
          <w:lang w:val="en-US"/>
        </w:rPr>
        <w:t>՝</w:t>
      </w:r>
    </w:p>
    <w:p w14:paraId="02E6D06E" w14:textId="77777777" w:rsidR="00053255" w:rsidRPr="00B1089E" w:rsidRDefault="00053255" w:rsidP="00987F3B">
      <w:pPr>
        <w:pStyle w:val="aff3"/>
        <w:numPr>
          <w:ilvl w:val="0"/>
          <w:numId w:val="13"/>
        </w:numPr>
        <w:spacing w:after="200" w:line="276" w:lineRule="auto"/>
        <w:contextualSpacing/>
        <w:rPr>
          <w:rFonts w:ascii="GHEA Grapalat" w:hAnsi="GHEA Grapalat"/>
          <w:sz w:val="20"/>
          <w:szCs w:val="20"/>
          <w:lang w:val="hy-AM"/>
        </w:rPr>
      </w:pPr>
      <w:r w:rsidRPr="00B1089E">
        <w:rPr>
          <w:rFonts w:ascii="GHEA Grapalat" w:hAnsi="GHEA Grapalat"/>
          <w:sz w:val="20"/>
          <w:szCs w:val="20"/>
          <w:lang w:val="hy-AM"/>
        </w:rPr>
        <w:t xml:space="preserve">մասնագետի անուն ազգանունը, </w:t>
      </w:r>
    </w:p>
    <w:p w14:paraId="6BD6C727" w14:textId="77777777" w:rsidR="00053255" w:rsidRPr="00B1089E" w:rsidRDefault="00053255" w:rsidP="00987F3B">
      <w:pPr>
        <w:pStyle w:val="aff3"/>
        <w:numPr>
          <w:ilvl w:val="0"/>
          <w:numId w:val="13"/>
        </w:numPr>
        <w:spacing w:after="200" w:line="276" w:lineRule="auto"/>
        <w:contextualSpacing/>
        <w:rPr>
          <w:rFonts w:ascii="GHEA Grapalat" w:hAnsi="GHEA Grapalat"/>
          <w:sz w:val="20"/>
          <w:szCs w:val="20"/>
          <w:lang w:val="hy-AM"/>
        </w:rPr>
      </w:pPr>
      <w:r w:rsidRPr="00B1089E">
        <w:rPr>
          <w:rFonts w:ascii="GHEA Grapalat" w:hAnsi="GHEA Grapalat"/>
          <w:sz w:val="20"/>
          <w:szCs w:val="20"/>
          <w:lang w:val="hy-AM"/>
        </w:rPr>
        <w:t xml:space="preserve">հրավերով պահանջվող մասնագիտական որակավորումը, </w:t>
      </w:r>
    </w:p>
    <w:p w14:paraId="29A3100B" w14:textId="77777777" w:rsidR="00053255" w:rsidRPr="00B1089E" w:rsidRDefault="00053255" w:rsidP="00987F3B">
      <w:pPr>
        <w:pStyle w:val="aff3"/>
        <w:numPr>
          <w:ilvl w:val="0"/>
          <w:numId w:val="13"/>
        </w:numPr>
        <w:spacing w:after="200" w:line="276" w:lineRule="auto"/>
        <w:contextualSpacing/>
        <w:rPr>
          <w:rFonts w:ascii="GHEA Grapalat" w:hAnsi="GHEA Grapalat"/>
          <w:sz w:val="20"/>
          <w:szCs w:val="20"/>
          <w:lang w:val="hy-AM"/>
        </w:rPr>
      </w:pPr>
      <w:r w:rsidRPr="00B1089E">
        <w:rPr>
          <w:rFonts w:ascii="GHEA Grapalat" w:hAnsi="GHEA Grapalat"/>
          <w:sz w:val="20"/>
          <w:szCs w:val="20"/>
          <w:lang w:val="hy-AM"/>
        </w:rPr>
        <w:t>հրավերով պահանջվող մասնագիտական փորձառությունը (բացվածքը պետք է ներկայացնել ոչ միայն տարիներով, այլ նաև ամիսներով</w:t>
      </w:r>
      <w:r w:rsidRPr="00B1089E">
        <w:rPr>
          <w:rFonts w:ascii="GHEA Grapalat" w:hAnsi="GHEA Grapalat"/>
          <w:sz w:val="20"/>
          <w:szCs w:val="20"/>
        </w:rPr>
        <w:t>)</w:t>
      </w:r>
      <w:r w:rsidRPr="00545BF9">
        <w:rPr>
          <w:rFonts w:ascii="GHEA Grapalat" w:hAnsi="GHEA Grapalat"/>
          <w:sz w:val="20"/>
          <w:szCs w:val="20"/>
          <w:lang w:val="hy-AM"/>
        </w:rPr>
        <w:t>,</w:t>
      </w:r>
    </w:p>
    <w:p w14:paraId="176535F9" w14:textId="1583EE6A" w:rsidR="00053255" w:rsidRDefault="00053255" w:rsidP="00987F3B">
      <w:pPr>
        <w:pStyle w:val="aff3"/>
        <w:numPr>
          <w:ilvl w:val="0"/>
          <w:numId w:val="13"/>
        </w:numPr>
        <w:spacing w:after="200" w:line="276" w:lineRule="auto"/>
        <w:contextualSpacing/>
        <w:rPr>
          <w:rFonts w:ascii="GHEA Grapalat" w:hAnsi="GHEA Grapalat"/>
          <w:sz w:val="20"/>
          <w:szCs w:val="20"/>
          <w:lang w:val="hy-AM"/>
        </w:rPr>
      </w:pPr>
      <w:r w:rsidRPr="00B1089E">
        <w:rPr>
          <w:rFonts w:ascii="GHEA Grapalat" w:hAnsi="GHEA Grapalat"/>
          <w:sz w:val="20"/>
          <w:szCs w:val="20"/>
          <w:lang w:val="hy-AM"/>
        </w:rPr>
        <w:t>մասնագետի կողմից նախագծման բնագավառում առանձին օբյեկտների մասով մատուցված ծառայության մասին տեղեկատվությունը` պարտադիր նշելով տվյալ օբյեկտների համար</w:t>
      </w:r>
      <w:r w:rsidRPr="00545BF9">
        <w:rPr>
          <w:rFonts w:ascii="GHEA Grapalat" w:hAnsi="GHEA Grapalat"/>
          <w:sz w:val="20"/>
          <w:szCs w:val="20"/>
          <w:lang w:val="hy-AM"/>
        </w:rPr>
        <w:t>,</w:t>
      </w:r>
      <w:r w:rsidRPr="00B1089E">
        <w:rPr>
          <w:rFonts w:ascii="GHEA Grapalat" w:hAnsi="GHEA Grapalat"/>
          <w:sz w:val="20"/>
          <w:szCs w:val="20"/>
          <w:lang w:val="hy-AM"/>
        </w:rPr>
        <w:t xml:space="preserve"> ցուցաիշներ (հզորություններ) և նախագծված օբյեկտի թողարկման ամսաթիվը</w:t>
      </w:r>
      <w:r w:rsidRPr="00545BF9">
        <w:rPr>
          <w:rFonts w:ascii="GHEA Grapalat" w:hAnsi="GHEA Grapalat"/>
          <w:sz w:val="20"/>
          <w:szCs w:val="20"/>
          <w:lang w:val="hy-AM"/>
        </w:rPr>
        <w:t>:</w:t>
      </w:r>
    </w:p>
    <w:p w14:paraId="015E1F52" w14:textId="4DD64AE5" w:rsidR="0054542A" w:rsidRDefault="0054542A" w:rsidP="0054542A">
      <w:pPr>
        <w:pStyle w:val="aff3"/>
        <w:spacing w:after="200" w:line="276" w:lineRule="auto"/>
        <w:ind w:left="1156"/>
        <w:contextualSpacing/>
        <w:rPr>
          <w:rFonts w:ascii="GHEA Grapalat" w:hAnsi="GHEA Grapalat"/>
          <w:sz w:val="20"/>
          <w:szCs w:val="20"/>
          <w:lang w:val="hy-AM"/>
        </w:rPr>
      </w:pPr>
    </w:p>
    <w:p w14:paraId="3103FF18" w14:textId="015E15A3" w:rsidR="00D31351" w:rsidRDefault="00D31351" w:rsidP="0054542A">
      <w:pPr>
        <w:pStyle w:val="aff3"/>
        <w:spacing w:after="200" w:line="276" w:lineRule="auto"/>
        <w:ind w:left="1156"/>
        <w:contextualSpacing/>
        <w:rPr>
          <w:rFonts w:ascii="GHEA Grapalat" w:hAnsi="GHEA Grapalat"/>
          <w:sz w:val="20"/>
          <w:szCs w:val="20"/>
          <w:lang w:val="hy-AM"/>
        </w:rPr>
      </w:pPr>
    </w:p>
    <w:p w14:paraId="1170C07F" w14:textId="2D95770B" w:rsidR="00D31351" w:rsidRDefault="00D31351" w:rsidP="0054542A">
      <w:pPr>
        <w:pStyle w:val="aff3"/>
        <w:spacing w:after="200" w:line="276" w:lineRule="auto"/>
        <w:ind w:left="1156"/>
        <w:contextualSpacing/>
        <w:rPr>
          <w:rFonts w:ascii="GHEA Grapalat" w:hAnsi="GHEA Grapalat"/>
          <w:sz w:val="20"/>
          <w:szCs w:val="20"/>
          <w:lang w:val="hy-AM"/>
        </w:rPr>
      </w:pPr>
    </w:p>
    <w:p w14:paraId="5A04BB19" w14:textId="77777777" w:rsidR="00D31351" w:rsidRDefault="00D31351" w:rsidP="0054542A">
      <w:pPr>
        <w:pStyle w:val="aff3"/>
        <w:spacing w:after="200" w:line="276" w:lineRule="auto"/>
        <w:ind w:left="1156"/>
        <w:contextualSpacing/>
        <w:rPr>
          <w:rFonts w:ascii="GHEA Grapalat" w:hAnsi="GHEA Grapalat"/>
          <w:sz w:val="20"/>
          <w:szCs w:val="20"/>
          <w:lang w:val="hy-AM"/>
        </w:rPr>
      </w:pPr>
    </w:p>
    <w:p w14:paraId="20D44CBA" w14:textId="77777777" w:rsidR="00053255" w:rsidRPr="00AA43DD" w:rsidRDefault="00053255" w:rsidP="00053255">
      <w:pPr>
        <w:jc w:val="both"/>
        <w:rPr>
          <w:rFonts w:ascii="GHEA Grapalat" w:hAnsi="GHEA Grapalat"/>
          <w:sz w:val="20"/>
          <w:u w:val="single"/>
          <w:lang w:val="es-ES"/>
        </w:rPr>
      </w:pPr>
      <w:r>
        <w:rPr>
          <w:rFonts w:ascii="GHEA Grapalat" w:hAnsi="GHEA Grapalat"/>
          <w:sz w:val="20"/>
          <w:u w:val="single"/>
          <w:lang w:val="es-ES"/>
        </w:rPr>
        <w:t xml:space="preserve">               </w:t>
      </w:r>
      <w:r w:rsidRPr="00AA43DD">
        <w:rPr>
          <w:rFonts w:ascii="GHEA Grapalat" w:hAnsi="GHEA Grapalat"/>
          <w:sz w:val="20"/>
          <w:u w:val="single"/>
          <w:lang w:val="es-ES"/>
        </w:rPr>
        <w:tab/>
      </w:r>
      <w:r w:rsidRPr="00AA43DD">
        <w:rPr>
          <w:rFonts w:ascii="GHEA Grapalat" w:hAnsi="GHEA Grapalat"/>
          <w:sz w:val="20"/>
          <w:u w:val="single"/>
          <w:lang w:val="es-ES"/>
        </w:rPr>
        <w:tab/>
      </w:r>
      <w:r w:rsidRPr="00AA43DD">
        <w:rPr>
          <w:rFonts w:ascii="GHEA Grapalat" w:hAnsi="GHEA Grapalat"/>
          <w:sz w:val="20"/>
          <w:u w:val="single"/>
          <w:lang w:val="es-ES"/>
        </w:rPr>
        <w:tab/>
      </w:r>
      <w:r w:rsidRPr="00AA43DD">
        <w:rPr>
          <w:rFonts w:ascii="GHEA Grapalat" w:hAnsi="GHEA Grapalat"/>
          <w:sz w:val="20"/>
          <w:u w:val="single"/>
          <w:lang w:val="es-ES"/>
        </w:rPr>
        <w:tab/>
      </w:r>
      <w:r w:rsidRPr="00AA43DD">
        <w:rPr>
          <w:rFonts w:ascii="GHEA Grapalat" w:hAnsi="GHEA Grapalat"/>
          <w:sz w:val="20"/>
          <w:u w:val="single"/>
          <w:lang w:val="es-ES"/>
        </w:rPr>
        <w:tab/>
      </w:r>
      <w:r w:rsidRPr="00AA43DD">
        <w:rPr>
          <w:rFonts w:ascii="GHEA Grapalat" w:hAnsi="GHEA Grapalat"/>
          <w:sz w:val="20"/>
          <w:u w:val="single"/>
          <w:lang w:val="es-ES"/>
        </w:rPr>
        <w:tab/>
      </w:r>
      <w:r w:rsidRPr="00AA43DD">
        <w:rPr>
          <w:rFonts w:ascii="GHEA Grapalat" w:hAnsi="GHEA Grapalat"/>
          <w:sz w:val="20"/>
          <w:u w:val="single"/>
          <w:lang w:val="es-ES"/>
        </w:rPr>
        <w:tab/>
      </w:r>
      <w:r w:rsidRPr="00AA43DD">
        <w:rPr>
          <w:rFonts w:ascii="GHEA Grapalat" w:hAnsi="GHEA Grapalat"/>
          <w:sz w:val="20"/>
          <w:u w:val="single"/>
          <w:lang w:val="es-ES"/>
        </w:rPr>
        <w:tab/>
      </w:r>
      <w:r w:rsidRPr="00AA43DD">
        <w:rPr>
          <w:rFonts w:ascii="GHEA Grapalat" w:hAnsi="GHEA Grapalat"/>
          <w:sz w:val="20"/>
          <w:u w:val="single"/>
          <w:lang w:val="es-ES"/>
        </w:rPr>
        <w:tab/>
      </w:r>
      <w:r w:rsidRPr="00AA43DD">
        <w:rPr>
          <w:rFonts w:ascii="GHEA Grapalat" w:hAnsi="GHEA Grapalat"/>
          <w:sz w:val="20"/>
          <w:lang w:val="es-ES"/>
        </w:rPr>
        <w:tab/>
      </w:r>
      <w:r w:rsidRPr="00AA43DD">
        <w:rPr>
          <w:rFonts w:ascii="GHEA Grapalat" w:hAnsi="GHEA Grapalat"/>
          <w:sz w:val="20"/>
          <w:u w:val="single"/>
          <w:lang w:val="es-ES"/>
        </w:rPr>
        <w:tab/>
      </w:r>
      <w:r w:rsidRPr="00AA43DD">
        <w:rPr>
          <w:rFonts w:ascii="GHEA Grapalat" w:hAnsi="GHEA Grapalat"/>
          <w:sz w:val="20"/>
          <w:u w:val="single"/>
          <w:lang w:val="es-ES"/>
        </w:rPr>
        <w:tab/>
      </w:r>
      <w:r w:rsidRPr="00AA43DD">
        <w:rPr>
          <w:rFonts w:ascii="GHEA Grapalat" w:hAnsi="GHEA Grapalat"/>
          <w:sz w:val="20"/>
          <w:u w:val="single"/>
          <w:lang w:val="es-ES"/>
        </w:rPr>
        <w:tab/>
      </w:r>
    </w:p>
    <w:p w14:paraId="0B90490D" w14:textId="77777777" w:rsidR="00053255" w:rsidRPr="00102DC7" w:rsidRDefault="00053255" w:rsidP="00053255">
      <w:pPr>
        <w:jc w:val="both"/>
        <w:rPr>
          <w:rFonts w:ascii="GHEA Grapalat" w:hAnsi="GHEA Grapalat" w:cs="Sylfaen"/>
          <w:sz w:val="20"/>
          <w:vertAlign w:val="superscript"/>
          <w:lang w:val="hy-AM"/>
        </w:rPr>
      </w:pPr>
      <w:r w:rsidRPr="00AA43DD">
        <w:rPr>
          <w:rFonts w:ascii="GHEA Grapalat" w:hAnsi="GHEA Grapalat" w:cs="Sylfaen"/>
          <w:sz w:val="20"/>
          <w:vertAlign w:val="superscript"/>
          <w:lang w:val="es-ES"/>
        </w:rPr>
        <w:t xml:space="preserve">                                  </w:t>
      </w:r>
      <w:r w:rsidRPr="00AA43DD">
        <w:rPr>
          <w:rFonts w:ascii="GHEA Grapalat" w:hAnsi="GHEA Grapalat" w:cs="Sylfaen"/>
          <w:sz w:val="20"/>
          <w:vertAlign w:val="superscript"/>
          <w:lang w:val="hy-AM"/>
        </w:rPr>
        <w:t>մասնակցի անվանումը (ղեկավարի պաշտոնը, անուն ազգանունը)</w:t>
      </w:r>
      <w:r w:rsidRPr="00AA43DD">
        <w:rPr>
          <w:rFonts w:ascii="GHEA Grapalat" w:hAnsi="GHEA Grapalat" w:cs="Sylfaen"/>
          <w:sz w:val="20"/>
          <w:vertAlign w:val="superscript"/>
          <w:lang w:val="es-ES"/>
        </w:rPr>
        <w:t xml:space="preserve">  </w:t>
      </w:r>
      <w:r w:rsidRPr="00AA43DD">
        <w:rPr>
          <w:rFonts w:ascii="GHEA Grapalat" w:hAnsi="GHEA Grapalat" w:cs="Sylfaen"/>
          <w:sz w:val="20"/>
          <w:vertAlign w:val="superscript"/>
          <w:lang w:val="es-ES"/>
        </w:rPr>
        <w:tab/>
      </w:r>
      <w:r w:rsidRPr="00AA43DD">
        <w:rPr>
          <w:rFonts w:ascii="GHEA Grapalat" w:hAnsi="GHEA Grapalat" w:cs="Sylfaen"/>
          <w:sz w:val="20"/>
          <w:vertAlign w:val="superscript"/>
          <w:lang w:val="es-ES"/>
        </w:rPr>
        <w:tab/>
      </w:r>
      <w:r w:rsidRPr="00AA43DD">
        <w:rPr>
          <w:rFonts w:ascii="GHEA Grapalat" w:hAnsi="GHEA Grapalat" w:cs="Sylfaen"/>
          <w:sz w:val="20"/>
          <w:vertAlign w:val="superscript"/>
          <w:lang w:val="es-ES"/>
        </w:rPr>
        <w:tab/>
      </w:r>
      <w:r w:rsidRPr="00AA43DD">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AA43DD">
        <w:rPr>
          <w:rFonts w:ascii="GHEA Grapalat" w:hAnsi="GHEA Grapalat" w:cs="Sylfaen"/>
          <w:sz w:val="20"/>
          <w:vertAlign w:val="superscript"/>
          <w:lang w:val="hy-AM"/>
        </w:rPr>
        <w:t>ստորագրություն</w:t>
      </w:r>
      <w:r w:rsidRPr="00AA43DD">
        <w:rPr>
          <w:rFonts w:ascii="GHEA Grapalat" w:hAnsi="GHEA Grapalat" w:cs="Sylfaen"/>
          <w:sz w:val="20"/>
          <w:vertAlign w:val="superscript"/>
          <w:lang w:val="hy-AM"/>
        </w:rPr>
        <w:tab/>
      </w:r>
    </w:p>
    <w:p w14:paraId="394F2428" w14:textId="77777777" w:rsidR="00053255" w:rsidRPr="00AA43DD" w:rsidRDefault="00053255" w:rsidP="00053255">
      <w:pPr>
        <w:jc w:val="right"/>
        <w:rPr>
          <w:rFonts w:ascii="GHEA Grapalat" w:hAnsi="GHEA Grapalat" w:cs="Arial"/>
          <w:sz w:val="20"/>
          <w:lang w:val="hy-AM"/>
        </w:rPr>
      </w:pPr>
      <w:r w:rsidRPr="00AA43DD">
        <w:rPr>
          <w:rFonts w:ascii="GHEA Grapalat" w:hAnsi="GHEA Grapalat" w:cs="Sylfaen"/>
          <w:sz w:val="20"/>
          <w:lang w:val="hy-AM"/>
        </w:rPr>
        <w:t>Կ</w:t>
      </w:r>
      <w:r w:rsidRPr="00AA43DD">
        <w:rPr>
          <w:rFonts w:ascii="GHEA Grapalat" w:hAnsi="GHEA Grapalat" w:cs="Arial"/>
          <w:sz w:val="20"/>
          <w:lang w:val="hy-AM"/>
        </w:rPr>
        <w:t xml:space="preserve">. </w:t>
      </w:r>
      <w:r w:rsidRPr="00AA43DD">
        <w:rPr>
          <w:rFonts w:ascii="GHEA Grapalat" w:hAnsi="GHEA Grapalat" w:cs="Sylfaen"/>
          <w:sz w:val="20"/>
          <w:lang w:val="hy-AM"/>
        </w:rPr>
        <w:t>Տ</w:t>
      </w:r>
      <w:r w:rsidRPr="00AA43DD">
        <w:rPr>
          <w:rFonts w:ascii="GHEA Grapalat" w:hAnsi="GHEA Grapalat" w:cs="Arial"/>
          <w:sz w:val="20"/>
          <w:lang w:val="hy-AM"/>
        </w:rPr>
        <w:t>.</w:t>
      </w:r>
      <w:r w:rsidRPr="00AA43DD">
        <w:rPr>
          <w:rFonts w:ascii="GHEA Grapalat" w:hAnsi="GHEA Grapalat" w:cs="Arial"/>
          <w:sz w:val="20"/>
          <w:lang w:val="hy-AM"/>
        </w:rPr>
        <w:tab/>
      </w:r>
    </w:p>
    <w:p w14:paraId="2C2AE15B" w14:textId="77777777" w:rsidR="00053255" w:rsidRPr="00F566BF" w:rsidRDefault="00053255" w:rsidP="00053255">
      <w:pPr>
        <w:pStyle w:val="31"/>
        <w:spacing w:line="240" w:lineRule="auto"/>
        <w:jc w:val="right"/>
        <w:rPr>
          <w:rFonts w:ascii="GHEA Grapalat" w:hAnsi="GHEA Grapalat" w:cs="Arial"/>
          <w:b/>
          <w:lang w:val="hy-AM"/>
        </w:rPr>
      </w:pPr>
    </w:p>
    <w:p w14:paraId="049BC481" w14:textId="77777777" w:rsidR="00053255" w:rsidRPr="001B0142" w:rsidRDefault="00053255" w:rsidP="002E6C2D">
      <w:pPr>
        <w:pStyle w:val="31"/>
        <w:spacing w:line="240" w:lineRule="auto"/>
        <w:jc w:val="left"/>
        <w:rPr>
          <w:rFonts w:ascii="GHEA Grapalat" w:hAnsi="GHEA Grapalat" w:cs="Sylfaen"/>
          <w:b/>
          <w:lang w:val="hy-AM"/>
        </w:rPr>
      </w:pPr>
    </w:p>
    <w:p w14:paraId="400254AF" w14:textId="77777777" w:rsidR="00340E33" w:rsidRDefault="00340E33">
      <w:pPr>
        <w:rPr>
          <w:rFonts w:ascii="GHEA Grapalat" w:hAnsi="GHEA Grapalat" w:cs="Sylfaen"/>
          <w:b/>
          <w:i/>
          <w:iCs/>
          <w:sz w:val="20"/>
          <w:szCs w:val="20"/>
          <w:lang w:val="hy-AM"/>
        </w:rPr>
      </w:pPr>
      <w:r>
        <w:rPr>
          <w:rFonts w:ascii="GHEA Grapalat" w:hAnsi="GHEA Grapalat" w:cs="Sylfaen"/>
          <w:b/>
          <w:i/>
          <w:iCs/>
          <w:sz w:val="20"/>
          <w:szCs w:val="20"/>
          <w:lang w:val="hy-AM"/>
        </w:rPr>
        <w:br w:type="page"/>
      </w:r>
    </w:p>
    <w:p w14:paraId="71328691" w14:textId="77777777" w:rsidR="00340E33" w:rsidRDefault="00340E33" w:rsidP="0054542A">
      <w:pPr>
        <w:jc w:val="right"/>
        <w:rPr>
          <w:rFonts w:ascii="GHEA Grapalat" w:hAnsi="GHEA Grapalat" w:cs="Sylfaen"/>
          <w:b/>
          <w:i/>
          <w:iCs/>
          <w:sz w:val="20"/>
          <w:szCs w:val="20"/>
          <w:lang w:val="hy-AM"/>
        </w:rPr>
      </w:pPr>
    </w:p>
    <w:p w14:paraId="0BC5319F" w14:textId="75FFCB98" w:rsidR="00B2572B" w:rsidRPr="00AC583A" w:rsidRDefault="00B2572B" w:rsidP="0054542A">
      <w:pPr>
        <w:jc w:val="right"/>
        <w:rPr>
          <w:rFonts w:ascii="GHEA Grapalat" w:hAnsi="GHEA Grapalat" w:cs="Arial"/>
          <w:b/>
          <w:i/>
          <w:iCs/>
          <w:sz w:val="20"/>
          <w:szCs w:val="20"/>
          <w:lang w:val="hy-AM"/>
        </w:rPr>
      </w:pPr>
      <w:r w:rsidRPr="00AC583A">
        <w:rPr>
          <w:rFonts w:ascii="GHEA Grapalat" w:hAnsi="GHEA Grapalat" w:cs="Sylfaen"/>
          <w:b/>
          <w:i/>
          <w:iCs/>
          <w:sz w:val="20"/>
          <w:szCs w:val="20"/>
          <w:lang w:val="hy-AM"/>
        </w:rPr>
        <w:t>Հավելված</w:t>
      </w:r>
      <w:r w:rsidRPr="00AC583A">
        <w:rPr>
          <w:rFonts w:ascii="GHEA Grapalat" w:hAnsi="GHEA Grapalat" w:cs="Arial"/>
          <w:b/>
          <w:i/>
          <w:iCs/>
          <w:sz w:val="20"/>
          <w:szCs w:val="20"/>
          <w:lang w:val="hy-AM"/>
        </w:rPr>
        <w:t xml:space="preserve"> </w:t>
      </w:r>
      <w:r w:rsidR="00966859" w:rsidRPr="00AC583A">
        <w:rPr>
          <w:rFonts w:ascii="GHEA Grapalat" w:hAnsi="GHEA Grapalat" w:cs="Arial"/>
          <w:b/>
          <w:i/>
          <w:iCs/>
          <w:sz w:val="20"/>
          <w:szCs w:val="20"/>
          <w:lang w:val="hy-AM"/>
        </w:rPr>
        <w:t>2</w:t>
      </w:r>
    </w:p>
    <w:p w14:paraId="6A33E90A" w14:textId="005FF451" w:rsidR="001B3735" w:rsidRPr="00AC583A" w:rsidRDefault="00DA2823" w:rsidP="001B3735">
      <w:pPr>
        <w:pStyle w:val="31"/>
        <w:spacing w:line="240" w:lineRule="auto"/>
        <w:jc w:val="right"/>
        <w:rPr>
          <w:rFonts w:ascii="GHEA Grapalat" w:hAnsi="GHEA Grapalat" w:cs="Sylfaen"/>
          <w:b/>
          <w:i/>
          <w:iCs/>
          <w:lang w:val="es-ES"/>
        </w:rPr>
      </w:pPr>
      <w:r>
        <w:rPr>
          <w:rFonts w:ascii="GHEA Grapalat" w:hAnsi="GHEA Grapalat" w:cs="Sylfaen"/>
          <w:b/>
          <w:i/>
          <w:iCs/>
          <w:lang w:val="es-ES"/>
        </w:rPr>
        <w:t>ՀՀ ԱՆ ԳՀԽԾՁԲ-2025/50</w:t>
      </w:r>
      <w:r w:rsidR="001B3735" w:rsidRPr="00AC583A">
        <w:rPr>
          <w:rFonts w:ascii="GHEA Grapalat" w:hAnsi="GHEA Grapalat" w:cs="Sylfaen"/>
          <w:b/>
          <w:i/>
          <w:iCs/>
          <w:lang w:val="es-ES"/>
        </w:rPr>
        <w:t xml:space="preserve">  ծածկագրով</w:t>
      </w:r>
    </w:p>
    <w:p w14:paraId="64801194" w14:textId="77777777" w:rsidR="001B3735" w:rsidRPr="00AC583A" w:rsidRDefault="001B3735" w:rsidP="001B3735">
      <w:pPr>
        <w:pStyle w:val="31"/>
        <w:spacing w:line="240" w:lineRule="auto"/>
        <w:jc w:val="right"/>
        <w:rPr>
          <w:rFonts w:ascii="GHEA Grapalat" w:hAnsi="GHEA Grapalat" w:cs="Sylfaen"/>
          <w:b/>
          <w:i/>
          <w:iCs/>
          <w:lang w:val="es-ES"/>
        </w:rPr>
      </w:pPr>
      <w:r w:rsidRPr="00AC583A">
        <w:rPr>
          <w:rFonts w:ascii="GHEA Grapalat" w:hAnsi="GHEA Grapalat" w:cs="Sylfaen"/>
          <w:b/>
          <w:i/>
          <w:iCs/>
          <w:lang w:val="hy-AM"/>
        </w:rPr>
        <w:t>գնանշման հարցման</w:t>
      </w:r>
      <w:r w:rsidRPr="00AC583A">
        <w:rPr>
          <w:rFonts w:ascii="GHEA Grapalat" w:hAnsi="GHEA Grapalat" w:cs="Sylfaen"/>
          <w:b/>
          <w:i/>
          <w:iCs/>
          <w:lang w:val="es-ES"/>
        </w:rPr>
        <w:t xml:space="preserve"> հրավերի</w:t>
      </w:r>
    </w:p>
    <w:p w14:paraId="03ED8015" w14:textId="77777777" w:rsidR="00AC583A" w:rsidRDefault="00AC583A" w:rsidP="00EF3662">
      <w:pPr>
        <w:ind w:left="-66"/>
        <w:jc w:val="center"/>
        <w:rPr>
          <w:rFonts w:ascii="GHEA Grapalat" w:hAnsi="GHEA Grapalat"/>
          <w:b/>
          <w:sz w:val="20"/>
          <w:lang w:val="hy-AM"/>
        </w:rPr>
      </w:pPr>
    </w:p>
    <w:p w14:paraId="6CF2E549" w14:textId="258BEC1B"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5EEAE3C" w14:textId="5270B636"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DA2823">
        <w:rPr>
          <w:rFonts w:ascii="GHEA Grapalat" w:hAnsi="GHEA Grapalat" w:cs="Arial"/>
          <w:sz w:val="20"/>
          <w:szCs w:val="20"/>
          <w:lang w:val="es-ES"/>
        </w:rPr>
        <w:t>ՀՀ ԱՆ ԳՀԽԾՁԲ-2025/50</w:t>
      </w:r>
      <w:r w:rsidR="001B0142" w:rsidRPr="001B0142">
        <w:rPr>
          <w:rFonts w:ascii="GHEA Grapalat" w:hAnsi="GHEA Grapalat" w:cs="Arial"/>
          <w:sz w:val="20"/>
          <w:szCs w:val="20"/>
          <w:lang w:val="es-ES"/>
        </w:rPr>
        <w:t xml:space="preserve">  </w:t>
      </w:r>
      <w:r w:rsidR="00B2572B" w:rsidRPr="00F566BF">
        <w:rPr>
          <w:rFonts w:ascii="GHEA Grapalat" w:hAnsi="GHEA Grapalat" w:cs="Arial"/>
          <w:sz w:val="20"/>
          <w:szCs w:val="20"/>
          <w:lang w:val="es-ES"/>
        </w:rPr>
        <w:t xml:space="preserve">ծածկագրով </w:t>
      </w:r>
      <w:r w:rsidR="001B3735">
        <w:rPr>
          <w:rFonts w:ascii="GHEA Grapalat" w:hAnsi="GHEA Grapalat" w:cs="Arial"/>
          <w:sz w:val="20"/>
          <w:szCs w:val="20"/>
          <w:lang w:val="hy-AM"/>
        </w:rPr>
        <w:t>գնանշման հարցման</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E6432" w:rsidRDefault="00B2572B" w:rsidP="00EF3662">
      <w:pPr>
        <w:ind w:firstLine="567"/>
        <w:jc w:val="both"/>
        <w:rPr>
          <w:rFonts w:ascii="GHEA Grapalat" w:hAnsi="GHEA Grapalat" w:cs="Arial"/>
          <w:lang w:val="hy-AM"/>
        </w:rPr>
      </w:pPr>
      <w:bookmarkStart w:id="9" w:name="_Hlk23147299"/>
      <w:r w:rsidRPr="00F566BF">
        <w:rPr>
          <w:rFonts w:ascii="GHEA Grapalat" w:hAnsi="GHEA Grapalat" w:cs="Sylfaen"/>
          <w:vertAlign w:val="superscript"/>
          <w:lang w:val="hy-AM"/>
        </w:rPr>
        <w:t xml:space="preserve">                                                                                     մասնակցի անվանումը</w:t>
      </w:r>
    </w:p>
    <w:bookmarkEnd w:id="9"/>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1072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933"/>
        <w:gridCol w:w="1938"/>
        <w:gridCol w:w="1530"/>
        <w:gridCol w:w="2183"/>
      </w:tblGrid>
      <w:tr w:rsidR="00CE693C" w:rsidRPr="008C0330" w14:paraId="56402585" w14:textId="77777777" w:rsidTr="00ED2425">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2C66C0">
            <w:pPr>
              <w:spacing w:line="200" w:lineRule="exact"/>
              <w:ind w:left="-64" w:right="-22"/>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2C66C0">
            <w:pPr>
              <w:spacing w:line="200" w:lineRule="exact"/>
              <w:ind w:left="-64" w:right="-22"/>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933"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2C66C0">
            <w:pPr>
              <w:spacing w:line="200" w:lineRule="exact"/>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938"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2C66C0">
            <w:pPr>
              <w:spacing w:line="200" w:lineRule="exact"/>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530"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2C66C0">
            <w:pPr>
              <w:spacing w:line="200" w:lineRule="exact"/>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2C66C0">
            <w:pPr>
              <w:spacing w:line="200" w:lineRule="exact"/>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2183"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2C66C0">
            <w:pPr>
              <w:spacing w:line="200" w:lineRule="exact"/>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2C66C0">
            <w:pPr>
              <w:spacing w:line="200" w:lineRule="exact"/>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ED2425">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2C66C0">
            <w:pPr>
              <w:spacing w:line="200" w:lineRule="exact"/>
              <w:jc w:val="center"/>
              <w:rPr>
                <w:rFonts w:ascii="GHEA Grapalat" w:hAnsi="GHEA Grapalat"/>
                <w:b/>
                <w:i/>
                <w:sz w:val="16"/>
                <w:lang w:val="es-ES"/>
              </w:rPr>
            </w:pPr>
            <w:r w:rsidRPr="00F566BF">
              <w:rPr>
                <w:rFonts w:ascii="GHEA Grapalat" w:hAnsi="GHEA Grapalat"/>
                <w:b/>
                <w:i/>
                <w:sz w:val="16"/>
                <w:lang w:val="es-ES"/>
              </w:rPr>
              <w:t>1</w:t>
            </w:r>
          </w:p>
        </w:tc>
        <w:tc>
          <w:tcPr>
            <w:tcW w:w="3933"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2C66C0">
            <w:pPr>
              <w:spacing w:line="200" w:lineRule="exact"/>
              <w:jc w:val="center"/>
              <w:rPr>
                <w:rFonts w:ascii="GHEA Grapalat" w:hAnsi="GHEA Grapalat"/>
                <w:b/>
                <w:i/>
                <w:sz w:val="16"/>
                <w:lang w:val="es-ES"/>
              </w:rPr>
            </w:pPr>
            <w:r w:rsidRPr="00F566BF">
              <w:rPr>
                <w:rFonts w:ascii="GHEA Grapalat" w:hAnsi="GHEA Grapalat"/>
                <w:b/>
                <w:i/>
                <w:sz w:val="16"/>
                <w:lang w:val="es-ES"/>
              </w:rPr>
              <w:t>2</w:t>
            </w:r>
          </w:p>
        </w:tc>
        <w:tc>
          <w:tcPr>
            <w:tcW w:w="1938"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2C66C0">
            <w:pPr>
              <w:spacing w:line="200" w:lineRule="exact"/>
              <w:jc w:val="center"/>
              <w:rPr>
                <w:rFonts w:ascii="GHEA Grapalat" w:hAnsi="GHEA Grapalat"/>
                <w:i/>
                <w:sz w:val="16"/>
                <w:lang w:val="es-ES"/>
              </w:rPr>
            </w:pPr>
            <w:r w:rsidRPr="00F566BF">
              <w:rPr>
                <w:rFonts w:ascii="GHEA Grapalat" w:hAnsi="GHEA Grapalat"/>
                <w:b/>
                <w:i/>
                <w:sz w:val="16"/>
                <w:lang w:val="es-ES"/>
              </w:rPr>
              <w:t>3</w:t>
            </w:r>
          </w:p>
        </w:tc>
        <w:tc>
          <w:tcPr>
            <w:tcW w:w="1530"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2C66C0">
            <w:pPr>
              <w:spacing w:line="200" w:lineRule="exact"/>
              <w:jc w:val="center"/>
              <w:rPr>
                <w:rFonts w:ascii="GHEA Grapalat" w:hAnsi="GHEA Grapalat"/>
                <w:i/>
                <w:sz w:val="16"/>
                <w:lang w:val="es-ES"/>
              </w:rPr>
            </w:pPr>
            <w:r>
              <w:rPr>
                <w:rFonts w:ascii="GHEA Grapalat" w:hAnsi="GHEA Grapalat"/>
                <w:b/>
                <w:i/>
                <w:sz w:val="16"/>
                <w:lang w:val="es-ES"/>
              </w:rPr>
              <w:t>4</w:t>
            </w:r>
          </w:p>
        </w:tc>
        <w:tc>
          <w:tcPr>
            <w:tcW w:w="2183"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2C66C0">
            <w:pPr>
              <w:spacing w:line="200" w:lineRule="exact"/>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022627" w:rsidRPr="008C0330" w14:paraId="72447677" w14:textId="77777777" w:rsidTr="00022627">
        <w:trPr>
          <w:trHeight w:val="158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022627" w:rsidRPr="00F566BF" w:rsidRDefault="00022627" w:rsidP="00131485">
            <w:pPr>
              <w:spacing w:line="200" w:lineRule="exact"/>
              <w:jc w:val="center"/>
              <w:rPr>
                <w:rFonts w:ascii="GHEA Grapalat" w:hAnsi="GHEA Grapalat"/>
                <w:b/>
                <w:bCs/>
                <w:sz w:val="18"/>
                <w:lang w:val="es-ES"/>
              </w:rPr>
            </w:pPr>
            <w:r w:rsidRPr="00F566BF">
              <w:rPr>
                <w:rFonts w:ascii="GHEA Grapalat" w:hAnsi="GHEA Grapalat"/>
                <w:b/>
                <w:bCs/>
                <w:sz w:val="18"/>
                <w:lang w:val="es-ES"/>
              </w:rPr>
              <w:t>1</w:t>
            </w:r>
          </w:p>
        </w:tc>
        <w:tc>
          <w:tcPr>
            <w:tcW w:w="3933" w:type="dxa"/>
            <w:tcBorders>
              <w:top w:val="single" w:sz="4" w:space="0" w:color="auto"/>
              <w:left w:val="single" w:sz="4" w:space="0" w:color="auto"/>
              <w:bottom w:val="single" w:sz="4" w:space="0" w:color="auto"/>
              <w:right w:val="single" w:sz="4" w:space="0" w:color="auto"/>
            </w:tcBorders>
          </w:tcPr>
          <w:p w14:paraId="1FD3D72C" w14:textId="5536A1C7" w:rsidR="00022627" w:rsidRPr="00022627" w:rsidRDefault="00022627" w:rsidP="00131485">
            <w:pPr>
              <w:spacing w:line="240" w:lineRule="exact"/>
              <w:rPr>
                <w:rFonts w:ascii="GHEA Grapalat" w:hAnsi="GHEA Grapalat"/>
                <w:sz w:val="20"/>
                <w:szCs w:val="20"/>
                <w:lang w:val="es-ES"/>
              </w:rPr>
            </w:pPr>
            <w:r w:rsidRPr="00022627">
              <w:rPr>
                <w:rFonts w:ascii="GHEA Grapalat" w:hAnsi="GHEA Grapalat" w:cs="Cambria Math"/>
                <w:i/>
                <w:sz w:val="20"/>
                <w:szCs w:val="20"/>
                <w:lang w:val="hy-AM"/>
              </w:rPr>
              <w:t>ՀՀ ԱՆ «Դատաբժշկական գիտագործնական կենտրոն» ՊՈԱԿ-ի շենքի կառուցման նախագծանախահաշվային փաստաթղթերի մշակման ծառայություններ</w:t>
            </w:r>
          </w:p>
        </w:tc>
        <w:tc>
          <w:tcPr>
            <w:tcW w:w="1938"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022627" w:rsidRPr="00F566BF" w:rsidRDefault="00022627" w:rsidP="00131485">
            <w:pPr>
              <w:spacing w:line="200" w:lineRule="exact"/>
              <w:jc w:val="center"/>
              <w:rPr>
                <w:rFonts w:ascii="GHEA Grapalat" w:hAnsi="GHEA Grapalat"/>
                <w:lang w:val="es-ES"/>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022627" w:rsidRPr="00F566BF" w:rsidRDefault="00022627" w:rsidP="00131485">
            <w:pPr>
              <w:spacing w:line="200" w:lineRule="exact"/>
              <w:jc w:val="center"/>
              <w:rPr>
                <w:rFonts w:ascii="GHEA Grapalat" w:hAnsi="GHEA Grapalat"/>
                <w:lang w:val="es-ES"/>
              </w:rPr>
            </w:pPr>
          </w:p>
        </w:tc>
        <w:tc>
          <w:tcPr>
            <w:tcW w:w="2183"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022627" w:rsidRPr="00F566BF" w:rsidRDefault="00022627" w:rsidP="00131485">
            <w:pPr>
              <w:spacing w:line="200" w:lineRule="exact"/>
              <w:jc w:val="center"/>
              <w:rPr>
                <w:rFonts w:ascii="GHEA Grapalat" w:hAnsi="GHEA Grapalat"/>
                <w:lang w:val="es-ES"/>
              </w:rPr>
            </w:pPr>
          </w:p>
        </w:tc>
      </w:tr>
    </w:tbl>
    <w:p w14:paraId="1C403E4C" w14:textId="3B3C6DF3" w:rsidR="00B2572B" w:rsidRDefault="00B2572B" w:rsidP="00EF3662">
      <w:pPr>
        <w:rPr>
          <w:rFonts w:ascii="GHEA Grapalat" w:hAnsi="GHEA Grapalat"/>
          <w:sz w:val="18"/>
          <w:szCs w:val="18"/>
          <w:lang w:val="es-ES"/>
        </w:rPr>
      </w:pPr>
    </w:p>
    <w:p w14:paraId="1852C644" w14:textId="77777777" w:rsidR="00614ACD" w:rsidRPr="004F02AD" w:rsidRDefault="00614ACD" w:rsidP="00EF3662">
      <w:pPr>
        <w:rPr>
          <w:rFonts w:ascii="GHEA Grapalat" w:hAnsi="GHEA Grapalat"/>
          <w:sz w:val="18"/>
          <w:szCs w:val="18"/>
          <w:lang w:val="es-ES"/>
        </w:rPr>
      </w:pPr>
    </w:p>
    <w:p w14:paraId="1A9B7039" w14:textId="77777777" w:rsidR="00B2572B" w:rsidRPr="004F02AD" w:rsidRDefault="00B2572B" w:rsidP="00EF3662">
      <w:pPr>
        <w:ind w:left="720" w:firstLine="720"/>
        <w:jc w:val="both"/>
        <w:rPr>
          <w:rFonts w:ascii="GHEA Grapalat" w:hAnsi="GHEA Grapalat"/>
          <w:sz w:val="20"/>
          <w:lang w:val="hy-AM"/>
        </w:rPr>
      </w:pPr>
      <w:r w:rsidRPr="00FE6432">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FE6432">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0D11C32D"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w:t>
      </w:r>
      <w:r w:rsidR="001B3735">
        <w:rPr>
          <w:rFonts w:ascii="GHEA Grapalat" w:hAnsi="GHEA Grapalat"/>
          <w:sz w:val="20"/>
          <w:vertAlign w:val="superscript"/>
          <w:lang w:val="hy-AM"/>
        </w:rPr>
        <w:t xml:space="preserve">          </w:t>
      </w:r>
      <w:r w:rsidRPr="004F02AD">
        <w:rPr>
          <w:rFonts w:ascii="GHEA Grapalat" w:hAnsi="GHEA Grapalat"/>
          <w:sz w:val="20"/>
          <w:vertAlign w:val="superscript"/>
          <w:lang w:val="hy-AM"/>
        </w:rPr>
        <w:t xml:space="preserve"> ստորագրությունը</w:t>
      </w:r>
      <w:r w:rsidRPr="004F02AD">
        <w:rPr>
          <w:rFonts w:ascii="GHEA Grapalat" w:hAnsi="GHEA Grapalat"/>
          <w:sz w:val="20"/>
          <w:vertAlign w:val="superscript"/>
          <w:lang w:val="hy-AM"/>
        </w:rPr>
        <w:tab/>
      </w:r>
    </w:p>
    <w:p w14:paraId="4EDF7AA6" w14:textId="77777777" w:rsidR="00A456F7" w:rsidRDefault="00B2572B" w:rsidP="00316A19">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p>
    <w:p w14:paraId="018CDD63" w14:textId="77777777" w:rsidR="00A456F7" w:rsidRDefault="00A456F7" w:rsidP="00316A19">
      <w:pPr>
        <w:jc w:val="right"/>
        <w:rPr>
          <w:rFonts w:ascii="GHEA Grapalat" w:hAnsi="GHEA Grapalat"/>
          <w:sz w:val="20"/>
          <w:lang w:val="hy-AM"/>
        </w:rPr>
      </w:pPr>
    </w:p>
    <w:p w14:paraId="218AE981" w14:textId="77777777" w:rsidR="00A456F7" w:rsidRDefault="00A456F7" w:rsidP="00316A19">
      <w:pPr>
        <w:jc w:val="right"/>
        <w:rPr>
          <w:rFonts w:ascii="GHEA Grapalat" w:hAnsi="GHEA Grapalat"/>
          <w:sz w:val="20"/>
          <w:lang w:val="hy-AM"/>
        </w:rPr>
      </w:pPr>
    </w:p>
    <w:p w14:paraId="76EC4BB2" w14:textId="77777777" w:rsidR="00A456F7" w:rsidRDefault="00A456F7" w:rsidP="00316A19">
      <w:pPr>
        <w:jc w:val="right"/>
        <w:rPr>
          <w:rFonts w:ascii="GHEA Grapalat" w:hAnsi="GHEA Grapalat"/>
          <w:sz w:val="20"/>
          <w:lang w:val="hy-AM"/>
        </w:rPr>
      </w:pPr>
    </w:p>
    <w:p w14:paraId="2117373A" w14:textId="77777777" w:rsidR="00A456F7" w:rsidRDefault="00A456F7" w:rsidP="00316A19">
      <w:pPr>
        <w:jc w:val="right"/>
        <w:rPr>
          <w:rFonts w:ascii="GHEA Grapalat" w:hAnsi="GHEA Grapalat"/>
          <w:sz w:val="20"/>
          <w:lang w:val="hy-AM"/>
        </w:rPr>
      </w:pPr>
    </w:p>
    <w:p w14:paraId="48D055CC" w14:textId="77777777" w:rsidR="00A456F7" w:rsidRDefault="00A456F7" w:rsidP="00316A19">
      <w:pPr>
        <w:jc w:val="right"/>
        <w:rPr>
          <w:rFonts w:ascii="GHEA Grapalat" w:hAnsi="GHEA Grapalat"/>
          <w:sz w:val="20"/>
          <w:lang w:val="hy-AM"/>
        </w:rPr>
      </w:pPr>
    </w:p>
    <w:p w14:paraId="4EF0D1AF" w14:textId="77777777" w:rsidR="00A456F7" w:rsidRDefault="00A456F7" w:rsidP="00316A19">
      <w:pPr>
        <w:jc w:val="right"/>
        <w:rPr>
          <w:rFonts w:ascii="GHEA Grapalat" w:hAnsi="GHEA Grapalat"/>
          <w:sz w:val="20"/>
          <w:lang w:val="hy-AM"/>
        </w:rPr>
      </w:pPr>
    </w:p>
    <w:p w14:paraId="3BFE34E3" w14:textId="7B783E09" w:rsidR="00B2572B" w:rsidRPr="00316A19" w:rsidRDefault="00B2572B" w:rsidP="00316A19">
      <w:pPr>
        <w:jc w:val="right"/>
        <w:rPr>
          <w:rFonts w:ascii="GHEA Grapalat" w:hAnsi="GHEA Grapalat"/>
          <w:sz w:val="20"/>
          <w:lang w:val="hy-AM"/>
        </w:rPr>
      </w:pPr>
      <w:r w:rsidRPr="004F02AD">
        <w:rPr>
          <w:rFonts w:ascii="GHEA Grapalat" w:hAnsi="GHEA Grapalat"/>
          <w:sz w:val="20"/>
          <w:lang w:val="hy-AM"/>
        </w:rPr>
        <w:tab/>
        <w:t xml:space="preserve"> </w:t>
      </w:r>
    </w:p>
    <w:p w14:paraId="31A66FEB" w14:textId="62B89189" w:rsidR="001B3735" w:rsidRDefault="004F02AD" w:rsidP="002C66C0">
      <w:pPr>
        <w:ind w:right="309"/>
        <w:jc w:val="both"/>
        <w:rPr>
          <w:rFonts w:ascii="GHEA Grapalat" w:hAnsi="GHEA Grapalat" w:cs="Sylfaen"/>
          <w:b/>
          <w:sz w:val="20"/>
          <w:szCs w:val="20"/>
          <w:lang w:val="hy-AM"/>
        </w:rPr>
      </w:pPr>
      <w:r w:rsidRPr="0015088E">
        <w:rPr>
          <w:rFonts w:ascii="GHEA Grapalat" w:hAnsi="GHEA Grapalat"/>
          <w:bCs/>
          <w:i/>
          <w:sz w:val="18"/>
          <w:szCs w:val="18"/>
          <w:lang w:val="es-ES"/>
        </w:rPr>
        <w:t>**</w:t>
      </w:r>
      <w:r w:rsidRPr="00316A19">
        <w:rPr>
          <w:rFonts w:ascii="GHEA Grapalat" w:hAnsi="GHEA Grapalat"/>
          <w:i/>
          <w:sz w:val="16"/>
          <w:szCs w:val="16"/>
          <w:lang w:val="hy-AM"/>
        </w:rPr>
        <w:t>եթե</w:t>
      </w:r>
      <w:r w:rsidRPr="001E7733">
        <w:rPr>
          <w:rFonts w:ascii="GHEA Grapalat" w:hAnsi="GHEA Grapalat"/>
          <w:i/>
          <w:sz w:val="16"/>
          <w:szCs w:val="16"/>
          <w:lang w:val="af-ZA"/>
        </w:rPr>
        <w:t xml:space="preserve"> </w:t>
      </w:r>
      <w:r w:rsidRPr="00316A19">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316A19">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316A19">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316A19">
        <w:rPr>
          <w:rFonts w:ascii="GHEA Grapalat" w:hAnsi="GHEA Grapalat"/>
          <w:i/>
          <w:sz w:val="16"/>
          <w:szCs w:val="16"/>
          <w:lang w:val="hy-AM"/>
        </w:rPr>
        <w:t>հարկ</w:t>
      </w:r>
      <w:r w:rsidRPr="001E7733">
        <w:rPr>
          <w:rFonts w:ascii="GHEA Grapalat" w:hAnsi="GHEA Grapalat"/>
          <w:i/>
          <w:sz w:val="16"/>
          <w:szCs w:val="16"/>
          <w:lang w:val="af-ZA"/>
        </w:rPr>
        <w:t xml:space="preserve"> </w:t>
      </w:r>
      <w:r w:rsidRPr="00316A19">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316A19">
        <w:rPr>
          <w:rFonts w:ascii="GHEA Grapalat" w:hAnsi="GHEA Grapalat"/>
          <w:i/>
          <w:sz w:val="16"/>
          <w:szCs w:val="16"/>
          <w:lang w:val="hy-AM"/>
        </w:rPr>
        <w:t>է</w:t>
      </w:r>
      <w:r w:rsidRPr="001E7733">
        <w:rPr>
          <w:rFonts w:ascii="GHEA Grapalat" w:hAnsi="GHEA Grapalat"/>
          <w:i/>
          <w:sz w:val="16"/>
          <w:szCs w:val="16"/>
          <w:lang w:val="af-ZA"/>
        </w:rPr>
        <w:t xml:space="preserve">, </w:t>
      </w:r>
      <w:r w:rsidRPr="00316A19">
        <w:rPr>
          <w:rFonts w:ascii="GHEA Grapalat" w:hAnsi="GHEA Grapalat"/>
          <w:i/>
          <w:sz w:val="16"/>
          <w:szCs w:val="16"/>
          <w:lang w:val="hy-AM"/>
        </w:rPr>
        <w:t>ապա</w:t>
      </w:r>
      <w:r w:rsidRPr="001E7733">
        <w:rPr>
          <w:rFonts w:ascii="GHEA Grapalat" w:hAnsi="GHEA Grapalat"/>
          <w:i/>
          <w:sz w:val="16"/>
          <w:szCs w:val="16"/>
          <w:lang w:val="af-ZA"/>
        </w:rPr>
        <w:t xml:space="preserve"> </w:t>
      </w:r>
      <w:r w:rsidRPr="00316A19">
        <w:rPr>
          <w:rFonts w:ascii="GHEA Grapalat" w:hAnsi="GHEA Grapalat"/>
          <w:i/>
          <w:sz w:val="16"/>
          <w:szCs w:val="16"/>
          <w:lang w:val="hy-AM"/>
        </w:rPr>
        <w:t>տվյալ</w:t>
      </w:r>
      <w:r w:rsidRPr="001E7733">
        <w:rPr>
          <w:rFonts w:ascii="GHEA Grapalat" w:hAnsi="GHEA Grapalat"/>
          <w:i/>
          <w:sz w:val="16"/>
          <w:szCs w:val="16"/>
          <w:lang w:val="af-ZA"/>
        </w:rPr>
        <w:t xml:space="preserve"> </w:t>
      </w:r>
      <w:r w:rsidRPr="00316A19">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316A19">
        <w:rPr>
          <w:rFonts w:ascii="GHEA Grapalat" w:hAnsi="GHEA Grapalat"/>
          <w:i/>
          <w:sz w:val="16"/>
          <w:szCs w:val="16"/>
          <w:lang w:val="hy-AM"/>
        </w:rPr>
        <w:t>գծով</w:t>
      </w:r>
      <w:r w:rsidRPr="001E7733">
        <w:rPr>
          <w:rFonts w:ascii="GHEA Grapalat" w:hAnsi="GHEA Grapalat"/>
          <w:i/>
          <w:sz w:val="16"/>
          <w:szCs w:val="16"/>
          <w:lang w:val="af-ZA"/>
        </w:rPr>
        <w:t xml:space="preserve"> </w:t>
      </w:r>
      <w:r w:rsidRPr="00316A19">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316A19">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316A19">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316A19">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316A19">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316A19">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316A19">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316A19">
        <w:rPr>
          <w:rFonts w:ascii="GHEA Grapalat" w:hAnsi="GHEA Grapalat"/>
          <w:i/>
          <w:sz w:val="16"/>
          <w:szCs w:val="16"/>
          <w:lang w:val="hy-AM"/>
        </w:rPr>
        <w:t>հարկի</w:t>
      </w:r>
      <w:r w:rsidRPr="001E7733">
        <w:rPr>
          <w:rFonts w:ascii="GHEA Grapalat" w:hAnsi="GHEA Grapalat"/>
          <w:i/>
          <w:sz w:val="16"/>
          <w:szCs w:val="16"/>
          <w:lang w:val="af-ZA"/>
        </w:rPr>
        <w:t xml:space="preserve"> </w:t>
      </w:r>
      <w:r w:rsidRPr="00316A19">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316A19">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316A19">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316A19">
        <w:rPr>
          <w:rFonts w:ascii="GHEA Grapalat" w:hAnsi="GHEA Grapalat"/>
          <w:i/>
          <w:sz w:val="16"/>
          <w:szCs w:val="16"/>
          <w:lang w:val="hy-AM"/>
        </w:rPr>
        <w:t>րդ</w:t>
      </w:r>
      <w:r w:rsidRPr="001E7733">
        <w:rPr>
          <w:rFonts w:ascii="GHEA Grapalat" w:hAnsi="GHEA Grapalat"/>
          <w:i/>
          <w:sz w:val="16"/>
          <w:szCs w:val="16"/>
          <w:lang w:val="af-ZA"/>
        </w:rPr>
        <w:t xml:space="preserve"> </w:t>
      </w:r>
      <w:r w:rsidRPr="00316A19">
        <w:rPr>
          <w:rFonts w:ascii="GHEA Grapalat" w:hAnsi="GHEA Grapalat"/>
          <w:i/>
          <w:sz w:val="16"/>
          <w:szCs w:val="16"/>
          <w:lang w:val="hy-AM"/>
        </w:rPr>
        <w:t>սյունակում։</w:t>
      </w:r>
      <w:r w:rsidR="001B3735">
        <w:rPr>
          <w:rFonts w:ascii="GHEA Grapalat" w:hAnsi="GHEA Grapalat" w:cs="Sylfaen"/>
          <w:b/>
          <w:lang w:val="hy-AM"/>
        </w:rPr>
        <w:br w:type="page"/>
      </w:r>
    </w:p>
    <w:p w14:paraId="3B5D5AE0" w14:textId="1E9B2B4F" w:rsidR="006C2462" w:rsidRPr="00AC583A" w:rsidRDefault="006C2462" w:rsidP="006C2462">
      <w:pPr>
        <w:pStyle w:val="31"/>
        <w:spacing w:line="240" w:lineRule="auto"/>
        <w:jc w:val="right"/>
        <w:rPr>
          <w:rFonts w:ascii="GHEA Grapalat" w:hAnsi="GHEA Grapalat" w:cs="Sylfaen"/>
          <w:b/>
          <w:i/>
          <w:iCs/>
          <w:lang w:val="hy-AM"/>
        </w:rPr>
      </w:pPr>
      <w:r w:rsidRPr="00AC583A">
        <w:rPr>
          <w:rFonts w:ascii="GHEA Grapalat" w:hAnsi="GHEA Grapalat" w:cs="Sylfaen"/>
          <w:b/>
          <w:i/>
          <w:iCs/>
          <w:lang w:val="hy-AM"/>
        </w:rPr>
        <w:lastRenderedPageBreak/>
        <w:t xml:space="preserve">Հավելված </w:t>
      </w:r>
      <w:r>
        <w:rPr>
          <w:rFonts w:ascii="GHEA Grapalat" w:hAnsi="GHEA Grapalat" w:cs="Sylfaen"/>
          <w:b/>
          <w:i/>
          <w:iCs/>
          <w:lang w:val="hy-AM"/>
        </w:rPr>
        <w:t>3</w:t>
      </w:r>
    </w:p>
    <w:p w14:paraId="07740B29" w14:textId="47D89320" w:rsidR="006C2462" w:rsidRPr="00AC583A" w:rsidRDefault="00DA2823" w:rsidP="006C2462">
      <w:pPr>
        <w:pStyle w:val="31"/>
        <w:spacing w:line="240" w:lineRule="auto"/>
        <w:jc w:val="right"/>
        <w:rPr>
          <w:rFonts w:ascii="GHEA Grapalat" w:hAnsi="GHEA Grapalat" w:cs="Sylfaen"/>
          <w:b/>
          <w:i/>
          <w:iCs/>
          <w:lang w:val="es-ES"/>
        </w:rPr>
      </w:pPr>
      <w:r>
        <w:rPr>
          <w:rFonts w:ascii="GHEA Grapalat" w:hAnsi="GHEA Grapalat" w:cs="Sylfaen"/>
          <w:b/>
          <w:i/>
          <w:iCs/>
          <w:lang w:val="es-ES"/>
        </w:rPr>
        <w:t>ՀՀ ԱՆ ԳՀԽԾՁԲ-2025/50</w:t>
      </w:r>
      <w:r w:rsidR="006C2462" w:rsidRPr="00AC583A">
        <w:rPr>
          <w:rFonts w:ascii="GHEA Grapalat" w:hAnsi="GHEA Grapalat" w:cs="Sylfaen"/>
          <w:b/>
          <w:i/>
          <w:iCs/>
          <w:lang w:val="es-ES"/>
        </w:rPr>
        <w:t xml:space="preserve">  ծածկագրով</w:t>
      </w:r>
    </w:p>
    <w:p w14:paraId="09DCD7D3" w14:textId="77777777" w:rsidR="006C2462" w:rsidRPr="00AC583A" w:rsidRDefault="006C2462" w:rsidP="006C2462">
      <w:pPr>
        <w:pStyle w:val="31"/>
        <w:spacing w:line="240" w:lineRule="auto"/>
        <w:jc w:val="right"/>
        <w:rPr>
          <w:rFonts w:ascii="GHEA Grapalat" w:hAnsi="GHEA Grapalat" w:cs="Sylfaen"/>
          <w:b/>
          <w:i/>
          <w:iCs/>
          <w:lang w:val="es-ES"/>
        </w:rPr>
      </w:pPr>
      <w:r w:rsidRPr="00AC583A">
        <w:rPr>
          <w:rFonts w:ascii="GHEA Grapalat" w:hAnsi="GHEA Grapalat" w:cs="Sylfaen"/>
          <w:b/>
          <w:i/>
          <w:iCs/>
          <w:lang w:val="hy-AM"/>
        </w:rPr>
        <w:t>գնանշման հարցման</w:t>
      </w:r>
      <w:r w:rsidRPr="00AC583A">
        <w:rPr>
          <w:rFonts w:ascii="GHEA Grapalat" w:hAnsi="GHEA Grapalat" w:cs="Sylfaen"/>
          <w:b/>
          <w:i/>
          <w:iCs/>
          <w:lang w:val="es-ES"/>
        </w:rPr>
        <w:t xml:space="preserve"> հրավերի</w:t>
      </w:r>
    </w:p>
    <w:p w14:paraId="28757CC2" w14:textId="77777777" w:rsidR="006C2462" w:rsidRPr="002D4DC4" w:rsidRDefault="006C2462" w:rsidP="006C2462">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326343EF" w14:textId="77777777" w:rsidR="006C2462" w:rsidRPr="002D4DC4" w:rsidRDefault="006C2462" w:rsidP="006C2462">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ab/>
        <w:t>1.Սույն երաշխիքը</w:t>
      </w:r>
      <w:r w:rsidRPr="00786C86">
        <w:rPr>
          <w:rStyle w:val="af5"/>
          <w:rFonts w:ascii="GHEA Grapalat" w:hAnsi="GHEA Grapalat"/>
          <w:b w:val="0"/>
          <w:bCs w:val="0"/>
          <w:sz w:val="20"/>
          <w:szCs w:val="20"/>
          <w:lang w:val="hy-AM"/>
        </w:rPr>
        <w:t xml:space="preserve"> </w:t>
      </w:r>
      <w:r>
        <w:rPr>
          <w:rStyle w:val="af5"/>
          <w:rFonts w:ascii="GHEA Grapalat" w:hAnsi="GHEA Grapalat"/>
          <w:b w:val="0"/>
          <w:bCs w:val="0"/>
          <w:sz w:val="20"/>
          <w:szCs w:val="20"/>
          <w:lang w:val="hy-AM"/>
        </w:rPr>
        <w:t xml:space="preserve">ինչպես նաև սույն երաշխիքի բնօրինակից արտատպված </w:t>
      </w:r>
      <w:r w:rsidRPr="001F62BA">
        <w:rPr>
          <w:rStyle w:val="af5"/>
          <w:rFonts w:ascii="GHEA Grapalat" w:hAnsi="GHEA Grapalat"/>
          <w:b w:val="0"/>
          <w:bCs w:val="0"/>
          <w:sz w:val="20"/>
          <w:szCs w:val="20"/>
          <w:lang w:val="hy-AM"/>
        </w:rPr>
        <w:t>(</w:t>
      </w:r>
      <w:r>
        <w:rPr>
          <w:rStyle w:val="af5"/>
          <w:rFonts w:ascii="GHEA Grapalat" w:hAnsi="GHEA Grapalat"/>
          <w:b w:val="0"/>
          <w:bCs w:val="0"/>
          <w:sz w:val="20"/>
          <w:szCs w:val="20"/>
          <w:lang w:val="hy-AM"/>
        </w:rPr>
        <w:t>սկանավորված</w:t>
      </w:r>
      <w:r w:rsidRPr="001F62BA">
        <w:rPr>
          <w:rStyle w:val="af5"/>
          <w:rFonts w:ascii="GHEA Grapalat" w:hAnsi="GHEA Grapalat"/>
          <w:b w:val="0"/>
          <w:bCs w:val="0"/>
          <w:sz w:val="20"/>
          <w:szCs w:val="20"/>
          <w:lang w:val="hy-AM"/>
        </w:rPr>
        <w:t>)</w:t>
      </w:r>
      <w:r>
        <w:rPr>
          <w:rStyle w:val="af5"/>
          <w:rFonts w:ascii="GHEA Grapalat" w:hAnsi="GHEA Grapalat"/>
          <w:b w:val="0"/>
          <w:bCs w:val="0"/>
          <w:sz w:val="20"/>
          <w:szCs w:val="20"/>
          <w:lang w:val="hy-AM"/>
        </w:rPr>
        <w:t xml:space="preserve"> տարբերակը</w:t>
      </w:r>
      <w:r w:rsidRPr="002D4DC4">
        <w:rPr>
          <w:rStyle w:val="af5"/>
          <w:rFonts w:ascii="GHEA Grapalat" w:hAnsi="GHEA Grapalat"/>
          <w:b w:val="0"/>
          <w:bCs w:val="0"/>
          <w:sz w:val="20"/>
          <w:szCs w:val="20"/>
          <w:lang w:val="hy-AM"/>
        </w:rPr>
        <w:t xml:space="preserve"> (այսուհետ՝ երաշխիք) հանդիսանում </w:t>
      </w:r>
      <w:r>
        <w:rPr>
          <w:rStyle w:val="af5"/>
          <w:rFonts w:ascii="GHEA Grapalat" w:hAnsi="GHEA Grapalat"/>
          <w:b w:val="0"/>
          <w:bCs w:val="0"/>
          <w:sz w:val="20"/>
          <w:szCs w:val="20"/>
          <w:lang w:val="hy-AM"/>
        </w:rPr>
        <w:t>են</w:t>
      </w:r>
      <w:r w:rsidRPr="002D4DC4">
        <w:rPr>
          <w:rStyle w:val="af5"/>
          <w:rFonts w:ascii="GHEA Grapalat" w:hAnsi="GHEA Grapalat"/>
          <w:b w:val="0"/>
          <w:bCs w:val="0"/>
          <w:sz w:val="20"/>
          <w:szCs w:val="20"/>
          <w:lang w:val="hy-AM"/>
        </w:rPr>
        <w:t xml:space="preserve">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2531EFD5" w14:textId="77777777" w:rsidR="006C2462" w:rsidRPr="002D4DC4" w:rsidRDefault="006C2462" w:rsidP="006C2462">
      <w:pPr>
        <w:pStyle w:val="af4"/>
        <w:shd w:val="clear" w:color="auto" w:fill="FFFFFF"/>
        <w:spacing w:before="0" w:beforeAutospacing="0" w:after="0" w:afterAutospacing="0"/>
        <w:ind w:left="5664" w:firstLine="708"/>
        <w:rPr>
          <w:rStyle w:val="af5"/>
          <w:lang w:val="hy-AM"/>
        </w:rPr>
      </w:pPr>
      <w:r w:rsidRPr="002D4DC4">
        <w:rPr>
          <w:rFonts w:ascii="GHEA Grapalat" w:hAnsi="GHEA Grapalat" w:cs="Sylfaen"/>
          <w:vertAlign w:val="superscript"/>
          <w:lang w:val="hy-AM"/>
        </w:rPr>
        <w:t xml:space="preserve">          պատվիրատուի անվանումը</w:t>
      </w:r>
    </w:p>
    <w:p w14:paraId="07CA8737" w14:textId="77777777" w:rsidR="006C2462" w:rsidRPr="00F566BF" w:rsidRDefault="006C2462" w:rsidP="006C2462">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(այսուհետ՝ բենեֆիցիար) կողմից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7FB1EB5E" w14:textId="77777777" w:rsidR="006C2462" w:rsidRPr="002D4DC4" w:rsidRDefault="006C2462" w:rsidP="006C2462">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գնման ընթացակարգին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պրի</w:t>
      </w:r>
      <w:r>
        <w:rPr>
          <w:rStyle w:val="af5"/>
          <w:rFonts w:ascii="GHEA Grapalat" w:hAnsi="GHEA Grapalat"/>
          <w:b w:val="0"/>
          <w:bCs w:val="0"/>
          <w:sz w:val="20"/>
          <w:szCs w:val="20"/>
          <w:lang w:val="hy-AM"/>
        </w:rPr>
        <w:t>ն</w:t>
      </w:r>
      <w:r w:rsidRPr="002D4DC4">
        <w:rPr>
          <w:rStyle w:val="af5"/>
          <w:rFonts w:ascii="GHEA Grapalat" w:hAnsi="GHEA Grapalat"/>
          <w:b w:val="0"/>
          <w:bCs w:val="0"/>
          <w:sz w:val="20"/>
          <w:szCs w:val="20"/>
          <w:lang w:val="hy-AM"/>
        </w:rPr>
        <w:t xml:space="preserve">ցիպալ) մասնակցելուց </w:t>
      </w:r>
    </w:p>
    <w:p w14:paraId="679F83A9" w14:textId="77777777" w:rsidR="006C2462" w:rsidRPr="002D4DC4" w:rsidRDefault="006C2462" w:rsidP="006C2462">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2D4DC4">
        <w:rPr>
          <w:rFonts w:ascii="GHEA Grapalat" w:hAnsi="GHEA Grapalat" w:cs="Sylfaen"/>
          <w:vertAlign w:val="superscript"/>
          <w:lang w:val="hy-AM"/>
        </w:rPr>
        <w:t xml:space="preserve">մասնակցի </w:t>
      </w:r>
      <w:r w:rsidRPr="00F566BF">
        <w:rPr>
          <w:rFonts w:ascii="GHEA Grapalat" w:hAnsi="GHEA Grapalat" w:cs="Sylfaen"/>
          <w:vertAlign w:val="superscript"/>
          <w:lang w:val="hy-AM"/>
        </w:rPr>
        <w:t>անվանումը</w:t>
      </w:r>
    </w:p>
    <w:p w14:paraId="6D8AD6D0" w14:textId="77777777" w:rsidR="006C2462" w:rsidRPr="002D4DC4" w:rsidRDefault="006C2462" w:rsidP="006C2462">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Pr>
          <w:rStyle w:val="af5"/>
          <w:rFonts w:ascii="GHEA Grapalat" w:hAnsi="GHEA Grapalat"/>
          <w:b w:val="0"/>
          <w:bCs w:val="0"/>
          <w:sz w:val="20"/>
          <w:szCs w:val="20"/>
          <w:lang w:val="hy-AM"/>
        </w:rPr>
        <w:t>ում</w:t>
      </w:r>
      <w:r w:rsidRPr="002D4DC4">
        <w:rPr>
          <w:rStyle w:val="af5"/>
          <w:rFonts w:ascii="GHEA Grapalat" w:hAnsi="GHEA Grapalat"/>
          <w:b w:val="0"/>
          <w:bCs w:val="0"/>
          <w:sz w:val="20"/>
          <w:szCs w:val="20"/>
          <w:lang w:val="hy-AM"/>
        </w:rPr>
        <w:t xml:space="preserve">: </w:t>
      </w:r>
    </w:p>
    <w:p w14:paraId="025FE366" w14:textId="77777777" w:rsidR="006C2462" w:rsidRPr="002D4DC4" w:rsidRDefault="006C2462" w:rsidP="006C2462">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33A38105" w14:textId="77777777" w:rsidR="006C2462" w:rsidRPr="002D4DC4" w:rsidRDefault="006C2462" w:rsidP="006C2462">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229962CE" w14:textId="77777777" w:rsidR="006C2462" w:rsidRPr="002D4DC4" w:rsidRDefault="006C2462" w:rsidP="006C2462">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717035FA" w14:textId="77777777" w:rsidR="006C2462" w:rsidRPr="002D4DC4" w:rsidRDefault="006C2462" w:rsidP="006C2462">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78D39A0C" w14:textId="77777777" w:rsidR="006C2462" w:rsidRPr="002D4DC4" w:rsidRDefault="006C2462" w:rsidP="006C2462">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Pr>
          <w:rStyle w:val="af5"/>
          <w:rFonts w:ascii="GHEA Grapalat" w:hAnsi="GHEA Grapalat"/>
          <w:b w:val="0"/>
          <w:bCs w:val="0"/>
          <w:sz w:val="20"/>
          <w:szCs w:val="20"/>
          <w:lang w:val="hy-AM"/>
        </w:rPr>
        <w:t>հինգ</w:t>
      </w:r>
      <w:r w:rsidRPr="002D4DC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t xml:space="preserve">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հաշվեհամարին փոխանցման միջոցով:</w:t>
      </w:r>
    </w:p>
    <w:p w14:paraId="68C9C3A8" w14:textId="77777777" w:rsidR="006C2462" w:rsidRPr="002D4DC4" w:rsidRDefault="006C2462" w:rsidP="006C2462">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Pr="0093002B">
        <w:rPr>
          <w:rFonts w:ascii="GHEA Grapalat" w:hAnsi="GHEA Grapalat" w:cs="Sylfaen"/>
          <w:b/>
          <w:lang w:val="es-ES"/>
        </w:rPr>
        <w:t>*</w:t>
      </w:r>
      <w:r w:rsidRPr="002D4DC4">
        <w:rPr>
          <w:rFonts w:ascii="GHEA Grapalat" w:hAnsi="GHEA Grapalat" w:cs="Sylfaen"/>
          <w:vertAlign w:val="superscript"/>
          <w:lang w:val="hy-AM"/>
        </w:rPr>
        <w:t xml:space="preserve">  </w:t>
      </w:r>
    </w:p>
    <w:p w14:paraId="1F63E344" w14:textId="77777777" w:rsidR="006C2462" w:rsidRPr="002D4DC4" w:rsidRDefault="006C2462" w:rsidP="006C2462">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56127C5F" w14:textId="77777777" w:rsidR="006C2462" w:rsidRPr="002D4DC4" w:rsidRDefault="006C2462" w:rsidP="006C2462">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E3A2C18" w14:textId="77777777" w:rsidR="006C2462" w:rsidRPr="00453306" w:rsidRDefault="006C2462" w:rsidP="006C246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Երաշխիքը </w:t>
      </w:r>
      <w:r w:rsidRPr="00453306">
        <w:rPr>
          <w:rFonts w:ascii="GHEA Grapalat" w:hAnsi="GHEA Grapalat"/>
          <w:color w:val="000000"/>
          <w:sz w:val="20"/>
          <w:szCs w:val="20"/>
          <w:lang w:val="hy-AM"/>
        </w:rPr>
        <w:t xml:space="preserve">գործում է </w:t>
      </w:r>
      <w:r>
        <w:rPr>
          <w:rFonts w:ascii="GHEA Grapalat" w:hAnsi="GHEA Grapalat"/>
          <w:color w:val="000000"/>
          <w:sz w:val="20"/>
          <w:szCs w:val="20"/>
          <w:lang w:val="hy-AM"/>
        </w:rPr>
        <w:t xml:space="preserve"> թողարկման պահից և ուժի մեջ է </w:t>
      </w:r>
      <w:r w:rsidRPr="00453306">
        <w:rPr>
          <w:rFonts w:ascii="GHEA Grapalat" w:hAnsi="GHEA Grapalat"/>
          <w:color w:val="000000"/>
          <w:sz w:val="20"/>
          <w:szCs w:val="20"/>
          <w:lang w:val="hy-AM"/>
        </w:rPr>
        <w:t xml:space="preserve">բենեֆիցիարի կողմից </w:t>
      </w:r>
      <w:r w:rsidRPr="00453306">
        <w:rPr>
          <w:rFonts w:ascii="GHEA Grapalat" w:hAnsi="GHEA Grapalat"/>
          <w:color w:val="000000"/>
          <w:sz w:val="20"/>
          <w:szCs w:val="20"/>
          <w:u w:val="single"/>
          <w:lang w:val="hy-AM"/>
        </w:rPr>
        <w:tab/>
      </w:r>
      <w:r w:rsidRPr="00453306">
        <w:rPr>
          <w:rFonts w:ascii="GHEA Grapalat" w:hAnsi="GHEA Grapalat"/>
          <w:color w:val="000000"/>
          <w:sz w:val="20"/>
          <w:szCs w:val="20"/>
          <w:u w:val="single"/>
          <w:lang w:val="hy-AM"/>
        </w:rPr>
        <w:tab/>
      </w:r>
      <w:r w:rsidRPr="00453306">
        <w:rPr>
          <w:rFonts w:ascii="GHEA Grapalat" w:hAnsi="GHEA Grapalat"/>
          <w:color w:val="000000"/>
          <w:sz w:val="20"/>
          <w:szCs w:val="20"/>
          <w:u w:val="single"/>
          <w:lang w:val="hy-AM"/>
        </w:rPr>
        <w:tab/>
      </w:r>
      <w:r w:rsidRPr="00453306">
        <w:rPr>
          <w:rFonts w:ascii="GHEA Grapalat" w:hAnsi="GHEA Grapalat"/>
          <w:color w:val="000000"/>
          <w:sz w:val="20"/>
          <w:szCs w:val="20"/>
          <w:u w:val="single"/>
          <w:lang w:val="hy-AM"/>
        </w:rPr>
        <w:tab/>
      </w:r>
      <w:r w:rsidRPr="00453306">
        <w:rPr>
          <w:rFonts w:ascii="GHEA Grapalat" w:hAnsi="GHEA Grapalat"/>
          <w:color w:val="000000"/>
          <w:sz w:val="20"/>
          <w:szCs w:val="20"/>
          <w:u w:val="single"/>
          <w:lang w:val="hy-AM"/>
        </w:rPr>
        <w:tab/>
      </w:r>
      <w:r w:rsidRPr="00453306">
        <w:rPr>
          <w:rFonts w:ascii="GHEA Grapalat" w:hAnsi="GHEA Grapalat"/>
          <w:color w:val="000000"/>
          <w:sz w:val="20"/>
          <w:szCs w:val="20"/>
          <w:u w:val="single"/>
          <w:lang w:val="hy-AM"/>
        </w:rPr>
        <w:tab/>
      </w:r>
      <w:r w:rsidRPr="00453306">
        <w:rPr>
          <w:rFonts w:ascii="GHEA Grapalat" w:hAnsi="GHEA Grapalat"/>
          <w:color w:val="000000"/>
          <w:sz w:val="20"/>
          <w:szCs w:val="20"/>
          <w:lang w:val="hy-AM"/>
        </w:rPr>
        <w:t xml:space="preserve"> ծածկագրով </w:t>
      </w:r>
    </w:p>
    <w:p w14:paraId="38BA578E" w14:textId="77777777" w:rsidR="006C2462" w:rsidRPr="00453306" w:rsidRDefault="006C2462" w:rsidP="006C2462">
      <w:pPr>
        <w:pStyle w:val="af4"/>
        <w:shd w:val="clear" w:color="auto" w:fill="FFFFFF"/>
        <w:spacing w:before="0" w:beforeAutospacing="0" w:after="0" w:afterAutospacing="0"/>
        <w:rPr>
          <w:rFonts w:ascii="GHEA Grapalat" w:hAnsi="GHEA Grapalat" w:cs="Sylfaen"/>
          <w:vertAlign w:val="superscript"/>
          <w:lang w:val="hy-AM"/>
        </w:rPr>
      </w:pPr>
      <w:r w:rsidRPr="00453306">
        <w:rPr>
          <w:rFonts w:ascii="GHEA Grapalat" w:hAnsi="GHEA Grapalat" w:cs="Sylfaen"/>
          <w:vertAlign w:val="superscript"/>
          <w:lang w:val="hy-AM"/>
        </w:rPr>
        <w:t xml:space="preserve">ընթացակարգի ծածկագիրը </w:t>
      </w:r>
    </w:p>
    <w:p w14:paraId="5FBDBD53" w14:textId="77777777" w:rsidR="006C2462" w:rsidRDefault="006C2462" w:rsidP="006C2462">
      <w:pPr>
        <w:pStyle w:val="aff3"/>
        <w:tabs>
          <w:tab w:val="left" w:pos="0"/>
        </w:tabs>
        <w:ind w:left="142" w:firstLine="153"/>
        <w:mirrorIndents/>
        <w:jc w:val="both"/>
        <w:rPr>
          <w:rFonts w:ascii="GHEA Grapalat" w:hAnsi="GHEA Grapalat"/>
          <w:color w:val="000000"/>
          <w:sz w:val="20"/>
          <w:szCs w:val="20"/>
          <w:lang w:val="hy-AM"/>
        </w:rPr>
      </w:pPr>
      <w:r w:rsidRPr="00453306">
        <w:rPr>
          <w:rFonts w:ascii="GHEA Grapalat" w:hAnsi="GHEA Grapalat"/>
          <w:color w:val="000000"/>
          <w:sz w:val="20"/>
          <w:szCs w:val="20"/>
          <w:lang w:val="hy-AM"/>
        </w:rPr>
        <w:t xml:space="preserve">կազմակերպված գնման ընթացակագին մասնակցելու նպատակով պրինցիպալի կողմից </w:t>
      </w:r>
      <w:r>
        <w:rPr>
          <w:rFonts w:ascii="GHEA Grapalat" w:hAnsi="GHEA Grapalat"/>
          <w:color w:val="000000"/>
          <w:sz w:val="20"/>
          <w:szCs w:val="20"/>
          <w:lang w:val="hy-AM"/>
        </w:rPr>
        <w:t>հայտերի ներկայացման վերջնաժամկետը լրանալու</w:t>
      </w:r>
      <w:r w:rsidRPr="004055A6">
        <w:rPr>
          <w:rFonts w:ascii="GHEA Grapalat" w:hAnsi="GHEA Grapalat"/>
          <w:color w:val="000000"/>
          <w:sz w:val="20"/>
          <w:szCs w:val="20"/>
          <w:lang w:val="hy-AM"/>
        </w:rPr>
        <w:t xml:space="preserve"> օրվանից</w:t>
      </w:r>
      <w:r w:rsidRPr="002D4DC4">
        <w:rPr>
          <w:rFonts w:ascii="GHEA Grapalat" w:hAnsi="GHEA Grapalat"/>
          <w:color w:val="000000"/>
          <w:sz w:val="20"/>
          <w:szCs w:val="20"/>
          <w:lang w:val="hy-AM"/>
        </w:rPr>
        <w:t xml:space="preserve"> հաշված իննսուն աշխատանքային օր:</w:t>
      </w:r>
      <w:r w:rsidRPr="00D40735">
        <w:rPr>
          <w:rFonts w:ascii="GHEA Grapalat" w:hAnsi="GHEA Grapalat"/>
          <w:color w:val="000000"/>
          <w:sz w:val="20"/>
          <w:szCs w:val="20"/>
          <w:vertAlign w:val="superscript"/>
          <w:lang w:val="hy-AM"/>
        </w:rPr>
        <w:t>**</w:t>
      </w:r>
      <w:r w:rsidRPr="0089203F">
        <w:rPr>
          <w:rFonts w:ascii="GHEA Grapalat" w:hAnsi="GHEA Grapalat"/>
          <w:color w:val="000000"/>
          <w:sz w:val="20"/>
          <w:szCs w:val="20"/>
          <w:lang w:val="hy-AM"/>
        </w:rPr>
        <w:t xml:space="preserve"> </w:t>
      </w:r>
      <w:r>
        <w:rPr>
          <w:rFonts w:ascii="GHEA Grapalat" w:hAnsi="GHEA Grapalat"/>
          <w:color w:val="000000"/>
          <w:sz w:val="20"/>
          <w:szCs w:val="20"/>
          <w:lang w:val="hy-AM"/>
        </w:rPr>
        <w:t>Սույն երաշխիքի տրամադրման փաստի վերաբերյալ տեղեկատվությունը</w:t>
      </w:r>
      <w:r w:rsidRPr="005E7CE7">
        <w:rPr>
          <w:rFonts w:ascii="GHEA Grapalat" w:hAnsi="GHEA Grapalat"/>
          <w:color w:val="000000"/>
          <w:sz w:val="20"/>
          <w:szCs w:val="20"/>
          <w:lang w:val="hy-AM"/>
        </w:rPr>
        <w:t>՝</w:t>
      </w:r>
      <w:r w:rsidRPr="00D70712">
        <w:rPr>
          <w:rFonts w:ascii="GHEA Grapalat" w:hAnsi="GHEA Grapalat"/>
          <w:color w:val="000000"/>
          <w:sz w:val="20"/>
          <w:szCs w:val="20"/>
          <w:lang w:val="hy-AM"/>
        </w:rPr>
        <w:t xml:space="preserve"> երաշխիքի համարը, տրամադրող բանկի անվանումը և սույն երաշխիքի 1-ին կետում նշված ծածկագիրը՝</w:t>
      </w:r>
      <w:r w:rsidRPr="009902F8">
        <w:rPr>
          <w:rFonts w:ascii="GHEA Grapalat" w:hAnsi="GHEA Grapalat"/>
          <w:color w:val="000000"/>
          <w:sz w:val="20"/>
          <w:szCs w:val="20"/>
          <w:lang w:val="hy-AM"/>
        </w:rPr>
        <w:t>առանց գումարի չափի մասին նշման, երաշխիք տվող անձը երաշխիքը տրամադրելու օրը իր պաշտոնական էլեկտրոնային փոստի հասցեից ուղարկում է    սույն կետ</w:t>
      </w:r>
      <w:r w:rsidRPr="003D4BFB">
        <w:rPr>
          <w:rFonts w:ascii="GHEA Grapalat" w:hAnsi="GHEA Grapalat"/>
          <w:color w:val="000000"/>
          <w:sz w:val="20"/>
          <w:szCs w:val="20"/>
          <w:lang w:val="hy-AM"/>
        </w:rPr>
        <w:t xml:space="preserve">ում նշված գնման ընթացակարգի հրավերում նշված՝ </w:t>
      </w:r>
      <w:r w:rsidRPr="0044241A">
        <w:rPr>
          <w:rFonts w:ascii="GHEA Grapalat" w:eastAsia="Calibri" w:hAnsi="GHEA Grapalat"/>
          <w:color w:val="000000"/>
          <w:sz w:val="20"/>
          <w:szCs w:val="20"/>
          <w:lang w:val="hy-AM"/>
        </w:rPr>
        <w:t>գնահատող</w:t>
      </w:r>
      <w:r w:rsidRPr="002E6C2D">
        <w:rPr>
          <w:rFonts w:ascii="GHEA Grapalat" w:eastAsia="Calibri" w:hAnsi="GHEA Grapalat"/>
          <w:color w:val="000000"/>
          <w:sz w:val="20"/>
          <w:szCs w:val="20"/>
          <w:lang w:val="hy-AM"/>
        </w:rPr>
        <w:t xml:space="preserve"> հանձնաժողովի</w:t>
      </w:r>
      <w:r w:rsidRPr="008B6255">
        <w:rPr>
          <w:rFonts w:ascii="GHEA Grapalat" w:eastAsia="Calibri" w:hAnsi="GHEA Grapalat"/>
          <w:color w:val="000000"/>
          <w:sz w:val="20"/>
          <w:szCs w:val="20"/>
          <w:lang w:val="hy-AM"/>
        </w:rPr>
        <w:t xml:space="preserve"> </w:t>
      </w:r>
      <w:r w:rsidRPr="008B6255">
        <w:rPr>
          <w:rFonts w:ascii="GHEA Grapalat" w:hAnsi="GHEA Grapalat"/>
          <w:color w:val="000000"/>
          <w:sz w:val="20"/>
          <w:szCs w:val="20"/>
          <w:lang w:val="hy-AM"/>
        </w:rPr>
        <w:t>քարտուղարի</w:t>
      </w:r>
      <w:r>
        <w:rPr>
          <w:rFonts w:ascii="GHEA Grapalat" w:hAnsi="GHEA Grapalat"/>
          <w:color w:val="000000"/>
          <w:sz w:val="20"/>
          <w:szCs w:val="20"/>
          <w:lang w:val="hy-AM"/>
        </w:rPr>
        <w:t xml:space="preserve">՝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sidRPr="00AE29DA">
        <w:rPr>
          <w:rFonts w:ascii="GHEA Grapalat" w:hAnsi="GHEA Grapalat"/>
          <w:color w:val="000000"/>
          <w:sz w:val="20"/>
          <w:szCs w:val="20"/>
          <w:lang w:val="hy-AM"/>
        </w:rPr>
        <w:t xml:space="preserve"> </w:t>
      </w:r>
    </w:p>
    <w:p w14:paraId="0D14F1B9" w14:textId="77777777" w:rsidR="006C2462" w:rsidRDefault="006C2462" w:rsidP="006C2462">
      <w:pPr>
        <w:pStyle w:val="aff3"/>
        <w:tabs>
          <w:tab w:val="left" w:pos="0"/>
        </w:tabs>
        <w:ind w:left="142" w:firstLine="153"/>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քարտուղարի էլ. </w:t>
      </w:r>
      <w:r w:rsidRPr="00F81CB8">
        <w:rPr>
          <w:rFonts w:ascii="GHEA Grapalat" w:hAnsi="GHEA Grapalat" w:cs="Sylfaen"/>
          <w:vertAlign w:val="superscript"/>
          <w:lang w:val="hy-AM"/>
        </w:rPr>
        <w:t>փոստի հասցեն</w:t>
      </w:r>
    </w:p>
    <w:p w14:paraId="7789EE24" w14:textId="77777777" w:rsidR="006C2462" w:rsidRPr="008B6255" w:rsidRDefault="006C2462" w:rsidP="006C2462">
      <w:pPr>
        <w:pStyle w:val="aff3"/>
        <w:tabs>
          <w:tab w:val="left" w:pos="0"/>
        </w:tabs>
        <w:ind w:left="0"/>
        <w:mirrorIndents/>
        <w:jc w:val="both"/>
        <w:rPr>
          <w:rFonts w:ascii="GHEA Grapalat" w:eastAsia="Calibri" w:hAnsi="GHEA Grapalat"/>
          <w:color w:val="000000"/>
          <w:sz w:val="20"/>
          <w:szCs w:val="20"/>
          <w:lang w:val="hy-AM"/>
        </w:rPr>
      </w:pPr>
      <w:r w:rsidRPr="008B6255">
        <w:rPr>
          <w:rFonts w:ascii="GHEA Grapalat" w:hAnsi="GHEA Grapalat"/>
          <w:color w:val="000000"/>
          <w:sz w:val="20"/>
          <w:szCs w:val="20"/>
          <w:lang w:val="hy-AM"/>
        </w:rPr>
        <w:t xml:space="preserve"> էլեկտրոնային փոստի հասցեին։     </w:t>
      </w:r>
    </w:p>
    <w:p w14:paraId="0181D42B" w14:textId="77777777" w:rsidR="006C2462" w:rsidRPr="00887CB1" w:rsidRDefault="006C2462" w:rsidP="006C2462">
      <w:pPr>
        <w:pStyle w:val="af4"/>
        <w:shd w:val="clear" w:color="auto" w:fill="FFFFFF"/>
        <w:spacing w:before="0" w:beforeAutospacing="0" w:after="0" w:afterAutospacing="0"/>
        <w:jc w:val="both"/>
        <w:rPr>
          <w:rFonts w:ascii="GHEA Grapalat" w:hAnsi="GHEA Grapalat"/>
          <w:color w:val="000000"/>
          <w:sz w:val="20"/>
          <w:szCs w:val="20"/>
          <w:lang w:val="hy-AM"/>
        </w:rPr>
      </w:pPr>
      <w:r w:rsidRPr="008B6255">
        <w:rPr>
          <w:rFonts w:ascii="GHEA Grapalat" w:hAnsi="GHEA Grapalat"/>
          <w:color w:val="000000"/>
          <w:sz w:val="20"/>
          <w:szCs w:val="20"/>
          <w:lang w:val="hy-AM"/>
        </w:rPr>
        <w:t xml:space="preserve">  6. Բենեֆիցիարը պահանջը ներկայացնում է երաշխիք տվող անձին գրավոր</w:t>
      </w:r>
      <w:r w:rsidRPr="00887CB1">
        <w:rPr>
          <w:rFonts w:ascii="GHEA Grapalat" w:hAnsi="GHEA Grapalat"/>
          <w:color w:val="000000"/>
          <w:sz w:val="20"/>
          <w:szCs w:val="20"/>
          <w:lang w:val="hy-AM"/>
        </w:rPr>
        <w:t xml:space="preserve"> ձևով: Պահանջին կից ներկայացվում է հայտը մերժելու մասին գնահատող հանձնաժողովի նիստի արձանագրության պատճենը</w:t>
      </w:r>
      <w:r>
        <w:rPr>
          <w:rFonts w:ascii="GHEA Grapalat" w:hAnsi="GHEA Grapalat"/>
          <w:color w:val="000000"/>
          <w:sz w:val="20"/>
          <w:szCs w:val="20"/>
          <w:lang w:val="hy-AM"/>
        </w:rPr>
        <w:t xml:space="preserve"> և երաշխիքը</w:t>
      </w:r>
      <w:r w:rsidRPr="00887CB1">
        <w:rPr>
          <w:rFonts w:ascii="GHEA Grapalat" w:hAnsi="GHEA Grapalat"/>
          <w:color w:val="000000"/>
          <w:sz w:val="20"/>
          <w:szCs w:val="20"/>
          <w:lang w:val="hy-AM"/>
        </w:rPr>
        <w:t>:</w:t>
      </w:r>
    </w:p>
    <w:p w14:paraId="6CB5171D" w14:textId="77777777" w:rsidR="006C2462" w:rsidRPr="002D4DC4" w:rsidRDefault="006C2462" w:rsidP="006C246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A4494CA" w14:textId="77777777" w:rsidR="006C2462" w:rsidRPr="002D4DC4" w:rsidRDefault="006C2462" w:rsidP="006C2462">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Երաշխիք տվող անձը մերժում է բենեֆիցիարի պահանջը, եթե`</w:t>
      </w:r>
    </w:p>
    <w:p w14:paraId="340D0C49" w14:textId="77777777" w:rsidR="006C2462" w:rsidRPr="002D4DC4" w:rsidRDefault="006C2462" w:rsidP="006C246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739D0C95" w14:textId="77777777" w:rsidR="006C2462" w:rsidRPr="002D4DC4" w:rsidRDefault="006C2462" w:rsidP="006C2462">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6AF89594" w14:textId="77777777" w:rsidR="006C2462" w:rsidRPr="002D4DC4" w:rsidRDefault="006C2462" w:rsidP="006C246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8F4CDE" w14:textId="77777777" w:rsidR="006C2462" w:rsidRPr="002D4DC4" w:rsidRDefault="006C2462" w:rsidP="006C246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5D84D576" w14:textId="77777777" w:rsidR="006C2462" w:rsidRPr="002D4DC4" w:rsidRDefault="006C2462" w:rsidP="006C246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8012AA8" w14:textId="77777777" w:rsidR="006C2462" w:rsidRPr="002D4DC4" w:rsidRDefault="006C2462" w:rsidP="006C2462">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մարմնի ղեկավար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7907B695" w14:textId="77777777" w:rsidR="006C2462" w:rsidRPr="002D4DC4" w:rsidRDefault="006C2462" w:rsidP="006C246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7F47D0C" w14:textId="77777777" w:rsidR="006C2462" w:rsidRDefault="006C2462" w:rsidP="006C2462">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1483544" w14:textId="77777777" w:rsidR="006C2462" w:rsidRDefault="006C2462">
      <w:pPr>
        <w:rPr>
          <w:rFonts w:ascii="GHEA Grapalat" w:hAnsi="GHEA Grapalat" w:cs="Sylfaen"/>
          <w:b/>
          <w:i/>
          <w:iCs/>
          <w:sz w:val="20"/>
          <w:szCs w:val="20"/>
          <w:lang w:val="hy-AM"/>
        </w:rPr>
      </w:pPr>
      <w:r>
        <w:rPr>
          <w:rFonts w:ascii="GHEA Grapalat" w:hAnsi="GHEA Grapalat" w:cs="Sylfaen"/>
          <w:b/>
          <w:i/>
          <w:iCs/>
          <w:lang w:val="hy-AM"/>
        </w:rPr>
        <w:br w:type="page"/>
      </w:r>
    </w:p>
    <w:p w14:paraId="3C6FE8F4" w14:textId="77FA8834" w:rsidR="00091EBC" w:rsidRPr="00AC583A" w:rsidRDefault="00091EBC" w:rsidP="00654D55">
      <w:pPr>
        <w:pStyle w:val="31"/>
        <w:spacing w:line="240" w:lineRule="auto"/>
        <w:jc w:val="right"/>
        <w:rPr>
          <w:rFonts w:ascii="GHEA Grapalat" w:hAnsi="GHEA Grapalat" w:cs="Sylfaen"/>
          <w:b/>
          <w:i/>
          <w:iCs/>
          <w:lang w:val="hy-AM"/>
        </w:rPr>
      </w:pPr>
      <w:r w:rsidRPr="00AC583A">
        <w:rPr>
          <w:rFonts w:ascii="GHEA Grapalat" w:hAnsi="GHEA Grapalat" w:cs="Sylfaen"/>
          <w:b/>
          <w:i/>
          <w:iCs/>
          <w:lang w:val="hy-AM"/>
        </w:rPr>
        <w:lastRenderedPageBreak/>
        <w:t xml:space="preserve">Հավելված </w:t>
      </w:r>
      <w:r w:rsidR="00BF7D70" w:rsidRPr="00AC583A">
        <w:rPr>
          <w:rFonts w:ascii="GHEA Grapalat" w:hAnsi="GHEA Grapalat" w:cs="Sylfaen"/>
          <w:b/>
          <w:i/>
          <w:iCs/>
          <w:lang w:val="hy-AM"/>
        </w:rPr>
        <w:t>5</w:t>
      </w:r>
    </w:p>
    <w:p w14:paraId="0B1512FD" w14:textId="09308790" w:rsidR="00DE5814" w:rsidRPr="00AC583A" w:rsidRDefault="00DA2823" w:rsidP="00DE5814">
      <w:pPr>
        <w:pStyle w:val="31"/>
        <w:spacing w:line="240" w:lineRule="auto"/>
        <w:jc w:val="right"/>
        <w:rPr>
          <w:rFonts w:ascii="GHEA Grapalat" w:hAnsi="GHEA Grapalat" w:cs="Sylfaen"/>
          <w:b/>
          <w:i/>
          <w:iCs/>
          <w:lang w:val="es-ES"/>
        </w:rPr>
      </w:pPr>
      <w:r>
        <w:rPr>
          <w:rFonts w:ascii="GHEA Grapalat" w:hAnsi="GHEA Grapalat" w:cs="Sylfaen"/>
          <w:b/>
          <w:i/>
          <w:iCs/>
          <w:lang w:val="es-ES"/>
        </w:rPr>
        <w:t>ՀՀ ԱՆ ԳՀԽԾՁԲ-2025/50</w:t>
      </w:r>
      <w:r w:rsidR="00DE5814" w:rsidRPr="00AC583A">
        <w:rPr>
          <w:rFonts w:ascii="GHEA Grapalat" w:hAnsi="GHEA Grapalat" w:cs="Sylfaen"/>
          <w:b/>
          <w:i/>
          <w:iCs/>
          <w:lang w:val="es-ES"/>
        </w:rPr>
        <w:t xml:space="preserve">  ծածկագրով</w:t>
      </w:r>
    </w:p>
    <w:p w14:paraId="428626A3" w14:textId="77777777" w:rsidR="00DE5814" w:rsidRPr="00AC583A" w:rsidRDefault="00DE5814" w:rsidP="00DE5814">
      <w:pPr>
        <w:pStyle w:val="31"/>
        <w:spacing w:line="240" w:lineRule="auto"/>
        <w:jc w:val="right"/>
        <w:rPr>
          <w:rFonts w:ascii="GHEA Grapalat" w:hAnsi="GHEA Grapalat" w:cs="Sylfaen"/>
          <w:b/>
          <w:i/>
          <w:iCs/>
          <w:lang w:val="es-ES"/>
        </w:rPr>
      </w:pPr>
      <w:r w:rsidRPr="00AC583A">
        <w:rPr>
          <w:rFonts w:ascii="GHEA Grapalat" w:hAnsi="GHEA Grapalat" w:cs="Sylfaen"/>
          <w:b/>
          <w:i/>
          <w:iCs/>
          <w:lang w:val="hy-AM"/>
        </w:rPr>
        <w:t>գնանշման հարցման</w:t>
      </w:r>
      <w:r w:rsidRPr="00AC583A">
        <w:rPr>
          <w:rFonts w:ascii="GHEA Grapalat" w:hAnsi="GHEA Grapalat" w:cs="Sylfaen"/>
          <w:b/>
          <w:i/>
          <w:iCs/>
          <w:lang w:val="es-ES"/>
        </w:rPr>
        <w:t xml:space="preserve"> հրավերի</w:t>
      </w:r>
    </w:p>
    <w:p w14:paraId="579E474A" w14:textId="77777777" w:rsidR="00316A19" w:rsidRPr="00DE5814" w:rsidRDefault="00316A19"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es-ES"/>
        </w:rPr>
      </w:pPr>
    </w:p>
    <w:p w14:paraId="34F565D9" w14:textId="77777777" w:rsidR="00091EBC" w:rsidRPr="002D4DC4" w:rsidRDefault="00091EBC" w:rsidP="003D5148">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4550FB84" w14:textId="6230BEA8" w:rsidR="001C7C1A" w:rsidRPr="00F566BF" w:rsidRDefault="001C7C1A" w:rsidP="003D514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3D5148">
      <w:pPr>
        <w:pStyle w:val="af4"/>
        <w:shd w:val="clear" w:color="auto" w:fill="FFFFFF"/>
        <w:spacing w:before="0" w:beforeAutospacing="0" w:after="0" w:afterAutospacing="0"/>
        <w:ind w:firstLine="375"/>
        <w:jc w:val="center"/>
        <w:rPr>
          <w:rStyle w:val="af5"/>
          <w:lang w:val="hy-AM"/>
        </w:rPr>
      </w:pPr>
    </w:p>
    <w:p w14:paraId="0894A36B" w14:textId="3A2827FE" w:rsidR="00091EBC" w:rsidRPr="002D4DC4" w:rsidRDefault="00091EBC" w:rsidP="00316A19">
      <w:pPr>
        <w:pStyle w:val="af4"/>
        <w:shd w:val="clear" w:color="auto" w:fill="FFFFFF"/>
        <w:spacing w:before="0" w:beforeAutospacing="0" w:after="0" w:afterAutospacing="0"/>
        <w:ind w:firstLine="375"/>
        <w:rPr>
          <w:rStyle w:val="af5"/>
          <w:lang w:val="hy-AM"/>
        </w:rPr>
      </w:pPr>
      <w:r w:rsidRPr="002D4DC4">
        <w:rPr>
          <w:rStyle w:val="af5"/>
          <w:rFonts w:ascii="GHEA Grapalat" w:hAnsi="GHEA Grapalat"/>
          <w:b w:val="0"/>
          <w:bCs w:val="0"/>
          <w:sz w:val="20"/>
          <w:szCs w:val="20"/>
          <w:lang w:val="hy-AM"/>
        </w:rPr>
        <w:tab/>
        <w:t xml:space="preserve">1.Սույն երաշխիքը (այսուհետ՝ երաշխիք) հանդիսանում է </w:t>
      </w:r>
      <w:r w:rsidR="00316A19">
        <w:rPr>
          <w:rStyle w:val="af5"/>
          <w:rFonts w:ascii="GHEA Grapalat" w:hAnsi="GHEA Grapalat"/>
          <w:b w:val="0"/>
          <w:bCs w:val="0"/>
          <w:sz w:val="20"/>
          <w:szCs w:val="20"/>
          <w:lang w:val="hy-AM"/>
        </w:rPr>
        <w:t>ՀՀ առողջապահության նախարարության</w:t>
      </w:r>
    </w:p>
    <w:p w14:paraId="494DFFDC" w14:textId="5762FCEA" w:rsidR="00091EBC" w:rsidRPr="00F56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(այսուհետ՝ բենեֆիցիար) և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71502">
        <w:rPr>
          <w:rStyle w:val="af5"/>
          <w:rFonts w:ascii="GHEA Grapalat" w:hAnsi="GHEA Grapalat"/>
          <w:b w:val="0"/>
          <w:bCs w:val="0"/>
          <w:sz w:val="20"/>
          <w:szCs w:val="20"/>
          <w:lang w:val="hy-AM"/>
        </w:rPr>
        <w:t xml:space="preserve"> </w:t>
      </w:r>
      <w:r w:rsidR="002F4517" w:rsidRPr="004B2068">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sidR="002F4517" w:rsidRPr="004B2068">
        <w:rPr>
          <w:rStyle w:val="af5"/>
          <w:rFonts w:ascii="GHEA Grapalat" w:hAnsi="GHEA Grapalat"/>
          <w:b w:val="0"/>
          <w:bCs w:val="0"/>
          <w:sz w:val="20"/>
          <w:szCs w:val="20"/>
          <w:lang w:val="hy-AM"/>
        </w:rPr>
        <w:t xml:space="preserve">ցիպալ) </w:t>
      </w:r>
      <w:r w:rsidRPr="002D4DC4">
        <w:rPr>
          <w:rStyle w:val="af5"/>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կնքվելիք N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5"/>
          <w:rFonts w:ascii="GHEA Grapalat" w:hAnsi="GHEA Grapalat"/>
          <w:b w:val="0"/>
          <w:bCs w:val="0"/>
          <w:sz w:val="20"/>
          <w:szCs w:val="20"/>
          <w:lang w:val="hy-AM"/>
        </w:rPr>
        <w:t>ում</w:t>
      </w:r>
      <w:r w:rsidRPr="002D4DC4">
        <w:rPr>
          <w:rStyle w:val="af5"/>
          <w:rFonts w:ascii="GHEA Grapalat" w:hAnsi="GHEA Grapalat"/>
          <w:b w:val="0"/>
          <w:bCs w:val="0"/>
          <w:sz w:val="20"/>
          <w:szCs w:val="20"/>
          <w:lang w:val="hy-AM"/>
        </w:rPr>
        <w:t xml:space="preserve">: </w:t>
      </w:r>
    </w:p>
    <w:p w14:paraId="6E21B43A" w14:textId="77777777" w:rsidR="00316A19" w:rsidRDefault="00316A19"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p>
    <w:p w14:paraId="186D47FC" w14:textId="77777777" w:rsidR="00091EBC" w:rsidRPr="002D4DC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77777777"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sidR="00547AE2">
        <w:rPr>
          <w:rStyle w:val="af5"/>
          <w:rFonts w:ascii="GHEA Grapalat" w:hAnsi="GHEA Grapalat"/>
          <w:b w:val="0"/>
          <w:bCs w:val="0"/>
          <w:sz w:val="20"/>
          <w:szCs w:val="20"/>
          <w:lang w:val="hy-AM"/>
        </w:rPr>
        <w:t>հինգ</w:t>
      </w:r>
      <w:r w:rsidRPr="002D4DC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հաշվեհամարին փոխանցման միջոցով:</w:t>
      </w:r>
    </w:p>
    <w:p w14:paraId="6EA06286" w14:textId="77777777"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Fonts w:ascii="GHEA Grapalat" w:hAnsi="GHEA Grapalat" w:cs="Sylfaen"/>
          <w:vertAlign w:val="superscript"/>
          <w:lang w:val="hy-AM"/>
        </w:rPr>
        <w:t xml:space="preserve">                                                                                      </w:t>
      </w:r>
      <w:r w:rsidRPr="00316A19">
        <w:rPr>
          <w:rFonts w:ascii="GHEA Grapalat" w:hAnsi="GHEA Grapalat" w:cs="Sylfaen"/>
          <w:color w:val="FF0000"/>
          <w:vertAlign w:val="superscript"/>
          <w:lang w:val="hy-AM"/>
        </w:rPr>
        <w:t>հաշվեհամարը</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777777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բենեֆիցիարի և պրիցիպալի միջև կնքվելիքN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77777777" w:rsidR="00DB01B8" w:rsidRPr="00842CF6" w:rsidRDefault="00DB01B8" w:rsidP="00DB01B8">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1E0C06D0" w14:textId="77777777" w:rsidR="00316A19" w:rsidRDefault="00316A19"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20"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4E6E2936" w14:textId="77777777" w:rsidR="00316A19" w:rsidRDefault="00316A19"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lastRenderedPageBreak/>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6D984AD2" w14:textId="77777777" w:rsidR="009950F9" w:rsidRPr="00AC583A" w:rsidRDefault="00334E32" w:rsidP="009950F9">
      <w:pPr>
        <w:pStyle w:val="31"/>
        <w:spacing w:line="240" w:lineRule="auto"/>
        <w:jc w:val="right"/>
        <w:rPr>
          <w:rFonts w:ascii="GHEA Grapalat" w:hAnsi="GHEA Grapalat" w:cs="Sylfaen"/>
          <w:b/>
          <w:i/>
          <w:iCs/>
          <w:lang w:val="hy-AM"/>
        </w:rPr>
      </w:pPr>
      <w:r>
        <w:rPr>
          <w:rFonts w:ascii="GHEA Grapalat" w:hAnsi="GHEA Grapalat" w:cs="GHEA Grapalat"/>
          <w:i/>
          <w:sz w:val="18"/>
          <w:szCs w:val="18"/>
          <w:lang w:val="hy-AM"/>
        </w:rPr>
        <w:br w:type="page"/>
      </w:r>
      <w:r w:rsidR="009950F9" w:rsidRPr="00AC583A">
        <w:rPr>
          <w:rFonts w:ascii="GHEA Grapalat" w:hAnsi="GHEA Grapalat" w:cs="Sylfaen"/>
          <w:b/>
          <w:i/>
          <w:iCs/>
          <w:lang w:val="hy-AM"/>
        </w:rPr>
        <w:lastRenderedPageBreak/>
        <w:t>Հավելված 5.1</w:t>
      </w:r>
    </w:p>
    <w:p w14:paraId="6AD7BBB1" w14:textId="50192AA0" w:rsidR="009950F9" w:rsidRPr="00AC583A" w:rsidRDefault="00DA2823" w:rsidP="009950F9">
      <w:pPr>
        <w:pStyle w:val="31"/>
        <w:spacing w:line="240" w:lineRule="auto"/>
        <w:jc w:val="right"/>
        <w:rPr>
          <w:rFonts w:ascii="GHEA Grapalat" w:hAnsi="GHEA Grapalat" w:cs="Sylfaen"/>
          <w:b/>
          <w:i/>
          <w:iCs/>
          <w:lang w:val="es-ES"/>
        </w:rPr>
      </w:pPr>
      <w:r>
        <w:rPr>
          <w:rFonts w:ascii="GHEA Grapalat" w:hAnsi="GHEA Grapalat" w:cs="Sylfaen"/>
          <w:b/>
          <w:i/>
          <w:iCs/>
          <w:lang w:val="es-ES"/>
        </w:rPr>
        <w:t>ՀՀ ԱՆ ԳՀԽԾՁԲ-2025/50</w:t>
      </w:r>
      <w:r w:rsidR="009950F9" w:rsidRPr="00AC583A">
        <w:rPr>
          <w:rFonts w:ascii="GHEA Grapalat" w:hAnsi="GHEA Grapalat" w:cs="Sylfaen"/>
          <w:b/>
          <w:i/>
          <w:iCs/>
          <w:lang w:val="es-ES"/>
        </w:rPr>
        <w:t xml:space="preserve">  ծածկագրով</w:t>
      </w:r>
    </w:p>
    <w:p w14:paraId="71486E88" w14:textId="77777777" w:rsidR="009950F9" w:rsidRPr="00AC583A" w:rsidRDefault="009950F9" w:rsidP="009950F9">
      <w:pPr>
        <w:pStyle w:val="31"/>
        <w:spacing w:line="240" w:lineRule="auto"/>
        <w:jc w:val="right"/>
        <w:rPr>
          <w:rFonts w:ascii="GHEA Grapalat" w:hAnsi="GHEA Grapalat" w:cs="Sylfaen"/>
          <w:b/>
          <w:i/>
          <w:iCs/>
          <w:lang w:val="es-ES"/>
        </w:rPr>
      </w:pPr>
      <w:r w:rsidRPr="00AC583A">
        <w:rPr>
          <w:rFonts w:ascii="GHEA Grapalat" w:hAnsi="GHEA Grapalat" w:cs="Sylfaen"/>
          <w:b/>
          <w:i/>
          <w:iCs/>
          <w:lang w:val="hy-AM"/>
        </w:rPr>
        <w:t>գնանշման հարցման</w:t>
      </w:r>
      <w:r w:rsidRPr="00AC583A">
        <w:rPr>
          <w:rFonts w:ascii="GHEA Grapalat" w:hAnsi="GHEA Grapalat" w:cs="Sylfaen"/>
          <w:b/>
          <w:i/>
          <w:iCs/>
          <w:lang w:val="es-ES"/>
        </w:rPr>
        <w:t xml:space="preserve"> հրավերի</w:t>
      </w:r>
    </w:p>
    <w:p w14:paraId="06CBA4FB" w14:textId="77777777" w:rsidR="009950F9" w:rsidRPr="00F566BF" w:rsidRDefault="009950F9" w:rsidP="009950F9">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4D84E39C" w14:textId="77777777" w:rsidR="009950F9" w:rsidRPr="00F566BF" w:rsidRDefault="009950F9" w:rsidP="009950F9">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7E1CBAE0" w14:textId="77777777" w:rsidR="009950F9" w:rsidRPr="00F566BF" w:rsidRDefault="009950F9" w:rsidP="009950F9">
      <w:pPr>
        <w:rPr>
          <w:rFonts w:ascii="GHEA Grapalat" w:hAnsi="GHEA Grapalat" w:cs="GHEA Grapalat"/>
          <w:b/>
          <w:sz w:val="20"/>
          <w:szCs w:val="20"/>
          <w:lang w:val="hy-AM"/>
        </w:rPr>
      </w:pPr>
    </w:p>
    <w:p w14:paraId="2F3A1019" w14:textId="77777777" w:rsidR="009950F9" w:rsidRPr="00F566BF" w:rsidRDefault="009950F9" w:rsidP="009950F9">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61885823" w14:textId="77777777" w:rsidR="009950F9" w:rsidRPr="00F566BF" w:rsidRDefault="009950F9" w:rsidP="009950F9">
      <w:pPr>
        <w:rPr>
          <w:rFonts w:ascii="GHEA Grapalat" w:hAnsi="GHEA Grapalat" w:cs="GHEA Grapalat"/>
          <w:sz w:val="20"/>
          <w:szCs w:val="20"/>
          <w:lang w:val="hy-AM"/>
        </w:rPr>
      </w:pPr>
    </w:p>
    <w:p w14:paraId="46AA1460" w14:textId="77777777" w:rsidR="009950F9" w:rsidRPr="00F566BF" w:rsidRDefault="009950F9" w:rsidP="009950F9">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5DC82AB" w14:textId="77777777" w:rsidR="009950F9" w:rsidRPr="00F566BF" w:rsidRDefault="009950F9" w:rsidP="009950F9">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78D7AC9" w14:textId="77777777" w:rsidR="009950F9" w:rsidRPr="00F566BF" w:rsidRDefault="009950F9" w:rsidP="009950F9">
      <w:pPr>
        <w:ind w:firstLine="708"/>
        <w:jc w:val="both"/>
        <w:rPr>
          <w:rFonts w:ascii="GHEA Grapalat" w:hAnsi="GHEA Grapalat" w:cs="GHEA Grapalat"/>
          <w:sz w:val="20"/>
          <w:szCs w:val="20"/>
          <w:lang w:val="hy-AM"/>
        </w:rPr>
      </w:pPr>
    </w:p>
    <w:p w14:paraId="09AC78B8" w14:textId="77777777" w:rsidR="009950F9" w:rsidRPr="00F566BF" w:rsidRDefault="009950F9" w:rsidP="009950F9">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Pr="00F566BF">
        <w:rPr>
          <w:rFonts w:ascii="GHEA Grapalat" w:hAnsi="GHEA Grapalat" w:cs="GHEA Grapalat"/>
          <w:b/>
          <w:sz w:val="20"/>
          <w:szCs w:val="20"/>
          <w:lang w:val="hy-AM"/>
        </w:rPr>
        <w:t xml:space="preserve"> Հ</w:t>
      </w:r>
      <w:r w:rsidRPr="00CE432D">
        <w:rPr>
          <w:rFonts w:ascii="GHEA Grapalat" w:hAnsi="GHEA Grapalat" w:cs="GHEA Grapalat"/>
          <w:b/>
          <w:sz w:val="20"/>
          <w:szCs w:val="20"/>
          <w:lang w:val="hy-AM"/>
        </w:rPr>
        <w:t>ամաձայնության առարկան</w:t>
      </w:r>
    </w:p>
    <w:p w14:paraId="389FDC86" w14:textId="77777777" w:rsidR="009950F9" w:rsidRPr="00F566BF" w:rsidRDefault="009950F9" w:rsidP="009950F9">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7DBC490" w14:textId="77777777" w:rsidR="009950F9" w:rsidRPr="00F566BF" w:rsidRDefault="009950F9" w:rsidP="009950F9">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7510B7E1" w14:textId="77777777" w:rsidR="009950F9" w:rsidRPr="00F566BF" w:rsidRDefault="009950F9" w:rsidP="009950F9">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1D6B1E56" w14:textId="77777777" w:rsidR="009950F9" w:rsidRPr="00F566BF" w:rsidRDefault="009950F9" w:rsidP="009950F9">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ծածկագրով գնման ընթացակարգին:</w:t>
      </w:r>
    </w:p>
    <w:p w14:paraId="31779CCA" w14:textId="77777777" w:rsidR="009950F9" w:rsidRPr="00F566BF" w:rsidRDefault="009950F9" w:rsidP="009950F9">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54C6B92A" w14:textId="77777777" w:rsidR="009950F9" w:rsidRPr="00F566BF" w:rsidRDefault="009950F9" w:rsidP="009950F9">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6BA5A8B" w14:textId="77777777" w:rsidR="009950F9" w:rsidRPr="00F566BF" w:rsidRDefault="009950F9" w:rsidP="009950F9">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163081FB" w14:textId="77777777" w:rsidR="009950F9" w:rsidRPr="00F566BF" w:rsidRDefault="009950F9" w:rsidP="009950F9">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DF73AD8" w14:textId="77777777" w:rsidR="009950F9" w:rsidRPr="00F566BF" w:rsidRDefault="009950F9" w:rsidP="009950F9">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7099674D" w14:textId="77777777" w:rsidR="009950F9" w:rsidRPr="00F566BF" w:rsidRDefault="009950F9" w:rsidP="009950F9">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81CF852" w14:textId="77777777" w:rsidR="009950F9" w:rsidRPr="00F566BF" w:rsidRDefault="009950F9" w:rsidP="009950F9">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6F4BAA" w14:textId="77777777" w:rsidR="009950F9" w:rsidRPr="00F566BF" w:rsidRDefault="009950F9" w:rsidP="009950F9">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AB6857C" w14:textId="77777777" w:rsidR="009950F9" w:rsidRPr="00F566BF" w:rsidRDefault="009950F9" w:rsidP="009950F9">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072BBFE4" w14:textId="77777777" w:rsidR="009950F9" w:rsidRPr="00F566BF" w:rsidRDefault="009950F9" w:rsidP="009950F9">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346D3923" w14:textId="77777777" w:rsidR="009950F9" w:rsidRPr="00F566BF" w:rsidRDefault="009950F9" w:rsidP="00987F3B">
      <w:pPr>
        <w:numPr>
          <w:ilvl w:val="1"/>
          <w:numId w:val="14"/>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D35CD1A" w14:textId="77777777" w:rsidR="009950F9" w:rsidRPr="00F566BF" w:rsidRDefault="009950F9" w:rsidP="00987F3B">
      <w:pPr>
        <w:numPr>
          <w:ilvl w:val="1"/>
          <w:numId w:val="14"/>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740A5308" w14:textId="77777777" w:rsidR="009950F9" w:rsidRPr="00F566BF" w:rsidRDefault="009950F9" w:rsidP="00987F3B">
      <w:pPr>
        <w:numPr>
          <w:ilvl w:val="1"/>
          <w:numId w:val="14"/>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B204C06" w14:textId="35A8E854" w:rsidR="009950F9" w:rsidRDefault="009950F9" w:rsidP="009950F9">
      <w:pPr>
        <w:jc w:val="both"/>
        <w:rPr>
          <w:rFonts w:ascii="GHEA Grapalat" w:hAnsi="GHEA Grapalat" w:cs="GHEA Grapalat"/>
          <w:sz w:val="20"/>
          <w:szCs w:val="20"/>
          <w:lang w:val="hy-AM"/>
        </w:rPr>
      </w:pPr>
    </w:p>
    <w:p w14:paraId="2BE5BEF4" w14:textId="77777777" w:rsidR="00AC583A" w:rsidRPr="00F566BF" w:rsidRDefault="00AC583A" w:rsidP="009950F9">
      <w:pPr>
        <w:jc w:val="both"/>
        <w:rPr>
          <w:rFonts w:ascii="GHEA Grapalat" w:hAnsi="GHEA Grapalat" w:cs="GHEA Grapalat"/>
          <w:sz w:val="20"/>
          <w:szCs w:val="20"/>
          <w:lang w:val="hy-AM"/>
        </w:rPr>
      </w:pPr>
    </w:p>
    <w:p w14:paraId="31114E3C" w14:textId="77777777" w:rsidR="009950F9" w:rsidRPr="00CE432D" w:rsidRDefault="009950F9" w:rsidP="009950F9">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lastRenderedPageBreak/>
        <w:t xml:space="preserve">2․ </w:t>
      </w:r>
      <w:r w:rsidRPr="00CE432D">
        <w:rPr>
          <w:rFonts w:ascii="GHEA Grapalat" w:hAnsi="GHEA Grapalat" w:cs="GHEA Grapalat"/>
          <w:b/>
          <w:bCs/>
          <w:sz w:val="20"/>
          <w:szCs w:val="20"/>
          <w:lang w:val="hy-AM"/>
        </w:rPr>
        <w:t>Այլ պայմաններ</w:t>
      </w:r>
    </w:p>
    <w:p w14:paraId="7FF31548" w14:textId="77777777" w:rsidR="009950F9" w:rsidRPr="00CE432D" w:rsidRDefault="009950F9" w:rsidP="009950F9">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2B8461EB" w14:textId="77777777" w:rsidR="009950F9" w:rsidRPr="00F566BF" w:rsidRDefault="009950F9" w:rsidP="009950F9">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10AD4A78" w14:textId="77777777" w:rsidR="009950F9" w:rsidRPr="00F566BF" w:rsidRDefault="009950F9" w:rsidP="009950F9">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630E85C1" w14:textId="77777777" w:rsidR="009950F9" w:rsidRPr="00F566BF" w:rsidDel="00A13215" w:rsidRDefault="009950F9" w:rsidP="009950F9">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3F2E24BD" w14:textId="77777777" w:rsidR="009950F9" w:rsidRPr="00F566BF" w:rsidRDefault="009950F9" w:rsidP="009950F9">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444884" w14:textId="77777777" w:rsidR="009950F9" w:rsidRPr="00F566BF" w:rsidRDefault="009950F9" w:rsidP="009950F9">
      <w:pPr>
        <w:ind w:firstLine="567"/>
        <w:jc w:val="both"/>
        <w:rPr>
          <w:rFonts w:ascii="GHEA Grapalat" w:hAnsi="GHEA Grapalat" w:cs="GHEA Grapalat"/>
          <w:sz w:val="20"/>
          <w:szCs w:val="20"/>
          <w:lang w:val="hy-AM"/>
        </w:rPr>
      </w:pPr>
    </w:p>
    <w:p w14:paraId="1E9ED256" w14:textId="77777777" w:rsidR="009950F9" w:rsidRPr="00F566BF" w:rsidRDefault="009950F9" w:rsidP="009950F9">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4DF7F3AD" w14:textId="77777777" w:rsidR="009950F9" w:rsidRPr="00F566BF" w:rsidRDefault="009950F9" w:rsidP="009950F9">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3C4C03CC" w14:textId="77777777" w:rsidR="009950F9" w:rsidRPr="00F566BF" w:rsidRDefault="009950F9" w:rsidP="009950F9">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4B3A7BAE" w14:textId="77777777" w:rsidR="009950F9" w:rsidRPr="00F566BF" w:rsidRDefault="009950F9" w:rsidP="009950F9">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DA7A27F" w14:textId="77777777" w:rsidR="009950F9" w:rsidRPr="00F566BF" w:rsidRDefault="009950F9" w:rsidP="009950F9">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4311A546" w14:textId="77777777" w:rsidR="009950F9" w:rsidRPr="00F566BF" w:rsidRDefault="009950F9" w:rsidP="009950F9">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6FE3EAE" w14:textId="77777777" w:rsidR="009950F9" w:rsidRPr="00F566BF" w:rsidRDefault="009950F9" w:rsidP="009950F9">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32B7614B" w14:textId="77777777" w:rsidR="009950F9" w:rsidRPr="00F566BF" w:rsidRDefault="009950F9" w:rsidP="009950F9">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401C4A0C" w14:textId="77777777" w:rsidR="009950F9" w:rsidRPr="00F566BF" w:rsidRDefault="009950F9" w:rsidP="009950F9">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185172FF" w14:textId="77777777" w:rsidR="009950F9" w:rsidRPr="00F566BF" w:rsidRDefault="009950F9" w:rsidP="009950F9">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07B562CD" w14:textId="77777777" w:rsidR="009950F9" w:rsidRPr="00F566BF" w:rsidRDefault="009950F9" w:rsidP="009950F9">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549C14DC" w14:textId="77777777" w:rsidR="009950F9" w:rsidRPr="00F566BF" w:rsidRDefault="009950F9" w:rsidP="009950F9">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02D91338" w14:textId="77777777" w:rsidR="009950F9" w:rsidRPr="00F566BF" w:rsidRDefault="009950F9" w:rsidP="009950F9">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CC2EFE8" w14:textId="77777777" w:rsidR="009950F9" w:rsidRPr="00F566BF" w:rsidRDefault="009950F9" w:rsidP="009950F9">
      <w:pPr>
        <w:jc w:val="both"/>
        <w:rPr>
          <w:rFonts w:ascii="GHEA Grapalat" w:hAnsi="GHEA Grapalat"/>
          <w:sz w:val="20"/>
          <w:szCs w:val="20"/>
          <w:lang w:val="hy-AM"/>
        </w:rPr>
      </w:pPr>
      <w:r w:rsidRPr="00F566BF">
        <w:rPr>
          <w:rFonts w:ascii="GHEA Grapalat" w:hAnsi="GHEA Grapalat"/>
          <w:sz w:val="20"/>
          <w:szCs w:val="20"/>
          <w:lang w:val="hy-AM"/>
        </w:rPr>
        <w:t>Կ.Տ</w:t>
      </w:r>
    </w:p>
    <w:p w14:paraId="3D7A89B3" w14:textId="77777777" w:rsidR="009950F9" w:rsidRPr="00F566BF" w:rsidRDefault="009950F9" w:rsidP="009950F9">
      <w:pPr>
        <w:jc w:val="both"/>
        <w:rPr>
          <w:rFonts w:ascii="GHEA Grapalat" w:hAnsi="GHEA Grapalat"/>
          <w:sz w:val="20"/>
          <w:szCs w:val="20"/>
          <w:lang w:val="hy-AM"/>
        </w:rPr>
      </w:pPr>
    </w:p>
    <w:p w14:paraId="21017085" w14:textId="77777777" w:rsidR="009950F9" w:rsidRPr="00F566BF" w:rsidRDefault="009950F9" w:rsidP="009950F9">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4F4665A6" w14:textId="77777777" w:rsidR="009950F9" w:rsidRPr="00F566BF" w:rsidRDefault="009950F9" w:rsidP="009950F9">
      <w:pPr>
        <w:jc w:val="center"/>
        <w:rPr>
          <w:rFonts w:ascii="GHEA Grapalat" w:hAnsi="GHEA Grapalat" w:cs="GHEA Grapalat"/>
          <w:sz w:val="20"/>
          <w:szCs w:val="20"/>
          <w:lang w:val="hy-AM"/>
        </w:rPr>
      </w:pPr>
    </w:p>
    <w:p w14:paraId="5AB66825" w14:textId="77777777" w:rsidR="009950F9" w:rsidRPr="00F566BF" w:rsidRDefault="009950F9" w:rsidP="009950F9">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22C6414A" w14:textId="77777777" w:rsidR="009950F9" w:rsidRPr="00F566BF" w:rsidRDefault="009950F9" w:rsidP="009950F9">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AC3724D" w14:textId="77777777" w:rsidR="009950F9" w:rsidRPr="00F566BF" w:rsidRDefault="009950F9" w:rsidP="009950F9">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704B337" w14:textId="77777777" w:rsidR="009950F9" w:rsidRPr="00F566BF" w:rsidRDefault="009950F9" w:rsidP="009950F9">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9950F9" w:rsidRPr="00F566BF" w14:paraId="29AC88D5" w14:textId="77777777" w:rsidTr="00DA282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5C0424" w14:textId="77777777" w:rsidR="009950F9" w:rsidRPr="00F566BF" w:rsidRDefault="009950F9" w:rsidP="00DA2823">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3717DE00" w14:textId="77777777" w:rsidR="009950F9" w:rsidRPr="00F566BF" w:rsidRDefault="009950F9" w:rsidP="00DA2823">
            <w:pPr>
              <w:jc w:val="center"/>
              <w:rPr>
                <w:rFonts w:ascii="GHEA Grapalat" w:hAnsi="GHEA Grapalat" w:cs="Arial"/>
                <w:bCs/>
                <w:i/>
                <w:sz w:val="20"/>
                <w:szCs w:val="20"/>
              </w:rPr>
            </w:pPr>
          </w:p>
        </w:tc>
      </w:tr>
      <w:tr w:rsidR="009950F9" w:rsidRPr="00F566BF" w14:paraId="2E114A90" w14:textId="77777777" w:rsidTr="00DA282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0A1D42" w14:textId="77777777" w:rsidR="009950F9" w:rsidRPr="00F566BF" w:rsidRDefault="009950F9" w:rsidP="00DA2823">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9950F9" w:rsidRPr="00F566BF" w14:paraId="375D2281" w14:textId="77777777" w:rsidTr="00DA282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64B21" w14:textId="77777777" w:rsidR="009950F9" w:rsidRPr="00F566BF" w:rsidRDefault="009950F9" w:rsidP="00DA2823">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9950F9" w:rsidRPr="00F566BF" w14:paraId="55F746C7" w14:textId="77777777" w:rsidTr="00DA282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018FD3" w14:textId="77777777" w:rsidR="009950F9" w:rsidRPr="00F566BF" w:rsidRDefault="009950F9" w:rsidP="00DA2823">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9950F9" w:rsidRPr="00F566BF" w14:paraId="15AF4A62" w14:textId="77777777" w:rsidTr="00DA282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6311D2" w14:textId="77777777" w:rsidR="009950F9" w:rsidRPr="00F566BF" w:rsidRDefault="009950F9" w:rsidP="00DA2823">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9950F9" w:rsidRPr="00F566BF" w14:paraId="2A7687C2" w14:textId="77777777" w:rsidTr="00DA282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C541B6" w14:textId="77777777" w:rsidR="009950F9" w:rsidRPr="00F566BF" w:rsidRDefault="009950F9" w:rsidP="00DA2823">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9950F9" w:rsidRPr="00F566BF" w14:paraId="4311275E" w14:textId="77777777" w:rsidTr="00DA282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42F080" w14:textId="77777777" w:rsidR="009950F9" w:rsidRPr="00F566BF" w:rsidRDefault="009950F9" w:rsidP="00DA2823">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9950F9" w:rsidRPr="00F566BF" w14:paraId="5F8E53E8" w14:textId="77777777" w:rsidTr="00DA282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202093" w14:textId="77777777" w:rsidR="009950F9" w:rsidRPr="00F566BF" w:rsidRDefault="009950F9" w:rsidP="00DA2823">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9950F9" w:rsidRPr="00F566BF" w14:paraId="18FC8CB4" w14:textId="77777777" w:rsidTr="00DA282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35E76F" w14:textId="77777777" w:rsidR="009950F9" w:rsidRPr="00F566BF" w:rsidRDefault="009950F9" w:rsidP="00DA2823">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p>
        </w:tc>
      </w:tr>
      <w:tr w:rsidR="009950F9" w:rsidRPr="00F566BF" w14:paraId="664ECA12" w14:textId="77777777" w:rsidTr="00DA282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AEA724" w14:textId="77777777" w:rsidR="009950F9" w:rsidRPr="00F566BF" w:rsidRDefault="009950F9" w:rsidP="00DA2823">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9950F9" w:rsidRPr="00F566BF" w14:paraId="76EBE9DA" w14:textId="77777777" w:rsidTr="00DA282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AB0501" w14:textId="77777777" w:rsidR="009950F9" w:rsidRPr="00F566BF" w:rsidRDefault="009950F9" w:rsidP="00DA2823">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9950F9" w:rsidRPr="00F566BF" w14:paraId="20B948CF" w14:textId="77777777" w:rsidTr="00DA282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773F03" w14:textId="77777777" w:rsidR="009950F9" w:rsidRPr="00F566BF" w:rsidRDefault="009950F9" w:rsidP="00DA2823">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p>
        </w:tc>
      </w:tr>
      <w:tr w:rsidR="009950F9" w:rsidRPr="00F566BF" w14:paraId="2B813871" w14:textId="77777777" w:rsidTr="00DA282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2AE431" w14:textId="77777777" w:rsidR="009950F9" w:rsidRPr="00F566BF" w:rsidRDefault="009950F9" w:rsidP="00DA2823">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p>
        </w:tc>
      </w:tr>
      <w:tr w:rsidR="009950F9" w:rsidRPr="00F566BF" w14:paraId="37276061" w14:textId="77777777" w:rsidTr="00DA282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5F1EA5" w14:textId="77777777" w:rsidR="009950F9" w:rsidRPr="00F566BF" w:rsidRDefault="009950F9" w:rsidP="00DA2823">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9950F9" w:rsidRPr="00F566BF" w14:paraId="05B599F9" w14:textId="77777777" w:rsidTr="00DA282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4B2B" w14:textId="77777777" w:rsidR="009950F9" w:rsidRPr="00F566BF" w:rsidRDefault="009950F9" w:rsidP="00DA2823">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9950F9" w:rsidRPr="00F566BF" w14:paraId="1F96C0A2" w14:textId="77777777" w:rsidTr="00DA282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E0A7EC" w14:textId="77777777" w:rsidR="009950F9" w:rsidRPr="00F566BF" w:rsidRDefault="009950F9" w:rsidP="00DA2823">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9950F9" w:rsidRPr="00F566BF" w14:paraId="50A698D2" w14:textId="77777777" w:rsidTr="00DA282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68CDA8" w14:textId="77777777" w:rsidR="009950F9" w:rsidRPr="00F566BF" w:rsidRDefault="009950F9" w:rsidP="00DA2823">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9950F9" w:rsidRPr="00F566BF" w14:paraId="2065467B" w14:textId="77777777" w:rsidTr="00DA2823">
        <w:trPr>
          <w:trHeight w:val="424"/>
        </w:trPr>
        <w:tc>
          <w:tcPr>
            <w:tcW w:w="10980" w:type="dxa"/>
            <w:gridSpan w:val="2"/>
            <w:tcBorders>
              <w:top w:val="single" w:sz="4" w:space="0" w:color="auto"/>
              <w:left w:val="single" w:sz="4" w:space="0" w:color="auto"/>
              <w:right w:val="single" w:sz="4" w:space="0" w:color="000000"/>
            </w:tcBorders>
            <w:noWrap/>
            <w:vAlign w:val="bottom"/>
          </w:tcPr>
          <w:p w14:paraId="2241949F" w14:textId="77777777" w:rsidR="009950F9" w:rsidRPr="00F566BF" w:rsidRDefault="009950F9" w:rsidP="00DA2823">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EF538E" w14:textId="77777777" w:rsidR="009950F9" w:rsidRPr="00F566BF" w:rsidRDefault="009950F9" w:rsidP="00DA2823">
            <w:pPr>
              <w:rPr>
                <w:rFonts w:ascii="GHEA Grapalat" w:hAnsi="GHEA Grapalat" w:cs="Arial"/>
                <w:sz w:val="20"/>
                <w:szCs w:val="20"/>
              </w:rPr>
            </w:pPr>
          </w:p>
        </w:tc>
      </w:tr>
      <w:tr w:rsidR="009950F9" w:rsidRPr="00F566BF" w14:paraId="02FF224D" w14:textId="77777777" w:rsidTr="00DA2823">
        <w:trPr>
          <w:trHeight w:val="704"/>
        </w:trPr>
        <w:tc>
          <w:tcPr>
            <w:tcW w:w="10980" w:type="dxa"/>
            <w:gridSpan w:val="2"/>
            <w:tcBorders>
              <w:left w:val="single" w:sz="4" w:space="0" w:color="auto"/>
              <w:bottom w:val="single" w:sz="4" w:space="0" w:color="auto"/>
              <w:right w:val="single" w:sz="4" w:space="0" w:color="000000"/>
            </w:tcBorders>
            <w:noWrap/>
            <w:vAlign w:val="bottom"/>
          </w:tcPr>
          <w:p w14:paraId="684D92A1" w14:textId="77777777" w:rsidR="009950F9" w:rsidRPr="00F566BF" w:rsidRDefault="009950F9" w:rsidP="00DA2823">
            <w:pPr>
              <w:rPr>
                <w:rFonts w:ascii="GHEA Grapalat" w:hAnsi="GHEA Grapalat" w:cs="Arial"/>
                <w:sz w:val="20"/>
                <w:szCs w:val="20"/>
                <w:lang w:val="hy-AM"/>
              </w:rPr>
            </w:pPr>
          </w:p>
        </w:tc>
      </w:tr>
      <w:tr w:rsidR="009950F9" w:rsidRPr="00F566BF" w14:paraId="4903595A" w14:textId="77777777" w:rsidTr="00DA282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D3A876" w14:textId="77777777" w:rsidR="009950F9" w:rsidRPr="00F566BF" w:rsidRDefault="009950F9" w:rsidP="00DA2823">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22F26B19" w14:textId="77777777" w:rsidR="009950F9" w:rsidRPr="00F566BF" w:rsidRDefault="009950F9" w:rsidP="00DA2823">
            <w:pPr>
              <w:rPr>
                <w:rFonts w:ascii="GHEA Grapalat" w:hAnsi="GHEA Grapalat" w:cs="Sylfaen"/>
                <w:sz w:val="20"/>
                <w:szCs w:val="20"/>
                <w:lang w:val="ru-RU"/>
              </w:rPr>
            </w:pPr>
          </w:p>
        </w:tc>
      </w:tr>
      <w:tr w:rsidR="009950F9" w:rsidRPr="00F566BF" w14:paraId="1ED3207C" w14:textId="77777777" w:rsidTr="00DA282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879F2C" w14:textId="77777777" w:rsidR="009950F9" w:rsidRPr="00F566BF" w:rsidRDefault="009950F9" w:rsidP="00DA2823">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0DF22DC9" w14:textId="77777777" w:rsidR="009950F9" w:rsidRPr="00F566BF" w:rsidRDefault="009950F9" w:rsidP="00DA2823">
            <w:pPr>
              <w:rPr>
                <w:rFonts w:ascii="GHEA Grapalat" w:hAnsi="GHEA Grapalat" w:cs="Sylfaen"/>
                <w:sz w:val="20"/>
                <w:szCs w:val="20"/>
                <w:lang w:val="hy-AM"/>
              </w:rPr>
            </w:pPr>
          </w:p>
        </w:tc>
      </w:tr>
      <w:tr w:rsidR="009950F9" w:rsidRPr="00F566BF" w14:paraId="3810BB6C" w14:textId="77777777" w:rsidTr="00DA2823">
        <w:trPr>
          <w:trHeight w:val="2194"/>
        </w:trPr>
        <w:tc>
          <w:tcPr>
            <w:tcW w:w="5616" w:type="dxa"/>
            <w:tcBorders>
              <w:top w:val="nil"/>
              <w:left w:val="single" w:sz="4" w:space="0" w:color="auto"/>
              <w:bottom w:val="single" w:sz="4" w:space="0" w:color="auto"/>
              <w:right w:val="single" w:sz="4" w:space="0" w:color="auto"/>
            </w:tcBorders>
            <w:noWrap/>
            <w:vAlign w:val="bottom"/>
          </w:tcPr>
          <w:p w14:paraId="2491EBD2" w14:textId="77777777" w:rsidR="009950F9" w:rsidRPr="00F566BF" w:rsidRDefault="009950F9" w:rsidP="00DA2823">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0D10A8AA" w14:textId="77777777" w:rsidR="009950F9" w:rsidRPr="00F566BF" w:rsidRDefault="009950F9" w:rsidP="00DA2823">
            <w:pPr>
              <w:rPr>
                <w:rFonts w:ascii="GHEA Grapalat" w:hAnsi="GHEA Grapalat" w:cs="Sylfaen"/>
                <w:sz w:val="20"/>
                <w:szCs w:val="20"/>
              </w:rPr>
            </w:pPr>
          </w:p>
          <w:p w14:paraId="53233F46" w14:textId="77777777" w:rsidR="009950F9" w:rsidRPr="00F566BF" w:rsidRDefault="009950F9" w:rsidP="00DA2823">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A3F3F25" w14:textId="77777777" w:rsidR="009950F9" w:rsidRPr="00F566BF" w:rsidRDefault="009950F9" w:rsidP="00DA2823">
            <w:pPr>
              <w:rPr>
                <w:rFonts w:ascii="GHEA Grapalat" w:hAnsi="GHEA Grapalat" w:cs="Tahoma"/>
                <w:color w:val="000000"/>
                <w:sz w:val="20"/>
                <w:szCs w:val="20"/>
              </w:rPr>
            </w:pPr>
          </w:p>
          <w:p w14:paraId="37661255" w14:textId="77777777" w:rsidR="009950F9" w:rsidRPr="00F566BF" w:rsidRDefault="009950F9" w:rsidP="00DA2823">
            <w:pPr>
              <w:rPr>
                <w:rFonts w:ascii="GHEA Grapalat" w:hAnsi="GHEA Grapalat" w:cs="Sylfaen"/>
                <w:sz w:val="20"/>
                <w:szCs w:val="20"/>
              </w:rPr>
            </w:pPr>
          </w:p>
          <w:p w14:paraId="61DA20F1" w14:textId="77777777" w:rsidR="009950F9" w:rsidRPr="00F566BF" w:rsidRDefault="009950F9" w:rsidP="00DA2823">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82EA422" w14:textId="77777777" w:rsidR="009950F9" w:rsidRPr="00F566BF" w:rsidRDefault="009950F9" w:rsidP="00DA2823">
            <w:pPr>
              <w:rPr>
                <w:rFonts w:ascii="GHEA Grapalat" w:hAnsi="GHEA Grapalat" w:cs="Sylfaen"/>
                <w:sz w:val="20"/>
                <w:szCs w:val="20"/>
              </w:rPr>
            </w:pPr>
          </w:p>
          <w:p w14:paraId="005B5305" w14:textId="77777777" w:rsidR="009950F9" w:rsidRPr="00F566BF" w:rsidRDefault="009950F9" w:rsidP="00DA2823">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4A8C8FCD" w14:textId="77777777" w:rsidR="009950F9" w:rsidRPr="00F566BF" w:rsidRDefault="009950F9" w:rsidP="00DA2823">
            <w:pPr>
              <w:rPr>
                <w:rFonts w:ascii="GHEA Grapalat" w:hAnsi="GHEA Grapalat" w:cs="Sylfaen"/>
                <w:sz w:val="20"/>
                <w:szCs w:val="20"/>
              </w:rPr>
            </w:pPr>
            <w:r w:rsidRPr="00F566BF">
              <w:rPr>
                <w:rFonts w:ascii="GHEA Grapalat" w:hAnsi="GHEA Grapalat" w:cs="Sylfaen"/>
                <w:sz w:val="20"/>
                <w:szCs w:val="20"/>
              </w:rPr>
              <w:t xml:space="preserve">                                                                             Կ.Տ.</w:t>
            </w:r>
          </w:p>
          <w:p w14:paraId="0D759307" w14:textId="77777777" w:rsidR="009950F9" w:rsidRPr="00F566BF" w:rsidRDefault="009950F9" w:rsidP="00DA2823">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2963674" w14:textId="77777777" w:rsidR="009950F9" w:rsidRPr="00F566BF" w:rsidRDefault="009950F9" w:rsidP="00DA2823">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07B3E1DA" w14:textId="77777777" w:rsidR="009950F9" w:rsidRPr="00F566BF" w:rsidRDefault="009950F9" w:rsidP="00DA2823">
            <w:pPr>
              <w:jc w:val="right"/>
              <w:rPr>
                <w:rFonts w:ascii="GHEA Grapalat" w:hAnsi="GHEA Grapalat" w:cs="Sylfaen"/>
                <w:sz w:val="20"/>
                <w:szCs w:val="20"/>
              </w:rPr>
            </w:pPr>
          </w:p>
          <w:p w14:paraId="1AEC1647" w14:textId="77777777" w:rsidR="009950F9" w:rsidRPr="00F566BF" w:rsidRDefault="009950F9" w:rsidP="00DA2823">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6E1F7077" w14:textId="77777777" w:rsidR="009950F9" w:rsidRPr="00F566BF" w:rsidRDefault="009950F9" w:rsidP="00DA2823">
            <w:pPr>
              <w:jc w:val="right"/>
              <w:rPr>
                <w:rFonts w:ascii="GHEA Grapalat" w:hAnsi="GHEA Grapalat" w:cs="Tahoma"/>
                <w:color w:val="000000"/>
                <w:sz w:val="20"/>
                <w:szCs w:val="20"/>
              </w:rPr>
            </w:pPr>
          </w:p>
          <w:p w14:paraId="472A7ACB" w14:textId="77777777" w:rsidR="009950F9" w:rsidRPr="00F566BF" w:rsidRDefault="009950F9" w:rsidP="00DA2823">
            <w:pPr>
              <w:jc w:val="right"/>
              <w:rPr>
                <w:rFonts w:ascii="GHEA Grapalat" w:hAnsi="GHEA Grapalat" w:cs="Tahoma"/>
                <w:color w:val="000000"/>
                <w:sz w:val="20"/>
                <w:szCs w:val="20"/>
              </w:rPr>
            </w:pPr>
          </w:p>
          <w:p w14:paraId="43B5976F" w14:textId="77777777" w:rsidR="009950F9" w:rsidRPr="00F566BF" w:rsidRDefault="009950F9" w:rsidP="00DA2823">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87F676D" w14:textId="77777777" w:rsidR="009950F9" w:rsidRPr="00F566BF" w:rsidRDefault="009950F9" w:rsidP="00DA2823">
            <w:pPr>
              <w:jc w:val="right"/>
              <w:rPr>
                <w:rFonts w:ascii="GHEA Grapalat" w:hAnsi="GHEA Grapalat" w:cs="Sylfaen"/>
                <w:sz w:val="20"/>
                <w:szCs w:val="20"/>
              </w:rPr>
            </w:pPr>
          </w:p>
          <w:p w14:paraId="3AAF7BDE" w14:textId="77777777" w:rsidR="009950F9" w:rsidRPr="00F566BF" w:rsidRDefault="009950F9" w:rsidP="00DA2823">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92FC11F" w14:textId="77777777" w:rsidR="009950F9" w:rsidRPr="00F566BF" w:rsidRDefault="009950F9" w:rsidP="00DA2823">
            <w:pPr>
              <w:jc w:val="right"/>
              <w:rPr>
                <w:rFonts w:ascii="GHEA Grapalat" w:hAnsi="GHEA Grapalat" w:cs="Sylfaen"/>
                <w:sz w:val="20"/>
                <w:szCs w:val="20"/>
              </w:rPr>
            </w:pPr>
          </w:p>
        </w:tc>
      </w:tr>
      <w:tr w:rsidR="009950F9" w:rsidRPr="00F566BF" w14:paraId="33FEDF91" w14:textId="77777777" w:rsidTr="00DA2823">
        <w:trPr>
          <w:trHeight w:val="2058"/>
        </w:trPr>
        <w:tc>
          <w:tcPr>
            <w:tcW w:w="5616" w:type="dxa"/>
            <w:tcBorders>
              <w:top w:val="single" w:sz="4" w:space="0" w:color="auto"/>
              <w:left w:val="single" w:sz="4" w:space="0" w:color="auto"/>
              <w:right w:val="single" w:sz="4" w:space="0" w:color="auto"/>
            </w:tcBorders>
            <w:noWrap/>
            <w:vAlign w:val="bottom"/>
          </w:tcPr>
          <w:p w14:paraId="74F2ED22" w14:textId="77777777" w:rsidR="009950F9" w:rsidRPr="00F566BF" w:rsidRDefault="009950F9" w:rsidP="00DA2823">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26801575" w14:textId="77777777" w:rsidR="009950F9" w:rsidRPr="00F566BF" w:rsidRDefault="009950F9" w:rsidP="00DA2823">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1AC3F6C2" w14:textId="77777777" w:rsidR="009950F9" w:rsidRPr="00F566BF" w:rsidRDefault="009950F9" w:rsidP="00DA2823">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6ADE2E5D" w14:textId="77777777" w:rsidR="009950F9" w:rsidRPr="00F566BF" w:rsidRDefault="009950F9" w:rsidP="00DA2823">
            <w:pPr>
              <w:rPr>
                <w:rFonts w:ascii="GHEA Grapalat" w:hAnsi="GHEA Grapalat" w:cs="Sylfaen"/>
                <w:sz w:val="20"/>
                <w:szCs w:val="20"/>
              </w:rPr>
            </w:pPr>
            <w:r w:rsidRPr="00F566BF">
              <w:rPr>
                <w:rFonts w:ascii="GHEA Grapalat" w:hAnsi="GHEA Grapalat" w:cs="Sylfaen"/>
                <w:sz w:val="20"/>
                <w:szCs w:val="20"/>
              </w:rPr>
              <w:t xml:space="preserve">  </w:t>
            </w:r>
          </w:p>
          <w:p w14:paraId="68A5A756" w14:textId="77777777" w:rsidR="009950F9" w:rsidRPr="00F566BF" w:rsidRDefault="009950F9" w:rsidP="00DA2823">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36116A54" w14:textId="77777777" w:rsidR="009950F9" w:rsidRPr="00F566BF" w:rsidRDefault="009950F9" w:rsidP="00DA2823">
            <w:pPr>
              <w:rPr>
                <w:rFonts w:ascii="GHEA Grapalat" w:hAnsi="GHEA Grapalat" w:cs="Tahoma"/>
                <w:color w:val="000000"/>
                <w:sz w:val="20"/>
                <w:szCs w:val="20"/>
              </w:rPr>
            </w:pPr>
          </w:p>
          <w:p w14:paraId="5528FB6C" w14:textId="77777777" w:rsidR="009950F9" w:rsidRPr="00F566BF" w:rsidRDefault="009950F9" w:rsidP="00DA2823">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0422F16" w14:textId="77777777" w:rsidR="009950F9" w:rsidRPr="00F566BF" w:rsidRDefault="009950F9" w:rsidP="00DA2823">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26151218" w14:textId="77777777" w:rsidR="009950F9" w:rsidRPr="00F566BF" w:rsidRDefault="009950F9" w:rsidP="00DA2823">
            <w:pPr>
              <w:jc w:val="right"/>
              <w:rPr>
                <w:rFonts w:ascii="GHEA Grapalat" w:hAnsi="GHEA Grapalat" w:cs="Tahoma"/>
                <w:color w:val="000000"/>
                <w:sz w:val="20"/>
                <w:szCs w:val="20"/>
              </w:rPr>
            </w:pPr>
          </w:p>
          <w:p w14:paraId="1163F7EA" w14:textId="77777777" w:rsidR="009950F9" w:rsidRPr="00F566BF" w:rsidRDefault="009950F9" w:rsidP="00DA2823">
            <w:pPr>
              <w:jc w:val="right"/>
              <w:rPr>
                <w:rFonts w:ascii="GHEA Grapalat" w:hAnsi="GHEA Grapalat" w:cs="Tahoma"/>
                <w:color w:val="000000"/>
                <w:sz w:val="20"/>
                <w:szCs w:val="20"/>
              </w:rPr>
            </w:pPr>
          </w:p>
          <w:p w14:paraId="432A93A4" w14:textId="77777777" w:rsidR="009950F9" w:rsidRPr="00F566BF" w:rsidRDefault="009950F9" w:rsidP="00DA2823">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536EC6EE" w14:textId="77777777" w:rsidR="009950F9" w:rsidRPr="00F566BF" w:rsidRDefault="009950F9" w:rsidP="00DA2823">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5BD275D2" w14:textId="77777777" w:rsidR="009950F9" w:rsidRPr="00F566BF" w:rsidRDefault="009950F9" w:rsidP="00DA2823">
            <w:pPr>
              <w:jc w:val="right"/>
              <w:rPr>
                <w:rFonts w:ascii="GHEA Grapalat" w:hAnsi="GHEA Grapalat" w:cs="Arial"/>
                <w:sz w:val="20"/>
                <w:szCs w:val="20"/>
                <w:lang w:val="hy-AM"/>
              </w:rPr>
            </w:pPr>
          </w:p>
        </w:tc>
      </w:tr>
      <w:tr w:rsidR="009950F9" w:rsidRPr="00F566BF" w14:paraId="017644CA" w14:textId="77777777" w:rsidTr="00DA2823">
        <w:trPr>
          <w:trHeight w:val="2194"/>
        </w:trPr>
        <w:tc>
          <w:tcPr>
            <w:tcW w:w="5616" w:type="dxa"/>
            <w:tcBorders>
              <w:top w:val="nil"/>
              <w:left w:val="single" w:sz="4" w:space="0" w:color="auto"/>
              <w:bottom w:val="single" w:sz="4" w:space="0" w:color="auto"/>
              <w:right w:val="single" w:sz="4" w:space="0" w:color="auto"/>
            </w:tcBorders>
            <w:noWrap/>
            <w:vAlign w:val="bottom"/>
          </w:tcPr>
          <w:p w14:paraId="53D39531" w14:textId="77777777" w:rsidR="009950F9" w:rsidRPr="00F566BF" w:rsidRDefault="009950F9" w:rsidP="00DA2823">
            <w:pPr>
              <w:rPr>
                <w:rFonts w:ascii="GHEA Grapalat" w:hAnsi="GHEA Grapalat" w:cs="Sylfaen"/>
                <w:sz w:val="20"/>
                <w:szCs w:val="20"/>
              </w:rPr>
            </w:pPr>
            <w:r w:rsidRPr="00F566BF">
              <w:rPr>
                <w:rFonts w:ascii="GHEA Grapalat" w:hAnsi="GHEA Grapalat" w:cs="Sylfaen"/>
                <w:sz w:val="20"/>
                <w:szCs w:val="20"/>
              </w:rPr>
              <w:lastRenderedPageBreak/>
              <w:t>24.բ.                                                       Կ.Տ.</w:t>
            </w:r>
          </w:p>
          <w:p w14:paraId="770F58A2" w14:textId="77777777" w:rsidR="009950F9" w:rsidRPr="00F566BF" w:rsidRDefault="009950F9" w:rsidP="00DA2823">
            <w:pPr>
              <w:rPr>
                <w:rFonts w:ascii="GHEA Grapalat" w:hAnsi="GHEA Grapalat" w:cs="Sylfaen"/>
                <w:sz w:val="20"/>
                <w:szCs w:val="20"/>
              </w:rPr>
            </w:pPr>
          </w:p>
          <w:p w14:paraId="22C824E8" w14:textId="77777777" w:rsidR="009950F9" w:rsidRPr="00F566BF" w:rsidRDefault="009950F9" w:rsidP="00DA2823">
            <w:pPr>
              <w:rPr>
                <w:rFonts w:ascii="GHEA Grapalat" w:hAnsi="GHEA Grapalat" w:cs="Sylfaen"/>
                <w:sz w:val="20"/>
                <w:szCs w:val="20"/>
              </w:rPr>
            </w:pPr>
          </w:p>
          <w:p w14:paraId="733C9B0A" w14:textId="77777777" w:rsidR="009950F9" w:rsidRPr="00F566BF" w:rsidRDefault="009950F9" w:rsidP="00DA2823">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714C8C3" w14:textId="77777777" w:rsidR="009950F9" w:rsidRPr="00F566BF" w:rsidRDefault="009950F9" w:rsidP="00DA2823">
            <w:pPr>
              <w:rPr>
                <w:rFonts w:ascii="GHEA Grapalat" w:hAnsi="GHEA Grapalat" w:cs="Sylfaen"/>
                <w:sz w:val="20"/>
                <w:szCs w:val="20"/>
              </w:rPr>
            </w:pPr>
          </w:p>
          <w:p w14:paraId="7366E409" w14:textId="77777777" w:rsidR="009950F9" w:rsidRPr="00F566BF" w:rsidRDefault="009950F9" w:rsidP="00DA2823">
            <w:pPr>
              <w:rPr>
                <w:rFonts w:ascii="GHEA Grapalat" w:hAnsi="GHEA Grapalat" w:cs="Sylfaen"/>
                <w:sz w:val="20"/>
                <w:szCs w:val="20"/>
              </w:rPr>
            </w:pPr>
            <w:r w:rsidRPr="00F566BF">
              <w:rPr>
                <w:rFonts w:ascii="GHEA Grapalat" w:hAnsi="GHEA Grapalat" w:cs="Sylfaen"/>
                <w:sz w:val="20"/>
                <w:szCs w:val="20"/>
              </w:rPr>
              <w:t xml:space="preserve">  </w:t>
            </w:r>
          </w:p>
          <w:p w14:paraId="4D472F92" w14:textId="77777777" w:rsidR="009950F9" w:rsidRPr="00F566BF" w:rsidRDefault="009950F9" w:rsidP="00DA2823">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EF8C915" w14:textId="77777777" w:rsidR="009950F9" w:rsidRPr="00F566BF" w:rsidRDefault="009950F9" w:rsidP="00DA2823">
            <w:pPr>
              <w:rPr>
                <w:rFonts w:ascii="GHEA Grapalat" w:hAnsi="GHEA Grapalat" w:cs="Sylfaen"/>
                <w:sz w:val="20"/>
                <w:szCs w:val="20"/>
              </w:rPr>
            </w:pPr>
            <w:r w:rsidRPr="00F566BF">
              <w:rPr>
                <w:rFonts w:ascii="GHEA Grapalat" w:hAnsi="GHEA Grapalat" w:cs="Sylfaen"/>
                <w:sz w:val="20"/>
                <w:szCs w:val="20"/>
              </w:rPr>
              <w:t xml:space="preserve">23.բ.                                                                 Կ.Տ.    </w:t>
            </w:r>
          </w:p>
          <w:p w14:paraId="69470AAF" w14:textId="77777777" w:rsidR="009950F9" w:rsidRPr="00F566BF" w:rsidRDefault="009950F9" w:rsidP="00DA2823">
            <w:pPr>
              <w:rPr>
                <w:rFonts w:ascii="GHEA Grapalat" w:hAnsi="GHEA Grapalat" w:cs="Sylfaen"/>
                <w:sz w:val="20"/>
                <w:szCs w:val="20"/>
              </w:rPr>
            </w:pPr>
          </w:p>
          <w:p w14:paraId="6571D688" w14:textId="77777777" w:rsidR="009950F9" w:rsidRPr="00F566BF" w:rsidRDefault="009950F9" w:rsidP="00DA2823">
            <w:pPr>
              <w:rPr>
                <w:rFonts w:ascii="GHEA Grapalat" w:hAnsi="GHEA Grapalat" w:cs="Sylfaen"/>
                <w:sz w:val="20"/>
                <w:szCs w:val="20"/>
              </w:rPr>
            </w:pPr>
            <w:r w:rsidRPr="00F566BF">
              <w:rPr>
                <w:rFonts w:ascii="GHEA Grapalat" w:hAnsi="GHEA Grapalat" w:cs="Sylfaen"/>
                <w:sz w:val="20"/>
                <w:szCs w:val="20"/>
              </w:rPr>
              <w:t xml:space="preserve">                     </w:t>
            </w:r>
          </w:p>
          <w:p w14:paraId="5B3FFC04" w14:textId="77777777" w:rsidR="009950F9" w:rsidRPr="00F566BF" w:rsidRDefault="009950F9" w:rsidP="00DA2823">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40B412C6" w14:textId="77777777" w:rsidR="009950F9" w:rsidRPr="00F566BF" w:rsidRDefault="009950F9" w:rsidP="00DA2823">
            <w:pPr>
              <w:rPr>
                <w:rFonts w:ascii="GHEA Grapalat" w:hAnsi="GHEA Grapalat" w:cs="Sylfaen"/>
                <w:color w:val="000000"/>
                <w:sz w:val="20"/>
                <w:szCs w:val="20"/>
              </w:rPr>
            </w:pPr>
          </w:p>
          <w:p w14:paraId="5741104B" w14:textId="77777777" w:rsidR="009950F9" w:rsidRPr="00F566BF" w:rsidRDefault="009950F9" w:rsidP="00DA2823">
            <w:pPr>
              <w:rPr>
                <w:rFonts w:ascii="GHEA Grapalat" w:hAnsi="GHEA Grapalat" w:cs="Sylfaen"/>
                <w:sz w:val="20"/>
                <w:szCs w:val="20"/>
              </w:rPr>
            </w:pPr>
          </w:p>
          <w:p w14:paraId="761AE954" w14:textId="77777777" w:rsidR="009950F9" w:rsidRPr="00F566BF" w:rsidRDefault="009950F9" w:rsidP="00DA2823">
            <w:pPr>
              <w:jc w:val="right"/>
              <w:rPr>
                <w:rFonts w:ascii="GHEA Grapalat" w:hAnsi="GHEA Grapalat" w:cs="Arial"/>
                <w:sz w:val="20"/>
                <w:szCs w:val="20"/>
              </w:rPr>
            </w:pPr>
          </w:p>
        </w:tc>
      </w:tr>
    </w:tbl>
    <w:p w14:paraId="3139A3DE" w14:textId="77777777" w:rsidR="009950F9" w:rsidRPr="00F566BF" w:rsidRDefault="009950F9" w:rsidP="009950F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B50551E" w14:textId="77777777" w:rsidR="009950F9" w:rsidRPr="00F566BF" w:rsidRDefault="009950F9" w:rsidP="009950F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3DE1A3B" w14:textId="77777777" w:rsidR="009950F9" w:rsidRPr="00F566BF" w:rsidRDefault="009950F9" w:rsidP="009950F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AA11FB7" w14:textId="77777777" w:rsidR="009950F9" w:rsidRPr="00F566BF" w:rsidRDefault="009950F9" w:rsidP="009950F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4A7C3F" w14:textId="77777777" w:rsidR="009950F9" w:rsidRPr="00F566BF" w:rsidRDefault="009950F9" w:rsidP="009950F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E8D4707" w14:textId="77777777" w:rsidR="009950F9" w:rsidRPr="002D4DC4" w:rsidRDefault="009950F9" w:rsidP="009950F9">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3CEABA56" w14:textId="77777777" w:rsidR="009950F9" w:rsidRPr="00F566BF" w:rsidRDefault="009950F9" w:rsidP="009950F9">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13FB4EEF" w14:textId="77777777" w:rsidR="009950F9" w:rsidRPr="00F566BF" w:rsidRDefault="009950F9" w:rsidP="009950F9">
      <w:pPr>
        <w:jc w:val="center"/>
        <w:rPr>
          <w:rFonts w:ascii="GHEA Grapalat" w:hAnsi="GHEA Grapalat"/>
          <w:b/>
          <w:sz w:val="22"/>
          <w:szCs w:val="22"/>
          <w:lang w:val="nl-NL"/>
        </w:rPr>
      </w:pPr>
    </w:p>
    <w:tbl>
      <w:tblPr>
        <w:tblW w:w="10698"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9950F9" w:rsidRPr="00F566BF" w14:paraId="7C3A351E" w14:textId="77777777" w:rsidTr="00340E33">
        <w:tc>
          <w:tcPr>
            <w:tcW w:w="720" w:type="dxa"/>
            <w:tcBorders>
              <w:top w:val="single" w:sz="4" w:space="0" w:color="auto"/>
              <w:left w:val="single" w:sz="4" w:space="0" w:color="auto"/>
              <w:bottom w:val="single" w:sz="4" w:space="0" w:color="auto"/>
              <w:right w:val="single" w:sz="4" w:space="0" w:color="auto"/>
            </w:tcBorders>
          </w:tcPr>
          <w:p w14:paraId="2B0FEA90" w14:textId="77777777" w:rsidR="009950F9" w:rsidRPr="00F566BF" w:rsidRDefault="009950F9" w:rsidP="00DA2823">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1CA65195" w14:textId="77777777" w:rsidR="009950F9" w:rsidRPr="00F566BF" w:rsidRDefault="009950F9" w:rsidP="00DA2823">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33948E9B" w14:textId="77777777" w:rsidR="009950F9" w:rsidRPr="00F566BF" w:rsidRDefault="009950F9" w:rsidP="00DA2823">
            <w:pPr>
              <w:jc w:val="center"/>
              <w:rPr>
                <w:rFonts w:ascii="GHEA Grapalat" w:hAnsi="GHEA Grapalat"/>
                <w:b/>
                <w:sz w:val="20"/>
                <w:szCs w:val="20"/>
              </w:rPr>
            </w:pPr>
            <w:r w:rsidRPr="00F566BF">
              <w:rPr>
                <w:rFonts w:ascii="GHEA Grapalat" w:hAnsi="GHEA Grapalat"/>
                <w:b/>
                <w:sz w:val="20"/>
                <w:szCs w:val="20"/>
              </w:rPr>
              <w:t>Նշված դաշտի/</w:t>
            </w:r>
          </w:p>
          <w:p w14:paraId="652FA31A" w14:textId="77777777" w:rsidR="009950F9" w:rsidRPr="00F566BF" w:rsidRDefault="009950F9" w:rsidP="00DA2823">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6F9111A1" w14:textId="77777777" w:rsidR="009950F9" w:rsidRPr="00F566BF" w:rsidRDefault="009950F9" w:rsidP="00DA2823">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2B5E50FD" w14:textId="77777777" w:rsidR="009950F9" w:rsidRPr="00F566BF" w:rsidRDefault="009950F9" w:rsidP="00DA2823">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C55CB5B" w14:textId="77777777" w:rsidR="009950F9" w:rsidRPr="00F566BF" w:rsidRDefault="009950F9" w:rsidP="00DA2823">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62674CE8" w14:textId="77777777" w:rsidR="009950F9" w:rsidRPr="00F566BF" w:rsidRDefault="009950F9" w:rsidP="00DA2823">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2FFE3ADF" w14:textId="77777777" w:rsidR="009950F9" w:rsidRPr="00F566BF" w:rsidRDefault="009950F9" w:rsidP="00DA2823">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72547A4" w14:textId="77777777" w:rsidR="009950F9" w:rsidRPr="00F566BF" w:rsidRDefault="009950F9" w:rsidP="00DA2823">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9950F9" w:rsidRPr="00F566BF" w14:paraId="14A122A4" w14:textId="77777777" w:rsidTr="00340E33">
        <w:tc>
          <w:tcPr>
            <w:tcW w:w="720" w:type="dxa"/>
            <w:tcBorders>
              <w:top w:val="single" w:sz="4" w:space="0" w:color="auto"/>
              <w:left w:val="single" w:sz="4" w:space="0" w:color="auto"/>
              <w:bottom w:val="single" w:sz="4" w:space="0" w:color="auto"/>
              <w:right w:val="single" w:sz="4" w:space="0" w:color="auto"/>
            </w:tcBorders>
          </w:tcPr>
          <w:p w14:paraId="6014B83B" w14:textId="77777777" w:rsidR="009950F9" w:rsidRPr="00F566BF" w:rsidRDefault="009950F9" w:rsidP="00DA2823">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5ECA4D9" w14:textId="77777777" w:rsidR="009950F9" w:rsidRPr="00F566BF" w:rsidRDefault="009950F9" w:rsidP="00DA2823">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327CE483" w14:textId="77777777" w:rsidR="009950F9" w:rsidRPr="00F566BF" w:rsidRDefault="009950F9" w:rsidP="00DA2823">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C573A98" w14:textId="77777777" w:rsidR="009950F9" w:rsidRPr="00F566BF" w:rsidRDefault="009950F9" w:rsidP="00DA2823">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96FE496" w14:textId="77777777" w:rsidR="009950F9" w:rsidRPr="00F566BF" w:rsidRDefault="009950F9" w:rsidP="00DA2823">
            <w:pPr>
              <w:jc w:val="center"/>
              <w:rPr>
                <w:rFonts w:ascii="GHEA Grapalat" w:hAnsi="GHEA Grapalat"/>
                <w:b/>
                <w:sz w:val="20"/>
                <w:szCs w:val="20"/>
              </w:rPr>
            </w:pPr>
            <w:r w:rsidRPr="00F566BF">
              <w:rPr>
                <w:rFonts w:ascii="GHEA Grapalat" w:hAnsi="GHEA Grapalat"/>
                <w:b/>
                <w:sz w:val="20"/>
                <w:szCs w:val="20"/>
              </w:rPr>
              <w:t>5</w:t>
            </w:r>
          </w:p>
        </w:tc>
      </w:tr>
      <w:tr w:rsidR="009950F9" w:rsidRPr="00F566BF" w14:paraId="4654FCCF" w14:textId="77777777" w:rsidTr="00340E33">
        <w:tc>
          <w:tcPr>
            <w:tcW w:w="720" w:type="dxa"/>
            <w:tcBorders>
              <w:top w:val="single" w:sz="4" w:space="0" w:color="auto"/>
              <w:left w:val="single" w:sz="4" w:space="0" w:color="auto"/>
              <w:bottom w:val="single" w:sz="4" w:space="0" w:color="auto"/>
              <w:right w:val="single" w:sz="4" w:space="0" w:color="auto"/>
            </w:tcBorders>
          </w:tcPr>
          <w:p w14:paraId="04BAA062" w14:textId="77777777" w:rsidR="009950F9" w:rsidRPr="00F566BF" w:rsidRDefault="009950F9" w:rsidP="00DA2823">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6A788ED" w14:textId="77777777" w:rsidR="009950F9" w:rsidRPr="00F566BF" w:rsidRDefault="009950F9" w:rsidP="00DA2823">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3C9DD9"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807F0D"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96DACE" w14:textId="77777777" w:rsidR="009950F9" w:rsidRPr="00F566BF" w:rsidRDefault="009950F9" w:rsidP="00DA2823">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9950F9" w:rsidRPr="00F566BF" w14:paraId="06D5FC4E" w14:textId="77777777" w:rsidTr="00340E33">
        <w:tc>
          <w:tcPr>
            <w:tcW w:w="720" w:type="dxa"/>
            <w:tcBorders>
              <w:top w:val="single" w:sz="4" w:space="0" w:color="auto"/>
              <w:left w:val="single" w:sz="4" w:space="0" w:color="auto"/>
              <w:bottom w:val="single" w:sz="4" w:space="0" w:color="auto"/>
              <w:right w:val="single" w:sz="4" w:space="0" w:color="auto"/>
            </w:tcBorders>
          </w:tcPr>
          <w:p w14:paraId="45736139" w14:textId="77777777" w:rsidR="009950F9" w:rsidRPr="00F566BF" w:rsidRDefault="009950F9" w:rsidP="009950F9">
            <w:pPr>
              <w:pStyle w:val="aff3"/>
              <w:numPr>
                <w:ilvl w:val="0"/>
                <w:numId w:val="3"/>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665A13E" w14:textId="77777777" w:rsidR="009950F9" w:rsidRPr="00F566BF" w:rsidRDefault="009950F9" w:rsidP="00DA2823">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33E7CA0D"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3F1862"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5974244"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9950F9" w:rsidRPr="00F566BF" w14:paraId="4341C4AC" w14:textId="77777777" w:rsidTr="00340E33">
        <w:tc>
          <w:tcPr>
            <w:tcW w:w="720" w:type="dxa"/>
            <w:tcBorders>
              <w:top w:val="single" w:sz="4" w:space="0" w:color="auto"/>
              <w:left w:val="single" w:sz="4" w:space="0" w:color="auto"/>
              <w:bottom w:val="single" w:sz="4" w:space="0" w:color="auto"/>
              <w:right w:val="single" w:sz="4" w:space="0" w:color="auto"/>
            </w:tcBorders>
          </w:tcPr>
          <w:p w14:paraId="5A3CE864" w14:textId="77777777" w:rsidR="009950F9" w:rsidRPr="00F566BF" w:rsidRDefault="009950F9" w:rsidP="009950F9">
            <w:pPr>
              <w:pStyle w:val="aff3"/>
              <w:numPr>
                <w:ilvl w:val="0"/>
                <w:numId w:val="3"/>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DAC3D09" w14:textId="77777777" w:rsidR="009950F9" w:rsidRPr="00F566BF" w:rsidRDefault="009950F9" w:rsidP="00DA2823">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3AE7404"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A566BD"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պարտադիր</w:t>
            </w:r>
          </w:p>
          <w:p w14:paraId="22633DB9" w14:textId="77777777" w:rsidR="009950F9" w:rsidRPr="00F566BF" w:rsidRDefault="009950F9" w:rsidP="00DA2823">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443AC9C" w14:textId="77777777" w:rsidR="009950F9" w:rsidRPr="00F566BF" w:rsidRDefault="009950F9" w:rsidP="00DA2823">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9950F9" w:rsidRPr="00F566BF" w14:paraId="4CB93D9E" w14:textId="77777777" w:rsidTr="00340E33">
        <w:tc>
          <w:tcPr>
            <w:tcW w:w="720" w:type="dxa"/>
            <w:tcBorders>
              <w:top w:val="single" w:sz="4" w:space="0" w:color="auto"/>
              <w:left w:val="single" w:sz="4" w:space="0" w:color="auto"/>
              <w:bottom w:val="single" w:sz="4" w:space="0" w:color="auto"/>
              <w:right w:val="single" w:sz="4" w:space="0" w:color="auto"/>
            </w:tcBorders>
          </w:tcPr>
          <w:p w14:paraId="4D22D8D2" w14:textId="77777777" w:rsidR="009950F9" w:rsidRPr="00F566BF" w:rsidRDefault="009950F9" w:rsidP="009950F9">
            <w:pPr>
              <w:pStyle w:val="aff3"/>
              <w:numPr>
                <w:ilvl w:val="0"/>
                <w:numId w:val="3"/>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CE4BE10" w14:textId="77777777" w:rsidR="009950F9" w:rsidRPr="00F566BF" w:rsidRDefault="009950F9" w:rsidP="00DA2823">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E5C5A7A"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8080563"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պարտադիր</w:t>
            </w:r>
          </w:p>
          <w:p w14:paraId="26C3859A"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35E9283B" w14:textId="77777777" w:rsidR="009950F9" w:rsidRPr="00F566BF" w:rsidRDefault="009950F9" w:rsidP="00DA2823">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9950F9" w:rsidRPr="00F566BF" w14:paraId="17D0593F" w14:textId="77777777" w:rsidTr="00340E33">
        <w:tc>
          <w:tcPr>
            <w:tcW w:w="720" w:type="dxa"/>
            <w:tcBorders>
              <w:top w:val="single" w:sz="4" w:space="0" w:color="auto"/>
              <w:left w:val="single" w:sz="4" w:space="0" w:color="auto"/>
              <w:bottom w:val="single" w:sz="4" w:space="0" w:color="auto"/>
              <w:right w:val="single" w:sz="4" w:space="0" w:color="auto"/>
            </w:tcBorders>
          </w:tcPr>
          <w:p w14:paraId="797DBC99"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7B9307E"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68635CD"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CAE61F"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3EAF545"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9950F9" w:rsidRPr="00F566BF" w14:paraId="18907E12" w14:textId="77777777" w:rsidTr="00340E33">
        <w:tc>
          <w:tcPr>
            <w:tcW w:w="720" w:type="dxa"/>
            <w:tcBorders>
              <w:top w:val="single" w:sz="4" w:space="0" w:color="auto"/>
              <w:left w:val="single" w:sz="4" w:space="0" w:color="auto"/>
              <w:bottom w:val="single" w:sz="4" w:space="0" w:color="auto"/>
              <w:right w:val="single" w:sz="4" w:space="0" w:color="auto"/>
            </w:tcBorders>
          </w:tcPr>
          <w:p w14:paraId="2EFC7F0F"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7A32CA1"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9F3EF96"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3B11D3"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պարտադիր</w:t>
            </w:r>
          </w:p>
          <w:p w14:paraId="1B27BEAB"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ECA78FD"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9950F9" w:rsidRPr="00F566BF" w14:paraId="5AC70A2D" w14:textId="77777777" w:rsidTr="00340E33">
        <w:tc>
          <w:tcPr>
            <w:tcW w:w="720" w:type="dxa"/>
            <w:tcBorders>
              <w:top w:val="single" w:sz="4" w:space="0" w:color="auto"/>
              <w:left w:val="single" w:sz="4" w:space="0" w:color="auto"/>
              <w:bottom w:val="single" w:sz="4" w:space="0" w:color="auto"/>
              <w:right w:val="single" w:sz="4" w:space="0" w:color="auto"/>
            </w:tcBorders>
          </w:tcPr>
          <w:p w14:paraId="7A412B30"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122C88C"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E74834B"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DDA551"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ոչ պարտադիր</w:t>
            </w:r>
          </w:p>
          <w:p w14:paraId="301C02CC"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DA41504"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9950F9" w:rsidRPr="00F566BF" w14:paraId="4EC3CBF0" w14:textId="77777777" w:rsidTr="00340E33">
        <w:tc>
          <w:tcPr>
            <w:tcW w:w="720" w:type="dxa"/>
            <w:tcBorders>
              <w:top w:val="single" w:sz="4" w:space="0" w:color="auto"/>
              <w:left w:val="single" w:sz="4" w:space="0" w:color="auto"/>
              <w:bottom w:val="single" w:sz="4" w:space="0" w:color="auto"/>
              <w:right w:val="single" w:sz="4" w:space="0" w:color="auto"/>
            </w:tcBorders>
          </w:tcPr>
          <w:p w14:paraId="20DE4461"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9F20386"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247DEDB2"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E147A1E"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ոչ պարտադիր</w:t>
            </w:r>
          </w:p>
          <w:p w14:paraId="429D8A12"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 xml:space="preserve">լրացվում է Հայաստանի </w:t>
            </w:r>
            <w:r w:rsidRPr="00F566BF">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0C69EB8"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9950F9" w:rsidRPr="00F566BF" w14:paraId="3901ABAF" w14:textId="77777777" w:rsidTr="00340E33">
        <w:tc>
          <w:tcPr>
            <w:tcW w:w="720" w:type="dxa"/>
            <w:tcBorders>
              <w:top w:val="single" w:sz="4" w:space="0" w:color="auto"/>
              <w:left w:val="single" w:sz="4" w:space="0" w:color="auto"/>
              <w:bottom w:val="single" w:sz="4" w:space="0" w:color="auto"/>
              <w:right w:val="single" w:sz="4" w:space="0" w:color="auto"/>
            </w:tcBorders>
          </w:tcPr>
          <w:p w14:paraId="4873A0E3"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16EFF11F"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E01DEC6"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CC015B"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պարտադիր</w:t>
            </w:r>
          </w:p>
          <w:p w14:paraId="455CFF70"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BC03D70"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9950F9" w:rsidRPr="00F566BF" w14:paraId="36EB47F1" w14:textId="77777777" w:rsidTr="00340E33">
        <w:tc>
          <w:tcPr>
            <w:tcW w:w="720" w:type="dxa"/>
            <w:tcBorders>
              <w:top w:val="single" w:sz="4" w:space="0" w:color="auto"/>
              <w:left w:val="single" w:sz="4" w:space="0" w:color="auto"/>
              <w:bottom w:val="single" w:sz="4" w:space="0" w:color="auto"/>
              <w:right w:val="single" w:sz="4" w:space="0" w:color="auto"/>
            </w:tcBorders>
          </w:tcPr>
          <w:p w14:paraId="102422AE" w14:textId="77777777" w:rsidR="009950F9" w:rsidRPr="00F566BF" w:rsidRDefault="009950F9" w:rsidP="00DA2823">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5533956"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74CB870F"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F093D17"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ոչ պարտադիր</w:t>
            </w:r>
          </w:p>
          <w:p w14:paraId="607971E5" w14:textId="77777777" w:rsidR="009950F9" w:rsidRPr="00F566BF" w:rsidRDefault="009950F9" w:rsidP="00DA2823">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135687" w14:textId="77777777" w:rsidR="009950F9" w:rsidRPr="00F566BF" w:rsidRDefault="009950F9" w:rsidP="00DA2823">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9950F9" w:rsidRPr="00F566BF" w14:paraId="5481F08A" w14:textId="77777777" w:rsidTr="00340E33">
        <w:tc>
          <w:tcPr>
            <w:tcW w:w="720" w:type="dxa"/>
            <w:tcBorders>
              <w:top w:val="single" w:sz="4" w:space="0" w:color="auto"/>
              <w:left w:val="single" w:sz="4" w:space="0" w:color="auto"/>
              <w:bottom w:val="single" w:sz="4" w:space="0" w:color="auto"/>
              <w:right w:val="single" w:sz="4" w:space="0" w:color="auto"/>
            </w:tcBorders>
          </w:tcPr>
          <w:p w14:paraId="7B33CCA7"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0D3F1649"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846AC7C"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53F334"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ոչ պարտադիր</w:t>
            </w:r>
          </w:p>
          <w:p w14:paraId="61A5E9C8"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350679F8"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9950F9" w:rsidRPr="00F566BF" w14:paraId="75E05628" w14:textId="77777777" w:rsidTr="00340E33">
        <w:tc>
          <w:tcPr>
            <w:tcW w:w="720" w:type="dxa"/>
            <w:tcBorders>
              <w:top w:val="single" w:sz="4" w:space="0" w:color="auto"/>
              <w:left w:val="single" w:sz="4" w:space="0" w:color="auto"/>
              <w:bottom w:val="single" w:sz="4" w:space="0" w:color="auto"/>
              <w:right w:val="single" w:sz="4" w:space="0" w:color="auto"/>
            </w:tcBorders>
          </w:tcPr>
          <w:p w14:paraId="17F5C8FC"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B2C1FC6"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6CBB98E"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A797F"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133A8D2"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9950F9" w:rsidRPr="00F566BF" w14:paraId="1EE2D287" w14:textId="77777777" w:rsidTr="00340E33">
        <w:tc>
          <w:tcPr>
            <w:tcW w:w="720" w:type="dxa"/>
            <w:tcBorders>
              <w:top w:val="single" w:sz="4" w:space="0" w:color="auto"/>
              <w:left w:val="single" w:sz="4" w:space="0" w:color="auto"/>
              <w:bottom w:val="single" w:sz="4" w:space="0" w:color="auto"/>
              <w:right w:val="single" w:sz="4" w:space="0" w:color="auto"/>
            </w:tcBorders>
          </w:tcPr>
          <w:p w14:paraId="3A5627FB"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6488DF2"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87A3482"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3D56E4"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պարտադիր</w:t>
            </w:r>
          </w:p>
          <w:p w14:paraId="633B1F73"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E326893"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9950F9" w:rsidRPr="00F566BF" w14:paraId="73ED711D" w14:textId="77777777" w:rsidTr="00340E33">
        <w:tc>
          <w:tcPr>
            <w:tcW w:w="720" w:type="dxa"/>
            <w:tcBorders>
              <w:top w:val="single" w:sz="4" w:space="0" w:color="auto"/>
              <w:left w:val="single" w:sz="4" w:space="0" w:color="auto"/>
              <w:bottom w:val="single" w:sz="4" w:space="0" w:color="auto"/>
              <w:right w:val="single" w:sz="4" w:space="0" w:color="auto"/>
            </w:tcBorders>
          </w:tcPr>
          <w:p w14:paraId="7EB35A15"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193DE0D"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0BA6D77"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0658C7"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պարտադիր</w:t>
            </w:r>
          </w:p>
          <w:p w14:paraId="6D88AF5E"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FBCAAB3" w14:textId="77777777" w:rsidR="009950F9" w:rsidRPr="00F566BF" w:rsidRDefault="009950F9" w:rsidP="00DA2823">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9950F9" w:rsidRPr="008C0330" w14:paraId="7117E2AD" w14:textId="77777777" w:rsidTr="00340E33">
        <w:tc>
          <w:tcPr>
            <w:tcW w:w="720" w:type="dxa"/>
            <w:tcBorders>
              <w:top w:val="single" w:sz="4" w:space="0" w:color="auto"/>
              <w:left w:val="single" w:sz="4" w:space="0" w:color="auto"/>
              <w:bottom w:val="single" w:sz="4" w:space="0" w:color="auto"/>
              <w:right w:val="single" w:sz="4" w:space="0" w:color="auto"/>
            </w:tcBorders>
          </w:tcPr>
          <w:p w14:paraId="77194870" w14:textId="77777777" w:rsidR="009950F9" w:rsidRPr="00F566BF" w:rsidRDefault="009950F9" w:rsidP="00DA2823">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FFCE7E7" w14:textId="77777777" w:rsidR="009950F9" w:rsidRPr="00F566BF" w:rsidRDefault="009950F9" w:rsidP="00DA2823">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4593C18" w14:textId="77777777" w:rsidR="009950F9" w:rsidRPr="00F566BF" w:rsidRDefault="009950F9" w:rsidP="00DA2823">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6340E2" w14:textId="77777777" w:rsidR="009950F9" w:rsidRPr="00F566BF" w:rsidRDefault="009950F9" w:rsidP="00DA2823">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30BCE19D" w14:textId="77777777" w:rsidR="009950F9" w:rsidRPr="00F566BF" w:rsidRDefault="009950F9" w:rsidP="00DA2823">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92810C3" w14:textId="77777777" w:rsidR="009950F9" w:rsidRPr="00F566BF" w:rsidRDefault="009950F9" w:rsidP="00DA2823">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9950F9" w:rsidRPr="00F566BF" w14:paraId="18FD39FA" w14:textId="77777777" w:rsidTr="00340E33">
        <w:tc>
          <w:tcPr>
            <w:tcW w:w="720" w:type="dxa"/>
            <w:tcBorders>
              <w:top w:val="single" w:sz="4" w:space="0" w:color="auto"/>
              <w:left w:val="single" w:sz="4" w:space="0" w:color="auto"/>
              <w:bottom w:val="single" w:sz="4" w:space="0" w:color="auto"/>
              <w:right w:val="single" w:sz="4" w:space="0" w:color="auto"/>
            </w:tcBorders>
          </w:tcPr>
          <w:p w14:paraId="3C5FFEE2" w14:textId="77777777" w:rsidR="009950F9" w:rsidRPr="00F566BF" w:rsidRDefault="009950F9" w:rsidP="00DA2823">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9C1FDA4"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22C58BE"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553488"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1CD387F"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9950F9" w:rsidRPr="008C0330" w14:paraId="328AD1A9" w14:textId="77777777" w:rsidTr="00340E33">
        <w:tc>
          <w:tcPr>
            <w:tcW w:w="720" w:type="dxa"/>
            <w:tcBorders>
              <w:top w:val="single" w:sz="4" w:space="0" w:color="auto"/>
              <w:left w:val="single" w:sz="4" w:space="0" w:color="auto"/>
              <w:bottom w:val="single" w:sz="4" w:space="0" w:color="auto"/>
              <w:right w:val="single" w:sz="4" w:space="0" w:color="auto"/>
            </w:tcBorders>
          </w:tcPr>
          <w:p w14:paraId="45A5FD7E"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BFAA42B"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978AD7C"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5A439CD" w14:textId="77777777" w:rsidR="009950F9" w:rsidRPr="00F566BF" w:rsidRDefault="009950F9" w:rsidP="00DA2823">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84A3973" w14:textId="77777777" w:rsidR="009950F9" w:rsidRPr="00F566BF" w:rsidRDefault="009950F9" w:rsidP="00DA2823">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9950F9" w:rsidRPr="00F566BF" w14:paraId="009B0D38" w14:textId="77777777" w:rsidTr="00340E33">
        <w:tc>
          <w:tcPr>
            <w:tcW w:w="720" w:type="dxa"/>
            <w:tcBorders>
              <w:top w:val="single" w:sz="4" w:space="0" w:color="auto"/>
              <w:left w:val="single" w:sz="4" w:space="0" w:color="auto"/>
              <w:bottom w:val="single" w:sz="4" w:space="0" w:color="auto"/>
              <w:right w:val="single" w:sz="4" w:space="0" w:color="auto"/>
            </w:tcBorders>
          </w:tcPr>
          <w:p w14:paraId="129A14EB"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C212AA7" w14:textId="77777777" w:rsidR="009950F9" w:rsidRPr="00F566BF" w:rsidRDefault="009950F9" w:rsidP="00DA2823">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F6E13BF"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F86061"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պարտադիր</w:t>
            </w:r>
          </w:p>
          <w:p w14:paraId="7F96227B"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F566BF">
              <w:rPr>
                <w:rFonts w:ascii="GHEA Grapalat" w:hAnsi="GHEA Grapalat"/>
                <w:sz w:val="20"/>
                <w:szCs w:val="20"/>
              </w:rPr>
              <w:lastRenderedPageBreak/>
              <w:t>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DB5C032" w14:textId="77777777" w:rsidR="009950F9" w:rsidRPr="00F566BF" w:rsidRDefault="009950F9" w:rsidP="00DA2823">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9950F9" w:rsidRPr="008C0330" w14:paraId="340B6EDA" w14:textId="77777777" w:rsidTr="00340E33">
        <w:tc>
          <w:tcPr>
            <w:tcW w:w="720" w:type="dxa"/>
            <w:tcBorders>
              <w:top w:val="single" w:sz="4" w:space="0" w:color="auto"/>
              <w:left w:val="single" w:sz="4" w:space="0" w:color="auto"/>
              <w:bottom w:val="single" w:sz="4" w:space="0" w:color="auto"/>
              <w:right w:val="single" w:sz="4" w:space="0" w:color="auto"/>
            </w:tcBorders>
          </w:tcPr>
          <w:p w14:paraId="5756C2A8" w14:textId="77777777" w:rsidR="009950F9" w:rsidRPr="00F566BF" w:rsidDel="0010680B" w:rsidRDefault="009950F9" w:rsidP="00DA2823">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6769268" w14:textId="77777777" w:rsidR="009950F9" w:rsidRPr="00F566BF" w:rsidRDefault="009950F9" w:rsidP="00DA2823">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DDB69E2"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79F597" w14:textId="77777777" w:rsidR="009950F9" w:rsidRPr="00F566BF" w:rsidRDefault="009950F9" w:rsidP="00DA2823">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2CF90AD" w14:textId="77777777" w:rsidR="009950F9" w:rsidRPr="00F566BF" w:rsidRDefault="009950F9" w:rsidP="00DA2823">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FEE0920" w14:textId="77777777" w:rsidR="009950F9" w:rsidRPr="00F566BF" w:rsidRDefault="009950F9" w:rsidP="00DA2823">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9E0E705" w14:textId="77777777" w:rsidR="009950F9" w:rsidRPr="00F566BF" w:rsidRDefault="009950F9" w:rsidP="00DA2823">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9950F9" w:rsidRPr="00F566BF" w14:paraId="2605BAFD" w14:textId="77777777" w:rsidTr="00340E33">
        <w:tc>
          <w:tcPr>
            <w:tcW w:w="720" w:type="dxa"/>
            <w:tcBorders>
              <w:top w:val="single" w:sz="4" w:space="0" w:color="auto"/>
              <w:left w:val="single" w:sz="4" w:space="0" w:color="auto"/>
              <w:bottom w:val="single" w:sz="4" w:space="0" w:color="auto"/>
              <w:right w:val="single" w:sz="4" w:space="0" w:color="auto"/>
            </w:tcBorders>
          </w:tcPr>
          <w:p w14:paraId="35A87856" w14:textId="77777777" w:rsidR="009950F9" w:rsidRPr="00F566BF" w:rsidRDefault="009950F9" w:rsidP="00DA2823">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B1D5E9A"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50C2E7E0"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46637A"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ոչ պարտադիր</w:t>
            </w:r>
          </w:p>
          <w:p w14:paraId="076316C4"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7F6D0FB4"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6005691"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9950F9" w:rsidRPr="008C0330" w14:paraId="413EC30D" w14:textId="77777777" w:rsidTr="00340E33">
        <w:tc>
          <w:tcPr>
            <w:tcW w:w="720" w:type="dxa"/>
            <w:tcBorders>
              <w:top w:val="single" w:sz="4" w:space="0" w:color="auto"/>
              <w:left w:val="single" w:sz="4" w:space="0" w:color="auto"/>
              <w:bottom w:val="single" w:sz="4" w:space="0" w:color="auto"/>
              <w:right w:val="single" w:sz="4" w:space="0" w:color="auto"/>
            </w:tcBorders>
          </w:tcPr>
          <w:p w14:paraId="44E34C3C"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EF068D8"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7F31882"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001E99"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պարտադիր</w:t>
            </w:r>
          </w:p>
          <w:p w14:paraId="23A2B896" w14:textId="77777777" w:rsidR="009950F9" w:rsidRPr="00F566BF" w:rsidRDefault="009950F9" w:rsidP="00DA2823">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49026A3" w14:textId="77777777" w:rsidR="009950F9" w:rsidRPr="00F566BF" w:rsidRDefault="009950F9" w:rsidP="00DA2823">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9271462" w14:textId="77777777" w:rsidR="009950F9" w:rsidRPr="00F566BF" w:rsidRDefault="009950F9" w:rsidP="00DA2823">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0B45ACED" w14:textId="77777777" w:rsidR="009950F9" w:rsidRPr="00F566BF" w:rsidRDefault="009950F9" w:rsidP="00DA2823">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0B07B1DB" w14:textId="77777777" w:rsidR="009950F9" w:rsidRPr="00F566BF" w:rsidRDefault="009950F9" w:rsidP="00DA2823">
            <w:pPr>
              <w:jc w:val="center"/>
              <w:rPr>
                <w:rFonts w:ascii="GHEA Grapalat" w:hAnsi="GHEA Grapalat"/>
                <w:sz w:val="20"/>
                <w:szCs w:val="20"/>
                <w:lang w:val="hy-AM"/>
              </w:rPr>
            </w:pPr>
          </w:p>
        </w:tc>
      </w:tr>
      <w:tr w:rsidR="009950F9" w:rsidRPr="008C0330" w14:paraId="0B51EC86" w14:textId="77777777" w:rsidTr="00340E33">
        <w:tc>
          <w:tcPr>
            <w:tcW w:w="720" w:type="dxa"/>
            <w:tcBorders>
              <w:top w:val="single" w:sz="4" w:space="0" w:color="auto"/>
              <w:left w:val="single" w:sz="4" w:space="0" w:color="auto"/>
              <w:bottom w:val="single" w:sz="4" w:space="0" w:color="auto"/>
              <w:right w:val="single" w:sz="4" w:space="0" w:color="auto"/>
            </w:tcBorders>
            <w:vAlign w:val="center"/>
          </w:tcPr>
          <w:p w14:paraId="1FCD8ECF" w14:textId="77777777" w:rsidR="009950F9" w:rsidRPr="00F566BF" w:rsidRDefault="009950F9" w:rsidP="00DA2823">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BEC60CF"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264AB539"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172540"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 xml:space="preserve">պարտադիր` </w:t>
            </w:r>
          </w:p>
          <w:p w14:paraId="61FCBE0C" w14:textId="77777777" w:rsidR="009950F9" w:rsidRPr="00F566BF" w:rsidRDefault="009950F9" w:rsidP="00DA2823">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813BC3C" w14:textId="77777777" w:rsidR="009950F9" w:rsidRPr="00F566BF" w:rsidRDefault="009950F9" w:rsidP="00DA2823">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68291685" w14:textId="77777777" w:rsidR="009950F9" w:rsidRPr="00F566BF" w:rsidRDefault="009950F9" w:rsidP="00DA2823">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9950F9" w:rsidRPr="00F566BF" w14:paraId="1F259F51" w14:textId="77777777" w:rsidTr="00340E33">
        <w:tc>
          <w:tcPr>
            <w:tcW w:w="720" w:type="dxa"/>
            <w:tcBorders>
              <w:top w:val="single" w:sz="4" w:space="0" w:color="auto"/>
              <w:left w:val="single" w:sz="4" w:space="0" w:color="auto"/>
              <w:bottom w:val="single" w:sz="4" w:space="0" w:color="auto"/>
              <w:right w:val="single" w:sz="4" w:space="0" w:color="auto"/>
            </w:tcBorders>
          </w:tcPr>
          <w:p w14:paraId="60EB7BFD"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500724D"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D2DC233"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7FEA48"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094B9823"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3418313C"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9950F9" w:rsidRPr="00F566BF" w14:paraId="51970A08" w14:textId="77777777" w:rsidTr="00340E33">
        <w:tc>
          <w:tcPr>
            <w:tcW w:w="720" w:type="dxa"/>
            <w:tcBorders>
              <w:top w:val="single" w:sz="4" w:space="0" w:color="auto"/>
              <w:left w:val="single" w:sz="4" w:space="0" w:color="auto"/>
              <w:bottom w:val="single" w:sz="4" w:space="0" w:color="auto"/>
              <w:right w:val="single" w:sz="4" w:space="0" w:color="auto"/>
            </w:tcBorders>
            <w:vAlign w:val="center"/>
          </w:tcPr>
          <w:p w14:paraId="015DBC13" w14:textId="77777777" w:rsidR="009950F9" w:rsidRPr="00F566BF" w:rsidRDefault="009950F9" w:rsidP="00DA2823">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404C99F"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46B78C63"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919D13"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 xml:space="preserve">պարտադիր` </w:t>
            </w:r>
          </w:p>
          <w:p w14:paraId="0F4393BC"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E873EC2" w14:textId="77777777" w:rsidR="009950F9" w:rsidRPr="00F566BF" w:rsidRDefault="009950F9" w:rsidP="00DA2823">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157F5971" w14:textId="77777777" w:rsidR="009950F9" w:rsidRPr="00F566BF" w:rsidRDefault="009950F9" w:rsidP="00DA2823">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9950F9" w:rsidRPr="00F566BF" w14:paraId="7054FC7C" w14:textId="77777777" w:rsidTr="00340E33">
        <w:tc>
          <w:tcPr>
            <w:tcW w:w="720" w:type="dxa"/>
            <w:tcBorders>
              <w:top w:val="single" w:sz="4" w:space="0" w:color="auto"/>
              <w:left w:val="single" w:sz="4" w:space="0" w:color="auto"/>
              <w:bottom w:val="single" w:sz="4" w:space="0" w:color="auto"/>
              <w:right w:val="single" w:sz="4" w:space="0" w:color="auto"/>
            </w:tcBorders>
          </w:tcPr>
          <w:p w14:paraId="2A68C7C6"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0C4BBDE"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67EB51"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BBB810E"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պարտադիր</w:t>
            </w:r>
          </w:p>
          <w:p w14:paraId="2352CEE1"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w:t>
            </w:r>
            <w:r w:rsidRPr="00F566BF">
              <w:rPr>
                <w:rFonts w:ascii="GHEA Grapalat" w:hAnsi="GHEA Grapalat"/>
                <w:sz w:val="20"/>
                <w:szCs w:val="20"/>
              </w:rPr>
              <w:lastRenderedPageBreak/>
              <w:t xml:space="preserve">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AD74A95" w14:textId="77777777" w:rsidR="009950F9" w:rsidRPr="00F566BF" w:rsidRDefault="009950F9" w:rsidP="00DA2823">
            <w:pPr>
              <w:jc w:val="center"/>
              <w:rPr>
                <w:rFonts w:ascii="GHEA Grapalat" w:hAnsi="GHEA Grapalat"/>
                <w:sz w:val="20"/>
                <w:szCs w:val="20"/>
              </w:rPr>
            </w:pPr>
          </w:p>
        </w:tc>
      </w:tr>
      <w:tr w:rsidR="009950F9" w:rsidRPr="00F566BF" w14:paraId="48023451" w14:textId="77777777" w:rsidTr="00340E33">
        <w:tc>
          <w:tcPr>
            <w:tcW w:w="720" w:type="dxa"/>
            <w:tcBorders>
              <w:top w:val="single" w:sz="4" w:space="0" w:color="auto"/>
              <w:left w:val="single" w:sz="4" w:space="0" w:color="auto"/>
              <w:bottom w:val="single" w:sz="4" w:space="0" w:color="auto"/>
              <w:right w:val="single" w:sz="4" w:space="0" w:color="auto"/>
            </w:tcBorders>
            <w:vAlign w:val="center"/>
          </w:tcPr>
          <w:p w14:paraId="07671065" w14:textId="77777777" w:rsidR="009950F9" w:rsidRPr="00F566BF" w:rsidRDefault="009950F9" w:rsidP="00DA2823">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7ECA32C"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6C3C9677"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653802"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պարտադիր</w:t>
            </w:r>
          </w:p>
          <w:p w14:paraId="25228A68"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9247DFD" w14:textId="77777777" w:rsidR="009950F9" w:rsidRPr="00F566BF" w:rsidRDefault="009950F9" w:rsidP="00DA2823">
            <w:pPr>
              <w:jc w:val="center"/>
              <w:rPr>
                <w:rFonts w:ascii="GHEA Grapalat" w:hAnsi="GHEA Grapalat"/>
                <w:sz w:val="20"/>
                <w:szCs w:val="20"/>
              </w:rPr>
            </w:pPr>
          </w:p>
        </w:tc>
      </w:tr>
      <w:tr w:rsidR="009950F9" w:rsidRPr="00F566BF" w14:paraId="2B1C5264" w14:textId="77777777" w:rsidTr="00340E33">
        <w:tc>
          <w:tcPr>
            <w:tcW w:w="720" w:type="dxa"/>
            <w:tcBorders>
              <w:top w:val="single" w:sz="4" w:space="0" w:color="auto"/>
              <w:left w:val="single" w:sz="4" w:space="0" w:color="auto"/>
              <w:bottom w:val="single" w:sz="4" w:space="0" w:color="auto"/>
              <w:right w:val="single" w:sz="4" w:space="0" w:color="auto"/>
            </w:tcBorders>
          </w:tcPr>
          <w:p w14:paraId="179DE65D" w14:textId="77777777" w:rsidR="009950F9" w:rsidRPr="00F566BF" w:rsidRDefault="009950F9" w:rsidP="00DA2823">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F9B3695" w14:textId="77777777" w:rsidR="009950F9" w:rsidRPr="00F566BF" w:rsidRDefault="009950F9" w:rsidP="00DA2823">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89BFD5"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F910FB7"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պարտադիր</w:t>
            </w:r>
          </w:p>
          <w:p w14:paraId="5B14C84E"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7553698" w14:textId="77777777" w:rsidR="009950F9" w:rsidRPr="00F566BF" w:rsidRDefault="009950F9" w:rsidP="00DA2823">
            <w:pPr>
              <w:jc w:val="center"/>
              <w:rPr>
                <w:rFonts w:ascii="GHEA Grapalat" w:hAnsi="GHEA Grapalat"/>
                <w:sz w:val="20"/>
                <w:szCs w:val="20"/>
              </w:rPr>
            </w:pPr>
          </w:p>
        </w:tc>
      </w:tr>
      <w:tr w:rsidR="009950F9" w:rsidRPr="00F566BF" w14:paraId="35A4182B" w14:textId="77777777" w:rsidTr="00340E33">
        <w:tc>
          <w:tcPr>
            <w:tcW w:w="720" w:type="dxa"/>
            <w:tcBorders>
              <w:top w:val="single" w:sz="4" w:space="0" w:color="auto"/>
              <w:left w:val="single" w:sz="4" w:space="0" w:color="auto"/>
              <w:bottom w:val="single" w:sz="4" w:space="0" w:color="auto"/>
              <w:right w:val="single" w:sz="4" w:space="0" w:color="auto"/>
            </w:tcBorders>
          </w:tcPr>
          <w:p w14:paraId="789192C0"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3B7DA72"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F440348"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F3EC004"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ոչ պարտադիր</w:t>
            </w:r>
          </w:p>
          <w:p w14:paraId="155931A6"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D258C4" w14:textId="77777777" w:rsidR="009950F9" w:rsidRPr="00F566BF" w:rsidRDefault="009950F9" w:rsidP="00DA2823">
            <w:pPr>
              <w:jc w:val="center"/>
              <w:rPr>
                <w:rFonts w:ascii="GHEA Grapalat" w:hAnsi="GHEA Grapalat"/>
                <w:sz w:val="20"/>
                <w:szCs w:val="20"/>
              </w:rPr>
            </w:pPr>
          </w:p>
        </w:tc>
      </w:tr>
      <w:tr w:rsidR="009950F9" w:rsidRPr="00F566BF" w14:paraId="65A37D68" w14:textId="77777777" w:rsidTr="00340E33">
        <w:tc>
          <w:tcPr>
            <w:tcW w:w="720" w:type="dxa"/>
            <w:tcBorders>
              <w:top w:val="single" w:sz="4" w:space="0" w:color="auto"/>
              <w:left w:val="single" w:sz="4" w:space="0" w:color="auto"/>
              <w:bottom w:val="single" w:sz="4" w:space="0" w:color="auto"/>
              <w:right w:val="single" w:sz="4" w:space="0" w:color="auto"/>
            </w:tcBorders>
          </w:tcPr>
          <w:p w14:paraId="733FEF9A"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6D7D9CF"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1CBC592"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67571F"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485F503"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154922" w14:textId="77777777" w:rsidR="009950F9" w:rsidRPr="00F566BF" w:rsidRDefault="009950F9" w:rsidP="00DA2823">
            <w:pPr>
              <w:jc w:val="center"/>
              <w:rPr>
                <w:rFonts w:ascii="GHEA Grapalat" w:hAnsi="GHEA Grapalat"/>
                <w:sz w:val="20"/>
                <w:szCs w:val="20"/>
              </w:rPr>
            </w:pPr>
          </w:p>
        </w:tc>
      </w:tr>
      <w:tr w:rsidR="009950F9" w:rsidRPr="00F566BF" w14:paraId="6D027451" w14:textId="77777777" w:rsidTr="00340E33">
        <w:tc>
          <w:tcPr>
            <w:tcW w:w="720" w:type="dxa"/>
            <w:tcBorders>
              <w:top w:val="single" w:sz="4" w:space="0" w:color="auto"/>
              <w:left w:val="single" w:sz="4" w:space="0" w:color="auto"/>
              <w:bottom w:val="single" w:sz="4" w:space="0" w:color="auto"/>
              <w:right w:val="single" w:sz="4" w:space="0" w:color="auto"/>
            </w:tcBorders>
          </w:tcPr>
          <w:p w14:paraId="4C0EF9BD"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58FA445"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29DD864"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832868"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6EB1DA78" w14:textId="77777777" w:rsidR="009950F9" w:rsidRPr="00F566BF" w:rsidRDefault="009950F9" w:rsidP="00DA2823">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81732BE" w14:textId="77777777" w:rsidR="009950F9" w:rsidRPr="00F566BF" w:rsidRDefault="009950F9" w:rsidP="00DA2823">
            <w:pPr>
              <w:jc w:val="center"/>
              <w:rPr>
                <w:rFonts w:ascii="GHEA Grapalat" w:hAnsi="GHEA Grapalat"/>
                <w:sz w:val="20"/>
                <w:szCs w:val="20"/>
              </w:rPr>
            </w:pPr>
          </w:p>
        </w:tc>
      </w:tr>
    </w:tbl>
    <w:p w14:paraId="12354AB4" w14:textId="77777777" w:rsidR="009950F9" w:rsidRPr="00F566BF" w:rsidRDefault="009950F9" w:rsidP="009950F9">
      <w:pPr>
        <w:pStyle w:val="a3"/>
        <w:jc w:val="right"/>
        <w:rPr>
          <w:rFonts w:ascii="GHEA Grapalat" w:hAnsi="GHEA Grapalat" w:cs="Sylfaen"/>
          <w:i w:val="0"/>
          <w:lang w:val="en-US"/>
        </w:rPr>
      </w:pPr>
    </w:p>
    <w:p w14:paraId="217F97DC" w14:textId="77777777" w:rsidR="009950F9" w:rsidRPr="00F566BF" w:rsidRDefault="009950F9" w:rsidP="009950F9">
      <w:pPr>
        <w:pStyle w:val="a3"/>
        <w:jc w:val="right"/>
        <w:rPr>
          <w:rFonts w:ascii="GHEA Grapalat" w:hAnsi="GHEA Grapalat" w:cs="Sylfaen"/>
          <w:i w:val="0"/>
          <w:lang w:val="en-US"/>
        </w:rPr>
      </w:pPr>
    </w:p>
    <w:p w14:paraId="0C1FB1CC" w14:textId="36F19CCD" w:rsidR="00334E32" w:rsidRPr="009950F9" w:rsidRDefault="00334E32">
      <w:pPr>
        <w:rPr>
          <w:rFonts w:ascii="GHEA Grapalat" w:hAnsi="GHEA Grapalat" w:cs="GHEA Grapalat"/>
          <w:i/>
          <w:sz w:val="18"/>
          <w:szCs w:val="18"/>
        </w:rPr>
      </w:pPr>
    </w:p>
    <w:p w14:paraId="474A0C4F" w14:textId="77777777" w:rsidR="009950F9" w:rsidRDefault="009950F9">
      <w:pPr>
        <w:rPr>
          <w:rFonts w:ascii="GHEA Grapalat" w:hAnsi="GHEA Grapalat" w:cs="Sylfaen"/>
          <w:b/>
          <w:sz w:val="20"/>
          <w:szCs w:val="20"/>
          <w:lang w:val="hy-AM"/>
        </w:rPr>
      </w:pPr>
      <w:r>
        <w:rPr>
          <w:rFonts w:ascii="GHEA Grapalat" w:hAnsi="GHEA Grapalat" w:cs="Sylfaen"/>
          <w:b/>
          <w:lang w:val="hy-AM"/>
        </w:rPr>
        <w:br w:type="page"/>
      </w:r>
    </w:p>
    <w:p w14:paraId="6A5DE905" w14:textId="7DC9F1B1" w:rsidR="00334E32" w:rsidRPr="00AC583A" w:rsidRDefault="00334E32" w:rsidP="00334E32">
      <w:pPr>
        <w:pStyle w:val="31"/>
        <w:spacing w:line="240" w:lineRule="auto"/>
        <w:jc w:val="right"/>
        <w:rPr>
          <w:rFonts w:ascii="GHEA Grapalat" w:hAnsi="GHEA Grapalat" w:cs="Sylfaen"/>
          <w:b/>
          <w:i/>
          <w:iCs/>
          <w:lang w:val="hy-AM"/>
        </w:rPr>
      </w:pPr>
      <w:r w:rsidRPr="00AC583A">
        <w:rPr>
          <w:rFonts w:ascii="GHEA Grapalat" w:hAnsi="GHEA Grapalat" w:cs="Sylfaen"/>
          <w:b/>
          <w:i/>
          <w:iCs/>
          <w:lang w:val="hy-AM"/>
        </w:rPr>
        <w:lastRenderedPageBreak/>
        <w:t>Հավելված 5.2</w:t>
      </w:r>
    </w:p>
    <w:p w14:paraId="2FC15270" w14:textId="3C4C7A8B" w:rsidR="00334E32" w:rsidRPr="00AC583A" w:rsidRDefault="00DA2823" w:rsidP="00334E32">
      <w:pPr>
        <w:pStyle w:val="31"/>
        <w:spacing w:line="240" w:lineRule="auto"/>
        <w:jc w:val="right"/>
        <w:rPr>
          <w:rFonts w:ascii="GHEA Grapalat" w:hAnsi="GHEA Grapalat" w:cs="Sylfaen"/>
          <w:b/>
          <w:i/>
          <w:iCs/>
          <w:lang w:val="es-ES"/>
        </w:rPr>
      </w:pPr>
      <w:r>
        <w:rPr>
          <w:rFonts w:ascii="GHEA Grapalat" w:hAnsi="GHEA Grapalat" w:cs="Sylfaen"/>
          <w:b/>
          <w:i/>
          <w:iCs/>
          <w:lang w:val="es-ES"/>
        </w:rPr>
        <w:t>ՀՀ ԱՆ ԳՀԽԾՁԲ-2025/50</w:t>
      </w:r>
      <w:r w:rsidR="00334E32" w:rsidRPr="00AC583A">
        <w:rPr>
          <w:rFonts w:ascii="GHEA Grapalat" w:hAnsi="GHEA Grapalat" w:cs="Sylfaen"/>
          <w:b/>
          <w:i/>
          <w:iCs/>
          <w:lang w:val="es-ES"/>
        </w:rPr>
        <w:t xml:space="preserve">  ծածկագրով</w:t>
      </w:r>
    </w:p>
    <w:p w14:paraId="26846290" w14:textId="77777777" w:rsidR="00334E32" w:rsidRPr="00AC583A" w:rsidRDefault="00334E32" w:rsidP="00334E32">
      <w:pPr>
        <w:pStyle w:val="31"/>
        <w:spacing w:line="240" w:lineRule="auto"/>
        <w:jc w:val="right"/>
        <w:rPr>
          <w:rFonts w:ascii="GHEA Grapalat" w:hAnsi="GHEA Grapalat" w:cs="Sylfaen"/>
          <w:b/>
          <w:i/>
          <w:iCs/>
          <w:lang w:val="es-ES"/>
        </w:rPr>
      </w:pPr>
      <w:r w:rsidRPr="00AC583A">
        <w:rPr>
          <w:rFonts w:ascii="GHEA Grapalat" w:hAnsi="GHEA Grapalat" w:cs="Sylfaen"/>
          <w:b/>
          <w:i/>
          <w:iCs/>
          <w:lang w:val="hy-AM"/>
        </w:rPr>
        <w:t>գնանշման հարցման</w:t>
      </w:r>
      <w:r w:rsidRPr="00AC583A">
        <w:rPr>
          <w:rFonts w:ascii="GHEA Grapalat" w:hAnsi="GHEA Grapalat" w:cs="Sylfaen"/>
          <w:b/>
          <w:i/>
          <w:iCs/>
          <w:lang w:val="es-ES"/>
        </w:rPr>
        <w:t xml:space="preserve"> հրավերի</w:t>
      </w:r>
    </w:p>
    <w:p w14:paraId="64894FED" w14:textId="77777777" w:rsidR="00334E32" w:rsidRPr="00334E32" w:rsidRDefault="00334E32" w:rsidP="00334E32">
      <w:pPr>
        <w:pStyle w:val="aa"/>
        <w:spacing w:after="0" w:line="360" w:lineRule="auto"/>
        <w:ind w:firstLine="567"/>
        <w:jc w:val="right"/>
        <w:rPr>
          <w:rFonts w:ascii="GHEA Grapalat" w:hAnsi="GHEA Grapalat" w:cs="Sylfaen"/>
          <w:i/>
          <w:sz w:val="16"/>
          <w:lang w:val="es-ES"/>
        </w:rPr>
      </w:pPr>
    </w:p>
    <w:p w14:paraId="384F5737" w14:textId="77777777" w:rsidR="00334E32" w:rsidRPr="00842CF6" w:rsidRDefault="00334E32" w:rsidP="00334E32">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842CF6">
        <w:rPr>
          <w:rStyle w:val="af5"/>
          <w:rFonts w:ascii="GHEA Grapalat" w:hAnsi="GHEA Grapalat"/>
          <w:color w:val="000000"/>
          <w:sz w:val="20"/>
          <w:szCs w:val="20"/>
          <w:lang w:val="hy-AM"/>
        </w:rPr>
        <w:t>ԵՐԱՇԽԻՔ N __________</w:t>
      </w:r>
    </w:p>
    <w:p w14:paraId="56D1AB7A" w14:textId="77777777" w:rsidR="00334E32" w:rsidRPr="00842CF6" w:rsidRDefault="00334E32" w:rsidP="00334E32">
      <w:pPr>
        <w:jc w:val="center"/>
        <w:rPr>
          <w:rFonts w:ascii="GHEA Grapalat" w:hAnsi="GHEA Grapalat" w:cs="GHEA Grapalat"/>
          <w:b/>
          <w:sz w:val="20"/>
          <w:szCs w:val="20"/>
          <w:lang w:val="hy-AM"/>
        </w:rPr>
      </w:pPr>
      <w:r w:rsidRPr="00842CF6">
        <w:rPr>
          <w:rFonts w:ascii="GHEA Grapalat" w:hAnsi="GHEA Grapalat" w:cs="GHEA Grapalat"/>
          <w:b/>
          <w:sz w:val="18"/>
          <w:szCs w:val="18"/>
          <w:lang w:val="hy-AM"/>
        </w:rPr>
        <w:t>(կանխավճարի ապահովում)</w:t>
      </w:r>
    </w:p>
    <w:p w14:paraId="44AC40A3" w14:textId="77777777" w:rsidR="00334E32" w:rsidRPr="00842CF6" w:rsidRDefault="00334E32" w:rsidP="00334E32">
      <w:pPr>
        <w:pStyle w:val="af4"/>
        <w:shd w:val="clear" w:color="auto" w:fill="FFFFFF"/>
        <w:spacing w:before="0" w:beforeAutospacing="0" w:after="0" w:afterAutospacing="0"/>
        <w:ind w:firstLine="375"/>
        <w:rPr>
          <w:rStyle w:val="af5"/>
          <w:lang w:val="hy-AM"/>
        </w:rPr>
      </w:pPr>
    </w:p>
    <w:p w14:paraId="53D915D4" w14:textId="207D2735" w:rsidR="00334E32" w:rsidRPr="00842CF6" w:rsidRDefault="00334E32" w:rsidP="002D47F9">
      <w:pPr>
        <w:pStyle w:val="af4"/>
        <w:shd w:val="clear" w:color="auto" w:fill="FFFFFF"/>
        <w:spacing w:before="0" w:beforeAutospacing="0" w:after="0" w:afterAutospacing="0"/>
        <w:ind w:firstLine="375"/>
        <w:rPr>
          <w:rStyle w:val="af5"/>
          <w:lang w:val="hy-AM"/>
        </w:rPr>
      </w:pPr>
      <w:r w:rsidRPr="00842CF6">
        <w:rPr>
          <w:rStyle w:val="af5"/>
          <w:rFonts w:ascii="GHEA Grapalat" w:hAnsi="GHEA Grapalat"/>
          <w:sz w:val="20"/>
          <w:szCs w:val="20"/>
          <w:lang w:val="hy-AM"/>
        </w:rPr>
        <w:tab/>
        <w:t xml:space="preserve">1.Սույն երաշխիքը (այսուհետ՝ երաշխիք) հանդիսանում է </w:t>
      </w:r>
      <w:r w:rsidR="002D47F9">
        <w:rPr>
          <w:rStyle w:val="af5"/>
          <w:rFonts w:ascii="GHEA Grapalat" w:hAnsi="GHEA Grapalat"/>
          <w:sz w:val="20"/>
          <w:szCs w:val="20"/>
          <w:u w:val="single"/>
          <w:lang w:val="hy-AM"/>
        </w:rPr>
        <w:t>Առողջապահության նախարարության</w:t>
      </w:r>
    </w:p>
    <w:p w14:paraId="4A2757FB" w14:textId="77777777" w:rsidR="00334E32" w:rsidRPr="00842CF6" w:rsidRDefault="00334E32" w:rsidP="00334E32">
      <w:pPr>
        <w:pStyle w:val="af4"/>
        <w:shd w:val="clear" w:color="auto" w:fill="FFFFFF"/>
        <w:spacing w:before="0" w:beforeAutospacing="0" w:after="0" w:afterAutospacing="0"/>
        <w:rPr>
          <w:rFonts w:ascii="GHEA Grapalat" w:hAnsi="GHEA Grapalat" w:cs="Sylfaen"/>
          <w:vertAlign w:val="superscript"/>
          <w:lang w:val="hy-AM"/>
        </w:rPr>
      </w:pPr>
      <w:r w:rsidRPr="00842CF6">
        <w:rPr>
          <w:rStyle w:val="af5"/>
          <w:rFonts w:ascii="GHEA Grapalat" w:hAnsi="GHEA Grapalat"/>
          <w:sz w:val="20"/>
          <w:szCs w:val="20"/>
          <w:lang w:val="hy-AM"/>
        </w:rPr>
        <w:t xml:space="preserve">(այսուհետ՝ բենեֆիցիար) և </w:t>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lang w:val="hy-AM"/>
        </w:rPr>
        <w:t xml:space="preserve">(այսուհետ՝ պրինցիպալ)  միջև </w:t>
      </w:r>
      <w:r w:rsidRPr="00842CF6">
        <w:rPr>
          <w:rFonts w:cs="Sylfaen"/>
          <w:vertAlign w:val="superscript"/>
          <w:lang w:val="hy-AM"/>
        </w:rPr>
        <w:t xml:space="preserve">                       </w:t>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ascii="GHEA Grapalat" w:hAnsi="GHEA Grapalat" w:cs="Sylfaen"/>
          <w:vertAlign w:val="superscript"/>
          <w:lang w:val="hy-AM"/>
        </w:rPr>
        <w:t xml:space="preserve">ընտրված մասնակցի անվանումը </w:t>
      </w:r>
    </w:p>
    <w:p w14:paraId="62671C96" w14:textId="77777777" w:rsidR="00334E32" w:rsidRPr="00842CF6" w:rsidRDefault="00334E32" w:rsidP="00334E32">
      <w:pPr>
        <w:pStyle w:val="af4"/>
        <w:shd w:val="clear" w:color="auto" w:fill="FFFFFF"/>
        <w:spacing w:before="0" w:beforeAutospacing="0" w:after="0" w:afterAutospacing="0"/>
        <w:rPr>
          <w:rStyle w:val="af5"/>
          <w:rFonts w:ascii="GHEA Grapalat" w:hAnsi="GHEA Grapalat"/>
          <w:b w:val="0"/>
          <w:bCs w:val="0"/>
          <w:sz w:val="20"/>
          <w:szCs w:val="20"/>
          <w:lang w:val="hy-AM"/>
        </w:rPr>
      </w:pPr>
      <w:r w:rsidRPr="00842CF6">
        <w:rPr>
          <w:rStyle w:val="af5"/>
          <w:rFonts w:ascii="GHEA Grapalat" w:hAnsi="GHEA Grapalat"/>
          <w:sz w:val="20"/>
          <w:szCs w:val="20"/>
          <w:lang w:val="hy-AM"/>
        </w:rPr>
        <w:t xml:space="preserve">կնքվելիք N </w:t>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t xml:space="preserve">            </w:t>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lang w:val="hy-AM"/>
        </w:rPr>
        <w:t xml:space="preserve">  պայմանագրով նախատեսված  կանխավճարի  </w:t>
      </w:r>
    </w:p>
    <w:p w14:paraId="28C08F9E" w14:textId="77777777" w:rsidR="00334E32" w:rsidRPr="00842CF6" w:rsidRDefault="00334E32" w:rsidP="00334E32">
      <w:pPr>
        <w:pStyle w:val="af4"/>
        <w:shd w:val="clear" w:color="auto" w:fill="FFFFFF"/>
        <w:spacing w:before="0" w:beforeAutospacing="0" w:after="0" w:afterAutospacing="0"/>
        <w:ind w:firstLine="375"/>
        <w:rPr>
          <w:rFonts w:ascii="GHEA Grapalat" w:hAnsi="GHEA Grapalat" w:cs="Sylfaen"/>
          <w:vertAlign w:val="superscript"/>
          <w:lang w:val="hy-AM"/>
        </w:rPr>
      </w:pPr>
      <w:r w:rsidRPr="00842CF6">
        <w:rPr>
          <w:rStyle w:val="af5"/>
          <w:rFonts w:ascii="GHEA Grapalat" w:hAnsi="GHEA Grapalat"/>
          <w:sz w:val="20"/>
          <w:szCs w:val="20"/>
          <w:lang w:val="hy-AM"/>
        </w:rPr>
        <w:tab/>
      </w:r>
      <w:r w:rsidRPr="00842CF6">
        <w:rPr>
          <w:rStyle w:val="af5"/>
          <w:rFonts w:ascii="GHEA Grapalat" w:hAnsi="GHEA Grapalat"/>
          <w:sz w:val="20"/>
          <w:szCs w:val="20"/>
          <w:lang w:val="hy-AM"/>
        </w:rPr>
        <w:tab/>
      </w:r>
      <w:r w:rsidRPr="00842CF6">
        <w:rPr>
          <w:rFonts w:ascii="GHEA Grapalat" w:hAnsi="GHEA Grapalat" w:cs="Sylfaen"/>
          <w:vertAlign w:val="superscript"/>
          <w:lang w:val="hy-AM"/>
        </w:rPr>
        <w:t>կնքվելիք պայմանագրի համարը</w:t>
      </w:r>
    </w:p>
    <w:p w14:paraId="7E52742A" w14:textId="77777777" w:rsidR="00334E32" w:rsidRPr="00842CF6" w:rsidRDefault="00334E32" w:rsidP="00334E32">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842CF6">
        <w:rPr>
          <w:rStyle w:val="af5"/>
          <w:rFonts w:ascii="GHEA Grapalat" w:hAnsi="GHEA Grapalat"/>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3C3F724F" w14:textId="77777777" w:rsidR="00334E32" w:rsidRPr="00842CF6" w:rsidRDefault="00334E32" w:rsidP="00334E32">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842CF6">
        <w:rPr>
          <w:rStyle w:val="af5"/>
          <w:rFonts w:ascii="GHEA Grapalat" w:hAnsi="GHEA Grapalat"/>
          <w:sz w:val="20"/>
          <w:szCs w:val="20"/>
          <w:lang w:val="hy-AM"/>
        </w:rPr>
        <w:t xml:space="preserve">2. Երաշխիքով </w:t>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lang w:val="hy-AM"/>
        </w:rPr>
        <w:t xml:space="preserve"> (այսուհետ՝ երաշխիք տվող </w:t>
      </w:r>
    </w:p>
    <w:p w14:paraId="69110EB3" w14:textId="77777777" w:rsidR="00334E32" w:rsidRPr="00842CF6" w:rsidRDefault="00334E32" w:rsidP="00334E32">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842CF6">
        <w:rPr>
          <w:rStyle w:val="af5"/>
          <w:rFonts w:ascii="GHEA Grapalat" w:hAnsi="GHEA Grapalat"/>
          <w:sz w:val="20"/>
          <w:szCs w:val="20"/>
          <w:lang w:val="hy-AM"/>
        </w:rPr>
        <w:tab/>
      </w:r>
      <w:r w:rsidRPr="00842CF6">
        <w:rPr>
          <w:rStyle w:val="af5"/>
          <w:rFonts w:ascii="GHEA Grapalat" w:hAnsi="GHEA Grapalat"/>
          <w:sz w:val="20"/>
          <w:szCs w:val="20"/>
          <w:lang w:val="hy-AM"/>
        </w:rPr>
        <w:tab/>
      </w:r>
      <w:r w:rsidRPr="00842CF6">
        <w:rPr>
          <w:rStyle w:val="af5"/>
          <w:rFonts w:ascii="GHEA Grapalat" w:hAnsi="GHEA Grapalat"/>
          <w:sz w:val="20"/>
          <w:szCs w:val="20"/>
          <w:lang w:val="hy-AM"/>
        </w:rPr>
        <w:tab/>
        <w:t xml:space="preserve">                         </w:t>
      </w:r>
      <w:r w:rsidRPr="00842CF6">
        <w:rPr>
          <w:rFonts w:ascii="GHEA Grapalat" w:hAnsi="GHEA Grapalat" w:cs="Sylfaen"/>
          <w:vertAlign w:val="superscript"/>
          <w:lang w:val="hy-AM"/>
        </w:rPr>
        <w:t>երաշխիքը տվող բանկի անվանումը</w:t>
      </w:r>
    </w:p>
    <w:p w14:paraId="4E6DC63D" w14:textId="77777777" w:rsidR="00334E32" w:rsidRPr="00842CF6" w:rsidRDefault="00334E32" w:rsidP="00334E32">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842CF6">
        <w:rPr>
          <w:rStyle w:val="af5"/>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p>
    <w:p w14:paraId="645AEA80" w14:textId="77777777" w:rsidR="00334E32" w:rsidRPr="00842CF6" w:rsidRDefault="00334E32" w:rsidP="00334E32">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842CF6">
        <w:rPr>
          <w:rFonts w:ascii="GHEA Grapalat" w:hAnsi="GHEA Grapalat" w:cs="Sylfaen"/>
          <w:vertAlign w:val="superscript"/>
          <w:lang w:val="hy-AM"/>
        </w:rPr>
        <w:t xml:space="preserve">                                                                                                                                                                                    գումարը թվերով և տառերով</w:t>
      </w:r>
    </w:p>
    <w:p w14:paraId="0EE31043" w14:textId="77777777" w:rsidR="00334E32" w:rsidRPr="00842CF6" w:rsidRDefault="00334E32" w:rsidP="00334E32">
      <w:pPr>
        <w:pStyle w:val="af4"/>
        <w:shd w:val="clear" w:color="auto" w:fill="FFFFFF"/>
        <w:spacing w:before="0" w:beforeAutospacing="0" w:after="0" w:afterAutospacing="0"/>
        <w:rPr>
          <w:rStyle w:val="af5"/>
          <w:rFonts w:ascii="GHEA Grapalat" w:hAnsi="GHEA Grapalat"/>
          <w:b w:val="0"/>
          <w:bCs w:val="0"/>
          <w:sz w:val="20"/>
          <w:szCs w:val="20"/>
          <w:lang w:val="hy-AM"/>
        </w:rPr>
      </w:pPr>
      <w:r w:rsidRPr="00842CF6">
        <w:rPr>
          <w:rStyle w:val="af5"/>
          <w:rFonts w:ascii="GHEA Grapalat" w:hAnsi="GHEA Grapalat"/>
          <w:sz w:val="20"/>
          <w:szCs w:val="20"/>
          <w:lang w:val="hy-AM"/>
        </w:rPr>
        <w:t xml:space="preserve">(այսուհետ՝ երաշխիքի գումար)՝ պահանջն ստանալուց </w:t>
      </w:r>
      <w:r>
        <w:rPr>
          <w:rStyle w:val="af5"/>
          <w:rFonts w:ascii="GHEA Grapalat" w:hAnsi="GHEA Grapalat"/>
          <w:sz w:val="20"/>
          <w:szCs w:val="20"/>
          <w:lang w:val="hy-AM"/>
        </w:rPr>
        <w:t>հինգ</w:t>
      </w:r>
      <w:r w:rsidRPr="00842CF6">
        <w:rPr>
          <w:rStyle w:val="af5"/>
          <w:rFonts w:ascii="GHEA Grapalat" w:hAnsi="GHEA Grapalat"/>
          <w:sz w:val="20"/>
          <w:szCs w:val="20"/>
          <w:lang w:val="hy-AM"/>
        </w:rPr>
        <w:t xml:space="preserve"> աշխատանքային օրվա ընթացքում:   Վճարումը  կատարվում է բենեֆիցիարի </w:t>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lang w:val="hy-AM"/>
        </w:rPr>
        <w:t xml:space="preserve">հաշվեհամարին </w:t>
      </w:r>
    </w:p>
    <w:p w14:paraId="37F39310" w14:textId="77777777" w:rsidR="00334E32" w:rsidRPr="00842CF6" w:rsidRDefault="00334E32" w:rsidP="00334E32">
      <w:pPr>
        <w:pStyle w:val="af4"/>
        <w:shd w:val="clear" w:color="auto" w:fill="FFFFFF"/>
        <w:spacing w:before="0" w:beforeAutospacing="0" w:after="0" w:afterAutospacing="0"/>
        <w:rPr>
          <w:rStyle w:val="af5"/>
          <w:rFonts w:ascii="GHEA Grapalat" w:hAnsi="GHEA Grapalat"/>
          <w:b w:val="0"/>
          <w:bCs w:val="0"/>
          <w:sz w:val="20"/>
          <w:szCs w:val="20"/>
          <w:lang w:val="hy-AM"/>
        </w:rPr>
      </w:pPr>
      <w:r w:rsidRPr="00842CF6">
        <w:rPr>
          <w:rFonts w:ascii="GHEA Grapalat" w:hAnsi="GHEA Grapalat" w:cs="Sylfaen"/>
          <w:vertAlign w:val="superscript"/>
          <w:lang w:val="hy-AM"/>
        </w:rPr>
        <w:t xml:space="preserve">                                                                                                                   հաշվեհամարը</w:t>
      </w:r>
      <w:r w:rsidRPr="00842CF6">
        <w:rPr>
          <w:rStyle w:val="af5"/>
          <w:rFonts w:ascii="GHEA Grapalat" w:hAnsi="GHEA Grapalat"/>
          <w:sz w:val="20"/>
          <w:szCs w:val="20"/>
          <w:lang w:val="hy-AM"/>
        </w:rPr>
        <w:t xml:space="preserve">                                                                    փոխանցման միջոցով:</w:t>
      </w:r>
    </w:p>
    <w:p w14:paraId="165D938C" w14:textId="77777777" w:rsidR="00334E32" w:rsidRPr="00842CF6" w:rsidRDefault="00334E32" w:rsidP="00334E32">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3. Սույն երաշխիքն անհետկանչելի է:</w:t>
      </w:r>
    </w:p>
    <w:p w14:paraId="1EF22752" w14:textId="77777777" w:rsidR="00334E32" w:rsidRPr="00842CF6" w:rsidRDefault="00334E32" w:rsidP="00334E32">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ADB36E0" w14:textId="77777777" w:rsidR="00334E32" w:rsidRPr="00842CF6" w:rsidRDefault="00334E32" w:rsidP="00334E3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5. Երաշխիքը գործում է </w:t>
      </w:r>
      <w:r>
        <w:rPr>
          <w:rFonts w:ascii="GHEA Grapalat" w:hAnsi="GHEA Grapalat"/>
          <w:color w:val="000000"/>
          <w:sz w:val="20"/>
          <w:szCs w:val="20"/>
          <w:lang w:val="hy-AM"/>
        </w:rPr>
        <w:t xml:space="preserve">թողարկման պահից և ուժի մեջ է </w:t>
      </w:r>
      <w:r w:rsidRPr="00842CF6">
        <w:rPr>
          <w:rFonts w:ascii="GHEA Grapalat" w:hAnsi="GHEA Grapalat"/>
          <w:color w:val="000000"/>
          <w:sz w:val="20"/>
          <w:szCs w:val="20"/>
          <w:lang w:val="hy-AM"/>
        </w:rPr>
        <w:t>բենեֆիցիարի և պրի</w:t>
      </w:r>
      <w:r>
        <w:rPr>
          <w:rFonts w:ascii="GHEA Grapalat" w:hAnsi="GHEA Grapalat"/>
          <w:color w:val="000000"/>
          <w:sz w:val="20"/>
          <w:szCs w:val="20"/>
          <w:lang w:val="hy-AM"/>
        </w:rPr>
        <w:t>ն</w:t>
      </w:r>
      <w:r w:rsidRPr="00842CF6">
        <w:rPr>
          <w:rFonts w:ascii="GHEA Grapalat" w:hAnsi="GHEA Grapalat"/>
          <w:color w:val="000000"/>
          <w:sz w:val="20"/>
          <w:szCs w:val="20"/>
          <w:lang w:val="hy-AM"/>
        </w:rPr>
        <w:t xml:space="preserve">ցիպալի միջև կնքվելիք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lang w:val="hy-AM"/>
        </w:rPr>
        <w:t xml:space="preserve"> </w:t>
      </w:r>
    </w:p>
    <w:p w14:paraId="56D51128" w14:textId="77777777" w:rsidR="00334E32" w:rsidRPr="00842CF6" w:rsidRDefault="00334E32" w:rsidP="00334E3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470006F2" w14:textId="77777777" w:rsidR="00334E32" w:rsidRPr="00842CF6" w:rsidRDefault="00334E32" w:rsidP="00334E32">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w:t>
      </w:r>
      <w:r>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ծառայության մատուցման վերջնաժամկետը</w:t>
      </w:r>
    </w:p>
    <w:p w14:paraId="67173C77" w14:textId="77777777" w:rsidR="00334E32" w:rsidRPr="003750DF" w:rsidRDefault="00334E32" w:rsidP="00334E32">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Pr>
          <w:rFonts w:ascii="GHEA Grapalat" w:hAnsi="GHEA Grapalat"/>
          <w:color w:val="000000"/>
          <w:sz w:val="20"/>
          <w:szCs w:val="20"/>
          <w:lang w:val="hy-AM"/>
        </w:rPr>
        <w:t>՝</w:t>
      </w:r>
      <w:r w:rsidRPr="008242F8">
        <w:rPr>
          <w:rFonts w:ascii="GHEA Grapalat" w:hAnsi="GHEA Grapalat"/>
          <w:color w:val="000000"/>
          <w:sz w:val="20"/>
          <w:szCs w:val="20"/>
          <w:lang w:val="hy-AM"/>
        </w:rPr>
        <w:t xml:space="preserve"> </w:t>
      </w:r>
      <w:r>
        <w:rPr>
          <w:rFonts w:ascii="GHEA Grapalat" w:hAnsi="GHEA Grapalat"/>
          <w:color w:val="000000"/>
          <w:sz w:val="20"/>
          <w:szCs w:val="20"/>
          <w:lang w:val="hy-AM"/>
        </w:rPr>
        <w:t xml:space="preserve">                     </w:t>
      </w:r>
      <w:r w:rsidRPr="008242F8">
        <w:rPr>
          <w:rFonts w:ascii="GHEA Grapalat" w:hAnsi="GHEA Grapalat"/>
          <w:color w:val="000000"/>
          <w:sz w:val="20"/>
          <w:szCs w:val="20"/>
          <w:lang w:val="hy-AM"/>
        </w:rPr>
        <w:t xml:space="preserve"> -----------------------------------       </w:t>
      </w:r>
    </w:p>
    <w:p w14:paraId="0177972C" w14:textId="77777777" w:rsidR="00334E32" w:rsidRPr="003750DF" w:rsidRDefault="00334E32" w:rsidP="00334E32">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63EF22B6" w14:textId="77777777" w:rsidR="00334E32" w:rsidRPr="00842CF6" w:rsidRDefault="00334E32" w:rsidP="00334E32">
      <w:pPr>
        <w:pStyle w:val="aff3"/>
        <w:tabs>
          <w:tab w:val="left" w:pos="0"/>
        </w:tabs>
        <w:ind w:left="0"/>
        <w:mirrorIndents/>
        <w:jc w:val="both"/>
        <w:rPr>
          <w:rFonts w:ascii="GHEA Grapalat" w:hAnsi="GHEA Grapalat"/>
          <w:color w:val="000000"/>
          <w:sz w:val="20"/>
          <w:szCs w:val="20"/>
          <w:lang w:val="hy-AM"/>
        </w:rPr>
      </w:pPr>
    </w:p>
    <w:p w14:paraId="68139501" w14:textId="77777777" w:rsidR="00334E32" w:rsidRPr="00842CF6" w:rsidRDefault="00334E32" w:rsidP="00334E32">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էլեկտրոնային փոստի հասցեին։     </w:t>
      </w:r>
    </w:p>
    <w:p w14:paraId="52483A74" w14:textId="77777777" w:rsidR="00334E32" w:rsidRPr="00842CF6" w:rsidRDefault="00334E32" w:rsidP="00334E3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7F74DFB" w14:textId="77777777" w:rsidR="00334E32" w:rsidRPr="00842CF6" w:rsidRDefault="00334E32" w:rsidP="00334E32">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 xml:space="preserve">1)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t xml:space="preserve">     </w:t>
      </w:r>
      <w:r w:rsidRPr="00842CF6">
        <w:rPr>
          <w:rFonts w:ascii="GHEA Grapalat" w:hAnsi="GHEA Grapalat"/>
          <w:color w:val="000000"/>
          <w:sz w:val="20"/>
          <w:szCs w:val="20"/>
          <w:lang w:val="hy-AM"/>
        </w:rPr>
        <w:t xml:space="preserve"> պայմանագրի, ներառյալ նաև դրանում կատարված</w:t>
      </w:r>
    </w:p>
    <w:p w14:paraId="257767DB" w14:textId="77777777" w:rsidR="00334E32" w:rsidRPr="00842CF6" w:rsidRDefault="00334E32" w:rsidP="00334E32">
      <w:pPr>
        <w:pStyle w:val="af4"/>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70D815F2" w14:textId="77777777" w:rsidR="00334E32" w:rsidRPr="00842CF6" w:rsidRDefault="00334E32" w:rsidP="00334E32">
      <w:pPr>
        <w:pStyle w:val="af4"/>
        <w:shd w:val="clear" w:color="auto" w:fill="FFFFFF"/>
        <w:spacing w:before="0" w:beforeAutospacing="0" w:after="0" w:afterAutospacing="0"/>
        <w:rPr>
          <w:rFonts w:ascii="GHEA Grapalat" w:hAnsi="GHEA Grapalat"/>
          <w:color w:val="000000"/>
          <w:sz w:val="20"/>
          <w:szCs w:val="20"/>
          <w:lang w:val="hy-AM"/>
        </w:rPr>
      </w:pPr>
      <w:r w:rsidRPr="00842CF6">
        <w:rPr>
          <w:rFonts w:ascii="GHEA Grapalat" w:hAnsi="GHEA Grapalat"/>
          <w:color w:val="000000"/>
          <w:sz w:val="20"/>
          <w:szCs w:val="20"/>
          <w:lang w:val="hy-AM"/>
        </w:rPr>
        <w:t>կատարված փոփոխությունների, լրացուցիչ համաձայնագրերի պատճենները.</w:t>
      </w:r>
    </w:p>
    <w:p w14:paraId="2CCED981" w14:textId="77777777" w:rsidR="00334E32" w:rsidRPr="00842CF6" w:rsidRDefault="00334E32" w:rsidP="00334E3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2) բենեֆիցիարի կողմից պայմանագիրը միակողմանի լուծելու մասին </w:t>
      </w:r>
      <w:hyperlink r:id="rId21" w:history="1">
        <w:r w:rsidRPr="00842CF6">
          <w:rPr>
            <w:rStyle w:val="a9"/>
            <w:rFonts w:ascii="GHEA Grapalat" w:hAnsi="GHEA Grapalat"/>
            <w:sz w:val="20"/>
            <w:szCs w:val="20"/>
            <w:lang w:val="hy-AM"/>
          </w:rPr>
          <w:t>www.procurement.am</w:t>
        </w:r>
      </w:hyperlink>
      <w:r w:rsidRPr="00842CF6">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842CF6">
        <w:rPr>
          <w:rFonts w:ascii="GHEA Grapalat" w:hAnsi="GHEA Grapalat"/>
          <w:color w:val="000000"/>
          <w:sz w:val="20"/>
          <w:szCs w:val="20"/>
          <w:lang w:val="hy-AM"/>
        </w:rPr>
        <w:t>ով գործող տեղեկագրում հրապարակած ծանուցումը:</w:t>
      </w:r>
    </w:p>
    <w:p w14:paraId="167AF59E" w14:textId="77777777" w:rsidR="00334E32" w:rsidRPr="00842CF6" w:rsidRDefault="00334E32" w:rsidP="00334E3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842CF6">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62D7A61" w14:textId="77777777" w:rsidR="00334E32" w:rsidRPr="00842CF6" w:rsidRDefault="00334E32" w:rsidP="00334E32">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8. Երաշխիք տվող անձը մերժում է բենեֆիցիարի պահանջը, եթե`</w:t>
      </w:r>
    </w:p>
    <w:p w14:paraId="19BC95C3" w14:textId="77777777" w:rsidR="00334E32" w:rsidRPr="00842CF6" w:rsidRDefault="00334E32" w:rsidP="00334E3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72CA07FE" w14:textId="77777777" w:rsidR="00334E32" w:rsidRPr="00842CF6" w:rsidRDefault="00334E32" w:rsidP="00334E32">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2) պահանջը ներկայացվել է երաշխիքով սահմանված ժամկետի ավարտից հետո:</w:t>
      </w:r>
    </w:p>
    <w:p w14:paraId="4BA19748" w14:textId="77777777" w:rsidR="00334E32" w:rsidRPr="00842CF6" w:rsidRDefault="00334E32" w:rsidP="00334E3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1357050" w14:textId="77777777" w:rsidR="00334E32" w:rsidRPr="00842CF6" w:rsidRDefault="00334E32" w:rsidP="00334E3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p>
    <w:p w14:paraId="4A2267A8" w14:textId="77777777" w:rsidR="00334E32" w:rsidRPr="00842CF6" w:rsidRDefault="00334E32" w:rsidP="00334E3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24EF7385" w14:textId="77777777" w:rsidR="00334E32" w:rsidRPr="00842CF6" w:rsidRDefault="00334E32" w:rsidP="00334E32">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112F86D7" w14:textId="77777777" w:rsidR="00334E32" w:rsidRPr="00842CF6" w:rsidRDefault="00334E32" w:rsidP="00334E3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Գործադիր մարմնի ղեկավար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6754B18E" w14:textId="77777777" w:rsidR="00334E32" w:rsidRPr="00842CF6" w:rsidRDefault="00334E32" w:rsidP="00334E32">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72C916B" w14:textId="77777777" w:rsidR="00334E32" w:rsidRPr="00842CF6" w:rsidRDefault="00334E32" w:rsidP="00334E32">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43D380E0" w14:textId="77777777" w:rsidR="00334E32" w:rsidRPr="00842CF6" w:rsidRDefault="00334E32" w:rsidP="00334E3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2403E466" w14:textId="77777777" w:rsidR="00334E32" w:rsidRPr="00842CF6" w:rsidRDefault="00334E32" w:rsidP="00334E32">
      <w:pPr>
        <w:pStyle w:val="af4"/>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ամիսը, ամսաթիվը, տարեթիվը</w:t>
      </w:r>
    </w:p>
    <w:p w14:paraId="48FAF602"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2457CED6" w14:textId="77777777" w:rsidR="00334EFB" w:rsidRDefault="00334EFB" w:rsidP="00631658">
      <w:pPr>
        <w:pStyle w:val="31"/>
        <w:spacing w:line="240" w:lineRule="auto"/>
        <w:jc w:val="right"/>
        <w:rPr>
          <w:rFonts w:ascii="GHEA Grapalat" w:hAnsi="GHEA Grapalat" w:cs="Sylfaen"/>
          <w:b/>
          <w:lang w:val="hy-AM"/>
        </w:rPr>
      </w:pPr>
    </w:p>
    <w:p w14:paraId="0C951639" w14:textId="77777777" w:rsidR="002B0E49" w:rsidRDefault="002B0E49" w:rsidP="00316A19">
      <w:pPr>
        <w:pStyle w:val="31"/>
        <w:tabs>
          <w:tab w:val="left" w:pos="9105"/>
          <w:tab w:val="right" w:pos="10394"/>
        </w:tabs>
        <w:spacing w:line="240" w:lineRule="auto"/>
        <w:ind w:firstLine="0"/>
        <w:jc w:val="left"/>
        <w:rPr>
          <w:rFonts w:ascii="GHEA Grapalat" w:hAnsi="GHEA Grapalat" w:cs="Sylfaen"/>
          <w:b/>
          <w:lang w:val="hy-AM"/>
        </w:rPr>
      </w:pPr>
    </w:p>
    <w:p w14:paraId="4E823A3C"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6B9FB53" w14:textId="5FFC5BA2" w:rsidR="002B0E49" w:rsidRPr="00D66974" w:rsidRDefault="002B0E49"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AC583A" w:rsidRDefault="002B0E49" w:rsidP="008778A9">
      <w:pPr>
        <w:pStyle w:val="31"/>
        <w:tabs>
          <w:tab w:val="left" w:pos="9105"/>
          <w:tab w:val="right" w:pos="10394"/>
        </w:tabs>
        <w:spacing w:line="240" w:lineRule="auto"/>
        <w:jc w:val="right"/>
        <w:rPr>
          <w:rFonts w:ascii="GHEA Grapalat" w:hAnsi="GHEA Grapalat" w:cs="Sylfaen"/>
          <w:b/>
          <w:i/>
          <w:iCs/>
          <w:lang w:val="hy-AM"/>
        </w:rPr>
      </w:pPr>
      <w:r w:rsidRPr="00D66974">
        <w:rPr>
          <w:rFonts w:ascii="GHEA Grapalat" w:hAnsi="GHEA Grapalat" w:cs="Sylfaen"/>
          <w:b/>
          <w:lang w:val="hy-AM"/>
        </w:rPr>
        <w:tab/>
      </w:r>
      <w:r w:rsidR="00071D1C" w:rsidRPr="00AC583A">
        <w:rPr>
          <w:rFonts w:ascii="GHEA Grapalat" w:hAnsi="GHEA Grapalat" w:cs="Sylfaen"/>
          <w:b/>
          <w:i/>
          <w:iCs/>
          <w:lang w:val="hy-AM"/>
        </w:rPr>
        <w:t xml:space="preserve">Հավելված </w:t>
      </w:r>
      <w:r w:rsidR="00F15AC0" w:rsidRPr="00AC583A">
        <w:rPr>
          <w:rFonts w:ascii="GHEA Grapalat" w:hAnsi="GHEA Grapalat" w:cs="Sylfaen"/>
          <w:b/>
          <w:i/>
          <w:iCs/>
          <w:lang w:val="hy-AM"/>
        </w:rPr>
        <w:t>6</w:t>
      </w:r>
    </w:p>
    <w:p w14:paraId="2F8513EE" w14:textId="47005AAD" w:rsidR="00DE5814" w:rsidRPr="00AC583A" w:rsidRDefault="00DA2823" w:rsidP="008778A9">
      <w:pPr>
        <w:pStyle w:val="31"/>
        <w:spacing w:line="240" w:lineRule="auto"/>
        <w:jc w:val="right"/>
        <w:rPr>
          <w:rFonts w:ascii="GHEA Grapalat" w:hAnsi="GHEA Grapalat" w:cs="Sylfaen"/>
          <w:b/>
          <w:i/>
          <w:iCs/>
          <w:lang w:val="es-ES"/>
        </w:rPr>
      </w:pPr>
      <w:r>
        <w:rPr>
          <w:rFonts w:ascii="GHEA Grapalat" w:hAnsi="GHEA Grapalat" w:cs="Sylfaen"/>
          <w:b/>
          <w:i/>
          <w:iCs/>
          <w:lang w:val="es-ES"/>
        </w:rPr>
        <w:t>ՀՀ ԱՆ ԳՀԽԾՁԲ-2025/50</w:t>
      </w:r>
      <w:r w:rsidR="00DE5814" w:rsidRPr="00AC583A">
        <w:rPr>
          <w:rFonts w:ascii="GHEA Grapalat" w:hAnsi="GHEA Grapalat" w:cs="Sylfaen"/>
          <w:b/>
          <w:i/>
          <w:iCs/>
          <w:lang w:val="es-ES"/>
        </w:rPr>
        <w:t xml:space="preserve">  ծածկագրով</w:t>
      </w:r>
    </w:p>
    <w:p w14:paraId="1F5A6DB3" w14:textId="77777777" w:rsidR="00DE5814" w:rsidRPr="00AC583A" w:rsidRDefault="00DE5814" w:rsidP="008778A9">
      <w:pPr>
        <w:pStyle w:val="31"/>
        <w:spacing w:line="240" w:lineRule="auto"/>
        <w:jc w:val="right"/>
        <w:rPr>
          <w:rFonts w:ascii="GHEA Grapalat" w:hAnsi="GHEA Grapalat" w:cs="Sylfaen"/>
          <w:b/>
          <w:i/>
          <w:iCs/>
          <w:lang w:val="es-ES"/>
        </w:rPr>
      </w:pPr>
      <w:r w:rsidRPr="00AC583A">
        <w:rPr>
          <w:rFonts w:ascii="GHEA Grapalat" w:hAnsi="GHEA Grapalat" w:cs="Sylfaen"/>
          <w:b/>
          <w:i/>
          <w:iCs/>
          <w:lang w:val="hy-AM"/>
        </w:rPr>
        <w:t>գնանշման հարցման</w:t>
      </w:r>
      <w:r w:rsidRPr="00AC583A">
        <w:rPr>
          <w:rFonts w:ascii="GHEA Grapalat" w:hAnsi="GHEA Grapalat" w:cs="Sylfaen"/>
          <w:b/>
          <w:i/>
          <w:iCs/>
          <w:lang w:val="es-ES"/>
        </w:rPr>
        <w:t xml:space="preserve"> հրավերի</w:t>
      </w:r>
    </w:p>
    <w:p w14:paraId="00BDC581" w14:textId="77777777" w:rsidR="007678FA" w:rsidRPr="00DE5814" w:rsidRDefault="007678FA" w:rsidP="00F02279">
      <w:pPr>
        <w:ind w:left="-142" w:firstLine="142"/>
        <w:jc w:val="center"/>
        <w:rPr>
          <w:rFonts w:ascii="GHEA Grapalat" w:hAnsi="GHEA Grapalat" w:cs="Sylfaen"/>
          <w:b/>
          <w:lang w:val="es-ES"/>
        </w:rPr>
      </w:pPr>
    </w:p>
    <w:p w14:paraId="0B4E9C0A" w14:textId="50B14651" w:rsidR="007678FA" w:rsidRPr="00D66974" w:rsidRDefault="007678FA" w:rsidP="007678FA">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00316A19" w:rsidRPr="00316A19">
        <w:rPr>
          <w:rFonts w:ascii="GHEA Grapalat" w:hAnsi="GHEA Grapalat" w:cs="Sylfaen"/>
          <w:b/>
          <w:lang w:val="hy-AM"/>
        </w:rPr>
        <w:t xml:space="preserve">ՆԱԽԱԳԾԱՆԱԽԱՀԱՇՎԱՅԻՆ ՓԱՍՏԱԹՂԹԵՐԻ ՄՇԱԿՄԱՆ ԽՈՐՀՐԴԱՏՎԱԿԱՆ ԾԱՌԱՅՈՒԹՅՈՒՆՆԵՐԻ </w:t>
      </w:r>
      <w:r w:rsidRPr="00D66974">
        <w:rPr>
          <w:rFonts w:ascii="GHEA Grapalat" w:hAnsi="GHEA Grapalat" w:cs="Sylfaen"/>
          <w:b/>
          <w:lang w:val="hy-AM"/>
        </w:rPr>
        <w:t>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6364F212"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00DA2823">
        <w:rPr>
          <w:rFonts w:ascii="GHEA Grapalat" w:hAnsi="GHEA Grapalat"/>
          <w:b/>
          <w:lang w:val="hy-AM"/>
        </w:rPr>
        <w:t>ՀՀ ԱՆ ԳՀԽԾՁԲ-2025/50</w:t>
      </w:r>
    </w:p>
    <w:p w14:paraId="65ABB5C8" w14:textId="52F9E076"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00316A19" w:rsidRPr="00316A19">
        <w:rPr>
          <w:rFonts w:ascii="GHEA Grapalat" w:hAnsi="GHEA Grapalat" w:cs="Sylfaen"/>
          <w:sz w:val="20"/>
          <w:lang w:val="hy-AM"/>
        </w:rPr>
        <w:t>Երևան</w:t>
      </w:r>
      <w:r w:rsidRPr="00D66974">
        <w:rPr>
          <w:rFonts w:ascii="GHEA Grapalat" w:hAnsi="GHEA Grapalat" w:cs="Sylfaen"/>
          <w:sz w:val="20"/>
          <w:lang w:val="hy-AM"/>
        </w:rPr>
        <w:t xml:space="preserve">                                                                                      </w:t>
      </w:r>
      <w:r w:rsidR="00316A19" w:rsidRPr="00FE6432">
        <w:rPr>
          <w:rFonts w:ascii="GHEA Grapalat" w:hAnsi="GHEA Grapalat" w:cs="Sylfaen"/>
          <w:sz w:val="20"/>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00316A19">
        <w:rPr>
          <w:rFonts w:ascii="GHEA Grapalat" w:hAnsi="GHEA Grapalat" w:cs="Sylfaen"/>
          <w:sz w:val="20"/>
          <w:lang w:val="hy-AM"/>
        </w:rPr>
        <w:t>202</w:t>
      </w:r>
      <w:r w:rsidR="00CB1424">
        <w:rPr>
          <w:rFonts w:ascii="GHEA Grapalat" w:hAnsi="GHEA Grapalat" w:cs="Sylfaen"/>
          <w:sz w:val="20"/>
          <w:lang w:val="hy-AM"/>
        </w:rPr>
        <w:t>5</w:t>
      </w:r>
      <w:r w:rsidRPr="00D66974">
        <w:rPr>
          <w:rFonts w:ascii="GHEA Grapalat" w:hAnsi="GHEA Grapalat" w:cs="Sylfaen"/>
          <w:sz w:val="20"/>
          <w:lang w:val="hy-AM"/>
        </w:rPr>
        <w:t>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21D20F4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316A19" w:rsidRPr="00316A19">
        <w:rPr>
          <w:rFonts w:ascii="GHEA Grapalat" w:hAnsi="GHEA Grapalat" w:cs="Sylfaen"/>
          <w:sz w:val="20"/>
          <w:lang w:val="hy-AM"/>
        </w:rPr>
        <w:t xml:space="preserve">նախագծանախահաշվային փաստաթղթերի մշակման խորհրդատվական </w:t>
      </w:r>
      <w:r w:rsidRPr="00D66974">
        <w:rPr>
          <w:rFonts w:ascii="GHEA Grapalat" w:hAnsi="GHEA Grapalat" w:cs="Sylfaen"/>
          <w:sz w:val="20"/>
          <w:lang w:val="hy-AM"/>
        </w:rPr>
        <w:t>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12A1ADAE"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5F90A23C"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FFA22AA"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CB1424">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50EECD25" w14:textId="77777777" w:rsidR="00AC5DF0" w:rsidRPr="007062A5" w:rsidRDefault="00AC5DF0" w:rsidP="00AC5DF0">
      <w:pPr>
        <w:ind w:firstLine="720"/>
        <w:jc w:val="both"/>
        <w:rPr>
          <w:rFonts w:ascii="GHEA Grapalat" w:hAnsi="GHEA Grapalat"/>
          <w:sz w:val="20"/>
          <w:lang w:val="hy-AM"/>
        </w:rPr>
      </w:pPr>
      <w:r w:rsidRPr="007062A5">
        <w:rPr>
          <w:rFonts w:ascii="GHEA Grapalat" w:hAnsi="GHEA Grapalat"/>
          <w:sz w:val="20"/>
          <w:lang w:val="hy-AM"/>
        </w:rPr>
        <w:t>2.4.4 նախագծային փաստաթղթերի մշակման ժամանակ`</w:t>
      </w:r>
    </w:p>
    <w:p w14:paraId="7440EF23" w14:textId="77777777" w:rsidR="00AC5DF0" w:rsidRPr="007062A5" w:rsidRDefault="00AC5DF0" w:rsidP="00AC5DF0">
      <w:pPr>
        <w:ind w:firstLine="720"/>
        <w:jc w:val="both"/>
        <w:rPr>
          <w:rFonts w:ascii="GHEA Grapalat" w:hAnsi="GHEA Grapalat"/>
          <w:sz w:val="20"/>
          <w:lang w:val="hy-AM"/>
        </w:rPr>
      </w:pPr>
      <w:r w:rsidRPr="007062A5">
        <w:rPr>
          <w:rFonts w:ascii="GHEA Grapalat" w:hAnsi="GHEA Grapalat"/>
          <w:sz w:val="20"/>
          <w:lang w:val="hy-AM"/>
        </w:rPr>
        <w:t>ա. շինարարական ծրագրի կատարման համար օգտագործվող նյութերի և (կամ) սարքերի ու սարքավորումների տեխնիկական բնութագրերը կազմել &lt;&lt;Գնումների մասին&gt;&gt; ՀՀ օրենքի 13-րդ հոդվածի պահանջներին համապատասխան,</w:t>
      </w:r>
    </w:p>
    <w:p w14:paraId="7A2304BA" w14:textId="77777777" w:rsidR="00AC5DF0" w:rsidRPr="007062A5" w:rsidRDefault="00AC5DF0" w:rsidP="00AC5DF0">
      <w:pPr>
        <w:ind w:firstLine="720"/>
        <w:jc w:val="both"/>
        <w:rPr>
          <w:rFonts w:ascii="GHEA Grapalat" w:hAnsi="GHEA Grapalat"/>
          <w:sz w:val="20"/>
          <w:lang w:val="hy-AM"/>
        </w:rPr>
      </w:pPr>
      <w:r w:rsidRPr="007062A5">
        <w:rPr>
          <w:rFonts w:ascii="GHEA Grapalat" w:hAnsi="GHEA Grapalat"/>
          <w:sz w:val="20"/>
          <w:lang w:val="hy-AM"/>
        </w:rPr>
        <w:t>բ. ներկայացնել կապալի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2C794CE1" w14:textId="77777777" w:rsidR="00AC5DF0" w:rsidRPr="007062A5" w:rsidRDefault="00AC5DF0" w:rsidP="00AC5DF0">
      <w:pPr>
        <w:ind w:firstLine="720"/>
        <w:jc w:val="both"/>
        <w:rPr>
          <w:rFonts w:ascii="GHEA Grapalat" w:hAnsi="GHEA Grapalat"/>
          <w:sz w:val="20"/>
          <w:lang w:val="hy-AM"/>
        </w:rPr>
      </w:pPr>
      <w:r w:rsidRPr="007062A5">
        <w:rPr>
          <w:rFonts w:ascii="GHEA Grapalat" w:hAnsi="GHEA Grapalat"/>
          <w:sz w:val="20"/>
          <w:lang w:val="hy-AM"/>
        </w:rPr>
        <w:t>գ. ներկայացնել աշխատանքների առանձին տեսակների կատարման օրացուցային ժամանակացույցը,</w:t>
      </w:r>
    </w:p>
    <w:p w14:paraId="44873093" w14:textId="77777777" w:rsidR="00AC5DF0" w:rsidRDefault="00AC5DF0" w:rsidP="00AC5DF0">
      <w:pPr>
        <w:ind w:firstLine="720"/>
        <w:jc w:val="both"/>
        <w:rPr>
          <w:rFonts w:ascii="GHEA Grapalat" w:hAnsi="GHEA Grapalat"/>
          <w:sz w:val="20"/>
          <w:lang w:val="hy-AM"/>
        </w:rPr>
      </w:pPr>
      <w:r w:rsidRPr="007062A5">
        <w:rPr>
          <w:rFonts w:ascii="GHEA Grapalat" w:hAnsi="GHEA Grapalat"/>
          <w:sz w:val="20"/>
          <w:lang w:val="hy-AM"/>
        </w:rPr>
        <w:t xml:space="preserve">դ. պատվիրատուին նախագծային փաստաթղթերը ներկայացնում է հայերեն և ռուսերեն լեզուներով՝ թղթային և էլեկտրոնային տարբերակներով. </w:t>
      </w:r>
    </w:p>
    <w:p w14:paraId="115F5345" w14:textId="77777777" w:rsidR="00AC5DF0" w:rsidRPr="007062A5" w:rsidRDefault="00AC5DF0" w:rsidP="00AC5DF0">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66B8EE14"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09AA7996" w14:textId="707B8FC6" w:rsidR="00C37028" w:rsidRPr="00F566BF" w:rsidRDefault="00C37028" w:rsidP="00C37028">
      <w:pPr>
        <w:ind w:firstLine="709"/>
        <w:jc w:val="both"/>
        <w:rPr>
          <w:rFonts w:ascii="GHEA Grapalat" w:hAnsi="GHEA Grapalat" w:cs="Sylfaen"/>
          <w:sz w:val="20"/>
          <w:szCs w:val="20"/>
          <w:lang w:val="hy-AM"/>
        </w:rPr>
      </w:pPr>
      <w:r w:rsidRPr="00F566BF">
        <w:rPr>
          <w:rFonts w:ascii="GHEA Grapalat" w:hAnsi="GHEA Grapalat" w:cs="Sylfaen"/>
          <w:sz w:val="20"/>
          <w:lang w:val="hy-AM"/>
        </w:rPr>
        <w:t xml:space="preserve">3.2 Եթե </w:t>
      </w:r>
      <w:r w:rsidRPr="00FE6432">
        <w:rPr>
          <w:rFonts w:ascii="GHEA Grapalat" w:hAnsi="GHEA Grapalat"/>
          <w:sz w:val="20"/>
          <w:lang w:val="hy-AM"/>
        </w:rPr>
        <w:t xml:space="preserve">մատուցված ծառայությունը </w:t>
      </w:r>
      <w:r w:rsidRPr="00F566BF">
        <w:rPr>
          <w:rFonts w:ascii="GHEA Grapalat" w:hAnsi="GHEA Grapalat" w:cs="Sylfaen"/>
          <w:sz w:val="20"/>
          <w:lang w:val="hy-AM"/>
        </w:rPr>
        <w:t>համապատասխանում է պայմանագրի պայմաններին, Պատվիրատուն</w:t>
      </w:r>
      <w:r w:rsidRPr="00F566BF">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C37028">
        <w:rPr>
          <w:rFonts w:ascii="GHEA Grapalat" w:hAnsi="GHEA Grapalat" w:cs="Sylfaen"/>
          <w:color w:val="FF0000"/>
          <w:sz w:val="20"/>
          <w:szCs w:val="20"/>
          <w:lang w:val="hy-AM"/>
        </w:rPr>
        <w:t xml:space="preserve">30 օրացուցային օրվա </w:t>
      </w:r>
      <w:r w:rsidRPr="00F566BF">
        <w:rPr>
          <w:rFonts w:ascii="GHEA Grapalat" w:hAnsi="GHEA Grapalat" w:cs="Sylfaen"/>
          <w:sz w:val="20"/>
          <w:szCs w:val="20"/>
          <w:lang w:val="hy-AM"/>
        </w:rPr>
        <w:t xml:space="preserve">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F171E1">
        <w:rPr>
          <w:rFonts w:ascii="GHEA Grapalat" w:hAnsi="GHEA Grapalat"/>
          <w:sz w:val="20"/>
          <w:lang w:val="hy-AM"/>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50597C14" w14:textId="77777777" w:rsidR="00D31351" w:rsidRDefault="00D31351" w:rsidP="00D31351">
      <w:pPr>
        <w:rPr>
          <w:rFonts w:ascii="GHEA Grapalat" w:hAnsi="GHEA Grapalat" w:cs="Sylfaen"/>
          <w:b/>
          <w:sz w:val="20"/>
          <w:lang w:val="hy-AM"/>
        </w:rPr>
      </w:pPr>
    </w:p>
    <w:p w14:paraId="3131021D" w14:textId="10568671" w:rsidR="00D87B44" w:rsidRDefault="007678FA" w:rsidP="00D31351">
      <w:pPr>
        <w:ind w:firstLine="708"/>
        <w:rPr>
          <w:rFonts w:ascii="GHEA Grapalat" w:hAnsi="GHEA Grapalat" w:cs="Sylfaen"/>
          <w:b/>
          <w:sz w:val="20"/>
          <w:lang w:val="hy-AM"/>
        </w:rPr>
      </w:pPr>
      <w:r w:rsidRPr="00D66974">
        <w:rPr>
          <w:rFonts w:ascii="GHEA Grapalat" w:hAnsi="GHEA Grapalat" w:cs="Sylfaen"/>
          <w:b/>
          <w:sz w:val="20"/>
          <w:lang w:val="hy-AM"/>
        </w:rPr>
        <w:t>4. ՊԱՅՄԱՆԱԳՐԻ ԳԻՆԸ</w:t>
      </w:r>
      <w:r w:rsidR="00D31351">
        <w:rPr>
          <w:rFonts w:ascii="GHEA Grapalat" w:hAnsi="GHEA Grapalat" w:cs="Sylfaen"/>
          <w:b/>
          <w:sz w:val="20"/>
          <w:lang w:val="hy-AM"/>
        </w:rPr>
        <w:t xml:space="preserve"> </w:t>
      </w:r>
    </w:p>
    <w:p w14:paraId="08A052F4" w14:textId="20CB455F"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1"/>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66EB6CB9"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Ծառայության մատուցման գինը կայուն է և Կատարողն իրավունք չունի պահանջել ավելացնելու, իսկ Պատվիրատուն նվազեցնելու այդ գինը։</w:t>
      </w:r>
    </w:p>
    <w:p w14:paraId="3170E2AD" w14:textId="77777777" w:rsidR="006E6F35" w:rsidRPr="00D66974" w:rsidRDefault="006E6F35" w:rsidP="006E6F35">
      <w:pPr>
        <w:ind w:firstLine="720"/>
        <w:jc w:val="both"/>
        <w:rPr>
          <w:rFonts w:ascii="GHEA Grapalat" w:hAnsi="GHEA Grapalat"/>
          <w:sz w:val="20"/>
          <w:lang w:val="hy-AM"/>
        </w:rPr>
      </w:pPr>
      <w:r w:rsidRPr="00D66974">
        <w:rPr>
          <w:rFonts w:ascii="GHEA Grapalat" w:hAnsi="GHEA Grapalat" w:cs="Sylfaen"/>
          <w:sz w:val="20"/>
          <w:lang w:val="hy-AM"/>
        </w:rPr>
        <w:t>4.1.1 Պայմանա</w:t>
      </w:r>
      <w:r w:rsidRPr="00D66974">
        <w:rPr>
          <w:rFonts w:ascii="GHEA Grapalat" w:hAnsi="GHEA Grapalat" w:cs="Times Armenian"/>
          <w:sz w:val="20"/>
          <w:lang w:val="hy-AM"/>
        </w:rPr>
        <w:t>գ</w:t>
      </w:r>
      <w:r w:rsidRPr="00D66974">
        <w:rPr>
          <w:rFonts w:ascii="GHEA Grapalat" w:hAnsi="GHEA Grapalat" w:cs="Sylfaen"/>
          <w:sz w:val="20"/>
          <w:lang w:val="hy-AM"/>
        </w:rPr>
        <w:t>րի</w:t>
      </w:r>
      <w:r w:rsidRPr="00D66974">
        <w:rPr>
          <w:rFonts w:ascii="GHEA Grapalat" w:hAnsi="GHEA Grapalat" w:cs="Times Armenian"/>
          <w:sz w:val="20"/>
          <w:lang w:val="hy-AM"/>
        </w:rPr>
        <w:t xml:space="preserve"> գ</w:t>
      </w:r>
      <w:r w:rsidRPr="00D66974">
        <w:rPr>
          <w:rFonts w:ascii="GHEA Grapalat" w:hAnsi="GHEA Grapalat" w:cs="Sylfaen"/>
          <w:sz w:val="20"/>
          <w:lang w:val="hy-AM"/>
        </w:rPr>
        <w:t>նից`</w:t>
      </w:r>
      <w:r w:rsidRPr="00D66974">
        <w:rPr>
          <w:rFonts w:ascii="GHEA Grapalat" w:hAnsi="GHEA Grapalat" w:cs="Times Armenian"/>
          <w:sz w:val="20"/>
          <w:lang w:val="hy-AM"/>
        </w:rPr>
        <w:t xml:space="preserve"> մինչև----------- (--------------------------) </w:t>
      </w:r>
      <w:r w:rsidRPr="00D66974">
        <w:rPr>
          <w:rFonts w:ascii="GHEA Grapalat" w:hAnsi="GHEA Grapalat" w:cs="Sylfaen"/>
          <w:sz w:val="20"/>
          <w:lang w:val="hy-AM"/>
        </w:rPr>
        <w:t>ՀՀ</w:t>
      </w:r>
      <w:r w:rsidRPr="00D66974">
        <w:rPr>
          <w:rFonts w:ascii="GHEA Grapalat" w:hAnsi="GHEA Grapalat" w:cs="Times Armenian"/>
          <w:sz w:val="20"/>
          <w:lang w:val="hy-AM"/>
        </w:rPr>
        <w:t xml:space="preserve"> </w:t>
      </w:r>
      <w:r w:rsidRPr="00D66974">
        <w:rPr>
          <w:rFonts w:ascii="GHEA Grapalat" w:hAnsi="GHEA Grapalat" w:cs="Sylfaen"/>
          <w:sz w:val="20"/>
          <w:lang w:val="hy-AM"/>
        </w:rPr>
        <w:t>դրամը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Պատվիրատուն</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w:t>
      </w:r>
      <w:r w:rsidRPr="00D66974">
        <w:rPr>
          <w:rFonts w:ascii="GHEA Grapalat" w:hAnsi="GHEA Grapalat" w:cs="Times Armenian"/>
          <w:sz w:val="20"/>
          <w:lang w:val="hy-AM"/>
        </w:rPr>
        <w:t xml:space="preserve"> </w:t>
      </w:r>
      <w:r w:rsidRPr="00D66974">
        <w:rPr>
          <w:rFonts w:ascii="GHEA Grapalat" w:hAnsi="GHEA Grapalat" w:cs="Sylfaen"/>
          <w:sz w:val="20"/>
          <w:lang w:val="hy-AM"/>
        </w:rPr>
        <w:t>բանկային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հաշվին</w:t>
      </w:r>
      <w:r w:rsidRPr="00D66974">
        <w:rPr>
          <w:rFonts w:ascii="GHEA Grapalat" w:hAnsi="GHEA Grapalat" w:cs="Times Armenian"/>
          <w:sz w:val="20"/>
          <w:lang w:val="hy-AM"/>
        </w:rPr>
        <w:t xml:space="preserve">` </w:t>
      </w:r>
      <w:r w:rsidRPr="00D66974">
        <w:rPr>
          <w:rFonts w:ascii="GHEA Grapalat" w:hAnsi="GHEA Grapalat" w:cs="Sylfaen"/>
          <w:sz w:val="20"/>
          <w:lang w:val="hy-AM"/>
        </w:rPr>
        <w:t>որպես</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կանխավճար։ Կանխավճարի</w:t>
      </w:r>
      <w:r w:rsidRPr="00D66974">
        <w:rPr>
          <w:rFonts w:ascii="GHEA Grapalat" w:hAnsi="GHEA Grapalat" w:cs="Times Armenian"/>
          <w:sz w:val="20"/>
          <w:lang w:val="hy-AM"/>
        </w:rPr>
        <w:t xml:space="preserve"> </w:t>
      </w:r>
      <w:r w:rsidRPr="00D66974">
        <w:rPr>
          <w:rFonts w:ascii="GHEA Grapalat" w:hAnsi="GHEA Grapalat" w:cs="Sylfaen"/>
          <w:sz w:val="20"/>
          <w:lang w:val="hy-AM"/>
        </w:rPr>
        <w:t>մարումն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իրականացվում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sz w:val="20"/>
          <w:lang w:val="hy-AM"/>
        </w:rPr>
        <w:t>հանձնման-ընդունման արձանագրությունների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կատարվող</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վճարումներից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նվազեցումներ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պահումներ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ձևով</w:t>
      </w:r>
      <w:r w:rsidRPr="00D66974">
        <w:rPr>
          <w:rFonts w:ascii="GHEA Grapalat" w:hAnsi="GHEA Grapalat" w:cs="Times Armenian"/>
          <w:sz w:val="20"/>
          <w:lang w:val="hy-AM"/>
        </w:rPr>
        <w:t>։ Ընդ որում մինչև կանխավճարի ամբողջական մարումը, Կատարողին վճարումներ չեն կատարվում</w:t>
      </w:r>
      <w:r w:rsidRPr="00D66974">
        <w:rPr>
          <w:rFonts w:ascii="GHEA Grapalat" w:hAnsi="GHEA Grapalat" w:cs="Sylfaen"/>
          <w:sz w:val="20"/>
          <w:lang w:val="hy-AM"/>
        </w:rPr>
        <w:t>:</w:t>
      </w:r>
      <w:r w:rsidRPr="00D66974">
        <w:rPr>
          <w:rStyle w:val="af6"/>
          <w:rFonts w:ascii="GHEA Grapalat" w:hAnsi="GHEA Grapalat" w:cs="Sylfaen"/>
          <w:sz w:val="20"/>
          <w:lang w:val="hy-AM"/>
        </w:rPr>
        <w:footnoteReference w:id="2"/>
      </w:r>
    </w:p>
    <w:p w14:paraId="78984E88" w14:textId="35B4F298"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w:t>
      </w:r>
      <w:r w:rsidRPr="00C37028">
        <w:rPr>
          <w:rFonts w:ascii="GHEA Grapalat" w:hAnsi="GHEA Grapalat"/>
          <w:color w:val="FF0000"/>
          <w:sz w:val="20"/>
          <w:lang w:val="hy-AM"/>
        </w:rPr>
        <w:t xml:space="preserve">տվյալ տարվա դեկտեմբերի </w:t>
      </w:r>
      <w:r w:rsidR="00C37028" w:rsidRPr="00C37028">
        <w:rPr>
          <w:rFonts w:ascii="GHEA Grapalat" w:hAnsi="GHEA Grapalat"/>
          <w:color w:val="FF0000"/>
          <w:sz w:val="20"/>
          <w:lang w:val="hy-AM"/>
        </w:rPr>
        <w:t>25-</w:t>
      </w:r>
      <w:r w:rsidRPr="00D66974">
        <w:rPr>
          <w:rFonts w:ascii="GHEA Grapalat" w:hAnsi="GHEA Grapalat"/>
          <w:sz w:val="20"/>
          <w:lang w:val="hy-AM"/>
        </w:rPr>
        <w:t xml:space="preserve">ը: </w:t>
      </w:r>
    </w:p>
    <w:p w14:paraId="496C014F" w14:textId="2631C0DD" w:rsidR="007678FA" w:rsidRDefault="0087619B" w:rsidP="00C37028">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5DC097FA" w14:textId="77777777" w:rsidR="00C37028" w:rsidRPr="00D66974" w:rsidRDefault="00C37028" w:rsidP="00C37028">
      <w:pPr>
        <w:ind w:firstLine="709"/>
        <w:jc w:val="both"/>
        <w:rPr>
          <w:rFonts w:ascii="GHEA Grapalat" w:hAnsi="GHEA Grapalat" w:cs="Sylfaen"/>
          <w:sz w:val="20"/>
          <w:lang w:val="hy-AM"/>
        </w:rPr>
      </w:pPr>
    </w:p>
    <w:p w14:paraId="4F7B182D" w14:textId="00B02E42" w:rsidR="007678FA" w:rsidRPr="006E6F35" w:rsidRDefault="007678FA" w:rsidP="00987F3B">
      <w:pPr>
        <w:pStyle w:val="aff3"/>
        <w:numPr>
          <w:ilvl w:val="0"/>
          <w:numId w:val="13"/>
        </w:numPr>
        <w:ind w:hanging="436"/>
        <w:jc w:val="both"/>
        <w:rPr>
          <w:rFonts w:ascii="GHEA Grapalat" w:hAnsi="GHEA Grapalat" w:cs="Sylfaen"/>
          <w:b/>
          <w:sz w:val="20"/>
          <w:lang w:val="hy-AM"/>
        </w:rPr>
      </w:pPr>
      <w:r w:rsidRPr="006E6F35">
        <w:rPr>
          <w:rFonts w:ascii="GHEA Grapalat" w:hAnsi="GHEA Grapalat" w:cs="Sylfaen"/>
          <w:b/>
          <w:sz w:val="20"/>
          <w:lang w:val="hy-AM"/>
        </w:rPr>
        <w:t>ԿՈՂՄԵՐԻ ՊԱՏԱՍԽԱՆԱՏՎՈՒԹՅՈՒՆԸ</w:t>
      </w:r>
    </w:p>
    <w:p w14:paraId="5FE8D994" w14:textId="77777777" w:rsidR="00C37028" w:rsidRPr="00C37028" w:rsidRDefault="00C37028" w:rsidP="00C37028">
      <w:pPr>
        <w:ind w:firstLine="720"/>
        <w:jc w:val="both"/>
        <w:rPr>
          <w:rFonts w:ascii="GHEA Grapalat" w:hAnsi="GHEA Grapalat" w:cs="Sylfaen"/>
          <w:sz w:val="20"/>
          <w:lang w:val="hy-AM"/>
        </w:rPr>
      </w:pPr>
      <w:r w:rsidRPr="00C37028">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02EFEE84" w14:textId="61E3AEB7" w:rsidR="00C37028" w:rsidRPr="00C37028" w:rsidRDefault="00C37028" w:rsidP="00C37028">
      <w:pPr>
        <w:ind w:firstLine="720"/>
        <w:jc w:val="both"/>
        <w:rPr>
          <w:rFonts w:ascii="GHEA Grapalat" w:hAnsi="GHEA Grapalat" w:cs="Sylfaen"/>
          <w:sz w:val="20"/>
          <w:lang w:val="hy-AM"/>
        </w:rPr>
      </w:pPr>
      <w:r w:rsidRPr="00C37028">
        <w:rPr>
          <w:rFonts w:ascii="GHEA Grapalat" w:hAnsi="GHEA Grapalat" w:cs="Sylfaen"/>
          <w:sz w:val="20"/>
          <w:lang w:val="hy-AM"/>
        </w:rPr>
        <w:t xml:space="preserve">5.2 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1 (մեկ)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499DF912" w14:textId="77777777" w:rsidR="00C37028" w:rsidRPr="00C37028" w:rsidRDefault="00C37028" w:rsidP="00C37028">
      <w:pPr>
        <w:ind w:firstLine="720"/>
        <w:jc w:val="both"/>
        <w:rPr>
          <w:rFonts w:ascii="GHEA Grapalat" w:hAnsi="GHEA Grapalat" w:cs="Sylfaen"/>
          <w:sz w:val="20"/>
          <w:lang w:val="hy-AM"/>
        </w:rPr>
      </w:pPr>
      <w:r w:rsidRPr="00C37028">
        <w:rPr>
          <w:rFonts w:ascii="GHEA Grapalat" w:hAnsi="GHEA Grapalat" w:cs="Sylfaen"/>
          <w:sz w:val="20"/>
          <w:lang w:val="hy-AM"/>
        </w:rPr>
        <w:t xml:space="preserve"> 5.3 Պայմանագրով նախատեսված ծառայության մատուցման ժամկետը խախտելու դեպքում Կատարողից յուրաքանչյուր ուշացված աշխատանքային օրվա համար գանձվում է տույժ` պայմանագրի գնի 0,1 (զրո ամբողջ մեկ տասնորդական) տոկոսի չափով։</w:t>
      </w:r>
    </w:p>
    <w:p w14:paraId="4C690D72" w14:textId="77777777" w:rsidR="00C37028" w:rsidRPr="00C37028" w:rsidRDefault="00C37028" w:rsidP="00C37028">
      <w:pPr>
        <w:ind w:firstLine="720"/>
        <w:jc w:val="both"/>
        <w:rPr>
          <w:rFonts w:ascii="GHEA Grapalat" w:hAnsi="GHEA Grapalat" w:cs="Sylfaen"/>
          <w:sz w:val="20"/>
          <w:lang w:val="hy-AM"/>
        </w:rPr>
      </w:pPr>
      <w:r w:rsidRPr="00C37028">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75359A17" w14:textId="77777777" w:rsidR="00C37028" w:rsidRPr="00C37028" w:rsidRDefault="00C37028" w:rsidP="00C37028">
      <w:pPr>
        <w:ind w:firstLine="720"/>
        <w:jc w:val="both"/>
        <w:rPr>
          <w:rFonts w:ascii="GHEA Grapalat" w:hAnsi="GHEA Grapalat" w:cs="Sylfaen"/>
          <w:sz w:val="20"/>
          <w:lang w:val="hy-AM"/>
        </w:rPr>
      </w:pPr>
      <w:r w:rsidRPr="00C37028">
        <w:rPr>
          <w:rFonts w:ascii="GHEA Grapalat" w:hAnsi="GHEA Grapalat" w:cs="Sylfaen"/>
          <w:sz w:val="20"/>
          <w:lang w:val="hy-AM"/>
        </w:rPr>
        <w:t>5.4.1 Շինարարական աշխատանքների կատարման ընթացքում նախագծային շեղումներ առաջանալու դեպքում նախագծողը պատվիրատուին վճարում է տուգանք` յուրաքանչյուր արձանագրված շեղման հետևանքով առաջացած կորստի չափով: Ընդ որում`</w:t>
      </w:r>
    </w:p>
    <w:p w14:paraId="24654FBB" w14:textId="77777777" w:rsidR="00C37028" w:rsidRPr="00C37028" w:rsidRDefault="00C37028" w:rsidP="00C37028">
      <w:pPr>
        <w:ind w:firstLine="720"/>
        <w:jc w:val="both"/>
        <w:rPr>
          <w:rFonts w:ascii="GHEA Grapalat" w:hAnsi="GHEA Grapalat" w:cs="Sylfaen"/>
          <w:sz w:val="20"/>
          <w:lang w:val="hy-AM"/>
        </w:rPr>
      </w:pPr>
      <w:r w:rsidRPr="00C37028">
        <w:rPr>
          <w:rFonts w:ascii="GHEA Grapalat" w:hAnsi="GHEA Grapalat" w:cs="Sylfaen"/>
          <w:sz w:val="20"/>
          <w:lang w:val="hy-AM"/>
        </w:rPr>
        <w:t>ա. շեղում է համարվում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5DB077A6" w14:textId="77777777" w:rsidR="00C37028" w:rsidRPr="00C37028" w:rsidRDefault="00C37028" w:rsidP="00C37028">
      <w:pPr>
        <w:ind w:firstLine="720"/>
        <w:jc w:val="both"/>
        <w:rPr>
          <w:rFonts w:ascii="GHEA Grapalat" w:hAnsi="GHEA Grapalat" w:cs="Sylfaen"/>
          <w:sz w:val="20"/>
          <w:lang w:val="hy-AM"/>
        </w:rPr>
      </w:pPr>
      <w:r w:rsidRPr="00C37028">
        <w:rPr>
          <w:rFonts w:ascii="GHEA Grapalat" w:hAnsi="GHEA Grapalat" w:cs="Sylfaen"/>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55EAF66B" w14:textId="77777777" w:rsidR="00C37028" w:rsidRPr="00C37028" w:rsidRDefault="00C37028" w:rsidP="00C37028">
      <w:pPr>
        <w:ind w:firstLine="720"/>
        <w:jc w:val="both"/>
        <w:rPr>
          <w:rFonts w:ascii="GHEA Grapalat" w:hAnsi="GHEA Grapalat" w:cs="Sylfaen"/>
          <w:sz w:val="20"/>
          <w:lang w:val="hy-AM"/>
        </w:rPr>
      </w:pPr>
      <w:r w:rsidRPr="00C37028">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0,1 (զրո ամբողջ մեկ տասնորդական) տոկոսի չափով։</w:t>
      </w:r>
    </w:p>
    <w:p w14:paraId="31FC3BEA" w14:textId="77777777" w:rsidR="00C37028" w:rsidRPr="00C37028" w:rsidRDefault="00C37028" w:rsidP="00C37028">
      <w:pPr>
        <w:ind w:firstLine="720"/>
        <w:jc w:val="both"/>
        <w:rPr>
          <w:rFonts w:ascii="GHEA Grapalat" w:hAnsi="GHEA Grapalat" w:cs="Sylfaen"/>
          <w:sz w:val="20"/>
          <w:lang w:val="hy-AM"/>
        </w:rPr>
      </w:pPr>
      <w:r w:rsidRPr="00C37028">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14D940C6" w14:textId="77777777" w:rsidR="00C37028" w:rsidRDefault="00C37028" w:rsidP="00C37028">
      <w:pPr>
        <w:ind w:firstLine="720"/>
        <w:jc w:val="both"/>
        <w:rPr>
          <w:rFonts w:ascii="GHEA Grapalat" w:hAnsi="GHEA Grapalat" w:cs="Sylfaen"/>
          <w:sz w:val="20"/>
          <w:lang w:val="hy-AM"/>
        </w:rPr>
      </w:pPr>
      <w:r w:rsidRPr="00C37028">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46D885AB" w14:textId="77777777" w:rsidR="00C37028" w:rsidRDefault="00C37028" w:rsidP="00C37028">
      <w:pPr>
        <w:ind w:firstLine="720"/>
        <w:jc w:val="both"/>
        <w:rPr>
          <w:rFonts w:ascii="GHEA Grapalat" w:hAnsi="GHEA Grapalat" w:cs="Sylfaen"/>
          <w:sz w:val="20"/>
          <w:lang w:val="hy-AM"/>
        </w:rPr>
      </w:pPr>
    </w:p>
    <w:p w14:paraId="39D95622" w14:textId="77777777" w:rsidR="00D31351" w:rsidRDefault="00D31351">
      <w:pPr>
        <w:rPr>
          <w:rFonts w:ascii="GHEA Grapalat" w:hAnsi="GHEA Grapalat" w:cs="Sylfaen"/>
          <w:b/>
          <w:sz w:val="20"/>
          <w:lang w:val="hy-AM"/>
        </w:rPr>
      </w:pPr>
      <w:r>
        <w:rPr>
          <w:rFonts w:ascii="GHEA Grapalat" w:hAnsi="GHEA Grapalat" w:cs="Sylfaen"/>
          <w:b/>
          <w:sz w:val="20"/>
          <w:lang w:val="hy-AM"/>
        </w:rPr>
        <w:br w:type="page"/>
      </w:r>
    </w:p>
    <w:p w14:paraId="515BC180" w14:textId="76B2865B"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lastRenderedPageBreak/>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D31351">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D31351">
      <w:pPr>
        <w:ind w:firstLine="720"/>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76385950" w:rsidR="007678FA" w:rsidRPr="00D66974" w:rsidRDefault="007678FA" w:rsidP="00D31351">
      <w:pPr>
        <w:ind w:firstLine="720"/>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59FAF6EB" w14:textId="77777777" w:rsidR="00CB1424" w:rsidRDefault="007678FA" w:rsidP="00D31351">
      <w:pPr>
        <w:ind w:firstLine="720"/>
        <w:jc w:val="both"/>
        <w:rPr>
          <w:rFonts w:ascii="GHEA Grapalat" w:hAnsi="GHEA Grapalat" w:cs="Times Armenian"/>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p>
    <w:p w14:paraId="0A3F91A5" w14:textId="6E23442A" w:rsidR="007678FA" w:rsidRPr="00D66974" w:rsidRDefault="007678FA" w:rsidP="00D31351">
      <w:pPr>
        <w:ind w:firstLine="720"/>
        <w:jc w:val="both"/>
        <w:rPr>
          <w:rFonts w:ascii="GHEA Grapalat" w:hAnsi="GHEA Grapalat"/>
          <w:sz w:val="20"/>
          <w:lang w:val="hy-AM"/>
        </w:rPr>
      </w:pPr>
      <w:r w:rsidRPr="00D66974">
        <w:rPr>
          <w:rFonts w:ascii="GHEA Grapalat" w:hAnsi="GHEA Grapalat"/>
          <w:sz w:val="20"/>
          <w:lang w:val="hy-AM"/>
        </w:rPr>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4526CE8" w14:textId="77777777" w:rsidR="00D31351" w:rsidRDefault="007678FA" w:rsidP="00D31351">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EAF40CF" w14:textId="77777777" w:rsidR="00D31351" w:rsidRDefault="007678FA" w:rsidP="00D31351">
      <w:pPr>
        <w:tabs>
          <w:tab w:val="left" w:pos="1276"/>
        </w:tabs>
        <w:ind w:firstLine="720"/>
        <w:jc w:val="both"/>
        <w:rPr>
          <w:rFonts w:ascii="GHEA Grapalat" w:hAnsi="GHEA Grapalat" w:cs="Sylfaen"/>
          <w:sz w:val="20"/>
          <w:lang w:val="hy-AM"/>
        </w:rPr>
      </w:pPr>
      <w:r w:rsidRPr="00D66974">
        <w:rPr>
          <w:rFonts w:ascii="GHEA Grapalat" w:hAnsi="GHEA Grapalat"/>
          <w:sz w:val="20"/>
          <w:lang w:val="hy-AM"/>
        </w:rPr>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B9D1B7" w:rsidR="007678FA" w:rsidRPr="00D31351" w:rsidRDefault="007678FA" w:rsidP="00D31351">
      <w:pPr>
        <w:tabs>
          <w:tab w:val="left" w:pos="1276"/>
        </w:tabs>
        <w:ind w:firstLine="720"/>
        <w:jc w:val="both"/>
        <w:rPr>
          <w:rFonts w:ascii="GHEA Grapalat" w:hAnsi="GHEA Grapalat" w:cs="Sylfaen"/>
          <w:sz w:val="20"/>
          <w:lang w:val="hy-AM"/>
        </w:rPr>
      </w:pPr>
      <w:r w:rsidRPr="00D66974">
        <w:rPr>
          <w:rFonts w:ascii="GHEA Grapalat" w:hAnsi="GHEA Grapalat"/>
          <w:sz w:val="20"/>
          <w:lang w:val="hy-AM"/>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D31351">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D31351">
      <w:pPr>
        <w:tabs>
          <w:tab w:val="left" w:pos="1276"/>
        </w:tabs>
        <w:ind w:firstLine="720"/>
        <w:jc w:val="both"/>
        <w:rPr>
          <w:rFonts w:ascii="GHEA Grapalat" w:hAnsi="GHEA Grapalat"/>
          <w:sz w:val="20"/>
          <w:lang w:val="hy-AM"/>
        </w:rPr>
      </w:pPr>
      <w:r w:rsidRPr="00F171E1">
        <w:rPr>
          <w:rFonts w:ascii="GHEA Grapalat" w:hAnsi="GHEA Grapalat"/>
          <w:sz w:val="20"/>
          <w:lang w:val="hy-AM"/>
        </w:rPr>
        <w:t>7.6 Եթե պայմանագիրն  իրականացվ</w:t>
      </w:r>
      <w:r w:rsidRPr="00D66974">
        <w:rPr>
          <w:rFonts w:ascii="GHEA Grapalat" w:hAnsi="GHEA Grapalat"/>
          <w:sz w:val="20"/>
          <w:lang w:val="hy-AM"/>
        </w:rPr>
        <w:t>ում է</w:t>
      </w:r>
      <w:r w:rsidRPr="00F171E1">
        <w:rPr>
          <w:rFonts w:ascii="GHEA Grapalat" w:hAnsi="GHEA Grapalat"/>
          <w:sz w:val="20"/>
          <w:lang w:val="hy-AM"/>
        </w:rPr>
        <w:t xml:space="preserve"> գործակալության պայմանագիր կնքելու միջոցով</w:t>
      </w:r>
    </w:p>
    <w:p w14:paraId="3F022A2F" w14:textId="77777777" w:rsidR="007678FA" w:rsidRPr="00F171E1" w:rsidRDefault="007678FA" w:rsidP="00D31351">
      <w:pPr>
        <w:tabs>
          <w:tab w:val="left" w:pos="1276"/>
        </w:tabs>
        <w:ind w:firstLine="720"/>
        <w:jc w:val="both"/>
        <w:rPr>
          <w:rFonts w:ascii="GHEA Grapalat" w:hAnsi="GHEA Grapalat"/>
          <w:sz w:val="20"/>
          <w:lang w:val="hy-AM"/>
        </w:rPr>
      </w:pPr>
      <w:r w:rsidRPr="00D66974">
        <w:rPr>
          <w:rFonts w:ascii="GHEA Grapalat" w:hAnsi="GHEA Grapalat"/>
          <w:sz w:val="20"/>
          <w:lang w:val="hy-AM"/>
        </w:rPr>
        <w:t>1)</w:t>
      </w:r>
      <w:r w:rsidRPr="00F171E1">
        <w:rPr>
          <w:rFonts w:ascii="GHEA Grapalat" w:hAnsi="GHEA Grapalat"/>
          <w:sz w:val="20"/>
          <w:lang w:val="hy-AM"/>
        </w:rPr>
        <w:t xml:space="preserve"> </w:t>
      </w:r>
      <w:r w:rsidRPr="00D66974">
        <w:rPr>
          <w:rFonts w:ascii="GHEA Grapalat" w:hAnsi="GHEA Grapalat"/>
          <w:sz w:val="20"/>
          <w:lang w:val="hy-AM"/>
        </w:rPr>
        <w:t>Կատարողը</w:t>
      </w:r>
      <w:r w:rsidRPr="00F171E1">
        <w:rPr>
          <w:rFonts w:ascii="GHEA Grapalat" w:hAnsi="GHEA Grapalat"/>
          <w:sz w:val="20"/>
          <w:lang w:val="hy-AM"/>
        </w:rPr>
        <w:t xml:space="preserve"> պատասխանատվություն է կրում գործակալի պարտավորությունների չկատարման կամ ոչ պատշաճ կատարման համար.</w:t>
      </w:r>
    </w:p>
    <w:p w14:paraId="5119306E" w14:textId="0E58C4BB" w:rsidR="007678FA" w:rsidRPr="00F171E1" w:rsidRDefault="007678FA" w:rsidP="00D31351">
      <w:pPr>
        <w:tabs>
          <w:tab w:val="left" w:pos="1276"/>
        </w:tabs>
        <w:ind w:firstLine="720"/>
        <w:jc w:val="both"/>
        <w:rPr>
          <w:rFonts w:ascii="GHEA Grapalat" w:hAnsi="GHEA Grapalat"/>
          <w:sz w:val="20"/>
          <w:lang w:val="hy-AM"/>
        </w:rPr>
      </w:pPr>
      <w:r w:rsidRPr="00F171E1">
        <w:rPr>
          <w:rFonts w:ascii="GHEA Grapalat" w:hAnsi="GHEA Grapalat"/>
          <w:sz w:val="20"/>
          <w:lang w:val="hy-AM"/>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F171E1">
        <w:rPr>
          <w:rFonts w:ascii="GHEA Grapalat" w:hAnsi="GHEA Grapalat"/>
          <w:sz w:val="20"/>
          <w:lang w:val="hy-AM"/>
        </w:rPr>
        <w:t xml:space="preserve">ը գրավոր տեղեկացնում է </w:t>
      </w:r>
      <w:r w:rsidRPr="00D66974">
        <w:rPr>
          <w:rFonts w:ascii="GHEA Grapalat" w:hAnsi="GHEA Grapalat"/>
          <w:sz w:val="20"/>
          <w:lang w:val="hy-AM"/>
        </w:rPr>
        <w:t>Պ</w:t>
      </w:r>
      <w:r w:rsidRPr="00F171E1">
        <w:rPr>
          <w:rFonts w:ascii="GHEA Grapalat" w:hAnsi="GHEA Grapalat"/>
          <w:sz w:val="20"/>
          <w:lang w:val="hy-AM"/>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D66974">
        <w:rPr>
          <w:rStyle w:val="af6"/>
          <w:rFonts w:ascii="GHEA Grapalat" w:hAnsi="GHEA Grapalat"/>
          <w:sz w:val="20"/>
          <w:lang w:val="pt-BR"/>
        </w:rPr>
        <w:footnoteReference w:id="3"/>
      </w:r>
    </w:p>
    <w:p w14:paraId="4E63C041" w14:textId="685043E6" w:rsidR="007678FA" w:rsidRPr="00F171E1" w:rsidRDefault="007678FA" w:rsidP="00D31351">
      <w:pPr>
        <w:tabs>
          <w:tab w:val="left" w:pos="1276"/>
        </w:tabs>
        <w:ind w:firstLine="720"/>
        <w:jc w:val="both"/>
        <w:rPr>
          <w:rFonts w:ascii="GHEA Grapalat" w:hAnsi="GHEA Grapalat"/>
          <w:sz w:val="20"/>
          <w:lang w:val="hy-AM"/>
        </w:rPr>
      </w:pPr>
      <w:r w:rsidRPr="00F171E1">
        <w:rPr>
          <w:rFonts w:ascii="GHEA Grapalat" w:hAnsi="GHEA Grapalat"/>
          <w:sz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4"/>
      </w:r>
    </w:p>
    <w:p w14:paraId="2AA6F144" w14:textId="77777777" w:rsidR="00D31351" w:rsidRDefault="007678FA" w:rsidP="00D31351">
      <w:pPr>
        <w:tabs>
          <w:tab w:val="left" w:pos="1276"/>
        </w:tabs>
        <w:ind w:firstLine="720"/>
        <w:jc w:val="both"/>
        <w:rPr>
          <w:rFonts w:ascii="GHEA Grapalat" w:hAnsi="GHEA Grapalat"/>
          <w:sz w:val="20"/>
          <w:lang w:val="hy-AM"/>
        </w:rPr>
      </w:pPr>
      <w:r w:rsidRPr="00F171E1">
        <w:rPr>
          <w:rFonts w:ascii="GHEA Grapalat" w:hAnsi="GHEA Grapalat" w:cs="Times Armenian"/>
          <w:sz w:val="20"/>
          <w:lang w:val="hy-AM"/>
        </w:rPr>
        <w:lastRenderedPageBreak/>
        <w:t>7.8 Ծառայության</w:t>
      </w:r>
      <w:r w:rsidRPr="00D66974">
        <w:rPr>
          <w:rFonts w:ascii="GHEA Grapalat" w:hAnsi="GHEA Grapalat" w:cs="Times Armenian"/>
          <w:sz w:val="20"/>
          <w:lang w:val="hy-AM"/>
        </w:rPr>
        <w:t xml:space="preserve"> </w:t>
      </w:r>
      <w:r w:rsidRPr="00F171E1">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F171E1">
        <w:rPr>
          <w:rFonts w:ascii="GHEA Grapalat" w:hAnsi="GHEA Grapalat" w:cs="Sylfaen"/>
          <w:sz w:val="20"/>
          <w:lang w:val="hy-AM"/>
        </w:rPr>
        <w:t>`</w:t>
      </w:r>
      <w:r w:rsidRPr="00D66974">
        <w:rPr>
          <w:rFonts w:ascii="GHEA Grapalat" w:hAnsi="GHEA Grapalat" w:cs="Times Armenian"/>
          <w:sz w:val="20"/>
          <w:lang w:val="hy-AM"/>
        </w:rPr>
        <w:t xml:space="preserve"> </w:t>
      </w:r>
      <w:r w:rsidRPr="00F171E1">
        <w:rPr>
          <w:rFonts w:ascii="GHEA Grapalat" w:hAnsi="GHEA Grapalat" w:cs="Times Armenian"/>
          <w:sz w:val="20"/>
          <w:lang w:val="hy-AM"/>
        </w:rPr>
        <w:t>Կատարող</w:t>
      </w:r>
      <w:r w:rsidRPr="00F171E1">
        <w:rPr>
          <w:rFonts w:ascii="GHEA Grapalat" w:hAnsi="GHEA Grapalat" w:cs="Sylfaen"/>
          <w:sz w:val="20"/>
          <w:lang w:val="hy-AM"/>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F171E1">
        <w:rPr>
          <w:rFonts w:ascii="GHEA Grapalat" w:hAnsi="GHEA Grapalat" w:cs="Sylfaen"/>
          <w:sz w:val="20"/>
          <w:lang w:val="hy-AM"/>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F171E1">
        <w:rPr>
          <w:rFonts w:ascii="GHEA Grapalat" w:hAnsi="GHEA Grapalat" w:cs="Times Armenian"/>
          <w:sz w:val="20"/>
          <w:lang w:val="hy-AM"/>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F171E1">
        <w:rPr>
          <w:rFonts w:ascii="GHEA Grapalat" w:hAnsi="GHEA Grapalat" w:cs="Sylfaen"/>
          <w:sz w:val="20"/>
          <w:lang w:val="hy-AM"/>
        </w:rPr>
        <w:t xml:space="preserve">, իսկ Կատարողի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F171E1">
        <w:rPr>
          <w:rFonts w:ascii="GHEA Grapalat" w:hAnsi="GHEA Grapalat" w:cs="Sylfaen"/>
          <w:sz w:val="20"/>
          <w:lang w:val="hy-AM"/>
        </w:rPr>
        <w:t xml:space="preserve">ներկայացվել է ոչ ուշ, քան պայմանագրով ի սկզբանե ծառայությունների մատուցման համար սահմանված ժամկետը լրանալուց առնվազն </w:t>
      </w:r>
      <w:r w:rsidR="00E41E93" w:rsidRPr="00F171E1">
        <w:rPr>
          <w:rFonts w:ascii="GHEA Grapalat" w:hAnsi="GHEA Grapalat" w:cs="Sylfaen"/>
          <w:sz w:val="20"/>
          <w:lang w:val="hy-AM"/>
        </w:rPr>
        <w:t>7</w:t>
      </w:r>
      <w:r w:rsidR="00670CEB" w:rsidRPr="00D66974">
        <w:rPr>
          <w:rFonts w:ascii="GHEA Grapalat" w:hAnsi="GHEA Grapalat" w:cs="Sylfaen"/>
          <w:sz w:val="20"/>
          <w:lang w:val="hy-AM"/>
        </w:rPr>
        <w:t xml:space="preserve"> </w:t>
      </w:r>
      <w:r w:rsidRPr="00F171E1">
        <w:rPr>
          <w:rFonts w:ascii="GHEA Grapalat" w:hAnsi="GHEA Grapalat" w:cs="Sylfaen"/>
          <w:sz w:val="20"/>
          <w:lang w:val="hy-AM"/>
        </w:rPr>
        <w:t>օրացուցային օր առաջ: Ընդ որում սույն կետով սահմանված դեպքում ծ</w:t>
      </w:r>
      <w:r w:rsidRPr="00F171E1">
        <w:rPr>
          <w:rFonts w:ascii="GHEA Grapalat" w:hAnsi="GHEA Grapalat" w:cs="Times Armenian"/>
          <w:sz w:val="20"/>
          <w:lang w:val="hy-AM"/>
        </w:rPr>
        <w:t>առայության</w:t>
      </w:r>
      <w:r w:rsidRPr="00D66974">
        <w:rPr>
          <w:rFonts w:ascii="GHEA Grapalat" w:hAnsi="GHEA Grapalat" w:cs="Times Armenian"/>
          <w:sz w:val="20"/>
          <w:lang w:val="hy-AM"/>
        </w:rPr>
        <w:t xml:space="preserve"> </w:t>
      </w:r>
      <w:r w:rsidRPr="00F171E1">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F171E1">
        <w:rPr>
          <w:rFonts w:ascii="GHEA Grapalat" w:hAnsi="GHEA Grapalat" w:cs="Times Armenian"/>
          <w:sz w:val="20"/>
          <w:lang w:val="hy-AM"/>
        </w:rPr>
        <w:t xml:space="preserve">մեկ անգամ </w:t>
      </w:r>
      <w:r w:rsidRPr="00D66974">
        <w:rPr>
          <w:rFonts w:ascii="GHEA Grapalat" w:hAnsi="GHEA Grapalat" w:cs="Sylfaen"/>
          <w:sz w:val="20"/>
          <w:lang w:val="hy-AM"/>
        </w:rPr>
        <w:t>մինչև</w:t>
      </w:r>
      <w:r w:rsidRPr="00F171E1">
        <w:rPr>
          <w:rFonts w:ascii="GHEA Grapalat" w:hAnsi="GHEA Grapalat" w:cs="Sylfaen"/>
          <w:sz w:val="20"/>
          <w:lang w:val="hy-AM"/>
        </w:rPr>
        <w:t xml:space="preserve"> 30 օրացուցային օրով, բայց ոչ ավել</w:t>
      </w:r>
      <w:r w:rsidR="00670CEB" w:rsidRPr="00D66974">
        <w:rPr>
          <w:rFonts w:ascii="GHEA Grapalat" w:hAnsi="GHEA Grapalat" w:cs="Sylfaen"/>
          <w:sz w:val="20"/>
          <w:lang w:val="hy-AM"/>
        </w:rPr>
        <w:t>ի</w:t>
      </w:r>
      <w:r w:rsidRPr="00F171E1">
        <w:rPr>
          <w:rFonts w:ascii="GHEA Grapalat" w:hAnsi="GHEA Grapalat" w:cs="Sylfaen"/>
          <w:sz w:val="20"/>
          <w:lang w:val="hy-AM"/>
        </w:rPr>
        <w:t xml:space="preserve"> քան  պայմանագրով սահմանված ժամկետն է:</w:t>
      </w:r>
    </w:p>
    <w:p w14:paraId="4F6A7B87" w14:textId="77777777" w:rsidR="00D31351" w:rsidRDefault="007678FA" w:rsidP="00D31351">
      <w:pPr>
        <w:tabs>
          <w:tab w:val="left" w:pos="1276"/>
        </w:tabs>
        <w:ind w:firstLine="720"/>
        <w:jc w:val="both"/>
        <w:rPr>
          <w:rFonts w:ascii="GHEA Grapalat" w:hAnsi="GHEA Grapalat"/>
          <w:sz w:val="20"/>
          <w:lang w:val="hy-AM"/>
        </w:rPr>
      </w:pPr>
      <w:r w:rsidRPr="00D66974">
        <w:rPr>
          <w:rFonts w:ascii="GHEA Grapalat" w:hAnsi="GHEA Grapalat"/>
          <w:sz w:val="20"/>
          <w:lang w:val="hy-AM"/>
        </w:rPr>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3EC0920A" w14:textId="77777777" w:rsidR="00D31351" w:rsidRDefault="007678FA" w:rsidP="00D31351">
      <w:pPr>
        <w:tabs>
          <w:tab w:val="left" w:pos="1276"/>
        </w:tabs>
        <w:ind w:firstLine="720"/>
        <w:jc w:val="both"/>
        <w:rPr>
          <w:rFonts w:ascii="GHEA Grapalat" w:hAnsi="GHEA Grapalat"/>
          <w:sz w:val="20"/>
          <w:lang w:val="hy-AM"/>
        </w:rPr>
      </w:pPr>
      <w:r w:rsidRPr="00D66974">
        <w:rPr>
          <w:rFonts w:ascii="GHEA Grapalat" w:hAnsi="GHEA Grapalat"/>
          <w:sz w:val="20"/>
          <w:lang w:val="hy-AM"/>
        </w:rPr>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4F281AF" w14:textId="77777777" w:rsidR="00D31351" w:rsidRDefault="007678FA" w:rsidP="00D31351">
      <w:pPr>
        <w:tabs>
          <w:tab w:val="left" w:pos="1276"/>
        </w:tabs>
        <w:ind w:firstLine="720"/>
        <w:jc w:val="both"/>
        <w:rPr>
          <w:rFonts w:ascii="GHEA Grapalat" w:hAnsi="GHEA Grapalat"/>
          <w:sz w:val="20"/>
          <w:szCs w:val="20"/>
          <w:lang w:val="hy-AM" w:eastAsia="ru-RU"/>
        </w:rPr>
      </w:pPr>
      <w:r w:rsidRPr="00D66974">
        <w:rPr>
          <w:rFonts w:ascii="GHEA Grapalat" w:hAnsi="GHEA Grapalat"/>
          <w:sz w:val="20"/>
          <w:lang w:val="hy-AM"/>
        </w:rPr>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w:t>
      </w:r>
    </w:p>
    <w:p w14:paraId="45C348B7" w14:textId="3EF0BF95" w:rsidR="007678FA" w:rsidRPr="00D31351" w:rsidRDefault="007678FA" w:rsidP="00D31351">
      <w:pPr>
        <w:tabs>
          <w:tab w:val="left" w:pos="1276"/>
        </w:tabs>
        <w:ind w:firstLine="720"/>
        <w:jc w:val="both"/>
        <w:rPr>
          <w:rFonts w:ascii="GHEA Grapalat" w:hAnsi="GHEA Grapalat"/>
          <w:sz w:val="20"/>
          <w:lang w:val="hy-AM"/>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6FC96956" w14:textId="3F53E500" w:rsidR="007678FA" w:rsidRPr="00D66974" w:rsidRDefault="007678FA" w:rsidP="00D31351">
      <w:pPr>
        <w:ind w:firstLine="720"/>
        <w:jc w:val="both"/>
        <w:rPr>
          <w:rFonts w:ascii="GHEA Grapalat" w:hAnsi="GHEA Grapalat"/>
          <w:sz w:val="20"/>
          <w:lang w:val="hy-AM"/>
        </w:rPr>
      </w:pPr>
      <w:r w:rsidRPr="00D66974">
        <w:rPr>
          <w:rFonts w:ascii="GHEA Grapalat" w:hAnsi="GHEA Grapalat"/>
          <w:sz w:val="20"/>
          <w:lang w:val="hy-AM"/>
        </w:rPr>
        <w:t>7.12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71BA2557" w:rsidR="007678FA" w:rsidRPr="00D66974" w:rsidRDefault="007678FA" w:rsidP="00D31351">
      <w:pPr>
        <w:ind w:firstLine="720"/>
        <w:jc w:val="both"/>
        <w:rPr>
          <w:rFonts w:ascii="GHEA Grapalat" w:hAnsi="GHEA Grapalat"/>
          <w:sz w:val="20"/>
          <w:lang w:val="hy-AM"/>
        </w:rPr>
      </w:pPr>
      <w:r w:rsidRPr="00D66974">
        <w:rPr>
          <w:rFonts w:ascii="GHEA Grapalat" w:hAnsi="GHEA Grapalat"/>
          <w:sz w:val="20"/>
          <w:lang w:val="hy-AM"/>
        </w:rPr>
        <w:t xml:space="preserve">7.13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62294B">
        <w:rPr>
          <w:rFonts w:ascii="GHEA Grapalat" w:hAnsi="GHEA Grapalat" w:cs="Times Armenian"/>
          <w:sz w:val="20"/>
          <w:lang w:val="hy-AM"/>
        </w:rPr>
        <w:t>պայմանագրի</w:t>
      </w:r>
      <w:r w:rsidRPr="00D66974">
        <w:rPr>
          <w:rFonts w:ascii="GHEA Grapalat" w:hAnsi="GHEA Grapalat" w:cs="Times Armenian"/>
          <w:sz w:val="20"/>
          <w:lang w:val="hy-AM"/>
        </w:rPr>
        <w:t xml:space="preserve"> </w:t>
      </w:r>
      <w:r w:rsidRPr="0062294B">
        <w:rPr>
          <w:rFonts w:ascii="GHEA Grapalat" w:hAnsi="GHEA Grapalat" w:cs="Times Armenian"/>
          <w:sz w:val="20"/>
          <w:lang w:val="hy-AM"/>
        </w:rPr>
        <w:t>N 1,</w:t>
      </w:r>
      <w:r w:rsidR="0062294B" w:rsidRPr="0062294B">
        <w:rPr>
          <w:rFonts w:ascii="GHEA Grapalat" w:hAnsi="GHEA Grapalat" w:cs="Times Armenian"/>
          <w:sz w:val="20"/>
          <w:lang w:val="hy-AM"/>
        </w:rPr>
        <w:t xml:space="preserve"> N 1.1, N 1.2,</w:t>
      </w:r>
      <w:r w:rsidRPr="0062294B">
        <w:rPr>
          <w:rFonts w:ascii="GHEA Grapalat" w:hAnsi="GHEA Grapalat" w:cs="Times Armenian"/>
          <w:sz w:val="20"/>
          <w:lang w:val="hy-AM"/>
        </w:rPr>
        <w:t xml:space="preserve"> N 2, N 3 և N 3.1 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4BB7E14B" w:rsidR="007678FA" w:rsidRDefault="007678FA" w:rsidP="00D31351">
      <w:pPr>
        <w:ind w:firstLine="720"/>
        <w:jc w:val="both"/>
        <w:rPr>
          <w:rFonts w:ascii="GHEA Grapalat" w:hAnsi="GHEA Grapalat"/>
          <w:sz w:val="20"/>
          <w:lang w:val="hy-AM"/>
        </w:rPr>
      </w:pPr>
      <w:r w:rsidRPr="00D66974">
        <w:rPr>
          <w:rFonts w:ascii="GHEA Grapalat" w:hAnsi="GHEA Grapalat"/>
          <w:sz w:val="20"/>
          <w:lang w:val="hy-AM"/>
        </w:rPr>
        <w:t xml:space="preserve">7.14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07EA5FE3" w14:textId="77777777" w:rsidR="00CB1424" w:rsidRPr="00264D57" w:rsidRDefault="00CB1424" w:rsidP="00CB1424">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5"/>
      </w:r>
    </w:p>
    <w:p w14:paraId="456D3A57" w14:textId="77777777" w:rsidR="00CB1424" w:rsidRPr="00D66974" w:rsidRDefault="00CB1424" w:rsidP="00CB1424">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0A640243" w14:textId="77777777" w:rsidR="00CB1424" w:rsidRPr="00D66974" w:rsidRDefault="00CB1424" w:rsidP="00CB1424">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Pr="00405693">
        <w:rPr>
          <w:rFonts w:ascii="GHEA Grapalat" w:hAnsi="GHEA Grapalat" w:cs="Times Armenian"/>
          <w:sz w:val="20"/>
          <w:lang w:val="hy-AM"/>
        </w:rPr>
        <w:t xml:space="preserve"> </w:t>
      </w:r>
      <w:r w:rsidRPr="00D66974">
        <w:rPr>
          <w:rFonts w:ascii="GHEA Grapalat" w:hAnsi="GHEA Grapalat" w:cs="Times Armenian"/>
          <w:sz w:val="20"/>
          <w:lang w:val="hy-AM"/>
        </w:rPr>
        <w:t>և N</w:t>
      </w:r>
      <w:r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39B771F9" w14:textId="77777777" w:rsidR="00CB1424" w:rsidRPr="00D66974" w:rsidRDefault="00CB1424" w:rsidP="00CB1424">
      <w:pPr>
        <w:ind w:firstLine="567"/>
        <w:jc w:val="both"/>
        <w:rPr>
          <w:rFonts w:ascii="GHEA Grapalat" w:hAnsi="GHEA Grapalat"/>
          <w:bCs/>
          <w:sz w:val="20"/>
          <w:lang w:val="hy-AM"/>
        </w:rPr>
      </w:pPr>
      <w:r w:rsidRPr="00D66974">
        <w:rPr>
          <w:rFonts w:ascii="GHEA Grapalat" w:hAnsi="GHEA Grapalat"/>
          <w:sz w:val="20"/>
          <w:lang w:val="hy-AM"/>
        </w:rPr>
        <w:lastRenderedPageBreak/>
        <w:t>7.1</w:t>
      </w:r>
      <w:r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D9C28AF" w14:textId="75CF986B" w:rsidR="00CB1424" w:rsidRPr="00D66974" w:rsidRDefault="00CB1424" w:rsidP="00CB1424">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w:t>
      </w:r>
      <w:r w:rsidRPr="00973D3D">
        <w:rPr>
          <w:rFonts w:ascii="GHEA Grapalat" w:hAnsi="GHEA Grapalat"/>
          <w:sz w:val="20"/>
          <w:szCs w:val="20"/>
          <w:lang w:val="hy-AM" w:eastAsia="ru-RU"/>
        </w:rPr>
        <w:t>ան</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Pr="00973D3D">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w:t>
      </w:r>
      <w:r w:rsidRPr="00837C18">
        <w:rPr>
          <w:rFonts w:ascii="GHEA Grapalat" w:hAnsi="GHEA Grapalat"/>
          <w:sz w:val="20"/>
          <w:szCs w:val="20"/>
          <w:lang w:val="hy-AM" w:eastAsia="ru-RU"/>
        </w:rPr>
        <w:t>մ</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Pr>
          <w:rFonts w:ascii="GHEA Grapalat" w:hAnsi="GHEA Grapalat"/>
          <w:sz w:val="20"/>
          <w:szCs w:val="20"/>
          <w:lang w:val="hy-AM" w:eastAsia="ru-RU"/>
        </w:rPr>
        <w:t xml:space="preserve">15 </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p>
    <w:p w14:paraId="684AD701" w14:textId="77777777" w:rsidR="00463F87" w:rsidRPr="00D66974" w:rsidRDefault="00463F87" w:rsidP="007678FA">
      <w:pPr>
        <w:ind w:firstLine="567"/>
        <w:jc w:val="both"/>
        <w:rPr>
          <w:rFonts w:ascii="GHEA Grapalat" w:hAnsi="GHEA Grapalat"/>
          <w:bCs/>
          <w:sz w:val="20"/>
          <w:lang w:val="hy-AM"/>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5C7A7365" w14:textId="6AC74573" w:rsidR="007678FA" w:rsidRPr="00D66974" w:rsidRDefault="007678FA" w:rsidP="00FE6432">
      <w:pPr>
        <w:jc w:val="both"/>
        <w:rPr>
          <w:rFonts w:ascii="GHEA Grapalat" w:hAnsi="GHEA Grapalat"/>
          <w:sz w:val="20"/>
          <w:lang w:val="hy-AM"/>
        </w:rPr>
      </w:pPr>
      <w:r w:rsidRPr="00D66974">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0B52B847" w14:textId="7B35066E" w:rsidR="007678FA" w:rsidRPr="006E6F35"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0F9D9DDF" w14:textId="5FC497B0" w:rsidR="007678FA" w:rsidRPr="006E6F35" w:rsidRDefault="007678FA" w:rsidP="006E6F35">
            <w:pPr>
              <w:rPr>
                <w:rFonts w:ascii="GHEA Grapalat" w:hAnsi="GHEA Grapalat"/>
                <w:sz w:val="16"/>
                <w:szCs w:val="16"/>
                <w:lang w:val="pt-BR"/>
              </w:rPr>
            </w:pPr>
            <w:r w:rsidRPr="00D66974">
              <w:rPr>
                <w:rFonts w:ascii="GHEA Grapalat" w:hAnsi="GHEA Grapalat"/>
                <w:sz w:val="16"/>
                <w:szCs w:val="16"/>
                <w:lang w:val="pt-BR"/>
              </w:rPr>
              <w:t xml:space="preserve">                                        Կ.Տ.</w:t>
            </w:r>
          </w:p>
        </w:tc>
      </w:tr>
    </w:tbl>
    <w:p w14:paraId="7067704B" w14:textId="77777777" w:rsidR="00CB1424" w:rsidRDefault="00CB1424" w:rsidP="007678FA">
      <w:pPr>
        <w:ind w:firstLine="709"/>
        <w:rPr>
          <w:rFonts w:ascii="GHEA Grapalat" w:hAnsi="GHEA Grapalat" w:cs="Sylfaen"/>
          <w:i/>
          <w:sz w:val="20"/>
          <w:szCs w:val="20"/>
          <w:lang w:val="pt-BR"/>
        </w:rPr>
      </w:pPr>
    </w:p>
    <w:p w14:paraId="3AEF85CE" w14:textId="77777777" w:rsidR="00CB1424" w:rsidRDefault="00CB1424" w:rsidP="007678FA">
      <w:pPr>
        <w:ind w:firstLine="709"/>
        <w:rPr>
          <w:rFonts w:ascii="GHEA Grapalat" w:hAnsi="GHEA Grapalat" w:cs="Sylfaen"/>
          <w:i/>
          <w:sz w:val="20"/>
          <w:szCs w:val="20"/>
          <w:lang w:val="pt-BR"/>
        </w:rPr>
      </w:pPr>
    </w:p>
    <w:p w14:paraId="3B98F09D" w14:textId="4B4BEDD3"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5B74C0E0" w14:textId="77777777" w:rsidR="00463F87" w:rsidRDefault="00463F87">
      <w:pPr>
        <w:rPr>
          <w:rFonts w:ascii="GHEA Grapalat" w:hAnsi="GHEA Grapalat"/>
          <w:i/>
          <w:sz w:val="18"/>
          <w:lang w:val="hy-AM"/>
        </w:rPr>
      </w:pPr>
      <w:r>
        <w:rPr>
          <w:rFonts w:ascii="GHEA Grapalat" w:hAnsi="GHEA Grapalat"/>
          <w:i/>
          <w:sz w:val="18"/>
          <w:lang w:val="hy-AM"/>
        </w:rPr>
        <w:br w:type="page"/>
      </w:r>
    </w:p>
    <w:p w14:paraId="250C50B2" w14:textId="77777777" w:rsidR="008778A9" w:rsidRPr="00F566BF" w:rsidRDefault="008778A9" w:rsidP="008778A9">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648076A8" w14:textId="77777777" w:rsidR="008778A9" w:rsidRPr="00F566BF" w:rsidRDefault="008778A9" w:rsidP="008778A9">
      <w:pPr>
        <w:jc w:val="right"/>
        <w:rPr>
          <w:rFonts w:ascii="GHEA Grapalat" w:hAnsi="GHEA Grapalat"/>
          <w:i/>
          <w:sz w:val="18"/>
          <w:lang w:val="hy-AM"/>
        </w:rPr>
      </w:pPr>
      <w:r w:rsidRPr="00F566BF">
        <w:rPr>
          <w:rFonts w:ascii="GHEA Grapalat" w:hAnsi="GHEA Grapalat"/>
          <w:i/>
          <w:sz w:val="18"/>
          <w:lang w:val="hy-AM"/>
        </w:rPr>
        <w:t>«         »              20</w:t>
      </w:r>
      <w:r w:rsidRPr="00997034">
        <w:rPr>
          <w:rFonts w:ascii="GHEA Grapalat" w:hAnsi="GHEA Grapalat"/>
          <w:i/>
          <w:sz w:val="18"/>
          <w:lang w:val="hy-AM"/>
        </w:rPr>
        <w:t>2</w:t>
      </w:r>
      <w:r>
        <w:rPr>
          <w:rFonts w:ascii="GHEA Grapalat" w:hAnsi="GHEA Grapalat"/>
          <w:i/>
          <w:sz w:val="18"/>
          <w:lang w:val="hy-AM"/>
        </w:rPr>
        <w:t>4</w:t>
      </w:r>
      <w:r w:rsidRPr="00F566BF">
        <w:rPr>
          <w:rFonts w:ascii="GHEA Grapalat" w:hAnsi="GHEA Grapalat"/>
          <w:i/>
          <w:sz w:val="18"/>
          <w:lang w:val="hy-AM"/>
        </w:rPr>
        <w:t xml:space="preserve">թ. կնքված </w:t>
      </w:r>
    </w:p>
    <w:p w14:paraId="2F54FB80" w14:textId="740862BC" w:rsidR="008778A9" w:rsidRPr="00F566BF" w:rsidRDefault="008778A9" w:rsidP="008778A9">
      <w:pPr>
        <w:jc w:val="right"/>
        <w:rPr>
          <w:rFonts w:ascii="GHEA Grapalat" w:hAnsi="GHEA Grapalat"/>
          <w:i/>
          <w:sz w:val="18"/>
          <w:lang w:val="hy-AM"/>
        </w:rPr>
      </w:pPr>
      <w:r w:rsidRPr="00F566BF">
        <w:rPr>
          <w:rFonts w:ascii="GHEA Grapalat" w:hAnsi="GHEA Grapalat"/>
          <w:i/>
          <w:sz w:val="18"/>
          <w:lang w:val="hy-AM"/>
        </w:rPr>
        <w:t xml:space="preserve">                  </w:t>
      </w:r>
      <w:r w:rsidR="00DA2823">
        <w:rPr>
          <w:rFonts w:ascii="GHEA Grapalat" w:hAnsi="GHEA Grapalat"/>
          <w:i/>
          <w:sz w:val="18"/>
          <w:lang w:val="hy-AM"/>
        </w:rPr>
        <w:t>ՀՀ ԱՆ ԳՀԽԾՁԲ-2025/50</w:t>
      </w:r>
      <w:r w:rsidRPr="00C37028">
        <w:rPr>
          <w:rFonts w:ascii="GHEA Grapalat" w:hAnsi="GHEA Grapalat"/>
          <w:i/>
          <w:sz w:val="18"/>
          <w:lang w:val="hy-AM"/>
        </w:rPr>
        <w:t xml:space="preserve"> </w:t>
      </w:r>
      <w:r w:rsidRPr="00F566BF">
        <w:rPr>
          <w:rFonts w:ascii="GHEA Grapalat" w:hAnsi="GHEA Grapalat"/>
          <w:i/>
          <w:sz w:val="18"/>
          <w:lang w:val="hy-AM"/>
        </w:rPr>
        <w:t>ծածկագրով պայմանագրի</w:t>
      </w:r>
    </w:p>
    <w:p w14:paraId="6A4129A0" w14:textId="77777777" w:rsidR="008778A9" w:rsidRPr="00F566BF" w:rsidRDefault="008778A9" w:rsidP="008778A9">
      <w:pPr>
        <w:jc w:val="center"/>
        <w:rPr>
          <w:rFonts w:ascii="GHEA Grapalat" w:hAnsi="GHEA Grapalat"/>
          <w:sz w:val="18"/>
          <w:lang w:val="hy-AM"/>
        </w:rPr>
      </w:pPr>
    </w:p>
    <w:p w14:paraId="60E6CDF1" w14:textId="77777777" w:rsidR="008778A9" w:rsidRDefault="008778A9" w:rsidP="008778A9">
      <w:pPr>
        <w:jc w:val="center"/>
        <w:rPr>
          <w:rFonts w:ascii="GHEA Grapalat" w:hAnsi="GHEA Grapalat"/>
          <w:sz w:val="20"/>
          <w:lang w:val="hy-AM"/>
        </w:rPr>
      </w:pPr>
    </w:p>
    <w:p w14:paraId="11778932" w14:textId="77777777" w:rsidR="008778A9" w:rsidRPr="00F566BF" w:rsidRDefault="008778A9" w:rsidP="008778A9">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31D6F332" w14:textId="77777777" w:rsidR="008778A9" w:rsidRPr="00F566BF" w:rsidRDefault="008778A9" w:rsidP="008778A9">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53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7"/>
        <w:gridCol w:w="1559"/>
        <w:gridCol w:w="1494"/>
        <w:gridCol w:w="993"/>
        <w:gridCol w:w="850"/>
        <w:gridCol w:w="1134"/>
        <w:gridCol w:w="992"/>
        <w:gridCol w:w="2331"/>
      </w:tblGrid>
      <w:tr w:rsidR="008778A9" w:rsidRPr="00F566BF" w14:paraId="136840AC" w14:textId="77777777" w:rsidTr="00ED2425">
        <w:tc>
          <w:tcPr>
            <w:tcW w:w="10530" w:type="dxa"/>
            <w:gridSpan w:val="8"/>
          </w:tcPr>
          <w:p w14:paraId="1E3C8934" w14:textId="77777777" w:rsidR="008778A9" w:rsidRPr="00F566BF" w:rsidRDefault="008778A9" w:rsidP="00DA2823">
            <w:pPr>
              <w:jc w:val="center"/>
              <w:rPr>
                <w:rFonts w:ascii="GHEA Grapalat" w:hAnsi="GHEA Grapalat"/>
                <w:sz w:val="18"/>
              </w:rPr>
            </w:pPr>
            <w:r w:rsidRPr="00F566BF">
              <w:rPr>
                <w:rFonts w:ascii="GHEA Grapalat" w:hAnsi="GHEA Grapalat"/>
                <w:sz w:val="18"/>
              </w:rPr>
              <w:t>Ծառայության</w:t>
            </w:r>
          </w:p>
        </w:tc>
      </w:tr>
      <w:tr w:rsidR="008778A9" w:rsidRPr="00F566BF" w14:paraId="5EA84875" w14:textId="77777777" w:rsidTr="00ED2425">
        <w:trPr>
          <w:trHeight w:val="219"/>
        </w:trPr>
        <w:tc>
          <w:tcPr>
            <w:tcW w:w="1177" w:type="dxa"/>
            <w:vMerge w:val="restart"/>
            <w:vAlign w:val="center"/>
          </w:tcPr>
          <w:p w14:paraId="2185C37A" w14:textId="77777777" w:rsidR="008778A9" w:rsidRPr="00F566BF" w:rsidRDefault="008778A9" w:rsidP="00DA2823">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559" w:type="dxa"/>
            <w:vMerge w:val="restart"/>
            <w:vAlign w:val="center"/>
          </w:tcPr>
          <w:p w14:paraId="23A8F39E" w14:textId="77777777" w:rsidR="008778A9" w:rsidRPr="00F566BF" w:rsidRDefault="008778A9" w:rsidP="00DA2823">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1494" w:type="dxa"/>
            <w:vMerge w:val="restart"/>
            <w:vAlign w:val="center"/>
          </w:tcPr>
          <w:p w14:paraId="2396B523" w14:textId="77777777" w:rsidR="008778A9" w:rsidRPr="00F566BF" w:rsidRDefault="008778A9" w:rsidP="00DA2823">
            <w:pPr>
              <w:jc w:val="center"/>
              <w:rPr>
                <w:rFonts w:ascii="GHEA Grapalat" w:hAnsi="GHEA Grapalat"/>
                <w:sz w:val="18"/>
              </w:rPr>
            </w:pPr>
            <w:r w:rsidRPr="00F566BF">
              <w:rPr>
                <w:rFonts w:ascii="GHEA Grapalat" w:hAnsi="GHEA Grapalat"/>
                <w:sz w:val="18"/>
              </w:rPr>
              <w:t>տեխնիկական բնութագիրը</w:t>
            </w:r>
          </w:p>
        </w:tc>
        <w:tc>
          <w:tcPr>
            <w:tcW w:w="993" w:type="dxa"/>
            <w:vMerge w:val="restart"/>
            <w:vAlign w:val="center"/>
          </w:tcPr>
          <w:p w14:paraId="67AFD727" w14:textId="77777777" w:rsidR="008778A9" w:rsidRPr="00F566BF" w:rsidRDefault="008778A9" w:rsidP="00DA2823">
            <w:pPr>
              <w:jc w:val="center"/>
              <w:rPr>
                <w:rFonts w:ascii="GHEA Grapalat" w:hAnsi="GHEA Grapalat"/>
                <w:sz w:val="18"/>
              </w:rPr>
            </w:pPr>
            <w:r w:rsidRPr="00F566BF">
              <w:rPr>
                <w:rFonts w:ascii="GHEA Grapalat" w:hAnsi="GHEA Grapalat"/>
                <w:sz w:val="18"/>
              </w:rPr>
              <w:t>չափման միավորը</w:t>
            </w:r>
          </w:p>
        </w:tc>
        <w:tc>
          <w:tcPr>
            <w:tcW w:w="850" w:type="dxa"/>
            <w:vMerge w:val="restart"/>
            <w:vAlign w:val="center"/>
          </w:tcPr>
          <w:p w14:paraId="5FDDF265" w14:textId="77777777" w:rsidR="008778A9" w:rsidRDefault="008778A9" w:rsidP="00DA2823">
            <w:pPr>
              <w:jc w:val="center"/>
              <w:rPr>
                <w:rFonts w:ascii="GHEA Grapalat" w:hAnsi="GHEA Grapalat"/>
                <w:sz w:val="18"/>
                <w:lang w:val="ru-RU"/>
              </w:rPr>
            </w:pPr>
            <w:r w:rsidRPr="00F566BF">
              <w:rPr>
                <w:rFonts w:ascii="GHEA Grapalat" w:hAnsi="GHEA Grapalat"/>
                <w:sz w:val="18"/>
              </w:rPr>
              <w:t>ընդհանուր գինը/</w:t>
            </w:r>
          </w:p>
          <w:p w14:paraId="60A8F6DD" w14:textId="77777777" w:rsidR="008778A9" w:rsidRPr="00F566BF" w:rsidRDefault="008778A9" w:rsidP="00DA2823">
            <w:pPr>
              <w:jc w:val="center"/>
              <w:rPr>
                <w:rFonts w:ascii="GHEA Grapalat" w:hAnsi="GHEA Grapalat"/>
                <w:sz w:val="18"/>
              </w:rPr>
            </w:pPr>
            <w:r w:rsidRPr="00F566BF">
              <w:rPr>
                <w:rFonts w:ascii="GHEA Grapalat" w:hAnsi="GHEA Grapalat"/>
                <w:sz w:val="18"/>
              </w:rPr>
              <w:t>ՀՀ դրամ</w:t>
            </w:r>
          </w:p>
        </w:tc>
        <w:tc>
          <w:tcPr>
            <w:tcW w:w="1134" w:type="dxa"/>
            <w:vMerge w:val="restart"/>
            <w:vAlign w:val="center"/>
          </w:tcPr>
          <w:p w14:paraId="4D1364E2" w14:textId="77777777" w:rsidR="008778A9" w:rsidRPr="00F566BF" w:rsidRDefault="008778A9" w:rsidP="00DA2823">
            <w:pPr>
              <w:jc w:val="center"/>
              <w:rPr>
                <w:rFonts w:ascii="GHEA Grapalat" w:hAnsi="GHEA Grapalat"/>
                <w:sz w:val="18"/>
              </w:rPr>
            </w:pPr>
            <w:r w:rsidRPr="00F566BF">
              <w:rPr>
                <w:rFonts w:ascii="GHEA Grapalat" w:hAnsi="GHEA Grapalat"/>
                <w:sz w:val="18"/>
              </w:rPr>
              <w:t>ընդհանուր քանակը</w:t>
            </w:r>
          </w:p>
        </w:tc>
        <w:tc>
          <w:tcPr>
            <w:tcW w:w="3323" w:type="dxa"/>
            <w:gridSpan w:val="2"/>
            <w:vAlign w:val="center"/>
          </w:tcPr>
          <w:p w14:paraId="7C1221D1" w14:textId="77777777" w:rsidR="008778A9" w:rsidRPr="00F566BF" w:rsidRDefault="008778A9" w:rsidP="00DA2823">
            <w:pPr>
              <w:jc w:val="center"/>
              <w:rPr>
                <w:rFonts w:ascii="GHEA Grapalat" w:hAnsi="GHEA Grapalat"/>
                <w:sz w:val="18"/>
              </w:rPr>
            </w:pPr>
            <w:r w:rsidRPr="00F566BF">
              <w:rPr>
                <w:rFonts w:ascii="GHEA Grapalat" w:hAnsi="GHEA Grapalat"/>
                <w:sz w:val="18"/>
              </w:rPr>
              <w:t>մատուցման</w:t>
            </w:r>
          </w:p>
        </w:tc>
      </w:tr>
      <w:tr w:rsidR="008778A9" w:rsidRPr="00F566BF" w14:paraId="1EA49199" w14:textId="77777777" w:rsidTr="00ED2425">
        <w:trPr>
          <w:trHeight w:val="445"/>
        </w:trPr>
        <w:tc>
          <w:tcPr>
            <w:tcW w:w="1177" w:type="dxa"/>
            <w:vMerge/>
            <w:vAlign w:val="center"/>
          </w:tcPr>
          <w:p w14:paraId="78F0A251" w14:textId="77777777" w:rsidR="008778A9" w:rsidRPr="00F566BF" w:rsidRDefault="008778A9" w:rsidP="00DA2823">
            <w:pPr>
              <w:jc w:val="center"/>
              <w:rPr>
                <w:rFonts w:ascii="GHEA Grapalat" w:hAnsi="GHEA Grapalat"/>
                <w:sz w:val="18"/>
              </w:rPr>
            </w:pPr>
          </w:p>
        </w:tc>
        <w:tc>
          <w:tcPr>
            <w:tcW w:w="1559" w:type="dxa"/>
            <w:vMerge/>
            <w:vAlign w:val="center"/>
          </w:tcPr>
          <w:p w14:paraId="428FFA42" w14:textId="77777777" w:rsidR="008778A9" w:rsidRPr="00F566BF" w:rsidRDefault="008778A9" w:rsidP="00DA2823">
            <w:pPr>
              <w:jc w:val="center"/>
              <w:rPr>
                <w:rFonts w:ascii="GHEA Grapalat" w:hAnsi="GHEA Grapalat"/>
                <w:sz w:val="18"/>
              </w:rPr>
            </w:pPr>
          </w:p>
        </w:tc>
        <w:tc>
          <w:tcPr>
            <w:tcW w:w="1494" w:type="dxa"/>
            <w:vMerge/>
            <w:vAlign w:val="center"/>
          </w:tcPr>
          <w:p w14:paraId="28808122" w14:textId="77777777" w:rsidR="008778A9" w:rsidRPr="00F566BF" w:rsidRDefault="008778A9" w:rsidP="00DA2823">
            <w:pPr>
              <w:jc w:val="center"/>
              <w:rPr>
                <w:rFonts w:ascii="GHEA Grapalat" w:hAnsi="GHEA Grapalat"/>
                <w:sz w:val="18"/>
              </w:rPr>
            </w:pPr>
          </w:p>
        </w:tc>
        <w:tc>
          <w:tcPr>
            <w:tcW w:w="993" w:type="dxa"/>
            <w:vMerge/>
            <w:vAlign w:val="center"/>
          </w:tcPr>
          <w:p w14:paraId="64E6AFF2" w14:textId="77777777" w:rsidR="008778A9" w:rsidRPr="00F566BF" w:rsidRDefault="008778A9" w:rsidP="00DA2823">
            <w:pPr>
              <w:jc w:val="center"/>
              <w:rPr>
                <w:rFonts w:ascii="GHEA Grapalat" w:hAnsi="GHEA Grapalat"/>
                <w:sz w:val="18"/>
              </w:rPr>
            </w:pPr>
          </w:p>
        </w:tc>
        <w:tc>
          <w:tcPr>
            <w:tcW w:w="850" w:type="dxa"/>
            <w:vMerge/>
            <w:vAlign w:val="center"/>
          </w:tcPr>
          <w:p w14:paraId="00F8B268" w14:textId="77777777" w:rsidR="008778A9" w:rsidRPr="00F566BF" w:rsidRDefault="008778A9" w:rsidP="00DA2823">
            <w:pPr>
              <w:jc w:val="center"/>
              <w:rPr>
                <w:rFonts w:ascii="GHEA Grapalat" w:hAnsi="GHEA Grapalat"/>
                <w:sz w:val="18"/>
              </w:rPr>
            </w:pPr>
          </w:p>
        </w:tc>
        <w:tc>
          <w:tcPr>
            <w:tcW w:w="1134" w:type="dxa"/>
            <w:vMerge/>
            <w:vAlign w:val="center"/>
          </w:tcPr>
          <w:p w14:paraId="5FE0EAF0" w14:textId="77777777" w:rsidR="008778A9" w:rsidRPr="00F566BF" w:rsidRDefault="008778A9" w:rsidP="00DA2823">
            <w:pPr>
              <w:jc w:val="center"/>
              <w:rPr>
                <w:rFonts w:ascii="GHEA Grapalat" w:hAnsi="GHEA Grapalat"/>
                <w:sz w:val="18"/>
              </w:rPr>
            </w:pPr>
          </w:p>
        </w:tc>
        <w:tc>
          <w:tcPr>
            <w:tcW w:w="992" w:type="dxa"/>
            <w:vAlign w:val="center"/>
          </w:tcPr>
          <w:p w14:paraId="52A1EB01" w14:textId="77777777" w:rsidR="008778A9" w:rsidRPr="00F566BF" w:rsidRDefault="008778A9" w:rsidP="00DA2823">
            <w:pPr>
              <w:jc w:val="center"/>
              <w:rPr>
                <w:rFonts w:ascii="GHEA Grapalat" w:hAnsi="GHEA Grapalat"/>
                <w:sz w:val="18"/>
              </w:rPr>
            </w:pPr>
            <w:r w:rsidRPr="00F566BF">
              <w:rPr>
                <w:rFonts w:ascii="GHEA Grapalat" w:hAnsi="GHEA Grapalat"/>
                <w:sz w:val="18"/>
              </w:rPr>
              <w:t>հասցեն</w:t>
            </w:r>
          </w:p>
        </w:tc>
        <w:tc>
          <w:tcPr>
            <w:tcW w:w="2331" w:type="dxa"/>
            <w:vAlign w:val="center"/>
          </w:tcPr>
          <w:p w14:paraId="28C1674C" w14:textId="77777777" w:rsidR="008778A9" w:rsidRPr="00F566BF" w:rsidRDefault="008778A9" w:rsidP="00DA2823">
            <w:pPr>
              <w:jc w:val="center"/>
              <w:rPr>
                <w:rFonts w:ascii="GHEA Grapalat" w:hAnsi="GHEA Grapalat"/>
                <w:sz w:val="18"/>
              </w:rPr>
            </w:pPr>
            <w:r w:rsidRPr="00F566BF">
              <w:rPr>
                <w:rFonts w:ascii="GHEA Grapalat" w:hAnsi="GHEA Grapalat"/>
                <w:sz w:val="18"/>
              </w:rPr>
              <w:t>Ժամկետը**</w:t>
            </w:r>
          </w:p>
        </w:tc>
      </w:tr>
      <w:tr w:rsidR="008778A9" w:rsidRPr="00F566BF" w14:paraId="567FA68B" w14:textId="77777777" w:rsidTr="00ED2425">
        <w:trPr>
          <w:trHeight w:val="246"/>
        </w:trPr>
        <w:tc>
          <w:tcPr>
            <w:tcW w:w="1177" w:type="dxa"/>
            <w:vAlign w:val="center"/>
          </w:tcPr>
          <w:p w14:paraId="2A725CE5" w14:textId="77777777" w:rsidR="008778A9" w:rsidRPr="00F566BF" w:rsidRDefault="008778A9" w:rsidP="00DA2823">
            <w:pPr>
              <w:jc w:val="center"/>
              <w:rPr>
                <w:rFonts w:ascii="GHEA Grapalat" w:hAnsi="GHEA Grapalat"/>
                <w:sz w:val="20"/>
              </w:rPr>
            </w:pPr>
            <w:r>
              <w:rPr>
                <w:rFonts w:ascii="GHEA Grapalat" w:hAnsi="GHEA Grapalat"/>
                <w:sz w:val="20"/>
              </w:rPr>
              <w:t>1</w:t>
            </w:r>
          </w:p>
        </w:tc>
        <w:tc>
          <w:tcPr>
            <w:tcW w:w="1559" w:type="dxa"/>
            <w:vAlign w:val="center"/>
          </w:tcPr>
          <w:p w14:paraId="00628D85" w14:textId="0FF9AFB6" w:rsidR="008778A9" w:rsidRPr="001D382D" w:rsidRDefault="008778A9" w:rsidP="00DA2823">
            <w:pPr>
              <w:jc w:val="center"/>
              <w:rPr>
                <w:rFonts w:ascii="GHEA Grapalat" w:hAnsi="GHEA Grapalat"/>
                <w:color w:val="FF0000"/>
                <w:sz w:val="20"/>
              </w:rPr>
            </w:pPr>
            <w:r w:rsidRPr="009F0C01">
              <w:rPr>
                <w:rFonts w:ascii="GHEA Grapalat" w:hAnsi="GHEA Grapalat"/>
                <w:color w:val="FF0000"/>
                <w:sz w:val="18"/>
                <w:szCs w:val="18"/>
              </w:rPr>
              <w:t>71241200</w:t>
            </w:r>
            <w:r>
              <w:rPr>
                <w:rFonts w:ascii="GHEA Grapalat" w:hAnsi="GHEA Grapalat"/>
                <w:color w:val="FF0000"/>
                <w:sz w:val="18"/>
                <w:szCs w:val="18"/>
                <w:lang w:val="hy-AM"/>
              </w:rPr>
              <w:t>/5</w:t>
            </w:r>
            <w:r w:rsidR="00022627">
              <w:rPr>
                <w:rFonts w:ascii="GHEA Grapalat" w:hAnsi="GHEA Grapalat"/>
                <w:color w:val="FF0000"/>
                <w:sz w:val="18"/>
                <w:szCs w:val="18"/>
                <w:lang w:val="hy-AM"/>
              </w:rPr>
              <w:t>17</w:t>
            </w:r>
          </w:p>
        </w:tc>
        <w:tc>
          <w:tcPr>
            <w:tcW w:w="1494" w:type="dxa"/>
            <w:vAlign w:val="center"/>
          </w:tcPr>
          <w:p w14:paraId="5FDBD000" w14:textId="77777777" w:rsidR="008778A9" w:rsidRPr="00F566BF" w:rsidRDefault="008778A9" w:rsidP="00DA2823">
            <w:pPr>
              <w:jc w:val="center"/>
              <w:rPr>
                <w:rFonts w:ascii="GHEA Grapalat" w:hAnsi="GHEA Grapalat"/>
                <w:sz w:val="20"/>
              </w:rPr>
            </w:pPr>
            <w:r>
              <w:rPr>
                <w:rFonts w:ascii="GHEA Grapalat" w:hAnsi="GHEA Grapalat"/>
                <w:sz w:val="20"/>
              </w:rPr>
              <w:t>Տես Հավելված 1.1</w:t>
            </w:r>
          </w:p>
        </w:tc>
        <w:tc>
          <w:tcPr>
            <w:tcW w:w="993" w:type="dxa"/>
            <w:vAlign w:val="center"/>
          </w:tcPr>
          <w:p w14:paraId="0EC7820C" w14:textId="77777777" w:rsidR="008778A9" w:rsidRPr="00F566BF" w:rsidRDefault="008778A9" w:rsidP="00DA2823">
            <w:pPr>
              <w:jc w:val="center"/>
              <w:rPr>
                <w:rFonts w:ascii="GHEA Grapalat" w:hAnsi="GHEA Grapalat"/>
                <w:sz w:val="20"/>
              </w:rPr>
            </w:pPr>
            <w:r>
              <w:rPr>
                <w:rFonts w:ascii="GHEA Grapalat" w:hAnsi="GHEA Grapalat"/>
                <w:sz w:val="20"/>
              </w:rPr>
              <w:t>դրամ</w:t>
            </w:r>
          </w:p>
        </w:tc>
        <w:tc>
          <w:tcPr>
            <w:tcW w:w="850" w:type="dxa"/>
            <w:vAlign w:val="center"/>
          </w:tcPr>
          <w:p w14:paraId="16D4B365" w14:textId="77777777" w:rsidR="008778A9" w:rsidRPr="00F566BF" w:rsidRDefault="008778A9" w:rsidP="00DA2823">
            <w:pPr>
              <w:jc w:val="center"/>
              <w:rPr>
                <w:rFonts w:ascii="GHEA Grapalat" w:hAnsi="GHEA Grapalat"/>
                <w:sz w:val="20"/>
              </w:rPr>
            </w:pPr>
          </w:p>
        </w:tc>
        <w:tc>
          <w:tcPr>
            <w:tcW w:w="1134" w:type="dxa"/>
            <w:vAlign w:val="center"/>
          </w:tcPr>
          <w:p w14:paraId="78F2E388" w14:textId="77777777" w:rsidR="008778A9" w:rsidRPr="00F566BF" w:rsidRDefault="008778A9" w:rsidP="00DA2823">
            <w:pPr>
              <w:jc w:val="center"/>
              <w:rPr>
                <w:rFonts w:ascii="GHEA Grapalat" w:hAnsi="GHEA Grapalat"/>
                <w:sz w:val="20"/>
              </w:rPr>
            </w:pPr>
            <w:r>
              <w:rPr>
                <w:rFonts w:ascii="GHEA Grapalat" w:hAnsi="GHEA Grapalat"/>
                <w:sz w:val="20"/>
              </w:rPr>
              <w:t>1</w:t>
            </w:r>
          </w:p>
        </w:tc>
        <w:tc>
          <w:tcPr>
            <w:tcW w:w="992" w:type="dxa"/>
            <w:vAlign w:val="center"/>
          </w:tcPr>
          <w:p w14:paraId="190FE14E" w14:textId="77777777" w:rsidR="008778A9" w:rsidRPr="002A25AC" w:rsidRDefault="008778A9" w:rsidP="00DA2823">
            <w:pPr>
              <w:jc w:val="center"/>
              <w:rPr>
                <w:rFonts w:ascii="GHEA Grapalat" w:hAnsi="GHEA Grapalat"/>
                <w:sz w:val="16"/>
                <w:szCs w:val="16"/>
              </w:rPr>
            </w:pPr>
            <w:r w:rsidRPr="002A25AC">
              <w:rPr>
                <w:rFonts w:ascii="GHEA Grapalat" w:hAnsi="GHEA Grapalat"/>
                <w:sz w:val="16"/>
                <w:szCs w:val="16"/>
              </w:rPr>
              <w:t>Տես Հավելված 1.1</w:t>
            </w:r>
          </w:p>
        </w:tc>
        <w:tc>
          <w:tcPr>
            <w:tcW w:w="2331" w:type="dxa"/>
            <w:vAlign w:val="center"/>
          </w:tcPr>
          <w:p w14:paraId="11431B6C" w14:textId="1B7AA23B" w:rsidR="008778A9" w:rsidRPr="004B3A6C" w:rsidRDefault="00B900CE" w:rsidP="00022627">
            <w:pPr>
              <w:jc w:val="center"/>
              <w:rPr>
                <w:rFonts w:ascii="GHEA Grapalat" w:hAnsi="GHEA Grapalat"/>
                <w:color w:val="FF0000"/>
                <w:sz w:val="20"/>
                <w:lang w:val="hy-AM"/>
              </w:rPr>
            </w:pPr>
            <w:r w:rsidRPr="00F46ABE">
              <w:rPr>
                <w:rFonts w:ascii="GHEA Grapalat" w:hAnsi="GHEA Grapalat" w:cs="Arial"/>
                <w:bCs/>
                <w:kern w:val="32"/>
                <w:sz w:val="18"/>
                <w:szCs w:val="18"/>
              </w:rPr>
              <w:t>Պայմանագիրն (համաձայնագիրը) ուժի մեջ մտնելուց հետո է 1</w:t>
            </w:r>
            <w:r w:rsidR="00022627">
              <w:rPr>
                <w:rFonts w:ascii="GHEA Grapalat" w:hAnsi="GHEA Grapalat" w:cs="Arial"/>
                <w:bCs/>
                <w:kern w:val="32"/>
                <w:sz w:val="18"/>
                <w:szCs w:val="18"/>
                <w:lang w:val="hy-AM"/>
              </w:rPr>
              <w:t>2</w:t>
            </w:r>
            <w:r w:rsidRPr="00F46ABE">
              <w:rPr>
                <w:rFonts w:ascii="GHEA Grapalat" w:hAnsi="GHEA Grapalat" w:cs="Arial"/>
                <w:bCs/>
                <w:kern w:val="32"/>
                <w:sz w:val="18"/>
                <w:szCs w:val="18"/>
              </w:rPr>
              <w:t xml:space="preserve">0 օրվա ընթացքում՝ որից </w:t>
            </w:r>
            <w:r w:rsidR="00022627">
              <w:rPr>
                <w:rFonts w:ascii="GHEA Grapalat" w:hAnsi="GHEA Grapalat" w:cs="Arial"/>
                <w:bCs/>
                <w:kern w:val="32"/>
                <w:sz w:val="18"/>
                <w:szCs w:val="18"/>
                <w:lang w:val="hy-AM"/>
              </w:rPr>
              <w:t>10</w:t>
            </w:r>
            <w:r w:rsidRPr="00F46ABE">
              <w:rPr>
                <w:rFonts w:ascii="GHEA Grapalat" w:hAnsi="GHEA Grapalat" w:cs="Arial"/>
                <w:bCs/>
                <w:kern w:val="32"/>
                <w:sz w:val="18"/>
                <w:szCs w:val="18"/>
              </w:rPr>
              <w:t>0 օր նախագծման համար և 20 օր պարզ փորձաքննության արդյունքում հայտնաբերված թերությունների շտկման համար</w:t>
            </w:r>
          </w:p>
        </w:tc>
      </w:tr>
    </w:tbl>
    <w:p w14:paraId="7A25180E" w14:textId="77777777" w:rsidR="008778A9" w:rsidRPr="00F566BF" w:rsidRDefault="008778A9" w:rsidP="008778A9">
      <w:pPr>
        <w:jc w:val="both"/>
        <w:rPr>
          <w:rFonts w:ascii="GHEA Grapalat" w:hAnsi="GHEA Grapalat"/>
          <w:sz w:val="20"/>
        </w:rPr>
      </w:pPr>
    </w:p>
    <w:p w14:paraId="7C18D10F" w14:textId="77777777" w:rsidR="008778A9" w:rsidRPr="00F566BF" w:rsidRDefault="008778A9" w:rsidP="008778A9">
      <w:pPr>
        <w:jc w:val="both"/>
        <w:rPr>
          <w:rFonts w:ascii="GHEA Grapalat" w:hAnsi="GHEA Grapalat"/>
          <w:sz w:val="20"/>
        </w:rPr>
      </w:pPr>
    </w:p>
    <w:p w14:paraId="5F1935F1" w14:textId="77777777" w:rsidR="008778A9" w:rsidRPr="00F566BF" w:rsidRDefault="008778A9" w:rsidP="008778A9">
      <w:pPr>
        <w:jc w:val="center"/>
        <w:rPr>
          <w:rFonts w:ascii="GHEA Grapalat" w:hAnsi="GHEA Grapalat"/>
          <w:sz w:val="20"/>
        </w:rPr>
      </w:pPr>
    </w:p>
    <w:tbl>
      <w:tblPr>
        <w:tblW w:w="9639" w:type="dxa"/>
        <w:jc w:val="center"/>
        <w:tblLayout w:type="fixed"/>
        <w:tblLook w:val="0000" w:firstRow="0" w:lastRow="0" w:firstColumn="0" w:lastColumn="0" w:noHBand="0" w:noVBand="0"/>
      </w:tblPr>
      <w:tblGrid>
        <w:gridCol w:w="4536"/>
        <w:gridCol w:w="760"/>
        <w:gridCol w:w="4343"/>
      </w:tblGrid>
      <w:tr w:rsidR="008778A9" w:rsidRPr="00F566BF" w14:paraId="6B8D1B17" w14:textId="77777777" w:rsidTr="00DA2823">
        <w:trPr>
          <w:jc w:val="center"/>
        </w:trPr>
        <w:tc>
          <w:tcPr>
            <w:tcW w:w="4536" w:type="dxa"/>
          </w:tcPr>
          <w:p w14:paraId="65374460" w14:textId="77777777" w:rsidR="008778A9" w:rsidRPr="00F566BF" w:rsidRDefault="008778A9" w:rsidP="00DA2823">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4471150" w14:textId="77777777" w:rsidR="008778A9" w:rsidRPr="00F43BD7" w:rsidRDefault="008778A9" w:rsidP="00DA2823">
            <w:pPr>
              <w:rPr>
                <w:rFonts w:ascii="GHEA Grapalat" w:hAnsi="GHEA Grapalat"/>
                <w:sz w:val="22"/>
                <w:szCs w:val="22"/>
              </w:rPr>
            </w:pPr>
          </w:p>
          <w:p w14:paraId="056FD5E6" w14:textId="77777777" w:rsidR="008778A9" w:rsidRPr="00F43BD7" w:rsidRDefault="008778A9" w:rsidP="00DA2823">
            <w:pPr>
              <w:rPr>
                <w:rFonts w:ascii="GHEA Grapalat" w:hAnsi="GHEA Grapalat"/>
                <w:sz w:val="22"/>
                <w:szCs w:val="22"/>
              </w:rPr>
            </w:pPr>
          </w:p>
          <w:p w14:paraId="2E6D95FF" w14:textId="77777777" w:rsidR="008778A9" w:rsidRPr="00F43BD7" w:rsidRDefault="008778A9" w:rsidP="00DA2823">
            <w:pPr>
              <w:rPr>
                <w:rFonts w:ascii="GHEA Grapalat" w:hAnsi="GHEA Grapalat"/>
                <w:sz w:val="22"/>
                <w:szCs w:val="22"/>
              </w:rPr>
            </w:pPr>
          </w:p>
          <w:p w14:paraId="3D202F61" w14:textId="77777777" w:rsidR="008778A9" w:rsidRPr="00F43BD7" w:rsidRDefault="008778A9" w:rsidP="00DA2823">
            <w:pPr>
              <w:rPr>
                <w:rFonts w:ascii="GHEA Grapalat" w:hAnsi="GHEA Grapalat"/>
              </w:rPr>
            </w:pPr>
          </w:p>
          <w:p w14:paraId="16C66A9E" w14:textId="77777777" w:rsidR="008778A9" w:rsidRPr="00F566BF" w:rsidRDefault="008778A9" w:rsidP="00DA2823">
            <w:pPr>
              <w:jc w:val="center"/>
              <w:rPr>
                <w:rFonts w:ascii="GHEA Grapalat" w:hAnsi="GHEA Grapalat"/>
                <w:lang w:val="ru-RU"/>
              </w:rPr>
            </w:pPr>
            <w:r w:rsidRPr="00F43BD7">
              <w:rPr>
                <w:rFonts w:ascii="GHEA Grapalat" w:hAnsi="GHEA Grapalat"/>
              </w:rPr>
              <w:t>------------</w:t>
            </w:r>
            <w:r w:rsidRPr="00F566BF">
              <w:rPr>
                <w:rFonts w:ascii="GHEA Grapalat" w:hAnsi="GHEA Grapalat"/>
                <w:lang w:val="ru-RU"/>
              </w:rPr>
              <w:t>---------------------</w:t>
            </w:r>
          </w:p>
          <w:p w14:paraId="54F4E2B9" w14:textId="77777777" w:rsidR="008778A9" w:rsidRPr="00F566BF" w:rsidRDefault="008778A9" w:rsidP="00DA2823">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51AABD4E" w14:textId="77777777" w:rsidR="008778A9" w:rsidRPr="00F566BF" w:rsidRDefault="008778A9" w:rsidP="00DA2823">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1E2D3AF8" w14:textId="77777777" w:rsidR="008778A9" w:rsidRPr="00F566BF" w:rsidRDefault="008778A9" w:rsidP="00DA2823">
            <w:pPr>
              <w:spacing w:line="360" w:lineRule="auto"/>
              <w:jc w:val="center"/>
              <w:rPr>
                <w:rFonts w:ascii="GHEA Grapalat" w:hAnsi="GHEA Grapalat"/>
                <w:lang w:val="ru-RU"/>
              </w:rPr>
            </w:pPr>
          </w:p>
        </w:tc>
        <w:tc>
          <w:tcPr>
            <w:tcW w:w="4343" w:type="dxa"/>
          </w:tcPr>
          <w:p w14:paraId="483C0992" w14:textId="77777777" w:rsidR="008778A9" w:rsidRPr="00F566BF" w:rsidRDefault="008778A9" w:rsidP="00DA2823">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4247F8D6" w14:textId="77777777" w:rsidR="008778A9" w:rsidRPr="00F566BF" w:rsidRDefault="008778A9" w:rsidP="00DA2823">
            <w:pPr>
              <w:jc w:val="center"/>
              <w:rPr>
                <w:rFonts w:ascii="GHEA Grapalat" w:hAnsi="GHEA Grapalat"/>
                <w:lang w:val="ru-RU"/>
              </w:rPr>
            </w:pPr>
          </w:p>
          <w:p w14:paraId="5E21F891" w14:textId="77777777" w:rsidR="008778A9" w:rsidRPr="00F566BF" w:rsidRDefault="008778A9" w:rsidP="00DA2823">
            <w:pPr>
              <w:jc w:val="center"/>
              <w:rPr>
                <w:rFonts w:ascii="GHEA Grapalat" w:hAnsi="GHEA Grapalat"/>
                <w:lang w:val="ru-RU"/>
              </w:rPr>
            </w:pPr>
          </w:p>
          <w:p w14:paraId="5849AFCF" w14:textId="77777777" w:rsidR="008778A9" w:rsidRPr="00F566BF" w:rsidRDefault="008778A9" w:rsidP="00DA2823">
            <w:pPr>
              <w:jc w:val="center"/>
              <w:rPr>
                <w:rFonts w:ascii="GHEA Grapalat" w:hAnsi="GHEA Grapalat"/>
              </w:rPr>
            </w:pPr>
          </w:p>
          <w:p w14:paraId="1DEA8FF0" w14:textId="77777777" w:rsidR="008778A9" w:rsidRPr="00F566BF" w:rsidRDefault="008778A9" w:rsidP="00DA2823">
            <w:pPr>
              <w:jc w:val="center"/>
              <w:rPr>
                <w:rFonts w:ascii="GHEA Grapalat" w:hAnsi="GHEA Grapalat"/>
              </w:rPr>
            </w:pPr>
          </w:p>
          <w:p w14:paraId="4AA0A7B4" w14:textId="77777777" w:rsidR="008778A9" w:rsidRPr="00F566BF" w:rsidRDefault="008778A9" w:rsidP="00DA2823">
            <w:pPr>
              <w:jc w:val="center"/>
              <w:rPr>
                <w:rFonts w:ascii="GHEA Grapalat" w:hAnsi="GHEA Grapalat"/>
                <w:lang w:val="ru-RU"/>
              </w:rPr>
            </w:pPr>
            <w:r w:rsidRPr="00F566BF">
              <w:rPr>
                <w:rFonts w:ascii="GHEA Grapalat" w:hAnsi="GHEA Grapalat"/>
                <w:lang w:val="ru-RU"/>
              </w:rPr>
              <w:t>---------------------------------</w:t>
            </w:r>
          </w:p>
          <w:p w14:paraId="104E831A" w14:textId="77777777" w:rsidR="008778A9" w:rsidRPr="00F566BF" w:rsidRDefault="008778A9" w:rsidP="00DA2823">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F0846B3" w14:textId="77777777" w:rsidR="008778A9" w:rsidRPr="00F566BF" w:rsidRDefault="008778A9" w:rsidP="00DA2823">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1F5527EF" w14:textId="77777777" w:rsidR="008778A9" w:rsidRPr="00245177" w:rsidRDefault="008778A9" w:rsidP="008778A9">
      <w:pPr>
        <w:autoSpaceDE w:val="0"/>
        <w:autoSpaceDN w:val="0"/>
        <w:adjustRightInd w:val="0"/>
        <w:jc w:val="right"/>
        <w:rPr>
          <w:rFonts w:ascii="GHEA Grapalat" w:hAnsi="GHEA Grapalat" w:cs="TimesArmenianPSMT"/>
          <w:i/>
          <w:sz w:val="20"/>
          <w:szCs w:val="16"/>
          <w:lang w:val="hy-AM"/>
        </w:rPr>
      </w:pPr>
    </w:p>
    <w:p w14:paraId="20E9C8ED" w14:textId="77777777" w:rsidR="008778A9" w:rsidRDefault="008778A9" w:rsidP="008778A9">
      <w:pPr>
        <w:rPr>
          <w:rFonts w:ascii="GHEA Grapalat" w:hAnsi="GHEA Grapalat"/>
          <w:i/>
          <w:sz w:val="20"/>
          <w:lang w:val="hy-AM"/>
        </w:rPr>
      </w:pPr>
      <w:r>
        <w:rPr>
          <w:rFonts w:ascii="GHEA Grapalat" w:hAnsi="GHEA Grapalat"/>
          <w:i/>
          <w:sz w:val="20"/>
          <w:lang w:val="hy-AM"/>
        </w:rPr>
        <w:br w:type="page"/>
      </w:r>
    </w:p>
    <w:p w14:paraId="2E7A6037" w14:textId="77777777" w:rsidR="00BC35F2" w:rsidRDefault="00BC35F2" w:rsidP="008778A9">
      <w:pPr>
        <w:jc w:val="right"/>
        <w:rPr>
          <w:rFonts w:ascii="GHEA Grapalat" w:hAnsi="GHEA Grapalat"/>
          <w:i/>
          <w:sz w:val="20"/>
          <w:lang w:val="hy-AM"/>
        </w:rPr>
        <w:sectPr w:rsidR="00BC35F2" w:rsidSect="00E53C12">
          <w:footnotePr>
            <w:pos w:val="beneathText"/>
          </w:footnotePr>
          <w:pgSz w:w="11906" w:h="16838" w:code="9"/>
          <w:pgMar w:top="533" w:right="849" w:bottom="720" w:left="663" w:header="561" w:footer="561" w:gutter="0"/>
          <w:cols w:space="720"/>
        </w:sectPr>
      </w:pPr>
    </w:p>
    <w:p w14:paraId="43CE026A" w14:textId="132C886C" w:rsidR="008778A9" w:rsidRPr="002A25AC" w:rsidRDefault="008778A9" w:rsidP="008778A9">
      <w:pPr>
        <w:jc w:val="right"/>
        <w:rPr>
          <w:rFonts w:ascii="GHEA Grapalat" w:hAnsi="GHEA Grapalat"/>
          <w:i/>
          <w:sz w:val="20"/>
          <w:lang w:val="hy-AM"/>
        </w:rPr>
      </w:pPr>
      <w:r w:rsidRPr="00A37999">
        <w:rPr>
          <w:rFonts w:ascii="GHEA Grapalat" w:hAnsi="GHEA Grapalat"/>
          <w:i/>
          <w:sz w:val="20"/>
          <w:lang w:val="hy-AM"/>
        </w:rPr>
        <w:lastRenderedPageBreak/>
        <w:t>Հավելված N 1</w:t>
      </w:r>
      <w:r w:rsidRPr="002A25AC">
        <w:rPr>
          <w:rFonts w:ascii="GHEA Grapalat" w:hAnsi="GHEA Grapalat"/>
          <w:i/>
          <w:sz w:val="20"/>
          <w:lang w:val="hy-AM"/>
        </w:rPr>
        <w:t>.1</w:t>
      </w:r>
    </w:p>
    <w:p w14:paraId="513F7FF0" w14:textId="77777777" w:rsidR="008778A9" w:rsidRPr="00A37999" w:rsidRDefault="008778A9" w:rsidP="008778A9">
      <w:pPr>
        <w:jc w:val="right"/>
        <w:rPr>
          <w:rFonts w:ascii="GHEA Grapalat" w:hAnsi="GHEA Grapalat"/>
          <w:i/>
          <w:sz w:val="20"/>
          <w:lang w:val="hy-AM"/>
        </w:rPr>
      </w:pPr>
      <w:r w:rsidRPr="00A37999">
        <w:rPr>
          <w:rFonts w:ascii="GHEA Grapalat" w:hAnsi="GHEA Grapalat"/>
          <w:i/>
          <w:sz w:val="20"/>
          <w:lang w:val="hy-AM"/>
        </w:rPr>
        <w:t>«         »              20</w:t>
      </w:r>
      <w:r w:rsidRPr="002A25AC">
        <w:rPr>
          <w:rFonts w:ascii="GHEA Grapalat" w:hAnsi="GHEA Grapalat"/>
          <w:i/>
          <w:sz w:val="20"/>
          <w:lang w:val="hy-AM"/>
        </w:rPr>
        <w:t>2</w:t>
      </w:r>
      <w:r>
        <w:rPr>
          <w:rFonts w:ascii="GHEA Grapalat" w:hAnsi="GHEA Grapalat"/>
          <w:i/>
          <w:sz w:val="20"/>
          <w:lang w:val="hy-AM"/>
        </w:rPr>
        <w:t>4</w:t>
      </w:r>
      <w:r w:rsidRPr="00A37999">
        <w:rPr>
          <w:rFonts w:ascii="GHEA Grapalat" w:hAnsi="GHEA Grapalat"/>
          <w:i/>
          <w:sz w:val="20"/>
          <w:lang w:val="hy-AM"/>
        </w:rPr>
        <w:t xml:space="preserve">թ. կնքված </w:t>
      </w:r>
    </w:p>
    <w:p w14:paraId="0C1BF574" w14:textId="7B13B648" w:rsidR="008778A9" w:rsidRPr="00A37999" w:rsidRDefault="008778A9" w:rsidP="008778A9">
      <w:pPr>
        <w:jc w:val="right"/>
        <w:rPr>
          <w:rFonts w:ascii="GHEA Grapalat" w:hAnsi="GHEA Grapalat"/>
          <w:i/>
          <w:sz w:val="20"/>
          <w:lang w:val="hy-AM"/>
        </w:rPr>
      </w:pPr>
      <w:r w:rsidRPr="00A37999">
        <w:rPr>
          <w:rFonts w:ascii="GHEA Grapalat" w:hAnsi="GHEA Grapalat"/>
          <w:i/>
          <w:sz w:val="20"/>
          <w:lang w:val="hy-AM"/>
        </w:rPr>
        <w:t xml:space="preserve">                  </w:t>
      </w:r>
      <w:r w:rsidR="00DA2823">
        <w:rPr>
          <w:rFonts w:ascii="GHEA Grapalat" w:hAnsi="GHEA Grapalat"/>
          <w:i/>
          <w:sz w:val="20"/>
          <w:lang w:val="hy-AM"/>
        </w:rPr>
        <w:t>ՀՀ ԱՆ ԳՀԽԾՁԲ-2025/50</w:t>
      </w:r>
      <w:r w:rsidRPr="00A37999">
        <w:rPr>
          <w:rFonts w:ascii="GHEA Grapalat" w:hAnsi="GHEA Grapalat"/>
          <w:i/>
          <w:sz w:val="20"/>
          <w:lang w:val="hy-AM"/>
        </w:rPr>
        <w:t xml:space="preserve"> ծածկագրով պայմանագրի</w:t>
      </w:r>
    </w:p>
    <w:p w14:paraId="19E985FC" w14:textId="77777777" w:rsidR="008C1203" w:rsidRDefault="008C1203" w:rsidP="00F4188A">
      <w:pPr>
        <w:ind w:left="-1350" w:right="-481"/>
        <w:contextualSpacing/>
        <w:jc w:val="center"/>
        <w:rPr>
          <w:rFonts w:ascii="GHEA Grapalat" w:hAnsi="GHEA Grapalat" w:cs="Sylfaen"/>
          <w:b/>
          <w:lang w:val="hy-AM"/>
        </w:rPr>
      </w:pPr>
    </w:p>
    <w:p w14:paraId="586E631D" w14:textId="77777777" w:rsidR="008C1203" w:rsidRPr="00DA1193" w:rsidRDefault="008C1203" w:rsidP="00F4188A">
      <w:pPr>
        <w:ind w:left="-1350" w:right="-481"/>
        <w:contextualSpacing/>
        <w:jc w:val="center"/>
        <w:rPr>
          <w:rFonts w:ascii="GHEA Grapalat" w:hAnsi="GHEA Grapalat" w:cs="Sylfaen"/>
          <w:b/>
          <w:lang w:val="hy-AM"/>
        </w:rPr>
      </w:pPr>
      <w:r w:rsidRPr="00DA1193">
        <w:rPr>
          <w:rFonts w:ascii="GHEA Grapalat" w:hAnsi="GHEA Grapalat" w:cs="Sylfaen"/>
          <w:b/>
          <w:lang w:val="hy-AM"/>
        </w:rPr>
        <w:t>ՏԵԽՆԻԿԱԿԱՆ ԲՆՈՒԹԱԳԻՐ</w:t>
      </w:r>
    </w:p>
    <w:p w14:paraId="1DDD3CB5" w14:textId="77777777" w:rsidR="008C1203" w:rsidRPr="00A3532C" w:rsidRDefault="008C1203" w:rsidP="008C1203">
      <w:pPr>
        <w:keepNext/>
        <w:keepLines/>
        <w:jc w:val="center"/>
        <w:rPr>
          <w:rFonts w:ascii="GHEA Grapalat" w:hAnsi="GHEA Grapalat" w:cs="Dubai Medium"/>
          <w:b/>
          <w:sz w:val="28"/>
          <w:lang w:val="hy-AM"/>
        </w:rPr>
      </w:pPr>
      <w:r w:rsidRPr="00DA1193">
        <w:rPr>
          <w:rFonts w:ascii="GHEA Grapalat" w:hAnsi="GHEA Grapalat" w:cs="Sylfaen"/>
          <w:b/>
          <w:color w:val="000000"/>
          <w:lang w:val="hy-AM"/>
        </w:rPr>
        <w:t xml:space="preserve">ՀՀ Առողջապահության նախարարության «Դատաբժշկական գիտագործնական կենտրոն» ՊՈԱԿ-ի շենքի </w:t>
      </w:r>
      <w:r>
        <w:rPr>
          <w:rFonts w:ascii="GHEA Grapalat" w:hAnsi="GHEA Grapalat" w:cs="Sylfaen"/>
          <w:b/>
          <w:color w:val="000000"/>
          <w:lang w:val="hy-AM"/>
        </w:rPr>
        <w:t>կառուցման</w:t>
      </w:r>
      <w:r w:rsidRPr="00DA1193">
        <w:rPr>
          <w:rFonts w:ascii="GHEA Grapalat" w:hAnsi="GHEA Grapalat" w:cs="Sylfaen"/>
          <w:b/>
          <w:color w:val="000000"/>
          <w:lang w:val="hy-AM"/>
        </w:rPr>
        <w:t xml:space="preserve"> նախագծանախահաշվային փաստաթղթերի մշակման ծառայությունների</w:t>
      </w:r>
    </w:p>
    <w:tbl>
      <w:tblPr>
        <w:tblpPr w:leftFromText="180" w:rightFromText="180" w:vertAnchor="text" w:horzAnchor="margin" w:tblpX="-284" w:tblpY="991"/>
        <w:tblOverlap w:val="never"/>
        <w:tblW w:w="10890" w:type="dxa"/>
        <w:tblLayout w:type="fixed"/>
        <w:tblLook w:val="01E0" w:firstRow="1" w:lastRow="1" w:firstColumn="1" w:lastColumn="1" w:noHBand="0" w:noVBand="0"/>
      </w:tblPr>
      <w:tblGrid>
        <w:gridCol w:w="625"/>
        <w:gridCol w:w="2177"/>
        <w:gridCol w:w="992"/>
        <w:gridCol w:w="2985"/>
        <w:gridCol w:w="1418"/>
        <w:gridCol w:w="1134"/>
        <w:gridCol w:w="1559"/>
      </w:tblGrid>
      <w:tr w:rsidR="008C1203" w:rsidRPr="008C0330" w14:paraId="719CA10A" w14:textId="77777777" w:rsidTr="008C1203">
        <w:trPr>
          <w:trHeight w:val="553"/>
        </w:trPr>
        <w:tc>
          <w:tcPr>
            <w:tcW w:w="10890" w:type="dxa"/>
            <w:gridSpan w:val="7"/>
            <w:tcBorders>
              <w:top w:val="single" w:sz="4" w:space="0" w:color="auto"/>
              <w:left w:val="single" w:sz="4" w:space="0" w:color="auto"/>
              <w:bottom w:val="single" w:sz="4" w:space="0" w:color="auto"/>
              <w:right w:val="single" w:sz="4" w:space="0" w:color="auto"/>
            </w:tcBorders>
            <w:vAlign w:val="center"/>
          </w:tcPr>
          <w:p w14:paraId="4B6EB82E" w14:textId="77777777" w:rsidR="008C1203" w:rsidRPr="00777517" w:rsidRDefault="008C1203" w:rsidP="008C1203">
            <w:pPr>
              <w:keepNext/>
              <w:keepLines/>
              <w:jc w:val="center"/>
              <w:rPr>
                <w:b/>
                <w:sz w:val="20"/>
                <w:szCs w:val="20"/>
                <w:lang w:val="hy-AM"/>
              </w:rPr>
            </w:pPr>
            <w:r w:rsidRPr="00777517">
              <w:rPr>
                <w:rFonts w:ascii="GHEA Grapalat" w:hAnsi="GHEA Grapalat"/>
                <w:b/>
                <w:sz w:val="20"/>
                <w:szCs w:val="20"/>
                <w:lang w:val="hy-AM"/>
              </w:rPr>
              <w:t>Աուտոպսիայի և հյսուսվածքաբանական ծառայություն</w:t>
            </w:r>
            <w:r w:rsidRPr="00777517">
              <w:rPr>
                <w:b/>
                <w:sz w:val="20"/>
                <w:szCs w:val="20"/>
                <w:lang w:val="hy-AM"/>
              </w:rPr>
              <w:t>՝</w:t>
            </w:r>
            <w:r w:rsidRPr="00777517">
              <w:rPr>
                <w:rFonts w:ascii="GHEA Grapalat" w:hAnsi="GHEA Grapalat"/>
                <w:b/>
                <w:sz w:val="20"/>
                <w:szCs w:val="20"/>
                <w:lang w:val="hy-AM"/>
              </w:rPr>
              <w:t xml:space="preserve"> մասնաշենքի</w:t>
            </w:r>
            <w:r w:rsidRPr="00777517">
              <w:rPr>
                <w:rFonts w:cs="Arial"/>
                <w:b/>
                <w:i/>
                <w:iCs/>
                <w:sz w:val="20"/>
                <w:szCs w:val="20"/>
                <w:lang w:val="hy-AM"/>
              </w:rPr>
              <w:t xml:space="preserve"> </w:t>
            </w:r>
            <w:r w:rsidRPr="00777517">
              <w:rPr>
                <w:rFonts w:ascii="GHEA Grapalat" w:hAnsi="GHEA Grapalat"/>
                <w:b/>
                <w:sz w:val="20"/>
                <w:szCs w:val="20"/>
                <w:lang w:val="hy-AM"/>
              </w:rPr>
              <w:t>կառուցում</w:t>
            </w:r>
          </w:p>
        </w:tc>
      </w:tr>
      <w:tr w:rsidR="008C1203" w:rsidRPr="00777517" w14:paraId="07A1C36D" w14:textId="77777777" w:rsidTr="008C1203">
        <w:trPr>
          <w:trHeight w:val="553"/>
        </w:trPr>
        <w:tc>
          <w:tcPr>
            <w:tcW w:w="10890" w:type="dxa"/>
            <w:gridSpan w:val="7"/>
            <w:tcBorders>
              <w:top w:val="single" w:sz="4" w:space="0" w:color="auto"/>
              <w:left w:val="single" w:sz="4" w:space="0" w:color="auto"/>
              <w:bottom w:val="single" w:sz="4" w:space="0" w:color="auto"/>
              <w:right w:val="single" w:sz="4" w:space="0" w:color="auto"/>
            </w:tcBorders>
            <w:vAlign w:val="center"/>
          </w:tcPr>
          <w:p w14:paraId="20DADECB" w14:textId="77777777" w:rsidR="008C1203" w:rsidRPr="00777517" w:rsidRDefault="008C1203" w:rsidP="008C1203">
            <w:pPr>
              <w:contextualSpacing/>
              <w:rPr>
                <w:rFonts w:cs="Dubai Medium"/>
                <w:b/>
                <w:i/>
                <w:iCs/>
                <w:sz w:val="20"/>
                <w:szCs w:val="20"/>
                <w:lang w:val="hy-AM"/>
              </w:rPr>
            </w:pPr>
            <w:r w:rsidRPr="00777517">
              <w:rPr>
                <w:rFonts w:ascii="GHEA Grapalat" w:hAnsi="GHEA Grapalat" w:cs="Arial"/>
                <w:b/>
                <w:i/>
                <w:iCs/>
                <w:sz w:val="20"/>
                <w:szCs w:val="20"/>
                <w:lang w:val="hy-AM"/>
              </w:rPr>
              <w:t>Դիահերձարան</w:t>
            </w:r>
          </w:p>
        </w:tc>
      </w:tr>
      <w:tr w:rsidR="008C1203" w:rsidRPr="008C0330" w14:paraId="44DB0DC7" w14:textId="77777777" w:rsidTr="008C1203">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63D2F07B" w14:textId="77777777" w:rsidR="008C1203" w:rsidRPr="00777517" w:rsidRDefault="008C1203" w:rsidP="008C1203">
            <w:pPr>
              <w:contextualSpacing/>
              <w:rPr>
                <w:rFonts w:ascii="GHEA Grapalat" w:hAnsi="GHEA Grapalat" w:cs="Dubai Medium"/>
                <w:b/>
                <w:sz w:val="20"/>
                <w:szCs w:val="20"/>
              </w:rPr>
            </w:pPr>
            <w:r w:rsidRPr="00777517">
              <w:rPr>
                <w:rFonts w:ascii="GHEA Grapalat" w:hAnsi="GHEA Grapalat" w:cs="Dubai Medium"/>
                <w:b/>
                <w:sz w:val="20"/>
                <w:szCs w:val="20"/>
              </w:rPr>
              <w:t>N</w:t>
            </w:r>
          </w:p>
        </w:tc>
        <w:tc>
          <w:tcPr>
            <w:tcW w:w="2177" w:type="dxa"/>
            <w:tcBorders>
              <w:top w:val="single" w:sz="4" w:space="0" w:color="auto"/>
              <w:left w:val="single" w:sz="4" w:space="0" w:color="auto"/>
              <w:bottom w:val="single" w:sz="4" w:space="0" w:color="auto"/>
              <w:right w:val="single" w:sz="4" w:space="0" w:color="auto"/>
            </w:tcBorders>
            <w:vAlign w:val="center"/>
          </w:tcPr>
          <w:p w14:paraId="2E608E41" w14:textId="77777777" w:rsidR="008C1203" w:rsidRPr="00777517" w:rsidRDefault="008C1203" w:rsidP="008C1203">
            <w:pPr>
              <w:contextualSpacing/>
              <w:rPr>
                <w:rFonts w:ascii="GHEA Grapalat" w:hAnsi="GHEA Grapalat" w:cs="Arial"/>
                <w:b/>
                <w:sz w:val="20"/>
                <w:szCs w:val="20"/>
              </w:rPr>
            </w:pPr>
            <w:r w:rsidRPr="00777517">
              <w:rPr>
                <w:rFonts w:ascii="GHEA Grapalat" w:hAnsi="GHEA Grapalat" w:cs="Arial"/>
                <w:b/>
                <w:sz w:val="20"/>
                <w:szCs w:val="20"/>
              </w:rPr>
              <w:t>Սենյակների</w:t>
            </w:r>
            <w:r w:rsidRPr="00777517">
              <w:rPr>
                <w:rFonts w:ascii="GHEA Grapalat" w:hAnsi="GHEA Grapalat" w:cs="Dubai Medium"/>
                <w:b/>
                <w:sz w:val="20"/>
                <w:szCs w:val="20"/>
              </w:rPr>
              <w:t xml:space="preserve"> </w:t>
            </w:r>
            <w:r w:rsidRPr="00777517">
              <w:rPr>
                <w:rFonts w:ascii="GHEA Grapalat" w:hAnsi="GHEA Grapalat" w:cs="Arial"/>
                <w:b/>
                <w:sz w:val="20"/>
                <w:szCs w:val="20"/>
              </w:rPr>
              <w:t>կազմ</w:t>
            </w:r>
          </w:p>
        </w:tc>
        <w:tc>
          <w:tcPr>
            <w:tcW w:w="992" w:type="dxa"/>
            <w:tcBorders>
              <w:top w:val="single" w:sz="4" w:space="0" w:color="auto"/>
              <w:left w:val="single" w:sz="4" w:space="0" w:color="auto"/>
              <w:bottom w:val="single" w:sz="4" w:space="0" w:color="auto"/>
              <w:right w:val="single" w:sz="4" w:space="0" w:color="auto"/>
            </w:tcBorders>
            <w:vAlign w:val="center"/>
          </w:tcPr>
          <w:p w14:paraId="493E18D9" w14:textId="77777777" w:rsidR="008C1203" w:rsidRPr="00777517" w:rsidRDefault="008C1203" w:rsidP="008C1203">
            <w:pPr>
              <w:contextualSpacing/>
              <w:jc w:val="center"/>
              <w:rPr>
                <w:rFonts w:ascii="GHEA Grapalat" w:hAnsi="GHEA Grapalat" w:cs="Arial"/>
                <w:b/>
                <w:sz w:val="20"/>
                <w:szCs w:val="20"/>
              </w:rPr>
            </w:pPr>
            <w:r w:rsidRPr="00777517">
              <w:rPr>
                <w:rFonts w:ascii="GHEA Grapalat" w:hAnsi="GHEA Grapalat" w:cs="Arial"/>
                <w:b/>
                <w:sz w:val="20"/>
                <w:szCs w:val="20"/>
              </w:rPr>
              <w:t>Քանակ</w:t>
            </w:r>
          </w:p>
        </w:tc>
        <w:tc>
          <w:tcPr>
            <w:tcW w:w="2985" w:type="dxa"/>
            <w:tcBorders>
              <w:top w:val="single" w:sz="4" w:space="0" w:color="auto"/>
              <w:left w:val="single" w:sz="4" w:space="0" w:color="auto"/>
              <w:bottom w:val="single" w:sz="4" w:space="0" w:color="auto"/>
              <w:right w:val="single" w:sz="4" w:space="0" w:color="auto"/>
            </w:tcBorders>
            <w:vAlign w:val="center"/>
          </w:tcPr>
          <w:p w14:paraId="6E4C1060" w14:textId="77777777" w:rsidR="008C1203" w:rsidRPr="00777517" w:rsidRDefault="008C1203" w:rsidP="008C1203">
            <w:pPr>
              <w:contextualSpacing/>
              <w:jc w:val="center"/>
              <w:rPr>
                <w:rFonts w:ascii="GHEA Grapalat" w:hAnsi="GHEA Grapalat" w:cs="Arial"/>
                <w:b/>
                <w:sz w:val="20"/>
                <w:szCs w:val="20"/>
              </w:rPr>
            </w:pPr>
            <w:r w:rsidRPr="00777517">
              <w:rPr>
                <w:rFonts w:ascii="GHEA Grapalat" w:hAnsi="GHEA Grapalat" w:cs="Arial"/>
                <w:b/>
                <w:sz w:val="20"/>
                <w:szCs w:val="20"/>
              </w:rPr>
              <w:t>Նշանակություն</w:t>
            </w:r>
          </w:p>
        </w:tc>
        <w:tc>
          <w:tcPr>
            <w:tcW w:w="1418" w:type="dxa"/>
            <w:tcBorders>
              <w:top w:val="single" w:sz="4" w:space="0" w:color="auto"/>
              <w:left w:val="single" w:sz="4" w:space="0" w:color="auto"/>
              <w:bottom w:val="single" w:sz="4" w:space="0" w:color="auto"/>
              <w:right w:val="single" w:sz="4" w:space="0" w:color="auto"/>
            </w:tcBorders>
            <w:vAlign w:val="center"/>
          </w:tcPr>
          <w:p w14:paraId="771D2104" w14:textId="77777777" w:rsidR="008C1203" w:rsidRPr="00777517" w:rsidRDefault="008C1203" w:rsidP="008C1203">
            <w:pPr>
              <w:contextualSpacing/>
              <w:jc w:val="center"/>
              <w:rPr>
                <w:rFonts w:ascii="GHEA Grapalat" w:hAnsi="GHEA Grapalat" w:cs="Arial"/>
                <w:b/>
                <w:sz w:val="20"/>
                <w:szCs w:val="20"/>
              </w:rPr>
            </w:pPr>
            <w:r w:rsidRPr="00777517">
              <w:rPr>
                <w:rFonts w:ascii="GHEA Grapalat" w:hAnsi="GHEA Grapalat" w:cs="Arial"/>
                <w:b/>
                <w:sz w:val="20"/>
                <w:szCs w:val="20"/>
              </w:rPr>
              <w:t>Օդափոխության</w:t>
            </w:r>
            <w:r w:rsidRPr="00777517">
              <w:rPr>
                <w:rFonts w:ascii="GHEA Grapalat" w:hAnsi="GHEA Grapalat" w:cs="Dubai Medium"/>
                <w:b/>
                <w:sz w:val="20"/>
                <w:szCs w:val="20"/>
                <w:lang w:val="hy-AM"/>
              </w:rPr>
              <w:t xml:space="preserve"> </w:t>
            </w:r>
            <w:r w:rsidRPr="00777517">
              <w:rPr>
                <w:rFonts w:ascii="GHEA Grapalat" w:hAnsi="GHEA Grapalat" w:cs="Arial"/>
                <w:b/>
                <w:sz w:val="20"/>
                <w:szCs w:val="20"/>
                <w:lang w:val="hy-AM"/>
              </w:rPr>
              <w:t>համակարգ</w:t>
            </w:r>
          </w:p>
        </w:tc>
        <w:tc>
          <w:tcPr>
            <w:tcW w:w="1134" w:type="dxa"/>
            <w:tcBorders>
              <w:top w:val="single" w:sz="4" w:space="0" w:color="auto"/>
              <w:left w:val="single" w:sz="4" w:space="0" w:color="auto"/>
              <w:bottom w:val="single" w:sz="4" w:space="0" w:color="auto"/>
              <w:right w:val="single" w:sz="4" w:space="0" w:color="auto"/>
            </w:tcBorders>
            <w:vAlign w:val="center"/>
          </w:tcPr>
          <w:p w14:paraId="33889742" w14:textId="77777777" w:rsidR="008C1203" w:rsidRPr="00777517" w:rsidRDefault="008C1203" w:rsidP="008C1203">
            <w:pPr>
              <w:contextualSpacing/>
              <w:jc w:val="center"/>
              <w:rPr>
                <w:rFonts w:ascii="GHEA Grapalat" w:hAnsi="GHEA Grapalat" w:cs="Arial"/>
                <w:b/>
                <w:sz w:val="20"/>
                <w:szCs w:val="20"/>
                <w:lang w:val="hy-AM"/>
              </w:rPr>
            </w:pPr>
            <w:r w:rsidRPr="00777517">
              <w:rPr>
                <w:rFonts w:ascii="GHEA Grapalat" w:hAnsi="GHEA Grapalat" w:cs="Arial"/>
                <w:b/>
                <w:sz w:val="20"/>
                <w:szCs w:val="20"/>
                <w:lang w:val="hy-AM"/>
              </w:rPr>
              <w:t>Սենյակի</w:t>
            </w:r>
            <w:r w:rsidRPr="00777517">
              <w:rPr>
                <w:rFonts w:ascii="GHEA Grapalat" w:hAnsi="GHEA Grapalat" w:cs="Dubai Medium"/>
                <w:b/>
                <w:sz w:val="20"/>
                <w:szCs w:val="20"/>
                <w:lang w:val="hy-AM"/>
              </w:rPr>
              <w:t xml:space="preserve"> </w:t>
            </w:r>
            <w:r w:rsidRPr="00777517">
              <w:rPr>
                <w:rFonts w:ascii="GHEA Grapalat" w:hAnsi="GHEA Grapalat" w:cs="Arial"/>
                <w:b/>
                <w:sz w:val="20"/>
                <w:szCs w:val="20"/>
                <w:lang w:val="hy-AM"/>
              </w:rPr>
              <w:t>ջերմաստիճան</w:t>
            </w:r>
          </w:p>
        </w:tc>
        <w:tc>
          <w:tcPr>
            <w:tcW w:w="1559" w:type="dxa"/>
            <w:tcBorders>
              <w:top w:val="single" w:sz="4" w:space="0" w:color="auto"/>
              <w:left w:val="single" w:sz="4" w:space="0" w:color="auto"/>
              <w:bottom w:val="single" w:sz="4" w:space="0" w:color="auto"/>
              <w:right w:val="single" w:sz="4" w:space="0" w:color="auto"/>
            </w:tcBorders>
            <w:vAlign w:val="center"/>
          </w:tcPr>
          <w:p w14:paraId="1A1F7BBF" w14:textId="77777777" w:rsidR="008C1203" w:rsidRPr="00777517" w:rsidRDefault="008C1203" w:rsidP="008C1203">
            <w:pPr>
              <w:contextualSpacing/>
              <w:jc w:val="center"/>
              <w:rPr>
                <w:rFonts w:ascii="GHEA Grapalat" w:hAnsi="GHEA Grapalat" w:cs="Arial"/>
                <w:sz w:val="20"/>
                <w:szCs w:val="20"/>
                <w:highlight w:val="yellow"/>
                <w:lang w:val="hy-AM"/>
              </w:rPr>
            </w:pPr>
            <w:r w:rsidRPr="00777517">
              <w:rPr>
                <w:rFonts w:ascii="GHEA Grapalat" w:hAnsi="GHEA Grapalat" w:cs="Arial"/>
                <w:sz w:val="20"/>
                <w:szCs w:val="20"/>
                <w:lang w:val="hy-AM"/>
              </w:rPr>
              <w:t>Սենյակի</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առաստաղի</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բարձրությունը</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ոչ</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պակաս</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քան</w:t>
            </w:r>
            <w:r w:rsidRPr="00777517">
              <w:rPr>
                <w:rFonts w:ascii="GHEA Grapalat" w:hAnsi="GHEA Grapalat" w:cs="Dubai Medium"/>
                <w:sz w:val="20"/>
                <w:szCs w:val="20"/>
                <w:lang w:val="hy-AM"/>
              </w:rPr>
              <w:t xml:space="preserve"> 3 </w:t>
            </w:r>
            <w:r w:rsidRPr="00777517">
              <w:rPr>
                <w:rFonts w:ascii="GHEA Grapalat" w:hAnsi="GHEA Grapalat" w:cs="Arial"/>
                <w:sz w:val="20"/>
                <w:szCs w:val="20"/>
                <w:lang w:val="hy-AM"/>
              </w:rPr>
              <w:t>մ</w:t>
            </w:r>
          </w:p>
        </w:tc>
      </w:tr>
      <w:tr w:rsidR="008C1203" w:rsidRPr="008C0330" w14:paraId="7E278C28" w14:textId="77777777" w:rsidTr="008C1203">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22AC5865" w14:textId="77777777" w:rsidR="008C1203" w:rsidRPr="00777517" w:rsidRDefault="008C1203" w:rsidP="008C1203">
            <w:pPr>
              <w:contextualSpacing/>
              <w:rPr>
                <w:rFonts w:ascii="GHEA Grapalat" w:hAnsi="GHEA Grapalat" w:cs="Dubai Medium"/>
                <w:b/>
                <w:sz w:val="20"/>
                <w:szCs w:val="20"/>
                <w:lang w:val="hy-AM"/>
              </w:rPr>
            </w:pPr>
            <w:r w:rsidRPr="00777517">
              <w:rPr>
                <w:rFonts w:ascii="GHEA Grapalat" w:hAnsi="GHEA Grapalat"/>
                <w:sz w:val="20"/>
                <w:szCs w:val="20"/>
                <w:lang w:val="ru-RU"/>
              </w:rPr>
              <w:t>1</w:t>
            </w:r>
          </w:p>
        </w:tc>
        <w:tc>
          <w:tcPr>
            <w:tcW w:w="2177" w:type="dxa"/>
            <w:tcBorders>
              <w:top w:val="single" w:sz="4" w:space="0" w:color="auto"/>
              <w:left w:val="single" w:sz="4" w:space="0" w:color="auto"/>
              <w:bottom w:val="single" w:sz="4" w:space="0" w:color="auto"/>
              <w:right w:val="single" w:sz="4" w:space="0" w:color="auto"/>
            </w:tcBorders>
            <w:vAlign w:val="center"/>
          </w:tcPr>
          <w:p w14:paraId="48C7F102" w14:textId="77777777" w:rsidR="008C1203" w:rsidRPr="00777517" w:rsidRDefault="008C1203" w:rsidP="008C1203">
            <w:pPr>
              <w:contextualSpacing/>
              <w:rPr>
                <w:rFonts w:cs="Arial"/>
                <w:b/>
                <w:sz w:val="20"/>
                <w:szCs w:val="20"/>
                <w:lang w:val="hy-AM"/>
              </w:rPr>
            </w:pPr>
            <w:r w:rsidRPr="00777517">
              <w:rPr>
                <w:rFonts w:ascii="GHEA Grapalat" w:hAnsi="GHEA Grapalat" w:cs="Sylfaen"/>
                <w:sz w:val="20"/>
                <w:szCs w:val="20"/>
                <w:lang w:val="hy-AM"/>
              </w:rPr>
              <w:t>Նախադիասրահ թիվ 1</w:t>
            </w:r>
            <w:r w:rsidRPr="00777517">
              <w:rPr>
                <w:rFonts w:cs="Sylfaen"/>
                <w:sz w:val="20"/>
                <w:szCs w:val="20"/>
                <w:lang w:val="hy-AM"/>
              </w:rPr>
              <w:t>, 2, 3</w:t>
            </w:r>
          </w:p>
        </w:tc>
        <w:tc>
          <w:tcPr>
            <w:tcW w:w="992" w:type="dxa"/>
            <w:tcBorders>
              <w:top w:val="single" w:sz="4" w:space="0" w:color="auto"/>
              <w:left w:val="single" w:sz="4" w:space="0" w:color="auto"/>
              <w:bottom w:val="single" w:sz="4" w:space="0" w:color="auto"/>
              <w:right w:val="single" w:sz="4" w:space="0" w:color="auto"/>
            </w:tcBorders>
            <w:vAlign w:val="center"/>
          </w:tcPr>
          <w:p w14:paraId="3975BD28" w14:textId="77777777" w:rsidR="008C1203" w:rsidRPr="00777517" w:rsidRDefault="008C1203" w:rsidP="008C1203">
            <w:pPr>
              <w:contextualSpacing/>
              <w:jc w:val="center"/>
              <w:rPr>
                <w:rFonts w:ascii="GHEA Grapalat" w:hAnsi="GHEA Grapalat" w:cs="Arial"/>
                <w:b/>
                <w:sz w:val="20"/>
                <w:szCs w:val="20"/>
                <w:lang w:val="hy-AM"/>
              </w:rPr>
            </w:pPr>
            <w:r w:rsidRPr="00777517">
              <w:rPr>
                <w:rFonts w:ascii="GHEA Grapalat" w:hAnsi="GHEA Grapalat"/>
                <w:sz w:val="20"/>
                <w:szCs w:val="20"/>
                <w:lang w:val="hy-AM"/>
              </w:rPr>
              <w:t>1</w:t>
            </w:r>
          </w:p>
        </w:tc>
        <w:tc>
          <w:tcPr>
            <w:tcW w:w="2985" w:type="dxa"/>
            <w:tcBorders>
              <w:top w:val="single" w:sz="4" w:space="0" w:color="auto"/>
              <w:left w:val="single" w:sz="4" w:space="0" w:color="auto"/>
              <w:bottom w:val="single" w:sz="4" w:space="0" w:color="auto"/>
              <w:right w:val="single" w:sz="4" w:space="0" w:color="auto"/>
            </w:tcBorders>
            <w:vAlign w:val="center"/>
          </w:tcPr>
          <w:p w14:paraId="74E682CA" w14:textId="77777777" w:rsidR="008C1203" w:rsidRPr="00777517" w:rsidRDefault="008C1203" w:rsidP="008C1203">
            <w:pPr>
              <w:contextualSpacing/>
              <w:rPr>
                <w:rFonts w:ascii="GHEA Grapalat" w:hAnsi="GHEA Grapalat" w:cs="Arial"/>
                <w:b/>
                <w:sz w:val="20"/>
                <w:szCs w:val="20"/>
                <w:lang w:val="hy-AM"/>
              </w:rPr>
            </w:pPr>
            <w:r w:rsidRPr="00777517">
              <w:rPr>
                <w:rFonts w:ascii="GHEA Grapalat" w:hAnsi="GHEA Grapalat" w:cs="Sylfaen"/>
                <w:sz w:val="20"/>
                <w:szCs w:val="20"/>
                <w:lang w:val="hy-AM"/>
              </w:rPr>
              <w:t>Հանդերձարան</w:t>
            </w:r>
            <w:r w:rsidRPr="00777517">
              <w:rPr>
                <w:rFonts w:cs="Sylfaen"/>
                <w:sz w:val="20"/>
                <w:szCs w:val="20"/>
                <w:lang w:val="hy-AM"/>
              </w:rPr>
              <w:t>ով</w:t>
            </w:r>
            <w:r w:rsidRPr="00777517">
              <w:rPr>
                <w:rFonts w:ascii="GHEA Grapalat" w:hAnsi="GHEA Grapalat" w:cs="Sylfaen"/>
                <w:sz w:val="20"/>
                <w:szCs w:val="20"/>
                <w:lang w:val="hy-AM"/>
              </w:rPr>
              <w:t>, լոգարանով, յուրաքանչյուրը</w:t>
            </w:r>
            <w:r w:rsidRPr="00777517">
              <w:rPr>
                <w:rFonts w:cs="Sylfaen"/>
                <w:sz w:val="20"/>
                <w:szCs w:val="20"/>
                <w:lang w:val="hy-AM"/>
              </w:rPr>
              <w:t>՝</w:t>
            </w:r>
            <w:r w:rsidRPr="00777517">
              <w:rPr>
                <w:rFonts w:ascii="GHEA Grapalat" w:hAnsi="GHEA Grapalat" w:cs="Sylfaen"/>
                <w:sz w:val="20"/>
                <w:szCs w:val="20"/>
                <w:lang w:val="hy-AM"/>
              </w:rPr>
              <w:t xml:space="preserve"> շուրջ 8քմ</w:t>
            </w:r>
          </w:p>
        </w:tc>
        <w:tc>
          <w:tcPr>
            <w:tcW w:w="1418" w:type="dxa"/>
            <w:tcBorders>
              <w:top w:val="single" w:sz="4" w:space="0" w:color="auto"/>
              <w:left w:val="single" w:sz="4" w:space="0" w:color="auto"/>
              <w:bottom w:val="single" w:sz="4" w:space="0" w:color="auto"/>
              <w:right w:val="single" w:sz="4" w:space="0" w:color="auto"/>
            </w:tcBorders>
            <w:vAlign w:val="center"/>
          </w:tcPr>
          <w:p w14:paraId="4A3488BA" w14:textId="77777777" w:rsidR="008C1203" w:rsidRPr="00777517" w:rsidRDefault="008C1203" w:rsidP="008C1203">
            <w:pPr>
              <w:contextualSpacing/>
              <w:jc w:val="center"/>
              <w:rPr>
                <w:rFonts w:ascii="GHEA Grapalat" w:hAnsi="GHEA Grapalat" w:cs="Arial"/>
                <w:b/>
                <w:sz w:val="20"/>
                <w:szCs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5C6E1F76" w14:textId="77777777" w:rsidR="008C1203" w:rsidRPr="00777517" w:rsidRDefault="008C1203" w:rsidP="008C1203">
            <w:pPr>
              <w:contextualSpacing/>
              <w:jc w:val="center"/>
              <w:rPr>
                <w:rFonts w:ascii="GHEA Grapalat" w:hAnsi="GHEA Grapalat" w:cs="Arial"/>
                <w:b/>
                <w:sz w:val="20"/>
                <w:szCs w:val="20"/>
                <w:lang w:val="hy-AM"/>
              </w:rPr>
            </w:pPr>
          </w:p>
        </w:tc>
        <w:tc>
          <w:tcPr>
            <w:tcW w:w="1559" w:type="dxa"/>
            <w:tcBorders>
              <w:top w:val="single" w:sz="4" w:space="0" w:color="auto"/>
              <w:left w:val="single" w:sz="4" w:space="0" w:color="auto"/>
              <w:bottom w:val="single" w:sz="4" w:space="0" w:color="auto"/>
              <w:right w:val="single" w:sz="4" w:space="0" w:color="auto"/>
            </w:tcBorders>
            <w:vAlign w:val="center"/>
          </w:tcPr>
          <w:p w14:paraId="07B9CE2F" w14:textId="77777777" w:rsidR="008C1203" w:rsidRPr="00777517" w:rsidRDefault="008C1203" w:rsidP="008C1203">
            <w:pPr>
              <w:contextualSpacing/>
              <w:jc w:val="center"/>
              <w:rPr>
                <w:rFonts w:ascii="GHEA Grapalat" w:hAnsi="GHEA Grapalat" w:cs="Arial"/>
                <w:sz w:val="20"/>
                <w:szCs w:val="20"/>
                <w:highlight w:val="yellow"/>
                <w:lang w:val="hy-AM"/>
              </w:rPr>
            </w:pPr>
          </w:p>
        </w:tc>
      </w:tr>
      <w:tr w:rsidR="008C1203" w:rsidRPr="00777517" w14:paraId="6F36FFEF" w14:textId="77777777" w:rsidTr="008C1203">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4E38C561" w14:textId="77777777" w:rsidR="008C1203" w:rsidRPr="00777517" w:rsidRDefault="008C1203" w:rsidP="008C1203">
            <w:pPr>
              <w:contextualSpacing/>
              <w:rPr>
                <w:rFonts w:ascii="GHEA Grapalat" w:hAnsi="GHEA Grapalat" w:cs="Dubai Medium"/>
                <w:b/>
                <w:sz w:val="20"/>
                <w:szCs w:val="20"/>
                <w:lang w:val="hy-AM"/>
              </w:rPr>
            </w:pPr>
            <w:r w:rsidRPr="00777517">
              <w:rPr>
                <w:rFonts w:ascii="GHEA Grapalat" w:hAnsi="GHEA Grapalat"/>
                <w:sz w:val="20"/>
                <w:szCs w:val="20"/>
                <w:lang w:val="hy-AM"/>
              </w:rPr>
              <w:t>4</w:t>
            </w:r>
          </w:p>
        </w:tc>
        <w:tc>
          <w:tcPr>
            <w:tcW w:w="2177" w:type="dxa"/>
            <w:tcBorders>
              <w:top w:val="single" w:sz="4" w:space="0" w:color="auto"/>
              <w:left w:val="single" w:sz="4" w:space="0" w:color="auto"/>
              <w:bottom w:val="single" w:sz="4" w:space="0" w:color="auto"/>
              <w:right w:val="single" w:sz="4" w:space="0" w:color="auto"/>
            </w:tcBorders>
            <w:vAlign w:val="center"/>
          </w:tcPr>
          <w:p w14:paraId="72F8F4F9" w14:textId="77777777" w:rsidR="008C1203" w:rsidRPr="00777517" w:rsidRDefault="008C1203" w:rsidP="008C1203">
            <w:pPr>
              <w:contextualSpacing/>
              <w:rPr>
                <w:rFonts w:ascii="GHEA Grapalat" w:hAnsi="GHEA Grapalat" w:cs="Arial"/>
                <w:b/>
                <w:sz w:val="20"/>
                <w:szCs w:val="20"/>
                <w:lang w:val="hy-AM"/>
              </w:rPr>
            </w:pPr>
            <w:r w:rsidRPr="00777517">
              <w:rPr>
                <w:rFonts w:ascii="GHEA Grapalat" w:hAnsi="GHEA Grapalat" w:cs="Sylfaen"/>
                <w:sz w:val="20"/>
                <w:szCs w:val="20"/>
                <w:lang w:val="hy-AM"/>
              </w:rPr>
              <w:t>Դիասրահ թիվ 1</w:t>
            </w:r>
          </w:p>
        </w:tc>
        <w:tc>
          <w:tcPr>
            <w:tcW w:w="992" w:type="dxa"/>
            <w:tcBorders>
              <w:top w:val="single" w:sz="4" w:space="0" w:color="auto"/>
              <w:left w:val="single" w:sz="4" w:space="0" w:color="auto"/>
              <w:bottom w:val="single" w:sz="4" w:space="0" w:color="auto"/>
              <w:right w:val="single" w:sz="4" w:space="0" w:color="auto"/>
            </w:tcBorders>
            <w:vAlign w:val="center"/>
          </w:tcPr>
          <w:p w14:paraId="53DAF362" w14:textId="77777777" w:rsidR="008C1203" w:rsidRPr="00777517" w:rsidRDefault="008C1203" w:rsidP="008C1203">
            <w:pPr>
              <w:contextualSpacing/>
              <w:jc w:val="center"/>
              <w:rPr>
                <w:rFonts w:ascii="GHEA Grapalat" w:hAnsi="GHEA Grapalat" w:cs="Arial"/>
                <w:b/>
                <w:sz w:val="20"/>
                <w:szCs w:val="20"/>
                <w:lang w:val="hy-AM"/>
              </w:rPr>
            </w:pPr>
            <w:r w:rsidRPr="00777517">
              <w:rPr>
                <w:rFonts w:ascii="GHEA Grapalat" w:hAnsi="GHEA Grapalat"/>
                <w:sz w:val="20"/>
                <w:szCs w:val="20"/>
                <w:lang w:val="hy-AM"/>
              </w:rPr>
              <w:t>1</w:t>
            </w:r>
          </w:p>
        </w:tc>
        <w:tc>
          <w:tcPr>
            <w:tcW w:w="2985" w:type="dxa"/>
            <w:tcBorders>
              <w:top w:val="single" w:sz="4" w:space="0" w:color="auto"/>
              <w:left w:val="single" w:sz="4" w:space="0" w:color="auto"/>
              <w:bottom w:val="single" w:sz="4" w:space="0" w:color="auto"/>
              <w:right w:val="single" w:sz="4" w:space="0" w:color="auto"/>
            </w:tcBorders>
            <w:vAlign w:val="center"/>
          </w:tcPr>
          <w:p w14:paraId="11B7EB6B" w14:textId="77777777" w:rsidR="008C1203" w:rsidRPr="00777517" w:rsidRDefault="008C1203" w:rsidP="008C1203">
            <w:pPr>
              <w:contextualSpacing/>
              <w:rPr>
                <w:rFonts w:ascii="GHEA Grapalat" w:hAnsi="GHEA Grapalat" w:cs="Arial"/>
                <w:b/>
                <w:sz w:val="20"/>
                <w:szCs w:val="20"/>
                <w:lang w:val="hy-AM"/>
              </w:rPr>
            </w:pPr>
            <w:r w:rsidRPr="00777517">
              <w:rPr>
                <w:rFonts w:ascii="GHEA Grapalat" w:hAnsi="GHEA Grapalat" w:cs="Sylfaen"/>
                <w:sz w:val="20"/>
                <w:szCs w:val="20"/>
                <w:lang w:val="hy-AM"/>
              </w:rPr>
              <w:t>6 դիասեղաններով</w:t>
            </w:r>
            <w:r w:rsidRPr="00777517">
              <w:rPr>
                <w:rFonts w:cs="Sylfaen"/>
                <w:sz w:val="20"/>
                <w:szCs w:val="20"/>
                <w:lang w:val="hy-AM"/>
              </w:rPr>
              <w:t>՝</w:t>
            </w:r>
            <w:r w:rsidRPr="00777517">
              <w:rPr>
                <w:rFonts w:ascii="GHEA Grapalat" w:hAnsi="GHEA Grapalat" w:cs="Sylfaen"/>
                <w:sz w:val="20"/>
                <w:szCs w:val="20"/>
                <w:lang w:val="hy-AM"/>
              </w:rPr>
              <w:t xml:space="preserve"> շուրջ 156 քմ</w:t>
            </w:r>
          </w:p>
        </w:tc>
        <w:tc>
          <w:tcPr>
            <w:tcW w:w="1418" w:type="dxa"/>
            <w:tcBorders>
              <w:top w:val="single" w:sz="4" w:space="0" w:color="auto"/>
              <w:left w:val="single" w:sz="4" w:space="0" w:color="auto"/>
              <w:bottom w:val="single" w:sz="4" w:space="0" w:color="auto"/>
              <w:right w:val="single" w:sz="4" w:space="0" w:color="auto"/>
            </w:tcBorders>
            <w:vAlign w:val="center"/>
          </w:tcPr>
          <w:p w14:paraId="57CF222A" w14:textId="77777777" w:rsidR="008C1203" w:rsidRPr="00777517" w:rsidRDefault="008C1203" w:rsidP="008C1203">
            <w:pPr>
              <w:contextualSpacing/>
              <w:jc w:val="center"/>
              <w:rPr>
                <w:rFonts w:ascii="GHEA Grapalat" w:hAnsi="GHEA Grapalat" w:cs="Sylfaen"/>
                <w:sz w:val="20"/>
                <w:szCs w:val="20"/>
                <w:lang w:val="hy-AM"/>
              </w:rPr>
            </w:pPr>
            <w:r w:rsidRPr="00777517">
              <w:rPr>
                <w:rFonts w:ascii="GHEA Grapalat" w:hAnsi="GHEA Grapalat" w:cs="Sylfaen"/>
                <w:sz w:val="20"/>
                <w:szCs w:val="20"/>
                <w:lang w:val="hy-AM"/>
              </w:rPr>
              <w:t>Առանձին օդափոխու</w:t>
            </w:r>
          </w:p>
          <w:p w14:paraId="405E8B3C" w14:textId="77777777" w:rsidR="008C1203" w:rsidRPr="00777517" w:rsidRDefault="008C1203" w:rsidP="008C1203">
            <w:pPr>
              <w:contextualSpacing/>
              <w:jc w:val="center"/>
              <w:rPr>
                <w:rFonts w:ascii="GHEA Grapalat" w:hAnsi="GHEA Grapalat" w:cs="Arial"/>
                <w:b/>
                <w:sz w:val="20"/>
                <w:szCs w:val="20"/>
                <w:lang w:val="hy-AM"/>
              </w:rPr>
            </w:pPr>
            <w:r w:rsidRPr="00777517">
              <w:rPr>
                <w:rFonts w:ascii="GHEA Grapalat" w:hAnsi="GHEA Grapalat" w:cs="Sylfaen"/>
                <w:sz w:val="20"/>
                <w:szCs w:val="20"/>
                <w:lang w:val="hy-AM"/>
              </w:rPr>
              <w:t>թյան համակարգ</w:t>
            </w:r>
          </w:p>
        </w:tc>
        <w:tc>
          <w:tcPr>
            <w:tcW w:w="1134" w:type="dxa"/>
            <w:tcBorders>
              <w:top w:val="single" w:sz="4" w:space="0" w:color="auto"/>
              <w:left w:val="single" w:sz="4" w:space="0" w:color="auto"/>
              <w:bottom w:val="single" w:sz="4" w:space="0" w:color="auto"/>
              <w:right w:val="single" w:sz="4" w:space="0" w:color="auto"/>
            </w:tcBorders>
            <w:vAlign w:val="center"/>
          </w:tcPr>
          <w:p w14:paraId="06105ECF" w14:textId="77777777" w:rsidR="008C1203" w:rsidRPr="00777517" w:rsidRDefault="008C1203" w:rsidP="008C1203">
            <w:pPr>
              <w:contextualSpacing/>
              <w:jc w:val="center"/>
              <w:rPr>
                <w:rFonts w:ascii="GHEA Grapalat" w:hAnsi="GHEA Grapalat" w:cs="Arial"/>
                <w:b/>
                <w:sz w:val="20"/>
                <w:szCs w:val="20"/>
                <w:lang w:val="hy-AM"/>
              </w:rPr>
            </w:pPr>
          </w:p>
        </w:tc>
        <w:tc>
          <w:tcPr>
            <w:tcW w:w="1559" w:type="dxa"/>
            <w:tcBorders>
              <w:top w:val="single" w:sz="4" w:space="0" w:color="auto"/>
              <w:left w:val="single" w:sz="4" w:space="0" w:color="auto"/>
              <w:bottom w:val="single" w:sz="4" w:space="0" w:color="auto"/>
              <w:right w:val="single" w:sz="4" w:space="0" w:color="auto"/>
            </w:tcBorders>
            <w:vAlign w:val="center"/>
          </w:tcPr>
          <w:p w14:paraId="3D11CECA" w14:textId="77777777" w:rsidR="008C1203" w:rsidRPr="00777517" w:rsidRDefault="008C1203" w:rsidP="008C1203">
            <w:pPr>
              <w:contextualSpacing/>
              <w:jc w:val="center"/>
              <w:rPr>
                <w:rFonts w:ascii="GHEA Grapalat" w:hAnsi="GHEA Grapalat" w:cs="Arial"/>
                <w:sz w:val="20"/>
                <w:szCs w:val="20"/>
                <w:highlight w:val="yellow"/>
                <w:lang w:val="hy-AM"/>
              </w:rPr>
            </w:pPr>
          </w:p>
        </w:tc>
      </w:tr>
      <w:tr w:rsidR="008C1203" w:rsidRPr="00777517" w14:paraId="7BD6980A" w14:textId="77777777" w:rsidTr="008C1203">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2C056AE3" w14:textId="77777777" w:rsidR="008C1203" w:rsidRPr="00777517" w:rsidRDefault="008C1203" w:rsidP="008C1203">
            <w:pPr>
              <w:contextualSpacing/>
              <w:rPr>
                <w:rFonts w:ascii="GHEA Grapalat" w:hAnsi="GHEA Grapalat" w:cs="Dubai Medium"/>
                <w:b/>
                <w:sz w:val="20"/>
                <w:szCs w:val="20"/>
                <w:lang w:val="hy-AM"/>
              </w:rPr>
            </w:pPr>
            <w:r w:rsidRPr="00777517">
              <w:rPr>
                <w:rFonts w:ascii="GHEA Grapalat" w:hAnsi="GHEA Grapalat"/>
                <w:sz w:val="20"/>
                <w:szCs w:val="20"/>
                <w:lang w:val="hy-AM"/>
              </w:rPr>
              <w:t>5</w:t>
            </w:r>
          </w:p>
        </w:tc>
        <w:tc>
          <w:tcPr>
            <w:tcW w:w="2177" w:type="dxa"/>
            <w:tcBorders>
              <w:top w:val="single" w:sz="4" w:space="0" w:color="auto"/>
              <w:left w:val="single" w:sz="4" w:space="0" w:color="auto"/>
              <w:bottom w:val="single" w:sz="4" w:space="0" w:color="auto"/>
              <w:right w:val="single" w:sz="4" w:space="0" w:color="auto"/>
            </w:tcBorders>
            <w:vAlign w:val="center"/>
          </w:tcPr>
          <w:p w14:paraId="66E25211" w14:textId="77777777" w:rsidR="008C1203" w:rsidRPr="00777517" w:rsidRDefault="008C1203" w:rsidP="008C1203">
            <w:pPr>
              <w:contextualSpacing/>
              <w:rPr>
                <w:rFonts w:ascii="GHEA Grapalat" w:hAnsi="GHEA Grapalat" w:cs="Arial"/>
                <w:b/>
                <w:sz w:val="20"/>
                <w:szCs w:val="20"/>
                <w:lang w:val="hy-AM"/>
              </w:rPr>
            </w:pPr>
            <w:r w:rsidRPr="00777517">
              <w:rPr>
                <w:rFonts w:ascii="GHEA Grapalat" w:hAnsi="GHEA Grapalat" w:cs="Sylfaen"/>
                <w:sz w:val="20"/>
                <w:szCs w:val="20"/>
                <w:lang w:val="hy-AM"/>
              </w:rPr>
              <w:t>Դիասրահ թիվ 2</w:t>
            </w:r>
          </w:p>
        </w:tc>
        <w:tc>
          <w:tcPr>
            <w:tcW w:w="992" w:type="dxa"/>
            <w:tcBorders>
              <w:top w:val="single" w:sz="4" w:space="0" w:color="auto"/>
              <w:left w:val="single" w:sz="4" w:space="0" w:color="auto"/>
              <w:bottom w:val="single" w:sz="4" w:space="0" w:color="auto"/>
              <w:right w:val="single" w:sz="4" w:space="0" w:color="auto"/>
            </w:tcBorders>
            <w:vAlign w:val="center"/>
          </w:tcPr>
          <w:p w14:paraId="13733A95" w14:textId="77777777" w:rsidR="008C1203" w:rsidRPr="00777517" w:rsidRDefault="008C1203" w:rsidP="008C1203">
            <w:pPr>
              <w:contextualSpacing/>
              <w:jc w:val="center"/>
              <w:rPr>
                <w:rFonts w:ascii="GHEA Grapalat" w:hAnsi="GHEA Grapalat" w:cs="Arial"/>
                <w:b/>
                <w:sz w:val="20"/>
                <w:szCs w:val="20"/>
                <w:lang w:val="hy-AM"/>
              </w:rPr>
            </w:pPr>
            <w:r w:rsidRPr="00777517">
              <w:rPr>
                <w:rFonts w:ascii="GHEA Grapalat" w:hAnsi="GHEA Grapalat"/>
                <w:sz w:val="20"/>
                <w:szCs w:val="20"/>
                <w:lang w:val="hy-AM"/>
              </w:rPr>
              <w:t>1</w:t>
            </w:r>
          </w:p>
        </w:tc>
        <w:tc>
          <w:tcPr>
            <w:tcW w:w="2985" w:type="dxa"/>
            <w:tcBorders>
              <w:top w:val="single" w:sz="4" w:space="0" w:color="auto"/>
              <w:left w:val="single" w:sz="4" w:space="0" w:color="auto"/>
              <w:bottom w:val="single" w:sz="4" w:space="0" w:color="auto"/>
              <w:right w:val="single" w:sz="4" w:space="0" w:color="auto"/>
            </w:tcBorders>
            <w:vAlign w:val="center"/>
          </w:tcPr>
          <w:p w14:paraId="469B28E4" w14:textId="77777777" w:rsidR="008C1203" w:rsidRPr="00777517" w:rsidRDefault="008C1203" w:rsidP="008C1203">
            <w:pPr>
              <w:contextualSpacing/>
              <w:rPr>
                <w:rFonts w:ascii="GHEA Grapalat" w:hAnsi="GHEA Grapalat" w:cs="Sylfaen"/>
                <w:sz w:val="20"/>
                <w:szCs w:val="20"/>
                <w:lang w:val="hy-AM"/>
              </w:rPr>
            </w:pPr>
            <w:r w:rsidRPr="00777517">
              <w:rPr>
                <w:rFonts w:ascii="GHEA Grapalat" w:hAnsi="GHEA Grapalat" w:cs="Sylfaen"/>
                <w:sz w:val="20"/>
                <w:szCs w:val="20"/>
                <w:lang w:val="hy-AM"/>
              </w:rPr>
              <w:t>4 դիասեղաններով</w:t>
            </w:r>
            <w:r w:rsidRPr="00777517">
              <w:rPr>
                <w:rFonts w:cs="Sylfaen"/>
                <w:sz w:val="20"/>
                <w:szCs w:val="20"/>
                <w:lang w:val="hy-AM"/>
              </w:rPr>
              <w:t>՝</w:t>
            </w:r>
            <w:r w:rsidRPr="00777517">
              <w:rPr>
                <w:rFonts w:ascii="GHEA Grapalat" w:hAnsi="GHEA Grapalat" w:cs="Sylfaen"/>
                <w:sz w:val="20"/>
                <w:szCs w:val="20"/>
                <w:lang w:val="hy-AM"/>
              </w:rPr>
              <w:t xml:space="preserve"> շուրջ  </w:t>
            </w:r>
          </w:p>
          <w:p w14:paraId="497C8699" w14:textId="77777777" w:rsidR="008C1203" w:rsidRPr="00777517" w:rsidRDefault="008C1203" w:rsidP="008C1203">
            <w:pPr>
              <w:contextualSpacing/>
              <w:rPr>
                <w:rFonts w:ascii="GHEA Grapalat" w:hAnsi="GHEA Grapalat" w:cs="Arial"/>
                <w:b/>
                <w:sz w:val="20"/>
                <w:szCs w:val="20"/>
                <w:lang w:val="hy-AM"/>
              </w:rPr>
            </w:pPr>
            <w:r w:rsidRPr="00777517">
              <w:rPr>
                <w:rFonts w:ascii="GHEA Grapalat" w:hAnsi="GHEA Grapalat" w:cs="Sylfaen"/>
                <w:sz w:val="20"/>
                <w:szCs w:val="20"/>
                <w:lang w:val="hy-AM"/>
              </w:rPr>
              <w:t>130 քմ</w:t>
            </w:r>
          </w:p>
        </w:tc>
        <w:tc>
          <w:tcPr>
            <w:tcW w:w="1418" w:type="dxa"/>
            <w:tcBorders>
              <w:top w:val="single" w:sz="4" w:space="0" w:color="auto"/>
              <w:left w:val="single" w:sz="4" w:space="0" w:color="auto"/>
              <w:bottom w:val="single" w:sz="4" w:space="0" w:color="auto"/>
              <w:right w:val="single" w:sz="4" w:space="0" w:color="auto"/>
            </w:tcBorders>
            <w:vAlign w:val="center"/>
          </w:tcPr>
          <w:p w14:paraId="49447845" w14:textId="77777777" w:rsidR="008C1203" w:rsidRPr="00777517" w:rsidRDefault="008C1203" w:rsidP="008C1203">
            <w:pPr>
              <w:contextualSpacing/>
              <w:jc w:val="center"/>
              <w:rPr>
                <w:rFonts w:ascii="GHEA Grapalat" w:hAnsi="GHEA Grapalat" w:cs="Sylfaen"/>
                <w:sz w:val="20"/>
                <w:szCs w:val="20"/>
                <w:lang w:val="hy-AM"/>
              </w:rPr>
            </w:pPr>
            <w:r w:rsidRPr="00777517">
              <w:rPr>
                <w:rFonts w:ascii="GHEA Grapalat" w:hAnsi="GHEA Grapalat" w:cs="Sylfaen"/>
                <w:sz w:val="20"/>
                <w:szCs w:val="20"/>
                <w:lang w:val="hy-AM"/>
              </w:rPr>
              <w:t>Առանձին օդափոխու</w:t>
            </w:r>
          </w:p>
          <w:p w14:paraId="62C6BCFD" w14:textId="77777777" w:rsidR="008C1203" w:rsidRPr="00777517" w:rsidRDefault="008C1203" w:rsidP="008C1203">
            <w:pPr>
              <w:contextualSpacing/>
              <w:jc w:val="center"/>
              <w:rPr>
                <w:rFonts w:ascii="GHEA Grapalat" w:hAnsi="GHEA Grapalat" w:cs="Arial"/>
                <w:b/>
                <w:sz w:val="20"/>
                <w:szCs w:val="20"/>
                <w:lang w:val="hy-AM"/>
              </w:rPr>
            </w:pPr>
            <w:r w:rsidRPr="00777517">
              <w:rPr>
                <w:rFonts w:ascii="GHEA Grapalat" w:hAnsi="GHEA Grapalat" w:cs="Sylfaen"/>
                <w:sz w:val="20"/>
                <w:szCs w:val="20"/>
                <w:lang w:val="hy-AM"/>
              </w:rPr>
              <w:t>թյան համակարգ</w:t>
            </w:r>
          </w:p>
        </w:tc>
        <w:tc>
          <w:tcPr>
            <w:tcW w:w="1134" w:type="dxa"/>
            <w:tcBorders>
              <w:top w:val="single" w:sz="4" w:space="0" w:color="auto"/>
              <w:left w:val="single" w:sz="4" w:space="0" w:color="auto"/>
              <w:bottom w:val="single" w:sz="4" w:space="0" w:color="auto"/>
              <w:right w:val="single" w:sz="4" w:space="0" w:color="auto"/>
            </w:tcBorders>
            <w:vAlign w:val="center"/>
          </w:tcPr>
          <w:p w14:paraId="7D4D3283" w14:textId="77777777" w:rsidR="008C1203" w:rsidRPr="00777517" w:rsidRDefault="008C1203" w:rsidP="008C1203">
            <w:pPr>
              <w:contextualSpacing/>
              <w:jc w:val="center"/>
              <w:rPr>
                <w:rFonts w:ascii="GHEA Grapalat" w:hAnsi="GHEA Grapalat" w:cs="Arial"/>
                <w:b/>
                <w:sz w:val="20"/>
                <w:szCs w:val="20"/>
                <w:lang w:val="hy-AM"/>
              </w:rPr>
            </w:pPr>
          </w:p>
        </w:tc>
        <w:tc>
          <w:tcPr>
            <w:tcW w:w="1559" w:type="dxa"/>
            <w:tcBorders>
              <w:top w:val="single" w:sz="4" w:space="0" w:color="auto"/>
              <w:left w:val="single" w:sz="4" w:space="0" w:color="auto"/>
              <w:bottom w:val="single" w:sz="4" w:space="0" w:color="auto"/>
              <w:right w:val="single" w:sz="4" w:space="0" w:color="auto"/>
            </w:tcBorders>
            <w:vAlign w:val="center"/>
          </w:tcPr>
          <w:p w14:paraId="1597CE6B" w14:textId="77777777" w:rsidR="008C1203" w:rsidRPr="00777517" w:rsidRDefault="008C1203" w:rsidP="008C1203">
            <w:pPr>
              <w:contextualSpacing/>
              <w:jc w:val="center"/>
              <w:rPr>
                <w:rFonts w:ascii="GHEA Grapalat" w:hAnsi="GHEA Grapalat" w:cs="Arial"/>
                <w:sz w:val="20"/>
                <w:szCs w:val="20"/>
                <w:highlight w:val="yellow"/>
                <w:lang w:val="hy-AM"/>
              </w:rPr>
            </w:pPr>
          </w:p>
        </w:tc>
      </w:tr>
      <w:tr w:rsidR="008C1203" w:rsidRPr="00777517" w14:paraId="20D07044" w14:textId="77777777" w:rsidTr="008C1203">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7293A82C" w14:textId="77777777" w:rsidR="008C1203" w:rsidRPr="00777517" w:rsidRDefault="008C1203" w:rsidP="008C1203">
            <w:pPr>
              <w:contextualSpacing/>
              <w:rPr>
                <w:rFonts w:ascii="GHEA Grapalat" w:hAnsi="GHEA Grapalat" w:cs="Dubai Medium"/>
                <w:b/>
                <w:sz w:val="20"/>
                <w:szCs w:val="20"/>
                <w:lang w:val="hy-AM"/>
              </w:rPr>
            </w:pPr>
            <w:r w:rsidRPr="00777517">
              <w:rPr>
                <w:rFonts w:ascii="GHEA Grapalat" w:hAnsi="GHEA Grapalat"/>
                <w:sz w:val="20"/>
                <w:szCs w:val="20"/>
                <w:lang w:val="hy-AM"/>
              </w:rPr>
              <w:t>6</w:t>
            </w:r>
          </w:p>
        </w:tc>
        <w:tc>
          <w:tcPr>
            <w:tcW w:w="2177" w:type="dxa"/>
            <w:tcBorders>
              <w:top w:val="single" w:sz="4" w:space="0" w:color="auto"/>
              <w:left w:val="single" w:sz="4" w:space="0" w:color="auto"/>
              <w:bottom w:val="single" w:sz="4" w:space="0" w:color="auto"/>
              <w:right w:val="single" w:sz="4" w:space="0" w:color="auto"/>
            </w:tcBorders>
            <w:vAlign w:val="center"/>
          </w:tcPr>
          <w:p w14:paraId="25A79998" w14:textId="77777777" w:rsidR="008C1203" w:rsidRPr="00777517" w:rsidRDefault="008C1203" w:rsidP="008C1203">
            <w:pPr>
              <w:contextualSpacing/>
              <w:rPr>
                <w:rFonts w:ascii="GHEA Grapalat" w:hAnsi="GHEA Grapalat" w:cs="Arial"/>
                <w:b/>
                <w:sz w:val="20"/>
                <w:szCs w:val="20"/>
                <w:lang w:val="hy-AM"/>
              </w:rPr>
            </w:pPr>
            <w:r w:rsidRPr="00777517">
              <w:rPr>
                <w:rFonts w:ascii="GHEA Grapalat" w:hAnsi="GHEA Grapalat" w:cs="Sylfaen"/>
                <w:sz w:val="20"/>
                <w:szCs w:val="20"/>
                <w:lang w:val="hy-AM"/>
              </w:rPr>
              <w:t>Դիասրահ թիվ 3</w:t>
            </w:r>
          </w:p>
        </w:tc>
        <w:tc>
          <w:tcPr>
            <w:tcW w:w="992" w:type="dxa"/>
            <w:tcBorders>
              <w:top w:val="single" w:sz="4" w:space="0" w:color="auto"/>
              <w:left w:val="single" w:sz="4" w:space="0" w:color="auto"/>
              <w:bottom w:val="single" w:sz="4" w:space="0" w:color="auto"/>
              <w:right w:val="single" w:sz="4" w:space="0" w:color="auto"/>
            </w:tcBorders>
            <w:vAlign w:val="center"/>
          </w:tcPr>
          <w:p w14:paraId="29BC2E91" w14:textId="77777777" w:rsidR="008C1203" w:rsidRPr="00777517" w:rsidRDefault="008C1203" w:rsidP="008C1203">
            <w:pPr>
              <w:contextualSpacing/>
              <w:jc w:val="center"/>
              <w:rPr>
                <w:rFonts w:ascii="GHEA Grapalat" w:hAnsi="GHEA Grapalat" w:cs="Arial"/>
                <w:b/>
                <w:sz w:val="20"/>
                <w:szCs w:val="20"/>
                <w:lang w:val="hy-AM"/>
              </w:rPr>
            </w:pPr>
            <w:r w:rsidRPr="00777517">
              <w:rPr>
                <w:rFonts w:ascii="GHEA Grapalat" w:hAnsi="GHEA Grapalat"/>
                <w:sz w:val="20"/>
                <w:szCs w:val="20"/>
                <w:lang w:val="hy-AM"/>
              </w:rPr>
              <w:t>1</w:t>
            </w:r>
          </w:p>
        </w:tc>
        <w:tc>
          <w:tcPr>
            <w:tcW w:w="2985" w:type="dxa"/>
            <w:tcBorders>
              <w:top w:val="single" w:sz="4" w:space="0" w:color="auto"/>
              <w:left w:val="single" w:sz="4" w:space="0" w:color="auto"/>
              <w:bottom w:val="single" w:sz="4" w:space="0" w:color="auto"/>
              <w:right w:val="single" w:sz="4" w:space="0" w:color="auto"/>
            </w:tcBorders>
            <w:vAlign w:val="center"/>
          </w:tcPr>
          <w:p w14:paraId="33533C0E" w14:textId="77777777" w:rsidR="008C1203" w:rsidRPr="00777517" w:rsidRDefault="008C1203" w:rsidP="008C1203">
            <w:pPr>
              <w:contextualSpacing/>
              <w:rPr>
                <w:rFonts w:ascii="GHEA Grapalat" w:hAnsi="GHEA Grapalat" w:cs="Arial"/>
                <w:b/>
                <w:sz w:val="20"/>
                <w:szCs w:val="20"/>
                <w:lang w:val="hy-AM"/>
              </w:rPr>
            </w:pPr>
            <w:r w:rsidRPr="00777517">
              <w:rPr>
                <w:rFonts w:ascii="GHEA Grapalat" w:hAnsi="GHEA Grapalat" w:cs="Sylfaen"/>
                <w:sz w:val="20"/>
                <w:szCs w:val="20"/>
                <w:lang w:val="hy-AM"/>
              </w:rPr>
              <w:t>Հատուկ վտանգավոր դեպքերի համար 1 տեղանոց</w:t>
            </w:r>
            <w:r w:rsidRPr="00777517">
              <w:rPr>
                <w:rFonts w:cs="Sylfaen"/>
                <w:sz w:val="20"/>
                <w:szCs w:val="20"/>
                <w:lang w:val="hy-AM"/>
              </w:rPr>
              <w:t>՝</w:t>
            </w:r>
            <w:r w:rsidRPr="00777517">
              <w:rPr>
                <w:rFonts w:ascii="GHEA Grapalat" w:hAnsi="GHEA Grapalat" w:cs="Sylfaen"/>
                <w:sz w:val="20"/>
                <w:szCs w:val="20"/>
                <w:lang w:val="hy-AM"/>
              </w:rPr>
              <w:t xml:space="preserve"> շուրջ 60 քմ</w:t>
            </w:r>
          </w:p>
        </w:tc>
        <w:tc>
          <w:tcPr>
            <w:tcW w:w="1418" w:type="dxa"/>
            <w:tcBorders>
              <w:top w:val="single" w:sz="4" w:space="0" w:color="auto"/>
              <w:left w:val="single" w:sz="4" w:space="0" w:color="auto"/>
              <w:bottom w:val="single" w:sz="4" w:space="0" w:color="auto"/>
              <w:right w:val="single" w:sz="4" w:space="0" w:color="auto"/>
            </w:tcBorders>
            <w:vAlign w:val="center"/>
          </w:tcPr>
          <w:p w14:paraId="1B33B496" w14:textId="77777777" w:rsidR="008C1203" w:rsidRPr="00777517" w:rsidRDefault="008C1203" w:rsidP="008C1203">
            <w:pPr>
              <w:contextualSpacing/>
              <w:jc w:val="center"/>
              <w:rPr>
                <w:rFonts w:ascii="GHEA Grapalat" w:hAnsi="GHEA Grapalat" w:cs="Sylfaen"/>
                <w:sz w:val="20"/>
                <w:szCs w:val="20"/>
                <w:lang w:val="hy-AM"/>
              </w:rPr>
            </w:pPr>
            <w:r w:rsidRPr="00777517">
              <w:rPr>
                <w:rFonts w:ascii="GHEA Grapalat" w:hAnsi="GHEA Grapalat" w:cs="Sylfaen"/>
                <w:sz w:val="20"/>
                <w:szCs w:val="20"/>
                <w:lang w:val="hy-AM"/>
              </w:rPr>
              <w:t>Առանձին օդափոխու</w:t>
            </w:r>
          </w:p>
          <w:p w14:paraId="29A3AD9E" w14:textId="77777777" w:rsidR="008C1203" w:rsidRPr="00777517" w:rsidRDefault="008C1203" w:rsidP="008C1203">
            <w:pPr>
              <w:contextualSpacing/>
              <w:jc w:val="center"/>
              <w:rPr>
                <w:rFonts w:ascii="GHEA Grapalat" w:hAnsi="GHEA Grapalat" w:cs="Arial"/>
                <w:b/>
                <w:sz w:val="20"/>
                <w:szCs w:val="20"/>
                <w:lang w:val="hy-AM"/>
              </w:rPr>
            </w:pPr>
            <w:r w:rsidRPr="00777517">
              <w:rPr>
                <w:rFonts w:ascii="GHEA Grapalat" w:hAnsi="GHEA Grapalat" w:cs="Sylfaen"/>
                <w:sz w:val="20"/>
                <w:szCs w:val="20"/>
                <w:lang w:val="hy-AM"/>
              </w:rPr>
              <w:t>թյան համակարգ</w:t>
            </w:r>
          </w:p>
        </w:tc>
        <w:tc>
          <w:tcPr>
            <w:tcW w:w="1134" w:type="dxa"/>
            <w:tcBorders>
              <w:top w:val="single" w:sz="4" w:space="0" w:color="auto"/>
              <w:left w:val="single" w:sz="4" w:space="0" w:color="auto"/>
              <w:bottom w:val="single" w:sz="4" w:space="0" w:color="auto"/>
              <w:right w:val="single" w:sz="4" w:space="0" w:color="auto"/>
            </w:tcBorders>
            <w:vAlign w:val="center"/>
          </w:tcPr>
          <w:p w14:paraId="0748590C" w14:textId="77777777" w:rsidR="008C1203" w:rsidRPr="00777517" w:rsidRDefault="008C1203" w:rsidP="008C1203">
            <w:pPr>
              <w:contextualSpacing/>
              <w:jc w:val="center"/>
              <w:rPr>
                <w:rFonts w:ascii="GHEA Grapalat" w:hAnsi="GHEA Grapalat" w:cs="Arial"/>
                <w:b/>
                <w:sz w:val="20"/>
                <w:szCs w:val="20"/>
                <w:lang w:val="hy-AM"/>
              </w:rPr>
            </w:pPr>
          </w:p>
        </w:tc>
        <w:tc>
          <w:tcPr>
            <w:tcW w:w="1559" w:type="dxa"/>
            <w:tcBorders>
              <w:top w:val="single" w:sz="4" w:space="0" w:color="auto"/>
              <w:left w:val="single" w:sz="4" w:space="0" w:color="auto"/>
              <w:bottom w:val="single" w:sz="4" w:space="0" w:color="auto"/>
              <w:right w:val="single" w:sz="4" w:space="0" w:color="auto"/>
            </w:tcBorders>
            <w:vAlign w:val="center"/>
          </w:tcPr>
          <w:p w14:paraId="7D8CE23E" w14:textId="77777777" w:rsidR="008C1203" w:rsidRPr="00777517" w:rsidRDefault="008C1203" w:rsidP="008C1203">
            <w:pPr>
              <w:contextualSpacing/>
              <w:jc w:val="center"/>
              <w:rPr>
                <w:rFonts w:ascii="GHEA Grapalat" w:hAnsi="GHEA Grapalat" w:cs="Arial"/>
                <w:sz w:val="20"/>
                <w:szCs w:val="20"/>
                <w:highlight w:val="yellow"/>
                <w:lang w:val="hy-AM"/>
              </w:rPr>
            </w:pPr>
          </w:p>
        </w:tc>
      </w:tr>
      <w:tr w:rsidR="008C1203" w:rsidRPr="00777517" w14:paraId="6A4B9798" w14:textId="77777777" w:rsidTr="008C1203">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776FB166" w14:textId="77777777" w:rsidR="008C1203" w:rsidRPr="00777517" w:rsidRDefault="008C1203" w:rsidP="008C1203">
            <w:pPr>
              <w:contextualSpacing/>
              <w:rPr>
                <w:rFonts w:ascii="GHEA Grapalat" w:hAnsi="GHEA Grapalat" w:cs="Dubai Medium"/>
                <w:b/>
                <w:sz w:val="20"/>
                <w:szCs w:val="20"/>
                <w:lang w:val="hy-AM"/>
              </w:rPr>
            </w:pPr>
            <w:r w:rsidRPr="00777517">
              <w:rPr>
                <w:rFonts w:ascii="GHEA Grapalat" w:hAnsi="GHEA Grapalat"/>
                <w:sz w:val="20"/>
                <w:szCs w:val="20"/>
                <w:lang w:val="hy-AM"/>
              </w:rPr>
              <w:t>7</w:t>
            </w:r>
          </w:p>
        </w:tc>
        <w:tc>
          <w:tcPr>
            <w:tcW w:w="2177" w:type="dxa"/>
            <w:tcBorders>
              <w:top w:val="single" w:sz="4" w:space="0" w:color="auto"/>
              <w:left w:val="single" w:sz="4" w:space="0" w:color="auto"/>
              <w:bottom w:val="single" w:sz="4" w:space="0" w:color="auto"/>
              <w:right w:val="single" w:sz="4" w:space="0" w:color="auto"/>
            </w:tcBorders>
            <w:vAlign w:val="center"/>
          </w:tcPr>
          <w:p w14:paraId="12F587F3" w14:textId="77777777" w:rsidR="008C1203" w:rsidRPr="00777517" w:rsidRDefault="008C1203" w:rsidP="008C1203">
            <w:pPr>
              <w:contextualSpacing/>
              <w:rPr>
                <w:rFonts w:ascii="GHEA Grapalat" w:hAnsi="GHEA Grapalat" w:cs="Arial"/>
                <w:b/>
                <w:sz w:val="20"/>
                <w:szCs w:val="20"/>
                <w:lang w:val="hy-AM"/>
              </w:rPr>
            </w:pPr>
            <w:r w:rsidRPr="00777517">
              <w:rPr>
                <w:rFonts w:ascii="GHEA Grapalat" w:hAnsi="GHEA Grapalat" w:cs="Sylfaen"/>
                <w:sz w:val="20"/>
                <w:szCs w:val="20"/>
                <w:lang w:val="hy-AM"/>
              </w:rPr>
              <w:t>Դիակների ընդունման սենյակ</w:t>
            </w:r>
          </w:p>
        </w:tc>
        <w:tc>
          <w:tcPr>
            <w:tcW w:w="992" w:type="dxa"/>
            <w:tcBorders>
              <w:top w:val="single" w:sz="4" w:space="0" w:color="auto"/>
              <w:left w:val="single" w:sz="4" w:space="0" w:color="auto"/>
              <w:bottom w:val="single" w:sz="4" w:space="0" w:color="auto"/>
              <w:right w:val="single" w:sz="4" w:space="0" w:color="auto"/>
            </w:tcBorders>
            <w:vAlign w:val="center"/>
          </w:tcPr>
          <w:p w14:paraId="706D2C59" w14:textId="77777777" w:rsidR="008C1203" w:rsidRPr="00777517" w:rsidRDefault="008C1203" w:rsidP="008C1203">
            <w:pPr>
              <w:contextualSpacing/>
              <w:jc w:val="center"/>
              <w:rPr>
                <w:rFonts w:ascii="GHEA Grapalat" w:hAnsi="GHEA Grapalat" w:cs="Arial"/>
                <w:b/>
                <w:sz w:val="20"/>
                <w:szCs w:val="20"/>
                <w:lang w:val="hy-AM"/>
              </w:rPr>
            </w:pPr>
            <w:r w:rsidRPr="00777517">
              <w:rPr>
                <w:rFonts w:ascii="GHEA Grapalat" w:hAnsi="GHEA Grapalat"/>
                <w:sz w:val="20"/>
                <w:szCs w:val="20"/>
                <w:lang w:val="hy-AM"/>
              </w:rPr>
              <w:t>1</w:t>
            </w:r>
          </w:p>
        </w:tc>
        <w:tc>
          <w:tcPr>
            <w:tcW w:w="2985" w:type="dxa"/>
            <w:tcBorders>
              <w:top w:val="single" w:sz="4" w:space="0" w:color="auto"/>
              <w:left w:val="single" w:sz="4" w:space="0" w:color="auto"/>
              <w:bottom w:val="single" w:sz="4" w:space="0" w:color="auto"/>
              <w:right w:val="single" w:sz="4" w:space="0" w:color="auto"/>
            </w:tcBorders>
            <w:vAlign w:val="center"/>
          </w:tcPr>
          <w:p w14:paraId="274B3F94" w14:textId="77777777" w:rsidR="008C1203" w:rsidRPr="00777517" w:rsidRDefault="008C1203" w:rsidP="008C1203">
            <w:pPr>
              <w:contextualSpacing/>
              <w:rPr>
                <w:rFonts w:ascii="GHEA Grapalat" w:hAnsi="GHEA Grapalat" w:cs="Arial"/>
                <w:b/>
                <w:sz w:val="20"/>
                <w:szCs w:val="20"/>
                <w:lang w:val="hy-AM"/>
              </w:rPr>
            </w:pPr>
            <w:r w:rsidRPr="00777517">
              <w:rPr>
                <w:rFonts w:cs="Sylfaen"/>
                <w:sz w:val="20"/>
                <w:szCs w:val="20"/>
                <w:lang w:val="hy-AM"/>
              </w:rPr>
              <w:t>Շ</w:t>
            </w:r>
            <w:r w:rsidRPr="00777517">
              <w:rPr>
                <w:rFonts w:ascii="GHEA Grapalat" w:hAnsi="GHEA Grapalat" w:cs="Sylfaen"/>
                <w:sz w:val="20"/>
                <w:szCs w:val="20"/>
                <w:lang w:val="hy-AM"/>
              </w:rPr>
              <w:t>ուրջ 20 քմ</w:t>
            </w:r>
          </w:p>
        </w:tc>
        <w:tc>
          <w:tcPr>
            <w:tcW w:w="1418" w:type="dxa"/>
            <w:tcBorders>
              <w:top w:val="single" w:sz="4" w:space="0" w:color="auto"/>
              <w:left w:val="single" w:sz="4" w:space="0" w:color="auto"/>
              <w:bottom w:val="single" w:sz="4" w:space="0" w:color="auto"/>
              <w:right w:val="single" w:sz="4" w:space="0" w:color="auto"/>
            </w:tcBorders>
            <w:vAlign w:val="center"/>
          </w:tcPr>
          <w:p w14:paraId="0CD2E450" w14:textId="77777777" w:rsidR="008C1203" w:rsidRPr="00777517" w:rsidRDefault="008C1203" w:rsidP="008C1203">
            <w:pPr>
              <w:contextualSpacing/>
              <w:jc w:val="center"/>
              <w:rPr>
                <w:rFonts w:ascii="GHEA Grapalat" w:hAnsi="GHEA Grapalat" w:cs="Arial"/>
                <w:b/>
                <w:sz w:val="20"/>
                <w:szCs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118D98D9" w14:textId="77777777" w:rsidR="008C1203" w:rsidRPr="00777517" w:rsidRDefault="008C1203" w:rsidP="008C1203">
            <w:pPr>
              <w:contextualSpacing/>
              <w:jc w:val="center"/>
              <w:rPr>
                <w:rFonts w:ascii="GHEA Grapalat" w:hAnsi="GHEA Grapalat" w:cs="Arial"/>
                <w:b/>
                <w:sz w:val="20"/>
                <w:szCs w:val="20"/>
                <w:lang w:val="hy-AM"/>
              </w:rPr>
            </w:pPr>
          </w:p>
        </w:tc>
        <w:tc>
          <w:tcPr>
            <w:tcW w:w="1559" w:type="dxa"/>
            <w:tcBorders>
              <w:top w:val="single" w:sz="4" w:space="0" w:color="auto"/>
              <w:left w:val="single" w:sz="4" w:space="0" w:color="auto"/>
              <w:bottom w:val="single" w:sz="4" w:space="0" w:color="auto"/>
              <w:right w:val="single" w:sz="4" w:space="0" w:color="auto"/>
            </w:tcBorders>
            <w:vAlign w:val="center"/>
          </w:tcPr>
          <w:p w14:paraId="002D70C3" w14:textId="77777777" w:rsidR="008C1203" w:rsidRPr="00777517" w:rsidRDefault="008C1203" w:rsidP="008C1203">
            <w:pPr>
              <w:contextualSpacing/>
              <w:jc w:val="center"/>
              <w:rPr>
                <w:rFonts w:ascii="GHEA Grapalat" w:hAnsi="GHEA Grapalat" w:cs="Arial"/>
                <w:sz w:val="20"/>
                <w:szCs w:val="20"/>
                <w:highlight w:val="yellow"/>
                <w:lang w:val="hy-AM"/>
              </w:rPr>
            </w:pPr>
          </w:p>
        </w:tc>
      </w:tr>
      <w:tr w:rsidR="008C1203" w:rsidRPr="00777517" w14:paraId="1C2581A6" w14:textId="77777777" w:rsidTr="008C1203">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7103893E" w14:textId="77777777" w:rsidR="008C1203" w:rsidRPr="00777517" w:rsidRDefault="008C1203" w:rsidP="008C1203">
            <w:pPr>
              <w:contextualSpacing/>
              <w:rPr>
                <w:rFonts w:ascii="GHEA Grapalat" w:hAnsi="GHEA Grapalat" w:cs="Dubai Medium"/>
                <w:b/>
                <w:sz w:val="20"/>
                <w:szCs w:val="20"/>
                <w:lang w:val="hy-AM"/>
              </w:rPr>
            </w:pPr>
            <w:r w:rsidRPr="00777517">
              <w:rPr>
                <w:rFonts w:ascii="GHEA Grapalat" w:hAnsi="GHEA Grapalat"/>
                <w:sz w:val="20"/>
                <w:szCs w:val="20"/>
                <w:lang w:val="hy-AM"/>
              </w:rPr>
              <w:t>8</w:t>
            </w:r>
          </w:p>
        </w:tc>
        <w:tc>
          <w:tcPr>
            <w:tcW w:w="2177" w:type="dxa"/>
            <w:tcBorders>
              <w:top w:val="single" w:sz="4" w:space="0" w:color="auto"/>
              <w:left w:val="single" w:sz="4" w:space="0" w:color="auto"/>
              <w:bottom w:val="single" w:sz="4" w:space="0" w:color="auto"/>
              <w:right w:val="single" w:sz="4" w:space="0" w:color="auto"/>
            </w:tcBorders>
            <w:vAlign w:val="center"/>
          </w:tcPr>
          <w:p w14:paraId="2FB514BF" w14:textId="77777777" w:rsidR="008C1203" w:rsidRPr="00777517" w:rsidRDefault="008C1203" w:rsidP="008C1203">
            <w:pPr>
              <w:contextualSpacing/>
              <w:rPr>
                <w:rFonts w:ascii="GHEA Grapalat" w:hAnsi="GHEA Grapalat" w:cs="Arial"/>
                <w:b/>
                <w:sz w:val="20"/>
                <w:szCs w:val="20"/>
                <w:lang w:val="hy-AM"/>
              </w:rPr>
            </w:pPr>
            <w:r w:rsidRPr="00777517">
              <w:rPr>
                <w:rFonts w:ascii="GHEA Grapalat" w:hAnsi="GHEA Grapalat" w:cs="Sylfaen"/>
                <w:sz w:val="20"/>
                <w:szCs w:val="20"/>
                <w:lang w:val="hy-AM"/>
              </w:rPr>
              <w:t xml:space="preserve">Դիակների հարդարման սենյակ </w:t>
            </w:r>
          </w:p>
        </w:tc>
        <w:tc>
          <w:tcPr>
            <w:tcW w:w="992" w:type="dxa"/>
            <w:tcBorders>
              <w:top w:val="single" w:sz="4" w:space="0" w:color="auto"/>
              <w:left w:val="single" w:sz="4" w:space="0" w:color="auto"/>
              <w:bottom w:val="single" w:sz="4" w:space="0" w:color="auto"/>
              <w:right w:val="single" w:sz="4" w:space="0" w:color="auto"/>
            </w:tcBorders>
            <w:vAlign w:val="center"/>
          </w:tcPr>
          <w:p w14:paraId="50E9BBBA" w14:textId="77777777" w:rsidR="008C1203" w:rsidRPr="00D633ED" w:rsidRDefault="008C1203" w:rsidP="008C1203">
            <w:pPr>
              <w:contextualSpacing/>
              <w:jc w:val="center"/>
              <w:rPr>
                <w:rFonts w:ascii="GHEA Grapalat" w:hAnsi="GHEA Grapalat" w:cs="Arial"/>
                <w:b/>
                <w:sz w:val="20"/>
                <w:szCs w:val="20"/>
              </w:rPr>
            </w:pPr>
            <w:r>
              <w:rPr>
                <w:rFonts w:ascii="GHEA Grapalat" w:hAnsi="GHEA Grapalat"/>
                <w:sz w:val="20"/>
                <w:szCs w:val="20"/>
              </w:rPr>
              <w:t>2</w:t>
            </w:r>
          </w:p>
        </w:tc>
        <w:tc>
          <w:tcPr>
            <w:tcW w:w="2985" w:type="dxa"/>
            <w:tcBorders>
              <w:top w:val="single" w:sz="4" w:space="0" w:color="auto"/>
              <w:left w:val="single" w:sz="4" w:space="0" w:color="auto"/>
              <w:bottom w:val="single" w:sz="4" w:space="0" w:color="auto"/>
              <w:right w:val="single" w:sz="4" w:space="0" w:color="auto"/>
            </w:tcBorders>
            <w:vAlign w:val="center"/>
          </w:tcPr>
          <w:p w14:paraId="31D3AE54" w14:textId="77777777" w:rsidR="008C1203" w:rsidRPr="00777517" w:rsidRDefault="008C1203" w:rsidP="008C1203">
            <w:pPr>
              <w:contextualSpacing/>
              <w:rPr>
                <w:rFonts w:ascii="GHEA Grapalat" w:hAnsi="GHEA Grapalat" w:cs="Sylfaen"/>
                <w:sz w:val="20"/>
                <w:szCs w:val="20"/>
                <w:lang w:val="hy-AM"/>
              </w:rPr>
            </w:pPr>
            <w:r w:rsidRPr="00777517">
              <w:rPr>
                <w:rFonts w:ascii="GHEA Grapalat" w:hAnsi="GHEA Grapalat" w:cs="Sylfaen"/>
                <w:sz w:val="20"/>
                <w:szCs w:val="20"/>
                <w:lang w:val="hy-AM"/>
              </w:rPr>
              <w:t>Շուրջ 20 քմ</w:t>
            </w:r>
          </w:p>
        </w:tc>
        <w:tc>
          <w:tcPr>
            <w:tcW w:w="1418" w:type="dxa"/>
            <w:tcBorders>
              <w:top w:val="single" w:sz="4" w:space="0" w:color="auto"/>
              <w:left w:val="single" w:sz="4" w:space="0" w:color="auto"/>
              <w:bottom w:val="single" w:sz="4" w:space="0" w:color="auto"/>
              <w:right w:val="single" w:sz="4" w:space="0" w:color="auto"/>
            </w:tcBorders>
            <w:vAlign w:val="center"/>
          </w:tcPr>
          <w:p w14:paraId="20D3AB9A" w14:textId="77777777" w:rsidR="008C1203" w:rsidRPr="00777517" w:rsidRDefault="008C1203" w:rsidP="008C1203">
            <w:pPr>
              <w:contextualSpacing/>
              <w:jc w:val="center"/>
              <w:rPr>
                <w:rFonts w:ascii="GHEA Grapalat" w:hAnsi="GHEA Grapalat" w:cs="Arial"/>
                <w:b/>
                <w:sz w:val="20"/>
                <w:szCs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736AF9AD" w14:textId="77777777" w:rsidR="008C1203" w:rsidRPr="00777517" w:rsidRDefault="008C1203" w:rsidP="008C1203">
            <w:pPr>
              <w:contextualSpacing/>
              <w:jc w:val="center"/>
              <w:rPr>
                <w:rFonts w:ascii="GHEA Grapalat" w:hAnsi="GHEA Grapalat" w:cs="Arial"/>
                <w:b/>
                <w:sz w:val="20"/>
                <w:szCs w:val="20"/>
                <w:lang w:val="hy-AM"/>
              </w:rPr>
            </w:pPr>
          </w:p>
        </w:tc>
        <w:tc>
          <w:tcPr>
            <w:tcW w:w="1559" w:type="dxa"/>
            <w:tcBorders>
              <w:top w:val="single" w:sz="4" w:space="0" w:color="auto"/>
              <w:left w:val="single" w:sz="4" w:space="0" w:color="auto"/>
              <w:bottom w:val="single" w:sz="4" w:space="0" w:color="auto"/>
              <w:right w:val="single" w:sz="4" w:space="0" w:color="auto"/>
            </w:tcBorders>
            <w:vAlign w:val="center"/>
          </w:tcPr>
          <w:p w14:paraId="69F94DAB" w14:textId="77777777" w:rsidR="008C1203" w:rsidRPr="00777517" w:rsidRDefault="008C1203" w:rsidP="008C1203">
            <w:pPr>
              <w:contextualSpacing/>
              <w:jc w:val="center"/>
              <w:rPr>
                <w:rFonts w:ascii="GHEA Grapalat" w:hAnsi="GHEA Grapalat" w:cs="Arial"/>
                <w:sz w:val="20"/>
                <w:szCs w:val="20"/>
                <w:highlight w:val="yellow"/>
                <w:lang w:val="hy-AM"/>
              </w:rPr>
            </w:pPr>
          </w:p>
        </w:tc>
      </w:tr>
      <w:tr w:rsidR="008C1203" w:rsidRPr="00777517" w14:paraId="268FA175" w14:textId="77777777" w:rsidTr="008C1203">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65EB7FB0" w14:textId="77777777" w:rsidR="008C1203" w:rsidRPr="00777517" w:rsidRDefault="008C1203" w:rsidP="008C1203">
            <w:pPr>
              <w:contextualSpacing/>
              <w:rPr>
                <w:rFonts w:ascii="GHEA Grapalat" w:hAnsi="GHEA Grapalat" w:cs="Dubai Medium"/>
                <w:b/>
                <w:sz w:val="20"/>
                <w:szCs w:val="20"/>
                <w:lang w:val="hy-AM"/>
              </w:rPr>
            </w:pPr>
            <w:r w:rsidRPr="00777517">
              <w:rPr>
                <w:rFonts w:ascii="GHEA Grapalat" w:hAnsi="GHEA Grapalat"/>
                <w:sz w:val="20"/>
                <w:szCs w:val="20"/>
                <w:lang w:val="hy-AM"/>
              </w:rPr>
              <w:t>9</w:t>
            </w:r>
          </w:p>
        </w:tc>
        <w:tc>
          <w:tcPr>
            <w:tcW w:w="2177" w:type="dxa"/>
            <w:tcBorders>
              <w:top w:val="single" w:sz="4" w:space="0" w:color="auto"/>
              <w:left w:val="single" w:sz="4" w:space="0" w:color="auto"/>
              <w:bottom w:val="single" w:sz="4" w:space="0" w:color="auto"/>
              <w:right w:val="single" w:sz="4" w:space="0" w:color="auto"/>
            </w:tcBorders>
            <w:vAlign w:val="center"/>
          </w:tcPr>
          <w:p w14:paraId="168E8098" w14:textId="77777777" w:rsidR="008C1203" w:rsidRPr="00777517" w:rsidRDefault="008C1203" w:rsidP="008C1203">
            <w:pPr>
              <w:contextualSpacing/>
              <w:rPr>
                <w:rFonts w:ascii="GHEA Grapalat" w:hAnsi="GHEA Grapalat" w:cs="Arial"/>
                <w:b/>
                <w:sz w:val="20"/>
                <w:szCs w:val="20"/>
                <w:lang w:val="hy-AM"/>
              </w:rPr>
            </w:pPr>
            <w:r w:rsidRPr="00777517">
              <w:rPr>
                <w:rFonts w:ascii="GHEA Grapalat" w:hAnsi="GHEA Grapalat" w:cs="Sylfaen"/>
                <w:sz w:val="20"/>
                <w:szCs w:val="20"/>
                <w:lang w:val="hy-AM"/>
              </w:rPr>
              <w:t>Փորձագետի սենյակ</w:t>
            </w:r>
          </w:p>
        </w:tc>
        <w:tc>
          <w:tcPr>
            <w:tcW w:w="992" w:type="dxa"/>
            <w:tcBorders>
              <w:top w:val="single" w:sz="4" w:space="0" w:color="auto"/>
              <w:left w:val="single" w:sz="4" w:space="0" w:color="auto"/>
              <w:bottom w:val="single" w:sz="4" w:space="0" w:color="auto"/>
              <w:right w:val="single" w:sz="4" w:space="0" w:color="auto"/>
            </w:tcBorders>
            <w:vAlign w:val="center"/>
          </w:tcPr>
          <w:p w14:paraId="73E81225" w14:textId="77777777" w:rsidR="008C1203" w:rsidRPr="00777517" w:rsidRDefault="008C1203" w:rsidP="008C1203">
            <w:pPr>
              <w:contextualSpacing/>
              <w:jc w:val="center"/>
              <w:rPr>
                <w:rFonts w:ascii="GHEA Grapalat" w:hAnsi="GHEA Grapalat" w:cs="Arial"/>
                <w:b/>
                <w:sz w:val="20"/>
                <w:szCs w:val="20"/>
                <w:lang w:val="hy-AM"/>
              </w:rPr>
            </w:pPr>
            <w:r w:rsidRPr="00777517">
              <w:rPr>
                <w:rFonts w:ascii="GHEA Grapalat" w:hAnsi="GHEA Grapalat"/>
                <w:sz w:val="20"/>
                <w:szCs w:val="20"/>
                <w:lang w:val="hy-AM"/>
              </w:rPr>
              <w:t>2</w:t>
            </w:r>
          </w:p>
        </w:tc>
        <w:tc>
          <w:tcPr>
            <w:tcW w:w="2985" w:type="dxa"/>
            <w:tcBorders>
              <w:top w:val="single" w:sz="4" w:space="0" w:color="auto"/>
              <w:left w:val="single" w:sz="4" w:space="0" w:color="auto"/>
              <w:bottom w:val="single" w:sz="4" w:space="0" w:color="auto"/>
              <w:right w:val="single" w:sz="4" w:space="0" w:color="auto"/>
            </w:tcBorders>
            <w:vAlign w:val="center"/>
          </w:tcPr>
          <w:p w14:paraId="290D07DC" w14:textId="77777777" w:rsidR="008C1203" w:rsidRPr="00777517" w:rsidRDefault="008C1203" w:rsidP="008C1203">
            <w:pPr>
              <w:contextualSpacing/>
              <w:rPr>
                <w:rFonts w:ascii="GHEA Grapalat" w:hAnsi="GHEA Grapalat" w:cs="Sylfaen"/>
                <w:sz w:val="20"/>
                <w:szCs w:val="20"/>
                <w:lang w:val="hy-AM"/>
              </w:rPr>
            </w:pPr>
            <w:r w:rsidRPr="00777517">
              <w:rPr>
                <w:rFonts w:ascii="GHEA Grapalat" w:hAnsi="GHEA Grapalat" w:cs="Sylfaen"/>
                <w:sz w:val="20"/>
                <w:szCs w:val="20"/>
                <w:lang w:val="hy-AM"/>
              </w:rPr>
              <w:t>Յուրաքանչյուրը՝ շուրջ 16քմ</w:t>
            </w:r>
          </w:p>
        </w:tc>
        <w:tc>
          <w:tcPr>
            <w:tcW w:w="1418" w:type="dxa"/>
            <w:tcBorders>
              <w:top w:val="single" w:sz="4" w:space="0" w:color="auto"/>
              <w:left w:val="single" w:sz="4" w:space="0" w:color="auto"/>
              <w:bottom w:val="single" w:sz="4" w:space="0" w:color="auto"/>
              <w:right w:val="single" w:sz="4" w:space="0" w:color="auto"/>
            </w:tcBorders>
            <w:vAlign w:val="center"/>
          </w:tcPr>
          <w:p w14:paraId="73F3447B" w14:textId="77777777" w:rsidR="008C1203" w:rsidRPr="00777517" w:rsidRDefault="008C1203" w:rsidP="008C1203">
            <w:pPr>
              <w:contextualSpacing/>
              <w:jc w:val="center"/>
              <w:rPr>
                <w:rFonts w:ascii="GHEA Grapalat" w:hAnsi="GHEA Grapalat" w:cs="Arial"/>
                <w:b/>
                <w:sz w:val="20"/>
                <w:szCs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5697206A" w14:textId="77777777" w:rsidR="008C1203" w:rsidRPr="00777517" w:rsidRDefault="008C1203" w:rsidP="008C1203">
            <w:pPr>
              <w:contextualSpacing/>
              <w:jc w:val="center"/>
              <w:rPr>
                <w:rFonts w:ascii="GHEA Grapalat" w:hAnsi="GHEA Grapalat" w:cs="Arial"/>
                <w:b/>
                <w:sz w:val="20"/>
                <w:szCs w:val="20"/>
                <w:lang w:val="hy-AM"/>
              </w:rPr>
            </w:pPr>
          </w:p>
        </w:tc>
        <w:tc>
          <w:tcPr>
            <w:tcW w:w="1559" w:type="dxa"/>
            <w:tcBorders>
              <w:top w:val="single" w:sz="4" w:space="0" w:color="auto"/>
              <w:left w:val="single" w:sz="4" w:space="0" w:color="auto"/>
              <w:bottom w:val="single" w:sz="4" w:space="0" w:color="auto"/>
              <w:right w:val="single" w:sz="4" w:space="0" w:color="auto"/>
            </w:tcBorders>
            <w:vAlign w:val="center"/>
          </w:tcPr>
          <w:p w14:paraId="7EC3548D" w14:textId="77777777" w:rsidR="008C1203" w:rsidRPr="00777517" w:rsidRDefault="008C1203" w:rsidP="008C1203">
            <w:pPr>
              <w:contextualSpacing/>
              <w:jc w:val="center"/>
              <w:rPr>
                <w:rFonts w:ascii="GHEA Grapalat" w:hAnsi="GHEA Grapalat" w:cs="Arial"/>
                <w:sz w:val="20"/>
                <w:szCs w:val="20"/>
                <w:highlight w:val="yellow"/>
                <w:lang w:val="hy-AM"/>
              </w:rPr>
            </w:pPr>
          </w:p>
        </w:tc>
      </w:tr>
      <w:tr w:rsidR="008C1203" w:rsidRPr="00777517" w14:paraId="3A23B2C1" w14:textId="77777777" w:rsidTr="008C1203">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6F31BF45" w14:textId="77777777" w:rsidR="008C1203" w:rsidRPr="00777517" w:rsidRDefault="008C1203" w:rsidP="008C1203">
            <w:pPr>
              <w:contextualSpacing/>
              <w:rPr>
                <w:rFonts w:ascii="GHEA Grapalat" w:hAnsi="GHEA Grapalat" w:cs="Dubai Medium"/>
                <w:b/>
                <w:sz w:val="20"/>
                <w:szCs w:val="20"/>
                <w:lang w:val="hy-AM"/>
              </w:rPr>
            </w:pPr>
            <w:r w:rsidRPr="00777517">
              <w:rPr>
                <w:rFonts w:ascii="GHEA Grapalat" w:hAnsi="GHEA Grapalat"/>
                <w:sz w:val="20"/>
                <w:szCs w:val="20"/>
                <w:lang w:val="hy-AM"/>
              </w:rPr>
              <w:t>10</w:t>
            </w:r>
          </w:p>
        </w:tc>
        <w:tc>
          <w:tcPr>
            <w:tcW w:w="2177" w:type="dxa"/>
            <w:tcBorders>
              <w:top w:val="single" w:sz="4" w:space="0" w:color="auto"/>
              <w:left w:val="single" w:sz="4" w:space="0" w:color="auto"/>
              <w:bottom w:val="single" w:sz="4" w:space="0" w:color="auto"/>
              <w:right w:val="single" w:sz="4" w:space="0" w:color="auto"/>
            </w:tcBorders>
            <w:vAlign w:val="center"/>
          </w:tcPr>
          <w:p w14:paraId="6283BBFE" w14:textId="77777777" w:rsidR="008C1203" w:rsidRPr="00777517" w:rsidRDefault="008C1203" w:rsidP="008C1203">
            <w:pPr>
              <w:contextualSpacing/>
              <w:rPr>
                <w:rFonts w:ascii="GHEA Grapalat" w:hAnsi="GHEA Grapalat" w:cs="Arial"/>
                <w:b/>
                <w:sz w:val="20"/>
                <w:szCs w:val="20"/>
                <w:lang w:val="hy-AM"/>
              </w:rPr>
            </w:pPr>
            <w:r w:rsidRPr="00777517">
              <w:rPr>
                <w:rFonts w:ascii="GHEA Grapalat" w:hAnsi="GHEA Grapalat" w:cs="Sylfaen"/>
                <w:sz w:val="20"/>
                <w:szCs w:val="20"/>
                <w:lang w:val="hy-AM"/>
              </w:rPr>
              <w:t>Բուժվիճակագիրների սենյակ</w:t>
            </w:r>
          </w:p>
        </w:tc>
        <w:tc>
          <w:tcPr>
            <w:tcW w:w="992" w:type="dxa"/>
            <w:tcBorders>
              <w:top w:val="single" w:sz="4" w:space="0" w:color="auto"/>
              <w:left w:val="single" w:sz="4" w:space="0" w:color="auto"/>
              <w:bottom w:val="single" w:sz="4" w:space="0" w:color="auto"/>
              <w:right w:val="single" w:sz="4" w:space="0" w:color="auto"/>
            </w:tcBorders>
            <w:vAlign w:val="center"/>
          </w:tcPr>
          <w:p w14:paraId="72CFD7E9" w14:textId="77777777" w:rsidR="008C1203" w:rsidRPr="00777517" w:rsidRDefault="008C1203" w:rsidP="008C1203">
            <w:pPr>
              <w:contextualSpacing/>
              <w:jc w:val="center"/>
              <w:rPr>
                <w:rFonts w:ascii="GHEA Grapalat" w:hAnsi="GHEA Grapalat" w:cs="Arial"/>
                <w:b/>
                <w:sz w:val="20"/>
                <w:szCs w:val="20"/>
                <w:lang w:val="hy-AM"/>
              </w:rPr>
            </w:pPr>
            <w:r w:rsidRPr="00777517">
              <w:rPr>
                <w:rFonts w:ascii="GHEA Grapalat" w:hAnsi="GHEA Grapalat"/>
                <w:sz w:val="20"/>
                <w:szCs w:val="20"/>
                <w:lang w:val="hy-AM"/>
              </w:rPr>
              <w:t>1</w:t>
            </w:r>
          </w:p>
        </w:tc>
        <w:tc>
          <w:tcPr>
            <w:tcW w:w="2985" w:type="dxa"/>
            <w:tcBorders>
              <w:top w:val="single" w:sz="4" w:space="0" w:color="auto"/>
              <w:left w:val="single" w:sz="4" w:space="0" w:color="auto"/>
              <w:bottom w:val="single" w:sz="4" w:space="0" w:color="auto"/>
              <w:right w:val="single" w:sz="4" w:space="0" w:color="auto"/>
            </w:tcBorders>
            <w:vAlign w:val="center"/>
          </w:tcPr>
          <w:p w14:paraId="2A9B0147" w14:textId="77777777" w:rsidR="008C1203" w:rsidRPr="00777517" w:rsidRDefault="008C1203" w:rsidP="008C1203">
            <w:pPr>
              <w:contextualSpacing/>
              <w:rPr>
                <w:rFonts w:ascii="GHEA Grapalat" w:hAnsi="GHEA Grapalat" w:cs="Sylfaen"/>
                <w:sz w:val="20"/>
                <w:szCs w:val="20"/>
                <w:lang w:val="hy-AM"/>
              </w:rPr>
            </w:pPr>
            <w:r w:rsidRPr="00777517">
              <w:rPr>
                <w:rFonts w:ascii="GHEA Grapalat" w:hAnsi="GHEA Grapalat" w:cs="Sylfaen"/>
                <w:sz w:val="20"/>
                <w:szCs w:val="20"/>
                <w:lang w:val="hy-AM"/>
              </w:rPr>
              <w:t xml:space="preserve">Շուրջ </w:t>
            </w:r>
            <w:r w:rsidRPr="00777517">
              <w:rPr>
                <w:rFonts w:cs="Sylfaen"/>
                <w:sz w:val="20"/>
                <w:szCs w:val="20"/>
                <w:lang w:val="hy-AM"/>
              </w:rPr>
              <w:t>1</w:t>
            </w:r>
            <w:r w:rsidRPr="00777517">
              <w:rPr>
                <w:rFonts w:ascii="GHEA Grapalat" w:hAnsi="GHEA Grapalat" w:cs="Sylfaen"/>
                <w:sz w:val="20"/>
                <w:szCs w:val="20"/>
                <w:lang w:val="hy-AM"/>
              </w:rPr>
              <w:t>8 քմ</w:t>
            </w:r>
          </w:p>
        </w:tc>
        <w:tc>
          <w:tcPr>
            <w:tcW w:w="1418" w:type="dxa"/>
            <w:tcBorders>
              <w:top w:val="single" w:sz="4" w:space="0" w:color="auto"/>
              <w:left w:val="single" w:sz="4" w:space="0" w:color="auto"/>
              <w:bottom w:val="single" w:sz="4" w:space="0" w:color="auto"/>
              <w:right w:val="single" w:sz="4" w:space="0" w:color="auto"/>
            </w:tcBorders>
            <w:vAlign w:val="center"/>
          </w:tcPr>
          <w:p w14:paraId="178CCF8C" w14:textId="77777777" w:rsidR="008C1203" w:rsidRPr="00777517" w:rsidRDefault="008C1203" w:rsidP="008C1203">
            <w:pPr>
              <w:contextualSpacing/>
              <w:jc w:val="center"/>
              <w:rPr>
                <w:rFonts w:ascii="GHEA Grapalat" w:hAnsi="GHEA Grapalat" w:cs="Arial"/>
                <w:b/>
                <w:sz w:val="20"/>
                <w:szCs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1002DDAB" w14:textId="77777777" w:rsidR="008C1203" w:rsidRPr="00777517" w:rsidRDefault="008C1203" w:rsidP="008C1203">
            <w:pPr>
              <w:contextualSpacing/>
              <w:jc w:val="center"/>
              <w:rPr>
                <w:rFonts w:ascii="GHEA Grapalat" w:hAnsi="GHEA Grapalat" w:cs="Arial"/>
                <w:b/>
                <w:sz w:val="20"/>
                <w:szCs w:val="20"/>
                <w:lang w:val="hy-AM"/>
              </w:rPr>
            </w:pPr>
          </w:p>
        </w:tc>
        <w:tc>
          <w:tcPr>
            <w:tcW w:w="1559" w:type="dxa"/>
            <w:tcBorders>
              <w:top w:val="single" w:sz="4" w:space="0" w:color="auto"/>
              <w:left w:val="single" w:sz="4" w:space="0" w:color="auto"/>
              <w:bottom w:val="single" w:sz="4" w:space="0" w:color="auto"/>
              <w:right w:val="single" w:sz="4" w:space="0" w:color="auto"/>
            </w:tcBorders>
            <w:vAlign w:val="center"/>
          </w:tcPr>
          <w:p w14:paraId="58FE9840" w14:textId="77777777" w:rsidR="008C1203" w:rsidRPr="00777517" w:rsidRDefault="008C1203" w:rsidP="008C1203">
            <w:pPr>
              <w:contextualSpacing/>
              <w:jc w:val="center"/>
              <w:rPr>
                <w:rFonts w:ascii="GHEA Grapalat" w:hAnsi="GHEA Grapalat" w:cs="Arial"/>
                <w:sz w:val="20"/>
                <w:szCs w:val="20"/>
                <w:highlight w:val="yellow"/>
                <w:lang w:val="hy-AM"/>
              </w:rPr>
            </w:pPr>
          </w:p>
        </w:tc>
      </w:tr>
      <w:tr w:rsidR="008C1203" w:rsidRPr="008C0330" w14:paraId="52F69061" w14:textId="77777777" w:rsidTr="008C1203">
        <w:trPr>
          <w:trHeight w:val="678"/>
        </w:trPr>
        <w:tc>
          <w:tcPr>
            <w:tcW w:w="625" w:type="dxa"/>
            <w:tcBorders>
              <w:top w:val="single" w:sz="4" w:space="0" w:color="auto"/>
              <w:left w:val="single" w:sz="4" w:space="0" w:color="auto"/>
              <w:bottom w:val="single" w:sz="4" w:space="0" w:color="auto"/>
              <w:right w:val="single" w:sz="4" w:space="0" w:color="auto"/>
            </w:tcBorders>
            <w:vAlign w:val="center"/>
          </w:tcPr>
          <w:p w14:paraId="068D7859" w14:textId="77777777" w:rsidR="008C1203" w:rsidRPr="00777517" w:rsidRDefault="008C1203" w:rsidP="008C1203">
            <w:pPr>
              <w:contextualSpacing/>
              <w:rPr>
                <w:rFonts w:ascii="GHEA Grapalat" w:hAnsi="GHEA Grapalat" w:cs="Dubai Medium"/>
                <w:b/>
                <w:sz w:val="20"/>
                <w:szCs w:val="20"/>
                <w:lang w:val="hy-AM"/>
              </w:rPr>
            </w:pPr>
            <w:r w:rsidRPr="00777517">
              <w:rPr>
                <w:rFonts w:ascii="GHEA Grapalat" w:hAnsi="GHEA Grapalat"/>
                <w:sz w:val="20"/>
                <w:szCs w:val="20"/>
                <w:lang w:val="hy-AM"/>
              </w:rPr>
              <w:t>11</w:t>
            </w:r>
          </w:p>
        </w:tc>
        <w:tc>
          <w:tcPr>
            <w:tcW w:w="2177" w:type="dxa"/>
            <w:tcBorders>
              <w:top w:val="single" w:sz="4" w:space="0" w:color="auto"/>
              <w:left w:val="single" w:sz="4" w:space="0" w:color="auto"/>
              <w:bottom w:val="single" w:sz="4" w:space="0" w:color="auto"/>
              <w:right w:val="single" w:sz="4" w:space="0" w:color="auto"/>
            </w:tcBorders>
            <w:vAlign w:val="center"/>
          </w:tcPr>
          <w:p w14:paraId="7C4EA6D3" w14:textId="77777777" w:rsidR="008C1203" w:rsidRPr="00777517" w:rsidRDefault="008C1203" w:rsidP="008C1203">
            <w:pPr>
              <w:contextualSpacing/>
              <w:rPr>
                <w:rFonts w:ascii="GHEA Grapalat" w:hAnsi="GHEA Grapalat" w:cs="Arial"/>
                <w:b/>
                <w:sz w:val="20"/>
                <w:szCs w:val="20"/>
                <w:lang w:val="hy-AM"/>
              </w:rPr>
            </w:pPr>
            <w:r w:rsidRPr="00777517">
              <w:rPr>
                <w:rFonts w:ascii="GHEA Grapalat" w:hAnsi="GHEA Grapalat" w:cs="Sylfaen"/>
                <w:sz w:val="20"/>
                <w:szCs w:val="20"/>
                <w:lang w:val="hy-AM"/>
              </w:rPr>
              <w:t xml:space="preserve">Սանիտարների սենյակ </w:t>
            </w:r>
          </w:p>
        </w:tc>
        <w:tc>
          <w:tcPr>
            <w:tcW w:w="992" w:type="dxa"/>
            <w:tcBorders>
              <w:top w:val="single" w:sz="4" w:space="0" w:color="auto"/>
              <w:left w:val="single" w:sz="4" w:space="0" w:color="auto"/>
              <w:bottom w:val="single" w:sz="4" w:space="0" w:color="auto"/>
              <w:right w:val="single" w:sz="4" w:space="0" w:color="auto"/>
            </w:tcBorders>
            <w:vAlign w:val="center"/>
          </w:tcPr>
          <w:p w14:paraId="7062EB34" w14:textId="77777777" w:rsidR="008C1203" w:rsidRPr="00777517" w:rsidRDefault="008C1203" w:rsidP="008C1203">
            <w:pPr>
              <w:contextualSpacing/>
              <w:jc w:val="center"/>
              <w:rPr>
                <w:rFonts w:ascii="GHEA Grapalat" w:hAnsi="GHEA Grapalat" w:cs="Arial"/>
                <w:b/>
                <w:sz w:val="20"/>
                <w:szCs w:val="20"/>
                <w:lang w:val="hy-AM"/>
              </w:rPr>
            </w:pPr>
            <w:r w:rsidRPr="00777517">
              <w:rPr>
                <w:rFonts w:ascii="GHEA Grapalat" w:hAnsi="GHEA Grapalat"/>
                <w:sz w:val="20"/>
                <w:szCs w:val="20"/>
                <w:lang w:val="hy-AM"/>
              </w:rPr>
              <w:t>1</w:t>
            </w:r>
          </w:p>
        </w:tc>
        <w:tc>
          <w:tcPr>
            <w:tcW w:w="2985" w:type="dxa"/>
            <w:tcBorders>
              <w:top w:val="single" w:sz="4" w:space="0" w:color="auto"/>
              <w:left w:val="single" w:sz="4" w:space="0" w:color="auto"/>
              <w:bottom w:val="single" w:sz="4" w:space="0" w:color="auto"/>
              <w:right w:val="single" w:sz="4" w:space="0" w:color="auto"/>
            </w:tcBorders>
            <w:vAlign w:val="center"/>
          </w:tcPr>
          <w:p w14:paraId="1DE62227" w14:textId="77777777" w:rsidR="008C1203" w:rsidRPr="00777517" w:rsidRDefault="008C1203" w:rsidP="008C1203">
            <w:pPr>
              <w:contextualSpacing/>
              <w:rPr>
                <w:rFonts w:ascii="GHEA Grapalat" w:hAnsi="GHEA Grapalat" w:cs="Sylfaen"/>
                <w:sz w:val="20"/>
                <w:szCs w:val="20"/>
                <w:lang w:val="hy-AM"/>
              </w:rPr>
            </w:pPr>
            <w:r w:rsidRPr="00777517">
              <w:rPr>
                <w:rFonts w:ascii="GHEA Grapalat" w:hAnsi="GHEA Grapalat" w:cs="Sylfaen"/>
                <w:sz w:val="20"/>
                <w:szCs w:val="20"/>
                <w:lang w:val="hy-AM"/>
              </w:rPr>
              <w:t>Սանհանգույցով, լոգա-</w:t>
            </w:r>
          </w:p>
          <w:p w14:paraId="20B8FA2D" w14:textId="77777777" w:rsidR="008C1203" w:rsidRPr="00777517" w:rsidRDefault="008C1203" w:rsidP="008C1203">
            <w:pPr>
              <w:contextualSpacing/>
              <w:rPr>
                <w:rFonts w:cs="Sylfaen"/>
                <w:sz w:val="20"/>
                <w:szCs w:val="20"/>
                <w:lang w:val="hy-AM"/>
              </w:rPr>
            </w:pPr>
            <w:r w:rsidRPr="00777517">
              <w:rPr>
                <w:rFonts w:ascii="GHEA Grapalat" w:hAnsi="GHEA Grapalat" w:cs="Sylfaen"/>
                <w:sz w:val="20"/>
                <w:szCs w:val="20"/>
                <w:lang w:val="hy-AM"/>
              </w:rPr>
              <w:t xml:space="preserve">րանով՝ շուրջ 18 քմ </w:t>
            </w:r>
          </w:p>
        </w:tc>
        <w:tc>
          <w:tcPr>
            <w:tcW w:w="1418" w:type="dxa"/>
            <w:tcBorders>
              <w:top w:val="single" w:sz="4" w:space="0" w:color="auto"/>
              <w:left w:val="single" w:sz="4" w:space="0" w:color="auto"/>
              <w:bottom w:val="single" w:sz="4" w:space="0" w:color="auto"/>
              <w:right w:val="single" w:sz="4" w:space="0" w:color="auto"/>
            </w:tcBorders>
            <w:vAlign w:val="center"/>
          </w:tcPr>
          <w:p w14:paraId="7362592D" w14:textId="77777777" w:rsidR="008C1203" w:rsidRPr="00777517" w:rsidRDefault="008C1203" w:rsidP="008C1203">
            <w:pPr>
              <w:contextualSpacing/>
              <w:jc w:val="center"/>
              <w:rPr>
                <w:rFonts w:ascii="GHEA Grapalat" w:hAnsi="GHEA Grapalat" w:cs="Arial"/>
                <w:b/>
                <w:sz w:val="20"/>
                <w:szCs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1F040278" w14:textId="77777777" w:rsidR="008C1203" w:rsidRPr="00777517" w:rsidRDefault="008C1203" w:rsidP="008C1203">
            <w:pPr>
              <w:contextualSpacing/>
              <w:jc w:val="center"/>
              <w:rPr>
                <w:rFonts w:ascii="GHEA Grapalat" w:hAnsi="GHEA Grapalat" w:cs="Arial"/>
                <w:b/>
                <w:sz w:val="20"/>
                <w:szCs w:val="20"/>
                <w:lang w:val="hy-AM"/>
              </w:rPr>
            </w:pPr>
          </w:p>
        </w:tc>
        <w:tc>
          <w:tcPr>
            <w:tcW w:w="1559" w:type="dxa"/>
            <w:tcBorders>
              <w:top w:val="single" w:sz="4" w:space="0" w:color="auto"/>
              <w:left w:val="single" w:sz="4" w:space="0" w:color="auto"/>
              <w:bottom w:val="single" w:sz="4" w:space="0" w:color="auto"/>
              <w:right w:val="single" w:sz="4" w:space="0" w:color="auto"/>
            </w:tcBorders>
            <w:vAlign w:val="center"/>
          </w:tcPr>
          <w:p w14:paraId="77DF7774" w14:textId="77777777" w:rsidR="008C1203" w:rsidRPr="00777517" w:rsidRDefault="008C1203" w:rsidP="008C1203">
            <w:pPr>
              <w:contextualSpacing/>
              <w:jc w:val="center"/>
              <w:rPr>
                <w:rFonts w:ascii="GHEA Grapalat" w:hAnsi="GHEA Grapalat" w:cs="Arial"/>
                <w:sz w:val="20"/>
                <w:szCs w:val="20"/>
                <w:highlight w:val="yellow"/>
                <w:lang w:val="hy-AM"/>
              </w:rPr>
            </w:pPr>
          </w:p>
        </w:tc>
      </w:tr>
      <w:tr w:rsidR="008C1203" w:rsidRPr="00777517" w14:paraId="2AD60797" w14:textId="77777777" w:rsidTr="008C1203">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580DC12A" w14:textId="77777777" w:rsidR="008C1203" w:rsidRPr="00777517" w:rsidRDefault="008C1203" w:rsidP="008C1203">
            <w:pPr>
              <w:contextualSpacing/>
              <w:rPr>
                <w:rFonts w:ascii="GHEA Grapalat" w:hAnsi="GHEA Grapalat" w:cs="Dubai Medium"/>
                <w:b/>
                <w:sz w:val="20"/>
                <w:szCs w:val="20"/>
                <w:lang w:val="hy-AM"/>
              </w:rPr>
            </w:pPr>
            <w:r w:rsidRPr="00777517">
              <w:rPr>
                <w:rFonts w:ascii="GHEA Grapalat" w:hAnsi="GHEA Grapalat"/>
                <w:sz w:val="20"/>
                <w:szCs w:val="20"/>
                <w:lang w:val="hy-AM"/>
              </w:rPr>
              <w:t>12</w:t>
            </w:r>
          </w:p>
        </w:tc>
        <w:tc>
          <w:tcPr>
            <w:tcW w:w="2177" w:type="dxa"/>
            <w:tcBorders>
              <w:top w:val="single" w:sz="4" w:space="0" w:color="auto"/>
              <w:left w:val="single" w:sz="4" w:space="0" w:color="auto"/>
              <w:bottom w:val="single" w:sz="4" w:space="0" w:color="auto"/>
              <w:right w:val="single" w:sz="4" w:space="0" w:color="auto"/>
            </w:tcBorders>
            <w:vAlign w:val="center"/>
          </w:tcPr>
          <w:p w14:paraId="22B83FA0" w14:textId="77777777" w:rsidR="008C1203" w:rsidRPr="00777517" w:rsidRDefault="008C1203" w:rsidP="008C1203">
            <w:pPr>
              <w:contextualSpacing/>
              <w:rPr>
                <w:rFonts w:ascii="GHEA Grapalat" w:hAnsi="GHEA Grapalat" w:cs="Arial"/>
                <w:b/>
                <w:sz w:val="20"/>
                <w:szCs w:val="20"/>
                <w:lang w:val="hy-AM"/>
              </w:rPr>
            </w:pPr>
            <w:r w:rsidRPr="00777517">
              <w:rPr>
                <w:rFonts w:ascii="GHEA Grapalat" w:hAnsi="GHEA Grapalat" w:cs="Sylfaen"/>
                <w:sz w:val="20"/>
                <w:szCs w:val="20"/>
                <w:lang w:val="hy-AM"/>
              </w:rPr>
              <w:t>Պահակի սենյակ</w:t>
            </w:r>
          </w:p>
        </w:tc>
        <w:tc>
          <w:tcPr>
            <w:tcW w:w="992" w:type="dxa"/>
            <w:tcBorders>
              <w:top w:val="single" w:sz="4" w:space="0" w:color="auto"/>
              <w:left w:val="single" w:sz="4" w:space="0" w:color="auto"/>
              <w:bottom w:val="single" w:sz="4" w:space="0" w:color="auto"/>
              <w:right w:val="single" w:sz="4" w:space="0" w:color="auto"/>
            </w:tcBorders>
            <w:vAlign w:val="center"/>
          </w:tcPr>
          <w:p w14:paraId="116DAF06" w14:textId="77777777" w:rsidR="008C1203" w:rsidRPr="00777517" w:rsidRDefault="008C1203" w:rsidP="008C1203">
            <w:pPr>
              <w:contextualSpacing/>
              <w:jc w:val="center"/>
              <w:rPr>
                <w:rFonts w:ascii="GHEA Grapalat" w:hAnsi="GHEA Grapalat" w:cs="Arial"/>
                <w:b/>
                <w:sz w:val="20"/>
                <w:szCs w:val="20"/>
                <w:lang w:val="hy-AM"/>
              </w:rPr>
            </w:pPr>
            <w:r w:rsidRPr="00777517">
              <w:rPr>
                <w:rFonts w:ascii="GHEA Grapalat" w:hAnsi="GHEA Grapalat"/>
                <w:sz w:val="20"/>
                <w:szCs w:val="20"/>
                <w:lang w:val="hy-AM"/>
              </w:rPr>
              <w:t>1</w:t>
            </w:r>
          </w:p>
        </w:tc>
        <w:tc>
          <w:tcPr>
            <w:tcW w:w="2985" w:type="dxa"/>
            <w:tcBorders>
              <w:top w:val="single" w:sz="4" w:space="0" w:color="auto"/>
              <w:left w:val="single" w:sz="4" w:space="0" w:color="auto"/>
              <w:bottom w:val="single" w:sz="4" w:space="0" w:color="auto"/>
              <w:right w:val="single" w:sz="4" w:space="0" w:color="auto"/>
            </w:tcBorders>
            <w:vAlign w:val="center"/>
          </w:tcPr>
          <w:p w14:paraId="37E0411D" w14:textId="77777777" w:rsidR="008C1203" w:rsidRPr="00777517" w:rsidRDefault="008C1203" w:rsidP="008C1203">
            <w:pPr>
              <w:contextualSpacing/>
              <w:rPr>
                <w:rFonts w:ascii="GHEA Grapalat" w:hAnsi="GHEA Grapalat" w:cs="Arial"/>
                <w:b/>
                <w:sz w:val="20"/>
                <w:szCs w:val="20"/>
                <w:lang w:val="hy-AM"/>
              </w:rPr>
            </w:pPr>
            <w:r w:rsidRPr="00777517">
              <w:rPr>
                <w:rFonts w:ascii="GHEA Grapalat" w:hAnsi="GHEA Grapalat" w:cs="Sylfaen"/>
                <w:sz w:val="20"/>
                <w:szCs w:val="20"/>
                <w:lang w:val="hy-AM"/>
              </w:rPr>
              <w:t>Շուրջ 15 քմ</w:t>
            </w:r>
          </w:p>
        </w:tc>
        <w:tc>
          <w:tcPr>
            <w:tcW w:w="1418" w:type="dxa"/>
            <w:tcBorders>
              <w:top w:val="single" w:sz="4" w:space="0" w:color="auto"/>
              <w:left w:val="single" w:sz="4" w:space="0" w:color="auto"/>
              <w:bottom w:val="single" w:sz="4" w:space="0" w:color="auto"/>
              <w:right w:val="single" w:sz="4" w:space="0" w:color="auto"/>
            </w:tcBorders>
            <w:vAlign w:val="center"/>
          </w:tcPr>
          <w:p w14:paraId="312EB766" w14:textId="77777777" w:rsidR="008C1203" w:rsidRPr="00777517" w:rsidRDefault="008C1203" w:rsidP="008C1203">
            <w:pPr>
              <w:contextualSpacing/>
              <w:jc w:val="center"/>
              <w:rPr>
                <w:rFonts w:ascii="GHEA Grapalat" w:hAnsi="GHEA Grapalat" w:cs="Arial"/>
                <w:b/>
                <w:sz w:val="20"/>
                <w:szCs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683E90EE" w14:textId="77777777" w:rsidR="008C1203" w:rsidRPr="00777517" w:rsidRDefault="008C1203" w:rsidP="008C1203">
            <w:pPr>
              <w:contextualSpacing/>
              <w:jc w:val="center"/>
              <w:rPr>
                <w:rFonts w:ascii="GHEA Grapalat" w:hAnsi="GHEA Grapalat" w:cs="Arial"/>
                <w:b/>
                <w:sz w:val="20"/>
                <w:szCs w:val="20"/>
                <w:lang w:val="hy-AM"/>
              </w:rPr>
            </w:pPr>
          </w:p>
        </w:tc>
        <w:tc>
          <w:tcPr>
            <w:tcW w:w="1559" w:type="dxa"/>
            <w:tcBorders>
              <w:top w:val="single" w:sz="4" w:space="0" w:color="auto"/>
              <w:left w:val="single" w:sz="4" w:space="0" w:color="auto"/>
              <w:bottom w:val="single" w:sz="4" w:space="0" w:color="auto"/>
              <w:right w:val="single" w:sz="4" w:space="0" w:color="auto"/>
            </w:tcBorders>
            <w:vAlign w:val="center"/>
          </w:tcPr>
          <w:p w14:paraId="434AE23D" w14:textId="77777777" w:rsidR="008C1203" w:rsidRPr="00777517" w:rsidRDefault="008C1203" w:rsidP="008C1203">
            <w:pPr>
              <w:contextualSpacing/>
              <w:jc w:val="center"/>
              <w:rPr>
                <w:rFonts w:ascii="GHEA Grapalat" w:hAnsi="GHEA Grapalat" w:cs="Arial"/>
                <w:sz w:val="20"/>
                <w:szCs w:val="20"/>
                <w:highlight w:val="yellow"/>
                <w:lang w:val="hy-AM"/>
              </w:rPr>
            </w:pPr>
          </w:p>
        </w:tc>
      </w:tr>
      <w:tr w:rsidR="008C1203" w:rsidRPr="00777517" w14:paraId="1443CC85" w14:textId="77777777" w:rsidTr="008C1203">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6FEE05FE" w14:textId="77777777" w:rsidR="008C1203" w:rsidRPr="00777517" w:rsidRDefault="008C1203" w:rsidP="008C1203">
            <w:pPr>
              <w:contextualSpacing/>
              <w:rPr>
                <w:rFonts w:ascii="GHEA Grapalat" w:hAnsi="GHEA Grapalat" w:cs="Dubai Medium"/>
                <w:b/>
                <w:sz w:val="20"/>
                <w:szCs w:val="20"/>
                <w:lang w:val="hy-AM"/>
              </w:rPr>
            </w:pPr>
            <w:r w:rsidRPr="00777517">
              <w:rPr>
                <w:rFonts w:ascii="GHEA Grapalat" w:hAnsi="GHEA Grapalat"/>
                <w:sz w:val="20"/>
                <w:szCs w:val="20"/>
                <w:lang w:val="hy-AM"/>
              </w:rPr>
              <w:t>13</w:t>
            </w:r>
          </w:p>
        </w:tc>
        <w:tc>
          <w:tcPr>
            <w:tcW w:w="2177" w:type="dxa"/>
            <w:tcBorders>
              <w:top w:val="single" w:sz="4" w:space="0" w:color="auto"/>
              <w:left w:val="single" w:sz="4" w:space="0" w:color="auto"/>
              <w:bottom w:val="single" w:sz="4" w:space="0" w:color="auto"/>
              <w:right w:val="single" w:sz="4" w:space="0" w:color="auto"/>
            </w:tcBorders>
            <w:vAlign w:val="center"/>
          </w:tcPr>
          <w:p w14:paraId="1968CED2" w14:textId="77777777" w:rsidR="008C1203" w:rsidRPr="00777517" w:rsidRDefault="008C1203" w:rsidP="008C1203">
            <w:pPr>
              <w:contextualSpacing/>
              <w:rPr>
                <w:rFonts w:ascii="GHEA Grapalat" w:hAnsi="GHEA Grapalat" w:cs="Arial"/>
                <w:b/>
                <w:sz w:val="20"/>
                <w:szCs w:val="20"/>
                <w:lang w:val="hy-AM"/>
              </w:rPr>
            </w:pPr>
            <w:r w:rsidRPr="00777517">
              <w:rPr>
                <w:rFonts w:ascii="GHEA Grapalat" w:hAnsi="GHEA Grapalat" w:cs="Sylfaen"/>
                <w:sz w:val="20"/>
                <w:szCs w:val="20"/>
                <w:lang w:val="hy-AM"/>
              </w:rPr>
              <w:t>Սանհանգույց</w:t>
            </w:r>
          </w:p>
        </w:tc>
        <w:tc>
          <w:tcPr>
            <w:tcW w:w="992" w:type="dxa"/>
            <w:tcBorders>
              <w:top w:val="single" w:sz="4" w:space="0" w:color="auto"/>
              <w:left w:val="single" w:sz="4" w:space="0" w:color="auto"/>
              <w:bottom w:val="single" w:sz="4" w:space="0" w:color="auto"/>
              <w:right w:val="single" w:sz="4" w:space="0" w:color="auto"/>
            </w:tcBorders>
            <w:vAlign w:val="center"/>
          </w:tcPr>
          <w:p w14:paraId="64D31758" w14:textId="77777777" w:rsidR="008C1203" w:rsidRPr="00777517" w:rsidRDefault="008C1203" w:rsidP="008C1203">
            <w:pPr>
              <w:contextualSpacing/>
              <w:jc w:val="center"/>
              <w:rPr>
                <w:rFonts w:ascii="GHEA Grapalat" w:hAnsi="GHEA Grapalat" w:cs="Arial"/>
                <w:b/>
                <w:sz w:val="20"/>
                <w:szCs w:val="20"/>
                <w:lang w:val="hy-AM"/>
              </w:rPr>
            </w:pPr>
            <w:r w:rsidRPr="00777517">
              <w:rPr>
                <w:rFonts w:ascii="GHEA Grapalat" w:hAnsi="GHEA Grapalat"/>
                <w:sz w:val="20"/>
                <w:szCs w:val="20"/>
                <w:lang w:val="hy-AM"/>
              </w:rPr>
              <w:t>2</w:t>
            </w:r>
          </w:p>
        </w:tc>
        <w:tc>
          <w:tcPr>
            <w:tcW w:w="2985" w:type="dxa"/>
            <w:tcBorders>
              <w:top w:val="single" w:sz="4" w:space="0" w:color="auto"/>
              <w:left w:val="single" w:sz="4" w:space="0" w:color="auto"/>
              <w:bottom w:val="single" w:sz="4" w:space="0" w:color="auto"/>
              <w:right w:val="single" w:sz="4" w:space="0" w:color="auto"/>
            </w:tcBorders>
            <w:vAlign w:val="center"/>
          </w:tcPr>
          <w:p w14:paraId="113368A2" w14:textId="77777777" w:rsidR="008C1203" w:rsidRPr="00777517" w:rsidRDefault="008C1203" w:rsidP="008C1203">
            <w:pPr>
              <w:contextualSpacing/>
              <w:rPr>
                <w:rFonts w:ascii="GHEA Grapalat" w:hAnsi="GHEA Grapalat" w:cs="Arial"/>
                <w:b/>
                <w:sz w:val="20"/>
                <w:szCs w:val="20"/>
                <w:lang w:val="hy-AM"/>
              </w:rPr>
            </w:pPr>
            <w:r w:rsidRPr="00777517">
              <w:rPr>
                <w:rFonts w:ascii="GHEA Grapalat" w:hAnsi="GHEA Grapalat" w:cs="Sylfaen"/>
                <w:sz w:val="20"/>
                <w:szCs w:val="20"/>
                <w:lang w:val="hy-AM"/>
              </w:rPr>
              <w:t>Յուրաքանչյուրը՝ շուրջ 6քմ</w:t>
            </w:r>
          </w:p>
        </w:tc>
        <w:tc>
          <w:tcPr>
            <w:tcW w:w="1418" w:type="dxa"/>
            <w:tcBorders>
              <w:top w:val="single" w:sz="4" w:space="0" w:color="auto"/>
              <w:left w:val="single" w:sz="4" w:space="0" w:color="auto"/>
              <w:bottom w:val="single" w:sz="4" w:space="0" w:color="auto"/>
              <w:right w:val="single" w:sz="4" w:space="0" w:color="auto"/>
            </w:tcBorders>
            <w:vAlign w:val="center"/>
          </w:tcPr>
          <w:p w14:paraId="7C41C446" w14:textId="77777777" w:rsidR="008C1203" w:rsidRPr="00777517" w:rsidRDefault="008C1203" w:rsidP="008C1203">
            <w:pPr>
              <w:contextualSpacing/>
              <w:jc w:val="center"/>
              <w:rPr>
                <w:rFonts w:ascii="GHEA Grapalat" w:hAnsi="GHEA Grapalat" w:cs="Arial"/>
                <w:b/>
                <w:sz w:val="20"/>
                <w:szCs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02139ED4" w14:textId="77777777" w:rsidR="008C1203" w:rsidRPr="00777517" w:rsidRDefault="008C1203" w:rsidP="008C1203">
            <w:pPr>
              <w:contextualSpacing/>
              <w:jc w:val="center"/>
              <w:rPr>
                <w:rFonts w:ascii="GHEA Grapalat" w:hAnsi="GHEA Grapalat" w:cs="Arial"/>
                <w:b/>
                <w:sz w:val="20"/>
                <w:szCs w:val="20"/>
                <w:lang w:val="hy-AM"/>
              </w:rPr>
            </w:pPr>
          </w:p>
        </w:tc>
        <w:tc>
          <w:tcPr>
            <w:tcW w:w="1559" w:type="dxa"/>
            <w:tcBorders>
              <w:top w:val="single" w:sz="4" w:space="0" w:color="auto"/>
              <w:left w:val="single" w:sz="4" w:space="0" w:color="auto"/>
              <w:bottom w:val="single" w:sz="4" w:space="0" w:color="auto"/>
              <w:right w:val="single" w:sz="4" w:space="0" w:color="auto"/>
            </w:tcBorders>
            <w:vAlign w:val="center"/>
          </w:tcPr>
          <w:p w14:paraId="45C0E5FC" w14:textId="77777777" w:rsidR="008C1203" w:rsidRPr="00777517" w:rsidRDefault="008C1203" w:rsidP="008C1203">
            <w:pPr>
              <w:contextualSpacing/>
              <w:jc w:val="center"/>
              <w:rPr>
                <w:rFonts w:ascii="GHEA Grapalat" w:hAnsi="GHEA Grapalat" w:cs="Arial"/>
                <w:sz w:val="20"/>
                <w:szCs w:val="20"/>
                <w:highlight w:val="yellow"/>
                <w:lang w:val="hy-AM"/>
              </w:rPr>
            </w:pPr>
          </w:p>
        </w:tc>
      </w:tr>
      <w:tr w:rsidR="008C1203" w:rsidRPr="00777517" w14:paraId="5039B5DF" w14:textId="77777777" w:rsidTr="008C1203">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0809B7E0" w14:textId="77777777" w:rsidR="008C1203" w:rsidRPr="00777517" w:rsidRDefault="008C1203" w:rsidP="008C1203">
            <w:pPr>
              <w:contextualSpacing/>
              <w:rPr>
                <w:rFonts w:ascii="GHEA Grapalat" w:hAnsi="GHEA Grapalat" w:cs="Dubai Medium"/>
                <w:b/>
                <w:sz w:val="20"/>
                <w:szCs w:val="20"/>
                <w:lang w:val="hy-AM"/>
              </w:rPr>
            </w:pPr>
            <w:r w:rsidRPr="00777517">
              <w:rPr>
                <w:rFonts w:ascii="GHEA Grapalat" w:hAnsi="GHEA Grapalat"/>
                <w:sz w:val="20"/>
                <w:szCs w:val="20"/>
                <w:lang w:val="hy-AM"/>
              </w:rPr>
              <w:t>14</w:t>
            </w:r>
          </w:p>
        </w:tc>
        <w:tc>
          <w:tcPr>
            <w:tcW w:w="2177" w:type="dxa"/>
            <w:tcBorders>
              <w:top w:val="single" w:sz="4" w:space="0" w:color="auto"/>
              <w:left w:val="single" w:sz="4" w:space="0" w:color="auto"/>
              <w:bottom w:val="single" w:sz="4" w:space="0" w:color="auto"/>
              <w:right w:val="single" w:sz="4" w:space="0" w:color="auto"/>
            </w:tcBorders>
            <w:vAlign w:val="center"/>
          </w:tcPr>
          <w:p w14:paraId="77DFD0A2" w14:textId="77777777" w:rsidR="008C1203" w:rsidRPr="00777517" w:rsidRDefault="008C1203" w:rsidP="008C1203">
            <w:pPr>
              <w:contextualSpacing/>
              <w:rPr>
                <w:rFonts w:ascii="GHEA Grapalat" w:hAnsi="GHEA Grapalat" w:cs="Arial"/>
                <w:b/>
                <w:sz w:val="20"/>
                <w:szCs w:val="20"/>
                <w:lang w:val="hy-AM"/>
              </w:rPr>
            </w:pPr>
            <w:r w:rsidRPr="00777517">
              <w:rPr>
                <w:rFonts w:ascii="GHEA Grapalat" w:hAnsi="GHEA Grapalat" w:cs="Sylfaen"/>
                <w:sz w:val="20"/>
                <w:szCs w:val="20"/>
                <w:lang w:val="hy-AM"/>
              </w:rPr>
              <w:t>Ռենտգեն կաբինետ՝ իր աշխատասենյակով</w:t>
            </w:r>
          </w:p>
        </w:tc>
        <w:tc>
          <w:tcPr>
            <w:tcW w:w="992" w:type="dxa"/>
            <w:tcBorders>
              <w:top w:val="single" w:sz="4" w:space="0" w:color="auto"/>
              <w:left w:val="single" w:sz="4" w:space="0" w:color="auto"/>
              <w:bottom w:val="single" w:sz="4" w:space="0" w:color="auto"/>
              <w:right w:val="single" w:sz="4" w:space="0" w:color="auto"/>
            </w:tcBorders>
            <w:vAlign w:val="center"/>
          </w:tcPr>
          <w:p w14:paraId="6053C2E6" w14:textId="77777777" w:rsidR="008C1203" w:rsidRPr="00777517" w:rsidRDefault="008C1203" w:rsidP="008C1203">
            <w:pPr>
              <w:contextualSpacing/>
              <w:jc w:val="center"/>
              <w:rPr>
                <w:rFonts w:ascii="GHEA Grapalat" w:hAnsi="GHEA Grapalat" w:cs="Arial"/>
                <w:b/>
                <w:sz w:val="20"/>
                <w:szCs w:val="20"/>
                <w:lang w:val="hy-AM"/>
              </w:rPr>
            </w:pPr>
            <w:r w:rsidRPr="00777517">
              <w:rPr>
                <w:rFonts w:ascii="GHEA Grapalat" w:hAnsi="GHEA Grapalat"/>
                <w:sz w:val="20"/>
                <w:szCs w:val="20"/>
                <w:lang w:val="hy-AM"/>
              </w:rPr>
              <w:t>1</w:t>
            </w:r>
          </w:p>
        </w:tc>
        <w:tc>
          <w:tcPr>
            <w:tcW w:w="2985" w:type="dxa"/>
            <w:tcBorders>
              <w:top w:val="single" w:sz="4" w:space="0" w:color="auto"/>
              <w:left w:val="single" w:sz="4" w:space="0" w:color="auto"/>
              <w:bottom w:val="single" w:sz="4" w:space="0" w:color="auto"/>
              <w:right w:val="single" w:sz="4" w:space="0" w:color="auto"/>
            </w:tcBorders>
            <w:vAlign w:val="center"/>
          </w:tcPr>
          <w:p w14:paraId="0868C8B3" w14:textId="77777777" w:rsidR="008C1203" w:rsidRPr="00777517" w:rsidRDefault="008C1203" w:rsidP="008C1203">
            <w:pPr>
              <w:contextualSpacing/>
              <w:rPr>
                <w:rFonts w:ascii="GHEA Grapalat" w:hAnsi="GHEA Grapalat" w:cs="Arial"/>
                <w:b/>
                <w:sz w:val="20"/>
                <w:szCs w:val="20"/>
                <w:lang w:val="hy-AM"/>
              </w:rPr>
            </w:pPr>
            <w:r w:rsidRPr="00777517">
              <w:rPr>
                <w:rFonts w:ascii="GHEA Grapalat" w:hAnsi="GHEA Grapalat" w:cs="Sylfaen"/>
                <w:sz w:val="20"/>
                <w:szCs w:val="20"/>
                <w:lang w:val="hy-AM"/>
              </w:rPr>
              <w:t>Շուրջ 40 քմ</w:t>
            </w:r>
          </w:p>
        </w:tc>
        <w:tc>
          <w:tcPr>
            <w:tcW w:w="1418" w:type="dxa"/>
            <w:tcBorders>
              <w:top w:val="single" w:sz="4" w:space="0" w:color="auto"/>
              <w:left w:val="single" w:sz="4" w:space="0" w:color="auto"/>
              <w:bottom w:val="single" w:sz="4" w:space="0" w:color="auto"/>
              <w:right w:val="single" w:sz="4" w:space="0" w:color="auto"/>
            </w:tcBorders>
            <w:vAlign w:val="center"/>
          </w:tcPr>
          <w:p w14:paraId="36E83805" w14:textId="77777777" w:rsidR="008C1203" w:rsidRPr="00777517" w:rsidRDefault="008C1203" w:rsidP="008C1203">
            <w:pPr>
              <w:contextualSpacing/>
              <w:jc w:val="center"/>
              <w:rPr>
                <w:rFonts w:ascii="GHEA Grapalat" w:hAnsi="GHEA Grapalat" w:cs="Arial"/>
                <w:b/>
                <w:sz w:val="20"/>
                <w:szCs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05B9EC1D" w14:textId="77777777" w:rsidR="008C1203" w:rsidRPr="00777517" w:rsidRDefault="008C1203" w:rsidP="008C1203">
            <w:pPr>
              <w:contextualSpacing/>
              <w:jc w:val="center"/>
              <w:rPr>
                <w:rFonts w:ascii="GHEA Grapalat" w:hAnsi="GHEA Grapalat" w:cs="Arial"/>
                <w:b/>
                <w:sz w:val="20"/>
                <w:szCs w:val="20"/>
                <w:lang w:val="hy-AM"/>
              </w:rPr>
            </w:pPr>
          </w:p>
        </w:tc>
        <w:tc>
          <w:tcPr>
            <w:tcW w:w="1559" w:type="dxa"/>
            <w:tcBorders>
              <w:top w:val="single" w:sz="4" w:space="0" w:color="auto"/>
              <w:left w:val="single" w:sz="4" w:space="0" w:color="auto"/>
              <w:bottom w:val="single" w:sz="4" w:space="0" w:color="auto"/>
              <w:right w:val="single" w:sz="4" w:space="0" w:color="auto"/>
            </w:tcBorders>
            <w:vAlign w:val="center"/>
          </w:tcPr>
          <w:p w14:paraId="48A3D546" w14:textId="77777777" w:rsidR="008C1203" w:rsidRPr="00777517" w:rsidRDefault="008C1203" w:rsidP="008C1203">
            <w:pPr>
              <w:contextualSpacing/>
              <w:jc w:val="center"/>
              <w:rPr>
                <w:rFonts w:ascii="GHEA Grapalat" w:hAnsi="GHEA Grapalat" w:cs="Arial"/>
                <w:sz w:val="20"/>
                <w:szCs w:val="20"/>
                <w:highlight w:val="yellow"/>
                <w:lang w:val="hy-AM"/>
              </w:rPr>
            </w:pPr>
          </w:p>
        </w:tc>
      </w:tr>
      <w:tr w:rsidR="008C1203" w:rsidRPr="00777517" w14:paraId="75322649" w14:textId="77777777" w:rsidTr="008C1203">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510304E0" w14:textId="77777777" w:rsidR="008C1203" w:rsidRPr="00777517" w:rsidRDefault="008C1203" w:rsidP="008C1203">
            <w:pPr>
              <w:contextualSpacing/>
              <w:rPr>
                <w:rFonts w:ascii="GHEA Grapalat" w:hAnsi="GHEA Grapalat" w:cs="Dubai Medium"/>
                <w:b/>
                <w:sz w:val="20"/>
                <w:szCs w:val="20"/>
                <w:lang w:val="hy-AM"/>
              </w:rPr>
            </w:pPr>
            <w:r w:rsidRPr="00777517">
              <w:rPr>
                <w:rFonts w:ascii="GHEA Grapalat" w:hAnsi="GHEA Grapalat"/>
                <w:sz w:val="20"/>
                <w:szCs w:val="20"/>
                <w:lang w:val="hy-AM"/>
              </w:rPr>
              <w:t>15</w:t>
            </w:r>
          </w:p>
        </w:tc>
        <w:tc>
          <w:tcPr>
            <w:tcW w:w="2177" w:type="dxa"/>
            <w:tcBorders>
              <w:top w:val="single" w:sz="4" w:space="0" w:color="auto"/>
              <w:left w:val="single" w:sz="4" w:space="0" w:color="auto"/>
              <w:bottom w:val="single" w:sz="4" w:space="0" w:color="auto"/>
              <w:right w:val="single" w:sz="4" w:space="0" w:color="auto"/>
            </w:tcBorders>
            <w:vAlign w:val="center"/>
          </w:tcPr>
          <w:p w14:paraId="7BDEEF8C" w14:textId="77777777" w:rsidR="008C1203" w:rsidRPr="00777517" w:rsidRDefault="008C1203" w:rsidP="008C1203">
            <w:pPr>
              <w:contextualSpacing/>
              <w:rPr>
                <w:rFonts w:ascii="GHEA Grapalat" w:hAnsi="GHEA Grapalat" w:cs="Arial"/>
                <w:b/>
                <w:sz w:val="20"/>
                <w:szCs w:val="20"/>
                <w:lang w:val="hy-AM"/>
              </w:rPr>
            </w:pPr>
            <w:r w:rsidRPr="00777517">
              <w:rPr>
                <w:rFonts w:ascii="GHEA Grapalat" w:hAnsi="GHEA Grapalat" w:cs="Sylfaen"/>
                <w:sz w:val="20"/>
                <w:szCs w:val="20"/>
                <w:lang w:val="hy-AM"/>
              </w:rPr>
              <w:t xml:space="preserve">Համակարգչային շերտագրման </w:t>
            </w:r>
            <w:r w:rsidRPr="00777517">
              <w:rPr>
                <w:rFonts w:ascii="GHEA Grapalat" w:hAnsi="GHEA Grapalat" w:cs="Sylfaen"/>
                <w:sz w:val="20"/>
                <w:szCs w:val="20"/>
                <w:lang w:val="hy-AM"/>
              </w:rPr>
              <w:lastRenderedPageBreak/>
              <w:t>սենյակ (CT) ՝ իր աշխատասենյակով</w:t>
            </w:r>
          </w:p>
        </w:tc>
        <w:tc>
          <w:tcPr>
            <w:tcW w:w="992" w:type="dxa"/>
            <w:tcBorders>
              <w:top w:val="single" w:sz="4" w:space="0" w:color="auto"/>
              <w:left w:val="single" w:sz="4" w:space="0" w:color="auto"/>
              <w:bottom w:val="single" w:sz="4" w:space="0" w:color="auto"/>
              <w:right w:val="single" w:sz="4" w:space="0" w:color="auto"/>
            </w:tcBorders>
            <w:vAlign w:val="center"/>
          </w:tcPr>
          <w:p w14:paraId="3298B676" w14:textId="77777777" w:rsidR="008C1203" w:rsidRPr="00777517" w:rsidRDefault="008C1203" w:rsidP="008C1203">
            <w:pPr>
              <w:contextualSpacing/>
              <w:jc w:val="center"/>
              <w:rPr>
                <w:rFonts w:ascii="GHEA Grapalat" w:hAnsi="GHEA Grapalat" w:cs="Arial"/>
                <w:b/>
                <w:sz w:val="20"/>
                <w:szCs w:val="20"/>
                <w:lang w:val="hy-AM"/>
              </w:rPr>
            </w:pPr>
            <w:r w:rsidRPr="00777517">
              <w:rPr>
                <w:rFonts w:ascii="GHEA Grapalat" w:hAnsi="GHEA Grapalat"/>
                <w:sz w:val="20"/>
                <w:szCs w:val="20"/>
                <w:lang w:val="hy-AM"/>
              </w:rPr>
              <w:lastRenderedPageBreak/>
              <w:t>1</w:t>
            </w:r>
          </w:p>
        </w:tc>
        <w:tc>
          <w:tcPr>
            <w:tcW w:w="2985" w:type="dxa"/>
            <w:tcBorders>
              <w:top w:val="single" w:sz="4" w:space="0" w:color="auto"/>
              <w:left w:val="single" w:sz="4" w:space="0" w:color="auto"/>
              <w:bottom w:val="single" w:sz="4" w:space="0" w:color="auto"/>
              <w:right w:val="single" w:sz="4" w:space="0" w:color="auto"/>
            </w:tcBorders>
            <w:vAlign w:val="center"/>
          </w:tcPr>
          <w:p w14:paraId="279C9639" w14:textId="77777777" w:rsidR="008C1203" w:rsidRPr="00777517" w:rsidRDefault="008C1203" w:rsidP="008C1203">
            <w:pPr>
              <w:contextualSpacing/>
              <w:rPr>
                <w:rFonts w:ascii="GHEA Grapalat" w:hAnsi="GHEA Grapalat" w:cs="Sylfaen"/>
                <w:sz w:val="20"/>
                <w:szCs w:val="20"/>
                <w:lang w:val="hy-AM"/>
              </w:rPr>
            </w:pPr>
            <w:r w:rsidRPr="00777517">
              <w:rPr>
                <w:rFonts w:ascii="GHEA Grapalat" w:hAnsi="GHEA Grapalat" w:cs="Sylfaen"/>
                <w:sz w:val="20"/>
                <w:szCs w:val="20"/>
                <w:lang w:val="hy-AM"/>
              </w:rPr>
              <w:t>Շուրջ 60 քմ</w:t>
            </w:r>
          </w:p>
        </w:tc>
        <w:tc>
          <w:tcPr>
            <w:tcW w:w="1418" w:type="dxa"/>
            <w:tcBorders>
              <w:top w:val="single" w:sz="4" w:space="0" w:color="auto"/>
              <w:left w:val="single" w:sz="4" w:space="0" w:color="auto"/>
              <w:bottom w:val="single" w:sz="4" w:space="0" w:color="auto"/>
              <w:right w:val="single" w:sz="4" w:space="0" w:color="auto"/>
            </w:tcBorders>
            <w:vAlign w:val="center"/>
          </w:tcPr>
          <w:p w14:paraId="3D3BDBE1" w14:textId="77777777" w:rsidR="008C1203" w:rsidRPr="00777517" w:rsidRDefault="008C1203" w:rsidP="008C1203">
            <w:pPr>
              <w:contextualSpacing/>
              <w:jc w:val="center"/>
              <w:rPr>
                <w:rFonts w:ascii="GHEA Grapalat" w:hAnsi="GHEA Grapalat" w:cs="Arial"/>
                <w:b/>
                <w:sz w:val="20"/>
                <w:szCs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3C6F120B" w14:textId="77777777" w:rsidR="008C1203" w:rsidRPr="00777517" w:rsidRDefault="008C1203" w:rsidP="008C1203">
            <w:pPr>
              <w:contextualSpacing/>
              <w:jc w:val="center"/>
              <w:rPr>
                <w:rFonts w:ascii="GHEA Grapalat" w:hAnsi="GHEA Grapalat" w:cs="Arial"/>
                <w:b/>
                <w:sz w:val="20"/>
                <w:szCs w:val="20"/>
                <w:lang w:val="hy-AM"/>
              </w:rPr>
            </w:pPr>
          </w:p>
        </w:tc>
        <w:tc>
          <w:tcPr>
            <w:tcW w:w="1559" w:type="dxa"/>
            <w:tcBorders>
              <w:top w:val="single" w:sz="4" w:space="0" w:color="auto"/>
              <w:left w:val="single" w:sz="4" w:space="0" w:color="auto"/>
              <w:bottom w:val="single" w:sz="4" w:space="0" w:color="auto"/>
              <w:right w:val="single" w:sz="4" w:space="0" w:color="auto"/>
            </w:tcBorders>
            <w:vAlign w:val="center"/>
          </w:tcPr>
          <w:p w14:paraId="0C13F888" w14:textId="77777777" w:rsidR="008C1203" w:rsidRPr="00777517" w:rsidRDefault="008C1203" w:rsidP="008C1203">
            <w:pPr>
              <w:contextualSpacing/>
              <w:jc w:val="center"/>
              <w:rPr>
                <w:rFonts w:ascii="GHEA Grapalat" w:hAnsi="GHEA Grapalat" w:cs="Arial"/>
                <w:sz w:val="20"/>
                <w:szCs w:val="20"/>
                <w:highlight w:val="yellow"/>
                <w:lang w:val="hy-AM"/>
              </w:rPr>
            </w:pPr>
          </w:p>
        </w:tc>
      </w:tr>
      <w:tr w:rsidR="008C1203" w:rsidRPr="00777517" w14:paraId="074430A9" w14:textId="77777777" w:rsidTr="008C1203">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1FF3B728" w14:textId="77777777" w:rsidR="008C1203" w:rsidRPr="00777517" w:rsidRDefault="008C1203" w:rsidP="008C1203">
            <w:pPr>
              <w:contextualSpacing/>
              <w:rPr>
                <w:rFonts w:ascii="GHEA Grapalat" w:hAnsi="GHEA Grapalat" w:cs="Dubai Medium"/>
                <w:b/>
                <w:sz w:val="20"/>
                <w:szCs w:val="20"/>
                <w:lang w:val="hy-AM"/>
              </w:rPr>
            </w:pPr>
            <w:r w:rsidRPr="00777517">
              <w:rPr>
                <w:rFonts w:ascii="GHEA Grapalat" w:hAnsi="GHEA Grapalat"/>
                <w:sz w:val="20"/>
                <w:szCs w:val="20"/>
                <w:lang w:val="hy-AM"/>
              </w:rPr>
              <w:lastRenderedPageBreak/>
              <w:t>16</w:t>
            </w:r>
          </w:p>
        </w:tc>
        <w:tc>
          <w:tcPr>
            <w:tcW w:w="2177" w:type="dxa"/>
            <w:tcBorders>
              <w:top w:val="single" w:sz="4" w:space="0" w:color="auto"/>
              <w:left w:val="single" w:sz="4" w:space="0" w:color="auto"/>
              <w:bottom w:val="single" w:sz="4" w:space="0" w:color="auto"/>
              <w:right w:val="single" w:sz="4" w:space="0" w:color="auto"/>
            </w:tcBorders>
            <w:vAlign w:val="center"/>
          </w:tcPr>
          <w:p w14:paraId="63C63E17" w14:textId="77777777" w:rsidR="008C1203" w:rsidRPr="00777517" w:rsidRDefault="008C1203" w:rsidP="008C1203">
            <w:pPr>
              <w:contextualSpacing/>
              <w:rPr>
                <w:rFonts w:ascii="GHEA Grapalat" w:hAnsi="GHEA Grapalat" w:cs="Arial"/>
                <w:b/>
                <w:sz w:val="20"/>
                <w:szCs w:val="20"/>
                <w:lang w:val="hy-AM"/>
              </w:rPr>
            </w:pPr>
            <w:r w:rsidRPr="00777517">
              <w:rPr>
                <w:rFonts w:ascii="GHEA Grapalat" w:hAnsi="GHEA Grapalat" w:cs="Sylfaen"/>
                <w:sz w:val="20"/>
                <w:szCs w:val="20"/>
                <w:lang w:val="hy-AM"/>
              </w:rPr>
              <w:t>Դիակների հագուստների պահոց</w:t>
            </w:r>
          </w:p>
        </w:tc>
        <w:tc>
          <w:tcPr>
            <w:tcW w:w="992" w:type="dxa"/>
            <w:tcBorders>
              <w:top w:val="single" w:sz="4" w:space="0" w:color="auto"/>
              <w:left w:val="single" w:sz="4" w:space="0" w:color="auto"/>
              <w:bottom w:val="single" w:sz="4" w:space="0" w:color="auto"/>
              <w:right w:val="single" w:sz="4" w:space="0" w:color="auto"/>
            </w:tcBorders>
            <w:vAlign w:val="center"/>
          </w:tcPr>
          <w:p w14:paraId="4748D9E9" w14:textId="77777777" w:rsidR="008C1203" w:rsidRPr="00777517" w:rsidRDefault="008C1203" w:rsidP="008C1203">
            <w:pPr>
              <w:contextualSpacing/>
              <w:jc w:val="center"/>
              <w:rPr>
                <w:rFonts w:ascii="GHEA Grapalat" w:hAnsi="GHEA Grapalat" w:cs="Arial"/>
                <w:b/>
                <w:sz w:val="20"/>
                <w:szCs w:val="20"/>
                <w:lang w:val="hy-AM"/>
              </w:rPr>
            </w:pPr>
            <w:r w:rsidRPr="00777517">
              <w:rPr>
                <w:rFonts w:ascii="GHEA Grapalat" w:hAnsi="GHEA Grapalat"/>
                <w:sz w:val="20"/>
                <w:szCs w:val="20"/>
                <w:lang w:val="hy-AM"/>
              </w:rPr>
              <w:t>1</w:t>
            </w:r>
          </w:p>
        </w:tc>
        <w:tc>
          <w:tcPr>
            <w:tcW w:w="2985" w:type="dxa"/>
            <w:tcBorders>
              <w:top w:val="single" w:sz="4" w:space="0" w:color="auto"/>
              <w:left w:val="single" w:sz="4" w:space="0" w:color="auto"/>
              <w:bottom w:val="single" w:sz="4" w:space="0" w:color="auto"/>
              <w:right w:val="single" w:sz="4" w:space="0" w:color="auto"/>
            </w:tcBorders>
            <w:vAlign w:val="center"/>
          </w:tcPr>
          <w:p w14:paraId="50DCAC84" w14:textId="77777777" w:rsidR="008C1203" w:rsidRPr="00777517" w:rsidRDefault="008C1203" w:rsidP="008C1203">
            <w:pPr>
              <w:contextualSpacing/>
              <w:rPr>
                <w:rFonts w:ascii="GHEA Grapalat" w:hAnsi="GHEA Grapalat" w:cs="Sylfaen"/>
                <w:sz w:val="20"/>
                <w:szCs w:val="20"/>
                <w:lang w:val="hy-AM"/>
              </w:rPr>
            </w:pPr>
            <w:r w:rsidRPr="00777517">
              <w:rPr>
                <w:rFonts w:ascii="GHEA Grapalat" w:hAnsi="GHEA Grapalat" w:cs="Sylfaen"/>
                <w:sz w:val="20"/>
                <w:szCs w:val="20"/>
                <w:lang w:val="hy-AM"/>
              </w:rPr>
              <w:t>Շուրջ 20 քմ</w:t>
            </w:r>
          </w:p>
        </w:tc>
        <w:tc>
          <w:tcPr>
            <w:tcW w:w="1418" w:type="dxa"/>
            <w:tcBorders>
              <w:top w:val="single" w:sz="4" w:space="0" w:color="auto"/>
              <w:left w:val="single" w:sz="4" w:space="0" w:color="auto"/>
              <w:bottom w:val="single" w:sz="4" w:space="0" w:color="auto"/>
              <w:right w:val="single" w:sz="4" w:space="0" w:color="auto"/>
            </w:tcBorders>
            <w:vAlign w:val="center"/>
          </w:tcPr>
          <w:p w14:paraId="3CD31ADF" w14:textId="77777777" w:rsidR="008C1203" w:rsidRPr="00777517" w:rsidRDefault="008C1203" w:rsidP="008C1203">
            <w:pPr>
              <w:contextualSpacing/>
              <w:jc w:val="center"/>
              <w:rPr>
                <w:rFonts w:ascii="GHEA Grapalat" w:hAnsi="GHEA Grapalat" w:cs="Arial"/>
                <w:b/>
                <w:sz w:val="20"/>
                <w:szCs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09BAAB77" w14:textId="77777777" w:rsidR="008C1203" w:rsidRPr="00777517" w:rsidRDefault="008C1203" w:rsidP="008C1203">
            <w:pPr>
              <w:contextualSpacing/>
              <w:jc w:val="center"/>
              <w:rPr>
                <w:rFonts w:ascii="GHEA Grapalat" w:hAnsi="GHEA Grapalat" w:cs="Arial"/>
                <w:b/>
                <w:sz w:val="20"/>
                <w:szCs w:val="20"/>
                <w:lang w:val="hy-AM"/>
              </w:rPr>
            </w:pPr>
          </w:p>
        </w:tc>
        <w:tc>
          <w:tcPr>
            <w:tcW w:w="1559" w:type="dxa"/>
            <w:tcBorders>
              <w:top w:val="single" w:sz="4" w:space="0" w:color="auto"/>
              <w:left w:val="single" w:sz="4" w:space="0" w:color="auto"/>
              <w:bottom w:val="single" w:sz="4" w:space="0" w:color="auto"/>
              <w:right w:val="single" w:sz="4" w:space="0" w:color="auto"/>
            </w:tcBorders>
            <w:vAlign w:val="center"/>
          </w:tcPr>
          <w:p w14:paraId="5950AE86" w14:textId="77777777" w:rsidR="008C1203" w:rsidRPr="00777517" w:rsidRDefault="008C1203" w:rsidP="008C1203">
            <w:pPr>
              <w:contextualSpacing/>
              <w:jc w:val="center"/>
              <w:rPr>
                <w:rFonts w:ascii="GHEA Grapalat" w:hAnsi="GHEA Grapalat" w:cs="Arial"/>
                <w:sz w:val="20"/>
                <w:szCs w:val="20"/>
                <w:highlight w:val="yellow"/>
                <w:lang w:val="hy-AM"/>
              </w:rPr>
            </w:pPr>
          </w:p>
        </w:tc>
      </w:tr>
      <w:tr w:rsidR="008C1203" w:rsidRPr="00777517" w14:paraId="208AE1FD" w14:textId="77777777" w:rsidTr="008C1203">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5E0B7F09" w14:textId="77777777" w:rsidR="008C1203" w:rsidRPr="00777517" w:rsidRDefault="008C1203" w:rsidP="008C1203">
            <w:pPr>
              <w:contextualSpacing/>
              <w:rPr>
                <w:rFonts w:ascii="GHEA Grapalat" w:hAnsi="GHEA Grapalat" w:cs="Dubai Medium"/>
                <w:b/>
                <w:sz w:val="20"/>
                <w:szCs w:val="20"/>
                <w:lang w:val="hy-AM"/>
              </w:rPr>
            </w:pPr>
            <w:r w:rsidRPr="00777517">
              <w:rPr>
                <w:rFonts w:ascii="GHEA Grapalat" w:hAnsi="GHEA Grapalat"/>
                <w:sz w:val="20"/>
                <w:szCs w:val="20"/>
                <w:lang w:val="hy-AM"/>
              </w:rPr>
              <w:t>17</w:t>
            </w:r>
          </w:p>
        </w:tc>
        <w:tc>
          <w:tcPr>
            <w:tcW w:w="2177" w:type="dxa"/>
            <w:tcBorders>
              <w:top w:val="single" w:sz="4" w:space="0" w:color="auto"/>
              <w:left w:val="single" w:sz="4" w:space="0" w:color="auto"/>
              <w:bottom w:val="single" w:sz="4" w:space="0" w:color="auto"/>
              <w:right w:val="single" w:sz="4" w:space="0" w:color="auto"/>
            </w:tcBorders>
            <w:vAlign w:val="center"/>
          </w:tcPr>
          <w:p w14:paraId="7A156C95" w14:textId="77777777" w:rsidR="008C1203" w:rsidRPr="00777517" w:rsidRDefault="008C1203" w:rsidP="008C1203">
            <w:pPr>
              <w:contextualSpacing/>
              <w:rPr>
                <w:rFonts w:ascii="GHEA Grapalat" w:hAnsi="GHEA Grapalat" w:cs="Arial"/>
                <w:b/>
                <w:sz w:val="20"/>
                <w:szCs w:val="20"/>
                <w:lang w:val="hy-AM"/>
              </w:rPr>
            </w:pPr>
            <w:r w:rsidRPr="00777517">
              <w:rPr>
                <w:rFonts w:ascii="GHEA Grapalat" w:hAnsi="GHEA Grapalat" w:cs="Sylfaen"/>
                <w:sz w:val="20"/>
                <w:szCs w:val="20"/>
                <w:lang w:val="hy-AM"/>
              </w:rPr>
              <w:t>Հավաքարարների սենյակ</w:t>
            </w:r>
          </w:p>
        </w:tc>
        <w:tc>
          <w:tcPr>
            <w:tcW w:w="992" w:type="dxa"/>
            <w:tcBorders>
              <w:top w:val="single" w:sz="4" w:space="0" w:color="auto"/>
              <w:left w:val="single" w:sz="4" w:space="0" w:color="auto"/>
              <w:bottom w:val="single" w:sz="4" w:space="0" w:color="auto"/>
              <w:right w:val="single" w:sz="4" w:space="0" w:color="auto"/>
            </w:tcBorders>
            <w:vAlign w:val="center"/>
          </w:tcPr>
          <w:p w14:paraId="22F39B0C" w14:textId="77777777" w:rsidR="008C1203" w:rsidRPr="00777517" w:rsidRDefault="008C1203" w:rsidP="008C1203">
            <w:pPr>
              <w:contextualSpacing/>
              <w:jc w:val="center"/>
              <w:rPr>
                <w:rFonts w:ascii="GHEA Grapalat" w:hAnsi="GHEA Grapalat" w:cs="Arial"/>
                <w:b/>
                <w:sz w:val="20"/>
                <w:szCs w:val="20"/>
                <w:lang w:val="hy-AM"/>
              </w:rPr>
            </w:pPr>
            <w:r w:rsidRPr="00777517">
              <w:rPr>
                <w:rFonts w:ascii="GHEA Grapalat" w:hAnsi="GHEA Grapalat"/>
                <w:sz w:val="20"/>
                <w:szCs w:val="20"/>
                <w:lang w:val="hy-AM"/>
              </w:rPr>
              <w:t>1</w:t>
            </w:r>
          </w:p>
        </w:tc>
        <w:tc>
          <w:tcPr>
            <w:tcW w:w="2985" w:type="dxa"/>
            <w:tcBorders>
              <w:top w:val="single" w:sz="4" w:space="0" w:color="auto"/>
              <w:left w:val="single" w:sz="4" w:space="0" w:color="auto"/>
              <w:bottom w:val="single" w:sz="4" w:space="0" w:color="auto"/>
              <w:right w:val="single" w:sz="4" w:space="0" w:color="auto"/>
            </w:tcBorders>
            <w:vAlign w:val="center"/>
          </w:tcPr>
          <w:p w14:paraId="768FEC34" w14:textId="77777777" w:rsidR="008C1203" w:rsidRPr="00777517" w:rsidRDefault="008C1203" w:rsidP="008C1203">
            <w:pPr>
              <w:contextualSpacing/>
              <w:jc w:val="center"/>
              <w:rPr>
                <w:rFonts w:ascii="GHEA Grapalat" w:hAnsi="GHEA Grapalat" w:cs="Arial"/>
                <w:b/>
                <w:sz w:val="20"/>
                <w:szCs w:val="20"/>
                <w:lang w:val="hy-AM"/>
              </w:rPr>
            </w:pPr>
            <w:r w:rsidRPr="00777517">
              <w:rPr>
                <w:rFonts w:ascii="GHEA Grapalat" w:hAnsi="GHEA Grapalat" w:cs="Sylfaen"/>
                <w:sz w:val="20"/>
                <w:szCs w:val="20"/>
                <w:lang w:val="hy-AM"/>
              </w:rPr>
              <w:t xml:space="preserve">Պահոցով՝ </w:t>
            </w:r>
            <w:r w:rsidRPr="00777517">
              <w:rPr>
                <w:rFonts w:cs="Sylfaen"/>
                <w:sz w:val="20"/>
                <w:szCs w:val="20"/>
                <w:lang w:val="hy-AM"/>
              </w:rPr>
              <w:t xml:space="preserve"> շ</w:t>
            </w:r>
            <w:r w:rsidRPr="00777517">
              <w:rPr>
                <w:rFonts w:ascii="GHEA Grapalat" w:hAnsi="GHEA Grapalat" w:cs="Sylfaen"/>
                <w:sz w:val="20"/>
                <w:szCs w:val="20"/>
                <w:lang w:val="hy-AM"/>
              </w:rPr>
              <w:t>ուրջ 20 քմ</w:t>
            </w:r>
          </w:p>
        </w:tc>
        <w:tc>
          <w:tcPr>
            <w:tcW w:w="1418" w:type="dxa"/>
            <w:tcBorders>
              <w:top w:val="single" w:sz="4" w:space="0" w:color="auto"/>
              <w:left w:val="single" w:sz="4" w:space="0" w:color="auto"/>
              <w:bottom w:val="single" w:sz="4" w:space="0" w:color="auto"/>
              <w:right w:val="single" w:sz="4" w:space="0" w:color="auto"/>
            </w:tcBorders>
            <w:vAlign w:val="center"/>
          </w:tcPr>
          <w:p w14:paraId="0A6586B9" w14:textId="77777777" w:rsidR="008C1203" w:rsidRPr="00777517" w:rsidRDefault="008C1203" w:rsidP="008C1203">
            <w:pPr>
              <w:contextualSpacing/>
              <w:jc w:val="center"/>
              <w:rPr>
                <w:rFonts w:ascii="GHEA Grapalat" w:hAnsi="GHEA Grapalat" w:cs="Arial"/>
                <w:b/>
                <w:sz w:val="20"/>
                <w:szCs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73EE162F" w14:textId="77777777" w:rsidR="008C1203" w:rsidRPr="00777517" w:rsidRDefault="008C1203" w:rsidP="008C1203">
            <w:pPr>
              <w:contextualSpacing/>
              <w:jc w:val="center"/>
              <w:rPr>
                <w:rFonts w:ascii="GHEA Grapalat" w:hAnsi="GHEA Grapalat" w:cs="Arial"/>
                <w:b/>
                <w:sz w:val="20"/>
                <w:szCs w:val="20"/>
                <w:lang w:val="hy-AM"/>
              </w:rPr>
            </w:pPr>
          </w:p>
        </w:tc>
        <w:tc>
          <w:tcPr>
            <w:tcW w:w="1559" w:type="dxa"/>
            <w:tcBorders>
              <w:top w:val="single" w:sz="4" w:space="0" w:color="auto"/>
              <w:left w:val="single" w:sz="4" w:space="0" w:color="auto"/>
              <w:bottom w:val="single" w:sz="4" w:space="0" w:color="auto"/>
              <w:right w:val="single" w:sz="4" w:space="0" w:color="auto"/>
            </w:tcBorders>
            <w:vAlign w:val="center"/>
          </w:tcPr>
          <w:p w14:paraId="0FD60502" w14:textId="77777777" w:rsidR="008C1203" w:rsidRPr="00777517" w:rsidRDefault="008C1203" w:rsidP="008C1203">
            <w:pPr>
              <w:contextualSpacing/>
              <w:jc w:val="center"/>
              <w:rPr>
                <w:rFonts w:ascii="GHEA Grapalat" w:hAnsi="GHEA Grapalat" w:cs="Arial"/>
                <w:sz w:val="20"/>
                <w:szCs w:val="20"/>
                <w:highlight w:val="yellow"/>
                <w:lang w:val="hy-AM"/>
              </w:rPr>
            </w:pPr>
          </w:p>
        </w:tc>
      </w:tr>
      <w:tr w:rsidR="008C1203" w:rsidRPr="00777517" w14:paraId="5D4AA5C7" w14:textId="77777777" w:rsidTr="008C1203">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0B0C6C99" w14:textId="77777777" w:rsidR="008C1203" w:rsidRPr="00777517" w:rsidRDefault="008C1203" w:rsidP="008C1203">
            <w:pPr>
              <w:contextualSpacing/>
              <w:rPr>
                <w:rFonts w:ascii="GHEA Grapalat" w:hAnsi="GHEA Grapalat" w:cs="Dubai Medium"/>
                <w:b/>
                <w:sz w:val="20"/>
                <w:szCs w:val="20"/>
                <w:lang w:val="hy-AM"/>
              </w:rPr>
            </w:pPr>
            <w:r w:rsidRPr="00777517">
              <w:rPr>
                <w:rFonts w:ascii="GHEA Grapalat" w:hAnsi="GHEA Grapalat"/>
                <w:sz w:val="20"/>
                <w:szCs w:val="20"/>
                <w:lang w:val="hy-AM"/>
              </w:rPr>
              <w:t>18</w:t>
            </w:r>
          </w:p>
        </w:tc>
        <w:tc>
          <w:tcPr>
            <w:tcW w:w="2177" w:type="dxa"/>
            <w:tcBorders>
              <w:top w:val="single" w:sz="4" w:space="0" w:color="auto"/>
              <w:left w:val="single" w:sz="4" w:space="0" w:color="auto"/>
              <w:bottom w:val="single" w:sz="4" w:space="0" w:color="auto"/>
              <w:right w:val="single" w:sz="4" w:space="0" w:color="auto"/>
            </w:tcBorders>
            <w:vAlign w:val="center"/>
          </w:tcPr>
          <w:p w14:paraId="76AEDA35" w14:textId="77777777" w:rsidR="008C1203" w:rsidRPr="00777517" w:rsidRDefault="008C1203" w:rsidP="008C1203">
            <w:pPr>
              <w:contextualSpacing/>
              <w:rPr>
                <w:rFonts w:ascii="GHEA Grapalat" w:hAnsi="GHEA Grapalat" w:cs="Arial"/>
                <w:b/>
                <w:sz w:val="20"/>
                <w:szCs w:val="20"/>
                <w:lang w:val="hy-AM"/>
              </w:rPr>
            </w:pPr>
            <w:r w:rsidRPr="00777517">
              <w:rPr>
                <w:rFonts w:ascii="GHEA Grapalat" w:hAnsi="GHEA Grapalat" w:cs="Sylfaen"/>
                <w:sz w:val="20"/>
                <w:szCs w:val="20"/>
                <w:lang w:val="hy-AM"/>
              </w:rPr>
              <w:t xml:space="preserve">Սառնարանային խուց </w:t>
            </w:r>
          </w:p>
        </w:tc>
        <w:tc>
          <w:tcPr>
            <w:tcW w:w="992" w:type="dxa"/>
            <w:tcBorders>
              <w:top w:val="single" w:sz="4" w:space="0" w:color="auto"/>
              <w:left w:val="single" w:sz="4" w:space="0" w:color="auto"/>
              <w:bottom w:val="single" w:sz="4" w:space="0" w:color="auto"/>
              <w:right w:val="single" w:sz="4" w:space="0" w:color="auto"/>
            </w:tcBorders>
            <w:vAlign w:val="center"/>
          </w:tcPr>
          <w:p w14:paraId="2CF61F09" w14:textId="77777777" w:rsidR="008C1203" w:rsidRPr="00777517" w:rsidRDefault="008C1203" w:rsidP="008C1203">
            <w:pPr>
              <w:contextualSpacing/>
              <w:jc w:val="center"/>
              <w:rPr>
                <w:rFonts w:ascii="GHEA Grapalat" w:hAnsi="GHEA Grapalat" w:cs="Arial"/>
                <w:b/>
                <w:sz w:val="20"/>
                <w:szCs w:val="20"/>
                <w:lang w:val="hy-AM"/>
              </w:rPr>
            </w:pPr>
            <w:r w:rsidRPr="00777517">
              <w:rPr>
                <w:rFonts w:ascii="GHEA Grapalat" w:hAnsi="GHEA Grapalat"/>
                <w:sz w:val="20"/>
                <w:szCs w:val="20"/>
                <w:lang w:val="hy-AM"/>
              </w:rPr>
              <w:t>1</w:t>
            </w:r>
          </w:p>
        </w:tc>
        <w:tc>
          <w:tcPr>
            <w:tcW w:w="2985" w:type="dxa"/>
            <w:tcBorders>
              <w:top w:val="single" w:sz="4" w:space="0" w:color="auto"/>
              <w:left w:val="single" w:sz="4" w:space="0" w:color="auto"/>
              <w:bottom w:val="single" w:sz="4" w:space="0" w:color="auto"/>
              <w:right w:val="single" w:sz="4" w:space="0" w:color="auto"/>
            </w:tcBorders>
            <w:vAlign w:val="center"/>
          </w:tcPr>
          <w:p w14:paraId="791178CE" w14:textId="77777777" w:rsidR="008C1203" w:rsidRPr="00777517" w:rsidRDefault="008C1203" w:rsidP="008C1203">
            <w:pPr>
              <w:contextualSpacing/>
              <w:jc w:val="center"/>
              <w:rPr>
                <w:rFonts w:ascii="GHEA Grapalat" w:hAnsi="GHEA Grapalat" w:cs="Sylfaen"/>
                <w:sz w:val="20"/>
                <w:szCs w:val="20"/>
                <w:lang w:val="hy-AM"/>
              </w:rPr>
            </w:pPr>
            <w:r w:rsidRPr="00777517">
              <w:rPr>
                <w:rFonts w:ascii="GHEA Grapalat" w:hAnsi="GHEA Grapalat" w:cs="Sylfaen"/>
                <w:sz w:val="20"/>
                <w:szCs w:val="20"/>
                <w:lang w:val="hy-AM"/>
              </w:rPr>
              <w:t>180 քմ</w:t>
            </w:r>
          </w:p>
          <w:p w14:paraId="2E545D30" w14:textId="77777777" w:rsidR="008C1203" w:rsidRPr="00777517" w:rsidRDefault="008C1203" w:rsidP="008C1203">
            <w:pPr>
              <w:contextualSpacing/>
              <w:jc w:val="center"/>
              <w:rPr>
                <w:rFonts w:ascii="GHEA Grapalat" w:hAnsi="GHEA Grapalat" w:cs="Arial"/>
                <w:b/>
                <w:sz w:val="20"/>
                <w:szCs w:val="20"/>
                <w:lang w:val="hy-AM"/>
              </w:rPr>
            </w:pPr>
            <w:r w:rsidRPr="00777517">
              <w:rPr>
                <w:rFonts w:ascii="GHEA Grapalat" w:hAnsi="GHEA Grapalat" w:cs="Sylfaen"/>
                <w:sz w:val="20"/>
                <w:szCs w:val="20"/>
                <w:lang w:val="hy-AM"/>
              </w:rPr>
              <w:t>/դիակի  համար  80-90 քմ/</w:t>
            </w:r>
          </w:p>
        </w:tc>
        <w:tc>
          <w:tcPr>
            <w:tcW w:w="1418" w:type="dxa"/>
            <w:tcBorders>
              <w:top w:val="single" w:sz="4" w:space="0" w:color="auto"/>
              <w:left w:val="single" w:sz="4" w:space="0" w:color="auto"/>
              <w:bottom w:val="single" w:sz="4" w:space="0" w:color="auto"/>
              <w:right w:val="single" w:sz="4" w:space="0" w:color="auto"/>
            </w:tcBorders>
            <w:vAlign w:val="center"/>
          </w:tcPr>
          <w:p w14:paraId="7587D912" w14:textId="77777777" w:rsidR="008C1203" w:rsidRPr="00777517" w:rsidRDefault="008C1203" w:rsidP="008C1203">
            <w:pPr>
              <w:contextualSpacing/>
              <w:jc w:val="center"/>
              <w:rPr>
                <w:rFonts w:ascii="GHEA Grapalat" w:hAnsi="GHEA Grapalat" w:cs="Arial"/>
                <w:b/>
                <w:sz w:val="20"/>
                <w:szCs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779F712F" w14:textId="77777777" w:rsidR="008C1203" w:rsidRPr="00777517" w:rsidRDefault="008C1203" w:rsidP="008C1203">
            <w:pPr>
              <w:contextualSpacing/>
              <w:jc w:val="center"/>
              <w:rPr>
                <w:rFonts w:ascii="GHEA Grapalat" w:hAnsi="GHEA Grapalat" w:cs="Arial"/>
                <w:b/>
                <w:sz w:val="20"/>
                <w:szCs w:val="20"/>
                <w:lang w:val="hy-AM"/>
              </w:rPr>
            </w:pPr>
          </w:p>
        </w:tc>
        <w:tc>
          <w:tcPr>
            <w:tcW w:w="1559" w:type="dxa"/>
            <w:tcBorders>
              <w:top w:val="single" w:sz="4" w:space="0" w:color="auto"/>
              <w:left w:val="single" w:sz="4" w:space="0" w:color="auto"/>
              <w:bottom w:val="single" w:sz="4" w:space="0" w:color="auto"/>
              <w:right w:val="single" w:sz="4" w:space="0" w:color="auto"/>
            </w:tcBorders>
            <w:vAlign w:val="center"/>
          </w:tcPr>
          <w:p w14:paraId="3AC61CC6" w14:textId="77777777" w:rsidR="008C1203" w:rsidRPr="00777517" w:rsidRDefault="008C1203" w:rsidP="008C1203">
            <w:pPr>
              <w:contextualSpacing/>
              <w:jc w:val="center"/>
              <w:rPr>
                <w:rFonts w:ascii="GHEA Grapalat" w:hAnsi="GHEA Grapalat" w:cs="Arial"/>
                <w:sz w:val="20"/>
                <w:szCs w:val="20"/>
                <w:highlight w:val="yellow"/>
                <w:lang w:val="hy-AM"/>
              </w:rPr>
            </w:pPr>
          </w:p>
        </w:tc>
      </w:tr>
      <w:tr w:rsidR="008C1203" w:rsidRPr="00777517" w14:paraId="7FFB4DCC" w14:textId="77777777" w:rsidTr="008C1203">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13C6B8EF" w14:textId="77777777" w:rsidR="008C1203" w:rsidRPr="00777517" w:rsidRDefault="008C1203" w:rsidP="008C1203">
            <w:pPr>
              <w:contextualSpacing/>
              <w:rPr>
                <w:rFonts w:cs="Dubai Medium"/>
                <w:b/>
                <w:sz w:val="20"/>
                <w:szCs w:val="20"/>
                <w:lang w:val="hy-AM"/>
              </w:rPr>
            </w:pPr>
            <w:r w:rsidRPr="00777517">
              <w:rPr>
                <w:sz w:val="20"/>
                <w:szCs w:val="20"/>
                <w:lang w:val="hy-AM"/>
              </w:rPr>
              <w:t>19</w:t>
            </w:r>
          </w:p>
        </w:tc>
        <w:tc>
          <w:tcPr>
            <w:tcW w:w="2177" w:type="dxa"/>
            <w:tcBorders>
              <w:top w:val="single" w:sz="4" w:space="0" w:color="auto"/>
              <w:left w:val="single" w:sz="4" w:space="0" w:color="auto"/>
              <w:bottom w:val="single" w:sz="4" w:space="0" w:color="auto"/>
              <w:right w:val="single" w:sz="4" w:space="0" w:color="auto"/>
            </w:tcBorders>
            <w:vAlign w:val="center"/>
          </w:tcPr>
          <w:p w14:paraId="49B1630B" w14:textId="77777777" w:rsidR="008C1203" w:rsidRPr="00777517" w:rsidRDefault="008C1203" w:rsidP="008C1203">
            <w:pPr>
              <w:contextualSpacing/>
              <w:rPr>
                <w:rFonts w:ascii="GHEA Grapalat" w:hAnsi="GHEA Grapalat" w:cs="Arial"/>
                <w:b/>
                <w:sz w:val="20"/>
                <w:szCs w:val="20"/>
                <w:lang w:val="hy-AM"/>
              </w:rPr>
            </w:pPr>
            <w:r w:rsidRPr="00777517">
              <w:rPr>
                <w:rFonts w:ascii="GHEA Grapalat" w:hAnsi="GHEA Grapalat" w:cs="Sylfaen"/>
                <w:sz w:val="20"/>
                <w:szCs w:val="20"/>
                <w:lang w:val="hy-AM"/>
              </w:rPr>
              <w:t>Սառնարանային խուց</w:t>
            </w:r>
          </w:p>
        </w:tc>
        <w:tc>
          <w:tcPr>
            <w:tcW w:w="992" w:type="dxa"/>
            <w:tcBorders>
              <w:top w:val="single" w:sz="4" w:space="0" w:color="auto"/>
              <w:left w:val="single" w:sz="4" w:space="0" w:color="auto"/>
              <w:bottom w:val="single" w:sz="4" w:space="0" w:color="auto"/>
              <w:right w:val="single" w:sz="4" w:space="0" w:color="auto"/>
            </w:tcBorders>
            <w:vAlign w:val="center"/>
          </w:tcPr>
          <w:p w14:paraId="35317C02" w14:textId="77777777" w:rsidR="008C1203" w:rsidRPr="00777517" w:rsidRDefault="008C1203" w:rsidP="008C1203">
            <w:pPr>
              <w:contextualSpacing/>
              <w:jc w:val="center"/>
              <w:rPr>
                <w:rFonts w:ascii="GHEA Grapalat" w:hAnsi="GHEA Grapalat" w:cs="Arial"/>
                <w:b/>
                <w:sz w:val="20"/>
                <w:szCs w:val="20"/>
                <w:lang w:val="hy-AM"/>
              </w:rPr>
            </w:pPr>
            <w:r w:rsidRPr="00777517">
              <w:rPr>
                <w:rFonts w:ascii="GHEA Grapalat" w:hAnsi="GHEA Grapalat"/>
                <w:sz w:val="20"/>
                <w:szCs w:val="20"/>
                <w:lang w:val="hy-AM"/>
              </w:rPr>
              <w:t>1</w:t>
            </w:r>
          </w:p>
        </w:tc>
        <w:tc>
          <w:tcPr>
            <w:tcW w:w="2985" w:type="dxa"/>
            <w:tcBorders>
              <w:top w:val="single" w:sz="4" w:space="0" w:color="auto"/>
              <w:left w:val="single" w:sz="4" w:space="0" w:color="auto"/>
              <w:bottom w:val="single" w:sz="4" w:space="0" w:color="auto"/>
              <w:right w:val="single" w:sz="4" w:space="0" w:color="auto"/>
            </w:tcBorders>
            <w:vAlign w:val="center"/>
          </w:tcPr>
          <w:p w14:paraId="466F187E" w14:textId="77777777" w:rsidR="008C1203" w:rsidRPr="00777517" w:rsidRDefault="008C1203" w:rsidP="008C1203">
            <w:pPr>
              <w:contextualSpacing/>
              <w:jc w:val="center"/>
              <w:rPr>
                <w:rFonts w:ascii="GHEA Grapalat" w:hAnsi="GHEA Grapalat" w:cs="Sylfaen"/>
                <w:sz w:val="20"/>
                <w:szCs w:val="20"/>
                <w:lang w:val="hy-AM"/>
              </w:rPr>
            </w:pPr>
            <w:r w:rsidRPr="00777517">
              <w:rPr>
                <w:rFonts w:ascii="GHEA Grapalat" w:hAnsi="GHEA Grapalat" w:cs="Sylfaen"/>
                <w:sz w:val="20"/>
                <w:szCs w:val="20"/>
                <w:lang w:val="hy-AM"/>
              </w:rPr>
              <w:t>40 քմ</w:t>
            </w:r>
          </w:p>
          <w:p w14:paraId="2F0B635B" w14:textId="77777777" w:rsidR="008C1203" w:rsidRPr="00777517" w:rsidRDefault="008C1203" w:rsidP="008C1203">
            <w:pPr>
              <w:contextualSpacing/>
              <w:jc w:val="center"/>
              <w:rPr>
                <w:rFonts w:ascii="GHEA Grapalat" w:hAnsi="GHEA Grapalat" w:cs="Arial"/>
                <w:b/>
                <w:sz w:val="20"/>
                <w:szCs w:val="20"/>
                <w:lang w:val="hy-AM"/>
              </w:rPr>
            </w:pPr>
            <w:r w:rsidRPr="00777517">
              <w:rPr>
                <w:rFonts w:ascii="GHEA Grapalat" w:hAnsi="GHEA Grapalat" w:cs="Sylfaen"/>
                <w:sz w:val="20"/>
                <w:szCs w:val="20"/>
                <w:lang w:val="hy-AM"/>
              </w:rPr>
              <w:t>/դիակի համար 15-20 քմ/</w:t>
            </w:r>
          </w:p>
        </w:tc>
        <w:tc>
          <w:tcPr>
            <w:tcW w:w="1418" w:type="dxa"/>
            <w:tcBorders>
              <w:top w:val="single" w:sz="4" w:space="0" w:color="auto"/>
              <w:left w:val="single" w:sz="4" w:space="0" w:color="auto"/>
              <w:bottom w:val="single" w:sz="4" w:space="0" w:color="auto"/>
              <w:right w:val="single" w:sz="4" w:space="0" w:color="auto"/>
            </w:tcBorders>
            <w:vAlign w:val="center"/>
          </w:tcPr>
          <w:p w14:paraId="62EF5BC5" w14:textId="77777777" w:rsidR="008C1203" w:rsidRPr="00777517" w:rsidRDefault="008C1203" w:rsidP="008C1203">
            <w:pPr>
              <w:contextualSpacing/>
              <w:jc w:val="center"/>
              <w:rPr>
                <w:rFonts w:ascii="GHEA Grapalat" w:hAnsi="GHEA Grapalat" w:cs="Arial"/>
                <w:b/>
                <w:sz w:val="20"/>
                <w:szCs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13A079DF" w14:textId="77777777" w:rsidR="008C1203" w:rsidRPr="00777517" w:rsidRDefault="008C1203" w:rsidP="008C1203">
            <w:pPr>
              <w:contextualSpacing/>
              <w:jc w:val="center"/>
              <w:rPr>
                <w:rFonts w:ascii="GHEA Grapalat" w:hAnsi="GHEA Grapalat" w:cs="Arial"/>
                <w:b/>
                <w:sz w:val="20"/>
                <w:szCs w:val="20"/>
                <w:lang w:val="hy-AM"/>
              </w:rPr>
            </w:pPr>
          </w:p>
        </w:tc>
        <w:tc>
          <w:tcPr>
            <w:tcW w:w="1559" w:type="dxa"/>
            <w:tcBorders>
              <w:top w:val="single" w:sz="4" w:space="0" w:color="auto"/>
              <w:left w:val="single" w:sz="4" w:space="0" w:color="auto"/>
              <w:bottom w:val="single" w:sz="4" w:space="0" w:color="auto"/>
              <w:right w:val="single" w:sz="4" w:space="0" w:color="auto"/>
            </w:tcBorders>
            <w:vAlign w:val="center"/>
          </w:tcPr>
          <w:p w14:paraId="0E7029AB" w14:textId="77777777" w:rsidR="008C1203" w:rsidRPr="00777517" w:rsidRDefault="008C1203" w:rsidP="008C1203">
            <w:pPr>
              <w:contextualSpacing/>
              <w:jc w:val="center"/>
              <w:rPr>
                <w:rFonts w:ascii="GHEA Grapalat" w:hAnsi="GHEA Grapalat" w:cs="Arial"/>
                <w:sz w:val="20"/>
                <w:szCs w:val="20"/>
                <w:highlight w:val="yellow"/>
                <w:lang w:val="hy-AM"/>
              </w:rPr>
            </w:pPr>
          </w:p>
        </w:tc>
      </w:tr>
      <w:tr w:rsidR="008C1203" w:rsidRPr="00777517" w14:paraId="36C186EC" w14:textId="77777777" w:rsidTr="008C1203">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66E492A7" w14:textId="77777777" w:rsidR="008C1203" w:rsidRPr="00777517" w:rsidRDefault="008C1203" w:rsidP="008C1203">
            <w:pPr>
              <w:contextualSpacing/>
              <w:rPr>
                <w:rFonts w:ascii="GHEA Grapalat" w:hAnsi="GHEA Grapalat" w:cs="Dubai Medium"/>
                <w:b/>
                <w:sz w:val="20"/>
                <w:szCs w:val="20"/>
                <w:lang w:val="hy-AM"/>
              </w:rPr>
            </w:pPr>
            <w:r w:rsidRPr="00777517">
              <w:rPr>
                <w:rFonts w:ascii="GHEA Grapalat" w:hAnsi="GHEA Grapalat"/>
                <w:sz w:val="20"/>
                <w:szCs w:val="20"/>
                <w:lang w:val="hy-AM"/>
              </w:rPr>
              <w:t>20</w:t>
            </w:r>
          </w:p>
        </w:tc>
        <w:tc>
          <w:tcPr>
            <w:tcW w:w="2177" w:type="dxa"/>
            <w:tcBorders>
              <w:top w:val="single" w:sz="4" w:space="0" w:color="auto"/>
              <w:left w:val="single" w:sz="4" w:space="0" w:color="auto"/>
              <w:bottom w:val="single" w:sz="4" w:space="0" w:color="auto"/>
              <w:right w:val="single" w:sz="4" w:space="0" w:color="auto"/>
            </w:tcBorders>
            <w:vAlign w:val="center"/>
          </w:tcPr>
          <w:p w14:paraId="69DB0122" w14:textId="77777777" w:rsidR="008C1203" w:rsidRPr="00777517" w:rsidRDefault="008C1203" w:rsidP="008C1203">
            <w:pPr>
              <w:contextualSpacing/>
              <w:rPr>
                <w:rFonts w:ascii="GHEA Grapalat" w:hAnsi="GHEA Grapalat" w:cs="Arial"/>
                <w:b/>
                <w:sz w:val="20"/>
                <w:szCs w:val="20"/>
                <w:lang w:val="hy-AM"/>
              </w:rPr>
            </w:pPr>
            <w:r w:rsidRPr="00777517">
              <w:rPr>
                <w:rFonts w:ascii="GHEA Grapalat" w:hAnsi="GHEA Grapalat" w:cs="Sylfaen"/>
                <w:sz w:val="20"/>
                <w:szCs w:val="20"/>
                <w:lang w:val="hy-AM"/>
              </w:rPr>
              <w:t>Սառնարանային խուց</w:t>
            </w:r>
          </w:p>
        </w:tc>
        <w:tc>
          <w:tcPr>
            <w:tcW w:w="992" w:type="dxa"/>
            <w:tcBorders>
              <w:top w:val="single" w:sz="4" w:space="0" w:color="auto"/>
              <w:left w:val="single" w:sz="4" w:space="0" w:color="auto"/>
              <w:bottom w:val="single" w:sz="4" w:space="0" w:color="auto"/>
              <w:right w:val="single" w:sz="4" w:space="0" w:color="auto"/>
            </w:tcBorders>
            <w:vAlign w:val="center"/>
          </w:tcPr>
          <w:p w14:paraId="11C767D8" w14:textId="77777777" w:rsidR="008C1203" w:rsidRPr="00777517" w:rsidRDefault="008C1203" w:rsidP="008C1203">
            <w:pPr>
              <w:contextualSpacing/>
              <w:jc w:val="center"/>
              <w:rPr>
                <w:rFonts w:ascii="GHEA Grapalat" w:hAnsi="GHEA Grapalat" w:cs="Arial"/>
                <w:b/>
                <w:sz w:val="20"/>
                <w:szCs w:val="20"/>
                <w:lang w:val="hy-AM"/>
              </w:rPr>
            </w:pPr>
            <w:r w:rsidRPr="00777517">
              <w:rPr>
                <w:rFonts w:ascii="GHEA Grapalat" w:hAnsi="GHEA Grapalat"/>
                <w:sz w:val="20"/>
                <w:szCs w:val="20"/>
                <w:lang w:val="hy-AM"/>
              </w:rPr>
              <w:t>1</w:t>
            </w:r>
          </w:p>
        </w:tc>
        <w:tc>
          <w:tcPr>
            <w:tcW w:w="2985" w:type="dxa"/>
            <w:tcBorders>
              <w:top w:val="single" w:sz="4" w:space="0" w:color="auto"/>
              <w:left w:val="single" w:sz="4" w:space="0" w:color="auto"/>
              <w:bottom w:val="single" w:sz="4" w:space="0" w:color="auto"/>
              <w:right w:val="single" w:sz="4" w:space="0" w:color="auto"/>
            </w:tcBorders>
            <w:vAlign w:val="center"/>
          </w:tcPr>
          <w:p w14:paraId="29E791ED" w14:textId="77777777" w:rsidR="008C1203" w:rsidRPr="00777517" w:rsidRDefault="008C1203" w:rsidP="008C1203">
            <w:pPr>
              <w:contextualSpacing/>
              <w:jc w:val="center"/>
              <w:rPr>
                <w:rFonts w:ascii="GHEA Grapalat" w:hAnsi="GHEA Grapalat" w:cs="Sylfaen"/>
                <w:sz w:val="20"/>
                <w:szCs w:val="20"/>
                <w:lang w:val="hy-AM"/>
              </w:rPr>
            </w:pPr>
            <w:r w:rsidRPr="00777517">
              <w:rPr>
                <w:rFonts w:ascii="GHEA Grapalat" w:hAnsi="GHEA Grapalat" w:cs="Sylfaen"/>
                <w:sz w:val="20"/>
                <w:szCs w:val="20"/>
                <w:lang w:val="hy-AM"/>
              </w:rPr>
              <w:t>30 քմ</w:t>
            </w:r>
          </w:p>
          <w:p w14:paraId="33D5FD60" w14:textId="77777777" w:rsidR="008C1203" w:rsidRPr="00777517" w:rsidRDefault="008C1203" w:rsidP="008C1203">
            <w:pPr>
              <w:contextualSpacing/>
              <w:jc w:val="center"/>
              <w:rPr>
                <w:rFonts w:ascii="GHEA Grapalat" w:hAnsi="GHEA Grapalat" w:cs="Arial"/>
                <w:b/>
                <w:sz w:val="20"/>
                <w:szCs w:val="20"/>
                <w:lang w:val="hy-AM"/>
              </w:rPr>
            </w:pPr>
            <w:r w:rsidRPr="00777517">
              <w:rPr>
                <w:rFonts w:ascii="GHEA Grapalat" w:hAnsi="GHEA Grapalat" w:cs="Sylfaen"/>
                <w:sz w:val="20"/>
                <w:szCs w:val="20"/>
                <w:lang w:val="hy-AM"/>
              </w:rPr>
              <w:t>/դիակի համար 10-12 քմ</w:t>
            </w:r>
          </w:p>
        </w:tc>
        <w:tc>
          <w:tcPr>
            <w:tcW w:w="1418" w:type="dxa"/>
            <w:tcBorders>
              <w:top w:val="single" w:sz="4" w:space="0" w:color="auto"/>
              <w:left w:val="single" w:sz="4" w:space="0" w:color="auto"/>
              <w:bottom w:val="single" w:sz="4" w:space="0" w:color="auto"/>
              <w:right w:val="single" w:sz="4" w:space="0" w:color="auto"/>
            </w:tcBorders>
            <w:vAlign w:val="center"/>
          </w:tcPr>
          <w:p w14:paraId="33662245" w14:textId="77777777" w:rsidR="008C1203" w:rsidRPr="00777517" w:rsidRDefault="008C1203" w:rsidP="008C1203">
            <w:pPr>
              <w:contextualSpacing/>
              <w:jc w:val="center"/>
              <w:rPr>
                <w:rFonts w:ascii="GHEA Grapalat" w:hAnsi="GHEA Grapalat" w:cs="Arial"/>
                <w:b/>
                <w:sz w:val="20"/>
                <w:szCs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703D7519" w14:textId="77777777" w:rsidR="008C1203" w:rsidRPr="00777517" w:rsidRDefault="008C1203" w:rsidP="008C1203">
            <w:pPr>
              <w:contextualSpacing/>
              <w:jc w:val="center"/>
              <w:rPr>
                <w:rFonts w:ascii="GHEA Grapalat" w:hAnsi="GHEA Grapalat" w:cs="Arial"/>
                <w:b/>
                <w:sz w:val="20"/>
                <w:szCs w:val="20"/>
                <w:lang w:val="hy-AM"/>
              </w:rPr>
            </w:pPr>
          </w:p>
        </w:tc>
        <w:tc>
          <w:tcPr>
            <w:tcW w:w="1559" w:type="dxa"/>
            <w:tcBorders>
              <w:top w:val="single" w:sz="4" w:space="0" w:color="auto"/>
              <w:left w:val="single" w:sz="4" w:space="0" w:color="auto"/>
              <w:bottom w:val="single" w:sz="4" w:space="0" w:color="auto"/>
              <w:right w:val="single" w:sz="4" w:space="0" w:color="auto"/>
            </w:tcBorders>
            <w:vAlign w:val="center"/>
          </w:tcPr>
          <w:p w14:paraId="00C23D97" w14:textId="77777777" w:rsidR="008C1203" w:rsidRPr="00777517" w:rsidRDefault="008C1203" w:rsidP="008C1203">
            <w:pPr>
              <w:contextualSpacing/>
              <w:jc w:val="center"/>
              <w:rPr>
                <w:rFonts w:ascii="GHEA Grapalat" w:hAnsi="GHEA Grapalat" w:cs="Arial"/>
                <w:sz w:val="20"/>
                <w:szCs w:val="20"/>
                <w:highlight w:val="yellow"/>
                <w:lang w:val="hy-AM"/>
              </w:rPr>
            </w:pPr>
          </w:p>
        </w:tc>
      </w:tr>
      <w:tr w:rsidR="008C1203" w:rsidRPr="00777517" w14:paraId="7FF2E070" w14:textId="77777777" w:rsidTr="008C1203">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3961E700" w14:textId="77777777" w:rsidR="008C1203" w:rsidRPr="00777517" w:rsidRDefault="008C1203" w:rsidP="008C1203">
            <w:pPr>
              <w:contextualSpacing/>
              <w:rPr>
                <w:rFonts w:ascii="GHEA Grapalat" w:hAnsi="GHEA Grapalat" w:cs="Dubai Medium"/>
                <w:b/>
                <w:sz w:val="20"/>
                <w:szCs w:val="20"/>
                <w:lang w:val="hy-AM"/>
              </w:rPr>
            </w:pPr>
            <w:r w:rsidRPr="00777517">
              <w:rPr>
                <w:rFonts w:ascii="GHEA Grapalat" w:hAnsi="GHEA Grapalat"/>
                <w:sz w:val="20"/>
                <w:szCs w:val="20"/>
                <w:lang w:val="hy-AM"/>
              </w:rPr>
              <w:t>21</w:t>
            </w:r>
          </w:p>
        </w:tc>
        <w:tc>
          <w:tcPr>
            <w:tcW w:w="2177" w:type="dxa"/>
            <w:tcBorders>
              <w:top w:val="single" w:sz="4" w:space="0" w:color="auto"/>
              <w:left w:val="single" w:sz="4" w:space="0" w:color="auto"/>
              <w:bottom w:val="single" w:sz="4" w:space="0" w:color="auto"/>
              <w:right w:val="single" w:sz="4" w:space="0" w:color="auto"/>
            </w:tcBorders>
            <w:vAlign w:val="center"/>
          </w:tcPr>
          <w:p w14:paraId="7BE7B314" w14:textId="77777777" w:rsidR="008C1203" w:rsidRPr="00777517" w:rsidRDefault="008C1203" w:rsidP="008C1203">
            <w:pPr>
              <w:contextualSpacing/>
              <w:rPr>
                <w:rFonts w:ascii="GHEA Grapalat" w:hAnsi="GHEA Grapalat" w:cs="Arial"/>
                <w:b/>
                <w:sz w:val="20"/>
                <w:szCs w:val="20"/>
                <w:lang w:val="hy-AM"/>
              </w:rPr>
            </w:pPr>
            <w:r w:rsidRPr="00777517">
              <w:rPr>
                <w:rFonts w:ascii="GHEA Grapalat" w:hAnsi="GHEA Grapalat" w:cs="Sylfaen"/>
                <w:sz w:val="20"/>
                <w:szCs w:val="20"/>
                <w:lang w:val="hy-AM"/>
              </w:rPr>
              <w:t xml:space="preserve">Տարածք կասետային սառնարանների համար </w:t>
            </w:r>
          </w:p>
        </w:tc>
        <w:tc>
          <w:tcPr>
            <w:tcW w:w="992" w:type="dxa"/>
            <w:tcBorders>
              <w:top w:val="single" w:sz="4" w:space="0" w:color="auto"/>
              <w:left w:val="single" w:sz="4" w:space="0" w:color="auto"/>
              <w:bottom w:val="single" w:sz="4" w:space="0" w:color="auto"/>
              <w:right w:val="single" w:sz="4" w:space="0" w:color="auto"/>
            </w:tcBorders>
            <w:vAlign w:val="center"/>
          </w:tcPr>
          <w:p w14:paraId="02CDFC6E" w14:textId="77777777" w:rsidR="008C1203" w:rsidRPr="00777517" w:rsidRDefault="008C1203" w:rsidP="008C1203">
            <w:pPr>
              <w:contextualSpacing/>
              <w:jc w:val="center"/>
              <w:rPr>
                <w:rFonts w:ascii="GHEA Grapalat" w:hAnsi="GHEA Grapalat" w:cs="Arial"/>
                <w:b/>
                <w:sz w:val="20"/>
                <w:szCs w:val="20"/>
                <w:lang w:val="hy-AM"/>
              </w:rPr>
            </w:pPr>
            <w:r w:rsidRPr="00777517">
              <w:rPr>
                <w:rFonts w:ascii="GHEA Grapalat" w:hAnsi="GHEA Grapalat"/>
                <w:sz w:val="20"/>
                <w:szCs w:val="20"/>
                <w:lang w:val="hy-AM"/>
              </w:rPr>
              <w:t>1</w:t>
            </w:r>
          </w:p>
        </w:tc>
        <w:tc>
          <w:tcPr>
            <w:tcW w:w="2985" w:type="dxa"/>
            <w:tcBorders>
              <w:top w:val="single" w:sz="4" w:space="0" w:color="auto"/>
              <w:left w:val="single" w:sz="4" w:space="0" w:color="auto"/>
              <w:bottom w:val="single" w:sz="4" w:space="0" w:color="auto"/>
              <w:right w:val="single" w:sz="4" w:space="0" w:color="auto"/>
            </w:tcBorders>
            <w:vAlign w:val="center"/>
          </w:tcPr>
          <w:p w14:paraId="3359CCAC" w14:textId="77777777" w:rsidR="008C1203" w:rsidRPr="00777517" w:rsidRDefault="008C1203" w:rsidP="008C1203">
            <w:pPr>
              <w:contextualSpacing/>
              <w:jc w:val="center"/>
              <w:rPr>
                <w:rFonts w:ascii="GHEA Grapalat" w:hAnsi="GHEA Grapalat" w:cs="Arial"/>
                <w:b/>
                <w:sz w:val="20"/>
                <w:szCs w:val="20"/>
                <w:lang w:val="hy-AM"/>
              </w:rPr>
            </w:pPr>
            <w:r w:rsidRPr="00777517">
              <w:rPr>
                <w:rFonts w:ascii="GHEA Grapalat" w:hAnsi="GHEA Grapalat" w:cs="Sylfaen"/>
                <w:sz w:val="20"/>
                <w:szCs w:val="20"/>
                <w:lang w:val="hy-AM"/>
              </w:rPr>
              <w:t>30 քմ</w:t>
            </w:r>
          </w:p>
        </w:tc>
        <w:tc>
          <w:tcPr>
            <w:tcW w:w="1418" w:type="dxa"/>
            <w:tcBorders>
              <w:top w:val="single" w:sz="4" w:space="0" w:color="auto"/>
              <w:left w:val="single" w:sz="4" w:space="0" w:color="auto"/>
              <w:bottom w:val="single" w:sz="4" w:space="0" w:color="auto"/>
              <w:right w:val="single" w:sz="4" w:space="0" w:color="auto"/>
            </w:tcBorders>
            <w:vAlign w:val="center"/>
          </w:tcPr>
          <w:p w14:paraId="170DAB9F" w14:textId="77777777" w:rsidR="008C1203" w:rsidRPr="00777517" w:rsidRDefault="008C1203" w:rsidP="008C1203">
            <w:pPr>
              <w:contextualSpacing/>
              <w:jc w:val="center"/>
              <w:rPr>
                <w:rFonts w:ascii="GHEA Grapalat" w:hAnsi="GHEA Grapalat" w:cs="Arial"/>
                <w:b/>
                <w:sz w:val="20"/>
                <w:szCs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027DA1AC" w14:textId="77777777" w:rsidR="008C1203" w:rsidRPr="00777517" w:rsidRDefault="008C1203" w:rsidP="008C1203">
            <w:pPr>
              <w:contextualSpacing/>
              <w:jc w:val="center"/>
              <w:rPr>
                <w:rFonts w:ascii="GHEA Grapalat" w:hAnsi="GHEA Grapalat" w:cs="Arial"/>
                <w:b/>
                <w:sz w:val="20"/>
                <w:szCs w:val="20"/>
                <w:lang w:val="hy-AM"/>
              </w:rPr>
            </w:pPr>
          </w:p>
        </w:tc>
        <w:tc>
          <w:tcPr>
            <w:tcW w:w="1559" w:type="dxa"/>
            <w:tcBorders>
              <w:top w:val="single" w:sz="4" w:space="0" w:color="auto"/>
              <w:left w:val="single" w:sz="4" w:space="0" w:color="auto"/>
              <w:bottom w:val="single" w:sz="4" w:space="0" w:color="auto"/>
              <w:right w:val="single" w:sz="4" w:space="0" w:color="auto"/>
            </w:tcBorders>
            <w:vAlign w:val="center"/>
          </w:tcPr>
          <w:p w14:paraId="28AFEBB9" w14:textId="77777777" w:rsidR="008C1203" w:rsidRPr="00777517" w:rsidRDefault="008C1203" w:rsidP="008C1203">
            <w:pPr>
              <w:contextualSpacing/>
              <w:jc w:val="center"/>
              <w:rPr>
                <w:rFonts w:ascii="GHEA Grapalat" w:hAnsi="GHEA Grapalat" w:cs="Arial"/>
                <w:sz w:val="20"/>
                <w:szCs w:val="20"/>
                <w:highlight w:val="yellow"/>
                <w:lang w:val="hy-AM"/>
              </w:rPr>
            </w:pPr>
          </w:p>
        </w:tc>
      </w:tr>
      <w:tr w:rsidR="008C1203" w:rsidRPr="00777517" w14:paraId="18EA0B30" w14:textId="77777777" w:rsidTr="008C1203">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23991D6E" w14:textId="77777777" w:rsidR="008C1203" w:rsidRPr="00777517" w:rsidRDefault="008C1203" w:rsidP="008C1203">
            <w:pPr>
              <w:contextualSpacing/>
              <w:rPr>
                <w:rFonts w:ascii="GHEA Grapalat" w:hAnsi="GHEA Grapalat" w:cs="Dubai Medium"/>
                <w:b/>
                <w:sz w:val="20"/>
                <w:szCs w:val="20"/>
                <w:lang w:val="hy-AM"/>
              </w:rPr>
            </w:pPr>
            <w:r w:rsidRPr="00777517">
              <w:rPr>
                <w:rFonts w:ascii="GHEA Grapalat" w:hAnsi="GHEA Grapalat"/>
                <w:sz w:val="20"/>
                <w:szCs w:val="20"/>
                <w:lang w:val="hy-AM"/>
              </w:rPr>
              <w:t>22</w:t>
            </w:r>
          </w:p>
        </w:tc>
        <w:tc>
          <w:tcPr>
            <w:tcW w:w="2177" w:type="dxa"/>
            <w:tcBorders>
              <w:top w:val="single" w:sz="4" w:space="0" w:color="auto"/>
              <w:left w:val="single" w:sz="4" w:space="0" w:color="auto"/>
              <w:bottom w:val="single" w:sz="4" w:space="0" w:color="auto"/>
              <w:right w:val="single" w:sz="4" w:space="0" w:color="auto"/>
            </w:tcBorders>
            <w:vAlign w:val="center"/>
          </w:tcPr>
          <w:p w14:paraId="440AB870" w14:textId="77777777" w:rsidR="008C1203" w:rsidRPr="00777517" w:rsidRDefault="008C1203" w:rsidP="008C1203">
            <w:pPr>
              <w:contextualSpacing/>
              <w:rPr>
                <w:rFonts w:ascii="GHEA Grapalat" w:hAnsi="GHEA Grapalat" w:cs="Arial"/>
                <w:b/>
                <w:sz w:val="20"/>
                <w:szCs w:val="20"/>
                <w:lang w:val="hy-AM"/>
              </w:rPr>
            </w:pPr>
            <w:r w:rsidRPr="00777517">
              <w:rPr>
                <w:rFonts w:ascii="GHEA Grapalat" w:hAnsi="GHEA Grapalat" w:cs="Sylfaen"/>
                <w:sz w:val="20"/>
                <w:szCs w:val="20"/>
                <w:lang w:val="hy-AM"/>
              </w:rPr>
              <w:t>Վտանգավոր թափոնների հավաքագրման սենյակ</w:t>
            </w:r>
          </w:p>
        </w:tc>
        <w:tc>
          <w:tcPr>
            <w:tcW w:w="992" w:type="dxa"/>
            <w:tcBorders>
              <w:top w:val="single" w:sz="4" w:space="0" w:color="auto"/>
              <w:left w:val="single" w:sz="4" w:space="0" w:color="auto"/>
              <w:bottom w:val="single" w:sz="4" w:space="0" w:color="auto"/>
              <w:right w:val="single" w:sz="4" w:space="0" w:color="auto"/>
            </w:tcBorders>
            <w:vAlign w:val="center"/>
          </w:tcPr>
          <w:p w14:paraId="6A52725B" w14:textId="77777777" w:rsidR="008C1203" w:rsidRPr="00777517" w:rsidRDefault="008C1203" w:rsidP="008C1203">
            <w:pPr>
              <w:contextualSpacing/>
              <w:jc w:val="center"/>
              <w:rPr>
                <w:rFonts w:ascii="GHEA Grapalat" w:hAnsi="GHEA Grapalat" w:cs="Arial"/>
                <w:b/>
                <w:sz w:val="20"/>
                <w:szCs w:val="20"/>
                <w:lang w:val="hy-AM"/>
              </w:rPr>
            </w:pPr>
            <w:r w:rsidRPr="00777517">
              <w:rPr>
                <w:rFonts w:ascii="GHEA Grapalat" w:hAnsi="GHEA Grapalat"/>
                <w:sz w:val="20"/>
                <w:szCs w:val="20"/>
                <w:lang w:val="hy-AM"/>
              </w:rPr>
              <w:t>1</w:t>
            </w:r>
          </w:p>
        </w:tc>
        <w:tc>
          <w:tcPr>
            <w:tcW w:w="2985" w:type="dxa"/>
            <w:tcBorders>
              <w:top w:val="single" w:sz="4" w:space="0" w:color="auto"/>
              <w:left w:val="single" w:sz="4" w:space="0" w:color="auto"/>
              <w:bottom w:val="single" w:sz="4" w:space="0" w:color="auto"/>
              <w:right w:val="single" w:sz="4" w:space="0" w:color="auto"/>
            </w:tcBorders>
            <w:vAlign w:val="center"/>
          </w:tcPr>
          <w:p w14:paraId="77FA0CCF" w14:textId="77777777" w:rsidR="008C1203" w:rsidRPr="00777517" w:rsidRDefault="008C1203" w:rsidP="008C1203">
            <w:pPr>
              <w:contextualSpacing/>
              <w:jc w:val="center"/>
              <w:rPr>
                <w:rFonts w:ascii="GHEA Grapalat" w:hAnsi="GHEA Grapalat" w:cs="Arial"/>
                <w:b/>
                <w:sz w:val="20"/>
                <w:szCs w:val="20"/>
                <w:lang w:val="hy-AM"/>
              </w:rPr>
            </w:pPr>
            <w:r w:rsidRPr="00777517">
              <w:rPr>
                <w:rFonts w:ascii="GHEA Grapalat" w:hAnsi="GHEA Grapalat" w:cs="Sylfaen"/>
                <w:sz w:val="20"/>
                <w:szCs w:val="20"/>
                <w:lang w:val="hy-AM"/>
              </w:rPr>
              <w:t>10 քմ</w:t>
            </w:r>
          </w:p>
        </w:tc>
        <w:tc>
          <w:tcPr>
            <w:tcW w:w="1418" w:type="dxa"/>
            <w:tcBorders>
              <w:top w:val="single" w:sz="4" w:space="0" w:color="auto"/>
              <w:left w:val="single" w:sz="4" w:space="0" w:color="auto"/>
              <w:bottom w:val="single" w:sz="4" w:space="0" w:color="auto"/>
              <w:right w:val="single" w:sz="4" w:space="0" w:color="auto"/>
            </w:tcBorders>
            <w:vAlign w:val="center"/>
          </w:tcPr>
          <w:p w14:paraId="4ECA55C9" w14:textId="77777777" w:rsidR="008C1203" w:rsidRPr="00777517" w:rsidRDefault="008C1203" w:rsidP="008C1203">
            <w:pPr>
              <w:contextualSpacing/>
              <w:jc w:val="center"/>
              <w:rPr>
                <w:rFonts w:ascii="GHEA Grapalat" w:hAnsi="GHEA Grapalat" w:cs="Arial"/>
                <w:b/>
                <w:sz w:val="20"/>
                <w:szCs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4349F223" w14:textId="77777777" w:rsidR="008C1203" w:rsidRPr="00777517" w:rsidRDefault="008C1203" w:rsidP="008C1203">
            <w:pPr>
              <w:contextualSpacing/>
              <w:jc w:val="center"/>
              <w:rPr>
                <w:rFonts w:ascii="GHEA Grapalat" w:hAnsi="GHEA Grapalat" w:cs="Arial"/>
                <w:b/>
                <w:sz w:val="20"/>
                <w:szCs w:val="20"/>
                <w:lang w:val="hy-AM"/>
              </w:rPr>
            </w:pPr>
          </w:p>
        </w:tc>
        <w:tc>
          <w:tcPr>
            <w:tcW w:w="1559" w:type="dxa"/>
            <w:tcBorders>
              <w:top w:val="single" w:sz="4" w:space="0" w:color="auto"/>
              <w:left w:val="single" w:sz="4" w:space="0" w:color="auto"/>
              <w:bottom w:val="single" w:sz="4" w:space="0" w:color="auto"/>
              <w:right w:val="single" w:sz="4" w:space="0" w:color="auto"/>
            </w:tcBorders>
            <w:vAlign w:val="center"/>
          </w:tcPr>
          <w:p w14:paraId="06DAF4B2" w14:textId="77777777" w:rsidR="008C1203" w:rsidRPr="00777517" w:rsidRDefault="008C1203" w:rsidP="008C1203">
            <w:pPr>
              <w:contextualSpacing/>
              <w:jc w:val="center"/>
              <w:rPr>
                <w:rFonts w:ascii="GHEA Grapalat" w:hAnsi="GHEA Grapalat" w:cs="Arial"/>
                <w:sz w:val="20"/>
                <w:szCs w:val="20"/>
                <w:highlight w:val="yellow"/>
                <w:lang w:val="hy-AM"/>
              </w:rPr>
            </w:pPr>
          </w:p>
        </w:tc>
      </w:tr>
      <w:tr w:rsidR="008C1203" w:rsidRPr="00777517" w14:paraId="5BE41F00" w14:textId="77777777" w:rsidTr="008C1203">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65BBDE97" w14:textId="77777777" w:rsidR="008C1203" w:rsidRPr="00777517" w:rsidRDefault="008C1203" w:rsidP="008C1203">
            <w:pPr>
              <w:contextualSpacing/>
              <w:rPr>
                <w:rFonts w:ascii="GHEA Grapalat" w:hAnsi="GHEA Grapalat" w:cs="Dubai Medium"/>
                <w:b/>
                <w:sz w:val="20"/>
                <w:szCs w:val="20"/>
                <w:lang w:val="hy-AM"/>
              </w:rPr>
            </w:pPr>
            <w:r w:rsidRPr="00777517">
              <w:rPr>
                <w:rFonts w:ascii="GHEA Grapalat" w:hAnsi="GHEA Grapalat"/>
                <w:sz w:val="20"/>
                <w:szCs w:val="20"/>
                <w:lang w:val="hy-AM"/>
              </w:rPr>
              <w:t>23</w:t>
            </w:r>
          </w:p>
        </w:tc>
        <w:tc>
          <w:tcPr>
            <w:tcW w:w="2177" w:type="dxa"/>
            <w:tcBorders>
              <w:top w:val="single" w:sz="4" w:space="0" w:color="auto"/>
              <w:left w:val="single" w:sz="4" w:space="0" w:color="auto"/>
              <w:bottom w:val="single" w:sz="4" w:space="0" w:color="auto"/>
              <w:right w:val="single" w:sz="4" w:space="0" w:color="auto"/>
            </w:tcBorders>
            <w:vAlign w:val="center"/>
          </w:tcPr>
          <w:p w14:paraId="735742DC" w14:textId="77777777" w:rsidR="008C1203" w:rsidRPr="00777517" w:rsidRDefault="008C1203" w:rsidP="008C1203">
            <w:pPr>
              <w:contextualSpacing/>
              <w:rPr>
                <w:rFonts w:ascii="GHEA Grapalat" w:hAnsi="GHEA Grapalat" w:cs="Arial"/>
                <w:b/>
                <w:sz w:val="20"/>
                <w:szCs w:val="20"/>
                <w:lang w:val="hy-AM"/>
              </w:rPr>
            </w:pPr>
            <w:r w:rsidRPr="00777517">
              <w:rPr>
                <w:rFonts w:ascii="GHEA Grapalat" w:hAnsi="GHEA Grapalat" w:cs="Sylfaen"/>
                <w:sz w:val="20"/>
                <w:szCs w:val="20"/>
                <w:lang w:val="hy-AM"/>
              </w:rPr>
              <w:t>Ֆոտոլաբորատորիա</w:t>
            </w:r>
          </w:p>
        </w:tc>
        <w:tc>
          <w:tcPr>
            <w:tcW w:w="992" w:type="dxa"/>
            <w:tcBorders>
              <w:top w:val="single" w:sz="4" w:space="0" w:color="auto"/>
              <w:left w:val="single" w:sz="4" w:space="0" w:color="auto"/>
              <w:bottom w:val="single" w:sz="4" w:space="0" w:color="auto"/>
              <w:right w:val="single" w:sz="4" w:space="0" w:color="auto"/>
            </w:tcBorders>
            <w:vAlign w:val="center"/>
          </w:tcPr>
          <w:p w14:paraId="75ACE35C" w14:textId="77777777" w:rsidR="008C1203" w:rsidRPr="00777517" w:rsidRDefault="008C1203" w:rsidP="008C1203">
            <w:pPr>
              <w:contextualSpacing/>
              <w:jc w:val="center"/>
              <w:rPr>
                <w:rFonts w:ascii="GHEA Grapalat" w:hAnsi="GHEA Grapalat" w:cs="Arial"/>
                <w:b/>
                <w:sz w:val="20"/>
                <w:szCs w:val="20"/>
                <w:lang w:val="hy-AM"/>
              </w:rPr>
            </w:pPr>
            <w:r w:rsidRPr="00777517">
              <w:rPr>
                <w:rFonts w:ascii="GHEA Grapalat" w:hAnsi="GHEA Grapalat"/>
                <w:sz w:val="20"/>
                <w:szCs w:val="20"/>
                <w:lang w:val="hy-AM"/>
              </w:rPr>
              <w:t>1</w:t>
            </w:r>
          </w:p>
        </w:tc>
        <w:tc>
          <w:tcPr>
            <w:tcW w:w="2985" w:type="dxa"/>
            <w:tcBorders>
              <w:top w:val="single" w:sz="4" w:space="0" w:color="auto"/>
              <w:left w:val="single" w:sz="4" w:space="0" w:color="auto"/>
              <w:bottom w:val="single" w:sz="4" w:space="0" w:color="auto"/>
              <w:right w:val="single" w:sz="4" w:space="0" w:color="auto"/>
            </w:tcBorders>
            <w:vAlign w:val="center"/>
          </w:tcPr>
          <w:p w14:paraId="049B40EE" w14:textId="77777777" w:rsidR="008C1203" w:rsidRPr="00777517" w:rsidRDefault="008C1203" w:rsidP="008C1203">
            <w:pPr>
              <w:contextualSpacing/>
              <w:jc w:val="center"/>
              <w:rPr>
                <w:rFonts w:ascii="GHEA Grapalat" w:hAnsi="GHEA Grapalat" w:cs="Arial"/>
                <w:b/>
                <w:sz w:val="20"/>
                <w:szCs w:val="20"/>
                <w:lang w:val="hy-AM"/>
              </w:rPr>
            </w:pPr>
            <w:r w:rsidRPr="00777517">
              <w:rPr>
                <w:rFonts w:ascii="GHEA Grapalat" w:hAnsi="GHEA Grapalat" w:cs="Sylfaen"/>
                <w:sz w:val="20"/>
                <w:szCs w:val="20"/>
                <w:lang w:val="hy-AM"/>
              </w:rPr>
              <w:t>30 քմ</w:t>
            </w:r>
          </w:p>
        </w:tc>
        <w:tc>
          <w:tcPr>
            <w:tcW w:w="1418" w:type="dxa"/>
            <w:tcBorders>
              <w:top w:val="single" w:sz="4" w:space="0" w:color="auto"/>
              <w:left w:val="single" w:sz="4" w:space="0" w:color="auto"/>
              <w:bottom w:val="single" w:sz="4" w:space="0" w:color="auto"/>
              <w:right w:val="single" w:sz="4" w:space="0" w:color="auto"/>
            </w:tcBorders>
            <w:vAlign w:val="center"/>
          </w:tcPr>
          <w:p w14:paraId="53168B5B" w14:textId="77777777" w:rsidR="008C1203" w:rsidRPr="00777517" w:rsidRDefault="008C1203" w:rsidP="008C1203">
            <w:pPr>
              <w:contextualSpacing/>
              <w:jc w:val="center"/>
              <w:rPr>
                <w:rFonts w:ascii="GHEA Grapalat" w:hAnsi="GHEA Grapalat" w:cs="Arial"/>
                <w:b/>
                <w:sz w:val="20"/>
                <w:szCs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22ECF1EF" w14:textId="77777777" w:rsidR="008C1203" w:rsidRPr="00777517" w:rsidRDefault="008C1203" w:rsidP="008C1203">
            <w:pPr>
              <w:contextualSpacing/>
              <w:jc w:val="center"/>
              <w:rPr>
                <w:rFonts w:ascii="GHEA Grapalat" w:hAnsi="GHEA Grapalat" w:cs="Arial"/>
                <w:b/>
                <w:sz w:val="20"/>
                <w:szCs w:val="20"/>
                <w:lang w:val="hy-AM"/>
              </w:rPr>
            </w:pPr>
          </w:p>
        </w:tc>
        <w:tc>
          <w:tcPr>
            <w:tcW w:w="1559" w:type="dxa"/>
            <w:tcBorders>
              <w:top w:val="single" w:sz="4" w:space="0" w:color="auto"/>
              <w:left w:val="single" w:sz="4" w:space="0" w:color="auto"/>
              <w:bottom w:val="single" w:sz="4" w:space="0" w:color="auto"/>
              <w:right w:val="single" w:sz="4" w:space="0" w:color="auto"/>
            </w:tcBorders>
            <w:vAlign w:val="center"/>
          </w:tcPr>
          <w:p w14:paraId="770A296D" w14:textId="77777777" w:rsidR="008C1203" w:rsidRPr="00777517" w:rsidRDefault="008C1203" w:rsidP="008C1203">
            <w:pPr>
              <w:contextualSpacing/>
              <w:jc w:val="center"/>
              <w:rPr>
                <w:rFonts w:ascii="GHEA Grapalat" w:hAnsi="GHEA Grapalat" w:cs="Arial"/>
                <w:sz w:val="20"/>
                <w:szCs w:val="20"/>
                <w:highlight w:val="yellow"/>
                <w:lang w:val="hy-AM"/>
              </w:rPr>
            </w:pPr>
          </w:p>
        </w:tc>
      </w:tr>
      <w:tr w:rsidR="008C1203" w:rsidRPr="00777517" w14:paraId="0B579B66" w14:textId="77777777" w:rsidTr="008C1203">
        <w:trPr>
          <w:trHeight w:val="553"/>
        </w:trPr>
        <w:tc>
          <w:tcPr>
            <w:tcW w:w="10890" w:type="dxa"/>
            <w:gridSpan w:val="7"/>
            <w:tcBorders>
              <w:top w:val="single" w:sz="4" w:space="0" w:color="auto"/>
              <w:left w:val="single" w:sz="4" w:space="0" w:color="auto"/>
              <w:bottom w:val="single" w:sz="4" w:space="0" w:color="auto"/>
              <w:right w:val="single" w:sz="4" w:space="0" w:color="auto"/>
            </w:tcBorders>
            <w:vAlign w:val="center"/>
          </w:tcPr>
          <w:p w14:paraId="59862C20" w14:textId="77777777" w:rsidR="008C1203" w:rsidRPr="00777517" w:rsidRDefault="008C1203" w:rsidP="008C1203">
            <w:pPr>
              <w:contextualSpacing/>
              <w:rPr>
                <w:rFonts w:ascii="GHEA Grapalat" w:hAnsi="GHEA Grapalat" w:cs="Arial"/>
                <w:i/>
                <w:iCs/>
                <w:sz w:val="20"/>
                <w:szCs w:val="20"/>
                <w:highlight w:val="yellow"/>
                <w:lang w:val="hy-AM"/>
              </w:rPr>
            </w:pPr>
            <w:r w:rsidRPr="00777517">
              <w:rPr>
                <w:rFonts w:ascii="GHEA Grapalat" w:hAnsi="GHEA Grapalat" w:cs="Arial"/>
                <w:b/>
                <w:i/>
                <w:iCs/>
                <w:sz w:val="20"/>
                <w:szCs w:val="20"/>
                <w:lang w:val="hy-AM"/>
              </w:rPr>
              <w:t>Պաթոլոգիայի</w:t>
            </w:r>
            <w:r w:rsidRPr="00777517">
              <w:rPr>
                <w:rFonts w:ascii="GHEA Grapalat" w:hAnsi="GHEA Grapalat" w:cs="Dubai Medium"/>
                <w:b/>
                <w:i/>
                <w:iCs/>
                <w:sz w:val="20"/>
                <w:szCs w:val="20"/>
                <w:lang w:val="hy-AM"/>
              </w:rPr>
              <w:t xml:space="preserve"> </w:t>
            </w:r>
            <w:r w:rsidRPr="00777517">
              <w:rPr>
                <w:rFonts w:ascii="GHEA Grapalat" w:hAnsi="GHEA Grapalat" w:cs="Arial"/>
                <w:b/>
                <w:i/>
                <w:iCs/>
                <w:sz w:val="20"/>
                <w:szCs w:val="20"/>
                <w:lang w:val="hy-AM"/>
              </w:rPr>
              <w:t>ծառայություն</w:t>
            </w:r>
          </w:p>
        </w:tc>
      </w:tr>
      <w:tr w:rsidR="008C1203" w:rsidRPr="008C0330" w14:paraId="565E02A4" w14:textId="77777777" w:rsidTr="008C1203">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3AF14E61" w14:textId="77777777" w:rsidR="008C1203" w:rsidRPr="00777517" w:rsidRDefault="008C1203" w:rsidP="008C1203">
            <w:pPr>
              <w:contextualSpacing/>
              <w:rPr>
                <w:rFonts w:ascii="GHEA Grapalat" w:hAnsi="GHEA Grapalat" w:cs="Dubai Medium"/>
                <w:b/>
                <w:sz w:val="20"/>
                <w:szCs w:val="20"/>
              </w:rPr>
            </w:pPr>
            <w:r w:rsidRPr="00777517">
              <w:rPr>
                <w:rFonts w:ascii="GHEA Grapalat" w:hAnsi="GHEA Grapalat" w:cs="Dubai Medium"/>
                <w:b/>
                <w:sz w:val="20"/>
                <w:szCs w:val="20"/>
              </w:rPr>
              <w:t>N</w:t>
            </w:r>
          </w:p>
        </w:tc>
        <w:tc>
          <w:tcPr>
            <w:tcW w:w="2177" w:type="dxa"/>
            <w:tcBorders>
              <w:top w:val="single" w:sz="4" w:space="0" w:color="auto"/>
              <w:left w:val="single" w:sz="4" w:space="0" w:color="auto"/>
              <w:bottom w:val="single" w:sz="4" w:space="0" w:color="auto"/>
              <w:right w:val="single" w:sz="4" w:space="0" w:color="auto"/>
            </w:tcBorders>
            <w:vAlign w:val="center"/>
          </w:tcPr>
          <w:p w14:paraId="5658AD2A" w14:textId="77777777" w:rsidR="008C1203" w:rsidRPr="00777517" w:rsidRDefault="008C1203" w:rsidP="008C1203">
            <w:pPr>
              <w:contextualSpacing/>
              <w:rPr>
                <w:rFonts w:ascii="GHEA Grapalat" w:hAnsi="GHEA Grapalat" w:cs="Dubai Medium"/>
                <w:b/>
                <w:sz w:val="20"/>
                <w:szCs w:val="20"/>
              </w:rPr>
            </w:pPr>
            <w:r w:rsidRPr="00777517">
              <w:rPr>
                <w:rFonts w:ascii="GHEA Grapalat" w:hAnsi="GHEA Grapalat" w:cs="Arial"/>
                <w:b/>
                <w:sz w:val="20"/>
                <w:szCs w:val="20"/>
              </w:rPr>
              <w:t>Սենյակների</w:t>
            </w:r>
            <w:r w:rsidRPr="00777517">
              <w:rPr>
                <w:rFonts w:ascii="GHEA Grapalat" w:hAnsi="GHEA Grapalat" w:cs="Dubai Medium"/>
                <w:b/>
                <w:sz w:val="20"/>
                <w:szCs w:val="20"/>
              </w:rPr>
              <w:t xml:space="preserve"> </w:t>
            </w:r>
            <w:r w:rsidRPr="00777517">
              <w:rPr>
                <w:rFonts w:ascii="GHEA Grapalat" w:hAnsi="GHEA Grapalat" w:cs="Arial"/>
                <w:b/>
                <w:sz w:val="20"/>
                <w:szCs w:val="20"/>
              </w:rPr>
              <w:t>կազմ</w:t>
            </w:r>
          </w:p>
        </w:tc>
        <w:tc>
          <w:tcPr>
            <w:tcW w:w="992" w:type="dxa"/>
            <w:tcBorders>
              <w:top w:val="single" w:sz="4" w:space="0" w:color="auto"/>
              <w:left w:val="single" w:sz="4" w:space="0" w:color="auto"/>
              <w:bottom w:val="single" w:sz="4" w:space="0" w:color="auto"/>
              <w:right w:val="single" w:sz="4" w:space="0" w:color="auto"/>
            </w:tcBorders>
            <w:vAlign w:val="center"/>
          </w:tcPr>
          <w:p w14:paraId="22F7FA81" w14:textId="77777777" w:rsidR="008C1203" w:rsidRPr="00777517" w:rsidRDefault="008C1203" w:rsidP="008C1203">
            <w:pPr>
              <w:contextualSpacing/>
              <w:jc w:val="center"/>
              <w:rPr>
                <w:rFonts w:ascii="GHEA Grapalat" w:hAnsi="GHEA Grapalat" w:cs="Dubai Medium"/>
                <w:b/>
                <w:sz w:val="20"/>
                <w:szCs w:val="20"/>
              </w:rPr>
            </w:pPr>
            <w:r w:rsidRPr="00777517">
              <w:rPr>
                <w:rFonts w:ascii="GHEA Grapalat" w:hAnsi="GHEA Grapalat" w:cs="Arial"/>
                <w:b/>
                <w:sz w:val="20"/>
                <w:szCs w:val="20"/>
              </w:rPr>
              <w:t>Քանակ</w:t>
            </w:r>
          </w:p>
        </w:tc>
        <w:tc>
          <w:tcPr>
            <w:tcW w:w="2985" w:type="dxa"/>
            <w:tcBorders>
              <w:top w:val="single" w:sz="4" w:space="0" w:color="auto"/>
              <w:left w:val="single" w:sz="4" w:space="0" w:color="auto"/>
              <w:bottom w:val="single" w:sz="4" w:space="0" w:color="auto"/>
              <w:right w:val="single" w:sz="4" w:space="0" w:color="auto"/>
            </w:tcBorders>
            <w:vAlign w:val="center"/>
          </w:tcPr>
          <w:p w14:paraId="1E51DCF7" w14:textId="77777777" w:rsidR="008C1203" w:rsidRPr="00777517" w:rsidRDefault="008C1203" w:rsidP="008C1203">
            <w:pPr>
              <w:contextualSpacing/>
              <w:jc w:val="center"/>
              <w:rPr>
                <w:rFonts w:ascii="GHEA Grapalat" w:hAnsi="GHEA Grapalat" w:cs="Dubai Medium"/>
                <w:b/>
                <w:sz w:val="20"/>
                <w:szCs w:val="20"/>
              </w:rPr>
            </w:pPr>
            <w:r w:rsidRPr="00777517">
              <w:rPr>
                <w:rFonts w:ascii="GHEA Grapalat" w:hAnsi="GHEA Grapalat" w:cs="Arial"/>
                <w:b/>
                <w:sz w:val="20"/>
                <w:szCs w:val="20"/>
              </w:rPr>
              <w:t>Նշանակություն</w:t>
            </w:r>
          </w:p>
        </w:tc>
        <w:tc>
          <w:tcPr>
            <w:tcW w:w="1418" w:type="dxa"/>
            <w:tcBorders>
              <w:top w:val="single" w:sz="4" w:space="0" w:color="auto"/>
              <w:left w:val="single" w:sz="4" w:space="0" w:color="auto"/>
              <w:bottom w:val="single" w:sz="4" w:space="0" w:color="auto"/>
              <w:right w:val="single" w:sz="4" w:space="0" w:color="auto"/>
            </w:tcBorders>
            <w:vAlign w:val="center"/>
          </w:tcPr>
          <w:p w14:paraId="4596A8C0" w14:textId="77777777" w:rsidR="008C1203" w:rsidRPr="00777517" w:rsidRDefault="008C1203" w:rsidP="008C1203">
            <w:pPr>
              <w:contextualSpacing/>
              <w:jc w:val="center"/>
              <w:rPr>
                <w:rFonts w:ascii="GHEA Grapalat" w:hAnsi="GHEA Grapalat" w:cs="Dubai Medium"/>
                <w:b/>
                <w:sz w:val="20"/>
                <w:szCs w:val="20"/>
                <w:lang w:val="hy-AM"/>
              </w:rPr>
            </w:pPr>
            <w:r w:rsidRPr="00777517">
              <w:rPr>
                <w:rFonts w:ascii="GHEA Grapalat" w:hAnsi="GHEA Grapalat" w:cs="Arial"/>
                <w:b/>
                <w:sz w:val="20"/>
                <w:szCs w:val="20"/>
              </w:rPr>
              <w:t>Օդափոխության</w:t>
            </w:r>
            <w:r w:rsidRPr="00777517">
              <w:rPr>
                <w:rFonts w:ascii="GHEA Grapalat" w:hAnsi="GHEA Grapalat" w:cs="Dubai Medium"/>
                <w:b/>
                <w:sz w:val="20"/>
                <w:szCs w:val="20"/>
                <w:lang w:val="hy-AM"/>
              </w:rPr>
              <w:t xml:space="preserve"> </w:t>
            </w:r>
            <w:r w:rsidRPr="00777517">
              <w:rPr>
                <w:rFonts w:ascii="GHEA Grapalat" w:hAnsi="GHEA Grapalat" w:cs="Arial"/>
                <w:b/>
                <w:sz w:val="20"/>
                <w:szCs w:val="20"/>
                <w:lang w:val="hy-AM"/>
              </w:rPr>
              <w:t>համակարգ</w:t>
            </w:r>
          </w:p>
        </w:tc>
        <w:tc>
          <w:tcPr>
            <w:tcW w:w="1134" w:type="dxa"/>
            <w:tcBorders>
              <w:top w:val="single" w:sz="4" w:space="0" w:color="auto"/>
              <w:left w:val="single" w:sz="4" w:space="0" w:color="auto"/>
              <w:bottom w:val="single" w:sz="4" w:space="0" w:color="auto"/>
              <w:right w:val="single" w:sz="4" w:space="0" w:color="auto"/>
            </w:tcBorders>
            <w:vAlign w:val="center"/>
          </w:tcPr>
          <w:p w14:paraId="3FD4B05B" w14:textId="77777777" w:rsidR="008C1203" w:rsidRPr="00777517" w:rsidRDefault="008C1203" w:rsidP="008C1203">
            <w:pPr>
              <w:contextualSpacing/>
              <w:jc w:val="center"/>
              <w:rPr>
                <w:rFonts w:ascii="GHEA Grapalat" w:hAnsi="GHEA Grapalat" w:cs="Dubai Medium"/>
                <w:b/>
                <w:sz w:val="20"/>
                <w:szCs w:val="20"/>
                <w:lang w:val="hy-AM"/>
              </w:rPr>
            </w:pPr>
            <w:r w:rsidRPr="00777517">
              <w:rPr>
                <w:rFonts w:ascii="GHEA Grapalat" w:hAnsi="GHEA Grapalat" w:cs="Arial"/>
                <w:b/>
                <w:sz w:val="20"/>
                <w:szCs w:val="20"/>
                <w:lang w:val="hy-AM"/>
              </w:rPr>
              <w:t>Սենյակի</w:t>
            </w:r>
            <w:r w:rsidRPr="00777517">
              <w:rPr>
                <w:rFonts w:ascii="GHEA Grapalat" w:hAnsi="GHEA Grapalat" w:cs="Dubai Medium"/>
                <w:b/>
                <w:sz w:val="20"/>
                <w:szCs w:val="20"/>
                <w:lang w:val="hy-AM"/>
              </w:rPr>
              <w:t xml:space="preserve"> </w:t>
            </w:r>
            <w:r w:rsidRPr="00777517">
              <w:rPr>
                <w:rFonts w:ascii="GHEA Grapalat" w:hAnsi="GHEA Grapalat" w:cs="Arial"/>
                <w:b/>
                <w:sz w:val="20"/>
                <w:szCs w:val="20"/>
                <w:lang w:val="hy-AM"/>
              </w:rPr>
              <w:t>ջերմաստիճան</w:t>
            </w:r>
          </w:p>
        </w:tc>
        <w:tc>
          <w:tcPr>
            <w:tcW w:w="1559" w:type="dxa"/>
            <w:tcBorders>
              <w:top w:val="single" w:sz="4" w:space="0" w:color="auto"/>
              <w:left w:val="single" w:sz="4" w:space="0" w:color="auto"/>
              <w:bottom w:val="single" w:sz="4" w:space="0" w:color="auto"/>
              <w:right w:val="single" w:sz="4" w:space="0" w:color="auto"/>
            </w:tcBorders>
            <w:vAlign w:val="center"/>
          </w:tcPr>
          <w:p w14:paraId="5D7E6E65" w14:textId="77777777" w:rsidR="008C1203" w:rsidRPr="00777517" w:rsidRDefault="008C1203" w:rsidP="008C1203">
            <w:pPr>
              <w:contextualSpacing/>
              <w:jc w:val="center"/>
              <w:rPr>
                <w:rFonts w:ascii="GHEA Grapalat" w:hAnsi="GHEA Grapalat" w:cs="Dubai Medium"/>
                <w:sz w:val="20"/>
                <w:szCs w:val="20"/>
                <w:lang w:val="hy-AM"/>
              </w:rPr>
            </w:pPr>
            <w:r w:rsidRPr="00777517">
              <w:rPr>
                <w:rFonts w:ascii="GHEA Grapalat" w:hAnsi="GHEA Grapalat" w:cs="Arial"/>
                <w:sz w:val="20"/>
                <w:szCs w:val="20"/>
                <w:lang w:val="hy-AM"/>
              </w:rPr>
              <w:t>Սենյակի</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առաստաղի</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բարձրությունը</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ոչ</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պակաս</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քան</w:t>
            </w:r>
            <w:r w:rsidRPr="00777517">
              <w:rPr>
                <w:rFonts w:ascii="GHEA Grapalat" w:hAnsi="GHEA Grapalat" w:cs="Dubai Medium"/>
                <w:sz w:val="20"/>
                <w:szCs w:val="20"/>
                <w:lang w:val="hy-AM"/>
              </w:rPr>
              <w:t xml:space="preserve"> 3 </w:t>
            </w:r>
            <w:r w:rsidRPr="00777517">
              <w:rPr>
                <w:rFonts w:ascii="GHEA Grapalat" w:hAnsi="GHEA Grapalat" w:cs="Arial"/>
                <w:sz w:val="20"/>
                <w:szCs w:val="20"/>
                <w:lang w:val="hy-AM"/>
              </w:rPr>
              <w:t>մ</w:t>
            </w:r>
          </w:p>
        </w:tc>
      </w:tr>
      <w:tr w:rsidR="008C1203" w:rsidRPr="00777517" w14:paraId="49AE6AA3" w14:textId="77777777" w:rsidTr="008C1203">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6F982145" w14:textId="77777777" w:rsidR="008C1203" w:rsidRPr="00777517" w:rsidRDefault="008C1203" w:rsidP="008C1203">
            <w:pPr>
              <w:tabs>
                <w:tab w:val="left" w:pos="709"/>
              </w:tabs>
              <w:contextualSpacing/>
              <w:jc w:val="center"/>
              <w:rPr>
                <w:rFonts w:ascii="GHEA Grapalat" w:hAnsi="GHEA Grapalat" w:cs="Dubai Medium"/>
                <w:sz w:val="20"/>
                <w:szCs w:val="20"/>
                <w:lang w:val="ru-RU"/>
              </w:rPr>
            </w:pPr>
            <w:r w:rsidRPr="00777517">
              <w:rPr>
                <w:rFonts w:ascii="GHEA Grapalat" w:hAnsi="GHEA Grapalat" w:cs="Dubai Medium"/>
                <w:sz w:val="20"/>
                <w:szCs w:val="20"/>
                <w:lang w:val="ru-RU"/>
              </w:rPr>
              <w:t>1</w:t>
            </w:r>
          </w:p>
        </w:tc>
        <w:tc>
          <w:tcPr>
            <w:tcW w:w="2177" w:type="dxa"/>
            <w:tcBorders>
              <w:top w:val="single" w:sz="4" w:space="0" w:color="auto"/>
              <w:left w:val="single" w:sz="4" w:space="0" w:color="auto"/>
              <w:bottom w:val="single" w:sz="4" w:space="0" w:color="auto"/>
              <w:right w:val="single" w:sz="4" w:space="0" w:color="auto"/>
            </w:tcBorders>
            <w:vAlign w:val="center"/>
          </w:tcPr>
          <w:p w14:paraId="3A415026" w14:textId="77777777" w:rsidR="008C1203" w:rsidRPr="00777517" w:rsidRDefault="008C1203" w:rsidP="008C1203">
            <w:pPr>
              <w:contextualSpacing/>
              <w:rPr>
                <w:rFonts w:ascii="GHEA Grapalat" w:hAnsi="GHEA Grapalat" w:cs="Dubai Medium"/>
                <w:sz w:val="20"/>
                <w:szCs w:val="20"/>
                <w:lang w:val="hy-AM"/>
              </w:rPr>
            </w:pPr>
            <w:r w:rsidRPr="00777517">
              <w:rPr>
                <w:rFonts w:ascii="GHEA Grapalat" w:hAnsi="GHEA Grapalat" w:cs="Arial"/>
                <w:sz w:val="20"/>
                <w:szCs w:val="20"/>
                <w:lang w:val="hy-AM"/>
              </w:rPr>
              <w:t>Աուտոպսիա</w:t>
            </w:r>
            <w:r w:rsidRPr="00777517">
              <w:rPr>
                <w:rFonts w:ascii="GHEA Grapalat" w:hAnsi="GHEA Grapalat" w:cs="Dubai Medium"/>
                <w:sz w:val="20"/>
                <w:szCs w:val="20"/>
                <w:lang w:val="hy-AM"/>
              </w:rPr>
              <w:t>-</w:t>
            </w:r>
            <w:r w:rsidRPr="00777517">
              <w:rPr>
                <w:rFonts w:ascii="GHEA Grapalat" w:hAnsi="GHEA Grapalat" w:cs="Arial"/>
                <w:sz w:val="20"/>
                <w:szCs w:val="20"/>
                <w:lang w:val="hy-AM"/>
              </w:rPr>
              <w:t>բիոպսիայի</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ստացման</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և</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ընդունման</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գրանցման</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համար</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նախատեսված</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սենք</w:t>
            </w:r>
          </w:p>
        </w:tc>
        <w:tc>
          <w:tcPr>
            <w:tcW w:w="992" w:type="dxa"/>
            <w:tcBorders>
              <w:top w:val="single" w:sz="4" w:space="0" w:color="auto"/>
              <w:left w:val="single" w:sz="4" w:space="0" w:color="auto"/>
              <w:bottom w:val="single" w:sz="4" w:space="0" w:color="auto"/>
              <w:right w:val="single" w:sz="4" w:space="0" w:color="auto"/>
            </w:tcBorders>
            <w:vAlign w:val="center"/>
          </w:tcPr>
          <w:p w14:paraId="76AC93D9" w14:textId="77777777" w:rsidR="008C1203" w:rsidRPr="00777517" w:rsidRDefault="008C1203" w:rsidP="008C1203">
            <w:pPr>
              <w:contextualSpacing/>
              <w:jc w:val="center"/>
              <w:rPr>
                <w:rFonts w:ascii="GHEA Grapalat" w:hAnsi="GHEA Grapalat" w:cs="Dubai Medium"/>
                <w:sz w:val="20"/>
                <w:szCs w:val="20"/>
                <w:lang w:val="hy-AM"/>
              </w:rPr>
            </w:pPr>
            <w:r w:rsidRPr="00777517">
              <w:rPr>
                <w:rFonts w:ascii="GHEA Grapalat" w:hAnsi="GHEA Grapalat" w:cs="Dubai Medium"/>
                <w:sz w:val="20"/>
                <w:szCs w:val="20"/>
                <w:lang w:val="ru-RU"/>
              </w:rPr>
              <w:t>1</w:t>
            </w:r>
          </w:p>
        </w:tc>
        <w:tc>
          <w:tcPr>
            <w:tcW w:w="2985" w:type="dxa"/>
            <w:tcBorders>
              <w:top w:val="single" w:sz="4" w:space="0" w:color="auto"/>
              <w:left w:val="single" w:sz="4" w:space="0" w:color="auto"/>
              <w:bottom w:val="single" w:sz="4" w:space="0" w:color="auto"/>
              <w:right w:val="single" w:sz="4" w:space="0" w:color="auto"/>
            </w:tcBorders>
            <w:vAlign w:val="center"/>
          </w:tcPr>
          <w:p w14:paraId="55B0E810" w14:textId="77777777" w:rsidR="008C1203" w:rsidRPr="00777517" w:rsidRDefault="008C1203" w:rsidP="008C1203">
            <w:pPr>
              <w:contextualSpacing/>
              <w:rPr>
                <w:rFonts w:ascii="GHEA Grapalat" w:hAnsi="GHEA Grapalat" w:cs="Dubai Medium"/>
                <w:sz w:val="20"/>
                <w:szCs w:val="20"/>
                <w:lang w:val="hy-AM"/>
              </w:rPr>
            </w:pPr>
            <w:r w:rsidRPr="00777517">
              <w:rPr>
                <w:rFonts w:ascii="GHEA Grapalat" w:hAnsi="GHEA Grapalat" w:cs="Arial"/>
                <w:sz w:val="20"/>
                <w:szCs w:val="20"/>
                <w:lang w:val="hy-AM"/>
              </w:rPr>
              <w:t>Շուրջ</w:t>
            </w:r>
            <w:r w:rsidRPr="00777517">
              <w:rPr>
                <w:rFonts w:ascii="GHEA Grapalat" w:hAnsi="GHEA Grapalat" w:cs="Dubai Medium"/>
                <w:sz w:val="20"/>
                <w:szCs w:val="20"/>
                <w:lang w:val="hy-AM"/>
              </w:rPr>
              <w:t xml:space="preserve"> 14 </w:t>
            </w:r>
            <w:r w:rsidRPr="00777517">
              <w:rPr>
                <w:rFonts w:ascii="GHEA Grapalat" w:hAnsi="GHEA Grapalat" w:cs="Arial"/>
                <w:sz w:val="20"/>
                <w:szCs w:val="20"/>
                <w:lang w:val="hy-AM"/>
              </w:rPr>
              <w:t>քմ</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լվացարանով</w:t>
            </w:r>
          </w:p>
        </w:tc>
        <w:tc>
          <w:tcPr>
            <w:tcW w:w="1418" w:type="dxa"/>
            <w:tcBorders>
              <w:top w:val="single" w:sz="4" w:space="0" w:color="auto"/>
              <w:left w:val="single" w:sz="4" w:space="0" w:color="auto"/>
              <w:bottom w:val="single" w:sz="4" w:space="0" w:color="auto"/>
              <w:right w:val="single" w:sz="4" w:space="0" w:color="auto"/>
            </w:tcBorders>
            <w:vAlign w:val="center"/>
          </w:tcPr>
          <w:p w14:paraId="7EC38DF1" w14:textId="77777777" w:rsidR="008C1203" w:rsidRPr="00777517" w:rsidRDefault="008C1203" w:rsidP="008C1203">
            <w:pPr>
              <w:contextualSpacing/>
              <w:jc w:val="center"/>
              <w:rPr>
                <w:rFonts w:ascii="GHEA Grapalat" w:hAnsi="GHEA Grapalat" w:cs="Dubai Medium"/>
                <w:sz w:val="20"/>
                <w:szCs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2F29587A" w14:textId="77777777" w:rsidR="008C1203" w:rsidRPr="00777517" w:rsidRDefault="008C1203" w:rsidP="008C1203">
            <w:pPr>
              <w:contextualSpacing/>
              <w:jc w:val="center"/>
              <w:rPr>
                <w:rFonts w:ascii="GHEA Grapalat" w:hAnsi="GHEA Grapalat" w:cs="Dubai Medium"/>
                <w:sz w:val="20"/>
                <w:szCs w:val="20"/>
                <w:lang w:val="hy-AM"/>
              </w:rPr>
            </w:pPr>
          </w:p>
        </w:tc>
        <w:tc>
          <w:tcPr>
            <w:tcW w:w="1559" w:type="dxa"/>
            <w:tcBorders>
              <w:top w:val="single" w:sz="4" w:space="0" w:color="auto"/>
              <w:left w:val="single" w:sz="4" w:space="0" w:color="auto"/>
              <w:bottom w:val="single" w:sz="4" w:space="0" w:color="auto"/>
              <w:right w:val="single" w:sz="4" w:space="0" w:color="auto"/>
            </w:tcBorders>
            <w:vAlign w:val="center"/>
          </w:tcPr>
          <w:p w14:paraId="603418F5" w14:textId="77777777" w:rsidR="008C1203" w:rsidRPr="00777517" w:rsidRDefault="008C1203" w:rsidP="008C1203">
            <w:pPr>
              <w:contextualSpacing/>
              <w:jc w:val="center"/>
              <w:rPr>
                <w:rFonts w:ascii="GHEA Grapalat" w:hAnsi="GHEA Grapalat" w:cs="Dubai Medium"/>
                <w:sz w:val="20"/>
                <w:szCs w:val="20"/>
                <w:lang w:val="hy-AM"/>
              </w:rPr>
            </w:pPr>
          </w:p>
        </w:tc>
      </w:tr>
      <w:tr w:rsidR="008C1203" w:rsidRPr="00777517" w14:paraId="2AF960B5" w14:textId="77777777" w:rsidTr="008C1203">
        <w:trPr>
          <w:trHeight w:val="553"/>
        </w:trPr>
        <w:tc>
          <w:tcPr>
            <w:tcW w:w="625" w:type="dxa"/>
            <w:vMerge w:val="restart"/>
            <w:tcBorders>
              <w:top w:val="single" w:sz="4" w:space="0" w:color="auto"/>
              <w:left w:val="single" w:sz="4" w:space="0" w:color="auto"/>
              <w:right w:val="single" w:sz="4" w:space="0" w:color="auto"/>
            </w:tcBorders>
            <w:vAlign w:val="center"/>
          </w:tcPr>
          <w:p w14:paraId="433DBDD1" w14:textId="77777777" w:rsidR="008C1203" w:rsidRPr="00777517" w:rsidRDefault="008C1203" w:rsidP="008C1203">
            <w:pPr>
              <w:tabs>
                <w:tab w:val="left" w:pos="709"/>
              </w:tabs>
              <w:contextualSpacing/>
              <w:jc w:val="center"/>
              <w:rPr>
                <w:rFonts w:ascii="GHEA Grapalat" w:hAnsi="GHEA Grapalat" w:cs="Dubai Medium"/>
                <w:sz w:val="20"/>
                <w:szCs w:val="20"/>
                <w:lang w:val="ru-RU"/>
              </w:rPr>
            </w:pPr>
            <w:r w:rsidRPr="00777517">
              <w:rPr>
                <w:rFonts w:ascii="GHEA Grapalat" w:hAnsi="GHEA Grapalat" w:cs="Dubai Medium"/>
                <w:sz w:val="20"/>
                <w:szCs w:val="20"/>
                <w:lang w:val="ru-RU"/>
              </w:rPr>
              <w:t>2</w:t>
            </w:r>
          </w:p>
        </w:tc>
        <w:tc>
          <w:tcPr>
            <w:tcW w:w="2177" w:type="dxa"/>
            <w:tcBorders>
              <w:top w:val="single" w:sz="4" w:space="0" w:color="auto"/>
              <w:left w:val="single" w:sz="4" w:space="0" w:color="auto"/>
              <w:bottom w:val="single" w:sz="4" w:space="0" w:color="auto"/>
              <w:right w:val="single" w:sz="4" w:space="0" w:color="auto"/>
            </w:tcBorders>
            <w:vAlign w:val="center"/>
          </w:tcPr>
          <w:p w14:paraId="32A7C328" w14:textId="77777777" w:rsidR="008C1203" w:rsidRPr="00777517" w:rsidRDefault="008C1203" w:rsidP="008C1203">
            <w:pPr>
              <w:contextualSpacing/>
              <w:rPr>
                <w:rFonts w:ascii="GHEA Grapalat" w:hAnsi="GHEA Grapalat" w:cs="Dubai Medium"/>
                <w:sz w:val="20"/>
                <w:szCs w:val="20"/>
                <w:lang w:val="hy-AM"/>
              </w:rPr>
            </w:pPr>
            <w:r w:rsidRPr="00777517">
              <w:rPr>
                <w:rFonts w:ascii="GHEA Grapalat" w:hAnsi="GHEA Grapalat" w:cs="Dubai Medium"/>
                <w:sz w:val="20"/>
                <w:szCs w:val="20"/>
                <w:lang w:val="hy-AM"/>
              </w:rPr>
              <w:t>2</w:t>
            </w:r>
            <w:r w:rsidRPr="00777517">
              <w:rPr>
                <w:rFonts w:ascii="GHEA Grapalat" w:hAnsi="GHEA Grapalat" w:cs="Dubai Medium"/>
                <w:sz w:val="20"/>
                <w:szCs w:val="20"/>
              </w:rPr>
              <w:t xml:space="preserve">.1 </w:t>
            </w:r>
            <w:r w:rsidRPr="00777517">
              <w:rPr>
                <w:rFonts w:ascii="GHEA Grapalat" w:hAnsi="GHEA Grapalat" w:cs="Arial"/>
                <w:sz w:val="20"/>
                <w:szCs w:val="20"/>
                <w:lang w:val="hy-AM"/>
              </w:rPr>
              <w:t>Լաբորատորիա</w:t>
            </w:r>
          </w:p>
        </w:tc>
        <w:tc>
          <w:tcPr>
            <w:tcW w:w="992" w:type="dxa"/>
            <w:tcBorders>
              <w:top w:val="single" w:sz="4" w:space="0" w:color="auto"/>
              <w:left w:val="single" w:sz="4" w:space="0" w:color="auto"/>
              <w:bottom w:val="single" w:sz="4" w:space="0" w:color="auto"/>
              <w:right w:val="single" w:sz="4" w:space="0" w:color="auto"/>
            </w:tcBorders>
            <w:vAlign w:val="center"/>
          </w:tcPr>
          <w:p w14:paraId="68F6B344" w14:textId="77777777" w:rsidR="008C1203" w:rsidRPr="00777517" w:rsidRDefault="008C1203" w:rsidP="008C1203">
            <w:pPr>
              <w:contextualSpacing/>
              <w:jc w:val="center"/>
              <w:rPr>
                <w:rFonts w:cs="Dubai Medium"/>
                <w:sz w:val="20"/>
                <w:szCs w:val="20"/>
                <w:lang w:val="hy-AM"/>
              </w:rPr>
            </w:pPr>
            <w:r w:rsidRPr="00777517">
              <w:rPr>
                <w:rFonts w:cs="Dubai Medium"/>
                <w:sz w:val="20"/>
                <w:szCs w:val="20"/>
                <w:lang w:val="hy-AM"/>
              </w:rPr>
              <w:t>2</w:t>
            </w:r>
          </w:p>
        </w:tc>
        <w:tc>
          <w:tcPr>
            <w:tcW w:w="2985" w:type="dxa"/>
            <w:tcBorders>
              <w:top w:val="single" w:sz="4" w:space="0" w:color="auto"/>
              <w:left w:val="single" w:sz="4" w:space="0" w:color="auto"/>
              <w:bottom w:val="single" w:sz="4" w:space="0" w:color="auto"/>
              <w:right w:val="single" w:sz="4" w:space="0" w:color="auto"/>
            </w:tcBorders>
            <w:vAlign w:val="center"/>
          </w:tcPr>
          <w:p w14:paraId="5B481A75" w14:textId="77777777" w:rsidR="008C1203" w:rsidRPr="00777517" w:rsidRDefault="008C1203" w:rsidP="008C1203">
            <w:pPr>
              <w:contextualSpacing/>
              <w:rPr>
                <w:rFonts w:ascii="GHEA Grapalat" w:hAnsi="GHEA Grapalat" w:cs="Dubai Medium"/>
                <w:sz w:val="20"/>
                <w:szCs w:val="20"/>
                <w:lang w:val="hy-AM"/>
              </w:rPr>
            </w:pPr>
            <w:r w:rsidRPr="00777517">
              <w:rPr>
                <w:rFonts w:ascii="GHEA Grapalat" w:hAnsi="GHEA Grapalat" w:cs="Arial"/>
                <w:sz w:val="20"/>
                <w:szCs w:val="20"/>
                <w:lang w:val="hy-AM"/>
              </w:rPr>
              <w:t>Նախատեսված</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աուտոպսիոն</w:t>
            </w:r>
            <w:r w:rsidRPr="00777517">
              <w:rPr>
                <w:rFonts w:ascii="GHEA Grapalat" w:hAnsi="GHEA Grapalat" w:cs="Dubai Medium"/>
                <w:sz w:val="20"/>
                <w:szCs w:val="20"/>
                <w:lang w:val="hy-AM"/>
              </w:rPr>
              <w:t>-</w:t>
            </w:r>
            <w:r w:rsidRPr="00777517">
              <w:rPr>
                <w:rFonts w:ascii="GHEA Grapalat" w:hAnsi="GHEA Grapalat" w:cs="Arial"/>
                <w:sz w:val="20"/>
                <w:szCs w:val="20"/>
                <w:lang w:val="hy-AM"/>
              </w:rPr>
              <w:t>բիոպսիոն</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նյութի</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հետազոտման</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համար՝</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յուրաքանչյուրը</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շուրջ</w:t>
            </w:r>
            <w:r w:rsidRPr="00777517">
              <w:rPr>
                <w:rFonts w:ascii="GHEA Grapalat" w:hAnsi="GHEA Grapalat" w:cs="Dubai Medium"/>
                <w:sz w:val="20"/>
                <w:szCs w:val="20"/>
                <w:lang w:val="hy-AM"/>
              </w:rPr>
              <w:t xml:space="preserve"> </w:t>
            </w:r>
            <w:r w:rsidRPr="00777517">
              <w:rPr>
                <w:rFonts w:cs="Dubai Medium"/>
                <w:sz w:val="20"/>
                <w:szCs w:val="20"/>
                <w:lang w:val="hy-AM"/>
              </w:rPr>
              <w:t>35</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քմ</w:t>
            </w:r>
          </w:p>
        </w:tc>
        <w:tc>
          <w:tcPr>
            <w:tcW w:w="1418" w:type="dxa"/>
            <w:tcBorders>
              <w:top w:val="single" w:sz="4" w:space="0" w:color="auto"/>
              <w:left w:val="single" w:sz="4" w:space="0" w:color="auto"/>
              <w:bottom w:val="single" w:sz="4" w:space="0" w:color="auto"/>
              <w:right w:val="single" w:sz="4" w:space="0" w:color="auto"/>
            </w:tcBorders>
            <w:vAlign w:val="center"/>
          </w:tcPr>
          <w:p w14:paraId="782BE3C6" w14:textId="77777777" w:rsidR="008C1203" w:rsidRPr="00777517" w:rsidRDefault="008C1203" w:rsidP="008C1203">
            <w:pPr>
              <w:contextualSpacing/>
              <w:rPr>
                <w:rFonts w:ascii="GHEA Grapalat" w:hAnsi="GHEA Grapalat" w:cs="Dubai Medium"/>
                <w:sz w:val="20"/>
                <w:szCs w:val="20"/>
              </w:rPr>
            </w:pPr>
            <w:r w:rsidRPr="00777517">
              <w:rPr>
                <w:rFonts w:ascii="GHEA Grapalat" w:hAnsi="GHEA Grapalat" w:cs="Arial"/>
                <w:sz w:val="20"/>
                <w:szCs w:val="20"/>
              </w:rPr>
              <w:t>Առանձին</w:t>
            </w:r>
            <w:r w:rsidRPr="00777517">
              <w:rPr>
                <w:rFonts w:ascii="GHEA Grapalat" w:hAnsi="GHEA Grapalat" w:cs="Dubai Medium"/>
                <w:sz w:val="20"/>
                <w:szCs w:val="20"/>
              </w:rPr>
              <w:t xml:space="preserve"> </w:t>
            </w:r>
            <w:r w:rsidRPr="00777517">
              <w:rPr>
                <w:rFonts w:ascii="GHEA Grapalat" w:hAnsi="GHEA Grapalat" w:cs="Arial"/>
                <w:sz w:val="20"/>
                <w:szCs w:val="20"/>
              </w:rPr>
              <w:t>օդափոխու</w:t>
            </w:r>
          </w:p>
          <w:p w14:paraId="46CE2B00" w14:textId="77777777" w:rsidR="008C1203" w:rsidRPr="00777517" w:rsidRDefault="008C1203" w:rsidP="008C1203">
            <w:pPr>
              <w:contextualSpacing/>
              <w:rPr>
                <w:rFonts w:ascii="GHEA Grapalat" w:hAnsi="GHEA Grapalat" w:cs="Dubai Medium"/>
                <w:sz w:val="20"/>
                <w:szCs w:val="20"/>
                <w:lang w:val="hy-AM"/>
              </w:rPr>
            </w:pPr>
            <w:r w:rsidRPr="00777517">
              <w:rPr>
                <w:rFonts w:ascii="GHEA Grapalat" w:hAnsi="GHEA Grapalat" w:cs="Arial"/>
                <w:sz w:val="20"/>
                <w:szCs w:val="20"/>
              </w:rPr>
              <w:t>թյան</w:t>
            </w:r>
            <w:r w:rsidRPr="00777517">
              <w:rPr>
                <w:rFonts w:ascii="GHEA Grapalat" w:hAnsi="GHEA Grapalat" w:cs="Dubai Medium"/>
                <w:sz w:val="20"/>
                <w:szCs w:val="20"/>
              </w:rPr>
              <w:t xml:space="preserve"> </w:t>
            </w:r>
            <w:r w:rsidRPr="00777517">
              <w:rPr>
                <w:rFonts w:ascii="GHEA Grapalat" w:hAnsi="GHEA Grapalat" w:cs="Arial"/>
                <w:sz w:val="20"/>
                <w:szCs w:val="20"/>
              </w:rPr>
              <w:t>համակարգ</w:t>
            </w:r>
          </w:p>
        </w:tc>
        <w:tc>
          <w:tcPr>
            <w:tcW w:w="1134" w:type="dxa"/>
            <w:tcBorders>
              <w:top w:val="single" w:sz="4" w:space="0" w:color="auto"/>
              <w:left w:val="single" w:sz="4" w:space="0" w:color="auto"/>
              <w:bottom w:val="single" w:sz="4" w:space="0" w:color="auto"/>
              <w:right w:val="single" w:sz="4" w:space="0" w:color="auto"/>
            </w:tcBorders>
            <w:vAlign w:val="center"/>
          </w:tcPr>
          <w:p w14:paraId="6E547371" w14:textId="77777777" w:rsidR="008C1203" w:rsidRPr="00777517" w:rsidRDefault="008C1203" w:rsidP="008C1203">
            <w:pPr>
              <w:contextualSpacing/>
              <w:jc w:val="center"/>
              <w:rPr>
                <w:rFonts w:ascii="GHEA Grapalat" w:hAnsi="GHEA Grapalat" w:cs="Dubai Medium"/>
                <w:sz w:val="20"/>
                <w:szCs w:val="20"/>
                <w:lang w:val="hy-AM"/>
              </w:rPr>
            </w:pPr>
          </w:p>
        </w:tc>
        <w:tc>
          <w:tcPr>
            <w:tcW w:w="1559" w:type="dxa"/>
            <w:tcBorders>
              <w:top w:val="single" w:sz="4" w:space="0" w:color="auto"/>
              <w:left w:val="single" w:sz="4" w:space="0" w:color="auto"/>
              <w:bottom w:val="single" w:sz="4" w:space="0" w:color="auto"/>
              <w:right w:val="single" w:sz="4" w:space="0" w:color="auto"/>
            </w:tcBorders>
            <w:vAlign w:val="center"/>
          </w:tcPr>
          <w:p w14:paraId="38DDAB17" w14:textId="77777777" w:rsidR="008C1203" w:rsidRPr="00777517" w:rsidRDefault="008C1203" w:rsidP="008C1203">
            <w:pPr>
              <w:contextualSpacing/>
              <w:jc w:val="center"/>
              <w:rPr>
                <w:rFonts w:ascii="GHEA Grapalat" w:hAnsi="GHEA Grapalat" w:cs="Dubai Medium"/>
                <w:sz w:val="20"/>
                <w:szCs w:val="20"/>
                <w:lang w:val="hy-AM"/>
              </w:rPr>
            </w:pPr>
          </w:p>
        </w:tc>
      </w:tr>
      <w:tr w:rsidR="008C1203" w:rsidRPr="00777517" w14:paraId="6A3A0360" w14:textId="77777777" w:rsidTr="008C1203">
        <w:trPr>
          <w:trHeight w:val="553"/>
        </w:trPr>
        <w:tc>
          <w:tcPr>
            <w:tcW w:w="625" w:type="dxa"/>
            <w:vMerge/>
            <w:tcBorders>
              <w:left w:val="single" w:sz="4" w:space="0" w:color="auto"/>
              <w:bottom w:val="single" w:sz="4" w:space="0" w:color="auto"/>
              <w:right w:val="single" w:sz="4" w:space="0" w:color="auto"/>
            </w:tcBorders>
            <w:vAlign w:val="center"/>
          </w:tcPr>
          <w:p w14:paraId="3BFFC0F1" w14:textId="77777777" w:rsidR="008C1203" w:rsidRPr="00777517" w:rsidRDefault="008C1203" w:rsidP="008C1203">
            <w:pPr>
              <w:tabs>
                <w:tab w:val="left" w:pos="709"/>
              </w:tabs>
              <w:contextualSpacing/>
              <w:jc w:val="center"/>
              <w:rPr>
                <w:rFonts w:ascii="GHEA Grapalat" w:hAnsi="GHEA Grapalat" w:cs="Dubai Medium"/>
                <w:sz w:val="20"/>
                <w:szCs w:val="20"/>
                <w:lang w:val="ru-RU"/>
              </w:rPr>
            </w:pPr>
          </w:p>
        </w:tc>
        <w:tc>
          <w:tcPr>
            <w:tcW w:w="2177" w:type="dxa"/>
            <w:tcBorders>
              <w:top w:val="single" w:sz="4" w:space="0" w:color="auto"/>
              <w:left w:val="single" w:sz="4" w:space="0" w:color="auto"/>
              <w:bottom w:val="single" w:sz="4" w:space="0" w:color="auto"/>
              <w:right w:val="single" w:sz="4" w:space="0" w:color="auto"/>
            </w:tcBorders>
            <w:vAlign w:val="center"/>
          </w:tcPr>
          <w:p w14:paraId="5D99B870" w14:textId="77777777" w:rsidR="008C1203" w:rsidRPr="00777517" w:rsidRDefault="008C1203" w:rsidP="008C1203">
            <w:pPr>
              <w:contextualSpacing/>
              <w:rPr>
                <w:rFonts w:ascii="GHEA Grapalat" w:hAnsi="GHEA Grapalat" w:cs="Dubai Medium"/>
                <w:sz w:val="20"/>
                <w:szCs w:val="20"/>
                <w:lang w:val="hy-AM"/>
              </w:rPr>
            </w:pPr>
            <w:r w:rsidRPr="00777517">
              <w:rPr>
                <w:rFonts w:ascii="GHEA Grapalat" w:hAnsi="GHEA Grapalat" w:cs="Dubai Medium"/>
                <w:sz w:val="20"/>
                <w:szCs w:val="20"/>
                <w:lang w:val="ru-RU"/>
              </w:rPr>
              <w:t xml:space="preserve">2.2 </w:t>
            </w:r>
            <w:r w:rsidRPr="00777517">
              <w:rPr>
                <w:rFonts w:ascii="GHEA Grapalat" w:hAnsi="GHEA Grapalat" w:cs="Arial"/>
                <w:sz w:val="20"/>
                <w:szCs w:val="20"/>
                <w:lang w:val="hy-AM"/>
              </w:rPr>
              <w:t>Լաբորատոր</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սարքերի</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համար</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նախատեսված</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տարածք</w:t>
            </w:r>
          </w:p>
        </w:tc>
        <w:tc>
          <w:tcPr>
            <w:tcW w:w="992" w:type="dxa"/>
            <w:tcBorders>
              <w:top w:val="single" w:sz="4" w:space="0" w:color="auto"/>
              <w:left w:val="single" w:sz="4" w:space="0" w:color="auto"/>
              <w:bottom w:val="single" w:sz="4" w:space="0" w:color="auto"/>
              <w:right w:val="single" w:sz="4" w:space="0" w:color="auto"/>
            </w:tcBorders>
            <w:vAlign w:val="center"/>
          </w:tcPr>
          <w:p w14:paraId="6D458730" w14:textId="77777777" w:rsidR="008C1203" w:rsidRPr="00777517" w:rsidRDefault="008C1203" w:rsidP="008C1203">
            <w:pPr>
              <w:contextualSpacing/>
              <w:jc w:val="center"/>
              <w:rPr>
                <w:rFonts w:ascii="GHEA Grapalat" w:hAnsi="GHEA Grapalat" w:cs="Dubai Medium"/>
                <w:sz w:val="20"/>
                <w:szCs w:val="20"/>
                <w:highlight w:val="yellow"/>
              </w:rPr>
            </w:pPr>
            <w:r w:rsidRPr="00777517">
              <w:rPr>
                <w:rFonts w:ascii="GHEA Grapalat" w:hAnsi="GHEA Grapalat" w:cs="Dubai Medium"/>
                <w:sz w:val="20"/>
                <w:szCs w:val="20"/>
                <w:lang w:val="hy-AM"/>
              </w:rPr>
              <w:t>1</w:t>
            </w:r>
          </w:p>
        </w:tc>
        <w:tc>
          <w:tcPr>
            <w:tcW w:w="2985" w:type="dxa"/>
            <w:tcBorders>
              <w:top w:val="single" w:sz="4" w:space="0" w:color="auto"/>
              <w:left w:val="single" w:sz="4" w:space="0" w:color="auto"/>
              <w:bottom w:val="single" w:sz="4" w:space="0" w:color="auto"/>
              <w:right w:val="single" w:sz="4" w:space="0" w:color="auto"/>
            </w:tcBorders>
            <w:vAlign w:val="center"/>
          </w:tcPr>
          <w:p w14:paraId="1F6028DC" w14:textId="77777777" w:rsidR="008C1203" w:rsidRPr="00777517" w:rsidRDefault="008C1203" w:rsidP="008C1203">
            <w:pPr>
              <w:contextualSpacing/>
              <w:rPr>
                <w:rFonts w:ascii="GHEA Grapalat" w:hAnsi="GHEA Grapalat" w:cs="Dubai Medium"/>
                <w:sz w:val="20"/>
                <w:szCs w:val="20"/>
                <w:highlight w:val="yellow"/>
                <w:lang w:val="hy-AM"/>
              </w:rPr>
            </w:pPr>
            <w:r w:rsidRPr="00777517">
              <w:rPr>
                <w:rFonts w:ascii="GHEA Grapalat" w:hAnsi="GHEA Grapalat" w:cs="Arial"/>
                <w:sz w:val="20"/>
                <w:szCs w:val="20"/>
                <w:lang w:val="hy-AM"/>
              </w:rPr>
              <w:t>Շուրջ</w:t>
            </w:r>
            <w:r w:rsidRPr="00777517">
              <w:rPr>
                <w:rFonts w:ascii="GHEA Grapalat" w:hAnsi="GHEA Grapalat" w:cs="Dubai Medium"/>
                <w:sz w:val="20"/>
                <w:szCs w:val="20"/>
                <w:lang w:val="hy-AM"/>
              </w:rPr>
              <w:t xml:space="preserve"> 20-30 </w:t>
            </w:r>
            <w:r w:rsidRPr="00777517">
              <w:rPr>
                <w:rFonts w:ascii="GHEA Grapalat" w:hAnsi="GHEA Grapalat" w:cs="Arial"/>
                <w:sz w:val="20"/>
                <w:szCs w:val="20"/>
                <w:lang w:val="hy-AM"/>
              </w:rPr>
              <w:t>քմ</w:t>
            </w:r>
          </w:p>
        </w:tc>
        <w:tc>
          <w:tcPr>
            <w:tcW w:w="1418" w:type="dxa"/>
            <w:tcBorders>
              <w:top w:val="single" w:sz="4" w:space="0" w:color="auto"/>
              <w:left w:val="single" w:sz="4" w:space="0" w:color="auto"/>
              <w:bottom w:val="single" w:sz="4" w:space="0" w:color="auto"/>
              <w:right w:val="single" w:sz="4" w:space="0" w:color="auto"/>
            </w:tcBorders>
            <w:vAlign w:val="center"/>
          </w:tcPr>
          <w:p w14:paraId="470C5378" w14:textId="77777777" w:rsidR="008C1203" w:rsidRPr="00777517" w:rsidRDefault="008C1203" w:rsidP="008C1203">
            <w:pPr>
              <w:contextualSpacing/>
              <w:jc w:val="center"/>
              <w:rPr>
                <w:rFonts w:ascii="GHEA Grapalat" w:hAnsi="GHEA Grapalat" w:cs="Dubai Medium"/>
                <w:sz w:val="20"/>
                <w:szCs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3EEAEA60" w14:textId="77777777" w:rsidR="008C1203" w:rsidRPr="00777517" w:rsidRDefault="008C1203" w:rsidP="008C1203">
            <w:pPr>
              <w:contextualSpacing/>
              <w:jc w:val="center"/>
              <w:rPr>
                <w:rFonts w:ascii="GHEA Grapalat" w:hAnsi="GHEA Grapalat" w:cs="Dubai Medium"/>
                <w:sz w:val="20"/>
                <w:szCs w:val="20"/>
                <w:lang w:val="hy-AM"/>
              </w:rPr>
            </w:pPr>
          </w:p>
        </w:tc>
        <w:tc>
          <w:tcPr>
            <w:tcW w:w="1559" w:type="dxa"/>
            <w:tcBorders>
              <w:top w:val="single" w:sz="4" w:space="0" w:color="auto"/>
              <w:left w:val="single" w:sz="4" w:space="0" w:color="auto"/>
              <w:bottom w:val="single" w:sz="4" w:space="0" w:color="auto"/>
              <w:right w:val="single" w:sz="4" w:space="0" w:color="auto"/>
            </w:tcBorders>
            <w:vAlign w:val="center"/>
          </w:tcPr>
          <w:p w14:paraId="552E3F2A" w14:textId="77777777" w:rsidR="008C1203" w:rsidRPr="00777517" w:rsidRDefault="008C1203" w:rsidP="008C1203">
            <w:pPr>
              <w:contextualSpacing/>
              <w:jc w:val="center"/>
              <w:rPr>
                <w:rFonts w:ascii="GHEA Grapalat" w:hAnsi="GHEA Grapalat" w:cs="Dubai Medium"/>
                <w:sz w:val="20"/>
                <w:szCs w:val="20"/>
                <w:lang w:val="hy-AM"/>
              </w:rPr>
            </w:pPr>
          </w:p>
        </w:tc>
      </w:tr>
      <w:tr w:rsidR="008C1203" w:rsidRPr="00777517" w14:paraId="12D43E68" w14:textId="77777777" w:rsidTr="008C1203">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4EA060E7" w14:textId="77777777" w:rsidR="008C1203" w:rsidRPr="00777517" w:rsidRDefault="008C1203" w:rsidP="008C1203">
            <w:pPr>
              <w:tabs>
                <w:tab w:val="left" w:pos="709"/>
              </w:tabs>
              <w:contextualSpacing/>
              <w:jc w:val="center"/>
              <w:rPr>
                <w:rFonts w:ascii="GHEA Grapalat" w:hAnsi="GHEA Grapalat" w:cs="Dubai Medium"/>
                <w:sz w:val="20"/>
                <w:szCs w:val="20"/>
                <w:lang w:val="ru-RU"/>
              </w:rPr>
            </w:pPr>
            <w:r w:rsidRPr="00777517">
              <w:rPr>
                <w:rFonts w:ascii="GHEA Grapalat" w:hAnsi="GHEA Grapalat" w:cs="Dubai Medium"/>
                <w:sz w:val="20"/>
                <w:szCs w:val="20"/>
                <w:lang w:val="ru-RU"/>
              </w:rPr>
              <w:t>3</w:t>
            </w:r>
          </w:p>
        </w:tc>
        <w:tc>
          <w:tcPr>
            <w:tcW w:w="2177" w:type="dxa"/>
            <w:tcBorders>
              <w:top w:val="single" w:sz="4" w:space="0" w:color="auto"/>
              <w:left w:val="single" w:sz="4" w:space="0" w:color="auto"/>
              <w:bottom w:val="single" w:sz="4" w:space="0" w:color="auto"/>
              <w:right w:val="single" w:sz="4" w:space="0" w:color="auto"/>
            </w:tcBorders>
            <w:vAlign w:val="center"/>
          </w:tcPr>
          <w:p w14:paraId="79B24E63" w14:textId="77777777" w:rsidR="008C1203" w:rsidRPr="00777517" w:rsidRDefault="008C1203" w:rsidP="008C1203">
            <w:pPr>
              <w:contextualSpacing/>
              <w:rPr>
                <w:rFonts w:ascii="GHEA Grapalat" w:hAnsi="GHEA Grapalat" w:cs="Dubai Medium"/>
                <w:sz w:val="20"/>
                <w:szCs w:val="20"/>
                <w:lang w:val="ru-RU"/>
              </w:rPr>
            </w:pPr>
            <w:r w:rsidRPr="00777517">
              <w:rPr>
                <w:rFonts w:ascii="GHEA Grapalat" w:hAnsi="GHEA Grapalat" w:cs="Arial"/>
                <w:sz w:val="20"/>
                <w:szCs w:val="20"/>
                <w:lang w:val="hy-AM"/>
              </w:rPr>
              <w:t>Ռեակտիվների</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թունավոր</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և</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ցնդող</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ն</w:t>
            </w:r>
            <w:r w:rsidRPr="00777517">
              <w:rPr>
                <w:rFonts w:ascii="GHEA Grapalat" w:hAnsi="GHEA Grapalat" w:cs="Arial"/>
                <w:sz w:val="20"/>
                <w:szCs w:val="20"/>
              </w:rPr>
              <w:t>յութերի</w:t>
            </w:r>
            <w:r w:rsidRPr="00777517">
              <w:rPr>
                <w:rFonts w:ascii="GHEA Grapalat" w:hAnsi="GHEA Grapalat" w:cs="Dubai Medium"/>
                <w:sz w:val="20"/>
                <w:szCs w:val="20"/>
                <w:lang w:val="ru-RU"/>
              </w:rPr>
              <w:t xml:space="preserve"> </w:t>
            </w:r>
            <w:r w:rsidRPr="00777517">
              <w:rPr>
                <w:rFonts w:ascii="GHEA Grapalat" w:hAnsi="GHEA Grapalat" w:cs="Arial"/>
                <w:sz w:val="20"/>
                <w:szCs w:val="20"/>
              </w:rPr>
              <w:t>պահեստ</w:t>
            </w:r>
          </w:p>
        </w:tc>
        <w:tc>
          <w:tcPr>
            <w:tcW w:w="992" w:type="dxa"/>
            <w:tcBorders>
              <w:top w:val="single" w:sz="4" w:space="0" w:color="auto"/>
              <w:left w:val="single" w:sz="4" w:space="0" w:color="auto"/>
              <w:bottom w:val="single" w:sz="4" w:space="0" w:color="auto"/>
              <w:right w:val="single" w:sz="4" w:space="0" w:color="auto"/>
            </w:tcBorders>
            <w:vAlign w:val="center"/>
          </w:tcPr>
          <w:p w14:paraId="48762F50" w14:textId="77777777" w:rsidR="008C1203" w:rsidRPr="00777517" w:rsidRDefault="008C1203" w:rsidP="008C1203">
            <w:pPr>
              <w:contextualSpacing/>
              <w:jc w:val="center"/>
              <w:rPr>
                <w:rFonts w:ascii="GHEA Grapalat" w:hAnsi="GHEA Grapalat" w:cs="Dubai Medium"/>
                <w:sz w:val="20"/>
                <w:szCs w:val="20"/>
              </w:rPr>
            </w:pPr>
            <w:r w:rsidRPr="00777517">
              <w:rPr>
                <w:rFonts w:ascii="GHEA Grapalat" w:hAnsi="GHEA Grapalat" w:cs="Dubai Medium"/>
                <w:sz w:val="20"/>
                <w:szCs w:val="20"/>
              </w:rPr>
              <w:t>1</w:t>
            </w:r>
          </w:p>
        </w:tc>
        <w:tc>
          <w:tcPr>
            <w:tcW w:w="2985" w:type="dxa"/>
            <w:tcBorders>
              <w:top w:val="single" w:sz="4" w:space="0" w:color="auto"/>
              <w:left w:val="single" w:sz="4" w:space="0" w:color="auto"/>
              <w:bottom w:val="single" w:sz="4" w:space="0" w:color="auto"/>
              <w:right w:val="single" w:sz="4" w:space="0" w:color="auto"/>
            </w:tcBorders>
            <w:vAlign w:val="center"/>
          </w:tcPr>
          <w:p w14:paraId="7901F9EF" w14:textId="77777777" w:rsidR="008C1203" w:rsidRPr="00777517" w:rsidRDefault="008C1203" w:rsidP="008C1203">
            <w:pPr>
              <w:contextualSpacing/>
              <w:rPr>
                <w:rFonts w:ascii="GHEA Grapalat" w:hAnsi="GHEA Grapalat" w:cs="Dubai Medium"/>
                <w:sz w:val="20"/>
                <w:szCs w:val="20"/>
              </w:rPr>
            </w:pPr>
            <w:r w:rsidRPr="00777517">
              <w:rPr>
                <w:rFonts w:ascii="GHEA Grapalat" w:hAnsi="GHEA Grapalat" w:cs="Arial"/>
                <w:sz w:val="20"/>
                <w:szCs w:val="20"/>
              </w:rPr>
              <w:t>Նյութերի</w:t>
            </w:r>
            <w:r w:rsidRPr="00777517">
              <w:rPr>
                <w:rFonts w:ascii="GHEA Grapalat" w:hAnsi="GHEA Grapalat" w:cs="Dubai Medium"/>
                <w:sz w:val="20"/>
                <w:szCs w:val="20"/>
              </w:rPr>
              <w:t xml:space="preserve"> </w:t>
            </w:r>
            <w:r w:rsidRPr="00777517">
              <w:rPr>
                <w:rFonts w:ascii="GHEA Grapalat" w:hAnsi="GHEA Grapalat" w:cs="Arial"/>
                <w:sz w:val="20"/>
                <w:szCs w:val="20"/>
              </w:rPr>
              <w:t>պահեստավորման</w:t>
            </w:r>
            <w:r w:rsidRPr="00777517">
              <w:rPr>
                <w:rFonts w:ascii="GHEA Grapalat" w:hAnsi="GHEA Grapalat" w:cs="Dubai Medium"/>
                <w:sz w:val="20"/>
                <w:szCs w:val="20"/>
              </w:rPr>
              <w:t xml:space="preserve"> </w:t>
            </w:r>
            <w:r w:rsidRPr="00777517">
              <w:rPr>
                <w:rFonts w:ascii="GHEA Grapalat" w:hAnsi="GHEA Grapalat" w:cs="Arial"/>
                <w:sz w:val="20"/>
                <w:szCs w:val="20"/>
              </w:rPr>
              <w:t>համար</w:t>
            </w:r>
            <w:r w:rsidRPr="00777517">
              <w:rPr>
                <w:rFonts w:ascii="GHEA Grapalat" w:hAnsi="GHEA Grapalat" w:cs="Dubai Medium"/>
                <w:sz w:val="20"/>
                <w:szCs w:val="20"/>
              </w:rPr>
              <w:t xml:space="preserve"> </w:t>
            </w:r>
            <w:r w:rsidRPr="00777517">
              <w:rPr>
                <w:rFonts w:ascii="GHEA Grapalat" w:hAnsi="GHEA Grapalat" w:cs="Arial"/>
                <w:sz w:val="20"/>
                <w:szCs w:val="20"/>
              </w:rPr>
              <w:t>սենյակ՝</w:t>
            </w:r>
            <w:r w:rsidRPr="00777517">
              <w:rPr>
                <w:rFonts w:ascii="GHEA Grapalat" w:hAnsi="GHEA Grapalat" w:cs="Dubai Medium"/>
                <w:sz w:val="20"/>
                <w:szCs w:val="20"/>
              </w:rPr>
              <w:t xml:space="preserve"> </w:t>
            </w:r>
            <w:r w:rsidRPr="00777517">
              <w:rPr>
                <w:rFonts w:ascii="GHEA Grapalat" w:hAnsi="GHEA Grapalat" w:cs="Arial"/>
                <w:sz w:val="20"/>
                <w:szCs w:val="20"/>
              </w:rPr>
              <w:t>շուրջ</w:t>
            </w:r>
            <w:r w:rsidRPr="00777517">
              <w:rPr>
                <w:rFonts w:ascii="GHEA Grapalat" w:hAnsi="GHEA Grapalat" w:cs="Dubai Medium"/>
                <w:sz w:val="20"/>
                <w:szCs w:val="20"/>
              </w:rPr>
              <w:t xml:space="preserve"> </w:t>
            </w:r>
            <w:r w:rsidRPr="00777517">
              <w:rPr>
                <w:rFonts w:ascii="GHEA Grapalat" w:hAnsi="GHEA Grapalat" w:cs="Dubai Medium"/>
                <w:sz w:val="20"/>
                <w:szCs w:val="20"/>
                <w:lang w:val="hy-AM"/>
              </w:rPr>
              <w:t xml:space="preserve">30 </w:t>
            </w:r>
            <w:r w:rsidRPr="00777517">
              <w:rPr>
                <w:rFonts w:ascii="GHEA Grapalat" w:hAnsi="GHEA Grapalat" w:cs="Arial"/>
                <w:sz w:val="20"/>
                <w:szCs w:val="20"/>
              </w:rPr>
              <w:t>քմ</w:t>
            </w:r>
          </w:p>
        </w:tc>
        <w:tc>
          <w:tcPr>
            <w:tcW w:w="1418" w:type="dxa"/>
            <w:tcBorders>
              <w:top w:val="single" w:sz="4" w:space="0" w:color="auto"/>
              <w:left w:val="single" w:sz="4" w:space="0" w:color="auto"/>
              <w:bottom w:val="single" w:sz="4" w:space="0" w:color="auto"/>
              <w:right w:val="single" w:sz="4" w:space="0" w:color="auto"/>
            </w:tcBorders>
            <w:vAlign w:val="center"/>
          </w:tcPr>
          <w:p w14:paraId="5BDE38EA" w14:textId="77777777" w:rsidR="008C1203" w:rsidRPr="00777517" w:rsidRDefault="008C1203" w:rsidP="008C1203">
            <w:pPr>
              <w:contextualSpacing/>
              <w:jc w:val="center"/>
              <w:rPr>
                <w:rFonts w:ascii="GHEA Grapalat" w:hAnsi="GHEA Grapalat" w:cs="Dubai Medium"/>
                <w:sz w:val="20"/>
                <w:szCs w:val="20"/>
                <w:highlight w:val="yellow"/>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773A42D8" w14:textId="77777777" w:rsidR="008C1203" w:rsidRPr="00777517" w:rsidRDefault="008C1203" w:rsidP="008C1203">
            <w:pPr>
              <w:contextualSpacing/>
              <w:rPr>
                <w:rFonts w:ascii="GHEA Grapalat" w:hAnsi="GHEA Grapalat" w:cs="Dubai Medium"/>
                <w:sz w:val="20"/>
                <w:szCs w:val="20"/>
                <w:highlight w:val="yellow"/>
                <w:lang w:val="hy-AM"/>
              </w:rPr>
            </w:pPr>
            <w:r w:rsidRPr="00777517">
              <w:rPr>
                <w:rFonts w:ascii="GHEA Grapalat" w:hAnsi="GHEA Grapalat" w:cs="Dubai Medium"/>
                <w:sz w:val="20"/>
                <w:szCs w:val="20"/>
                <w:lang w:val="hy-AM"/>
              </w:rPr>
              <w:t>+5</w:t>
            </w:r>
            <w:r w:rsidRPr="00777517">
              <w:rPr>
                <w:rFonts w:ascii="GHEA Grapalat" w:hAnsi="GHEA Grapalat" w:cs="Dubai Medium"/>
                <w:sz w:val="20"/>
                <w:szCs w:val="20"/>
              </w:rPr>
              <w:t>C</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մինչև</w:t>
            </w:r>
            <w:r w:rsidRPr="00777517">
              <w:rPr>
                <w:rFonts w:ascii="GHEA Grapalat" w:hAnsi="GHEA Grapalat" w:cs="Dubai Medium"/>
                <w:sz w:val="20"/>
                <w:szCs w:val="20"/>
                <w:lang w:val="hy-AM"/>
              </w:rPr>
              <w:t xml:space="preserve"> +18</w:t>
            </w:r>
            <w:r w:rsidRPr="00777517">
              <w:rPr>
                <w:rFonts w:ascii="GHEA Grapalat" w:hAnsi="GHEA Grapalat" w:cs="Dubai Medium"/>
                <w:sz w:val="20"/>
                <w:szCs w:val="20"/>
              </w:rPr>
              <w:t>C</w:t>
            </w:r>
          </w:p>
        </w:tc>
        <w:tc>
          <w:tcPr>
            <w:tcW w:w="1559" w:type="dxa"/>
            <w:tcBorders>
              <w:top w:val="single" w:sz="4" w:space="0" w:color="auto"/>
              <w:left w:val="single" w:sz="4" w:space="0" w:color="auto"/>
              <w:bottom w:val="single" w:sz="4" w:space="0" w:color="auto"/>
              <w:right w:val="single" w:sz="4" w:space="0" w:color="auto"/>
            </w:tcBorders>
            <w:vAlign w:val="center"/>
          </w:tcPr>
          <w:p w14:paraId="11235082" w14:textId="77777777" w:rsidR="008C1203" w:rsidRPr="00777517" w:rsidRDefault="008C1203" w:rsidP="008C1203">
            <w:pPr>
              <w:contextualSpacing/>
              <w:jc w:val="center"/>
              <w:rPr>
                <w:rFonts w:ascii="GHEA Grapalat" w:hAnsi="GHEA Grapalat" w:cs="Dubai Medium"/>
                <w:sz w:val="20"/>
                <w:szCs w:val="20"/>
              </w:rPr>
            </w:pPr>
          </w:p>
        </w:tc>
      </w:tr>
      <w:tr w:rsidR="008C1203" w:rsidRPr="00777517" w14:paraId="59F4BF57" w14:textId="77777777" w:rsidTr="008C1203">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736AD194" w14:textId="77777777" w:rsidR="008C1203" w:rsidRPr="00777517" w:rsidRDefault="008C1203" w:rsidP="008C1203">
            <w:pPr>
              <w:tabs>
                <w:tab w:val="left" w:pos="709"/>
              </w:tabs>
              <w:contextualSpacing/>
              <w:jc w:val="center"/>
              <w:rPr>
                <w:rFonts w:ascii="GHEA Grapalat" w:hAnsi="GHEA Grapalat" w:cs="Dubai Medium"/>
                <w:sz w:val="20"/>
                <w:szCs w:val="20"/>
                <w:lang w:val="ru-RU"/>
              </w:rPr>
            </w:pPr>
            <w:r w:rsidRPr="00777517">
              <w:rPr>
                <w:rFonts w:ascii="GHEA Grapalat" w:hAnsi="GHEA Grapalat" w:cs="Dubai Medium"/>
                <w:sz w:val="20"/>
                <w:szCs w:val="20"/>
                <w:lang w:val="ru-RU"/>
              </w:rPr>
              <w:t>4</w:t>
            </w:r>
          </w:p>
        </w:tc>
        <w:tc>
          <w:tcPr>
            <w:tcW w:w="2177" w:type="dxa"/>
            <w:tcBorders>
              <w:top w:val="single" w:sz="4" w:space="0" w:color="auto"/>
              <w:left w:val="single" w:sz="4" w:space="0" w:color="auto"/>
              <w:bottom w:val="single" w:sz="4" w:space="0" w:color="auto"/>
              <w:right w:val="single" w:sz="4" w:space="0" w:color="auto"/>
            </w:tcBorders>
            <w:vAlign w:val="center"/>
          </w:tcPr>
          <w:p w14:paraId="63F704A3" w14:textId="77777777" w:rsidR="008C1203" w:rsidRPr="00777517" w:rsidRDefault="008C1203" w:rsidP="008C1203">
            <w:pPr>
              <w:contextualSpacing/>
              <w:rPr>
                <w:rFonts w:ascii="GHEA Grapalat" w:hAnsi="GHEA Grapalat" w:cs="Dubai Medium"/>
                <w:sz w:val="20"/>
                <w:szCs w:val="20"/>
                <w:lang w:val="hy-AM"/>
              </w:rPr>
            </w:pPr>
            <w:r w:rsidRPr="00777517">
              <w:rPr>
                <w:rFonts w:ascii="GHEA Grapalat" w:hAnsi="GHEA Grapalat" w:cs="Arial"/>
                <w:sz w:val="20"/>
                <w:szCs w:val="20"/>
                <w:lang w:val="hy-AM"/>
              </w:rPr>
              <w:t>Թաց</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արխիվի</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պահոց</w:t>
            </w:r>
          </w:p>
        </w:tc>
        <w:tc>
          <w:tcPr>
            <w:tcW w:w="992" w:type="dxa"/>
            <w:tcBorders>
              <w:top w:val="single" w:sz="4" w:space="0" w:color="auto"/>
              <w:left w:val="single" w:sz="4" w:space="0" w:color="auto"/>
              <w:bottom w:val="single" w:sz="4" w:space="0" w:color="auto"/>
              <w:right w:val="single" w:sz="4" w:space="0" w:color="auto"/>
            </w:tcBorders>
            <w:vAlign w:val="center"/>
          </w:tcPr>
          <w:p w14:paraId="1679D462" w14:textId="77777777" w:rsidR="008C1203" w:rsidRPr="00777517" w:rsidRDefault="008C1203" w:rsidP="008C1203">
            <w:pPr>
              <w:contextualSpacing/>
              <w:jc w:val="center"/>
              <w:rPr>
                <w:rFonts w:ascii="GHEA Grapalat" w:hAnsi="GHEA Grapalat" w:cs="Dubai Medium"/>
                <w:sz w:val="20"/>
                <w:szCs w:val="20"/>
              </w:rPr>
            </w:pPr>
            <w:r w:rsidRPr="00777517">
              <w:rPr>
                <w:rFonts w:ascii="GHEA Grapalat" w:hAnsi="GHEA Grapalat" w:cs="Dubai Medium"/>
                <w:sz w:val="20"/>
                <w:szCs w:val="20"/>
              </w:rPr>
              <w:t>1</w:t>
            </w:r>
          </w:p>
        </w:tc>
        <w:tc>
          <w:tcPr>
            <w:tcW w:w="2985" w:type="dxa"/>
            <w:tcBorders>
              <w:top w:val="single" w:sz="4" w:space="0" w:color="auto"/>
              <w:left w:val="single" w:sz="4" w:space="0" w:color="auto"/>
              <w:bottom w:val="single" w:sz="4" w:space="0" w:color="auto"/>
              <w:right w:val="single" w:sz="4" w:space="0" w:color="auto"/>
            </w:tcBorders>
            <w:vAlign w:val="center"/>
          </w:tcPr>
          <w:p w14:paraId="5AD56E0B" w14:textId="77777777" w:rsidR="008C1203" w:rsidRPr="00777517" w:rsidRDefault="008C1203" w:rsidP="008C1203">
            <w:pPr>
              <w:contextualSpacing/>
              <w:rPr>
                <w:rFonts w:ascii="GHEA Grapalat" w:hAnsi="GHEA Grapalat" w:cs="Dubai Medium"/>
                <w:sz w:val="20"/>
                <w:szCs w:val="20"/>
              </w:rPr>
            </w:pPr>
            <w:r w:rsidRPr="00777517">
              <w:rPr>
                <w:rFonts w:ascii="GHEA Grapalat" w:hAnsi="GHEA Grapalat" w:cs="Arial"/>
                <w:sz w:val="20"/>
                <w:szCs w:val="20"/>
              </w:rPr>
              <w:t>Շուրջ</w:t>
            </w:r>
            <w:r w:rsidRPr="00777517">
              <w:rPr>
                <w:rFonts w:ascii="GHEA Grapalat" w:hAnsi="GHEA Grapalat" w:cs="Dubai Medium"/>
                <w:sz w:val="20"/>
                <w:szCs w:val="20"/>
              </w:rPr>
              <w:t xml:space="preserve"> </w:t>
            </w:r>
            <w:r w:rsidRPr="00777517">
              <w:rPr>
                <w:rFonts w:ascii="GHEA Grapalat" w:hAnsi="GHEA Grapalat" w:cs="Dubai Medium"/>
                <w:sz w:val="20"/>
                <w:szCs w:val="20"/>
                <w:lang w:val="hy-AM"/>
              </w:rPr>
              <w:t>50</w:t>
            </w:r>
            <w:r w:rsidRPr="00777517">
              <w:rPr>
                <w:rFonts w:ascii="GHEA Grapalat" w:hAnsi="GHEA Grapalat" w:cs="Dubai Medium"/>
                <w:sz w:val="20"/>
                <w:szCs w:val="20"/>
              </w:rPr>
              <w:t xml:space="preserve"> </w:t>
            </w:r>
            <w:r w:rsidRPr="00777517">
              <w:rPr>
                <w:rFonts w:ascii="GHEA Grapalat" w:hAnsi="GHEA Grapalat" w:cs="Arial"/>
                <w:sz w:val="20"/>
                <w:szCs w:val="20"/>
              </w:rPr>
              <w:t>քմ</w:t>
            </w:r>
          </w:p>
        </w:tc>
        <w:tc>
          <w:tcPr>
            <w:tcW w:w="1418" w:type="dxa"/>
            <w:tcBorders>
              <w:top w:val="single" w:sz="4" w:space="0" w:color="auto"/>
              <w:left w:val="single" w:sz="4" w:space="0" w:color="auto"/>
              <w:bottom w:val="single" w:sz="4" w:space="0" w:color="auto"/>
              <w:right w:val="single" w:sz="4" w:space="0" w:color="auto"/>
            </w:tcBorders>
            <w:vAlign w:val="center"/>
          </w:tcPr>
          <w:p w14:paraId="48EB8FE9" w14:textId="77777777" w:rsidR="008C1203" w:rsidRPr="00777517" w:rsidRDefault="008C1203" w:rsidP="008C1203">
            <w:pPr>
              <w:contextualSpacing/>
              <w:jc w:val="center"/>
              <w:rPr>
                <w:rFonts w:ascii="GHEA Grapalat" w:hAnsi="GHEA Grapalat" w:cs="Dubai Medium"/>
                <w:sz w:val="20"/>
                <w:szCs w:val="20"/>
                <w:highlight w:val="yellow"/>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0FFCB769" w14:textId="77777777" w:rsidR="008C1203" w:rsidRPr="00777517" w:rsidRDefault="008C1203" w:rsidP="008C1203">
            <w:pPr>
              <w:contextualSpacing/>
              <w:rPr>
                <w:rFonts w:ascii="GHEA Grapalat" w:hAnsi="GHEA Grapalat" w:cs="Dubai Medium"/>
                <w:sz w:val="20"/>
                <w:szCs w:val="20"/>
              </w:rPr>
            </w:pPr>
            <w:r w:rsidRPr="00777517">
              <w:rPr>
                <w:rFonts w:ascii="GHEA Grapalat" w:hAnsi="GHEA Grapalat" w:cs="Dubai Medium"/>
                <w:sz w:val="20"/>
                <w:szCs w:val="20"/>
                <w:lang w:val="hy-AM"/>
              </w:rPr>
              <w:t>+5</w:t>
            </w:r>
            <w:r w:rsidRPr="00777517">
              <w:rPr>
                <w:rFonts w:ascii="GHEA Grapalat" w:hAnsi="GHEA Grapalat" w:cs="Dubai Medium"/>
                <w:sz w:val="20"/>
                <w:szCs w:val="20"/>
              </w:rPr>
              <w:t>C</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մինչև</w:t>
            </w:r>
            <w:r w:rsidRPr="00777517">
              <w:rPr>
                <w:rFonts w:ascii="GHEA Grapalat" w:hAnsi="GHEA Grapalat" w:cs="Dubai Medium"/>
                <w:sz w:val="20"/>
                <w:szCs w:val="20"/>
                <w:lang w:val="hy-AM"/>
              </w:rPr>
              <w:t xml:space="preserve"> +18</w:t>
            </w:r>
            <w:r w:rsidRPr="00777517">
              <w:rPr>
                <w:rFonts w:ascii="GHEA Grapalat" w:hAnsi="GHEA Grapalat" w:cs="Dubai Medium"/>
                <w:sz w:val="20"/>
                <w:szCs w:val="20"/>
              </w:rPr>
              <w:t>C</w:t>
            </w:r>
          </w:p>
        </w:tc>
        <w:tc>
          <w:tcPr>
            <w:tcW w:w="1559" w:type="dxa"/>
            <w:tcBorders>
              <w:top w:val="single" w:sz="4" w:space="0" w:color="auto"/>
              <w:left w:val="single" w:sz="4" w:space="0" w:color="auto"/>
              <w:bottom w:val="single" w:sz="4" w:space="0" w:color="auto"/>
              <w:right w:val="single" w:sz="4" w:space="0" w:color="auto"/>
            </w:tcBorders>
            <w:vAlign w:val="center"/>
          </w:tcPr>
          <w:p w14:paraId="6D1501D8" w14:textId="77777777" w:rsidR="008C1203" w:rsidRPr="00777517" w:rsidRDefault="008C1203" w:rsidP="008C1203">
            <w:pPr>
              <w:contextualSpacing/>
              <w:jc w:val="center"/>
              <w:rPr>
                <w:rFonts w:ascii="GHEA Grapalat" w:hAnsi="GHEA Grapalat" w:cs="Dubai Medium"/>
                <w:sz w:val="20"/>
                <w:szCs w:val="20"/>
                <w:highlight w:val="yellow"/>
                <w:lang w:val="hy-AM"/>
              </w:rPr>
            </w:pPr>
          </w:p>
        </w:tc>
      </w:tr>
      <w:tr w:rsidR="008C1203" w:rsidRPr="00777517" w14:paraId="3BE7A782" w14:textId="77777777" w:rsidTr="008C1203">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1D5D60D2" w14:textId="77777777" w:rsidR="008C1203" w:rsidRPr="00777517" w:rsidRDefault="008C1203" w:rsidP="008C1203">
            <w:pPr>
              <w:tabs>
                <w:tab w:val="left" w:pos="709"/>
              </w:tabs>
              <w:contextualSpacing/>
              <w:jc w:val="center"/>
              <w:rPr>
                <w:rFonts w:ascii="GHEA Grapalat" w:hAnsi="GHEA Grapalat" w:cs="Dubai Medium"/>
                <w:sz w:val="20"/>
                <w:szCs w:val="20"/>
                <w:lang w:val="ru-RU"/>
              </w:rPr>
            </w:pPr>
            <w:r w:rsidRPr="00777517">
              <w:rPr>
                <w:rFonts w:ascii="GHEA Grapalat" w:hAnsi="GHEA Grapalat" w:cs="Dubai Medium"/>
                <w:sz w:val="20"/>
                <w:szCs w:val="20"/>
                <w:lang w:val="ru-RU"/>
              </w:rPr>
              <w:t>5</w:t>
            </w:r>
          </w:p>
        </w:tc>
        <w:tc>
          <w:tcPr>
            <w:tcW w:w="2177" w:type="dxa"/>
            <w:tcBorders>
              <w:top w:val="single" w:sz="4" w:space="0" w:color="auto"/>
              <w:left w:val="single" w:sz="4" w:space="0" w:color="auto"/>
              <w:bottom w:val="single" w:sz="4" w:space="0" w:color="auto"/>
              <w:right w:val="single" w:sz="4" w:space="0" w:color="auto"/>
            </w:tcBorders>
            <w:vAlign w:val="center"/>
          </w:tcPr>
          <w:p w14:paraId="22582791" w14:textId="77777777" w:rsidR="008C1203" w:rsidRPr="00777517" w:rsidRDefault="008C1203" w:rsidP="008C1203">
            <w:pPr>
              <w:contextualSpacing/>
              <w:rPr>
                <w:rFonts w:ascii="GHEA Grapalat" w:hAnsi="GHEA Grapalat" w:cs="Dubai Medium"/>
                <w:sz w:val="20"/>
                <w:szCs w:val="20"/>
                <w:lang w:val="ru-RU"/>
              </w:rPr>
            </w:pPr>
            <w:r w:rsidRPr="00777517">
              <w:rPr>
                <w:rFonts w:ascii="GHEA Grapalat" w:hAnsi="GHEA Grapalat" w:cs="Arial"/>
                <w:sz w:val="20"/>
                <w:szCs w:val="20"/>
                <w:lang w:val="hy-AM"/>
              </w:rPr>
              <w:t>Չոր</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արխիվի</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պահոց</w:t>
            </w:r>
          </w:p>
        </w:tc>
        <w:tc>
          <w:tcPr>
            <w:tcW w:w="992" w:type="dxa"/>
            <w:tcBorders>
              <w:top w:val="single" w:sz="4" w:space="0" w:color="auto"/>
              <w:left w:val="single" w:sz="4" w:space="0" w:color="auto"/>
              <w:bottom w:val="single" w:sz="4" w:space="0" w:color="auto"/>
              <w:right w:val="single" w:sz="4" w:space="0" w:color="auto"/>
            </w:tcBorders>
            <w:vAlign w:val="center"/>
          </w:tcPr>
          <w:p w14:paraId="2AF29FE6" w14:textId="77777777" w:rsidR="008C1203" w:rsidRPr="00777517" w:rsidRDefault="008C1203" w:rsidP="008C1203">
            <w:pPr>
              <w:contextualSpacing/>
              <w:jc w:val="center"/>
              <w:rPr>
                <w:rFonts w:ascii="GHEA Grapalat" w:hAnsi="GHEA Grapalat" w:cs="Dubai Medium"/>
                <w:sz w:val="20"/>
                <w:szCs w:val="20"/>
                <w:lang w:val="hy-AM"/>
              </w:rPr>
            </w:pPr>
            <w:r w:rsidRPr="00777517">
              <w:rPr>
                <w:rFonts w:ascii="GHEA Grapalat" w:hAnsi="GHEA Grapalat" w:cs="Dubai Medium"/>
                <w:sz w:val="20"/>
                <w:szCs w:val="20"/>
                <w:lang w:val="hy-AM"/>
              </w:rPr>
              <w:t>1</w:t>
            </w:r>
          </w:p>
        </w:tc>
        <w:tc>
          <w:tcPr>
            <w:tcW w:w="2985" w:type="dxa"/>
            <w:tcBorders>
              <w:top w:val="single" w:sz="4" w:space="0" w:color="auto"/>
              <w:left w:val="single" w:sz="4" w:space="0" w:color="auto"/>
              <w:bottom w:val="single" w:sz="4" w:space="0" w:color="auto"/>
              <w:right w:val="single" w:sz="4" w:space="0" w:color="auto"/>
            </w:tcBorders>
            <w:vAlign w:val="center"/>
          </w:tcPr>
          <w:p w14:paraId="38ECF334" w14:textId="77777777" w:rsidR="008C1203" w:rsidRPr="00777517" w:rsidRDefault="008C1203" w:rsidP="008C1203">
            <w:pPr>
              <w:contextualSpacing/>
              <w:rPr>
                <w:rFonts w:ascii="GHEA Grapalat" w:hAnsi="GHEA Grapalat" w:cs="Dubai Medium"/>
                <w:sz w:val="20"/>
                <w:szCs w:val="20"/>
                <w:lang w:val="hy-AM"/>
              </w:rPr>
            </w:pPr>
            <w:r w:rsidRPr="00777517">
              <w:rPr>
                <w:rFonts w:ascii="GHEA Grapalat" w:hAnsi="GHEA Grapalat" w:cs="Arial"/>
                <w:sz w:val="20"/>
                <w:szCs w:val="20"/>
                <w:lang w:val="hy-AM"/>
              </w:rPr>
              <w:t>Շուրջ</w:t>
            </w:r>
            <w:r w:rsidRPr="00777517">
              <w:rPr>
                <w:rFonts w:ascii="GHEA Grapalat" w:hAnsi="GHEA Grapalat" w:cs="Dubai Medium"/>
                <w:sz w:val="20"/>
                <w:szCs w:val="20"/>
                <w:lang w:val="hy-AM"/>
              </w:rPr>
              <w:t xml:space="preserve"> 30 </w:t>
            </w:r>
            <w:r w:rsidRPr="00777517">
              <w:rPr>
                <w:rFonts w:ascii="GHEA Grapalat" w:hAnsi="GHEA Grapalat" w:cs="Arial"/>
                <w:sz w:val="20"/>
                <w:szCs w:val="20"/>
                <w:lang w:val="hy-AM"/>
              </w:rPr>
              <w:t>քմ</w:t>
            </w:r>
          </w:p>
        </w:tc>
        <w:tc>
          <w:tcPr>
            <w:tcW w:w="1418" w:type="dxa"/>
            <w:tcBorders>
              <w:top w:val="single" w:sz="4" w:space="0" w:color="auto"/>
              <w:left w:val="single" w:sz="4" w:space="0" w:color="auto"/>
              <w:bottom w:val="single" w:sz="4" w:space="0" w:color="auto"/>
              <w:right w:val="single" w:sz="4" w:space="0" w:color="auto"/>
            </w:tcBorders>
            <w:vAlign w:val="center"/>
          </w:tcPr>
          <w:p w14:paraId="753AD1A7" w14:textId="77777777" w:rsidR="008C1203" w:rsidRPr="00777517" w:rsidRDefault="008C1203" w:rsidP="008C1203">
            <w:pPr>
              <w:contextualSpacing/>
              <w:jc w:val="center"/>
              <w:rPr>
                <w:rFonts w:ascii="GHEA Grapalat" w:hAnsi="GHEA Grapalat" w:cs="Dubai Medium"/>
                <w:sz w:val="20"/>
                <w:szCs w:val="20"/>
                <w:highlight w:val="yellow"/>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6C89E39C" w14:textId="77777777" w:rsidR="008C1203" w:rsidRPr="00777517" w:rsidRDefault="008C1203" w:rsidP="008C1203">
            <w:pPr>
              <w:contextualSpacing/>
              <w:rPr>
                <w:rFonts w:ascii="GHEA Grapalat" w:hAnsi="GHEA Grapalat" w:cs="Dubai Medium"/>
                <w:sz w:val="20"/>
                <w:szCs w:val="20"/>
                <w:highlight w:val="yellow"/>
                <w:lang w:val="hy-AM"/>
              </w:rPr>
            </w:pPr>
          </w:p>
        </w:tc>
        <w:tc>
          <w:tcPr>
            <w:tcW w:w="1559" w:type="dxa"/>
            <w:tcBorders>
              <w:top w:val="single" w:sz="4" w:space="0" w:color="auto"/>
              <w:left w:val="single" w:sz="4" w:space="0" w:color="auto"/>
              <w:bottom w:val="single" w:sz="4" w:space="0" w:color="auto"/>
              <w:right w:val="single" w:sz="4" w:space="0" w:color="auto"/>
            </w:tcBorders>
            <w:vAlign w:val="center"/>
          </w:tcPr>
          <w:p w14:paraId="00EDBFE7" w14:textId="77777777" w:rsidR="008C1203" w:rsidRPr="00777517" w:rsidRDefault="008C1203" w:rsidP="008C1203">
            <w:pPr>
              <w:contextualSpacing/>
              <w:jc w:val="center"/>
              <w:rPr>
                <w:rFonts w:ascii="GHEA Grapalat" w:hAnsi="GHEA Grapalat" w:cs="Dubai Medium"/>
                <w:sz w:val="20"/>
                <w:szCs w:val="20"/>
                <w:highlight w:val="yellow"/>
                <w:lang w:val="hy-AM"/>
              </w:rPr>
            </w:pPr>
          </w:p>
        </w:tc>
      </w:tr>
      <w:tr w:rsidR="008C1203" w:rsidRPr="008C0330" w14:paraId="2C584C3E" w14:textId="77777777" w:rsidTr="008C1203">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4111EE9C" w14:textId="77777777" w:rsidR="008C1203" w:rsidRPr="00777517" w:rsidRDefault="008C1203" w:rsidP="008C1203">
            <w:pPr>
              <w:tabs>
                <w:tab w:val="left" w:pos="709"/>
              </w:tabs>
              <w:contextualSpacing/>
              <w:jc w:val="center"/>
              <w:rPr>
                <w:rFonts w:ascii="GHEA Grapalat" w:hAnsi="GHEA Grapalat" w:cs="Dubai Medium"/>
                <w:sz w:val="20"/>
                <w:szCs w:val="20"/>
              </w:rPr>
            </w:pPr>
            <w:r w:rsidRPr="00777517">
              <w:rPr>
                <w:rFonts w:ascii="GHEA Grapalat" w:hAnsi="GHEA Grapalat" w:cs="Dubai Medium"/>
                <w:sz w:val="20"/>
                <w:szCs w:val="20"/>
              </w:rPr>
              <w:t>6</w:t>
            </w:r>
          </w:p>
        </w:tc>
        <w:tc>
          <w:tcPr>
            <w:tcW w:w="2177" w:type="dxa"/>
            <w:tcBorders>
              <w:top w:val="single" w:sz="4" w:space="0" w:color="auto"/>
              <w:left w:val="single" w:sz="4" w:space="0" w:color="auto"/>
              <w:bottom w:val="single" w:sz="4" w:space="0" w:color="auto"/>
              <w:right w:val="single" w:sz="4" w:space="0" w:color="auto"/>
            </w:tcBorders>
            <w:vAlign w:val="center"/>
          </w:tcPr>
          <w:p w14:paraId="67FBA771" w14:textId="77777777" w:rsidR="008C1203" w:rsidRPr="00777517" w:rsidRDefault="008C1203" w:rsidP="008C1203">
            <w:pPr>
              <w:contextualSpacing/>
              <w:rPr>
                <w:rFonts w:ascii="GHEA Grapalat" w:hAnsi="GHEA Grapalat" w:cs="Dubai Medium"/>
                <w:sz w:val="20"/>
                <w:szCs w:val="20"/>
                <w:lang w:val="hy-AM"/>
              </w:rPr>
            </w:pPr>
            <w:r w:rsidRPr="00777517">
              <w:rPr>
                <w:rFonts w:ascii="GHEA Grapalat" w:hAnsi="GHEA Grapalat" w:cs="Arial"/>
                <w:sz w:val="20"/>
                <w:szCs w:val="20"/>
              </w:rPr>
              <w:t>Բժիշկների</w:t>
            </w:r>
            <w:r w:rsidRPr="00777517">
              <w:rPr>
                <w:rFonts w:ascii="GHEA Grapalat" w:hAnsi="GHEA Grapalat" w:cs="Dubai Medium"/>
                <w:sz w:val="20"/>
                <w:szCs w:val="20"/>
              </w:rPr>
              <w:t xml:space="preserve"> </w:t>
            </w:r>
            <w:r w:rsidRPr="00777517">
              <w:rPr>
                <w:rFonts w:ascii="GHEA Grapalat" w:hAnsi="GHEA Grapalat" w:cs="Arial"/>
                <w:sz w:val="20"/>
                <w:szCs w:val="20"/>
              </w:rPr>
              <w:t>սենյակ</w:t>
            </w:r>
          </w:p>
        </w:tc>
        <w:tc>
          <w:tcPr>
            <w:tcW w:w="992" w:type="dxa"/>
            <w:tcBorders>
              <w:top w:val="single" w:sz="4" w:space="0" w:color="auto"/>
              <w:left w:val="single" w:sz="4" w:space="0" w:color="auto"/>
              <w:bottom w:val="single" w:sz="4" w:space="0" w:color="auto"/>
              <w:right w:val="single" w:sz="4" w:space="0" w:color="auto"/>
            </w:tcBorders>
            <w:vAlign w:val="center"/>
          </w:tcPr>
          <w:p w14:paraId="3C5392E9" w14:textId="77777777" w:rsidR="008C1203" w:rsidRPr="00777517" w:rsidRDefault="008C1203" w:rsidP="008C1203">
            <w:pPr>
              <w:contextualSpacing/>
              <w:jc w:val="center"/>
              <w:rPr>
                <w:rFonts w:ascii="GHEA Grapalat" w:hAnsi="GHEA Grapalat" w:cs="Dubai Medium"/>
                <w:sz w:val="20"/>
                <w:szCs w:val="20"/>
                <w:lang w:val="hy-AM"/>
              </w:rPr>
            </w:pPr>
            <w:r w:rsidRPr="00777517">
              <w:rPr>
                <w:rFonts w:ascii="GHEA Grapalat" w:hAnsi="GHEA Grapalat" w:cs="Dubai Medium"/>
                <w:sz w:val="20"/>
                <w:szCs w:val="20"/>
                <w:lang w:val="hy-AM"/>
              </w:rPr>
              <w:t>2</w:t>
            </w:r>
          </w:p>
        </w:tc>
        <w:tc>
          <w:tcPr>
            <w:tcW w:w="2985" w:type="dxa"/>
            <w:tcBorders>
              <w:top w:val="single" w:sz="4" w:space="0" w:color="auto"/>
              <w:left w:val="single" w:sz="4" w:space="0" w:color="auto"/>
              <w:bottom w:val="single" w:sz="4" w:space="0" w:color="auto"/>
              <w:right w:val="single" w:sz="4" w:space="0" w:color="auto"/>
            </w:tcBorders>
            <w:vAlign w:val="center"/>
          </w:tcPr>
          <w:p w14:paraId="6D37CDF5" w14:textId="77777777" w:rsidR="008C1203" w:rsidRPr="00777517" w:rsidRDefault="008C1203" w:rsidP="008C1203">
            <w:pPr>
              <w:contextualSpacing/>
              <w:rPr>
                <w:rFonts w:ascii="GHEA Grapalat" w:hAnsi="GHEA Grapalat" w:cs="Dubai Medium"/>
                <w:sz w:val="20"/>
                <w:szCs w:val="20"/>
                <w:lang w:val="hy-AM"/>
              </w:rPr>
            </w:pPr>
            <w:r w:rsidRPr="00777517">
              <w:rPr>
                <w:rFonts w:ascii="GHEA Grapalat" w:hAnsi="GHEA Grapalat" w:cs="Arial"/>
                <w:sz w:val="20"/>
                <w:szCs w:val="20"/>
                <w:lang w:val="hy-AM"/>
              </w:rPr>
              <w:t>Նախատեսված</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փորձագետ</w:t>
            </w:r>
            <w:r w:rsidRPr="00777517">
              <w:rPr>
                <w:rFonts w:ascii="GHEA Grapalat" w:hAnsi="GHEA Grapalat" w:cs="Dubai Medium"/>
                <w:sz w:val="20"/>
                <w:szCs w:val="20"/>
                <w:lang w:val="hy-AM"/>
              </w:rPr>
              <w:t>-</w:t>
            </w:r>
            <w:r w:rsidRPr="00777517">
              <w:rPr>
                <w:rFonts w:ascii="GHEA Grapalat" w:hAnsi="GHEA Grapalat" w:cs="Arial"/>
                <w:sz w:val="20"/>
                <w:szCs w:val="20"/>
                <w:lang w:val="hy-AM"/>
              </w:rPr>
              <w:t>պաթոհյուսվածքաբանի</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աշխատանքի</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համար՝</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յուրաքանչյուրը</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շուրջ</w:t>
            </w:r>
            <w:r w:rsidRPr="00777517">
              <w:rPr>
                <w:rFonts w:ascii="GHEA Grapalat" w:hAnsi="GHEA Grapalat" w:cs="Dubai Medium"/>
                <w:sz w:val="20"/>
                <w:szCs w:val="20"/>
                <w:lang w:val="hy-AM"/>
              </w:rPr>
              <w:t xml:space="preserve"> 12</w:t>
            </w:r>
            <w:r w:rsidRPr="00777517">
              <w:rPr>
                <w:rFonts w:ascii="GHEA Grapalat" w:hAnsi="GHEA Grapalat" w:cs="Arial"/>
                <w:sz w:val="20"/>
                <w:szCs w:val="20"/>
                <w:lang w:val="hy-AM"/>
              </w:rPr>
              <w:t>քմ</w:t>
            </w:r>
          </w:p>
        </w:tc>
        <w:tc>
          <w:tcPr>
            <w:tcW w:w="1418" w:type="dxa"/>
            <w:tcBorders>
              <w:top w:val="single" w:sz="4" w:space="0" w:color="auto"/>
              <w:left w:val="single" w:sz="4" w:space="0" w:color="auto"/>
              <w:bottom w:val="single" w:sz="4" w:space="0" w:color="auto"/>
              <w:right w:val="single" w:sz="4" w:space="0" w:color="auto"/>
            </w:tcBorders>
            <w:vAlign w:val="center"/>
          </w:tcPr>
          <w:p w14:paraId="10E51DA1" w14:textId="77777777" w:rsidR="008C1203" w:rsidRPr="00777517" w:rsidRDefault="008C1203" w:rsidP="008C1203">
            <w:pPr>
              <w:contextualSpacing/>
              <w:jc w:val="center"/>
              <w:rPr>
                <w:rFonts w:ascii="GHEA Grapalat" w:hAnsi="GHEA Grapalat" w:cs="Dubai Medium"/>
                <w:sz w:val="20"/>
                <w:szCs w:val="20"/>
                <w:highlight w:val="yellow"/>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40AE5313" w14:textId="77777777" w:rsidR="008C1203" w:rsidRPr="00777517" w:rsidRDefault="008C1203" w:rsidP="008C1203">
            <w:pPr>
              <w:contextualSpacing/>
              <w:rPr>
                <w:rFonts w:ascii="GHEA Grapalat" w:hAnsi="GHEA Grapalat" w:cs="Dubai Medium"/>
                <w:sz w:val="20"/>
                <w:szCs w:val="20"/>
                <w:highlight w:val="yellow"/>
                <w:lang w:val="hy-AM"/>
              </w:rPr>
            </w:pPr>
          </w:p>
        </w:tc>
        <w:tc>
          <w:tcPr>
            <w:tcW w:w="1559" w:type="dxa"/>
            <w:tcBorders>
              <w:top w:val="single" w:sz="4" w:space="0" w:color="auto"/>
              <w:left w:val="single" w:sz="4" w:space="0" w:color="auto"/>
              <w:bottom w:val="single" w:sz="4" w:space="0" w:color="auto"/>
              <w:right w:val="single" w:sz="4" w:space="0" w:color="auto"/>
            </w:tcBorders>
            <w:vAlign w:val="center"/>
          </w:tcPr>
          <w:p w14:paraId="7AB5D278" w14:textId="77777777" w:rsidR="008C1203" w:rsidRPr="00777517" w:rsidRDefault="008C1203" w:rsidP="008C1203">
            <w:pPr>
              <w:contextualSpacing/>
              <w:jc w:val="center"/>
              <w:rPr>
                <w:rFonts w:ascii="GHEA Grapalat" w:hAnsi="GHEA Grapalat" w:cs="Dubai Medium"/>
                <w:sz w:val="20"/>
                <w:szCs w:val="20"/>
                <w:highlight w:val="yellow"/>
                <w:lang w:val="hy-AM"/>
              </w:rPr>
            </w:pPr>
          </w:p>
        </w:tc>
      </w:tr>
      <w:tr w:rsidR="008C1203" w:rsidRPr="00777517" w14:paraId="454480A0" w14:textId="77777777" w:rsidTr="008C1203">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5271A9BC" w14:textId="77777777" w:rsidR="008C1203" w:rsidRPr="00777517" w:rsidRDefault="008C1203" w:rsidP="008C1203">
            <w:pPr>
              <w:tabs>
                <w:tab w:val="left" w:pos="709"/>
              </w:tabs>
              <w:contextualSpacing/>
              <w:jc w:val="center"/>
              <w:rPr>
                <w:rFonts w:ascii="GHEA Grapalat" w:hAnsi="GHEA Grapalat" w:cs="Dubai Medium"/>
                <w:sz w:val="20"/>
                <w:szCs w:val="20"/>
                <w:lang w:val="hy-AM"/>
              </w:rPr>
            </w:pPr>
            <w:r w:rsidRPr="00777517">
              <w:rPr>
                <w:rFonts w:ascii="GHEA Grapalat" w:hAnsi="GHEA Grapalat" w:cs="Dubai Medium"/>
                <w:sz w:val="20"/>
                <w:szCs w:val="20"/>
                <w:lang w:val="hy-AM"/>
              </w:rPr>
              <w:lastRenderedPageBreak/>
              <w:t>7</w:t>
            </w:r>
          </w:p>
        </w:tc>
        <w:tc>
          <w:tcPr>
            <w:tcW w:w="2177" w:type="dxa"/>
            <w:tcBorders>
              <w:top w:val="single" w:sz="4" w:space="0" w:color="auto"/>
              <w:left w:val="single" w:sz="4" w:space="0" w:color="auto"/>
              <w:bottom w:val="single" w:sz="4" w:space="0" w:color="auto"/>
              <w:right w:val="single" w:sz="4" w:space="0" w:color="auto"/>
            </w:tcBorders>
            <w:vAlign w:val="center"/>
          </w:tcPr>
          <w:p w14:paraId="6D896883" w14:textId="77777777" w:rsidR="008C1203" w:rsidRPr="00777517" w:rsidRDefault="008C1203" w:rsidP="008C1203">
            <w:pPr>
              <w:contextualSpacing/>
              <w:rPr>
                <w:rFonts w:ascii="GHEA Grapalat" w:hAnsi="GHEA Grapalat" w:cs="Dubai Medium"/>
                <w:sz w:val="20"/>
                <w:szCs w:val="20"/>
                <w:highlight w:val="green"/>
                <w:lang w:val="hy-AM"/>
              </w:rPr>
            </w:pPr>
            <w:r w:rsidRPr="00777517">
              <w:rPr>
                <w:rFonts w:ascii="GHEA Grapalat" w:hAnsi="GHEA Grapalat" w:cs="Arial"/>
                <w:sz w:val="20"/>
                <w:szCs w:val="20"/>
                <w:lang w:val="hy-AM"/>
              </w:rPr>
              <w:t>Բաժնի</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ղեկավարի</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սենյակ</w:t>
            </w:r>
          </w:p>
        </w:tc>
        <w:tc>
          <w:tcPr>
            <w:tcW w:w="992" w:type="dxa"/>
            <w:tcBorders>
              <w:top w:val="single" w:sz="4" w:space="0" w:color="auto"/>
              <w:left w:val="single" w:sz="4" w:space="0" w:color="auto"/>
              <w:bottom w:val="single" w:sz="4" w:space="0" w:color="auto"/>
              <w:right w:val="single" w:sz="4" w:space="0" w:color="auto"/>
            </w:tcBorders>
            <w:vAlign w:val="center"/>
          </w:tcPr>
          <w:p w14:paraId="4B7B53EA" w14:textId="77777777" w:rsidR="008C1203" w:rsidRPr="00777517" w:rsidRDefault="008C1203" w:rsidP="008C1203">
            <w:pPr>
              <w:contextualSpacing/>
              <w:jc w:val="center"/>
              <w:rPr>
                <w:rFonts w:ascii="GHEA Grapalat" w:hAnsi="GHEA Grapalat" w:cs="Dubai Medium"/>
                <w:sz w:val="20"/>
                <w:szCs w:val="20"/>
                <w:highlight w:val="green"/>
                <w:lang w:val="hy-AM"/>
              </w:rPr>
            </w:pPr>
            <w:r w:rsidRPr="00777517">
              <w:rPr>
                <w:rFonts w:ascii="GHEA Grapalat" w:hAnsi="GHEA Grapalat" w:cs="Dubai Medium"/>
                <w:sz w:val="20"/>
                <w:szCs w:val="20"/>
                <w:lang w:val="hy-AM"/>
              </w:rPr>
              <w:t>1</w:t>
            </w:r>
          </w:p>
        </w:tc>
        <w:tc>
          <w:tcPr>
            <w:tcW w:w="2985" w:type="dxa"/>
            <w:tcBorders>
              <w:top w:val="single" w:sz="4" w:space="0" w:color="auto"/>
              <w:left w:val="single" w:sz="4" w:space="0" w:color="auto"/>
              <w:bottom w:val="single" w:sz="4" w:space="0" w:color="auto"/>
              <w:right w:val="single" w:sz="4" w:space="0" w:color="auto"/>
            </w:tcBorders>
            <w:vAlign w:val="center"/>
          </w:tcPr>
          <w:p w14:paraId="554F0841" w14:textId="77777777" w:rsidR="008C1203" w:rsidRPr="00777517" w:rsidRDefault="008C1203" w:rsidP="008C1203">
            <w:pPr>
              <w:contextualSpacing/>
              <w:rPr>
                <w:rFonts w:ascii="GHEA Grapalat" w:hAnsi="GHEA Grapalat" w:cs="Dubai Medium"/>
                <w:sz w:val="20"/>
                <w:szCs w:val="20"/>
                <w:highlight w:val="yellow"/>
                <w:lang w:val="hy-AM"/>
              </w:rPr>
            </w:pPr>
            <w:r w:rsidRPr="00777517">
              <w:rPr>
                <w:rFonts w:ascii="GHEA Grapalat" w:hAnsi="GHEA Grapalat" w:cs="Arial"/>
                <w:sz w:val="20"/>
                <w:szCs w:val="20"/>
                <w:lang w:val="hy-AM"/>
              </w:rPr>
              <w:t>Շուրջ</w:t>
            </w:r>
            <w:r w:rsidRPr="00777517">
              <w:rPr>
                <w:rFonts w:ascii="GHEA Grapalat" w:hAnsi="GHEA Grapalat" w:cs="Dubai Medium"/>
                <w:sz w:val="20"/>
                <w:szCs w:val="20"/>
                <w:lang w:val="hy-AM"/>
              </w:rPr>
              <w:t xml:space="preserve"> 15 </w:t>
            </w:r>
            <w:r w:rsidRPr="00777517">
              <w:rPr>
                <w:rFonts w:ascii="GHEA Grapalat" w:hAnsi="GHEA Grapalat" w:cs="Arial"/>
                <w:sz w:val="20"/>
                <w:szCs w:val="20"/>
                <w:lang w:val="hy-AM"/>
              </w:rPr>
              <w:t>քմ</w:t>
            </w:r>
          </w:p>
        </w:tc>
        <w:tc>
          <w:tcPr>
            <w:tcW w:w="1418" w:type="dxa"/>
            <w:tcBorders>
              <w:top w:val="single" w:sz="4" w:space="0" w:color="auto"/>
              <w:left w:val="single" w:sz="4" w:space="0" w:color="auto"/>
              <w:bottom w:val="single" w:sz="4" w:space="0" w:color="auto"/>
              <w:right w:val="single" w:sz="4" w:space="0" w:color="auto"/>
            </w:tcBorders>
            <w:vAlign w:val="center"/>
          </w:tcPr>
          <w:p w14:paraId="53FC940F" w14:textId="77777777" w:rsidR="008C1203" w:rsidRPr="00777517" w:rsidRDefault="008C1203" w:rsidP="008C1203">
            <w:pPr>
              <w:contextualSpacing/>
              <w:jc w:val="center"/>
              <w:rPr>
                <w:rFonts w:ascii="GHEA Grapalat" w:hAnsi="GHEA Grapalat" w:cs="Dubai Medium"/>
                <w:sz w:val="20"/>
                <w:szCs w:val="20"/>
                <w:highlight w:val="yellow"/>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1BC8D340" w14:textId="77777777" w:rsidR="008C1203" w:rsidRPr="00777517" w:rsidRDefault="008C1203" w:rsidP="008C1203">
            <w:pPr>
              <w:contextualSpacing/>
              <w:jc w:val="center"/>
              <w:rPr>
                <w:rFonts w:ascii="GHEA Grapalat" w:hAnsi="GHEA Grapalat" w:cs="Dubai Medium"/>
                <w:sz w:val="20"/>
                <w:szCs w:val="20"/>
                <w:highlight w:val="yellow"/>
                <w:lang w:val="hy-AM"/>
              </w:rPr>
            </w:pPr>
          </w:p>
        </w:tc>
        <w:tc>
          <w:tcPr>
            <w:tcW w:w="1559" w:type="dxa"/>
            <w:tcBorders>
              <w:top w:val="single" w:sz="4" w:space="0" w:color="auto"/>
              <w:left w:val="single" w:sz="4" w:space="0" w:color="auto"/>
              <w:bottom w:val="single" w:sz="4" w:space="0" w:color="auto"/>
              <w:right w:val="single" w:sz="4" w:space="0" w:color="auto"/>
            </w:tcBorders>
            <w:vAlign w:val="center"/>
          </w:tcPr>
          <w:p w14:paraId="025D02E3" w14:textId="77777777" w:rsidR="008C1203" w:rsidRPr="00777517" w:rsidRDefault="008C1203" w:rsidP="008C1203">
            <w:pPr>
              <w:contextualSpacing/>
              <w:jc w:val="center"/>
              <w:rPr>
                <w:rFonts w:ascii="GHEA Grapalat" w:hAnsi="GHEA Grapalat" w:cs="Dubai Medium"/>
                <w:sz w:val="20"/>
                <w:szCs w:val="20"/>
                <w:highlight w:val="yellow"/>
                <w:lang w:val="hy-AM"/>
              </w:rPr>
            </w:pPr>
          </w:p>
        </w:tc>
      </w:tr>
      <w:tr w:rsidR="008C1203" w:rsidRPr="00777517" w14:paraId="4B0524DC" w14:textId="77777777" w:rsidTr="008C1203">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700762E0" w14:textId="77777777" w:rsidR="008C1203" w:rsidRPr="00777517" w:rsidRDefault="008C1203" w:rsidP="008C1203">
            <w:pPr>
              <w:tabs>
                <w:tab w:val="left" w:pos="709"/>
              </w:tabs>
              <w:contextualSpacing/>
              <w:jc w:val="center"/>
              <w:rPr>
                <w:rFonts w:ascii="GHEA Grapalat" w:hAnsi="GHEA Grapalat" w:cs="Dubai Medium"/>
                <w:sz w:val="20"/>
                <w:szCs w:val="20"/>
                <w:lang w:val="hy-AM"/>
              </w:rPr>
            </w:pPr>
            <w:r w:rsidRPr="00777517">
              <w:rPr>
                <w:rFonts w:ascii="GHEA Grapalat" w:hAnsi="GHEA Grapalat" w:cs="Dubai Medium"/>
                <w:sz w:val="20"/>
                <w:szCs w:val="20"/>
                <w:lang w:val="ru-RU"/>
              </w:rPr>
              <w:t>8</w:t>
            </w:r>
          </w:p>
        </w:tc>
        <w:tc>
          <w:tcPr>
            <w:tcW w:w="2177" w:type="dxa"/>
            <w:tcBorders>
              <w:top w:val="single" w:sz="4" w:space="0" w:color="auto"/>
              <w:left w:val="single" w:sz="4" w:space="0" w:color="auto"/>
              <w:bottom w:val="single" w:sz="4" w:space="0" w:color="auto"/>
              <w:right w:val="single" w:sz="4" w:space="0" w:color="auto"/>
            </w:tcBorders>
            <w:vAlign w:val="center"/>
          </w:tcPr>
          <w:p w14:paraId="666919AB" w14:textId="77777777" w:rsidR="008C1203" w:rsidRPr="00777517" w:rsidRDefault="008C1203" w:rsidP="008C1203">
            <w:pPr>
              <w:contextualSpacing/>
              <w:rPr>
                <w:rFonts w:ascii="GHEA Grapalat" w:hAnsi="GHEA Grapalat" w:cs="Dubai Medium"/>
                <w:sz w:val="20"/>
                <w:szCs w:val="20"/>
                <w:lang w:val="hy-AM"/>
              </w:rPr>
            </w:pPr>
            <w:r w:rsidRPr="00777517">
              <w:rPr>
                <w:rFonts w:ascii="GHEA Grapalat" w:hAnsi="GHEA Grapalat" w:cs="Arial"/>
                <w:sz w:val="20"/>
                <w:szCs w:val="20"/>
                <w:lang w:val="hy-AM"/>
              </w:rPr>
              <w:t>Անձնակազմի</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սենյակ</w:t>
            </w:r>
          </w:p>
        </w:tc>
        <w:tc>
          <w:tcPr>
            <w:tcW w:w="992" w:type="dxa"/>
            <w:tcBorders>
              <w:top w:val="single" w:sz="4" w:space="0" w:color="auto"/>
              <w:left w:val="single" w:sz="4" w:space="0" w:color="auto"/>
              <w:bottom w:val="single" w:sz="4" w:space="0" w:color="auto"/>
              <w:right w:val="single" w:sz="4" w:space="0" w:color="auto"/>
            </w:tcBorders>
            <w:vAlign w:val="center"/>
          </w:tcPr>
          <w:p w14:paraId="690A9D58" w14:textId="77777777" w:rsidR="008C1203" w:rsidRPr="00777517" w:rsidRDefault="008C1203" w:rsidP="008C1203">
            <w:pPr>
              <w:tabs>
                <w:tab w:val="left" w:pos="709"/>
              </w:tabs>
              <w:contextualSpacing/>
              <w:jc w:val="center"/>
              <w:rPr>
                <w:rFonts w:ascii="GHEA Grapalat" w:hAnsi="GHEA Grapalat" w:cs="Dubai Medium"/>
                <w:sz w:val="20"/>
                <w:szCs w:val="20"/>
              </w:rPr>
            </w:pPr>
            <w:r w:rsidRPr="00777517">
              <w:rPr>
                <w:rFonts w:ascii="GHEA Grapalat" w:hAnsi="GHEA Grapalat" w:cs="Dubai Medium"/>
                <w:sz w:val="20"/>
                <w:szCs w:val="20"/>
              </w:rPr>
              <w:t>1</w:t>
            </w:r>
          </w:p>
        </w:tc>
        <w:tc>
          <w:tcPr>
            <w:tcW w:w="2985" w:type="dxa"/>
            <w:tcBorders>
              <w:top w:val="single" w:sz="4" w:space="0" w:color="auto"/>
              <w:left w:val="single" w:sz="4" w:space="0" w:color="auto"/>
              <w:bottom w:val="single" w:sz="4" w:space="0" w:color="auto"/>
              <w:right w:val="single" w:sz="4" w:space="0" w:color="auto"/>
            </w:tcBorders>
            <w:vAlign w:val="center"/>
          </w:tcPr>
          <w:p w14:paraId="57432C35" w14:textId="77777777" w:rsidR="008C1203" w:rsidRPr="00777517" w:rsidRDefault="008C1203" w:rsidP="008C1203">
            <w:pPr>
              <w:tabs>
                <w:tab w:val="left" w:pos="709"/>
              </w:tabs>
              <w:contextualSpacing/>
              <w:rPr>
                <w:rFonts w:ascii="GHEA Grapalat" w:hAnsi="GHEA Grapalat" w:cs="Dubai Medium"/>
                <w:sz w:val="20"/>
                <w:szCs w:val="20"/>
              </w:rPr>
            </w:pPr>
            <w:r w:rsidRPr="00777517">
              <w:rPr>
                <w:rFonts w:ascii="GHEA Grapalat" w:hAnsi="GHEA Grapalat" w:cs="Arial"/>
                <w:sz w:val="20"/>
                <w:szCs w:val="20"/>
              </w:rPr>
              <w:t>Նախատեսված</w:t>
            </w:r>
            <w:r w:rsidRPr="00777517">
              <w:rPr>
                <w:rFonts w:ascii="GHEA Grapalat" w:hAnsi="GHEA Grapalat" w:cs="Dubai Medium"/>
                <w:sz w:val="20"/>
                <w:szCs w:val="20"/>
              </w:rPr>
              <w:t xml:space="preserve"> </w:t>
            </w:r>
            <w:r w:rsidRPr="00777517">
              <w:rPr>
                <w:rFonts w:ascii="GHEA Grapalat" w:hAnsi="GHEA Grapalat" w:cs="Arial"/>
                <w:sz w:val="20"/>
                <w:szCs w:val="20"/>
              </w:rPr>
              <w:t>միջին</w:t>
            </w:r>
            <w:r w:rsidRPr="00777517">
              <w:rPr>
                <w:rFonts w:ascii="GHEA Grapalat" w:hAnsi="GHEA Grapalat" w:cs="Dubai Medium"/>
                <w:sz w:val="20"/>
                <w:szCs w:val="20"/>
                <w:lang w:val="hy-AM"/>
              </w:rPr>
              <w:t xml:space="preserve"> </w:t>
            </w:r>
            <w:r w:rsidRPr="00777517">
              <w:rPr>
                <w:rFonts w:ascii="GHEA Grapalat" w:hAnsi="GHEA Grapalat" w:cs="Dubai Medium"/>
                <w:sz w:val="20"/>
                <w:szCs w:val="20"/>
              </w:rPr>
              <w:t>(</w:t>
            </w:r>
            <w:r w:rsidRPr="00777517">
              <w:rPr>
                <w:rFonts w:ascii="GHEA Grapalat" w:hAnsi="GHEA Grapalat" w:cs="Arial"/>
                <w:sz w:val="20"/>
                <w:szCs w:val="20"/>
                <w:lang w:val="hy-AM"/>
              </w:rPr>
              <w:t>լաբորանտ</w:t>
            </w:r>
            <w:r w:rsidRPr="00777517">
              <w:rPr>
                <w:rFonts w:ascii="GHEA Grapalat" w:hAnsi="GHEA Grapalat" w:cs="Dubai Medium"/>
                <w:sz w:val="20"/>
                <w:szCs w:val="20"/>
              </w:rPr>
              <w:t>)</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և</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կրտսեր</w:t>
            </w:r>
            <w:r w:rsidRPr="00777517">
              <w:rPr>
                <w:rFonts w:ascii="GHEA Grapalat" w:hAnsi="GHEA Grapalat" w:cs="Dubai Medium"/>
                <w:sz w:val="20"/>
                <w:szCs w:val="20"/>
              </w:rPr>
              <w:t xml:space="preserve"> </w:t>
            </w:r>
            <w:r w:rsidRPr="00777517">
              <w:rPr>
                <w:rFonts w:ascii="GHEA Grapalat" w:hAnsi="GHEA Grapalat" w:cs="Arial"/>
                <w:sz w:val="20"/>
                <w:szCs w:val="20"/>
              </w:rPr>
              <w:t>բուժաշխատողների</w:t>
            </w:r>
            <w:r w:rsidRPr="00777517">
              <w:rPr>
                <w:rFonts w:ascii="GHEA Grapalat" w:hAnsi="GHEA Grapalat" w:cs="Dubai Medium"/>
                <w:sz w:val="20"/>
                <w:szCs w:val="20"/>
              </w:rPr>
              <w:t xml:space="preserve"> </w:t>
            </w:r>
            <w:r w:rsidRPr="00777517">
              <w:rPr>
                <w:rFonts w:ascii="GHEA Grapalat" w:hAnsi="GHEA Grapalat" w:cs="Arial"/>
                <w:sz w:val="20"/>
                <w:szCs w:val="20"/>
              </w:rPr>
              <w:t>համար՝</w:t>
            </w:r>
            <w:r w:rsidRPr="00777517">
              <w:rPr>
                <w:rFonts w:ascii="GHEA Grapalat" w:hAnsi="GHEA Grapalat" w:cs="Dubai Medium"/>
                <w:sz w:val="20"/>
                <w:szCs w:val="20"/>
              </w:rPr>
              <w:t xml:space="preserve"> </w:t>
            </w:r>
            <w:r w:rsidRPr="00777517">
              <w:rPr>
                <w:rFonts w:ascii="GHEA Grapalat" w:hAnsi="GHEA Grapalat" w:cs="Arial"/>
                <w:sz w:val="20"/>
                <w:szCs w:val="20"/>
              </w:rPr>
              <w:t>ոչ</w:t>
            </w:r>
            <w:r w:rsidRPr="00777517">
              <w:rPr>
                <w:rFonts w:ascii="GHEA Grapalat" w:hAnsi="GHEA Grapalat" w:cs="Dubai Medium"/>
                <w:sz w:val="20"/>
                <w:szCs w:val="20"/>
              </w:rPr>
              <w:t xml:space="preserve"> </w:t>
            </w:r>
            <w:r w:rsidRPr="00777517">
              <w:rPr>
                <w:rFonts w:ascii="GHEA Grapalat" w:hAnsi="GHEA Grapalat" w:cs="Arial"/>
                <w:sz w:val="20"/>
                <w:szCs w:val="20"/>
              </w:rPr>
              <w:t>պակաս</w:t>
            </w:r>
            <w:r w:rsidRPr="00777517">
              <w:rPr>
                <w:rFonts w:ascii="GHEA Grapalat" w:hAnsi="GHEA Grapalat" w:cs="Dubai Medium"/>
                <w:sz w:val="20"/>
                <w:szCs w:val="20"/>
              </w:rPr>
              <w:t xml:space="preserve"> </w:t>
            </w:r>
            <w:r w:rsidRPr="00777517">
              <w:rPr>
                <w:rFonts w:ascii="GHEA Grapalat" w:hAnsi="GHEA Grapalat" w:cs="Dubai Medium"/>
                <w:sz w:val="20"/>
                <w:szCs w:val="20"/>
                <w:lang w:val="hy-AM"/>
              </w:rPr>
              <w:t xml:space="preserve">25 </w:t>
            </w:r>
            <w:r w:rsidRPr="00777517">
              <w:rPr>
                <w:rFonts w:ascii="GHEA Grapalat" w:hAnsi="GHEA Grapalat" w:cs="Arial"/>
                <w:sz w:val="20"/>
                <w:szCs w:val="20"/>
              </w:rPr>
              <w:t>քմ</w:t>
            </w:r>
          </w:p>
        </w:tc>
        <w:tc>
          <w:tcPr>
            <w:tcW w:w="1418" w:type="dxa"/>
            <w:tcBorders>
              <w:top w:val="single" w:sz="4" w:space="0" w:color="auto"/>
              <w:left w:val="single" w:sz="4" w:space="0" w:color="auto"/>
              <w:bottom w:val="single" w:sz="4" w:space="0" w:color="auto"/>
              <w:right w:val="single" w:sz="4" w:space="0" w:color="auto"/>
            </w:tcBorders>
            <w:vAlign w:val="center"/>
          </w:tcPr>
          <w:p w14:paraId="4703D508" w14:textId="77777777" w:rsidR="008C1203" w:rsidRPr="00777517" w:rsidRDefault="008C1203" w:rsidP="008C1203">
            <w:pPr>
              <w:contextualSpacing/>
              <w:jc w:val="center"/>
              <w:rPr>
                <w:rFonts w:ascii="GHEA Grapalat" w:hAnsi="GHEA Grapalat" w:cs="Dubai Medium"/>
                <w:sz w:val="20"/>
                <w:szCs w:val="20"/>
                <w:highlight w:val="yellow"/>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79105D55" w14:textId="77777777" w:rsidR="008C1203" w:rsidRPr="00777517" w:rsidRDefault="008C1203" w:rsidP="008C1203">
            <w:pPr>
              <w:contextualSpacing/>
              <w:jc w:val="center"/>
              <w:rPr>
                <w:rFonts w:ascii="GHEA Grapalat" w:hAnsi="GHEA Grapalat" w:cs="Dubai Medium"/>
                <w:sz w:val="20"/>
                <w:szCs w:val="20"/>
                <w:highlight w:val="yellow"/>
                <w:lang w:val="hy-AM"/>
              </w:rPr>
            </w:pPr>
          </w:p>
        </w:tc>
        <w:tc>
          <w:tcPr>
            <w:tcW w:w="1559" w:type="dxa"/>
            <w:tcBorders>
              <w:top w:val="single" w:sz="4" w:space="0" w:color="auto"/>
              <w:left w:val="single" w:sz="4" w:space="0" w:color="auto"/>
              <w:bottom w:val="single" w:sz="4" w:space="0" w:color="auto"/>
              <w:right w:val="single" w:sz="4" w:space="0" w:color="auto"/>
            </w:tcBorders>
            <w:vAlign w:val="center"/>
          </w:tcPr>
          <w:p w14:paraId="03D98663" w14:textId="77777777" w:rsidR="008C1203" w:rsidRPr="00777517" w:rsidRDefault="008C1203" w:rsidP="008C1203">
            <w:pPr>
              <w:contextualSpacing/>
              <w:jc w:val="center"/>
              <w:rPr>
                <w:rFonts w:ascii="GHEA Grapalat" w:hAnsi="GHEA Grapalat" w:cs="Dubai Medium"/>
                <w:sz w:val="20"/>
                <w:szCs w:val="20"/>
                <w:highlight w:val="yellow"/>
                <w:lang w:val="hy-AM"/>
              </w:rPr>
            </w:pPr>
          </w:p>
        </w:tc>
      </w:tr>
      <w:tr w:rsidR="008C1203" w:rsidRPr="00777517" w14:paraId="5E645CA1" w14:textId="77777777" w:rsidTr="008C1203">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1F63DBCC" w14:textId="77777777" w:rsidR="008C1203" w:rsidRPr="00777517" w:rsidRDefault="008C1203" w:rsidP="008C1203">
            <w:pPr>
              <w:tabs>
                <w:tab w:val="left" w:pos="709"/>
              </w:tabs>
              <w:contextualSpacing/>
              <w:jc w:val="center"/>
              <w:rPr>
                <w:rFonts w:ascii="GHEA Grapalat" w:hAnsi="GHEA Grapalat" w:cs="Dubai Medium"/>
                <w:sz w:val="20"/>
                <w:szCs w:val="20"/>
                <w:lang w:val="hy-AM"/>
              </w:rPr>
            </w:pPr>
            <w:r w:rsidRPr="00777517">
              <w:rPr>
                <w:rFonts w:ascii="GHEA Grapalat" w:hAnsi="GHEA Grapalat" w:cs="Dubai Medium"/>
                <w:sz w:val="20"/>
                <w:szCs w:val="20"/>
                <w:lang w:val="hy-AM"/>
              </w:rPr>
              <w:t>10</w:t>
            </w:r>
          </w:p>
        </w:tc>
        <w:tc>
          <w:tcPr>
            <w:tcW w:w="2177" w:type="dxa"/>
            <w:tcBorders>
              <w:top w:val="single" w:sz="4" w:space="0" w:color="auto"/>
              <w:left w:val="single" w:sz="4" w:space="0" w:color="auto"/>
              <w:bottom w:val="single" w:sz="4" w:space="0" w:color="auto"/>
              <w:right w:val="single" w:sz="4" w:space="0" w:color="auto"/>
            </w:tcBorders>
            <w:vAlign w:val="center"/>
          </w:tcPr>
          <w:p w14:paraId="54F3ECB6" w14:textId="77777777" w:rsidR="008C1203" w:rsidRPr="00777517" w:rsidRDefault="008C1203" w:rsidP="008C1203">
            <w:pPr>
              <w:contextualSpacing/>
              <w:rPr>
                <w:rFonts w:ascii="GHEA Grapalat" w:hAnsi="GHEA Grapalat" w:cs="Arial"/>
                <w:sz w:val="20"/>
                <w:szCs w:val="20"/>
                <w:lang w:val="hy-AM"/>
              </w:rPr>
            </w:pPr>
            <w:r w:rsidRPr="00777517">
              <w:rPr>
                <w:rFonts w:ascii="GHEA Grapalat" w:hAnsi="GHEA Grapalat" w:cs="Arial"/>
                <w:sz w:val="20"/>
                <w:szCs w:val="20"/>
                <w:lang w:val="hy-AM"/>
              </w:rPr>
              <w:t xml:space="preserve">Տնտեսական պարագաներ </w:t>
            </w:r>
          </w:p>
        </w:tc>
        <w:tc>
          <w:tcPr>
            <w:tcW w:w="992" w:type="dxa"/>
            <w:tcBorders>
              <w:top w:val="single" w:sz="4" w:space="0" w:color="auto"/>
              <w:left w:val="single" w:sz="4" w:space="0" w:color="auto"/>
              <w:bottom w:val="single" w:sz="4" w:space="0" w:color="auto"/>
              <w:right w:val="single" w:sz="4" w:space="0" w:color="auto"/>
            </w:tcBorders>
            <w:vAlign w:val="center"/>
          </w:tcPr>
          <w:p w14:paraId="2CCCE686" w14:textId="77777777" w:rsidR="008C1203" w:rsidRPr="00777517" w:rsidRDefault="008C1203" w:rsidP="008C1203">
            <w:pPr>
              <w:contextualSpacing/>
              <w:jc w:val="center"/>
              <w:rPr>
                <w:rFonts w:ascii="GHEA Grapalat" w:hAnsi="GHEA Grapalat" w:cs="Arial"/>
                <w:sz w:val="20"/>
                <w:szCs w:val="20"/>
                <w:lang w:val="hy-AM"/>
              </w:rPr>
            </w:pPr>
            <w:r w:rsidRPr="00777517">
              <w:rPr>
                <w:rFonts w:ascii="GHEA Grapalat" w:hAnsi="GHEA Grapalat" w:cs="Arial"/>
                <w:sz w:val="20"/>
                <w:szCs w:val="20"/>
                <w:lang w:val="hy-AM"/>
              </w:rPr>
              <w:t>1</w:t>
            </w:r>
          </w:p>
        </w:tc>
        <w:tc>
          <w:tcPr>
            <w:tcW w:w="2985" w:type="dxa"/>
            <w:tcBorders>
              <w:top w:val="single" w:sz="4" w:space="0" w:color="auto"/>
              <w:left w:val="single" w:sz="4" w:space="0" w:color="auto"/>
              <w:bottom w:val="single" w:sz="4" w:space="0" w:color="auto"/>
              <w:right w:val="single" w:sz="4" w:space="0" w:color="auto"/>
            </w:tcBorders>
            <w:vAlign w:val="center"/>
          </w:tcPr>
          <w:p w14:paraId="4BB46571" w14:textId="77777777" w:rsidR="008C1203" w:rsidRPr="00777517" w:rsidRDefault="008C1203" w:rsidP="008C1203">
            <w:pPr>
              <w:contextualSpacing/>
              <w:rPr>
                <w:rFonts w:ascii="GHEA Grapalat" w:hAnsi="GHEA Grapalat" w:cs="Arial"/>
                <w:sz w:val="20"/>
                <w:szCs w:val="20"/>
                <w:lang w:val="hy-AM"/>
              </w:rPr>
            </w:pPr>
            <w:r w:rsidRPr="00777517">
              <w:rPr>
                <w:rFonts w:ascii="GHEA Grapalat" w:hAnsi="GHEA Grapalat" w:cs="Arial"/>
                <w:sz w:val="20"/>
                <w:szCs w:val="20"/>
                <w:lang w:val="hy-AM"/>
              </w:rPr>
              <w:t>ոչ պակաս 5 քմ</w:t>
            </w:r>
          </w:p>
        </w:tc>
        <w:tc>
          <w:tcPr>
            <w:tcW w:w="1418" w:type="dxa"/>
            <w:tcBorders>
              <w:top w:val="single" w:sz="4" w:space="0" w:color="auto"/>
              <w:left w:val="single" w:sz="4" w:space="0" w:color="auto"/>
              <w:bottom w:val="single" w:sz="4" w:space="0" w:color="auto"/>
              <w:right w:val="single" w:sz="4" w:space="0" w:color="auto"/>
            </w:tcBorders>
            <w:vAlign w:val="center"/>
          </w:tcPr>
          <w:p w14:paraId="62A473D2" w14:textId="77777777" w:rsidR="008C1203" w:rsidRPr="00777517" w:rsidRDefault="008C1203" w:rsidP="008C1203">
            <w:pPr>
              <w:contextualSpacing/>
              <w:jc w:val="center"/>
              <w:rPr>
                <w:rFonts w:ascii="GHEA Grapalat" w:hAnsi="GHEA Grapalat" w:cs="Dubai Medium"/>
                <w:sz w:val="20"/>
                <w:szCs w:val="20"/>
                <w:highlight w:val="yellow"/>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59FC1BF9" w14:textId="77777777" w:rsidR="008C1203" w:rsidRPr="00777517" w:rsidRDefault="008C1203" w:rsidP="008C1203">
            <w:pPr>
              <w:contextualSpacing/>
              <w:jc w:val="center"/>
              <w:rPr>
                <w:rFonts w:ascii="GHEA Grapalat" w:hAnsi="GHEA Grapalat" w:cs="Dubai Medium"/>
                <w:sz w:val="20"/>
                <w:szCs w:val="20"/>
                <w:highlight w:val="yellow"/>
                <w:lang w:val="hy-AM"/>
              </w:rPr>
            </w:pPr>
          </w:p>
        </w:tc>
        <w:tc>
          <w:tcPr>
            <w:tcW w:w="1559" w:type="dxa"/>
            <w:tcBorders>
              <w:top w:val="single" w:sz="4" w:space="0" w:color="auto"/>
              <w:left w:val="single" w:sz="4" w:space="0" w:color="auto"/>
              <w:bottom w:val="single" w:sz="4" w:space="0" w:color="auto"/>
              <w:right w:val="single" w:sz="4" w:space="0" w:color="auto"/>
            </w:tcBorders>
            <w:vAlign w:val="center"/>
          </w:tcPr>
          <w:p w14:paraId="37CA13BF" w14:textId="77777777" w:rsidR="008C1203" w:rsidRPr="00777517" w:rsidRDefault="008C1203" w:rsidP="008C1203">
            <w:pPr>
              <w:contextualSpacing/>
              <w:jc w:val="center"/>
              <w:rPr>
                <w:rFonts w:ascii="GHEA Grapalat" w:hAnsi="GHEA Grapalat" w:cs="Dubai Medium"/>
                <w:sz w:val="20"/>
                <w:szCs w:val="20"/>
                <w:highlight w:val="yellow"/>
                <w:lang w:val="hy-AM"/>
              </w:rPr>
            </w:pPr>
          </w:p>
        </w:tc>
      </w:tr>
      <w:tr w:rsidR="008C1203" w:rsidRPr="00777517" w14:paraId="238C1F0A" w14:textId="77777777" w:rsidTr="008C1203">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4B4268F3" w14:textId="77777777" w:rsidR="008C1203" w:rsidRPr="00777517" w:rsidRDefault="008C1203" w:rsidP="008C1203">
            <w:pPr>
              <w:tabs>
                <w:tab w:val="left" w:pos="709"/>
              </w:tabs>
              <w:contextualSpacing/>
              <w:jc w:val="center"/>
              <w:rPr>
                <w:rFonts w:ascii="GHEA Grapalat" w:hAnsi="GHEA Grapalat" w:cs="Dubai Medium"/>
                <w:sz w:val="20"/>
                <w:szCs w:val="20"/>
                <w:lang w:val="hy-AM"/>
              </w:rPr>
            </w:pPr>
            <w:r w:rsidRPr="00777517">
              <w:rPr>
                <w:rFonts w:ascii="GHEA Grapalat" w:hAnsi="GHEA Grapalat" w:cs="Dubai Medium"/>
                <w:sz w:val="20"/>
                <w:szCs w:val="20"/>
                <w:lang w:val="hy-AM"/>
              </w:rPr>
              <w:t>11</w:t>
            </w:r>
          </w:p>
        </w:tc>
        <w:tc>
          <w:tcPr>
            <w:tcW w:w="2177" w:type="dxa"/>
            <w:tcBorders>
              <w:top w:val="single" w:sz="4" w:space="0" w:color="auto"/>
              <w:left w:val="single" w:sz="4" w:space="0" w:color="auto"/>
              <w:bottom w:val="single" w:sz="4" w:space="0" w:color="auto"/>
              <w:right w:val="single" w:sz="4" w:space="0" w:color="auto"/>
            </w:tcBorders>
            <w:vAlign w:val="center"/>
          </w:tcPr>
          <w:p w14:paraId="4DC111A9" w14:textId="77777777" w:rsidR="008C1203" w:rsidRPr="00777517" w:rsidRDefault="008C1203" w:rsidP="008C1203">
            <w:pPr>
              <w:contextualSpacing/>
              <w:rPr>
                <w:rFonts w:ascii="GHEA Grapalat" w:hAnsi="GHEA Grapalat" w:cs="Arial"/>
                <w:sz w:val="20"/>
                <w:szCs w:val="20"/>
                <w:lang w:val="hy-AM"/>
              </w:rPr>
            </w:pPr>
            <w:r w:rsidRPr="00777517">
              <w:rPr>
                <w:rFonts w:ascii="GHEA Grapalat" w:hAnsi="GHEA Grapalat" w:cs="Arial"/>
                <w:sz w:val="20"/>
                <w:szCs w:val="20"/>
                <w:lang w:val="hy-AM"/>
              </w:rPr>
              <w:t>Թափոններ</w:t>
            </w:r>
          </w:p>
        </w:tc>
        <w:tc>
          <w:tcPr>
            <w:tcW w:w="992" w:type="dxa"/>
            <w:tcBorders>
              <w:top w:val="single" w:sz="4" w:space="0" w:color="auto"/>
              <w:left w:val="single" w:sz="4" w:space="0" w:color="auto"/>
              <w:bottom w:val="single" w:sz="4" w:space="0" w:color="auto"/>
              <w:right w:val="single" w:sz="4" w:space="0" w:color="auto"/>
            </w:tcBorders>
            <w:vAlign w:val="center"/>
          </w:tcPr>
          <w:p w14:paraId="02CF6301" w14:textId="77777777" w:rsidR="008C1203" w:rsidRPr="00777517" w:rsidRDefault="008C1203" w:rsidP="008C1203">
            <w:pPr>
              <w:contextualSpacing/>
              <w:jc w:val="center"/>
              <w:rPr>
                <w:rFonts w:ascii="GHEA Grapalat" w:hAnsi="GHEA Grapalat" w:cs="Arial"/>
                <w:sz w:val="20"/>
                <w:szCs w:val="20"/>
                <w:lang w:val="hy-AM"/>
              </w:rPr>
            </w:pPr>
            <w:r w:rsidRPr="00777517">
              <w:rPr>
                <w:rFonts w:ascii="GHEA Grapalat" w:hAnsi="GHEA Grapalat" w:cs="Arial"/>
                <w:sz w:val="20"/>
                <w:szCs w:val="20"/>
                <w:lang w:val="hy-AM"/>
              </w:rPr>
              <w:t>1</w:t>
            </w:r>
          </w:p>
        </w:tc>
        <w:tc>
          <w:tcPr>
            <w:tcW w:w="2985" w:type="dxa"/>
            <w:tcBorders>
              <w:top w:val="single" w:sz="4" w:space="0" w:color="auto"/>
              <w:left w:val="single" w:sz="4" w:space="0" w:color="auto"/>
              <w:bottom w:val="single" w:sz="4" w:space="0" w:color="auto"/>
              <w:right w:val="single" w:sz="4" w:space="0" w:color="auto"/>
            </w:tcBorders>
            <w:vAlign w:val="center"/>
          </w:tcPr>
          <w:p w14:paraId="6915D256" w14:textId="77777777" w:rsidR="008C1203" w:rsidRPr="00777517" w:rsidRDefault="008C1203" w:rsidP="008C1203">
            <w:pPr>
              <w:contextualSpacing/>
              <w:rPr>
                <w:rFonts w:ascii="GHEA Grapalat" w:hAnsi="GHEA Grapalat" w:cs="Arial"/>
                <w:sz w:val="20"/>
                <w:szCs w:val="20"/>
                <w:lang w:val="hy-AM"/>
              </w:rPr>
            </w:pPr>
            <w:r w:rsidRPr="00777517">
              <w:rPr>
                <w:rFonts w:ascii="GHEA Grapalat" w:hAnsi="GHEA Grapalat" w:cs="Arial"/>
                <w:sz w:val="20"/>
                <w:szCs w:val="20"/>
                <w:lang w:val="hy-AM"/>
              </w:rPr>
              <w:t>ոչ պակաս 5 քմ</w:t>
            </w:r>
          </w:p>
        </w:tc>
        <w:tc>
          <w:tcPr>
            <w:tcW w:w="1418" w:type="dxa"/>
            <w:tcBorders>
              <w:top w:val="single" w:sz="4" w:space="0" w:color="auto"/>
              <w:left w:val="single" w:sz="4" w:space="0" w:color="auto"/>
              <w:bottom w:val="single" w:sz="4" w:space="0" w:color="auto"/>
              <w:right w:val="single" w:sz="4" w:space="0" w:color="auto"/>
            </w:tcBorders>
            <w:vAlign w:val="center"/>
          </w:tcPr>
          <w:p w14:paraId="05331732" w14:textId="77777777" w:rsidR="008C1203" w:rsidRPr="00777517" w:rsidRDefault="008C1203" w:rsidP="008C1203">
            <w:pPr>
              <w:contextualSpacing/>
              <w:jc w:val="center"/>
              <w:rPr>
                <w:rFonts w:ascii="GHEA Grapalat" w:hAnsi="GHEA Grapalat" w:cs="Dubai Medium"/>
                <w:sz w:val="20"/>
                <w:szCs w:val="20"/>
                <w:highlight w:val="yellow"/>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140D9D80" w14:textId="77777777" w:rsidR="008C1203" w:rsidRPr="00777517" w:rsidRDefault="008C1203" w:rsidP="008C1203">
            <w:pPr>
              <w:contextualSpacing/>
              <w:jc w:val="center"/>
              <w:rPr>
                <w:rFonts w:ascii="GHEA Grapalat" w:hAnsi="GHEA Grapalat" w:cs="Dubai Medium"/>
                <w:sz w:val="20"/>
                <w:szCs w:val="20"/>
                <w:highlight w:val="yellow"/>
                <w:lang w:val="hy-AM"/>
              </w:rPr>
            </w:pPr>
          </w:p>
        </w:tc>
        <w:tc>
          <w:tcPr>
            <w:tcW w:w="1559" w:type="dxa"/>
            <w:tcBorders>
              <w:top w:val="single" w:sz="4" w:space="0" w:color="auto"/>
              <w:left w:val="single" w:sz="4" w:space="0" w:color="auto"/>
              <w:bottom w:val="single" w:sz="4" w:space="0" w:color="auto"/>
              <w:right w:val="single" w:sz="4" w:space="0" w:color="auto"/>
            </w:tcBorders>
            <w:vAlign w:val="center"/>
          </w:tcPr>
          <w:p w14:paraId="69600426" w14:textId="77777777" w:rsidR="008C1203" w:rsidRPr="00777517" w:rsidRDefault="008C1203" w:rsidP="008C1203">
            <w:pPr>
              <w:contextualSpacing/>
              <w:jc w:val="center"/>
              <w:rPr>
                <w:rFonts w:ascii="GHEA Grapalat" w:hAnsi="GHEA Grapalat" w:cs="Dubai Medium"/>
                <w:sz w:val="20"/>
                <w:szCs w:val="20"/>
                <w:highlight w:val="yellow"/>
                <w:lang w:val="hy-AM"/>
              </w:rPr>
            </w:pPr>
          </w:p>
        </w:tc>
      </w:tr>
      <w:tr w:rsidR="008C1203" w:rsidRPr="008C0330" w14:paraId="2432E07C" w14:textId="77777777" w:rsidTr="008C1203">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518F986D" w14:textId="77777777" w:rsidR="008C1203" w:rsidRPr="00777517" w:rsidRDefault="008C1203" w:rsidP="008C1203">
            <w:pPr>
              <w:tabs>
                <w:tab w:val="left" w:pos="709"/>
              </w:tabs>
              <w:contextualSpacing/>
              <w:jc w:val="center"/>
              <w:rPr>
                <w:rFonts w:ascii="GHEA Grapalat" w:hAnsi="GHEA Grapalat" w:cs="Dubai Medium"/>
                <w:sz w:val="20"/>
                <w:szCs w:val="20"/>
                <w:lang w:val="ru-RU"/>
              </w:rPr>
            </w:pPr>
            <w:r w:rsidRPr="00777517">
              <w:rPr>
                <w:rFonts w:ascii="GHEA Grapalat" w:hAnsi="GHEA Grapalat" w:cs="Dubai Medium"/>
                <w:sz w:val="20"/>
                <w:szCs w:val="20"/>
                <w:lang w:val="ru-RU"/>
              </w:rPr>
              <w:t>9</w:t>
            </w:r>
          </w:p>
        </w:tc>
        <w:tc>
          <w:tcPr>
            <w:tcW w:w="2177" w:type="dxa"/>
            <w:tcBorders>
              <w:top w:val="single" w:sz="4" w:space="0" w:color="auto"/>
              <w:left w:val="single" w:sz="4" w:space="0" w:color="auto"/>
              <w:bottom w:val="single" w:sz="4" w:space="0" w:color="auto"/>
              <w:right w:val="single" w:sz="4" w:space="0" w:color="auto"/>
            </w:tcBorders>
            <w:vAlign w:val="center"/>
          </w:tcPr>
          <w:p w14:paraId="0CD7669E" w14:textId="77777777" w:rsidR="008C1203" w:rsidRPr="00777517" w:rsidRDefault="008C1203" w:rsidP="008C1203">
            <w:pPr>
              <w:contextualSpacing/>
              <w:rPr>
                <w:rFonts w:ascii="GHEA Grapalat" w:hAnsi="GHEA Grapalat" w:cs="Dubai Medium"/>
                <w:sz w:val="20"/>
                <w:szCs w:val="20"/>
              </w:rPr>
            </w:pPr>
            <w:r w:rsidRPr="00777517">
              <w:rPr>
                <w:rFonts w:ascii="GHEA Grapalat" w:hAnsi="GHEA Grapalat" w:cs="Arial"/>
                <w:sz w:val="20"/>
                <w:szCs w:val="20"/>
              </w:rPr>
              <w:t>Սանհանգույց</w:t>
            </w:r>
          </w:p>
        </w:tc>
        <w:tc>
          <w:tcPr>
            <w:tcW w:w="992" w:type="dxa"/>
            <w:tcBorders>
              <w:top w:val="single" w:sz="4" w:space="0" w:color="auto"/>
              <w:left w:val="single" w:sz="4" w:space="0" w:color="auto"/>
              <w:bottom w:val="single" w:sz="4" w:space="0" w:color="auto"/>
              <w:right w:val="single" w:sz="4" w:space="0" w:color="auto"/>
            </w:tcBorders>
            <w:vAlign w:val="center"/>
          </w:tcPr>
          <w:p w14:paraId="3E8866C8" w14:textId="77777777" w:rsidR="008C1203" w:rsidRPr="00777517" w:rsidRDefault="008C1203" w:rsidP="008C1203">
            <w:pPr>
              <w:contextualSpacing/>
              <w:jc w:val="center"/>
              <w:rPr>
                <w:rFonts w:ascii="GHEA Grapalat" w:hAnsi="GHEA Grapalat" w:cs="Dubai Medium"/>
                <w:sz w:val="20"/>
                <w:szCs w:val="20"/>
                <w:lang w:val="hy-AM"/>
              </w:rPr>
            </w:pPr>
            <w:r w:rsidRPr="00777517">
              <w:rPr>
                <w:rFonts w:ascii="GHEA Grapalat" w:hAnsi="GHEA Grapalat" w:cs="Dubai Medium"/>
                <w:sz w:val="20"/>
                <w:szCs w:val="20"/>
                <w:lang w:val="hy-AM"/>
              </w:rPr>
              <w:t>2</w:t>
            </w:r>
          </w:p>
        </w:tc>
        <w:tc>
          <w:tcPr>
            <w:tcW w:w="2985" w:type="dxa"/>
            <w:tcBorders>
              <w:top w:val="single" w:sz="4" w:space="0" w:color="auto"/>
              <w:left w:val="single" w:sz="4" w:space="0" w:color="auto"/>
              <w:bottom w:val="single" w:sz="4" w:space="0" w:color="auto"/>
              <w:right w:val="single" w:sz="4" w:space="0" w:color="auto"/>
            </w:tcBorders>
            <w:vAlign w:val="center"/>
          </w:tcPr>
          <w:p w14:paraId="11DBE704" w14:textId="77777777" w:rsidR="008C1203" w:rsidRPr="00777517" w:rsidRDefault="008C1203" w:rsidP="008C1203">
            <w:pPr>
              <w:contextualSpacing/>
              <w:rPr>
                <w:rFonts w:ascii="GHEA Grapalat" w:hAnsi="GHEA Grapalat" w:cs="Dubai Medium"/>
                <w:sz w:val="20"/>
                <w:szCs w:val="20"/>
                <w:lang w:val="hy-AM"/>
              </w:rPr>
            </w:pPr>
            <w:r w:rsidRPr="00777517">
              <w:rPr>
                <w:rFonts w:ascii="GHEA Grapalat" w:hAnsi="GHEA Grapalat" w:cs="Arial"/>
                <w:sz w:val="20"/>
                <w:szCs w:val="20"/>
                <w:lang w:val="hy-AM"/>
              </w:rPr>
              <w:t>Տղամարդկանց</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կանանց՝</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ոչ</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պակաս</w:t>
            </w:r>
            <w:r w:rsidRPr="00777517">
              <w:rPr>
                <w:rFonts w:ascii="GHEA Grapalat" w:hAnsi="GHEA Grapalat" w:cs="Dubai Medium"/>
                <w:sz w:val="20"/>
                <w:szCs w:val="20"/>
                <w:lang w:val="hy-AM"/>
              </w:rPr>
              <w:t xml:space="preserve"> 10 </w:t>
            </w:r>
            <w:r w:rsidRPr="00777517">
              <w:rPr>
                <w:rFonts w:ascii="GHEA Grapalat" w:hAnsi="GHEA Grapalat" w:cs="Arial"/>
                <w:sz w:val="20"/>
                <w:szCs w:val="20"/>
                <w:lang w:val="hy-AM"/>
              </w:rPr>
              <w:t>քմ</w:t>
            </w:r>
          </w:p>
        </w:tc>
        <w:tc>
          <w:tcPr>
            <w:tcW w:w="1418" w:type="dxa"/>
            <w:tcBorders>
              <w:top w:val="single" w:sz="4" w:space="0" w:color="auto"/>
              <w:left w:val="single" w:sz="4" w:space="0" w:color="auto"/>
              <w:bottom w:val="single" w:sz="4" w:space="0" w:color="auto"/>
              <w:right w:val="single" w:sz="4" w:space="0" w:color="auto"/>
            </w:tcBorders>
            <w:vAlign w:val="center"/>
          </w:tcPr>
          <w:p w14:paraId="3C3A4E8F" w14:textId="77777777" w:rsidR="008C1203" w:rsidRPr="00777517" w:rsidRDefault="008C1203" w:rsidP="008C1203">
            <w:pPr>
              <w:contextualSpacing/>
              <w:jc w:val="center"/>
              <w:rPr>
                <w:rFonts w:ascii="GHEA Grapalat" w:hAnsi="GHEA Grapalat" w:cs="Dubai Medium"/>
                <w:sz w:val="20"/>
                <w:szCs w:val="20"/>
                <w:highlight w:val="yellow"/>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23E49014" w14:textId="77777777" w:rsidR="008C1203" w:rsidRPr="00777517" w:rsidRDefault="008C1203" w:rsidP="008C1203">
            <w:pPr>
              <w:contextualSpacing/>
              <w:jc w:val="center"/>
              <w:rPr>
                <w:rFonts w:ascii="GHEA Grapalat" w:hAnsi="GHEA Grapalat" w:cs="Dubai Medium"/>
                <w:sz w:val="20"/>
                <w:szCs w:val="20"/>
                <w:highlight w:val="yellow"/>
                <w:lang w:val="hy-AM"/>
              </w:rPr>
            </w:pPr>
          </w:p>
        </w:tc>
        <w:tc>
          <w:tcPr>
            <w:tcW w:w="1559" w:type="dxa"/>
            <w:tcBorders>
              <w:top w:val="single" w:sz="4" w:space="0" w:color="auto"/>
              <w:left w:val="single" w:sz="4" w:space="0" w:color="auto"/>
              <w:bottom w:val="single" w:sz="4" w:space="0" w:color="auto"/>
              <w:right w:val="single" w:sz="4" w:space="0" w:color="auto"/>
            </w:tcBorders>
            <w:vAlign w:val="center"/>
          </w:tcPr>
          <w:p w14:paraId="127817B9" w14:textId="77777777" w:rsidR="008C1203" w:rsidRPr="00777517" w:rsidRDefault="008C1203" w:rsidP="008C1203">
            <w:pPr>
              <w:contextualSpacing/>
              <w:jc w:val="center"/>
              <w:rPr>
                <w:rFonts w:ascii="GHEA Grapalat" w:hAnsi="GHEA Grapalat" w:cs="Dubai Medium"/>
                <w:sz w:val="20"/>
                <w:szCs w:val="20"/>
                <w:highlight w:val="yellow"/>
                <w:lang w:val="hy-AM"/>
              </w:rPr>
            </w:pPr>
          </w:p>
        </w:tc>
      </w:tr>
    </w:tbl>
    <w:p w14:paraId="4EDACB70" w14:textId="77777777" w:rsidR="008C1203" w:rsidRPr="00777517" w:rsidRDefault="008C1203" w:rsidP="00F4188A">
      <w:pPr>
        <w:rPr>
          <w:rFonts w:cs="Dubai Medium"/>
          <w:b/>
          <w:sz w:val="20"/>
          <w:szCs w:val="20"/>
          <w:lang w:val="hy-AM"/>
        </w:rPr>
      </w:pPr>
    </w:p>
    <w:tbl>
      <w:tblPr>
        <w:tblpPr w:leftFromText="180" w:rightFromText="180" w:vertAnchor="text" w:horzAnchor="margin" w:tblpXSpec="center" w:tblpY="991"/>
        <w:tblOverlap w:val="never"/>
        <w:tblW w:w="11448" w:type="dxa"/>
        <w:tblLayout w:type="fixed"/>
        <w:tblLook w:val="01E0" w:firstRow="1" w:lastRow="1" w:firstColumn="1" w:lastColumn="1" w:noHBand="0" w:noVBand="0"/>
      </w:tblPr>
      <w:tblGrid>
        <w:gridCol w:w="625"/>
        <w:gridCol w:w="2772"/>
        <w:gridCol w:w="1134"/>
        <w:gridCol w:w="2574"/>
        <w:gridCol w:w="1620"/>
        <w:gridCol w:w="1260"/>
        <w:gridCol w:w="1463"/>
      </w:tblGrid>
      <w:tr w:rsidR="008C1203" w:rsidRPr="00777517" w14:paraId="44148D22" w14:textId="77777777" w:rsidTr="00F4188A">
        <w:trPr>
          <w:trHeight w:val="553"/>
        </w:trPr>
        <w:tc>
          <w:tcPr>
            <w:tcW w:w="11448" w:type="dxa"/>
            <w:gridSpan w:val="7"/>
            <w:tcBorders>
              <w:top w:val="single" w:sz="4" w:space="0" w:color="auto"/>
              <w:left w:val="single" w:sz="4" w:space="0" w:color="auto"/>
              <w:bottom w:val="single" w:sz="4" w:space="0" w:color="auto"/>
              <w:right w:val="single" w:sz="4" w:space="0" w:color="auto"/>
            </w:tcBorders>
            <w:vAlign w:val="center"/>
          </w:tcPr>
          <w:p w14:paraId="3ABB7216" w14:textId="77777777" w:rsidR="008C1203" w:rsidRPr="00777517" w:rsidRDefault="008C1203" w:rsidP="008C1203">
            <w:pPr>
              <w:contextualSpacing/>
              <w:rPr>
                <w:rFonts w:cs="Dubai Medium"/>
                <w:b/>
                <w:sz w:val="20"/>
                <w:szCs w:val="20"/>
                <w:highlight w:val="yellow"/>
                <w:lang w:val="hy-AM"/>
              </w:rPr>
            </w:pPr>
            <w:r w:rsidRPr="00777517">
              <w:rPr>
                <w:rFonts w:ascii="GHEA Grapalat" w:hAnsi="GHEA Grapalat" w:cs="Arial"/>
                <w:b/>
                <w:i/>
                <w:iCs/>
                <w:sz w:val="20"/>
                <w:szCs w:val="20"/>
                <w:lang w:val="hy-AM"/>
              </w:rPr>
              <w:t>Վարչական մաս</w:t>
            </w:r>
            <w:r w:rsidRPr="00777517">
              <w:rPr>
                <w:rFonts w:cs="Arial"/>
                <w:b/>
                <w:i/>
                <w:iCs/>
                <w:sz w:val="20"/>
                <w:szCs w:val="20"/>
                <w:lang w:val="hy-AM"/>
              </w:rPr>
              <w:t>՝ մ</w:t>
            </w:r>
            <w:r w:rsidRPr="00777517">
              <w:rPr>
                <w:rFonts w:ascii="GHEA Grapalat" w:hAnsi="GHEA Grapalat" w:cs="Arial"/>
                <w:b/>
                <w:i/>
                <w:iCs/>
                <w:sz w:val="20"/>
                <w:szCs w:val="20"/>
                <w:lang w:val="hy-AM"/>
              </w:rPr>
              <w:t>ասնաշենքի վերակառուցում</w:t>
            </w:r>
          </w:p>
        </w:tc>
      </w:tr>
      <w:tr w:rsidR="008C1203" w:rsidRPr="008C0330" w14:paraId="7751A0A8" w14:textId="77777777" w:rsidTr="00F4188A">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637734B4" w14:textId="77777777" w:rsidR="008C1203" w:rsidRPr="00777517" w:rsidRDefault="008C1203" w:rsidP="008C1203">
            <w:pPr>
              <w:contextualSpacing/>
              <w:rPr>
                <w:rFonts w:ascii="GHEA Grapalat" w:hAnsi="GHEA Grapalat" w:cs="Dubai Medium"/>
                <w:b/>
                <w:sz w:val="20"/>
                <w:szCs w:val="20"/>
              </w:rPr>
            </w:pPr>
            <w:r w:rsidRPr="00777517">
              <w:rPr>
                <w:rFonts w:ascii="GHEA Grapalat" w:hAnsi="GHEA Grapalat" w:cs="Dubai Medium"/>
                <w:b/>
                <w:sz w:val="20"/>
                <w:szCs w:val="20"/>
              </w:rPr>
              <w:t>N</w:t>
            </w:r>
          </w:p>
        </w:tc>
        <w:tc>
          <w:tcPr>
            <w:tcW w:w="2772" w:type="dxa"/>
            <w:tcBorders>
              <w:top w:val="single" w:sz="4" w:space="0" w:color="auto"/>
              <w:left w:val="single" w:sz="4" w:space="0" w:color="auto"/>
              <w:bottom w:val="single" w:sz="4" w:space="0" w:color="auto"/>
              <w:right w:val="single" w:sz="4" w:space="0" w:color="auto"/>
            </w:tcBorders>
            <w:vAlign w:val="center"/>
          </w:tcPr>
          <w:p w14:paraId="6F2DD80C" w14:textId="77777777" w:rsidR="008C1203" w:rsidRPr="00777517" w:rsidRDefault="008C1203" w:rsidP="008C1203">
            <w:pPr>
              <w:contextualSpacing/>
              <w:rPr>
                <w:rFonts w:ascii="GHEA Grapalat" w:hAnsi="GHEA Grapalat" w:cs="Dubai Medium"/>
                <w:b/>
                <w:sz w:val="20"/>
                <w:szCs w:val="20"/>
              </w:rPr>
            </w:pPr>
            <w:r w:rsidRPr="00777517">
              <w:rPr>
                <w:rFonts w:ascii="GHEA Grapalat" w:hAnsi="GHEA Grapalat" w:cs="Arial"/>
                <w:b/>
                <w:sz w:val="20"/>
                <w:szCs w:val="20"/>
              </w:rPr>
              <w:t>Սենյակների</w:t>
            </w:r>
            <w:r w:rsidRPr="00777517">
              <w:rPr>
                <w:rFonts w:ascii="GHEA Grapalat" w:hAnsi="GHEA Grapalat" w:cs="Dubai Medium"/>
                <w:b/>
                <w:sz w:val="20"/>
                <w:szCs w:val="20"/>
              </w:rPr>
              <w:t xml:space="preserve"> </w:t>
            </w:r>
            <w:r w:rsidRPr="00777517">
              <w:rPr>
                <w:rFonts w:ascii="GHEA Grapalat" w:hAnsi="GHEA Grapalat" w:cs="Arial"/>
                <w:b/>
                <w:sz w:val="20"/>
                <w:szCs w:val="20"/>
              </w:rPr>
              <w:t>կազմ</w:t>
            </w:r>
          </w:p>
        </w:tc>
        <w:tc>
          <w:tcPr>
            <w:tcW w:w="1134" w:type="dxa"/>
            <w:tcBorders>
              <w:top w:val="single" w:sz="4" w:space="0" w:color="auto"/>
              <w:left w:val="single" w:sz="4" w:space="0" w:color="auto"/>
              <w:bottom w:val="single" w:sz="4" w:space="0" w:color="auto"/>
              <w:right w:val="single" w:sz="4" w:space="0" w:color="auto"/>
            </w:tcBorders>
            <w:vAlign w:val="center"/>
          </w:tcPr>
          <w:p w14:paraId="4CC62B76" w14:textId="77777777" w:rsidR="008C1203" w:rsidRPr="00777517" w:rsidRDefault="008C1203" w:rsidP="008C1203">
            <w:pPr>
              <w:contextualSpacing/>
              <w:jc w:val="center"/>
              <w:rPr>
                <w:rFonts w:ascii="GHEA Grapalat" w:hAnsi="GHEA Grapalat" w:cs="Dubai Medium"/>
                <w:b/>
                <w:sz w:val="20"/>
                <w:szCs w:val="20"/>
              </w:rPr>
            </w:pPr>
            <w:r w:rsidRPr="00777517">
              <w:rPr>
                <w:rFonts w:ascii="GHEA Grapalat" w:hAnsi="GHEA Grapalat" w:cs="Arial"/>
                <w:b/>
                <w:sz w:val="20"/>
                <w:szCs w:val="20"/>
              </w:rPr>
              <w:t>Քանակ</w:t>
            </w:r>
          </w:p>
        </w:tc>
        <w:tc>
          <w:tcPr>
            <w:tcW w:w="2574" w:type="dxa"/>
            <w:tcBorders>
              <w:top w:val="single" w:sz="4" w:space="0" w:color="auto"/>
              <w:left w:val="single" w:sz="4" w:space="0" w:color="auto"/>
              <w:bottom w:val="single" w:sz="4" w:space="0" w:color="auto"/>
              <w:right w:val="single" w:sz="4" w:space="0" w:color="auto"/>
            </w:tcBorders>
            <w:vAlign w:val="center"/>
          </w:tcPr>
          <w:p w14:paraId="697E254E" w14:textId="77777777" w:rsidR="008C1203" w:rsidRPr="00777517" w:rsidRDefault="008C1203" w:rsidP="008C1203">
            <w:pPr>
              <w:contextualSpacing/>
              <w:jc w:val="center"/>
              <w:rPr>
                <w:rFonts w:ascii="GHEA Grapalat" w:hAnsi="GHEA Grapalat" w:cs="Dubai Medium"/>
                <w:b/>
                <w:sz w:val="20"/>
                <w:szCs w:val="20"/>
              </w:rPr>
            </w:pPr>
            <w:r w:rsidRPr="00777517">
              <w:rPr>
                <w:rFonts w:ascii="GHEA Grapalat" w:hAnsi="GHEA Grapalat" w:cs="Arial"/>
                <w:b/>
                <w:sz w:val="20"/>
                <w:szCs w:val="20"/>
              </w:rPr>
              <w:t>Նշանակություն</w:t>
            </w:r>
          </w:p>
        </w:tc>
        <w:tc>
          <w:tcPr>
            <w:tcW w:w="1620" w:type="dxa"/>
            <w:tcBorders>
              <w:top w:val="single" w:sz="4" w:space="0" w:color="auto"/>
              <w:left w:val="single" w:sz="4" w:space="0" w:color="auto"/>
              <w:bottom w:val="single" w:sz="4" w:space="0" w:color="auto"/>
              <w:right w:val="single" w:sz="4" w:space="0" w:color="auto"/>
            </w:tcBorders>
            <w:vAlign w:val="center"/>
          </w:tcPr>
          <w:p w14:paraId="276A2091" w14:textId="77777777" w:rsidR="008C1203" w:rsidRPr="00777517" w:rsidRDefault="008C1203" w:rsidP="008C1203">
            <w:pPr>
              <w:contextualSpacing/>
              <w:jc w:val="center"/>
              <w:rPr>
                <w:rFonts w:ascii="GHEA Grapalat" w:hAnsi="GHEA Grapalat" w:cs="Dubai Medium"/>
                <w:b/>
                <w:sz w:val="20"/>
                <w:szCs w:val="20"/>
                <w:lang w:val="hy-AM"/>
              </w:rPr>
            </w:pPr>
            <w:r w:rsidRPr="00777517">
              <w:rPr>
                <w:rFonts w:ascii="GHEA Grapalat" w:hAnsi="GHEA Grapalat" w:cs="Arial"/>
                <w:b/>
                <w:sz w:val="20"/>
                <w:szCs w:val="20"/>
              </w:rPr>
              <w:t>Օդափոխության</w:t>
            </w:r>
            <w:r w:rsidRPr="00777517">
              <w:rPr>
                <w:rFonts w:ascii="GHEA Grapalat" w:hAnsi="GHEA Grapalat" w:cs="Dubai Medium"/>
                <w:b/>
                <w:sz w:val="20"/>
                <w:szCs w:val="20"/>
                <w:lang w:val="hy-AM"/>
              </w:rPr>
              <w:t xml:space="preserve"> </w:t>
            </w:r>
            <w:r w:rsidRPr="00777517">
              <w:rPr>
                <w:rFonts w:ascii="GHEA Grapalat" w:hAnsi="GHEA Grapalat" w:cs="Arial"/>
                <w:b/>
                <w:sz w:val="20"/>
                <w:szCs w:val="20"/>
                <w:lang w:val="hy-AM"/>
              </w:rPr>
              <w:t>համակարգ</w:t>
            </w:r>
          </w:p>
        </w:tc>
        <w:tc>
          <w:tcPr>
            <w:tcW w:w="1260" w:type="dxa"/>
            <w:tcBorders>
              <w:top w:val="single" w:sz="4" w:space="0" w:color="auto"/>
              <w:left w:val="single" w:sz="4" w:space="0" w:color="auto"/>
              <w:bottom w:val="single" w:sz="4" w:space="0" w:color="auto"/>
              <w:right w:val="single" w:sz="4" w:space="0" w:color="auto"/>
            </w:tcBorders>
            <w:vAlign w:val="center"/>
          </w:tcPr>
          <w:p w14:paraId="2D701E7D" w14:textId="77777777" w:rsidR="008C1203" w:rsidRPr="00777517" w:rsidRDefault="008C1203" w:rsidP="008C1203">
            <w:pPr>
              <w:contextualSpacing/>
              <w:jc w:val="center"/>
              <w:rPr>
                <w:rFonts w:ascii="GHEA Grapalat" w:hAnsi="GHEA Grapalat" w:cs="Dubai Medium"/>
                <w:b/>
                <w:sz w:val="20"/>
                <w:szCs w:val="20"/>
                <w:lang w:val="hy-AM"/>
              </w:rPr>
            </w:pPr>
            <w:r w:rsidRPr="00777517">
              <w:rPr>
                <w:rFonts w:ascii="GHEA Grapalat" w:hAnsi="GHEA Grapalat" w:cs="Arial"/>
                <w:b/>
                <w:sz w:val="20"/>
                <w:szCs w:val="20"/>
                <w:lang w:val="hy-AM"/>
              </w:rPr>
              <w:t>Սենյակի</w:t>
            </w:r>
            <w:r w:rsidRPr="00777517">
              <w:rPr>
                <w:rFonts w:ascii="GHEA Grapalat" w:hAnsi="GHEA Grapalat" w:cs="Dubai Medium"/>
                <w:b/>
                <w:sz w:val="20"/>
                <w:szCs w:val="20"/>
                <w:lang w:val="hy-AM"/>
              </w:rPr>
              <w:t xml:space="preserve"> </w:t>
            </w:r>
            <w:r w:rsidRPr="00777517">
              <w:rPr>
                <w:rFonts w:ascii="GHEA Grapalat" w:hAnsi="GHEA Grapalat" w:cs="Arial"/>
                <w:b/>
                <w:sz w:val="20"/>
                <w:szCs w:val="20"/>
                <w:lang w:val="hy-AM"/>
              </w:rPr>
              <w:t>ջերմաստիճան</w:t>
            </w:r>
          </w:p>
        </w:tc>
        <w:tc>
          <w:tcPr>
            <w:tcW w:w="1463" w:type="dxa"/>
            <w:tcBorders>
              <w:top w:val="single" w:sz="4" w:space="0" w:color="auto"/>
              <w:left w:val="single" w:sz="4" w:space="0" w:color="auto"/>
              <w:bottom w:val="single" w:sz="4" w:space="0" w:color="auto"/>
              <w:right w:val="single" w:sz="4" w:space="0" w:color="auto"/>
            </w:tcBorders>
            <w:vAlign w:val="center"/>
          </w:tcPr>
          <w:p w14:paraId="414E63A6" w14:textId="77777777" w:rsidR="008C1203" w:rsidRPr="00777517" w:rsidRDefault="008C1203" w:rsidP="008C1203">
            <w:pPr>
              <w:contextualSpacing/>
              <w:jc w:val="center"/>
              <w:rPr>
                <w:rFonts w:ascii="GHEA Grapalat" w:hAnsi="GHEA Grapalat" w:cs="Dubai Medium"/>
                <w:sz w:val="20"/>
                <w:szCs w:val="20"/>
                <w:lang w:val="hy-AM"/>
              </w:rPr>
            </w:pPr>
            <w:r w:rsidRPr="00777517">
              <w:rPr>
                <w:rFonts w:ascii="GHEA Grapalat" w:hAnsi="GHEA Grapalat" w:cs="Arial"/>
                <w:sz w:val="20"/>
                <w:szCs w:val="20"/>
                <w:lang w:val="hy-AM"/>
              </w:rPr>
              <w:t>Սենյակի</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առաստաղի</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բարձրությունը</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ոչ</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պակաս</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քան</w:t>
            </w:r>
            <w:r w:rsidRPr="00777517">
              <w:rPr>
                <w:rFonts w:ascii="GHEA Grapalat" w:hAnsi="GHEA Grapalat" w:cs="Dubai Medium"/>
                <w:sz w:val="20"/>
                <w:szCs w:val="20"/>
                <w:lang w:val="hy-AM"/>
              </w:rPr>
              <w:t xml:space="preserve"> 3 </w:t>
            </w:r>
            <w:r w:rsidRPr="00777517">
              <w:rPr>
                <w:rFonts w:ascii="GHEA Grapalat" w:hAnsi="GHEA Grapalat" w:cs="Arial"/>
                <w:sz w:val="20"/>
                <w:szCs w:val="20"/>
                <w:lang w:val="hy-AM"/>
              </w:rPr>
              <w:t>մ</w:t>
            </w:r>
          </w:p>
        </w:tc>
      </w:tr>
      <w:tr w:rsidR="008C1203" w:rsidRPr="00777517" w14:paraId="0A57F818" w14:textId="77777777" w:rsidTr="00F4188A">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118D4691" w14:textId="77777777" w:rsidR="008C1203" w:rsidRPr="00777517" w:rsidRDefault="008C1203" w:rsidP="008C1203">
            <w:pPr>
              <w:tabs>
                <w:tab w:val="left" w:pos="709"/>
              </w:tabs>
              <w:contextualSpacing/>
              <w:jc w:val="center"/>
              <w:rPr>
                <w:rFonts w:ascii="GHEA Grapalat" w:hAnsi="GHEA Grapalat" w:cs="Dubai Medium"/>
                <w:sz w:val="20"/>
                <w:szCs w:val="20"/>
                <w:lang w:val="ru-RU"/>
              </w:rPr>
            </w:pPr>
            <w:r w:rsidRPr="00777517">
              <w:rPr>
                <w:rFonts w:ascii="GHEA Grapalat" w:hAnsi="GHEA Grapalat"/>
                <w:sz w:val="20"/>
                <w:szCs w:val="20"/>
              </w:rPr>
              <w:t>1</w:t>
            </w:r>
          </w:p>
        </w:tc>
        <w:tc>
          <w:tcPr>
            <w:tcW w:w="2772" w:type="dxa"/>
            <w:tcBorders>
              <w:top w:val="single" w:sz="4" w:space="0" w:color="auto"/>
              <w:left w:val="single" w:sz="4" w:space="0" w:color="auto"/>
              <w:bottom w:val="single" w:sz="4" w:space="0" w:color="auto"/>
              <w:right w:val="single" w:sz="4" w:space="0" w:color="auto"/>
            </w:tcBorders>
            <w:vAlign w:val="center"/>
          </w:tcPr>
          <w:p w14:paraId="73D8F420" w14:textId="77777777" w:rsidR="008C1203" w:rsidRPr="00777517" w:rsidRDefault="008C1203" w:rsidP="008C1203">
            <w:pPr>
              <w:contextualSpacing/>
              <w:rPr>
                <w:rFonts w:ascii="GHEA Grapalat" w:hAnsi="GHEA Grapalat"/>
                <w:sz w:val="20"/>
                <w:szCs w:val="20"/>
              </w:rPr>
            </w:pPr>
            <w:r w:rsidRPr="00777517">
              <w:rPr>
                <w:rFonts w:ascii="GHEA Grapalat" w:hAnsi="GHEA Grapalat"/>
                <w:sz w:val="20"/>
                <w:szCs w:val="20"/>
              </w:rPr>
              <w:t>Տնօրենի ընդունարան</w:t>
            </w:r>
          </w:p>
        </w:tc>
        <w:tc>
          <w:tcPr>
            <w:tcW w:w="1134" w:type="dxa"/>
            <w:tcBorders>
              <w:top w:val="single" w:sz="4" w:space="0" w:color="auto"/>
              <w:left w:val="single" w:sz="4" w:space="0" w:color="auto"/>
              <w:bottom w:val="single" w:sz="4" w:space="0" w:color="auto"/>
              <w:right w:val="single" w:sz="4" w:space="0" w:color="auto"/>
            </w:tcBorders>
            <w:vAlign w:val="center"/>
          </w:tcPr>
          <w:p w14:paraId="651A6C74" w14:textId="77777777" w:rsidR="008C1203" w:rsidRPr="00777517" w:rsidRDefault="008C1203" w:rsidP="008C1203">
            <w:pPr>
              <w:contextualSpacing/>
              <w:jc w:val="center"/>
              <w:rPr>
                <w:rFonts w:ascii="GHEA Grapalat" w:hAnsi="GHEA Grapalat"/>
                <w:sz w:val="20"/>
                <w:szCs w:val="20"/>
              </w:rPr>
            </w:pPr>
            <w:r w:rsidRPr="00777517">
              <w:rPr>
                <w:rFonts w:ascii="GHEA Grapalat" w:hAnsi="GHEA Grapalat"/>
                <w:sz w:val="20"/>
                <w:szCs w:val="20"/>
              </w:rPr>
              <w:t>1</w:t>
            </w:r>
          </w:p>
        </w:tc>
        <w:tc>
          <w:tcPr>
            <w:tcW w:w="2574" w:type="dxa"/>
            <w:tcBorders>
              <w:top w:val="single" w:sz="4" w:space="0" w:color="auto"/>
              <w:left w:val="single" w:sz="4" w:space="0" w:color="auto"/>
              <w:bottom w:val="single" w:sz="4" w:space="0" w:color="auto"/>
              <w:right w:val="single" w:sz="4" w:space="0" w:color="auto"/>
            </w:tcBorders>
          </w:tcPr>
          <w:p w14:paraId="41BF8FA8" w14:textId="77777777" w:rsidR="008C1203" w:rsidRPr="00777517" w:rsidRDefault="008C1203" w:rsidP="008C1203">
            <w:pPr>
              <w:contextualSpacing/>
              <w:rPr>
                <w:rFonts w:ascii="GHEA Grapalat" w:hAnsi="GHEA Grapalat"/>
                <w:sz w:val="20"/>
                <w:szCs w:val="20"/>
              </w:rPr>
            </w:pPr>
            <w:r w:rsidRPr="00777517">
              <w:rPr>
                <w:rFonts w:ascii="GHEA Grapalat" w:hAnsi="GHEA Grapalat"/>
                <w:sz w:val="20"/>
                <w:szCs w:val="20"/>
              </w:rPr>
              <w:t xml:space="preserve">Շուրջ </w:t>
            </w:r>
            <w:r w:rsidRPr="00777517">
              <w:rPr>
                <w:sz w:val="20"/>
                <w:szCs w:val="20"/>
                <w:lang w:val="hy-AM"/>
              </w:rPr>
              <w:t>10</w:t>
            </w:r>
            <w:r w:rsidRPr="00777517">
              <w:rPr>
                <w:rFonts w:ascii="GHEA Grapalat" w:hAnsi="GHEA Grapalat"/>
                <w:sz w:val="20"/>
                <w:szCs w:val="20"/>
              </w:rPr>
              <w:t xml:space="preserve"> քմ </w:t>
            </w:r>
          </w:p>
        </w:tc>
        <w:tc>
          <w:tcPr>
            <w:tcW w:w="1620" w:type="dxa"/>
            <w:tcBorders>
              <w:top w:val="single" w:sz="4" w:space="0" w:color="auto"/>
              <w:left w:val="single" w:sz="4" w:space="0" w:color="auto"/>
              <w:bottom w:val="single" w:sz="4" w:space="0" w:color="auto"/>
              <w:right w:val="single" w:sz="4" w:space="0" w:color="auto"/>
            </w:tcBorders>
            <w:vAlign w:val="center"/>
          </w:tcPr>
          <w:p w14:paraId="6CF700FC" w14:textId="77777777" w:rsidR="008C1203" w:rsidRPr="00777517" w:rsidRDefault="008C1203" w:rsidP="008C1203">
            <w:pPr>
              <w:contextualSpacing/>
              <w:rPr>
                <w:rFonts w:ascii="GHEA Grapalat" w:hAnsi="GHEA Grapalat" w:cs="Dubai Medium"/>
                <w:sz w:val="20"/>
                <w:szCs w:val="20"/>
                <w:lang w:val="hy-AM"/>
              </w:rPr>
            </w:pPr>
          </w:p>
        </w:tc>
        <w:tc>
          <w:tcPr>
            <w:tcW w:w="1260" w:type="dxa"/>
            <w:tcBorders>
              <w:top w:val="single" w:sz="4" w:space="0" w:color="auto"/>
              <w:left w:val="single" w:sz="4" w:space="0" w:color="auto"/>
              <w:bottom w:val="single" w:sz="4" w:space="0" w:color="auto"/>
              <w:right w:val="single" w:sz="4" w:space="0" w:color="auto"/>
            </w:tcBorders>
            <w:vAlign w:val="center"/>
          </w:tcPr>
          <w:p w14:paraId="5AEDC565" w14:textId="77777777" w:rsidR="008C1203" w:rsidRPr="00777517" w:rsidRDefault="008C1203" w:rsidP="008C1203">
            <w:pPr>
              <w:contextualSpacing/>
              <w:jc w:val="center"/>
              <w:rPr>
                <w:rFonts w:ascii="GHEA Grapalat" w:hAnsi="GHEA Grapalat" w:cs="Dubai Medium"/>
                <w:sz w:val="20"/>
                <w:szCs w:val="20"/>
                <w:lang w:val="hy-AM"/>
              </w:rPr>
            </w:pPr>
          </w:p>
        </w:tc>
        <w:tc>
          <w:tcPr>
            <w:tcW w:w="1463" w:type="dxa"/>
            <w:tcBorders>
              <w:top w:val="single" w:sz="4" w:space="0" w:color="auto"/>
              <w:left w:val="single" w:sz="4" w:space="0" w:color="auto"/>
              <w:bottom w:val="single" w:sz="4" w:space="0" w:color="auto"/>
              <w:right w:val="single" w:sz="4" w:space="0" w:color="auto"/>
            </w:tcBorders>
            <w:vAlign w:val="center"/>
          </w:tcPr>
          <w:p w14:paraId="6EBAABA6" w14:textId="77777777" w:rsidR="008C1203" w:rsidRPr="00777517" w:rsidRDefault="008C1203" w:rsidP="008C1203">
            <w:pPr>
              <w:contextualSpacing/>
              <w:jc w:val="center"/>
              <w:rPr>
                <w:rFonts w:ascii="GHEA Grapalat" w:hAnsi="GHEA Grapalat" w:cs="Dubai Medium"/>
                <w:sz w:val="20"/>
                <w:szCs w:val="20"/>
                <w:lang w:val="hy-AM"/>
              </w:rPr>
            </w:pPr>
          </w:p>
        </w:tc>
      </w:tr>
      <w:tr w:rsidR="008C1203" w:rsidRPr="00777517" w14:paraId="6CAAA460" w14:textId="77777777" w:rsidTr="00F4188A">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6BD55CB3" w14:textId="77777777" w:rsidR="008C1203" w:rsidRPr="00777517" w:rsidRDefault="008C1203" w:rsidP="008C1203">
            <w:pPr>
              <w:tabs>
                <w:tab w:val="left" w:pos="709"/>
              </w:tabs>
              <w:contextualSpacing/>
              <w:jc w:val="center"/>
              <w:rPr>
                <w:rFonts w:cs="Dubai Medium"/>
                <w:sz w:val="20"/>
                <w:szCs w:val="20"/>
                <w:lang w:val="hy-AM"/>
              </w:rPr>
            </w:pPr>
            <w:r w:rsidRPr="00777517">
              <w:rPr>
                <w:sz w:val="20"/>
                <w:szCs w:val="20"/>
                <w:lang w:val="hy-AM"/>
              </w:rPr>
              <w:t>2</w:t>
            </w:r>
          </w:p>
        </w:tc>
        <w:tc>
          <w:tcPr>
            <w:tcW w:w="2772" w:type="dxa"/>
            <w:tcBorders>
              <w:top w:val="single" w:sz="4" w:space="0" w:color="auto"/>
              <w:left w:val="single" w:sz="4" w:space="0" w:color="auto"/>
              <w:bottom w:val="single" w:sz="4" w:space="0" w:color="auto"/>
              <w:right w:val="single" w:sz="4" w:space="0" w:color="auto"/>
            </w:tcBorders>
            <w:vAlign w:val="center"/>
          </w:tcPr>
          <w:p w14:paraId="735230C4" w14:textId="77777777" w:rsidR="008C1203" w:rsidRPr="00777517" w:rsidRDefault="008C1203" w:rsidP="008C1203">
            <w:pPr>
              <w:contextualSpacing/>
              <w:rPr>
                <w:rFonts w:ascii="GHEA Grapalat" w:hAnsi="GHEA Grapalat"/>
                <w:sz w:val="20"/>
                <w:szCs w:val="20"/>
              </w:rPr>
            </w:pPr>
            <w:r w:rsidRPr="00777517">
              <w:rPr>
                <w:rFonts w:ascii="GHEA Grapalat" w:hAnsi="GHEA Grapalat"/>
                <w:sz w:val="20"/>
                <w:szCs w:val="20"/>
              </w:rPr>
              <w:t>Տնօրենի աշխատասենյակ՝ հանգստի սենյակով</w:t>
            </w:r>
          </w:p>
        </w:tc>
        <w:tc>
          <w:tcPr>
            <w:tcW w:w="1134" w:type="dxa"/>
            <w:tcBorders>
              <w:top w:val="single" w:sz="4" w:space="0" w:color="auto"/>
              <w:left w:val="single" w:sz="4" w:space="0" w:color="auto"/>
              <w:bottom w:val="single" w:sz="4" w:space="0" w:color="auto"/>
              <w:right w:val="single" w:sz="4" w:space="0" w:color="auto"/>
            </w:tcBorders>
            <w:vAlign w:val="center"/>
          </w:tcPr>
          <w:p w14:paraId="3325C537" w14:textId="77777777" w:rsidR="008C1203" w:rsidRPr="00777517" w:rsidRDefault="008C1203" w:rsidP="008C1203">
            <w:pPr>
              <w:contextualSpacing/>
              <w:jc w:val="center"/>
              <w:rPr>
                <w:rFonts w:ascii="GHEA Grapalat" w:hAnsi="GHEA Grapalat"/>
                <w:sz w:val="20"/>
                <w:szCs w:val="20"/>
              </w:rPr>
            </w:pPr>
            <w:r w:rsidRPr="00777517">
              <w:rPr>
                <w:rFonts w:ascii="GHEA Grapalat" w:hAnsi="GHEA Grapalat"/>
                <w:sz w:val="20"/>
                <w:szCs w:val="20"/>
              </w:rPr>
              <w:t>1</w:t>
            </w:r>
          </w:p>
        </w:tc>
        <w:tc>
          <w:tcPr>
            <w:tcW w:w="2574" w:type="dxa"/>
            <w:tcBorders>
              <w:top w:val="single" w:sz="4" w:space="0" w:color="auto"/>
              <w:left w:val="single" w:sz="4" w:space="0" w:color="auto"/>
              <w:bottom w:val="single" w:sz="4" w:space="0" w:color="auto"/>
              <w:right w:val="single" w:sz="4" w:space="0" w:color="auto"/>
            </w:tcBorders>
          </w:tcPr>
          <w:p w14:paraId="4B0BAC1E" w14:textId="77777777" w:rsidR="008C1203" w:rsidRPr="00777517" w:rsidRDefault="008C1203" w:rsidP="008C1203">
            <w:pPr>
              <w:contextualSpacing/>
              <w:rPr>
                <w:rFonts w:ascii="GHEA Grapalat" w:hAnsi="GHEA Grapalat"/>
                <w:sz w:val="20"/>
                <w:szCs w:val="20"/>
              </w:rPr>
            </w:pPr>
            <w:r w:rsidRPr="00777517">
              <w:rPr>
                <w:rFonts w:ascii="GHEA Grapalat" w:hAnsi="GHEA Grapalat"/>
                <w:sz w:val="20"/>
                <w:szCs w:val="20"/>
              </w:rPr>
              <w:t xml:space="preserve">Շուրջ 32 քմ </w:t>
            </w:r>
          </w:p>
        </w:tc>
        <w:tc>
          <w:tcPr>
            <w:tcW w:w="1620" w:type="dxa"/>
            <w:tcBorders>
              <w:top w:val="single" w:sz="4" w:space="0" w:color="auto"/>
              <w:left w:val="single" w:sz="4" w:space="0" w:color="auto"/>
              <w:bottom w:val="single" w:sz="4" w:space="0" w:color="auto"/>
              <w:right w:val="single" w:sz="4" w:space="0" w:color="auto"/>
            </w:tcBorders>
            <w:vAlign w:val="center"/>
          </w:tcPr>
          <w:p w14:paraId="19D6CC46" w14:textId="77777777" w:rsidR="008C1203" w:rsidRPr="00777517" w:rsidRDefault="008C1203" w:rsidP="008C1203">
            <w:pPr>
              <w:contextualSpacing/>
              <w:jc w:val="center"/>
              <w:rPr>
                <w:rFonts w:ascii="GHEA Grapalat" w:hAnsi="GHEA Grapalat" w:cs="Dubai Medium"/>
                <w:sz w:val="20"/>
                <w:szCs w:val="20"/>
                <w:lang w:val="hy-AM"/>
              </w:rPr>
            </w:pPr>
          </w:p>
        </w:tc>
        <w:tc>
          <w:tcPr>
            <w:tcW w:w="1260" w:type="dxa"/>
            <w:tcBorders>
              <w:top w:val="single" w:sz="4" w:space="0" w:color="auto"/>
              <w:left w:val="single" w:sz="4" w:space="0" w:color="auto"/>
              <w:bottom w:val="single" w:sz="4" w:space="0" w:color="auto"/>
              <w:right w:val="single" w:sz="4" w:space="0" w:color="auto"/>
            </w:tcBorders>
            <w:vAlign w:val="center"/>
          </w:tcPr>
          <w:p w14:paraId="606756F2" w14:textId="77777777" w:rsidR="008C1203" w:rsidRPr="00777517" w:rsidRDefault="008C1203" w:rsidP="008C1203">
            <w:pPr>
              <w:contextualSpacing/>
              <w:jc w:val="center"/>
              <w:rPr>
                <w:rFonts w:ascii="GHEA Grapalat" w:hAnsi="GHEA Grapalat" w:cs="Dubai Medium"/>
                <w:sz w:val="20"/>
                <w:szCs w:val="20"/>
                <w:lang w:val="hy-AM"/>
              </w:rPr>
            </w:pPr>
          </w:p>
        </w:tc>
        <w:tc>
          <w:tcPr>
            <w:tcW w:w="1463" w:type="dxa"/>
            <w:tcBorders>
              <w:top w:val="single" w:sz="4" w:space="0" w:color="auto"/>
              <w:left w:val="single" w:sz="4" w:space="0" w:color="auto"/>
              <w:bottom w:val="single" w:sz="4" w:space="0" w:color="auto"/>
              <w:right w:val="single" w:sz="4" w:space="0" w:color="auto"/>
            </w:tcBorders>
            <w:vAlign w:val="center"/>
          </w:tcPr>
          <w:p w14:paraId="777F609F" w14:textId="77777777" w:rsidR="008C1203" w:rsidRPr="00777517" w:rsidRDefault="008C1203" w:rsidP="008C1203">
            <w:pPr>
              <w:contextualSpacing/>
              <w:jc w:val="center"/>
              <w:rPr>
                <w:rFonts w:ascii="GHEA Grapalat" w:hAnsi="GHEA Grapalat" w:cs="Dubai Medium"/>
                <w:sz w:val="20"/>
                <w:szCs w:val="20"/>
                <w:lang w:val="hy-AM"/>
              </w:rPr>
            </w:pPr>
          </w:p>
        </w:tc>
      </w:tr>
      <w:tr w:rsidR="008C1203" w:rsidRPr="00777517" w14:paraId="45136219" w14:textId="77777777" w:rsidTr="00F4188A">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6970F760" w14:textId="77777777" w:rsidR="008C1203" w:rsidRPr="00777517" w:rsidRDefault="008C1203" w:rsidP="008C1203">
            <w:pPr>
              <w:tabs>
                <w:tab w:val="left" w:pos="709"/>
              </w:tabs>
              <w:contextualSpacing/>
              <w:jc w:val="center"/>
              <w:rPr>
                <w:rFonts w:ascii="GHEA Grapalat" w:hAnsi="GHEA Grapalat" w:cs="Dubai Medium"/>
                <w:sz w:val="20"/>
                <w:szCs w:val="20"/>
                <w:lang w:val="ru-RU"/>
              </w:rPr>
            </w:pPr>
            <w:r w:rsidRPr="00777517">
              <w:rPr>
                <w:rFonts w:ascii="GHEA Grapalat" w:hAnsi="GHEA Grapalat" w:cs="Dubai Medium"/>
                <w:sz w:val="20"/>
                <w:szCs w:val="20"/>
                <w:lang w:val="ru-RU"/>
              </w:rPr>
              <w:t>3</w:t>
            </w:r>
          </w:p>
        </w:tc>
        <w:tc>
          <w:tcPr>
            <w:tcW w:w="2772" w:type="dxa"/>
            <w:tcBorders>
              <w:top w:val="single" w:sz="4" w:space="0" w:color="auto"/>
              <w:left w:val="single" w:sz="4" w:space="0" w:color="auto"/>
              <w:bottom w:val="single" w:sz="4" w:space="0" w:color="auto"/>
              <w:right w:val="single" w:sz="4" w:space="0" w:color="auto"/>
            </w:tcBorders>
            <w:vAlign w:val="center"/>
          </w:tcPr>
          <w:p w14:paraId="2DCF0B7F" w14:textId="77777777" w:rsidR="008C1203" w:rsidRPr="00777517" w:rsidRDefault="008C1203" w:rsidP="008C1203">
            <w:pPr>
              <w:contextualSpacing/>
              <w:rPr>
                <w:sz w:val="20"/>
                <w:szCs w:val="20"/>
                <w:lang w:val="hy-AM"/>
              </w:rPr>
            </w:pPr>
            <w:r w:rsidRPr="00777517">
              <w:rPr>
                <w:rFonts w:ascii="GHEA Grapalat" w:hAnsi="GHEA Grapalat"/>
                <w:sz w:val="20"/>
                <w:szCs w:val="20"/>
              </w:rPr>
              <w:t>Տնօրենի տեղակալ փորձաքննությունների գծով</w:t>
            </w:r>
          </w:p>
        </w:tc>
        <w:tc>
          <w:tcPr>
            <w:tcW w:w="1134" w:type="dxa"/>
            <w:tcBorders>
              <w:top w:val="single" w:sz="4" w:space="0" w:color="auto"/>
              <w:left w:val="single" w:sz="4" w:space="0" w:color="auto"/>
              <w:bottom w:val="single" w:sz="4" w:space="0" w:color="auto"/>
              <w:right w:val="single" w:sz="4" w:space="0" w:color="auto"/>
            </w:tcBorders>
            <w:vAlign w:val="center"/>
          </w:tcPr>
          <w:p w14:paraId="7AF8D702" w14:textId="77777777" w:rsidR="008C1203" w:rsidRPr="00777517" w:rsidRDefault="008C1203" w:rsidP="008C1203">
            <w:pPr>
              <w:contextualSpacing/>
              <w:jc w:val="center"/>
              <w:rPr>
                <w:sz w:val="20"/>
                <w:szCs w:val="20"/>
                <w:lang w:val="hy-AM"/>
              </w:rPr>
            </w:pPr>
            <w:r w:rsidRPr="00777517">
              <w:rPr>
                <w:sz w:val="20"/>
                <w:szCs w:val="20"/>
                <w:lang w:val="hy-AM"/>
              </w:rPr>
              <w:t>1</w:t>
            </w:r>
          </w:p>
        </w:tc>
        <w:tc>
          <w:tcPr>
            <w:tcW w:w="2574" w:type="dxa"/>
            <w:tcBorders>
              <w:top w:val="single" w:sz="4" w:space="0" w:color="auto"/>
              <w:left w:val="single" w:sz="4" w:space="0" w:color="auto"/>
              <w:bottom w:val="single" w:sz="4" w:space="0" w:color="auto"/>
              <w:right w:val="single" w:sz="4" w:space="0" w:color="auto"/>
            </w:tcBorders>
            <w:vAlign w:val="center"/>
          </w:tcPr>
          <w:p w14:paraId="375D59B1" w14:textId="77777777" w:rsidR="008C1203" w:rsidRPr="00777517" w:rsidRDefault="008C1203" w:rsidP="008C1203">
            <w:pPr>
              <w:contextualSpacing/>
              <w:rPr>
                <w:rFonts w:ascii="GHEA Grapalat" w:hAnsi="GHEA Grapalat"/>
                <w:sz w:val="20"/>
                <w:szCs w:val="20"/>
              </w:rPr>
            </w:pPr>
            <w:r w:rsidRPr="00777517">
              <w:rPr>
                <w:sz w:val="20"/>
                <w:szCs w:val="20"/>
                <w:lang w:val="hy-AM"/>
              </w:rPr>
              <w:t>Շ</w:t>
            </w:r>
            <w:r w:rsidRPr="00777517">
              <w:rPr>
                <w:rFonts w:ascii="GHEA Grapalat" w:hAnsi="GHEA Grapalat"/>
                <w:sz w:val="20"/>
                <w:szCs w:val="20"/>
              </w:rPr>
              <w:t>ուրջ 1</w:t>
            </w:r>
            <w:r w:rsidRPr="00777517">
              <w:rPr>
                <w:sz w:val="20"/>
                <w:szCs w:val="20"/>
                <w:lang w:val="hy-AM"/>
              </w:rPr>
              <w:t>8</w:t>
            </w:r>
            <w:r w:rsidRPr="00777517">
              <w:rPr>
                <w:rFonts w:ascii="GHEA Grapalat" w:hAnsi="GHEA Grapalat"/>
                <w:sz w:val="20"/>
                <w:szCs w:val="20"/>
              </w:rPr>
              <w:t xml:space="preserve"> քմ</w:t>
            </w:r>
          </w:p>
        </w:tc>
        <w:tc>
          <w:tcPr>
            <w:tcW w:w="1620" w:type="dxa"/>
            <w:tcBorders>
              <w:top w:val="single" w:sz="4" w:space="0" w:color="auto"/>
              <w:left w:val="single" w:sz="4" w:space="0" w:color="auto"/>
              <w:bottom w:val="single" w:sz="4" w:space="0" w:color="auto"/>
              <w:right w:val="single" w:sz="4" w:space="0" w:color="auto"/>
            </w:tcBorders>
            <w:vAlign w:val="center"/>
          </w:tcPr>
          <w:p w14:paraId="1346BFC8" w14:textId="77777777" w:rsidR="008C1203" w:rsidRPr="00777517" w:rsidRDefault="008C1203" w:rsidP="008C1203">
            <w:pPr>
              <w:contextualSpacing/>
              <w:rPr>
                <w:rFonts w:ascii="GHEA Grapalat" w:hAnsi="GHEA Grapalat" w:cs="Dubai Medium"/>
                <w:sz w:val="20"/>
                <w:szCs w:val="20"/>
                <w:highlight w:val="yellow"/>
                <w:lang w:val="hy-AM"/>
              </w:rPr>
            </w:pPr>
          </w:p>
        </w:tc>
        <w:tc>
          <w:tcPr>
            <w:tcW w:w="1260" w:type="dxa"/>
            <w:tcBorders>
              <w:top w:val="single" w:sz="4" w:space="0" w:color="auto"/>
              <w:left w:val="single" w:sz="4" w:space="0" w:color="auto"/>
              <w:bottom w:val="single" w:sz="4" w:space="0" w:color="auto"/>
              <w:right w:val="single" w:sz="4" w:space="0" w:color="auto"/>
            </w:tcBorders>
            <w:vAlign w:val="center"/>
          </w:tcPr>
          <w:p w14:paraId="1C382563" w14:textId="77777777" w:rsidR="008C1203" w:rsidRPr="00777517" w:rsidRDefault="008C1203" w:rsidP="008C1203">
            <w:pPr>
              <w:contextualSpacing/>
              <w:rPr>
                <w:rFonts w:ascii="GHEA Grapalat" w:hAnsi="GHEA Grapalat" w:cs="Dubai Medium"/>
                <w:sz w:val="20"/>
                <w:szCs w:val="20"/>
                <w:highlight w:val="yellow"/>
                <w:lang w:val="hy-AM"/>
              </w:rPr>
            </w:pPr>
          </w:p>
        </w:tc>
        <w:tc>
          <w:tcPr>
            <w:tcW w:w="1463" w:type="dxa"/>
            <w:tcBorders>
              <w:top w:val="single" w:sz="4" w:space="0" w:color="auto"/>
              <w:left w:val="single" w:sz="4" w:space="0" w:color="auto"/>
              <w:bottom w:val="single" w:sz="4" w:space="0" w:color="auto"/>
              <w:right w:val="single" w:sz="4" w:space="0" w:color="auto"/>
            </w:tcBorders>
            <w:vAlign w:val="center"/>
          </w:tcPr>
          <w:p w14:paraId="30FF169D" w14:textId="77777777" w:rsidR="008C1203" w:rsidRPr="00777517" w:rsidRDefault="008C1203" w:rsidP="008C1203">
            <w:pPr>
              <w:contextualSpacing/>
              <w:jc w:val="center"/>
              <w:rPr>
                <w:rFonts w:ascii="GHEA Grapalat" w:hAnsi="GHEA Grapalat" w:cs="Dubai Medium"/>
                <w:sz w:val="20"/>
                <w:szCs w:val="20"/>
              </w:rPr>
            </w:pPr>
          </w:p>
        </w:tc>
      </w:tr>
      <w:tr w:rsidR="008C1203" w:rsidRPr="00777517" w14:paraId="6AC1089B" w14:textId="77777777" w:rsidTr="00F4188A">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13A7237D" w14:textId="77777777" w:rsidR="008C1203" w:rsidRPr="00777517" w:rsidRDefault="008C1203" w:rsidP="008C1203">
            <w:pPr>
              <w:tabs>
                <w:tab w:val="left" w:pos="709"/>
              </w:tabs>
              <w:contextualSpacing/>
              <w:jc w:val="center"/>
              <w:rPr>
                <w:rFonts w:ascii="GHEA Grapalat" w:hAnsi="GHEA Grapalat" w:cs="Dubai Medium"/>
                <w:sz w:val="20"/>
                <w:szCs w:val="20"/>
                <w:lang w:val="ru-RU"/>
              </w:rPr>
            </w:pPr>
            <w:r w:rsidRPr="00777517">
              <w:rPr>
                <w:rFonts w:ascii="GHEA Grapalat" w:hAnsi="GHEA Grapalat" w:cs="Dubai Medium"/>
                <w:sz w:val="20"/>
                <w:szCs w:val="20"/>
                <w:lang w:val="ru-RU"/>
              </w:rPr>
              <w:t>4</w:t>
            </w:r>
          </w:p>
        </w:tc>
        <w:tc>
          <w:tcPr>
            <w:tcW w:w="2772" w:type="dxa"/>
            <w:tcBorders>
              <w:top w:val="single" w:sz="4" w:space="0" w:color="auto"/>
              <w:left w:val="single" w:sz="4" w:space="0" w:color="auto"/>
              <w:bottom w:val="single" w:sz="4" w:space="0" w:color="auto"/>
              <w:right w:val="single" w:sz="4" w:space="0" w:color="auto"/>
            </w:tcBorders>
            <w:vAlign w:val="center"/>
          </w:tcPr>
          <w:p w14:paraId="0E09340D" w14:textId="77777777" w:rsidR="008C1203" w:rsidRPr="00777517" w:rsidRDefault="008C1203" w:rsidP="008C1203">
            <w:pPr>
              <w:contextualSpacing/>
              <w:rPr>
                <w:rFonts w:ascii="GHEA Grapalat" w:hAnsi="GHEA Grapalat" w:cs="Arial"/>
                <w:sz w:val="20"/>
                <w:szCs w:val="20"/>
                <w:lang w:val="hy-AM"/>
              </w:rPr>
            </w:pPr>
            <w:r w:rsidRPr="00777517">
              <w:rPr>
                <w:rFonts w:ascii="GHEA Grapalat" w:hAnsi="GHEA Grapalat" w:cs="Arial"/>
                <w:sz w:val="20"/>
                <w:szCs w:val="20"/>
                <w:lang w:val="hy-AM"/>
              </w:rPr>
              <w:t>Տնօրենի տեղակալ իրավական և  ընդհանուր  հարցերով</w:t>
            </w:r>
          </w:p>
        </w:tc>
        <w:tc>
          <w:tcPr>
            <w:tcW w:w="1134" w:type="dxa"/>
            <w:tcBorders>
              <w:top w:val="single" w:sz="4" w:space="0" w:color="auto"/>
              <w:left w:val="single" w:sz="4" w:space="0" w:color="auto"/>
              <w:bottom w:val="single" w:sz="4" w:space="0" w:color="auto"/>
              <w:right w:val="single" w:sz="4" w:space="0" w:color="auto"/>
            </w:tcBorders>
            <w:vAlign w:val="center"/>
          </w:tcPr>
          <w:p w14:paraId="121E8EB2" w14:textId="77777777" w:rsidR="008C1203" w:rsidRPr="00777517" w:rsidRDefault="008C1203" w:rsidP="008C1203">
            <w:pPr>
              <w:contextualSpacing/>
              <w:jc w:val="center"/>
              <w:rPr>
                <w:rFonts w:ascii="GHEA Grapalat" w:hAnsi="GHEA Grapalat" w:cs="Arial"/>
                <w:sz w:val="20"/>
                <w:szCs w:val="20"/>
                <w:lang w:val="hy-AM"/>
              </w:rPr>
            </w:pPr>
            <w:r w:rsidRPr="00777517">
              <w:rPr>
                <w:rFonts w:ascii="GHEA Grapalat" w:hAnsi="GHEA Grapalat" w:cs="Arial"/>
                <w:sz w:val="20"/>
                <w:szCs w:val="20"/>
                <w:lang w:val="hy-AM"/>
              </w:rPr>
              <w:t>1</w:t>
            </w:r>
          </w:p>
        </w:tc>
        <w:tc>
          <w:tcPr>
            <w:tcW w:w="2574" w:type="dxa"/>
            <w:tcBorders>
              <w:top w:val="single" w:sz="4" w:space="0" w:color="auto"/>
              <w:left w:val="single" w:sz="4" w:space="0" w:color="auto"/>
              <w:bottom w:val="single" w:sz="4" w:space="0" w:color="auto"/>
              <w:right w:val="single" w:sz="4" w:space="0" w:color="auto"/>
            </w:tcBorders>
            <w:vAlign w:val="center"/>
          </w:tcPr>
          <w:p w14:paraId="39551071" w14:textId="77777777" w:rsidR="008C1203" w:rsidRPr="00777517" w:rsidRDefault="008C1203" w:rsidP="008C1203">
            <w:pPr>
              <w:contextualSpacing/>
              <w:rPr>
                <w:rFonts w:ascii="GHEA Grapalat" w:hAnsi="GHEA Grapalat" w:cs="Arial"/>
                <w:sz w:val="20"/>
                <w:szCs w:val="20"/>
                <w:lang w:val="hy-AM"/>
              </w:rPr>
            </w:pPr>
            <w:r w:rsidRPr="00777517">
              <w:rPr>
                <w:rFonts w:ascii="GHEA Grapalat" w:hAnsi="GHEA Grapalat" w:cs="Arial"/>
                <w:sz w:val="20"/>
                <w:szCs w:val="20"/>
                <w:lang w:val="hy-AM"/>
              </w:rPr>
              <w:t>Շուրջ 18</w:t>
            </w:r>
          </w:p>
        </w:tc>
        <w:tc>
          <w:tcPr>
            <w:tcW w:w="1620" w:type="dxa"/>
            <w:tcBorders>
              <w:top w:val="single" w:sz="4" w:space="0" w:color="auto"/>
              <w:left w:val="single" w:sz="4" w:space="0" w:color="auto"/>
              <w:bottom w:val="single" w:sz="4" w:space="0" w:color="auto"/>
              <w:right w:val="single" w:sz="4" w:space="0" w:color="auto"/>
            </w:tcBorders>
            <w:vAlign w:val="center"/>
          </w:tcPr>
          <w:p w14:paraId="0F64875C" w14:textId="77777777" w:rsidR="008C1203" w:rsidRPr="00777517" w:rsidRDefault="008C1203" w:rsidP="008C1203">
            <w:pPr>
              <w:contextualSpacing/>
              <w:jc w:val="center"/>
              <w:rPr>
                <w:rFonts w:ascii="GHEA Grapalat" w:hAnsi="GHEA Grapalat" w:cs="Dubai Medium"/>
                <w:sz w:val="20"/>
                <w:szCs w:val="20"/>
                <w:highlight w:val="yellow"/>
                <w:lang w:val="hy-AM"/>
              </w:rPr>
            </w:pPr>
          </w:p>
        </w:tc>
        <w:tc>
          <w:tcPr>
            <w:tcW w:w="1260" w:type="dxa"/>
            <w:tcBorders>
              <w:top w:val="single" w:sz="4" w:space="0" w:color="auto"/>
              <w:left w:val="single" w:sz="4" w:space="0" w:color="auto"/>
              <w:bottom w:val="single" w:sz="4" w:space="0" w:color="auto"/>
              <w:right w:val="single" w:sz="4" w:space="0" w:color="auto"/>
            </w:tcBorders>
            <w:vAlign w:val="center"/>
          </w:tcPr>
          <w:p w14:paraId="1EA992C4" w14:textId="77777777" w:rsidR="008C1203" w:rsidRPr="00777517" w:rsidRDefault="008C1203" w:rsidP="008C1203">
            <w:pPr>
              <w:contextualSpacing/>
              <w:rPr>
                <w:rFonts w:ascii="GHEA Grapalat" w:hAnsi="GHEA Grapalat" w:cs="Dubai Medium"/>
                <w:sz w:val="20"/>
                <w:szCs w:val="20"/>
                <w:lang w:val="ru-RU"/>
              </w:rPr>
            </w:pPr>
          </w:p>
        </w:tc>
        <w:tc>
          <w:tcPr>
            <w:tcW w:w="1463" w:type="dxa"/>
            <w:tcBorders>
              <w:top w:val="single" w:sz="4" w:space="0" w:color="auto"/>
              <w:left w:val="single" w:sz="4" w:space="0" w:color="auto"/>
              <w:bottom w:val="single" w:sz="4" w:space="0" w:color="auto"/>
              <w:right w:val="single" w:sz="4" w:space="0" w:color="auto"/>
            </w:tcBorders>
            <w:vAlign w:val="center"/>
          </w:tcPr>
          <w:p w14:paraId="6A702179" w14:textId="77777777" w:rsidR="008C1203" w:rsidRPr="00777517" w:rsidRDefault="008C1203" w:rsidP="008C1203">
            <w:pPr>
              <w:contextualSpacing/>
              <w:jc w:val="center"/>
              <w:rPr>
                <w:rFonts w:ascii="GHEA Grapalat" w:hAnsi="GHEA Grapalat" w:cs="Dubai Medium"/>
                <w:sz w:val="20"/>
                <w:szCs w:val="20"/>
                <w:highlight w:val="yellow"/>
                <w:lang w:val="hy-AM"/>
              </w:rPr>
            </w:pPr>
          </w:p>
        </w:tc>
      </w:tr>
      <w:tr w:rsidR="008C1203" w:rsidRPr="00777517" w14:paraId="2E461C3B" w14:textId="77777777" w:rsidTr="00F4188A">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0A74007F" w14:textId="77777777" w:rsidR="008C1203" w:rsidRPr="00777517" w:rsidRDefault="008C1203" w:rsidP="008C1203">
            <w:pPr>
              <w:tabs>
                <w:tab w:val="left" w:pos="709"/>
              </w:tabs>
              <w:contextualSpacing/>
              <w:jc w:val="center"/>
              <w:rPr>
                <w:rFonts w:ascii="GHEA Grapalat" w:hAnsi="GHEA Grapalat" w:cs="Arial"/>
                <w:sz w:val="20"/>
                <w:szCs w:val="20"/>
                <w:lang w:val="hy-AM"/>
              </w:rPr>
            </w:pPr>
            <w:r w:rsidRPr="00777517">
              <w:rPr>
                <w:rFonts w:ascii="GHEA Grapalat" w:hAnsi="GHEA Grapalat" w:cs="Arial"/>
                <w:sz w:val="20"/>
                <w:szCs w:val="20"/>
                <w:lang w:val="hy-AM"/>
              </w:rPr>
              <w:t>5</w:t>
            </w:r>
          </w:p>
        </w:tc>
        <w:tc>
          <w:tcPr>
            <w:tcW w:w="2772" w:type="dxa"/>
            <w:tcBorders>
              <w:top w:val="single" w:sz="4" w:space="0" w:color="auto"/>
              <w:left w:val="single" w:sz="4" w:space="0" w:color="auto"/>
              <w:bottom w:val="single" w:sz="4" w:space="0" w:color="auto"/>
              <w:right w:val="single" w:sz="4" w:space="0" w:color="auto"/>
            </w:tcBorders>
            <w:vAlign w:val="center"/>
          </w:tcPr>
          <w:p w14:paraId="1F43C7FA" w14:textId="77777777" w:rsidR="008C1203" w:rsidRPr="00777517" w:rsidRDefault="008C1203" w:rsidP="008C1203">
            <w:pPr>
              <w:contextualSpacing/>
              <w:rPr>
                <w:rFonts w:ascii="GHEA Grapalat" w:hAnsi="GHEA Grapalat" w:cs="Arial"/>
                <w:sz w:val="20"/>
                <w:szCs w:val="20"/>
                <w:lang w:val="hy-AM"/>
              </w:rPr>
            </w:pPr>
            <w:r w:rsidRPr="00777517">
              <w:rPr>
                <w:rFonts w:ascii="GHEA Grapalat" w:hAnsi="GHEA Grapalat" w:cs="Arial"/>
                <w:sz w:val="20"/>
                <w:szCs w:val="20"/>
                <w:lang w:val="hy-AM"/>
              </w:rPr>
              <w:t>Իրավաբան</w:t>
            </w:r>
          </w:p>
        </w:tc>
        <w:tc>
          <w:tcPr>
            <w:tcW w:w="1134" w:type="dxa"/>
            <w:tcBorders>
              <w:top w:val="single" w:sz="4" w:space="0" w:color="auto"/>
              <w:left w:val="single" w:sz="4" w:space="0" w:color="auto"/>
              <w:bottom w:val="single" w:sz="4" w:space="0" w:color="auto"/>
              <w:right w:val="single" w:sz="4" w:space="0" w:color="auto"/>
            </w:tcBorders>
            <w:vAlign w:val="center"/>
          </w:tcPr>
          <w:p w14:paraId="065B925F" w14:textId="77777777" w:rsidR="008C1203" w:rsidRPr="00777517" w:rsidRDefault="008C1203" w:rsidP="008C1203">
            <w:pPr>
              <w:contextualSpacing/>
              <w:jc w:val="center"/>
              <w:rPr>
                <w:rFonts w:ascii="GHEA Grapalat" w:hAnsi="GHEA Grapalat" w:cs="Arial"/>
                <w:sz w:val="20"/>
                <w:szCs w:val="20"/>
                <w:lang w:val="hy-AM"/>
              </w:rPr>
            </w:pPr>
            <w:r w:rsidRPr="00777517">
              <w:rPr>
                <w:rFonts w:ascii="GHEA Grapalat" w:hAnsi="GHEA Grapalat" w:cs="Arial"/>
                <w:sz w:val="20"/>
                <w:szCs w:val="20"/>
                <w:lang w:val="hy-AM"/>
              </w:rPr>
              <w:t>1</w:t>
            </w:r>
          </w:p>
        </w:tc>
        <w:tc>
          <w:tcPr>
            <w:tcW w:w="2574" w:type="dxa"/>
            <w:tcBorders>
              <w:top w:val="single" w:sz="4" w:space="0" w:color="auto"/>
              <w:left w:val="single" w:sz="4" w:space="0" w:color="auto"/>
              <w:bottom w:val="single" w:sz="4" w:space="0" w:color="auto"/>
              <w:right w:val="single" w:sz="4" w:space="0" w:color="auto"/>
            </w:tcBorders>
            <w:vAlign w:val="center"/>
          </w:tcPr>
          <w:p w14:paraId="020B041B" w14:textId="77777777" w:rsidR="008C1203" w:rsidRPr="00777517" w:rsidRDefault="008C1203" w:rsidP="008C1203">
            <w:pPr>
              <w:contextualSpacing/>
              <w:rPr>
                <w:rFonts w:ascii="GHEA Grapalat" w:hAnsi="GHEA Grapalat" w:cs="Arial"/>
                <w:sz w:val="20"/>
                <w:szCs w:val="20"/>
                <w:lang w:val="hy-AM"/>
              </w:rPr>
            </w:pPr>
            <w:r w:rsidRPr="00777517">
              <w:rPr>
                <w:rFonts w:ascii="GHEA Grapalat" w:hAnsi="GHEA Grapalat" w:cs="Arial"/>
                <w:sz w:val="20"/>
                <w:szCs w:val="20"/>
                <w:lang w:val="hy-AM"/>
              </w:rPr>
              <w:t>Շուրջ 12 քմ</w:t>
            </w:r>
          </w:p>
        </w:tc>
        <w:tc>
          <w:tcPr>
            <w:tcW w:w="1620" w:type="dxa"/>
            <w:tcBorders>
              <w:top w:val="single" w:sz="4" w:space="0" w:color="auto"/>
              <w:left w:val="single" w:sz="4" w:space="0" w:color="auto"/>
              <w:bottom w:val="single" w:sz="4" w:space="0" w:color="auto"/>
              <w:right w:val="single" w:sz="4" w:space="0" w:color="auto"/>
            </w:tcBorders>
            <w:vAlign w:val="center"/>
          </w:tcPr>
          <w:p w14:paraId="7BA93F1F" w14:textId="77777777" w:rsidR="008C1203" w:rsidRPr="00777517" w:rsidRDefault="008C1203" w:rsidP="008C1203">
            <w:pPr>
              <w:contextualSpacing/>
              <w:jc w:val="center"/>
              <w:rPr>
                <w:rFonts w:ascii="GHEA Grapalat" w:hAnsi="GHEA Grapalat" w:cs="Dubai Medium"/>
                <w:sz w:val="20"/>
                <w:szCs w:val="20"/>
                <w:highlight w:val="yellow"/>
                <w:lang w:val="hy-AM"/>
              </w:rPr>
            </w:pPr>
          </w:p>
        </w:tc>
        <w:tc>
          <w:tcPr>
            <w:tcW w:w="1260" w:type="dxa"/>
            <w:tcBorders>
              <w:top w:val="single" w:sz="4" w:space="0" w:color="auto"/>
              <w:left w:val="single" w:sz="4" w:space="0" w:color="auto"/>
              <w:bottom w:val="single" w:sz="4" w:space="0" w:color="auto"/>
              <w:right w:val="single" w:sz="4" w:space="0" w:color="auto"/>
            </w:tcBorders>
            <w:vAlign w:val="center"/>
          </w:tcPr>
          <w:p w14:paraId="26E774C3" w14:textId="77777777" w:rsidR="008C1203" w:rsidRPr="00777517" w:rsidRDefault="008C1203" w:rsidP="008C1203">
            <w:pPr>
              <w:contextualSpacing/>
              <w:rPr>
                <w:rFonts w:ascii="GHEA Grapalat" w:hAnsi="GHEA Grapalat" w:cs="Dubai Medium"/>
                <w:sz w:val="20"/>
                <w:szCs w:val="20"/>
                <w:lang w:val="ru-RU"/>
              </w:rPr>
            </w:pPr>
          </w:p>
        </w:tc>
        <w:tc>
          <w:tcPr>
            <w:tcW w:w="1463" w:type="dxa"/>
            <w:tcBorders>
              <w:top w:val="single" w:sz="4" w:space="0" w:color="auto"/>
              <w:left w:val="single" w:sz="4" w:space="0" w:color="auto"/>
              <w:bottom w:val="single" w:sz="4" w:space="0" w:color="auto"/>
              <w:right w:val="single" w:sz="4" w:space="0" w:color="auto"/>
            </w:tcBorders>
            <w:vAlign w:val="center"/>
          </w:tcPr>
          <w:p w14:paraId="187727FF" w14:textId="77777777" w:rsidR="008C1203" w:rsidRPr="00777517" w:rsidRDefault="008C1203" w:rsidP="008C1203">
            <w:pPr>
              <w:contextualSpacing/>
              <w:jc w:val="center"/>
              <w:rPr>
                <w:rFonts w:ascii="GHEA Grapalat" w:hAnsi="GHEA Grapalat" w:cs="Dubai Medium"/>
                <w:sz w:val="20"/>
                <w:szCs w:val="20"/>
                <w:highlight w:val="yellow"/>
                <w:lang w:val="hy-AM"/>
              </w:rPr>
            </w:pPr>
          </w:p>
        </w:tc>
      </w:tr>
      <w:tr w:rsidR="008C1203" w:rsidRPr="00777517" w14:paraId="035BD4C2" w14:textId="77777777" w:rsidTr="00F4188A">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52B5DEEC" w14:textId="77777777" w:rsidR="008C1203" w:rsidRPr="00777517" w:rsidRDefault="008C1203" w:rsidP="008C1203">
            <w:pPr>
              <w:tabs>
                <w:tab w:val="left" w:pos="709"/>
              </w:tabs>
              <w:contextualSpacing/>
              <w:jc w:val="center"/>
              <w:rPr>
                <w:rFonts w:ascii="GHEA Grapalat" w:hAnsi="GHEA Grapalat" w:cs="Dubai Medium"/>
                <w:sz w:val="20"/>
                <w:szCs w:val="20"/>
                <w:lang w:val="hy-AM"/>
              </w:rPr>
            </w:pPr>
            <w:r w:rsidRPr="00777517">
              <w:rPr>
                <w:rFonts w:ascii="GHEA Grapalat" w:hAnsi="GHEA Grapalat" w:cs="Dubai Medium"/>
                <w:sz w:val="20"/>
                <w:szCs w:val="20"/>
                <w:lang w:val="hy-AM"/>
              </w:rPr>
              <w:t>6</w:t>
            </w:r>
          </w:p>
        </w:tc>
        <w:tc>
          <w:tcPr>
            <w:tcW w:w="2772" w:type="dxa"/>
            <w:tcBorders>
              <w:top w:val="single" w:sz="4" w:space="0" w:color="auto"/>
              <w:left w:val="single" w:sz="4" w:space="0" w:color="auto"/>
              <w:bottom w:val="single" w:sz="4" w:space="0" w:color="auto"/>
              <w:right w:val="single" w:sz="4" w:space="0" w:color="auto"/>
            </w:tcBorders>
            <w:vAlign w:val="center"/>
          </w:tcPr>
          <w:p w14:paraId="2635D542" w14:textId="77777777" w:rsidR="008C1203" w:rsidRPr="00777517" w:rsidRDefault="008C1203" w:rsidP="008C1203">
            <w:pPr>
              <w:contextualSpacing/>
              <w:rPr>
                <w:rFonts w:ascii="GHEA Grapalat" w:hAnsi="GHEA Grapalat" w:cs="Arial"/>
                <w:sz w:val="20"/>
                <w:szCs w:val="20"/>
                <w:lang w:val="hy-AM"/>
              </w:rPr>
            </w:pPr>
            <w:r w:rsidRPr="00777517">
              <w:rPr>
                <w:rFonts w:ascii="GHEA Grapalat" w:hAnsi="GHEA Grapalat" w:cs="Arial"/>
                <w:sz w:val="20"/>
                <w:szCs w:val="20"/>
                <w:lang w:val="hy-AM"/>
              </w:rPr>
              <w:t>Հաշվապահություն</w:t>
            </w:r>
          </w:p>
        </w:tc>
        <w:tc>
          <w:tcPr>
            <w:tcW w:w="1134" w:type="dxa"/>
            <w:tcBorders>
              <w:top w:val="single" w:sz="4" w:space="0" w:color="auto"/>
              <w:left w:val="single" w:sz="4" w:space="0" w:color="auto"/>
              <w:bottom w:val="single" w:sz="4" w:space="0" w:color="auto"/>
              <w:right w:val="single" w:sz="4" w:space="0" w:color="auto"/>
            </w:tcBorders>
            <w:vAlign w:val="center"/>
          </w:tcPr>
          <w:p w14:paraId="7A43106D" w14:textId="77777777" w:rsidR="008C1203" w:rsidRPr="00777517" w:rsidRDefault="008C1203" w:rsidP="008C1203">
            <w:pPr>
              <w:contextualSpacing/>
              <w:jc w:val="center"/>
              <w:rPr>
                <w:rFonts w:ascii="GHEA Grapalat" w:hAnsi="GHEA Grapalat" w:cs="Arial"/>
                <w:sz w:val="20"/>
                <w:szCs w:val="20"/>
                <w:lang w:val="hy-AM"/>
              </w:rPr>
            </w:pPr>
            <w:r w:rsidRPr="00777517">
              <w:rPr>
                <w:rFonts w:ascii="GHEA Grapalat" w:hAnsi="GHEA Grapalat" w:cs="Arial"/>
                <w:sz w:val="20"/>
                <w:szCs w:val="20"/>
                <w:lang w:val="hy-AM"/>
              </w:rPr>
              <w:t>1</w:t>
            </w:r>
          </w:p>
        </w:tc>
        <w:tc>
          <w:tcPr>
            <w:tcW w:w="2574" w:type="dxa"/>
            <w:tcBorders>
              <w:top w:val="single" w:sz="4" w:space="0" w:color="auto"/>
              <w:left w:val="single" w:sz="4" w:space="0" w:color="auto"/>
              <w:bottom w:val="single" w:sz="4" w:space="0" w:color="auto"/>
              <w:right w:val="single" w:sz="4" w:space="0" w:color="auto"/>
            </w:tcBorders>
            <w:vAlign w:val="center"/>
          </w:tcPr>
          <w:p w14:paraId="79DA226D" w14:textId="77777777" w:rsidR="008C1203" w:rsidRPr="00777517" w:rsidRDefault="008C1203" w:rsidP="008C1203">
            <w:pPr>
              <w:contextualSpacing/>
              <w:rPr>
                <w:rFonts w:ascii="GHEA Grapalat" w:hAnsi="GHEA Grapalat" w:cs="Arial"/>
                <w:sz w:val="20"/>
                <w:szCs w:val="20"/>
                <w:lang w:val="hy-AM"/>
              </w:rPr>
            </w:pPr>
            <w:r w:rsidRPr="00777517">
              <w:rPr>
                <w:rFonts w:ascii="GHEA Grapalat" w:hAnsi="GHEA Grapalat" w:cs="Arial"/>
                <w:sz w:val="20"/>
                <w:szCs w:val="20"/>
                <w:lang w:val="hy-AM"/>
              </w:rPr>
              <w:t>Շուրջ 16 քմ</w:t>
            </w:r>
          </w:p>
        </w:tc>
        <w:tc>
          <w:tcPr>
            <w:tcW w:w="1620" w:type="dxa"/>
            <w:tcBorders>
              <w:top w:val="single" w:sz="4" w:space="0" w:color="auto"/>
              <w:left w:val="single" w:sz="4" w:space="0" w:color="auto"/>
              <w:bottom w:val="single" w:sz="4" w:space="0" w:color="auto"/>
              <w:right w:val="single" w:sz="4" w:space="0" w:color="auto"/>
            </w:tcBorders>
            <w:vAlign w:val="center"/>
          </w:tcPr>
          <w:p w14:paraId="4067A11D" w14:textId="77777777" w:rsidR="008C1203" w:rsidRPr="00777517" w:rsidRDefault="008C1203" w:rsidP="008C1203">
            <w:pPr>
              <w:contextualSpacing/>
              <w:jc w:val="center"/>
              <w:rPr>
                <w:rFonts w:ascii="GHEA Grapalat" w:hAnsi="GHEA Grapalat" w:cs="Dubai Medium"/>
                <w:sz w:val="20"/>
                <w:szCs w:val="20"/>
                <w:highlight w:val="yellow"/>
                <w:lang w:val="hy-AM"/>
              </w:rPr>
            </w:pPr>
          </w:p>
        </w:tc>
        <w:tc>
          <w:tcPr>
            <w:tcW w:w="1260" w:type="dxa"/>
            <w:tcBorders>
              <w:top w:val="single" w:sz="4" w:space="0" w:color="auto"/>
              <w:left w:val="single" w:sz="4" w:space="0" w:color="auto"/>
              <w:bottom w:val="single" w:sz="4" w:space="0" w:color="auto"/>
              <w:right w:val="single" w:sz="4" w:space="0" w:color="auto"/>
            </w:tcBorders>
            <w:vAlign w:val="center"/>
          </w:tcPr>
          <w:p w14:paraId="629CB691" w14:textId="77777777" w:rsidR="008C1203" w:rsidRPr="00777517" w:rsidRDefault="008C1203" w:rsidP="008C1203">
            <w:pPr>
              <w:contextualSpacing/>
              <w:rPr>
                <w:rFonts w:ascii="GHEA Grapalat" w:hAnsi="GHEA Grapalat" w:cs="Dubai Medium"/>
                <w:sz w:val="20"/>
                <w:szCs w:val="20"/>
                <w:lang w:val="hy-AM"/>
              </w:rPr>
            </w:pPr>
          </w:p>
        </w:tc>
        <w:tc>
          <w:tcPr>
            <w:tcW w:w="1463" w:type="dxa"/>
            <w:tcBorders>
              <w:top w:val="single" w:sz="4" w:space="0" w:color="auto"/>
              <w:left w:val="single" w:sz="4" w:space="0" w:color="auto"/>
              <w:bottom w:val="single" w:sz="4" w:space="0" w:color="auto"/>
              <w:right w:val="single" w:sz="4" w:space="0" w:color="auto"/>
            </w:tcBorders>
            <w:vAlign w:val="center"/>
          </w:tcPr>
          <w:p w14:paraId="3114BB22" w14:textId="77777777" w:rsidR="008C1203" w:rsidRPr="00777517" w:rsidRDefault="008C1203" w:rsidP="008C1203">
            <w:pPr>
              <w:contextualSpacing/>
              <w:jc w:val="center"/>
              <w:rPr>
                <w:rFonts w:ascii="GHEA Grapalat" w:hAnsi="GHEA Grapalat" w:cs="Dubai Medium"/>
                <w:sz w:val="20"/>
                <w:szCs w:val="20"/>
                <w:highlight w:val="yellow"/>
                <w:lang w:val="hy-AM"/>
              </w:rPr>
            </w:pPr>
          </w:p>
        </w:tc>
      </w:tr>
      <w:tr w:rsidR="008C1203" w:rsidRPr="00777517" w14:paraId="4CA55CDB" w14:textId="77777777" w:rsidTr="00F4188A">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74FDBBF0" w14:textId="77777777" w:rsidR="008C1203" w:rsidRPr="00777517" w:rsidRDefault="008C1203" w:rsidP="008C1203">
            <w:pPr>
              <w:tabs>
                <w:tab w:val="left" w:pos="709"/>
              </w:tabs>
              <w:contextualSpacing/>
              <w:jc w:val="center"/>
              <w:rPr>
                <w:rFonts w:ascii="GHEA Grapalat" w:hAnsi="GHEA Grapalat" w:cs="Dubai Medium"/>
                <w:sz w:val="20"/>
                <w:szCs w:val="20"/>
                <w:lang w:val="hy-AM"/>
              </w:rPr>
            </w:pPr>
            <w:r w:rsidRPr="00777517">
              <w:rPr>
                <w:rFonts w:ascii="GHEA Grapalat" w:hAnsi="GHEA Grapalat" w:cs="Dubai Medium"/>
                <w:sz w:val="20"/>
                <w:szCs w:val="20"/>
                <w:lang w:val="hy-AM"/>
              </w:rPr>
              <w:t>7</w:t>
            </w:r>
          </w:p>
        </w:tc>
        <w:tc>
          <w:tcPr>
            <w:tcW w:w="2772" w:type="dxa"/>
            <w:tcBorders>
              <w:top w:val="single" w:sz="4" w:space="0" w:color="auto"/>
              <w:left w:val="single" w:sz="4" w:space="0" w:color="auto"/>
              <w:bottom w:val="single" w:sz="4" w:space="0" w:color="auto"/>
              <w:right w:val="single" w:sz="4" w:space="0" w:color="auto"/>
            </w:tcBorders>
            <w:vAlign w:val="center"/>
          </w:tcPr>
          <w:p w14:paraId="451FDF7F" w14:textId="77777777" w:rsidR="008C1203" w:rsidRPr="00777517" w:rsidRDefault="008C1203" w:rsidP="008C1203">
            <w:pPr>
              <w:contextualSpacing/>
              <w:rPr>
                <w:rFonts w:ascii="GHEA Grapalat" w:hAnsi="GHEA Grapalat" w:cs="Arial"/>
                <w:sz w:val="20"/>
                <w:szCs w:val="20"/>
                <w:lang w:val="hy-AM"/>
              </w:rPr>
            </w:pPr>
            <w:r w:rsidRPr="00777517">
              <w:rPr>
                <w:rFonts w:ascii="GHEA Grapalat" w:hAnsi="GHEA Grapalat" w:cs="Arial"/>
                <w:sz w:val="20"/>
                <w:szCs w:val="20"/>
                <w:lang w:val="hy-AM"/>
              </w:rPr>
              <w:t>Հաշվապահ</w:t>
            </w:r>
          </w:p>
        </w:tc>
        <w:tc>
          <w:tcPr>
            <w:tcW w:w="1134" w:type="dxa"/>
            <w:tcBorders>
              <w:top w:val="single" w:sz="4" w:space="0" w:color="auto"/>
              <w:left w:val="single" w:sz="4" w:space="0" w:color="auto"/>
              <w:bottom w:val="single" w:sz="4" w:space="0" w:color="auto"/>
              <w:right w:val="single" w:sz="4" w:space="0" w:color="auto"/>
            </w:tcBorders>
            <w:vAlign w:val="center"/>
          </w:tcPr>
          <w:p w14:paraId="72CDE7F8" w14:textId="77777777" w:rsidR="008C1203" w:rsidRPr="00777517" w:rsidRDefault="008C1203" w:rsidP="008C1203">
            <w:pPr>
              <w:contextualSpacing/>
              <w:jc w:val="center"/>
              <w:rPr>
                <w:rFonts w:ascii="GHEA Grapalat" w:hAnsi="GHEA Grapalat" w:cs="Arial"/>
                <w:sz w:val="20"/>
                <w:szCs w:val="20"/>
                <w:lang w:val="hy-AM"/>
              </w:rPr>
            </w:pPr>
            <w:r w:rsidRPr="00777517">
              <w:rPr>
                <w:rFonts w:ascii="GHEA Grapalat" w:hAnsi="GHEA Grapalat" w:cs="Arial"/>
                <w:sz w:val="20"/>
                <w:szCs w:val="20"/>
                <w:lang w:val="hy-AM"/>
              </w:rPr>
              <w:t>1</w:t>
            </w:r>
          </w:p>
        </w:tc>
        <w:tc>
          <w:tcPr>
            <w:tcW w:w="2574" w:type="dxa"/>
            <w:tcBorders>
              <w:top w:val="single" w:sz="4" w:space="0" w:color="auto"/>
              <w:left w:val="single" w:sz="4" w:space="0" w:color="auto"/>
              <w:bottom w:val="single" w:sz="4" w:space="0" w:color="auto"/>
              <w:right w:val="single" w:sz="4" w:space="0" w:color="auto"/>
            </w:tcBorders>
            <w:vAlign w:val="center"/>
          </w:tcPr>
          <w:p w14:paraId="60491751" w14:textId="77777777" w:rsidR="008C1203" w:rsidRPr="00777517" w:rsidRDefault="008C1203" w:rsidP="008C1203">
            <w:pPr>
              <w:contextualSpacing/>
              <w:rPr>
                <w:rFonts w:cs="Arial"/>
                <w:sz w:val="20"/>
                <w:szCs w:val="20"/>
                <w:lang w:val="hy-AM"/>
              </w:rPr>
            </w:pPr>
            <w:r w:rsidRPr="00777517">
              <w:rPr>
                <w:rFonts w:ascii="GHEA Grapalat" w:hAnsi="GHEA Grapalat" w:cs="Arial"/>
                <w:sz w:val="20"/>
                <w:szCs w:val="20"/>
                <w:lang w:val="hy-AM"/>
              </w:rPr>
              <w:t>Շուրջ 12 քմ</w:t>
            </w:r>
          </w:p>
        </w:tc>
        <w:tc>
          <w:tcPr>
            <w:tcW w:w="1620" w:type="dxa"/>
            <w:tcBorders>
              <w:top w:val="single" w:sz="4" w:space="0" w:color="auto"/>
              <w:left w:val="single" w:sz="4" w:space="0" w:color="auto"/>
              <w:bottom w:val="single" w:sz="4" w:space="0" w:color="auto"/>
              <w:right w:val="single" w:sz="4" w:space="0" w:color="auto"/>
            </w:tcBorders>
            <w:vAlign w:val="center"/>
          </w:tcPr>
          <w:p w14:paraId="6F1072F0" w14:textId="77777777" w:rsidR="008C1203" w:rsidRPr="00777517" w:rsidRDefault="008C1203" w:rsidP="008C1203">
            <w:pPr>
              <w:contextualSpacing/>
              <w:jc w:val="center"/>
              <w:rPr>
                <w:rFonts w:ascii="GHEA Grapalat" w:hAnsi="GHEA Grapalat" w:cs="Dubai Medium"/>
                <w:sz w:val="20"/>
                <w:szCs w:val="20"/>
                <w:highlight w:val="yellow"/>
                <w:lang w:val="hy-AM"/>
              </w:rPr>
            </w:pPr>
          </w:p>
        </w:tc>
        <w:tc>
          <w:tcPr>
            <w:tcW w:w="1260" w:type="dxa"/>
            <w:tcBorders>
              <w:top w:val="single" w:sz="4" w:space="0" w:color="auto"/>
              <w:left w:val="single" w:sz="4" w:space="0" w:color="auto"/>
              <w:bottom w:val="single" w:sz="4" w:space="0" w:color="auto"/>
              <w:right w:val="single" w:sz="4" w:space="0" w:color="auto"/>
            </w:tcBorders>
            <w:vAlign w:val="center"/>
          </w:tcPr>
          <w:p w14:paraId="65164C55" w14:textId="77777777" w:rsidR="008C1203" w:rsidRPr="00777517" w:rsidRDefault="008C1203" w:rsidP="008C1203">
            <w:pPr>
              <w:contextualSpacing/>
              <w:rPr>
                <w:rFonts w:ascii="GHEA Grapalat" w:hAnsi="GHEA Grapalat" w:cs="Dubai Medium"/>
                <w:sz w:val="20"/>
                <w:szCs w:val="20"/>
                <w:lang w:val="hy-AM"/>
              </w:rPr>
            </w:pPr>
          </w:p>
        </w:tc>
        <w:tc>
          <w:tcPr>
            <w:tcW w:w="1463" w:type="dxa"/>
            <w:tcBorders>
              <w:top w:val="single" w:sz="4" w:space="0" w:color="auto"/>
              <w:left w:val="single" w:sz="4" w:space="0" w:color="auto"/>
              <w:bottom w:val="single" w:sz="4" w:space="0" w:color="auto"/>
              <w:right w:val="single" w:sz="4" w:space="0" w:color="auto"/>
            </w:tcBorders>
            <w:vAlign w:val="center"/>
          </w:tcPr>
          <w:p w14:paraId="237B4F7E" w14:textId="77777777" w:rsidR="008C1203" w:rsidRPr="00777517" w:rsidRDefault="008C1203" w:rsidP="008C1203">
            <w:pPr>
              <w:contextualSpacing/>
              <w:jc w:val="center"/>
              <w:rPr>
                <w:rFonts w:ascii="GHEA Grapalat" w:hAnsi="GHEA Grapalat" w:cs="Dubai Medium"/>
                <w:sz w:val="20"/>
                <w:szCs w:val="20"/>
                <w:highlight w:val="yellow"/>
                <w:lang w:val="hy-AM"/>
              </w:rPr>
            </w:pPr>
          </w:p>
        </w:tc>
      </w:tr>
      <w:tr w:rsidR="008C1203" w:rsidRPr="00777517" w14:paraId="0F4478F9" w14:textId="77777777" w:rsidTr="00F4188A">
        <w:trPr>
          <w:trHeight w:val="553"/>
        </w:trPr>
        <w:tc>
          <w:tcPr>
            <w:tcW w:w="625" w:type="dxa"/>
            <w:tcBorders>
              <w:top w:val="single" w:sz="4" w:space="0" w:color="auto"/>
              <w:left w:val="single" w:sz="4" w:space="0" w:color="auto"/>
              <w:right w:val="single" w:sz="4" w:space="0" w:color="auto"/>
            </w:tcBorders>
            <w:vAlign w:val="center"/>
          </w:tcPr>
          <w:p w14:paraId="7EE80D5B" w14:textId="77777777" w:rsidR="008C1203" w:rsidRPr="00777517" w:rsidRDefault="008C1203" w:rsidP="008C1203">
            <w:pPr>
              <w:tabs>
                <w:tab w:val="left" w:pos="709"/>
              </w:tabs>
              <w:contextualSpacing/>
              <w:jc w:val="center"/>
              <w:rPr>
                <w:rFonts w:ascii="GHEA Grapalat" w:hAnsi="GHEA Grapalat" w:cs="Dubai Medium"/>
                <w:sz w:val="20"/>
                <w:szCs w:val="20"/>
                <w:lang w:val="hy-AM"/>
              </w:rPr>
            </w:pPr>
            <w:r w:rsidRPr="00777517">
              <w:rPr>
                <w:rFonts w:ascii="GHEA Grapalat" w:hAnsi="GHEA Grapalat" w:cs="Dubai Medium"/>
                <w:sz w:val="20"/>
                <w:szCs w:val="20"/>
                <w:lang w:val="hy-AM"/>
              </w:rPr>
              <w:t>8</w:t>
            </w:r>
          </w:p>
        </w:tc>
        <w:tc>
          <w:tcPr>
            <w:tcW w:w="2772" w:type="dxa"/>
            <w:tcBorders>
              <w:top w:val="single" w:sz="4" w:space="0" w:color="auto"/>
              <w:left w:val="single" w:sz="4" w:space="0" w:color="auto"/>
              <w:bottom w:val="single" w:sz="4" w:space="0" w:color="auto"/>
              <w:right w:val="single" w:sz="4" w:space="0" w:color="auto"/>
            </w:tcBorders>
            <w:vAlign w:val="center"/>
          </w:tcPr>
          <w:p w14:paraId="2755470F" w14:textId="77777777" w:rsidR="008C1203" w:rsidRPr="00777517" w:rsidRDefault="008C1203" w:rsidP="008C1203">
            <w:pPr>
              <w:contextualSpacing/>
              <w:rPr>
                <w:rFonts w:ascii="GHEA Grapalat" w:hAnsi="GHEA Grapalat" w:cs="Arial"/>
                <w:sz w:val="20"/>
                <w:szCs w:val="20"/>
                <w:lang w:val="hy-AM"/>
              </w:rPr>
            </w:pPr>
            <w:r w:rsidRPr="00777517">
              <w:rPr>
                <w:rFonts w:ascii="GHEA Grapalat" w:hAnsi="GHEA Grapalat" w:cs="Arial"/>
                <w:sz w:val="20"/>
                <w:szCs w:val="20"/>
                <w:lang w:val="hy-AM"/>
              </w:rPr>
              <w:t>Անձնակազմի կառավարում</w:t>
            </w:r>
          </w:p>
        </w:tc>
        <w:tc>
          <w:tcPr>
            <w:tcW w:w="1134" w:type="dxa"/>
            <w:tcBorders>
              <w:top w:val="single" w:sz="4" w:space="0" w:color="auto"/>
              <w:left w:val="single" w:sz="4" w:space="0" w:color="auto"/>
              <w:bottom w:val="single" w:sz="4" w:space="0" w:color="auto"/>
              <w:right w:val="single" w:sz="4" w:space="0" w:color="auto"/>
            </w:tcBorders>
            <w:vAlign w:val="center"/>
          </w:tcPr>
          <w:p w14:paraId="0D93CC9D" w14:textId="77777777" w:rsidR="008C1203" w:rsidRPr="00777517" w:rsidRDefault="008C1203" w:rsidP="008C1203">
            <w:pPr>
              <w:contextualSpacing/>
              <w:jc w:val="center"/>
              <w:rPr>
                <w:rFonts w:ascii="GHEA Grapalat" w:hAnsi="GHEA Grapalat" w:cs="Dubai Medium"/>
                <w:sz w:val="20"/>
                <w:szCs w:val="20"/>
                <w:lang w:val="hy-AM"/>
              </w:rPr>
            </w:pPr>
            <w:r w:rsidRPr="00777517">
              <w:rPr>
                <w:rFonts w:ascii="GHEA Grapalat" w:hAnsi="GHEA Grapalat" w:cs="Dubai Medium"/>
                <w:sz w:val="20"/>
                <w:szCs w:val="20"/>
                <w:lang w:val="hy-AM"/>
              </w:rPr>
              <w:t>2</w:t>
            </w:r>
          </w:p>
        </w:tc>
        <w:tc>
          <w:tcPr>
            <w:tcW w:w="2574" w:type="dxa"/>
            <w:tcBorders>
              <w:top w:val="single" w:sz="4" w:space="0" w:color="auto"/>
              <w:left w:val="single" w:sz="4" w:space="0" w:color="auto"/>
              <w:bottom w:val="single" w:sz="4" w:space="0" w:color="auto"/>
              <w:right w:val="single" w:sz="4" w:space="0" w:color="auto"/>
            </w:tcBorders>
            <w:vAlign w:val="center"/>
          </w:tcPr>
          <w:p w14:paraId="7A1D656B" w14:textId="77777777" w:rsidR="008C1203" w:rsidRPr="00777517" w:rsidRDefault="008C1203" w:rsidP="008C1203">
            <w:pPr>
              <w:contextualSpacing/>
              <w:rPr>
                <w:rFonts w:cs="Dubai Medium"/>
                <w:sz w:val="20"/>
                <w:szCs w:val="20"/>
                <w:lang w:val="hy-AM"/>
              </w:rPr>
            </w:pPr>
            <w:r w:rsidRPr="00777517">
              <w:rPr>
                <w:rFonts w:ascii="GHEA Grapalat" w:hAnsi="GHEA Grapalat" w:cs="Dubai Medium"/>
                <w:sz w:val="20"/>
                <w:szCs w:val="20"/>
                <w:lang w:val="hy-AM"/>
              </w:rPr>
              <w:t>Յուրաքանչյուրը շուրջ 12քմ</w:t>
            </w:r>
          </w:p>
        </w:tc>
        <w:tc>
          <w:tcPr>
            <w:tcW w:w="1620" w:type="dxa"/>
            <w:tcBorders>
              <w:top w:val="single" w:sz="4" w:space="0" w:color="auto"/>
              <w:left w:val="single" w:sz="4" w:space="0" w:color="auto"/>
              <w:bottom w:val="single" w:sz="4" w:space="0" w:color="auto"/>
              <w:right w:val="single" w:sz="4" w:space="0" w:color="auto"/>
            </w:tcBorders>
            <w:vAlign w:val="center"/>
          </w:tcPr>
          <w:p w14:paraId="54C8B786" w14:textId="77777777" w:rsidR="008C1203" w:rsidRPr="00777517" w:rsidRDefault="008C1203" w:rsidP="008C1203">
            <w:pPr>
              <w:contextualSpacing/>
              <w:rPr>
                <w:rFonts w:ascii="GHEA Grapalat" w:hAnsi="GHEA Grapalat" w:cs="Dubai Medium"/>
                <w:sz w:val="20"/>
                <w:szCs w:val="20"/>
                <w:highlight w:val="yellow"/>
                <w:lang w:val="hy-AM"/>
              </w:rPr>
            </w:pPr>
          </w:p>
        </w:tc>
        <w:tc>
          <w:tcPr>
            <w:tcW w:w="1260" w:type="dxa"/>
            <w:tcBorders>
              <w:top w:val="single" w:sz="4" w:space="0" w:color="auto"/>
              <w:left w:val="single" w:sz="4" w:space="0" w:color="auto"/>
              <w:bottom w:val="single" w:sz="4" w:space="0" w:color="auto"/>
              <w:right w:val="single" w:sz="4" w:space="0" w:color="auto"/>
            </w:tcBorders>
            <w:vAlign w:val="center"/>
          </w:tcPr>
          <w:p w14:paraId="3335810C" w14:textId="77777777" w:rsidR="008C1203" w:rsidRPr="00777517" w:rsidRDefault="008C1203" w:rsidP="008C1203">
            <w:pPr>
              <w:contextualSpacing/>
              <w:rPr>
                <w:rFonts w:ascii="GHEA Grapalat" w:hAnsi="GHEA Grapalat" w:cs="Dubai Medium"/>
                <w:sz w:val="20"/>
                <w:szCs w:val="20"/>
                <w:lang w:val="hy-AM"/>
              </w:rPr>
            </w:pPr>
          </w:p>
        </w:tc>
        <w:tc>
          <w:tcPr>
            <w:tcW w:w="1463" w:type="dxa"/>
            <w:tcBorders>
              <w:top w:val="single" w:sz="4" w:space="0" w:color="auto"/>
              <w:left w:val="single" w:sz="4" w:space="0" w:color="auto"/>
              <w:bottom w:val="single" w:sz="4" w:space="0" w:color="auto"/>
              <w:right w:val="single" w:sz="4" w:space="0" w:color="auto"/>
            </w:tcBorders>
            <w:vAlign w:val="center"/>
          </w:tcPr>
          <w:p w14:paraId="26A47C62" w14:textId="77777777" w:rsidR="008C1203" w:rsidRPr="00777517" w:rsidRDefault="008C1203" w:rsidP="008C1203">
            <w:pPr>
              <w:contextualSpacing/>
              <w:jc w:val="center"/>
              <w:rPr>
                <w:rFonts w:ascii="GHEA Grapalat" w:hAnsi="GHEA Grapalat" w:cs="Dubai Medium"/>
                <w:sz w:val="20"/>
                <w:szCs w:val="20"/>
                <w:highlight w:val="yellow"/>
                <w:lang w:val="hy-AM"/>
              </w:rPr>
            </w:pPr>
          </w:p>
        </w:tc>
      </w:tr>
      <w:tr w:rsidR="008C1203" w:rsidRPr="00777517" w14:paraId="5FA7FD50" w14:textId="77777777" w:rsidTr="00F4188A">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50E192DE" w14:textId="77777777" w:rsidR="008C1203" w:rsidRPr="00777517" w:rsidRDefault="008C1203" w:rsidP="008C1203">
            <w:pPr>
              <w:tabs>
                <w:tab w:val="left" w:pos="709"/>
              </w:tabs>
              <w:contextualSpacing/>
              <w:jc w:val="center"/>
              <w:rPr>
                <w:rFonts w:ascii="GHEA Grapalat" w:hAnsi="GHEA Grapalat" w:cs="Dubai Medium"/>
                <w:sz w:val="20"/>
                <w:szCs w:val="20"/>
                <w:lang w:val="hy-AM"/>
              </w:rPr>
            </w:pPr>
            <w:r w:rsidRPr="00777517">
              <w:rPr>
                <w:rFonts w:ascii="GHEA Grapalat" w:hAnsi="GHEA Grapalat" w:cs="Dubai Medium"/>
                <w:sz w:val="20"/>
                <w:szCs w:val="20"/>
                <w:lang w:val="hy-AM"/>
              </w:rPr>
              <w:t>9</w:t>
            </w:r>
          </w:p>
        </w:tc>
        <w:tc>
          <w:tcPr>
            <w:tcW w:w="2772" w:type="dxa"/>
            <w:tcBorders>
              <w:top w:val="single" w:sz="4" w:space="0" w:color="auto"/>
              <w:left w:val="single" w:sz="4" w:space="0" w:color="auto"/>
              <w:bottom w:val="single" w:sz="4" w:space="0" w:color="auto"/>
              <w:right w:val="single" w:sz="4" w:space="0" w:color="auto"/>
            </w:tcBorders>
            <w:vAlign w:val="center"/>
          </w:tcPr>
          <w:p w14:paraId="78CC2124" w14:textId="77777777" w:rsidR="008C1203" w:rsidRPr="00777517" w:rsidRDefault="008C1203" w:rsidP="008C1203">
            <w:pPr>
              <w:contextualSpacing/>
              <w:rPr>
                <w:rFonts w:ascii="GHEA Grapalat" w:hAnsi="GHEA Grapalat" w:cs="Dubai Medium"/>
                <w:sz w:val="20"/>
                <w:szCs w:val="20"/>
                <w:lang w:val="hy-AM"/>
              </w:rPr>
            </w:pPr>
            <w:r w:rsidRPr="00777517">
              <w:rPr>
                <w:rFonts w:ascii="GHEA Grapalat" w:hAnsi="GHEA Grapalat" w:cs="Arial"/>
                <w:sz w:val="20"/>
                <w:szCs w:val="20"/>
                <w:lang w:val="hy-AM"/>
              </w:rPr>
              <w:t>Անձնակազմի կառավարմ</w:t>
            </w:r>
            <w:r w:rsidRPr="00777517">
              <w:rPr>
                <w:rFonts w:cs="Arial"/>
                <w:sz w:val="20"/>
                <w:szCs w:val="20"/>
                <w:lang w:val="hy-AM"/>
              </w:rPr>
              <w:t>ան ղեկավար</w:t>
            </w:r>
            <w:r w:rsidRPr="00777517">
              <w:rPr>
                <w:rFonts w:ascii="GHEA Grapalat" w:hAnsi="GHEA Grapalat" w:cs="Arial"/>
                <w:sz w:val="20"/>
                <w:szCs w:val="20"/>
                <w:lang w:val="hy-AM"/>
              </w:rPr>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14:paraId="4A2061C1" w14:textId="77777777" w:rsidR="008C1203" w:rsidRPr="00777517" w:rsidRDefault="008C1203" w:rsidP="008C1203">
            <w:pPr>
              <w:contextualSpacing/>
              <w:jc w:val="center"/>
              <w:rPr>
                <w:rFonts w:ascii="GHEA Grapalat" w:hAnsi="GHEA Grapalat" w:cs="Dubai Medium"/>
                <w:sz w:val="20"/>
                <w:szCs w:val="20"/>
                <w:lang w:val="hy-AM"/>
              </w:rPr>
            </w:pPr>
            <w:r w:rsidRPr="00777517">
              <w:rPr>
                <w:rFonts w:ascii="GHEA Grapalat" w:hAnsi="GHEA Grapalat" w:cs="Dubai Medium"/>
                <w:sz w:val="20"/>
                <w:szCs w:val="20"/>
                <w:lang w:val="hy-AM"/>
              </w:rPr>
              <w:t>1</w:t>
            </w:r>
          </w:p>
        </w:tc>
        <w:tc>
          <w:tcPr>
            <w:tcW w:w="2574" w:type="dxa"/>
            <w:tcBorders>
              <w:top w:val="single" w:sz="4" w:space="0" w:color="auto"/>
              <w:left w:val="single" w:sz="4" w:space="0" w:color="auto"/>
              <w:bottom w:val="single" w:sz="4" w:space="0" w:color="auto"/>
              <w:right w:val="single" w:sz="4" w:space="0" w:color="auto"/>
            </w:tcBorders>
            <w:vAlign w:val="center"/>
          </w:tcPr>
          <w:p w14:paraId="575316BB" w14:textId="77777777" w:rsidR="008C1203" w:rsidRPr="00777517" w:rsidRDefault="008C1203" w:rsidP="008C1203">
            <w:pPr>
              <w:contextualSpacing/>
              <w:rPr>
                <w:rFonts w:ascii="GHEA Grapalat" w:hAnsi="GHEA Grapalat" w:cs="Dubai Medium"/>
                <w:sz w:val="20"/>
                <w:szCs w:val="20"/>
                <w:lang w:val="hy-AM"/>
              </w:rPr>
            </w:pPr>
            <w:r w:rsidRPr="00777517">
              <w:rPr>
                <w:rFonts w:ascii="GHEA Grapalat" w:hAnsi="GHEA Grapalat" w:cs="Arial"/>
                <w:sz w:val="20"/>
                <w:szCs w:val="20"/>
                <w:lang w:val="hy-AM"/>
              </w:rPr>
              <w:t>Շուրջ</w:t>
            </w:r>
            <w:r w:rsidRPr="00777517">
              <w:rPr>
                <w:rFonts w:ascii="GHEA Grapalat" w:hAnsi="GHEA Grapalat" w:cs="Dubai Medium"/>
                <w:sz w:val="20"/>
                <w:szCs w:val="20"/>
                <w:lang w:val="hy-AM"/>
              </w:rPr>
              <w:t xml:space="preserve"> </w:t>
            </w:r>
            <w:r w:rsidRPr="00777517">
              <w:rPr>
                <w:rFonts w:cs="Dubai Medium"/>
                <w:sz w:val="20"/>
                <w:szCs w:val="20"/>
                <w:lang w:val="hy-AM"/>
              </w:rPr>
              <w:t>12</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քմ</w:t>
            </w:r>
          </w:p>
        </w:tc>
        <w:tc>
          <w:tcPr>
            <w:tcW w:w="1620" w:type="dxa"/>
            <w:tcBorders>
              <w:top w:val="single" w:sz="4" w:space="0" w:color="auto"/>
              <w:left w:val="single" w:sz="4" w:space="0" w:color="auto"/>
              <w:bottom w:val="single" w:sz="4" w:space="0" w:color="auto"/>
              <w:right w:val="single" w:sz="4" w:space="0" w:color="auto"/>
            </w:tcBorders>
            <w:vAlign w:val="center"/>
          </w:tcPr>
          <w:p w14:paraId="299BFA2C" w14:textId="77777777" w:rsidR="008C1203" w:rsidRPr="00777517" w:rsidRDefault="008C1203" w:rsidP="008C1203">
            <w:pPr>
              <w:contextualSpacing/>
              <w:rPr>
                <w:rFonts w:ascii="GHEA Grapalat" w:hAnsi="GHEA Grapalat" w:cs="Dubai Medium"/>
                <w:sz w:val="20"/>
                <w:szCs w:val="20"/>
                <w:highlight w:val="yellow"/>
                <w:lang w:val="hy-AM"/>
              </w:rPr>
            </w:pPr>
          </w:p>
        </w:tc>
        <w:tc>
          <w:tcPr>
            <w:tcW w:w="1260" w:type="dxa"/>
            <w:tcBorders>
              <w:top w:val="single" w:sz="4" w:space="0" w:color="auto"/>
              <w:left w:val="single" w:sz="4" w:space="0" w:color="auto"/>
              <w:bottom w:val="single" w:sz="4" w:space="0" w:color="auto"/>
              <w:right w:val="single" w:sz="4" w:space="0" w:color="auto"/>
            </w:tcBorders>
            <w:vAlign w:val="center"/>
          </w:tcPr>
          <w:p w14:paraId="5FD93596" w14:textId="77777777" w:rsidR="008C1203" w:rsidRPr="00777517" w:rsidRDefault="008C1203" w:rsidP="008C1203">
            <w:pPr>
              <w:contextualSpacing/>
              <w:rPr>
                <w:rFonts w:ascii="GHEA Grapalat" w:hAnsi="GHEA Grapalat" w:cs="Dubai Medium"/>
                <w:sz w:val="20"/>
                <w:szCs w:val="20"/>
                <w:highlight w:val="yellow"/>
                <w:lang w:val="hy-AM"/>
              </w:rPr>
            </w:pPr>
          </w:p>
        </w:tc>
        <w:tc>
          <w:tcPr>
            <w:tcW w:w="1463" w:type="dxa"/>
            <w:tcBorders>
              <w:top w:val="single" w:sz="4" w:space="0" w:color="auto"/>
              <w:left w:val="single" w:sz="4" w:space="0" w:color="auto"/>
              <w:bottom w:val="single" w:sz="4" w:space="0" w:color="auto"/>
              <w:right w:val="single" w:sz="4" w:space="0" w:color="auto"/>
            </w:tcBorders>
            <w:vAlign w:val="center"/>
          </w:tcPr>
          <w:p w14:paraId="2AE99FE6" w14:textId="77777777" w:rsidR="008C1203" w:rsidRPr="00777517" w:rsidRDefault="008C1203" w:rsidP="008C1203">
            <w:pPr>
              <w:contextualSpacing/>
              <w:jc w:val="center"/>
              <w:rPr>
                <w:rFonts w:ascii="GHEA Grapalat" w:hAnsi="GHEA Grapalat" w:cs="Dubai Medium"/>
                <w:sz w:val="20"/>
                <w:szCs w:val="20"/>
                <w:highlight w:val="yellow"/>
                <w:lang w:val="hy-AM"/>
              </w:rPr>
            </w:pPr>
          </w:p>
        </w:tc>
      </w:tr>
      <w:tr w:rsidR="008C1203" w:rsidRPr="00777517" w14:paraId="6A4D5636" w14:textId="77777777" w:rsidTr="00F4188A">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4AADE032" w14:textId="77777777" w:rsidR="008C1203" w:rsidRPr="00777517" w:rsidRDefault="008C1203" w:rsidP="008C1203">
            <w:pPr>
              <w:tabs>
                <w:tab w:val="left" w:pos="709"/>
              </w:tabs>
              <w:contextualSpacing/>
              <w:jc w:val="center"/>
              <w:rPr>
                <w:rFonts w:ascii="GHEA Grapalat" w:hAnsi="GHEA Grapalat" w:cs="Dubai Medium"/>
                <w:sz w:val="20"/>
                <w:szCs w:val="20"/>
                <w:lang w:val="hy-AM"/>
              </w:rPr>
            </w:pPr>
            <w:r w:rsidRPr="00777517">
              <w:rPr>
                <w:rFonts w:ascii="GHEA Grapalat" w:hAnsi="GHEA Grapalat" w:cs="Dubai Medium"/>
                <w:sz w:val="20"/>
                <w:szCs w:val="20"/>
                <w:lang w:val="hy-AM"/>
              </w:rPr>
              <w:t>10</w:t>
            </w:r>
          </w:p>
        </w:tc>
        <w:tc>
          <w:tcPr>
            <w:tcW w:w="2772" w:type="dxa"/>
            <w:tcBorders>
              <w:top w:val="single" w:sz="4" w:space="0" w:color="auto"/>
              <w:left w:val="single" w:sz="4" w:space="0" w:color="auto"/>
              <w:bottom w:val="single" w:sz="4" w:space="0" w:color="auto"/>
              <w:right w:val="single" w:sz="4" w:space="0" w:color="auto"/>
            </w:tcBorders>
            <w:vAlign w:val="center"/>
          </w:tcPr>
          <w:p w14:paraId="0B7EBADB" w14:textId="77777777" w:rsidR="008C1203" w:rsidRPr="00777517" w:rsidRDefault="008C1203" w:rsidP="008C1203">
            <w:pPr>
              <w:contextualSpacing/>
              <w:rPr>
                <w:rFonts w:cs="Dubai Medium"/>
                <w:sz w:val="20"/>
                <w:szCs w:val="20"/>
                <w:lang w:val="hy-AM"/>
              </w:rPr>
            </w:pPr>
            <w:r w:rsidRPr="00777517">
              <w:rPr>
                <w:rFonts w:ascii="GHEA Grapalat" w:hAnsi="GHEA Grapalat" w:cs="Arial"/>
                <w:sz w:val="20"/>
                <w:szCs w:val="20"/>
                <w:lang w:val="hy-AM"/>
              </w:rPr>
              <w:t>Քարտուղարություն</w:t>
            </w:r>
          </w:p>
        </w:tc>
        <w:tc>
          <w:tcPr>
            <w:tcW w:w="1134" w:type="dxa"/>
            <w:tcBorders>
              <w:top w:val="single" w:sz="4" w:space="0" w:color="auto"/>
              <w:left w:val="single" w:sz="4" w:space="0" w:color="auto"/>
              <w:bottom w:val="single" w:sz="4" w:space="0" w:color="auto"/>
              <w:right w:val="single" w:sz="4" w:space="0" w:color="auto"/>
            </w:tcBorders>
            <w:vAlign w:val="center"/>
          </w:tcPr>
          <w:p w14:paraId="17D30B20" w14:textId="77777777" w:rsidR="008C1203" w:rsidRPr="00777517" w:rsidRDefault="008C1203" w:rsidP="008C1203">
            <w:pPr>
              <w:contextualSpacing/>
              <w:jc w:val="center"/>
              <w:rPr>
                <w:rFonts w:cs="Dubai Medium"/>
                <w:sz w:val="20"/>
                <w:szCs w:val="20"/>
                <w:lang w:val="hy-AM"/>
              </w:rPr>
            </w:pPr>
            <w:r w:rsidRPr="00777517">
              <w:rPr>
                <w:rFonts w:cs="Dubai Medium"/>
                <w:sz w:val="20"/>
                <w:szCs w:val="20"/>
                <w:lang w:val="hy-AM"/>
              </w:rPr>
              <w:t>3</w:t>
            </w:r>
          </w:p>
        </w:tc>
        <w:tc>
          <w:tcPr>
            <w:tcW w:w="2574" w:type="dxa"/>
            <w:tcBorders>
              <w:top w:val="single" w:sz="4" w:space="0" w:color="auto"/>
              <w:left w:val="single" w:sz="4" w:space="0" w:color="auto"/>
              <w:bottom w:val="single" w:sz="4" w:space="0" w:color="auto"/>
              <w:right w:val="single" w:sz="4" w:space="0" w:color="auto"/>
            </w:tcBorders>
            <w:vAlign w:val="center"/>
          </w:tcPr>
          <w:p w14:paraId="165E7A82" w14:textId="77777777" w:rsidR="008C1203" w:rsidRPr="00777517" w:rsidRDefault="008C1203" w:rsidP="008C1203">
            <w:pPr>
              <w:contextualSpacing/>
              <w:rPr>
                <w:rFonts w:ascii="GHEA Grapalat" w:hAnsi="GHEA Grapalat" w:cs="Dubai Medium"/>
                <w:sz w:val="20"/>
                <w:szCs w:val="20"/>
                <w:lang w:val="hy-AM"/>
              </w:rPr>
            </w:pPr>
            <w:r w:rsidRPr="00777517">
              <w:rPr>
                <w:rFonts w:ascii="GHEA Grapalat" w:hAnsi="GHEA Grapalat" w:cs="Dubai Medium"/>
                <w:sz w:val="20"/>
                <w:szCs w:val="20"/>
                <w:lang w:val="hy-AM"/>
              </w:rPr>
              <w:t>Յուրաքանչյուրը շուրջ 12քմ</w:t>
            </w:r>
          </w:p>
        </w:tc>
        <w:tc>
          <w:tcPr>
            <w:tcW w:w="1620" w:type="dxa"/>
            <w:tcBorders>
              <w:top w:val="single" w:sz="4" w:space="0" w:color="auto"/>
              <w:left w:val="single" w:sz="4" w:space="0" w:color="auto"/>
              <w:bottom w:val="single" w:sz="4" w:space="0" w:color="auto"/>
              <w:right w:val="single" w:sz="4" w:space="0" w:color="auto"/>
            </w:tcBorders>
            <w:vAlign w:val="center"/>
          </w:tcPr>
          <w:p w14:paraId="418E8353" w14:textId="77777777" w:rsidR="008C1203" w:rsidRPr="00777517" w:rsidRDefault="008C1203" w:rsidP="008C1203">
            <w:pPr>
              <w:contextualSpacing/>
              <w:jc w:val="center"/>
              <w:rPr>
                <w:rFonts w:ascii="GHEA Grapalat" w:hAnsi="GHEA Grapalat" w:cs="Dubai Medium"/>
                <w:sz w:val="20"/>
                <w:szCs w:val="20"/>
                <w:highlight w:val="yellow"/>
                <w:lang w:val="hy-AM"/>
              </w:rPr>
            </w:pPr>
          </w:p>
        </w:tc>
        <w:tc>
          <w:tcPr>
            <w:tcW w:w="1260" w:type="dxa"/>
            <w:tcBorders>
              <w:top w:val="single" w:sz="4" w:space="0" w:color="auto"/>
              <w:left w:val="single" w:sz="4" w:space="0" w:color="auto"/>
              <w:bottom w:val="single" w:sz="4" w:space="0" w:color="auto"/>
              <w:right w:val="single" w:sz="4" w:space="0" w:color="auto"/>
            </w:tcBorders>
            <w:vAlign w:val="center"/>
          </w:tcPr>
          <w:p w14:paraId="1350E68A" w14:textId="77777777" w:rsidR="008C1203" w:rsidRPr="00777517" w:rsidRDefault="008C1203" w:rsidP="008C1203">
            <w:pPr>
              <w:contextualSpacing/>
              <w:rPr>
                <w:rFonts w:ascii="GHEA Grapalat" w:hAnsi="GHEA Grapalat" w:cs="Dubai Medium"/>
                <w:sz w:val="20"/>
                <w:szCs w:val="20"/>
                <w:highlight w:val="yellow"/>
                <w:lang w:val="hy-AM"/>
              </w:rPr>
            </w:pPr>
          </w:p>
        </w:tc>
        <w:tc>
          <w:tcPr>
            <w:tcW w:w="1463" w:type="dxa"/>
            <w:tcBorders>
              <w:top w:val="single" w:sz="4" w:space="0" w:color="auto"/>
              <w:left w:val="single" w:sz="4" w:space="0" w:color="auto"/>
              <w:bottom w:val="single" w:sz="4" w:space="0" w:color="auto"/>
              <w:right w:val="single" w:sz="4" w:space="0" w:color="auto"/>
            </w:tcBorders>
            <w:vAlign w:val="center"/>
          </w:tcPr>
          <w:p w14:paraId="21A8F861" w14:textId="77777777" w:rsidR="008C1203" w:rsidRPr="00777517" w:rsidRDefault="008C1203" w:rsidP="008C1203">
            <w:pPr>
              <w:contextualSpacing/>
              <w:jc w:val="center"/>
              <w:rPr>
                <w:rFonts w:ascii="GHEA Grapalat" w:hAnsi="GHEA Grapalat" w:cs="Dubai Medium"/>
                <w:sz w:val="20"/>
                <w:szCs w:val="20"/>
                <w:highlight w:val="yellow"/>
                <w:lang w:val="hy-AM"/>
              </w:rPr>
            </w:pPr>
          </w:p>
        </w:tc>
      </w:tr>
      <w:tr w:rsidR="008C1203" w:rsidRPr="00777517" w14:paraId="0F54B7AD" w14:textId="77777777" w:rsidTr="00F4188A">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33F13F91" w14:textId="77777777" w:rsidR="008C1203" w:rsidRPr="00777517" w:rsidRDefault="008C1203" w:rsidP="008C1203">
            <w:pPr>
              <w:tabs>
                <w:tab w:val="left" w:pos="709"/>
              </w:tabs>
              <w:contextualSpacing/>
              <w:jc w:val="center"/>
              <w:rPr>
                <w:rFonts w:ascii="GHEA Grapalat" w:hAnsi="GHEA Grapalat" w:cs="Dubai Medium"/>
                <w:sz w:val="20"/>
                <w:szCs w:val="20"/>
                <w:lang w:val="hy-AM"/>
              </w:rPr>
            </w:pPr>
            <w:r w:rsidRPr="00777517">
              <w:rPr>
                <w:rFonts w:ascii="GHEA Grapalat" w:hAnsi="GHEA Grapalat" w:cs="Dubai Medium"/>
                <w:sz w:val="20"/>
                <w:szCs w:val="20"/>
                <w:lang w:val="hy-AM"/>
              </w:rPr>
              <w:t>11</w:t>
            </w:r>
          </w:p>
        </w:tc>
        <w:tc>
          <w:tcPr>
            <w:tcW w:w="2772" w:type="dxa"/>
            <w:tcBorders>
              <w:top w:val="single" w:sz="4" w:space="0" w:color="auto"/>
              <w:left w:val="single" w:sz="4" w:space="0" w:color="auto"/>
              <w:bottom w:val="single" w:sz="4" w:space="0" w:color="auto"/>
              <w:right w:val="single" w:sz="4" w:space="0" w:color="auto"/>
            </w:tcBorders>
            <w:vAlign w:val="center"/>
          </w:tcPr>
          <w:p w14:paraId="4920715F" w14:textId="77777777" w:rsidR="008C1203" w:rsidRPr="00777517" w:rsidRDefault="008C1203" w:rsidP="008C1203">
            <w:pPr>
              <w:contextualSpacing/>
              <w:rPr>
                <w:rFonts w:cs="Dubai Medium"/>
                <w:sz w:val="20"/>
                <w:szCs w:val="20"/>
                <w:highlight w:val="green"/>
                <w:lang w:val="hy-AM"/>
              </w:rPr>
            </w:pPr>
            <w:r w:rsidRPr="00777517">
              <w:rPr>
                <w:rFonts w:ascii="GHEA Grapalat" w:hAnsi="GHEA Grapalat"/>
                <w:sz w:val="20"/>
                <w:szCs w:val="20"/>
                <w:lang w:val="hy-AM"/>
              </w:rPr>
              <w:t>Քարտուղարության ընդունած փաստաթղթերի և իրեղեն ապացույցների պահպանման սենյակ</w:t>
            </w:r>
          </w:p>
        </w:tc>
        <w:tc>
          <w:tcPr>
            <w:tcW w:w="1134" w:type="dxa"/>
            <w:tcBorders>
              <w:top w:val="single" w:sz="4" w:space="0" w:color="auto"/>
              <w:left w:val="single" w:sz="4" w:space="0" w:color="auto"/>
              <w:bottom w:val="single" w:sz="4" w:space="0" w:color="auto"/>
              <w:right w:val="single" w:sz="4" w:space="0" w:color="auto"/>
            </w:tcBorders>
            <w:vAlign w:val="center"/>
          </w:tcPr>
          <w:p w14:paraId="7CAA1F3A" w14:textId="77777777" w:rsidR="008C1203" w:rsidRPr="00777517" w:rsidRDefault="008C1203" w:rsidP="008C1203">
            <w:pPr>
              <w:contextualSpacing/>
              <w:jc w:val="center"/>
              <w:rPr>
                <w:rFonts w:ascii="GHEA Grapalat" w:hAnsi="GHEA Grapalat" w:cs="Dubai Medium"/>
                <w:sz w:val="20"/>
                <w:szCs w:val="20"/>
                <w:highlight w:val="green"/>
                <w:lang w:val="hy-AM"/>
              </w:rPr>
            </w:pPr>
            <w:r w:rsidRPr="00777517">
              <w:rPr>
                <w:rFonts w:ascii="GHEA Grapalat" w:hAnsi="GHEA Grapalat" w:cs="Dubai Medium"/>
                <w:sz w:val="20"/>
                <w:szCs w:val="20"/>
                <w:lang w:val="hy-AM"/>
              </w:rPr>
              <w:t>1</w:t>
            </w:r>
          </w:p>
        </w:tc>
        <w:tc>
          <w:tcPr>
            <w:tcW w:w="2574" w:type="dxa"/>
            <w:tcBorders>
              <w:top w:val="single" w:sz="4" w:space="0" w:color="auto"/>
              <w:left w:val="single" w:sz="4" w:space="0" w:color="auto"/>
              <w:bottom w:val="single" w:sz="4" w:space="0" w:color="auto"/>
              <w:right w:val="single" w:sz="4" w:space="0" w:color="auto"/>
            </w:tcBorders>
            <w:vAlign w:val="center"/>
          </w:tcPr>
          <w:p w14:paraId="257CEC7B" w14:textId="77777777" w:rsidR="008C1203" w:rsidRPr="00777517" w:rsidRDefault="008C1203" w:rsidP="008C1203">
            <w:pPr>
              <w:contextualSpacing/>
              <w:rPr>
                <w:rFonts w:ascii="GHEA Grapalat" w:hAnsi="GHEA Grapalat"/>
                <w:sz w:val="20"/>
                <w:szCs w:val="20"/>
                <w:lang w:val="hy-AM"/>
              </w:rPr>
            </w:pPr>
            <w:r w:rsidRPr="00777517">
              <w:rPr>
                <w:rFonts w:ascii="GHEA Grapalat" w:hAnsi="GHEA Grapalat"/>
                <w:sz w:val="20"/>
                <w:szCs w:val="20"/>
                <w:lang w:val="hy-AM"/>
              </w:rPr>
              <w:t>Շուրջ 10 քմ</w:t>
            </w:r>
          </w:p>
        </w:tc>
        <w:tc>
          <w:tcPr>
            <w:tcW w:w="1620" w:type="dxa"/>
            <w:tcBorders>
              <w:top w:val="single" w:sz="4" w:space="0" w:color="auto"/>
              <w:left w:val="single" w:sz="4" w:space="0" w:color="auto"/>
              <w:bottom w:val="single" w:sz="4" w:space="0" w:color="auto"/>
              <w:right w:val="single" w:sz="4" w:space="0" w:color="auto"/>
            </w:tcBorders>
            <w:vAlign w:val="center"/>
          </w:tcPr>
          <w:p w14:paraId="448900A0" w14:textId="77777777" w:rsidR="008C1203" w:rsidRPr="00777517" w:rsidRDefault="008C1203" w:rsidP="008C1203">
            <w:pPr>
              <w:contextualSpacing/>
              <w:jc w:val="center"/>
              <w:rPr>
                <w:rFonts w:ascii="GHEA Grapalat" w:hAnsi="GHEA Grapalat" w:cs="Dubai Medium"/>
                <w:sz w:val="20"/>
                <w:szCs w:val="20"/>
                <w:highlight w:val="yellow"/>
                <w:lang w:val="hy-AM"/>
              </w:rPr>
            </w:pPr>
          </w:p>
        </w:tc>
        <w:tc>
          <w:tcPr>
            <w:tcW w:w="1260" w:type="dxa"/>
            <w:tcBorders>
              <w:top w:val="single" w:sz="4" w:space="0" w:color="auto"/>
              <w:left w:val="single" w:sz="4" w:space="0" w:color="auto"/>
              <w:bottom w:val="single" w:sz="4" w:space="0" w:color="auto"/>
              <w:right w:val="single" w:sz="4" w:space="0" w:color="auto"/>
            </w:tcBorders>
            <w:vAlign w:val="center"/>
          </w:tcPr>
          <w:p w14:paraId="56E9E113" w14:textId="77777777" w:rsidR="008C1203" w:rsidRPr="00777517" w:rsidRDefault="008C1203" w:rsidP="008C1203">
            <w:pPr>
              <w:contextualSpacing/>
              <w:jc w:val="center"/>
              <w:rPr>
                <w:rFonts w:ascii="GHEA Grapalat" w:hAnsi="GHEA Grapalat" w:cs="Dubai Medium"/>
                <w:sz w:val="20"/>
                <w:szCs w:val="20"/>
                <w:highlight w:val="yellow"/>
                <w:lang w:val="hy-AM"/>
              </w:rPr>
            </w:pPr>
          </w:p>
        </w:tc>
        <w:tc>
          <w:tcPr>
            <w:tcW w:w="1463" w:type="dxa"/>
            <w:tcBorders>
              <w:top w:val="single" w:sz="4" w:space="0" w:color="auto"/>
              <w:left w:val="single" w:sz="4" w:space="0" w:color="auto"/>
              <w:bottom w:val="single" w:sz="4" w:space="0" w:color="auto"/>
              <w:right w:val="single" w:sz="4" w:space="0" w:color="auto"/>
            </w:tcBorders>
            <w:vAlign w:val="center"/>
          </w:tcPr>
          <w:p w14:paraId="656C85C5" w14:textId="77777777" w:rsidR="008C1203" w:rsidRPr="00777517" w:rsidRDefault="008C1203" w:rsidP="008C1203">
            <w:pPr>
              <w:contextualSpacing/>
              <w:jc w:val="center"/>
              <w:rPr>
                <w:rFonts w:ascii="GHEA Grapalat" w:hAnsi="GHEA Grapalat" w:cs="Dubai Medium"/>
                <w:sz w:val="20"/>
                <w:szCs w:val="20"/>
                <w:highlight w:val="yellow"/>
                <w:lang w:val="hy-AM"/>
              </w:rPr>
            </w:pPr>
          </w:p>
        </w:tc>
      </w:tr>
      <w:tr w:rsidR="008C1203" w:rsidRPr="00777517" w14:paraId="2E8647F6" w14:textId="77777777" w:rsidTr="00F4188A">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40172AE9" w14:textId="77777777" w:rsidR="008C1203" w:rsidRPr="00777517" w:rsidRDefault="008C1203" w:rsidP="008C1203">
            <w:pPr>
              <w:tabs>
                <w:tab w:val="left" w:pos="709"/>
              </w:tabs>
              <w:contextualSpacing/>
              <w:jc w:val="center"/>
              <w:rPr>
                <w:rFonts w:ascii="GHEA Grapalat" w:hAnsi="GHEA Grapalat" w:cs="Dubai Medium"/>
                <w:sz w:val="20"/>
                <w:szCs w:val="20"/>
                <w:lang w:val="hy-AM"/>
              </w:rPr>
            </w:pPr>
            <w:r w:rsidRPr="00777517">
              <w:rPr>
                <w:rFonts w:ascii="GHEA Grapalat" w:hAnsi="GHEA Grapalat" w:cs="Dubai Medium"/>
                <w:sz w:val="20"/>
                <w:szCs w:val="20"/>
                <w:lang w:val="ru-RU"/>
              </w:rPr>
              <w:t>12</w:t>
            </w:r>
          </w:p>
        </w:tc>
        <w:tc>
          <w:tcPr>
            <w:tcW w:w="2772" w:type="dxa"/>
            <w:tcBorders>
              <w:top w:val="single" w:sz="4" w:space="0" w:color="auto"/>
              <w:left w:val="single" w:sz="4" w:space="0" w:color="auto"/>
              <w:bottom w:val="single" w:sz="4" w:space="0" w:color="auto"/>
              <w:right w:val="single" w:sz="4" w:space="0" w:color="auto"/>
            </w:tcBorders>
            <w:vAlign w:val="center"/>
          </w:tcPr>
          <w:p w14:paraId="53D5F5EC" w14:textId="77777777" w:rsidR="008C1203" w:rsidRPr="00777517" w:rsidRDefault="008C1203" w:rsidP="008C1203">
            <w:pPr>
              <w:contextualSpacing/>
              <w:rPr>
                <w:rFonts w:ascii="GHEA Grapalat" w:hAnsi="GHEA Grapalat" w:cs="Dubai Medium"/>
                <w:sz w:val="20"/>
                <w:szCs w:val="20"/>
                <w:lang w:val="hy-AM"/>
              </w:rPr>
            </w:pPr>
            <w:r w:rsidRPr="00777517">
              <w:rPr>
                <w:rFonts w:ascii="GHEA Grapalat" w:hAnsi="GHEA Grapalat"/>
                <w:sz w:val="20"/>
                <w:szCs w:val="20"/>
              </w:rPr>
              <w:t>Թղթային արխիվի սենյակ</w:t>
            </w:r>
          </w:p>
        </w:tc>
        <w:tc>
          <w:tcPr>
            <w:tcW w:w="1134" w:type="dxa"/>
            <w:tcBorders>
              <w:top w:val="single" w:sz="4" w:space="0" w:color="auto"/>
              <w:left w:val="single" w:sz="4" w:space="0" w:color="auto"/>
              <w:bottom w:val="single" w:sz="4" w:space="0" w:color="auto"/>
              <w:right w:val="single" w:sz="4" w:space="0" w:color="auto"/>
            </w:tcBorders>
            <w:vAlign w:val="center"/>
          </w:tcPr>
          <w:p w14:paraId="5248514D" w14:textId="77777777" w:rsidR="008C1203" w:rsidRPr="00777517" w:rsidRDefault="008C1203" w:rsidP="008C1203">
            <w:pPr>
              <w:tabs>
                <w:tab w:val="left" w:pos="709"/>
              </w:tabs>
              <w:contextualSpacing/>
              <w:jc w:val="center"/>
              <w:rPr>
                <w:rFonts w:ascii="GHEA Grapalat" w:hAnsi="GHEA Grapalat" w:cs="Dubai Medium"/>
                <w:sz w:val="20"/>
                <w:szCs w:val="20"/>
              </w:rPr>
            </w:pPr>
            <w:r w:rsidRPr="00777517">
              <w:rPr>
                <w:rFonts w:ascii="GHEA Grapalat" w:hAnsi="GHEA Grapalat" w:cs="Dubai Medium"/>
                <w:sz w:val="20"/>
                <w:szCs w:val="20"/>
              </w:rPr>
              <w:t>1</w:t>
            </w:r>
          </w:p>
        </w:tc>
        <w:tc>
          <w:tcPr>
            <w:tcW w:w="2574" w:type="dxa"/>
            <w:tcBorders>
              <w:top w:val="single" w:sz="4" w:space="0" w:color="auto"/>
              <w:left w:val="single" w:sz="4" w:space="0" w:color="auto"/>
              <w:bottom w:val="single" w:sz="4" w:space="0" w:color="auto"/>
              <w:right w:val="single" w:sz="4" w:space="0" w:color="auto"/>
            </w:tcBorders>
            <w:vAlign w:val="center"/>
          </w:tcPr>
          <w:p w14:paraId="3B63C666" w14:textId="77777777" w:rsidR="008C1203" w:rsidRPr="00777517" w:rsidRDefault="008C1203" w:rsidP="008C1203">
            <w:pPr>
              <w:tabs>
                <w:tab w:val="left" w:pos="709"/>
              </w:tabs>
              <w:contextualSpacing/>
              <w:rPr>
                <w:rFonts w:ascii="GHEA Grapalat" w:hAnsi="GHEA Grapalat"/>
                <w:sz w:val="20"/>
                <w:szCs w:val="20"/>
                <w:lang w:val="hy-AM"/>
              </w:rPr>
            </w:pPr>
            <w:r w:rsidRPr="00777517">
              <w:rPr>
                <w:rFonts w:ascii="GHEA Grapalat" w:hAnsi="GHEA Grapalat"/>
                <w:sz w:val="20"/>
                <w:szCs w:val="20"/>
                <w:lang w:val="hy-AM"/>
              </w:rPr>
              <w:t>Շուրջ 20 քմ</w:t>
            </w:r>
          </w:p>
        </w:tc>
        <w:tc>
          <w:tcPr>
            <w:tcW w:w="1620" w:type="dxa"/>
            <w:tcBorders>
              <w:top w:val="single" w:sz="4" w:space="0" w:color="auto"/>
              <w:left w:val="single" w:sz="4" w:space="0" w:color="auto"/>
              <w:bottom w:val="single" w:sz="4" w:space="0" w:color="auto"/>
              <w:right w:val="single" w:sz="4" w:space="0" w:color="auto"/>
            </w:tcBorders>
            <w:vAlign w:val="center"/>
          </w:tcPr>
          <w:p w14:paraId="7DBEFF35" w14:textId="77777777" w:rsidR="008C1203" w:rsidRPr="00777517" w:rsidRDefault="008C1203" w:rsidP="008C1203">
            <w:pPr>
              <w:contextualSpacing/>
              <w:jc w:val="center"/>
              <w:rPr>
                <w:rFonts w:ascii="GHEA Grapalat" w:hAnsi="GHEA Grapalat" w:cs="Dubai Medium"/>
                <w:sz w:val="20"/>
                <w:szCs w:val="20"/>
                <w:highlight w:val="yellow"/>
                <w:lang w:val="hy-AM"/>
              </w:rPr>
            </w:pPr>
          </w:p>
        </w:tc>
        <w:tc>
          <w:tcPr>
            <w:tcW w:w="1260" w:type="dxa"/>
            <w:tcBorders>
              <w:top w:val="single" w:sz="4" w:space="0" w:color="auto"/>
              <w:left w:val="single" w:sz="4" w:space="0" w:color="auto"/>
              <w:bottom w:val="single" w:sz="4" w:space="0" w:color="auto"/>
              <w:right w:val="single" w:sz="4" w:space="0" w:color="auto"/>
            </w:tcBorders>
            <w:vAlign w:val="center"/>
          </w:tcPr>
          <w:p w14:paraId="23519163" w14:textId="77777777" w:rsidR="008C1203" w:rsidRPr="00777517" w:rsidRDefault="008C1203" w:rsidP="008C1203">
            <w:pPr>
              <w:contextualSpacing/>
              <w:jc w:val="center"/>
              <w:rPr>
                <w:rFonts w:ascii="GHEA Grapalat" w:hAnsi="GHEA Grapalat" w:cs="Dubai Medium"/>
                <w:sz w:val="20"/>
                <w:szCs w:val="20"/>
                <w:highlight w:val="yellow"/>
                <w:lang w:val="hy-AM"/>
              </w:rPr>
            </w:pPr>
          </w:p>
        </w:tc>
        <w:tc>
          <w:tcPr>
            <w:tcW w:w="1463" w:type="dxa"/>
            <w:tcBorders>
              <w:top w:val="single" w:sz="4" w:space="0" w:color="auto"/>
              <w:left w:val="single" w:sz="4" w:space="0" w:color="auto"/>
              <w:bottom w:val="single" w:sz="4" w:space="0" w:color="auto"/>
              <w:right w:val="single" w:sz="4" w:space="0" w:color="auto"/>
            </w:tcBorders>
            <w:vAlign w:val="center"/>
          </w:tcPr>
          <w:p w14:paraId="0B4343A2" w14:textId="77777777" w:rsidR="008C1203" w:rsidRPr="00777517" w:rsidRDefault="008C1203" w:rsidP="008C1203">
            <w:pPr>
              <w:contextualSpacing/>
              <w:jc w:val="center"/>
              <w:rPr>
                <w:rFonts w:ascii="GHEA Grapalat" w:hAnsi="GHEA Grapalat" w:cs="Dubai Medium"/>
                <w:sz w:val="20"/>
                <w:szCs w:val="20"/>
                <w:highlight w:val="yellow"/>
                <w:lang w:val="hy-AM"/>
              </w:rPr>
            </w:pPr>
          </w:p>
        </w:tc>
      </w:tr>
      <w:tr w:rsidR="008C1203" w:rsidRPr="00777517" w14:paraId="4C3B3CB6" w14:textId="77777777" w:rsidTr="00F4188A">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7083855A" w14:textId="77777777" w:rsidR="008C1203" w:rsidRPr="00777517" w:rsidRDefault="008C1203" w:rsidP="008C1203">
            <w:pPr>
              <w:tabs>
                <w:tab w:val="left" w:pos="709"/>
              </w:tabs>
              <w:contextualSpacing/>
              <w:jc w:val="center"/>
              <w:rPr>
                <w:rFonts w:ascii="GHEA Grapalat" w:hAnsi="GHEA Grapalat" w:cs="Dubai Medium"/>
                <w:sz w:val="20"/>
                <w:szCs w:val="20"/>
                <w:lang w:val="hy-AM"/>
              </w:rPr>
            </w:pPr>
            <w:r w:rsidRPr="00777517">
              <w:rPr>
                <w:rFonts w:ascii="GHEA Grapalat" w:hAnsi="GHEA Grapalat" w:cs="Dubai Medium"/>
                <w:sz w:val="20"/>
                <w:szCs w:val="20"/>
                <w:lang w:val="hy-AM"/>
              </w:rPr>
              <w:t>13</w:t>
            </w:r>
          </w:p>
        </w:tc>
        <w:tc>
          <w:tcPr>
            <w:tcW w:w="2772" w:type="dxa"/>
            <w:tcBorders>
              <w:top w:val="single" w:sz="4" w:space="0" w:color="auto"/>
              <w:left w:val="single" w:sz="4" w:space="0" w:color="auto"/>
              <w:bottom w:val="single" w:sz="4" w:space="0" w:color="auto"/>
              <w:right w:val="single" w:sz="4" w:space="0" w:color="auto"/>
            </w:tcBorders>
            <w:vAlign w:val="center"/>
          </w:tcPr>
          <w:p w14:paraId="009FB780" w14:textId="77777777" w:rsidR="008C1203" w:rsidRPr="00777517" w:rsidRDefault="008C1203" w:rsidP="008C1203">
            <w:pPr>
              <w:contextualSpacing/>
              <w:rPr>
                <w:rFonts w:ascii="GHEA Grapalat" w:hAnsi="GHEA Grapalat" w:cs="Dubai Medium"/>
                <w:sz w:val="20"/>
                <w:szCs w:val="20"/>
                <w:highlight w:val="green"/>
              </w:rPr>
            </w:pPr>
            <w:r w:rsidRPr="00777517">
              <w:rPr>
                <w:rFonts w:ascii="GHEA Grapalat" w:hAnsi="GHEA Grapalat"/>
                <w:sz w:val="20"/>
                <w:szCs w:val="20"/>
              </w:rPr>
              <w:t>ՏՏ մասնագետների աշխատասենյակ</w:t>
            </w:r>
          </w:p>
        </w:tc>
        <w:tc>
          <w:tcPr>
            <w:tcW w:w="1134" w:type="dxa"/>
            <w:tcBorders>
              <w:top w:val="single" w:sz="4" w:space="0" w:color="auto"/>
              <w:left w:val="single" w:sz="4" w:space="0" w:color="auto"/>
              <w:bottom w:val="single" w:sz="4" w:space="0" w:color="auto"/>
              <w:right w:val="single" w:sz="4" w:space="0" w:color="auto"/>
            </w:tcBorders>
            <w:vAlign w:val="center"/>
          </w:tcPr>
          <w:p w14:paraId="0A4F48E6" w14:textId="77777777" w:rsidR="008C1203" w:rsidRPr="00777517" w:rsidRDefault="008C1203" w:rsidP="008C1203">
            <w:pPr>
              <w:contextualSpacing/>
              <w:jc w:val="center"/>
              <w:rPr>
                <w:rFonts w:ascii="GHEA Grapalat" w:hAnsi="GHEA Grapalat" w:cs="Dubai Medium"/>
                <w:sz w:val="20"/>
                <w:szCs w:val="20"/>
              </w:rPr>
            </w:pPr>
            <w:r w:rsidRPr="00777517">
              <w:rPr>
                <w:rFonts w:ascii="GHEA Grapalat" w:hAnsi="GHEA Grapalat" w:cs="Dubai Medium"/>
                <w:sz w:val="20"/>
                <w:szCs w:val="20"/>
              </w:rPr>
              <w:t>1</w:t>
            </w:r>
          </w:p>
        </w:tc>
        <w:tc>
          <w:tcPr>
            <w:tcW w:w="2574" w:type="dxa"/>
            <w:tcBorders>
              <w:top w:val="single" w:sz="4" w:space="0" w:color="auto"/>
              <w:left w:val="single" w:sz="4" w:space="0" w:color="auto"/>
              <w:bottom w:val="single" w:sz="4" w:space="0" w:color="auto"/>
              <w:right w:val="single" w:sz="4" w:space="0" w:color="auto"/>
            </w:tcBorders>
            <w:vAlign w:val="center"/>
          </w:tcPr>
          <w:p w14:paraId="1EAC5728" w14:textId="77777777" w:rsidR="008C1203" w:rsidRPr="00777517" w:rsidRDefault="008C1203" w:rsidP="008C1203">
            <w:pPr>
              <w:contextualSpacing/>
              <w:rPr>
                <w:rFonts w:ascii="GHEA Grapalat" w:hAnsi="GHEA Grapalat"/>
                <w:sz w:val="20"/>
                <w:szCs w:val="20"/>
                <w:lang w:val="hy-AM"/>
              </w:rPr>
            </w:pPr>
            <w:r w:rsidRPr="00777517">
              <w:rPr>
                <w:rFonts w:ascii="GHEA Grapalat" w:hAnsi="GHEA Grapalat"/>
                <w:sz w:val="20"/>
                <w:szCs w:val="20"/>
                <w:lang w:val="hy-AM"/>
              </w:rPr>
              <w:t>Շուրջ 14 քմ</w:t>
            </w:r>
          </w:p>
        </w:tc>
        <w:tc>
          <w:tcPr>
            <w:tcW w:w="1620" w:type="dxa"/>
            <w:tcBorders>
              <w:top w:val="single" w:sz="4" w:space="0" w:color="auto"/>
              <w:left w:val="single" w:sz="4" w:space="0" w:color="auto"/>
              <w:bottom w:val="single" w:sz="4" w:space="0" w:color="auto"/>
              <w:right w:val="single" w:sz="4" w:space="0" w:color="auto"/>
            </w:tcBorders>
            <w:vAlign w:val="center"/>
          </w:tcPr>
          <w:p w14:paraId="54984FF7" w14:textId="77777777" w:rsidR="008C1203" w:rsidRPr="00777517" w:rsidRDefault="008C1203" w:rsidP="008C1203">
            <w:pPr>
              <w:contextualSpacing/>
              <w:jc w:val="center"/>
              <w:rPr>
                <w:rFonts w:ascii="GHEA Grapalat" w:hAnsi="GHEA Grapalat" w:cs="Dubai Medium"/>
                <w:sz w:val="20"/>
                <w:szCs w:val="20"/>
                <w:highlight w:val="yellow"/>
                <w:lang w:val="hy-AM"/>
              </w:rPr>
            </w:pPr>
          </w:p>
        </w:tc>
        <w:tc>
          <w:tcPr>
            <w:tcW w:w="1260" w:type="dxa"/>
            <w:tcBorders>
              <w:top w:val="single" w:sz="4" w:space="0" w:color="auto"/>
              <w:left w:val="single" w:sz="4" w:space="0" w:color="auto"/>
              <w:bottom w:val="single" w:sz="4" w:space="0" w:color="auto"/>
              <w:right w:val="single" w:sz="4" w:space="0" w:color="auto"/>
            </w:tcBorders>
            <w:vAlign w:val="center"/>
          </w:tcPr>
          <w:p w14:paraId="7240A24A" w14:textId="77777777" w:rsidR="008C1203" w:rsidRPr="00777517" w:rsidRDefault="008C1203" w:rsidP="008C1203">
            <w:pPr>
              <w:contextualSpacing/>
              <w:jc w:val="center"/>
              <w:rPr>
                <w:rFonts w:ascii="GHEA Grapalat" w:hAnsi="GHEA Grapalat" w:cs="Dubai Medium"/>
                <w:sz w:val="20"/>
                <w:szCs w:val="20"/>
                <w:highlight w:val="yellow"/>
                <w:lang w:val="hy-AM"/>
              </w:rPr>
            </w:pPr>
          </w:p>
        </w:tc>
        <w:tc>
          <w:tcPr>
            <w:tcW w:w="1463" w:type="dxa"/>
            <w:tcBorders>
              <w:top w:val="single" w:sz="4" w:space="0" w:color="auto"/>
              <w:left w:val="single" w:sz="4" w:space="0" w:color="auto"/>
              <w:bottom w:val="single" w:sz="4" w:space="0" w:color="auto"/>
              <w:right w:val="single" w:sz="4" w:space="0" w:color="auto"/>
            </w:tcBorders>
            <w:vAlign w:val="center"/>
          </w:tcPr>
          <w:p w14:paraId="349ED417" w14:textId="77777777" w:rsidR="008C1203" w:rsidRPr="00777517" w:rsidRDefault="008C1203" w:rsidP="008C1203">
            <w:pPr>
              <w:contextualSpacing/>
              <w:jc w:val="center"/>
              <w:rPr>
                <w:rFonts w:ascii="GHEA Grapalat" w:hAnsi="GHEA Grapalat" w:cs="Dubai Medium"/>
                <w:sz w:val="20"/>
                <w:szCs w:val="20"/>
                <w:highlight w:val="yellow"/>
                <w:lang w:val="hy-AM"/>
              </w:rPr>
            </w:pPr>
          </w:p>
        </w:tc>
      </w:tr>
      <w:tr w:rsidR="008C1203" w:rsidRPr="00777517" w14:paraId="1C0B0070" w14:textId="77777777" w:rsidTr="00F4188A">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17950177" w14:textId="77777777" w:rsidR="008C1203" w:rsidRPr="00777517" w:rsidRDefault="008C1203" w:rsidP="008C1203">
            <w:pPr>
              <w:tabs>
                <w:tab w:val="left" w:pos="709"/>
              </w:tabs>
              <w:contextualSpacing/>
              <w:jc w:val="center"/>
              <w:rPr>
                <w:rFonts w:ascii="GHEA Grapalat" w:hAnsi="GHEA Grapalat" w:cs="Dubai Medium"/>
                <w:sz w:val="20"/>
                <w:szCs w:val="20"/>
                <w:lang w:val="hy-AM"/>
              </w:rPr>
            </w:pPr>
            <w:r w:rsidRPr="00777517">
              <w:rPr>
                <w:rFonts w:ascii="GHEA Grapalat" w:hAnsi="GHEA Grapalat" w:cs="Dubai Medium"/>
                <w:sz w:val="20"/>
                <w:szCs w:val="20"/>
                <w:lang w:val="hy-AM"/>
              </w:rPr>
              <w:t>14</w:t>
            </w:r>
          </w:p>
        </w:tc>
        <w:tc>
          <w:tcPr>
            <w:tcW w:w="2772" w:type="dxa"/>
            <w:tcBorders>
              <w:top w:val="single" w:sz="4" w:space="0" w:color="auto"/>
              <w:left w:val="single" w:sz="4" w:space="0" w:color="auto"/>
              <w:bottom w:val="single" w:sz="4" w:space="0" w:color="auto"/>
              <w:right w:val="single" w:sz="4" w:space="0" w:color="auto"/>
            </w:tcBorders>
            <w:vAlign w:val="center"/>
          </w:tcPr>
          <w:p w14:paraId="4A65E28F" w14:textId="77777777" w:rsidR="008C1203" w:rsidRPr="00777517" w:rsidRDefault="008C1203" w:rsidP="008C1203">
            <w:pPr>
              <w:contextualSpacing/>
              <w:rPr>
                <w:rFonts w:ascii="GHEA Grapalat" w:hAnsi="GHEA Grapalat" w:cs="Dubai Medium"/>
                <w:sz w:val="20"/>
                <w:szCs w:val="20"/>
                <w:highlight w:val="green"/>
                <w:lang w:val="hy-AM"/>
              </w:rPr>
            </w:pPr>
            <w:r w:rsidRPr="00777517">
              <w:rPr>
                <w:rFonts w:ascii="GHEA Grapalat" w:hAnsi="GHEA Grapalat"/>
                <w:sz w:val="20"/>
                <w:szCs w:val="20"/>
                <w:lang w:val="hy-AM"/>
              </w:rPr>
              <w:t xml:space="preserve">Սերվերային և տեխնիկական </w:t>
            </w:r>
            <w:r w:rsidRPr="00777517">
              <w:rPr>
                <w:rFonts w:ascii="GHEA Grapalat" w:hAnsi="GHEA Grapalat"/>
                <w:sz w:val="20"/>
                <w:szCs w:val="20"/>
                <w:lang w:val="hy-AM"/>
              </w:rPr>
              <w:lastRenderedPageBreak/>
              <w:t>աշխատանքների սենյակ</w:t>
            </w:r>
          </w:p>
        </w:tc>
        <w:tc>
          <w:tcPr>
            <w:tcW w:w="1134" w:type="dxa"/>
            <w:tcBorders>
              <w:top w:val="single" w:sz="4" w:space="0" w:color="auto"/>
              <w:left w:val="single" w:sz="4" w:space="0" w:color="auto"/>
              <w:bottom w:val="single" w:sz="4" w:space="0" w:color="auto"/>
              <w:right w:val="single" w:sz="4" w:space="0" w:color="auto"/>
            </w:tcBorders>
            <w:vAlign w:val="center"/>
          </w:tcPr>
          <w:p w14:paraId="41B167DC" w14:textId="77777777" w:rsidR="008C1203" w:rsidRPr="00777517" w:rsidRDefault="008C1203" w:rsidP="008C1203">
            <w:pPr>
              <w:contextualSpacing/>
              <w:jc w:val="center"/>
              <w:rPr>
                <w:rFonts w:ascii="GHEA Grapalat" w:hAnsi="GHEA Grapalat" w:cs="Dubai Medium"/>
                <w:sz w:val="20"/>
                <w:szCs w:val="20"/>
              </w:rPr>
            </w:pPr>
            <w:r w:rsidRPr="00777517">
              <w:rPr>
                <w:rFonts w:ascii="GHEA Grapalat" w:hAnsi="GHEA Grapalat" w:cs="Dubai Medium"/>
                <w:sz w:val="20"/>
                <w:szCs w:val="20"/>
              </w:rPr>
              <w:lastRenderedPageBreak/>
              <w:t>1</w:t>
            </w:r>
          </w:p>
        </w:tc>
        <w:tc>
          <w:tcPr>
            <w:tcW w:w="2574" w:type="dxa"/>
            <w:tcBorders>
              <w:top w:val="single" w:sz="4" w:space="0" w:color="auto"/>
              <w:left w:val="single" w:sz="4" w:space="0" w:color="auto"/>
              <w:bottom w:val="single" w:sz="4" w:space="0" w:color="auto"/>
              <w:right w:val="single" w:sz="4" w:space="0" w:color="auto"/>
            </w:tcBorders>
            <w:vAlign w:val="center"/>
          </w:tcPr>
          <w:p w14:paraId="4DEA2994" w14:textId="77777777" w:rsidR="008C1203" w:rsidRPr="00777517" w:rsidRDefault="008C1203" w:rsidP="008C1203">
            <w:pPr>
              <w:contextualSpacing/>
              <w:rPr>
                <w:rFonts w:ascii="GHEA Grapalat" w:hAnsi="GHEA Grapalat"/>
                <w:sz w:val="20"/>
                <w:szCs w:val="20"/>
                <w:lang w:val="hy-AM"/>
              </w:rPr>
            </w:pPr>
            <w:r w:rsidRPr="00777517">
              <w:rPr>
                <w:rFonts w:ascii="GHEA Grapalat" w:hAnsi="GHEA Grapalat"/>
                <w:sz w:val="20"/>
                <w:szCs w:val="20"/>
                <w:lang w:val="hy-AM"/>
              </w:rPr>
              <w:t>Շուրջ 10 քմ</w:t>
            </w:r>
          </w:p>
        </w:tc>
        <w:tc>
          <w:tcPr>
            <w:tcW w:w="1620" w:type="dxa"/>
            <w:tcBorders>
              <w:top w:val="single" w:sz="4" w:space="0" w:color="auto"/>
              <w:left w:val="single" w:sz="4" w:space="0" w:color="auto"/>
              <w:bottom w:val="single" w:sz="4" w:space="0" w:color="auto"/>
              <w:right w:val="single" w:sz="4" w:space="0" w:color="auto"/>
            </w:tcBorders>
            <w:vAlign w:val="center"/>
          </w:tcPr>
          <w:p w14:paraId="2B49F79F" w14:textId="77777777" w:rsidR="008C1203" w:rsidRPr="00777517" w:rsidRDefault="008C1203" w:rsidP="008C1203">
            <w:pPr>
              <w:contextualSpacing/>
              <w:jc w:val="center"/>
              <w:rPr>
                <w:rFonts w:ascii="GHEA Grapalat" w:hAnsi="GHEA Grapalat" w:cs="Dubai Medium"/>
                <w:sz w:val="20"/>
                <w:szCs w:val="20"/>
                <w:highlight w:val="yellow"/>
                <w:lang w:val="hy-AM"/>
              </w:rPr>
            </w:pPr>
          </w:p>
        </w:tc>
        <w:tc>
          <w:tcPr>
            <w:tcW w:w="1260" w:type="dxa"/>
            <w:tcBorders>
              <w:top w:val="single" w:sz="4" w:space="0" w:color="auto"/>
              <w:left w:val="single" w:sz="4" w:space="0" w:color="auto"/>
              <w:bottom w:val="single" w:sz="4" w:space="0" w:color="auto"/>
              <w:right w:val="single" w:sz="4" w:space="0" w:color="auto"/>
            </w:tcBorders>
            <w:vAlign w:val="center"/>
          </w:tcPr>
          <w:p w14:paraId="4FAD54F8" w14:textId="77777777" w:rsidR="008C1203" w:rsidRPr="00777517" w:rsidRDefault="008C1203" w:rsidP="008C1203">
            <w:pPr>
              <w:contextualSpacing/>
              <w:jc w:val="center"/>
              <w:rPr>
                <w:rFonts w:ascii="GHEA Grapalat" w:hAnsi="GHEA Grapalat" w:cs="Dubai Medium"/>
                <w:sz w:val="20"/>
                <w:szCs w:val="20"/>
                <w:highlight w:val="yellow"/>
                <w:lang w:val="hy-AM"/>
              </w:rPr>
            </w:pPr>
          </w:p>
        </w:tc>
        <w:tc>
          <w:tcPr>
            <w:tcW w:w="1463" w:type="dxa"/>
            <w:tcBorders>
              <w:top w:val="single" w:sz="4" w:space="0" w:color="auto"/>
              <w:left w:val="single" w:sz="4" w:space="0" w:color="auto"/>
              <w:bottom w:val="single" w:sz="4" w:space="0" w:color="auto"/>
              <w:right w:val="single" w:sz="4" w:space="0" w:color="auto"/>
            </w:tcBorders>
            <w:vAlign w:val="center"/>
          </w:tcPr>
          <w:p w14:paraId="47A18F80" w14:textId="77777777" w:rsidR="008C1203" w:rsidRPr="00777517" w:rsidRDefault="008C1203" w:rsidP="008C1203">
            <w:pPr>
              <w:contextualSpacing/>
              <w:jc w:val="center"/>
              <w:rPr>
                <w:rFonts w:ascii="GHEA Grapalat" w:hAnsi="GHEA Grapalat" w:cs="Dubai Medium"/>
                <w:sz w:val="20"/>
                <w:szCs w:val="20"/>
                <w:highlight w:val="yellow"/>
                <w:lang w:val="hy-AM"/>
              </w:rPr>
            </w:pPr>
          </w:p>
        </w:tc>
      </w:tr>
      <w:tr w:rsidR="008C1203" w:rsidRPr="00777517" w14:paraId="06FA428B" w14:textId="77777777" w:rsidTr="00F4188A">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6D1C817B" w14:textId="77777777" w:rsidR="008C1203" w:rsidRPr="00777517" w:rsidRDefault="008C1203" w:rsidP="008C1203">
            <w:pPr>
              <w:tabs>
                <w:tab w:val="left" w:pos="709"/>
              </w:tabs>
              <w:contextualSpacing/>
              <w:jc w:val="center"/>
              <w:rPr>
                <w:rFonts w:ascii="GHEA Grapalat" w:hAnsi="GHEA Grapalat" w:cs="Dubai Medium"/>
                <w:sz w:val="20"/>
                <w:szCs w:val="20"/>
                <w:lang w:val="hy-AM"/>
              </w:rPr>
            </w:pPr>
            <w:r w:rsidRPr="00777517">
              <w:rPr>
                <w:rFonts w:ascii="GHEA Grapalat" w:hAnsi="GHEA Grapalat" w:cs="Dubai Medium"/>
                <w:sz w:val="20"/>
                <w:szCs w:val="20"/>
                <w:lang w:val="hy-AM"/>
              </w:rPr>
              <w:lastRenderedPageBreak/>
              <w:t>15</w:t>
            </w:r>
          </w:p>
        </w:tc>
        <w:tc>
          <w:tcPr>
            <w:tcW w:w="2772" w:type="dxa"/>
            <w:tcBorders>
              <w:top w:val="single" w:sz="4" w:space="0" w:color="auto"/>
              <w:left w:val="single" w:sz="4" w:space="0" w:color="auto"/>
              <w:bottom w:val="single" w:sz="4" w:space="0" w:color="auto"/>
              <w:right w:val="single" w:sz="4" w:space="0" w:color="auto"/>
            </w:tcBorders>
            <w:vAlign w:val="center"/>
          </w:tcPr>
          <w:p w14:paraId="79A03FBF" w14:textId="77777777" w:rsidR="008C1203" w:rsidRPr="00777517" w:rsidRDefault="008C1203" w:rsidP="008C1203">
            <w:pPr>
              <w:contextualSpacing/>
              <w:rPr>
                <w:rFonts w:ascii="GHEA Grapalat" w:hAnsi="GHEA Grapalat"/>
                <w:sz w:val="20"/>
                <w:szCs w:val="20"/>
                <w:lang w:val="hy-AM"/>
              </w:rPr>
            </w:pPr>
            <w:r w:rsidRPr="00777517">
              <w:rPr>
                <w:rFonts w:ascii="GHEA Grapalat" w:hAnsi="GHEA Grapalat"/>
                <w:sz w:val="20"/>
                <w:szCs w:val="20"/>
                <w:lang w:val="hy-AM"/>
              </w:rPr>
              <w:t xml:space="preserve">Տնտեսվար, գնումների համակարգող, վիճակագիր, պահեստապետ </w:t>
            </w:r>
          </w:p>
        </w:tc>
        <w:tc>
          <w:tcPr>
            <w:tcW w:w="1134" w:type="dxa"/>
            <w:tcBorders>
              <w:top w:val="single" w:sz="4" w:space="0" w:color="auto"/>
              <w:left w:val="single" w:sz="4" w:space="0" w:color="auto"/>
              <w:bottom w:val="single" w:sz="4" w:space="0" w:color="auto"/>
              <w:right w:val="single" w:sz="4" w:space="0" w:color="auto"/>
            </w:tcBorders>
            <w:vAlign w:val="center"/>
          </w:tcPr>
          <w:p w14:paraId="13BA6A2A" w14:textId="77777777" w:rsidR="008C1203" w:rsidRPr="00777517" w:rsidRDefault="008C1203" w:rsidP="008C1203">
            <w:pPr>
              <w:contextualSpacing/>
              <w:jc w:val="center"/>
              <w:rPr>
                <w:rFonts w:ascii="GHEA Grapalat" w:hAnsi="GHEA Grapalat"/>
                <w:sz w:val="20"/>
                <w:szCs w:val="20"/>
                <w:lang w:val="hy-AM"/>
              </w:rPr>
            </w:pPr>
            <w:r w:rsidRPr="00777517">
              <w:rPr>
                <w:rFonts w:ascii="GHEA Grapalat" w:hAnsi="GHEA Grapalat"/>
                <w:sz w:val="20"/>
                <w:szCs w:val="20"/>
                <w:lang w:val="hy-AM"/>
              </w:rPr>
              <w:t>1</w:t>
            </w:r>
          </w:p>
        </w:tc>
        <w:tc>
          <w:tcPr>
            <w:tcW w:w="2574" w:type="dxa"/>
            <w:tcBorders>
              <w:top w:val="single" w:sz="4" w:space="0" w:color="auto"/>
              <w:left w:val="single" w:sz="4" w:space="0" w:color="auto"/>
              <w:bottom w:val="single" w:sz="4" w:space="0" w:color="auto"/>
              <w:right w:val="single" w:sz="4" w:space="0" w:color="auto"/>
            </w:tcBorders>
            <w:vAlign w:val="center"/>
          </w:tcPr>
          <w:p w14:paraId="718796C3" w14:textId="77777777" w:rsidR="008C1203" w:rsidRPr="00777517" w:rsidRDefault="008C1203" w:rsidP="008C1203">
            <w:pPr>
              <w:contextualSpacing/>
              <w:rPr>
                <w:rFonts w:ascii="GHEA Grapalat" w:hAnsi="GHEA Grapalat"/>
                <w:sz w:val="20"/>
                <w:szCs w:val="20"/>
                <w:lang w:val="hy-AM"/>
              </w:rPr>
            </w:pPr>
            <w:r w:rsidRPr="00777517">
              <w:rPr>
                <w:rFonts w:ascii="GHEA Grapalat" w:hAnsi="GHEA Grapalat"/>
                <w:sz w:val="20"/>
                <w:szCs w:val="20"/>
                <w:lang w:val="hy-AM"/>
              </w:rPr>
              <w:t>Շուրջ 24 քմ</w:t>
            </w:r>
          </w:p>
        </w:tc>
        <w:tc>
          <w:tcPr>
            <w:tcW w:w="1620" w:type="dxa"/>
            <w:tcBorders>
              <w:top w:val="single" w:sz="4" w:space="0" w:color="auto"/>
              <w:left w:val="single" w:sz="4" w:space="0" w:color="auto"/>
              <w:bottom w:val="single" w:sz="4" w:space="0" w:color="auto"/>
              <w:right w:val="single" w:sz="4" w:space="0" w:color="auto"/>
            </w:tcBorders>
            <w:vAlign w:val="center"/>
          </w:tcPr>
          <w:p w14:paraId="79AF97F2" w14:textId="77777777" w:rsidR="008C1203" w:rsidRPr="00777517" w:rsidRDefault="008C1203" w:rsidP="008C1203">
            <w:pPr>
              <w:contextualSpacing/>
              <w:jc w:val="center"/>
              <w:rPr>
                <w:rFonts w:ascii="GHEA Grapalat" w:hAnsi="GHEA Grapalat" w:cs="Dubai Medium"/>
                <w:sz w:val="20"/>
                <w:szCs w:val="20"/>
                <w:highlight w:val="yellow"/>
                <w:lang w:val="hy-AM"/>
              </w:rPr>
            </w:pPr>
          </w:p>
        </w:tc>
        <w:tc>
          <w:tcPr>
            <w:tcW w:w="1260" w:type="dxa"/>
            <w:tcBorders>
              <w:top w:val="single" w:sz="4" w:space="0" w:color="auto"/>
              <w:left w:val="single" w:sz="4" w:space="0" w:color="auto"/>
              <w:bottom w:val="single" w:sz="4" w:space="0" w:color="auto"/>
              <w:right w:val="single" w:sz="4" w:space="0" w:color="auto"/>
            </w:tcBorders>
            <w:vAlign w:val="center"/>
          </w:tcPr>
          <w:p w14:paraId="60650856" w14:textId="77777777" w:rsidR="008C1203" w:rsidRPr="00777517" w:rsidRDefault="008C1203" w:rsidP="008C1203">
            <w:pPr>
              <w:contextualSpacing/>
              <w:jc w:val="center"/>
              <w:rPr>
                <w:rFonts w:ascii="GHEA Grapalat" w:hAnsi="GHEA Grapalat" w:cs="Dubai Medium"/>
                <w:sz w:val="20"/>
                <w:szCs w:val="20"/>
                <w:highlight w:val="yellow"/>
                <w:lang w:val="hy-AM"/>
              </w:rPr>
            </w:pPr>
          </w:p>
        </w:tc>
        <w:tc>
          <w:tcPr>
            <w:tcW w:w="1463" w:type="dxa"/>
            <w:tcBorders>
              <w:top w:val="single" w:sz="4" w:space="0" w:color="auto"/>
              <w:left w:val="single" w:sz="4" w:space="0" w:color="auto"/>
              <w:bottom w:val="single" w:sz="4" w:space="0" w:color="auto"/>
              <w:right w:val="single" w:sz="4" w:space="0" w:color="auto"/>
            </w:tcBorders>
            <w:vAlign w:val="center"/>
          </w:tcPr>
          <w:p w14:paraId="1EFDBAF6" w14:textId="77777777" w:rsidR="008C1203" w:rsidRPr="00777517" w:rsidRDefault="008C1203" w:rsidP="008C1203">
            <w:pPr>
              <w:contextualSpacing/>
              <w:jc w:val="center"/>
              <w:rPr>
                <w:rFonts w:ascii="GHEA Grapalat" w:hAnsi="GHEA Grapalat" w:cs="Dubai Medium"/>
                <w:sz w:val="20"/>
                <w:szCs w:val="20"/>
                <w:highlight w:val="yellow"/>
                <w:lang w:val="hy-AM"/>
              </w:rPr>
            </w:pPr>
          </w:p>
        </w:tc>
      </w:tr>
      <w:tr w:rsidR="008C1203" w:rsidRPr="008C0330" w14:paraId="539F0CA4" w14:textId="77777777" w:rsidTr="00F4188A">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49D7736F" w14:textId="77777777" w:rsidR="008C1203" w:rsidRPr="00777517" w:rsidRDefault="008C1203" w:rsidP="008C1203">
            <w:pPr>
              <w:tabs>
                <w:tab w:val="left" w:pos="709"/>
              </w:tabs>
              <w:contextualSpacing/>
              <w:jc w:val="center"/>
              <w:rPr>
                <w:rFonts w:ascii="GHEA Grapalat" w:hAnsi="GHEA Grapalat" w:cs="Dubai Medium"/>
                <w:sz w:val="20"/>
                <w:szCs w:val="20"/>
                <w:lang w:val="ru-RU"/>
              </w:rPr>
            </w:pPr>
            <w:r w:rsidRPr="00777517">
              <w:rPr>
                <w:rFonts w:ascii="GHEA Grapalat" w:hAnsi="GHEA Grapalat" w:cs="Dubai Medium"/>
                <w:sz w:val="20"/>
                <w:szCs w:val="20"/>
                <w:lang w:val="ru-RU"/>
              </w:rPr>
              <w:t>16</w:t>
            </w:r>
          </w:p>
        </w:tc>
        <w:tc>
          <w:tcPr>
            <w:tcW w:w="2772" w:type="dxa"/>
            <w:tcBorders>
              <w:top w:val="single" w:sz="4" w:space="0" w:color="auto"/>
              <w:left w:val="single" w:sz="4" w:space="0" w:color="auto"/>
              <w:bottom w:val="single" w:sz="4" w:space="0" w:color="auto"/>
              <w:right w:val="single" w:sz="4" w:space="0" w:color="auto"/>
            </w:tcBorders>
            <w:vAlign w:val="center"/>
          </w:tcPr>
          <w:p w14:paraId="69745837" w14:textId="77777777" w:rsidR="008C1203" w:rsidRPr="00777517" w:rsidRDefault="008C1203" w:rsidP="008C1203">
            <w:pPr>
              <w:contextualSpacing/>
              <w:rPr>
                <w:rFonts w:ascii="GHEA Grapalat" w:hAnsi="GHEA Grapalat"/>
                <w:sz w:val="20"/>
                <w:szCs w:val="20"/>
                <w:lang w:val="hy-AM"/>
              </w:rPr>
            </w:pPr>
            <w:r w:rsidRPr="00777517">
              <w:rPr>
                <w:rFonts w:ascii="GHEA Grapalat" w:hAnsi="GHEA Grapalat"/>
                <w:sz w:val="20"/>
                <w:szCs w:val="20"/>
                <w:lang w:val="hy-AM"/>
              </w:rPr>
              <w:t>Օպերատորների սենյակ (6 հոգի)</w:t>
            </w:r>
          </w:p>
        </w:tc>
        <w:tc>
          <w:tcPr>
            <w:tcW w:w="1134" w:type="dxa"/>
            <w:tcBorders>
              <w:top w:val="single" w:sz="4" w:space="0" w:color="auto"/>
              <w:left w:val="single" w:sz="4" w:space="0" w:color="auto"/>
              <w:bottom w:val="single" w:sz="4" w:space="0" w:color="auto"/>
              <w:right w:val="single" w:sz="4" w:space="0" w:color="auto"/>
            </w:tcBorders>
            <w:vAlign w:val="center"/>
          </w:tcPr>
          <w:p w14:paraId="2F692F97" w14:textId="77777777" w:rsidR="008C1203" w:rsidRPr="00777517" w:rsidRDefault="008C1203" w:rsidP="008C1203">
            <w:pPr>
              <w:contextualSpacing/>
              <w:jc w:val="center"/>
              <w:rPr>
                <w:rFonts w:ascii="GHEA Grapalat" w:hAnsi="GHEA Grapalat"/>
                <w:sz w:val="20"/>
                <w:szCs w:val="20"/>
                <w:lang w:val="hy-AM"/>
              </w:rPr>
            </w:pPr>
            <w:r w:rsidRPr="00777517">
              <w:rPr>
                <w:rFonts w:ascii="GHEA Grapalat" w:hAnsi="GHEA Grapalat"/>
                <w:sz w:val="20"/>
                <w:szCs w:val="20"/>
                <w:lang w:val="hy-AM"/>
              </w:rPr>
              <w:t>1</w:t>
            </w:r>
          </w:p>
        </w:tc>
        <w:tc>
          <w:tcPr>
            <w:tcW w:w="2574" w:type="dxa"/>
            <w:tcBorders>
              <w:top w:val="single" w:sz="4" w:space="0" w:color="auto"/>
              <w:left w:val="single" w:sz="4" w:space="0" w:color="auto"/>
              <w:bottom w:val="single" w:sz="4" w:space="0" w:color="auto"/>
              <w:right w:val="single" w:sz="4" w:space="0" w:color="auto"/>
            </w:tcBorders>
            <w:vAlign w:val="center"/>
          </w:tcPr>
          <w:p w14:paraId="71538620" w14:textId="77777777" w:rsidR="008C1203" w:rsidRPr="00777517" w:rsidRDefault="008C1203" w:rsidP="008C1203">
            <w:pPr>
              <w:contextualSpacing/>
              <w:rPr>
                <w:rFonts w:ascii="GHEA Grapalat" w:hAnsi="GHEA Grapalat"/>
                <w:sz w:val="20"/>
                <w:szCs w:val="20"/>
                <w:lang w:val="hy-AM"/>
              </w:rPr>
            </w:pPr>
            <w:r w:rsidRPr="00777517">
              <w:rPr>
                <w:rFonts w:ascii="GHEA Grapalat" w:hAnsi="GHEA Grapalat"/>
                <w:sz w:val="20"/>
                <w:szCs w:val="20"/>
                <w:lang w:val="hy-AM"/>
              </w:rPr>
              <w:t>Տղամարդկանց, կանանց՝ ոչ պակաս 30 քմ</w:t>
            </w:r>
          </w:p>
        </w:tc>
        <w:tc>
          <w:tcPr>
            <w:tcW w:w="1620" w:type="dxa"/>
            <w:tcBorders>
              <w:top w:val="single" w:sz="4" w:space="0" w:color="auto"/>
              <w:left w:val="single" w:sz="4" w:space="0" w:color="auto"/>
              <w:bottom w:val="single" w:sz="4" w:space="0" w:color="auto"/>
              <w:right w:val="single" w:sz="4" w:space="0" w:color="auto"/>
            </w:tcBorders>
            <w:vAlign w:val="center"/>
          </w:tcPr>
          <w:p w14:paraId="2C4D6466" w14:textId="77777777" w:rsidR="008C1203" w:rsidRPr="00777517" w:rsidRDefault="008C1203" w:rsidP="008C1203">
            <w:pPr>
              <w:contextualSpacing/>
              <w:jc w:val="center"/>
              <w:rPr>
                <w:rFonts w:ascii="GHEA Grapalat" w:hAnsi="GHEA Grapalat" w:cs="Dubai Medium"/>
                <w:sz w:val="20"/>
                <w:szCs w:val="20"/>
                <w:highlight w:val="yellow"/>
                <w:lang w:val="hy-AM"/>
              </w:rPr>
            </w:pPr>
          </w:p>
        </w:tc>
        <w:tc>
          <w:tcPr>
            <w:tcW w:w="1260" w:type="dxa"/>
            <w:tcBorders>
              <w:top w:val="single" w:sz="4" w:space="0" w:color="auto"/>
              <w:left w:val="single" w:sz="4" w:space="0" w:color="auto"/>
              <w:bottom w:val="single" w:sz="4" w:space="0" w:color="auto"/>
              <w:right w:val="single" w:sz="4" w:space="0" w:color="auto"/>
            </w:tcBorders>
            <w:vAlign w:val="center"/>
          </w:tcPr>
          <w:p w14:paraId="301170C0" w14:textId="77777777" w:rsidR="008C1203" w:rsidRPr="00777517" w:rsidRDefault="008C1203" w:rsidP="008C1203">
            <w:pPr>
              <w:contextualSpacing/>
              <w:jc w:val="center"/>
              <w:rPr>
                <w:rFonts w:ascii="GHEA Grapalat" w:hAnsi="GHEA Grapalat" w:cs="Dubai Medium"/>
                <w:sz w:val="20"/>
                <w:szCs w:val="20"/>
                <w:highlight w:val="yellow"/>
                <w:lang w:val="hy-AM"/>
              </w:rPr>
            </w:pPr>
          </w:p>
        </w:tc>
        <w:tc>
          <w:tcPr>
            <w:tcW w:w="1463" w:type="dxa"/>
            <w:tcBorders>
              <w:top w:val="single" w:sz="4" w:space="0" w:color="auto"/>
              <w:left w:val="single" w:sz="4" w:space="0" w:color="auto"/>
              <w:bottom w:val="single" w:sz="4" w:space="0" w:color="auto"/>
              <w:right w:val="single" w:sz="4" w:space="0" w:color="auto"/>
            </w:tcBorders>
            <w:vAlign w:val="center"/>
          </w:tcPr>
          <w:p w14:paraId="281F4B78" w14:textId="77777777" w:rsidR="008C1203" w:rsidRPr="00777517" w:rsidRDefault="008C1203" w:rsidP="008C1203">
            <w:pPr>
              <w:contextualSpacing/>
              <w:jc w:val="center"/>
              <w:rPr>
                <w:rFonts w:ascii="GHEA Grapalat" w:hAnsi="GHEA Grapalat" w:cs="Dubai Medium"/>
                <w:sz w:val="20"/>
                <w:szCs w:val="20"/>
                <w:highlight w:val="yellow"/>
                <w:lang w:val="hy-AM"/>
              </w:rPr>
            </w:pPr>
          </w:p>
        </w:tc>
      </w:tr>
      <w:tr w:rsidR="008C1203" w:rsidRPr="00777517" w14:paraId="677A3B76" w14:textId="77777777" w:rsidTr="00F4188A">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17B4C573" w14:textId="77777777" w:rsidR="008C1203" w:rsidRPr="00777517" w:rsidRDefault="008C1203" w:rsidP="008C1203">
            <w:pPr>
              <w:tabs>
                <w:tab w:val="left" w:pos="709"/>
              </w:tabs>
              <w:contextualSpacing/>
              <w:jc w:val="center"/>
              <w:rPr>
                <w:rFonts w:cs="Dubai Medium"/>
                <w:sz w:val="20"/>
                <w:szCs w:val="20"/>
                <w:lang w:val="hy-AM"/>
              </w:rPr>
            </w:pPr>
            <w:r w:rsidRPr="00777517">
              <w:rPr>
                <w:rFonts w:cs="Dubai Medium"/>
                <w:sz w:val="20"/>
                <w:szCs w:val="20"/>
                <w:lang w:val="hy-AM"/>
              </w:rPr>
              <w:t>17</w:t>
            </w:r>
          </w:p>
        </w:tc>
        <w:tc>
          <w:tcPr>
            <w:tcW w:w="2772" w:type="dxa"/>
            <w:tcBorders>
              <w:top w:val="single" w:sz="4" w:space="0" w:color="auto"/>
              <w:left w:val="single" w:sz="4" w:space="0" w:color="auto"/>
              <w:bottom w:val="single" w:sz="4" w:space="0" w:color="auto"/>
              <w:right w:val="single" w:sz="4" w:space="0" w:color="auto"/>
            </w:tcBorders>
            <w:vAlign w:val="center"/>
          </w:tcPr>
          <w:p w14:paraId="0D078667" w14:textId="77777777" w:rsidR="008C1203" w:rsidRPr="00777517" w:rsidRDefault="008C1203" w:rsidP="008C1203">
            <w:pPr>
              <w:contextualSpacing/>
              <w:rPr>
                <w:rFonts w:ascii="GHEA Grapalat" w:hAnsi="GHEA Grapalat"/>
                <w:sz w:val="20"/>
                <w:szCs w:val="20"/>
                <w:lang w:val="hy-AM"/>
              </w:rPr>
            </w:pPr>
            <w:r w:rsidRPr="00777517">
              <w:rPr>
                <w:rFonts w:ascii="GHEA Grapalat" w:hAnsi="GHEA Grapalat"/>
                <w:sz w:val="20"/>
                <w:szCs w:val="20"/>
                <w:lang w:val="hy-AM"/>
              </w:rPr>
              <w:t xml:space="preserve">Հավաքարարի սենյակ </w:t>
            </w:r>
          </w:p>
        </w:tc>
        <w:tc>
          <w:tcPr>
            <w:tcW w:w="1134" w:type="dxa"/>
            <w:tcBorders>
              <w:top w:val="single" w:sz="4" w:space="0" w:color="auto"/>
              <w:left w:val="single" w:sz="4" w:space="0" w:color="auto"/>
              <w:bottom w:val="single" w:sz="4" w:space="0" w:color="auto"/>
              <w:right w:val="single" w:sz="4" w:space="0" w:color="auto"/>
            </w:tcBorders>
            <w:vAlign w:val="center"/>
          </w:tcPr>
          <w:p w14:paraId="74BBC4AD" w14:textId="77777777" w:rsidR="008C1203" w:rsidRPr="00777517" w:rsidRDefault="008C1203" w:rsidP="008C1203">
            <w:pPr>
              <w:contextualSpacing/>
              <w:jc w:val="center"/>
              <w:rPr>
                <w:rFonts w:ascii="GHEA Grapalat" w:hAnsi="GHEA Grapalat"/>
                <w:sz w:val="20"/>
                <w:szCs w:val="20"/>
                <w:lang w:val="hy-AM"/>
              </w:rPr>
            </w:pPr>
            <w:r w:rsidRPr="00777517">
              <w:rPr>
                <w:rFonts w:ascii="GHEA Grapalat" w:hAnsi="GHEA Grapalat"/>
                <w:sz w:val="20"/>
                <w:szCs w:val="20"/>
                <w:lang w:val="hy-AM"/>
              </w:rPr>
              <w:t>5</w:t>
            </w:r>
          </w:p>
        </w:tc>
        <w:tc>
          <w:tcPr>
            <w:tcW w:w="2574" w:type="dxa"/>
            <w:tcBorders>
              <w:top w:val="single" w:sz="4" w:space="0" w:color="auto"/>
              <w:left w:val="single" w:sz="4" w:space="0" w:color="auto"/>
              <w:bottom w:val="single" w:sz="4" w:space="0" w:color="auto"/>
              <w:right w:val="single" w:sz="4" w:space="0" w:color="auto"/>
            </w:tcBorders>
            <w:vAlign w:val="center"/>
          </w:tcPr>
          <w:p w14:paraId="627527F1" w14:textId="77777777" w:rsidR="008C1203" w:rsidRPr="00777517" w:rsidRDefault="008C1203" w:rsidP="008C1203">
            <w:pPr>
              <w:contextualSpacing/>
              <w:rPr>
                <w:rFonts w:ascii="GHEA Grapalat" w:hAnsi="GHEA Grapalat"/>
                <w:sz w:val="20"/>
                <w:szCs w:val="20"/>
                <w:lang w:val="hy-AM"/>
              </w:rPr>
            </w:pPr>
            <w:r w:rsidRPr="00777517">
              <w:rPr>
                <w:rFonts w:ascii="GHEA Grapalat" w:hAnsi="GHEA Grapalat"/>
                <w:sz w:val="20"/>
                <w:szCs w:val="20"/>
                <w:lang w:val="hy-AM"/>
              </w:rPr>
              <w:t>Յուրաքանչյուր հարկում՝ շուրջ 6 քմ</w:t>
            </w:r>
          </w:p>
        </w:tc>
        <w:tc>
          <w:tcPr>
            <w:tcW w:w="1620" w:type="dxa"/>
            <w:tcBorders>
              <w:top w:val="single" w:sz="4" w:space="0" w:color="auto"/>
              <w:left w:val="single" w:sz="4" w:space="0" w:color="auto"/>
              <w:bottom w:val="single" w:sz="4" w:space="0" w:color="auto"/>
              <w:right w:val="single" w:sz="4" w:space="0" w:color="auto"/>
            </w:tcBorders>
            <w:vAlign w:val="center"/>
          </w:tcPr>
          <w:p w14:paraId="438A3592" w14:textId="77777777" w:rsidR="008C1203" w:rsidRPr="00777517" w:rsidRDefault="008C1203" w:rsidP="008C1203">
            <w:pPr>
              <w:contextualSpacing/>
              <w:jc w:val="center"/>
              <w:rPr>
                <w:rFonts w:ascii="GHEA Grapalat" w:hAnsi="GHEA Grapalat" w:cs="Dubai Medium"/>
                <w:sz w:val="20"/>
                <w:szCs w:val="20"/>
                <w:highlight w:val="yellow"/>
                <w:lang w:val="hy-AM"/>
              </w:rPr>
            </w:pPr>
          </w:p>
        </w:tc>
        <w:tc>
          <w:tcPr>
            <w:tcW w:w="1260" w:type="dxa"/>
            <w:tcBorders>
              <w:top w:val="single" w:sz="4" w:space="0" w:color="auto"/>
              <w:left w:val="single" w:sz="4" w:space="0" w:color="auto"/>
              <w:bottom w:val="single" w:sz="4" w:space="0" w:color="auto"/>
              <w:right w:val="single" w:sz="4" w:space="0" w:color="auto"/>
            </w:tcBorders>
            <w:vAlign w:val="center"/>
          </w:tcPr>
          <w:p w14:paraId="283606E5" w14:textId="77777777" w:rsidR="008C1203" w:rsidRPr="00777517" w:rsidRDefault="008C1203" w:rsidP="008C1203">
            <w:pPr>
              <w:contextualSpacing/>
              <w:jc w:val="center"/>
              <w:rPr>
                <w:rFonts w:ascii="GHEA Grapalat" w:hAnsi="GHEA Grapalat" w:cs="Dubai Medium"/>
                <w:sz w:val="20"/>
                <w:szCs w:val="20"/>
                <w:highlight w:val="yellow"/>
                <w:lang w:val="hy-AM"/>
              </w:rPr>
            </w:pPr>
          </w:p>
        </w:tc>
        <w:tc>
          <w:tcPr>
            <w:tcW w:w="1463" w:type="dxa"/>
            <w:tcBorders>
              <w:top w:val="single" w:sz="4" w:space="0" w:color="auto"/>
              <w:left w:val="single" w:sz="4" w:space="0" w:color="auto"/>
              <w:bottom w:val="single" w:sz="4" w:space="0" w:color="auto"/>
              <w:right w:val="single" w:sz="4" w:space="0" w:color="auto"/>
            </w:tcBorders>
            <w:vAlign w:val="center"/>
          </w:tcPr>
          <w:p w14:paraId="3BB34566" w14:textId="77777777" w:rsidR="008C1203" w:rsidRPr="00777517" w:rsidRDefault="008C1203" w:rsidP="008C1203">
            <w:pPr>
              <w:contextualSpacing/>
              <w:jc w:val="center"/>
              <w:rPr>
                <w:rFonts w:ascii="GHEA Grapalat" w:hAnsi="GHEA Grapalat" w:cs="Dubai Medium"/>
                <w:sz w:val="20"/>
                <w:szCs w:val="20"/>
                <w:highlight w:val="yellow"/>
                <w:lang w:val="hy-AM"/>
              </w:rPr>
            </w:pPr>
          </w:p>
        </w:tc>
      </w:tr>
      <w:tr w:rsidR="008C1203" w:rsidRPr="00777517" w14:paraId="06932066" w14:textId="77777777" w:rsidTr="00F4188A">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5747FCCD" w14:textId="77777777" w:rsidR="008C1203" w:rsidRPr="00777517" w:rsidRDefault="008C1203" w:rsidP="008C1203">
            <w:pPr>
              <w:tabs>
                <w:tab w:val="left" w:pos="709"/>
              </w:tabs>
              <w:contextualSpacing/>
              <w:jc w:val="center"/>
              <w:rPr>
                <w:rFonts w:cs="Dubai Medium"/>
                <w:sz w:val="20"/>
                <w:szCs w:val="20"/>
                <w:lang w:val="hy-AM"/>
              </w:rPr>
            </w:pPr>
            <w:r w:rsidRPr="00777517">
              <w:rPr>
                <w:rFonts w:cs="Dubai Medium"/>
                <w:sz w:val="20"/>
                <w:szCs w:val="20"/>
                <w:lang w:val="hy-AM"/>
              </w:rPr>
              <w:t>18</w:t>
            </w:r>
          </w:p>
        </w:tc>
        <w:tc>
          <w:tcPr>
            <w:tcW w:w="2772" w:type="dxa"/>
            <w:tcBorders>
              <w:top w:val="single" w:sz="4" w:space="0" w:color="auto"/>
              <w:left w:val="single" w:sz="4" w:space="0" w:color="auto"/>
              <w:bottom w:val="single" w:sz="4" w:space="0" w:color="auto"/>
              <w:right w:val="single" w:sz="4" w:space="0" w:color="auto"/>
            </w:tcBorders>
            <w:vAlign w:val="center"/>
          </w:tcPr>
          <w:p w14:paraId="7FBA23A1" w14:textId="77777777" w:rsidR="008C1203" w:rsidRPr="00777517" w:rsidRDefault="008C1203" w:rsidP="008C1203">
            <w:pPr>
              <w:contextualSpacing/>
              <w:rPr>
                <w:rFonts w:ascii="GHEA Grapalat" w:hAnsi="GHEA Grapalat"/>
                <w:sz w:val="20"/>
                <w:szCs w:val="20"/>
                <w:lang w:val="hy-AM"/>
              </w:rPr>
            </w:pPr>
            <w:r w:rsidRPr="00777517">
              <w:rPr>
                <w:rFonts w:ascii="GHEA Grapalat" w:hAnsi="GHEA Grapalat"/>
                <w:sz w:val="20"/>
                <w:szCs w:val="20"/>
                <w:lang w:val="hy-AM"/>
              </w:rPr>
              <w:t>Պահեստ</w:t>
            </w:r>
          </w:p>
        </w:tc>
        <w:tc>
          <w:tcPr>
            <w:tcW w:w="1134" w:type="dxa"/>
            <w:tcBorders>
              <w:top w:val="single" w:sz="4" w:space="0" w:color="auto"/>
              <w:left w:val="single" w:sz="4" w:space="0" w:color="auto"/>
              <w:bottom w:val="single" w:sz="4" w:space="0" w:color="auto"/>
              <w:right w:val="single" w:sz="4" w:space="0" w:color="auto"/>
            </w:tcBorders>
            <w:vAlign w:val="center"/>
          </w:tcPr>
          <w:p w14:paraId="22F5CB8E" w14:textId="77777777" w:rsidR="008C1203" w:rsidRPr="00777517" w:rsidRDefault="008C1203" w:rsidP="008C1203">
            <w:pPr>
              <w:contextualSpacing/>
              <w:jc w:val="center"/>
              <w:rPr>
                <w:rFonts w:ascii="GHEA Grapalat" w:hAnsi="GHEA Grapalat"/>
                <w:sz w:val="20"/>
                <w:szCs w:val="20"/>
                <w:lang w:val="hy-AM"/>
              </w:rPr>
            </w:pPr>
            <w:r w:rsidRPr="00777517">
              <w:rPr>
                <w:rFonts w:ascii="GHEA Grapalat" w:hAnsi="GHEA Grapalat"/>
                <w:sz w:val="20"/>
                <w:szCs w:val="20"/>
                <w:lang w:val="hy-AM"/>
              </w:rPr>
              <w:t>1</w:t>
            </w:r>
          </w:p>
        </w:tc>
        <w:tc>
          <w:tcPr>
            <w:tcW w:w="2574" w:type="dxa"/>
            <w:tcBorders>
              <w:top w:val="single" w:sz="4" w:space="0" w:color="auto"/>
              <w:left w:val="single" w:sz="4" w:space="0" w:color="auto"/>
              <w:bottom w:val="single" w:sz="4" w:space="0" w:color="auto"/>
              <w:right w:val="single" w:sz="4" w:space="0" w:color="auto"/>
            </w:tcBorders>
            <w:vAlign w:val="center"/>
          </w:tcPr>
          <w:p w14:paraId="4A8EC7FF" w14:textId="77777777" w:rsidR="008C1203" w:rsidRPr="00777517" w:rsidRDefault="008C1203" w:rsidP="008C1203">
            <w:pPr>
              <w:contextualSpacing/>
              <w:rPr>
                <w:rFonts w:ascii="GHEA Grapalat" w:hAnsi="GHEA Grapalat"/>
                <w:sz w:val="20"/>
                <w:szCs w:val="20"/>
                <w:lang w:val="hy-AM"/>
              </w:rPr>
            </w:pPr>
            <w:r w:rsidRPr="00777517">
              <w:rPr>
                <w:rFonts w:ascii="GHEA Grapalat" w:hAnsi="GHEA Grapalat"/>
                <w:sz w:val="20"/>
                <w:szCs w:val="20"/>
                <w:lang w:val="hy-AM"/>
              </w:rPr>
              <w:t>Շուրջ 60 քմ</w:t>
            </w:r>
          </w:p>
        </w:tc>
        <w:tc>
          <w:tcPr>
            <w:tcW w:w="1620" w:type="dxa"/>
            <w:tcBorders>
              <w:top w:val="single" w:sz="4" w:space="0" w:color="auto"/>
              <w:left w:val="single" w:sz="4" w:space="0" w:color="auto"/>
              <w:bottom w:val="single" w:sz="4" w:space="0" w:color="auto"/>
              <w:right w:val="single" w:sz="4" w:space="0" w:color="auto"/>
            </w:tcBorders>
            <w:vAlign w:val="center"/>
          </w:tcPr>
          <w:p w14:paraId="629B716E" w14:textId="77777777" w:rsidR="008C1203" w:rsidRPr="00777517" w:rsidRDefault="008C1203" w:rsidP="008C1203">
            <w:pPr>
              <w:contextualSpacing/>
              <w:jc w:val="center"/>
              <w:rPr>
                <w:rFonts w:ascii="GHEA Grapalat" w:hAnsi="GHEA Grapalat" w:cs="Dubai Medium"/>
                <w:sz w:val="20"/>
                <w:szCs w:val="20"/>
                <w:highlight w:val="yellow"/>
                <w:lang w:val="hy-AM"/>
              </w:rPr>
            </w:pPr>
          </w:p>
        </w:tc>
        <w:tc>
          <w:tcPr>
            <w:tcW w:w="1260" w:type="dxa"/>
            <w:tcBorders>
              <w:top w:val="single" w:sz="4" w:space="0" w:color="auto"/>
              <w:left w:val="single" w:sz="4" w:space="0" w:color="auto"/>
              <w:bottom w:val="single" w:sz="4" w:space="0" w:color="auto"/>
              <w:right w:val="single" w:sz="4" w:space="0" w:color="auto"/>
            </w:tcBorders>
            <w:vAlign w:val="center"/>
          </w:tcPr>
          <w:p w14:paraId="005B631B" w14:textId="77777777" w:rsidR="008C1203" w:rsidRPr="00777517" w:rsidRDefault="008C1203" w:rsidP="008C1203">
            <w:pPr>
              <w:contextualSpacing/>
              <w:jc w:val="center"/>
              <w:rPr>
                <w:rFonts w:ascii="GHEA Grapalat" w:hAnsi="GHEA Grapalat" w:cs="Dubai Medium"/>
                <w:sz w:val="20"/>
                <w:szCs w:val="20"/>
                <w:highlight w:val="yellow"/>
                <w:lang w:val="hy-AM"/>
              </w:rPr>
            </w:pPr>
          </w:p>
        </w:tc>
        <w:tc>
          <w:tcPr>
            <w:tcW w:w="1463" w:type="dxa"/>
            <w:tcBorders>
              <w:top w:val="single" w:sz="4" w:space="0" w:color="auto"/>
              <w:left w:val="single" w:sz="4" w:space="0" w:color="auto"/>
              <w:bottom w:val="single" w:sz="4" w:space="0" w:color="auto"/>
              <w:right w:val="single" w:sz="4" w:space="0" w:color="auto"/>
            </w:tcBorders>
            <w:vAlign w:val="center"/>
          </w:tcPr>
          <w:p w14:paraId="4CF5A3A0" w14:textId="77777777" w:rsidR="008C1203" w:rsidRPr="00777517" w:rsidRDefault="008C1203" w:rsidP="008C1203">
            <w:pPr>
              <w:contextualSpacing/>
              <w:jc w:val="center"/>
              <w:rPr>
                <w:rFonts w:ascii="GHEA Grapalat" w:hAnsi="GHEA Grapalat" w:cs="Dubai Medium"/>
                <w:sz w:val="20"/>
                <w:szCs w:val="20"/>
                <w:highlight w:val="yellow"/>
                <w:lang w:val="hy-AM"/>
              </w:rPr>
            </w:pPr>
          </w:p>
        </w:tc>
      </w:tr>
    </w:tbl>
    <w:p w14:paraId="554EA0CD" w14:textId="77777777" w:rsidR="008C1203" w:rsidRPr="00777517" w:rsidRDefault="008C1203" w:rsidP="00F4188A">
      <w:pPr>
        <w:rPr>
          <w:rFonts w:cs="Dubai Medium"/>
          <w:b/>
          <w:sz w:val="20"/>
          <w:szCs w:val="20"/>
          <w:lang w:val="hy-AM"/>
        </w:rPr>
      </w:pPr>
    </w:p>
    <w:tbl>
      <w:tblPr>
        <w:tblpPr w:leftFromText="180" w:rightFromText="180" w:vertAnchor="text" w:horzAnchor="margin" w:tblpXSpec="center" w:tblpY="991"/>
        <w:tblOverlap w:val="never"/>
        <w:tblW w:w="11448" w:type="dxa"/>
        <w:tblLayout w:type="fixed"/>
        <w:tblLook w:val="01E0" w:firstRow="1" w:lastRow="1" w:firstColumn="1" w:lastColumn="1" w:noHBand="0" w:noVBand="0"/>
      </w:tblPr>
      <w:tblGrid>
        <w:gridCol w:w="625"/>
        <w:gridCol w:w="2610"/>
        <w:gridCol w:w="162"/>
        <w:gridCol w:w="918"/>
        <w:gridCol w:w="2790"/>
        <w:gridCol w:w="120"/>
        <w:gridCol w:w="1500"/>
        <w:gridCol w:w="1260"/>
        <w:gridCol w:w="1463"/>
      </w:tblGrid>
      <w:tr w:rsidR="008C1203" w:rsidRPr="00777517" w14:paraId="59436F6C" w14:textId="77777777" w:rsidTr="00F4188A">
        <w:trPr>
          <w:trHeight w:val="553"/>
        </w:trPr>
        <w:tc>
          <w:tcPr>
            <w:tcW w:w="11448" w:type="dxa"/>
            <w:gridSpan w:val="9"/>
            <w:tcBorders>
              <w:top w:val="single" w:sz="4" w:space="0" w:color="auto"/>
              <w:left w:val="single" w:sz="4" w:space="0" w:color="auto"/>
              <w:bottom w:val="single" w:sz="4" w:space="0" w:color="auto"/>
              <w:right w:val="single" w:sz="4" w:space="0" w:color="auto"/>
            </w:tcBorders>
            <w:vAlign w:val="center"/>
          </w:tcPr>
          <w:p w14:paraId="447BB7B5" w14:textId="77777777" w:rsidR="008C1203" w:rsidRPr="00777517" w:rsidRDefault="008C1203" w:rsidP="008C1203">
            <w:pPr>
              <w:contextualSpacing/>
              <w:rPr>
                <w:rFonts w:cs="Dubai Medium"/>
                <w:b/>
                <w:sz w:val="20"/>
                <w:szCs w:val="20"/>
                <w:highlight w:val="yellow"/>
                <w:lang w:val="hy-AM"/>
              </w:rPr>
            </w:pPr>
            <w:r w:rsidRPr="00777517">
              <w:rPr>
                <w:rFonts w:ascii="GHEA Grapalat" w:hAnsi="GHEA Grapalat" w:cs="Arial"/>
                <w:b/>
                <w:i/>
                <w:iCs/>
                <w:sz w:val="20"/>
                <w:szCs w:val="20"/>
                <w:lang w:val="hy-AM"/>
              </w:rPr>
              <w:t xml:space="preserve">Քիմիկոտոքսիկոլոգիական ծառայություն՝ </w:t>
            </w:r>
            <w:r w:rsidRPr="00777517">
              <w:rPr>
                <w:rFonts w:cs="Arial"/>
                <w:b/>
                <w:i/>
                <w:iCs/>
                <w:sz w:val="20"/>
                <w:szCs w:val="20"/>
                <w:lang w:val="hy-AM"/>
              </w:rPr>
              <w:t xml:space="preserve"> մ</w:t>
            </w:r>
            <w:r w:rsidRPr="00777517">
              <w:rPr>
                <w:rFonts w:ascii="GHEA Grapalat" w:hAnsi="GHEA Grapalat" w:cs="Arial"/>
                <w:b/>
                <w:i/>
                <w:iCs/>
                <w:sz w:val="20"/>
                <w:szCs w:val="20"/>
                <w:lang w:val="hy-AM"/>
              </w:rPr>
              <w:t>ասնաշենքի վերակառուցում</w:t>
            </w:r>
          </w:p>
        </w:tc>
      </w:tr>
      <w:tr w:rsidR="008C1203" w:rsidRPr="008C0330" w14:paraId="3ED3131E" w14:textId="77777777" w:rsidTr="00F4188A">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0B1665D1" w14:textId="77777777" w:rsidR="008C1203" w:rsidRPr="00777517" w:rsidRDefault="008C1203" w:rsidP="008C1203">
            <w:pPr>
              <w:contextualSpacing/>
              <w:rPr>
                <w:rFonts w:ascii="GHEA Grapalat" w:hAnsi="GHEA Grapalat" w:cs="Dubai Medium"/>
                <w:b/>
                <w:sz w:val="20"/>
                <w:szCs w:val="20"/>
              </w:rPr>
            </w:pPr>
            <w:r w:rsidRPr="00777517">
              <w:rPr>
                <w:rFonts w:ascii="GHEA Grapalat" w:hAnsi="GHEA Grapalat" w:cs="Dubai Medium"/>
                <w:b/>
                <w:sz w:val="20"/>
                <w:szCs w:val="20"/>
              </w:rPr>
              <w:t>N</w:t>
            </w:r>
          </w:p>
        </w:tc>
        <w:tc>
          <w:tcPr>
            <w:tcW w:w="2610" w:type="dxa"/>
            <w:tcBorders>
              <w:top w:val="single" w:sz="4" w:space="0" w:color="auto"/>
              <w:left w:val="single" w:sz="4" w:space="0" w:color="auto"/>
              <w:bottom w:val="single" w:sz="4" w:space="0" w:color="auto"/>
              <w:right w:val="single" w:sz="4" w:space="0" w:color="auto"/>
            </w:tcBorders>
            <w:vAlign w:val="center"/>
          </w:tcPr>
          <w:p w14:paraId="754CC5C2" w14:textId="77777777" w:rsidR="008C1203" w:rsidRPr="00777517" w:rsidRDefault="008C1203" w:rsidP="008C1203">
            <w:pPr>
              <w:contextualSpacing/>
              <w:rPr>
                <w:rFonts w:ascii="GHEA Grapalat" w:hAnsi="GHEA Grapalat" w:cs="Dubai Medium"/>
                <w:b/>
                <w:sz w:val="20"/>
                <w:szCs w:val="20"/>
              </w:rPr>
            </w:pPr>
            <w:r w:rsidRPr="00777517">
              <w:rPr>
                <w:rFonts w:ascii="GHEA Grapalat" w:hAnsi="GHEA Grapalat" w:cs="Arial"/>
                <w:b/>
                <w:sz w:val="20"/>
                <w:szCs w:val="20"/>
              </w:rPr>
              <w:t>Սենյակների</w:t>
            </w:r>
            <w:r w:rsidRPr="00777517">
              <w:rPr>
                <w:rFonts w:ascii="GHEA Grapalat" w:hAnsi="GHEA Grapalat" w:cs="Dubai Medium"/>
                <w:b/>
                <w:sz w:val="20"/>
                <w:szCs w:val="20"/>
              </w:rPr>
              <w:t xml:space="preserve"> </w:t>
            </w:r>
            <w:r w:rsidRPr="00777517">
              <w:rPr>
                <w:rFonts w:ascii="GHEA Grapalat" w:hAnsi="GHEA Grapalat" w:cs="Arial"/>
                <w:b/>
                <w:sz w:val="20"/>
                <w:szCs w:val="20"/>
              </w:rPr>
              <w:t>կազմ</w:t>
            </w:r>
          </w:p>
        </w:tc>
        <w:tc>
          <w:tcPr>
            <w:tcW w:w="1080" w:type="dxa"/>
            <w:gridSpan w:val="2"/>
            <w:tcBorders>
              <w:top w:val="single" w:sz="4" w:space="0" w:color="auto"/>
              <w:left w:val="single" w:sz="4" w:space="0" w:color="auto"/>
              <w:bottom w:val="single" w:sz="4" w:space="0" w:color="auto"/>
              <w:right w:val="single" w:sz="4" w:space="0" w:color="auto"/>
            </w:tcBorders>
            <w:vAlign w:val="center"/>
          </w:tcPr>
          <w:p w14:paraId="1D4BA495" w14:textId="77777777" w:rsidR="008C1203" w:rsidRPr="00777517" w:rsidRDefault="008C1203" w:rsidP="008C1203">
            <w:pPr>
              <w:contextualSpacing/>
              <w:jc w:val="center"/>
              <w:rPr>
                <w:rFonts w:ascii="GHEA Grapalat" w:hAnsi="GHEA Grapalat" w:cs="Dubai Medium"/>
                <w:b/>
                <w:sz w:val="20"/>
                <w:szCs w:val="20"/>
              </w:rPr>
            </w:pPr>
            <w:r w:rsidRPr="00777517">
              <w:rPr>
                <w:rFonts w:ascii="GHEA Grapalat" w:hAnsi="GHEA Grapalat" w:cs="Arial"/>
                <w:b/>
                <w:sz w:val="20"/>
                <w:szCs w:val="20"/>
              </w:rPr>
              <w:t>Քանակ</w:t>
            </w:r>
          </w:p>
        </w:tc>
        <w:tc>
          <w:tcPr>
            <w:tcW w:w="2790" w:type="dxa"/>
            <w:tcBorders>
              <w:top w:val="single" w:sz="4" w:space="0" w:color="auto"/>
              <w:left w:val="single" w:sz="4" w:space="0" w:color="auto"/>
              <w:bottom w:val="single" w:sz="4" w:space="0" w:color="auto"/>
              <w:right w:val="single" w:sz="4" w:space="0" w:color="auto"/>
            </w:tcBorders>
            <w:vAlign w:val="center"/>
          </w:tcPr>
          <w:p w14:paraId="79F59A67" w14:textId="77777777" w:rsidR="008C1203" w:rsidRPr="00777517" w:rsidRDefault="008C1203" w:rsidP="008C1203">
            <w:pPr>
              <w:contextualSpacing/>
              <w:jc w:val="center"/>
              <w:rPr>
                <w:rFonts w:ascii="GHEA Grapalat" w:hAnsi="GHEA Grapalat" w:cs="Dubai Medium"/>
                <w:b/>
                <w:sz w:val="20"/>
                <w:szCs w:val="20"/>
              </w:rPr>
            </w:pPr>
            <w:r w:rsidRPr="00777517">
              <w:rPr>
                <w:rFonts w:ascii="GHEA Grapalat" w:hAnsi="GHEA Grapalat" w:cs="Arial"/>
                <w:b/>
                <w:sz w:val="20"/>
                <w:szCs w:val="20"/>
              </w:rPr>
              <w:t>Նշանակություն</w:t>
            </w:r>
          </w:p>
        </w:tc>
        <w:tc>
          <w:tcPr>
            <w:tcW w:w="1620" w:type="dxa"/>
            <w:gridSpan w:val="2"/>
            <w:tcBorders>
              <w:top w:val="single" w:sz="4" w:space="0" w:color="auto"/>
              <w:left w:val="single" w:sz="4" w:space="0" w:color="auto"/>
              <w:bottom w:val="single" w:sz="4" w:space="0" w:color="auto"/>
              <w:right w:val="single" w:sz="4" w:space="0" w:color="auto"/>
            </w:tcBorders>
            <w:vAlign w:val="center"/>
          </w:tcPr>
          <w:p w14:paraId="5E315D0C" w14:textId="77777777" w:rsidR="008C1203" w:rsidRPr="00777517" w:rsidRDefault="008C1203" w:rsidP="008C1203">
            <w:pPr>
              <w:contextualSpacing/>
              <w:jc w:val="center"/>
              <w:rPr>
                <w:rFonts w:ascii="GHEA Grapalat" w:hAnsi="GHEA Grapalat" w:cs="Dubai Medium"/>
                <w:b/>
                <w:sz w:val="20"/>
                <w:szCs w:val="20"/>
                <w:lang w:val="hy-AM"/>
              </w:rPr>
            </w:pPr>
            <w:r w:rsidRPr="00777517">
              <w:rPr>
                <w:rFonts w:ascii="GHEA Grapalat" w:hAnsi="GHEA Grapalat" w:cs="Arial"/>
                <w:b/>
                <w:sz w:val="20"/>
                <w:szCs w:val="20"/>
              </w:rPr>
              <w:t>Օդափոխության</w:t>
            </w:r>
            <w:r w:rsidRPr="00777517">
              <w:rPr>
                <w:rFonts w:ascii="GHEA Grapalat" w:hAnsi="GHEA Grapalat" w:cs="Dubai Medium"/>
                <w:b/>
                <w:sz w:val="20"/>
                <w:szCs w:val="20"/>
                <w:lang w:val="hy-AM"/>
              </w:rPr>
              <w:t xml:space="preserve"> </w:t>
            </w:r>
            <w:r w:rsidRPr="00777517">
              <w:rPr>
                <w:rFonts w:ascii="GHEA Grapalat" w:hAnsi="GHEA Grapalat" w:cs="Arial"/>
                <w:b/>
                <w:sz w:val="20"/>
                <w:szCs w:val="20"/>
                <w:lang w:val="hy-AM"/>
              </w:rPr>
              <w:t>համակարգ</w:t>
            </w:r>
          </w:p>
        </w:tc>
        <w:tc>
          <w:tcPr>
            <w:tcW w:w="1260" w:type="dxa"/>
            <w:tcBorders>
              <w:top w:val="single" w:sz="4" w:space="0" w:color="auto"/>
              <w:left w:val="single" w:sz="4" w:space="0" w:color="auto"/>
              <w:bottom w:val="single" w:sz="4" w:space="0" w:color="auto"/>
              <w:right w:val="single" w:sz="4" w:space="0" w:color="auto"/>
            </w:tcBorders>
            <w:vAlign w:val="center"/>
          </w:tcPr>
          <w:p w14:paraId="26CB8A79" w14:textId="77777777" w:rsidR="008C1203" w:rsidRPr="00777517" w:rsidRDefault="008C1203" w:rsidP="008C1203">
            <w:pPr>
              <w:contextualSpacing/>
              <w:jc w:val="center"/>
              <w:rPr>
                <w:rFonts w:ascii="GHEA Grapalat" w:hAnsi="GHEA Grapalat" w:cs="Dubai Medium"/>
                <w:b/>
                <w:sz w:val="20"/>
                <w:szCs w:val="20"/>
                <w:lang w:val="hy-AM"/>
              </w:rPr>
            </w:pPr>
            <w:r w:rsidRPr="00777517">
              <w:rPr>
                <w:rFonts w:ascii="GHEA Grapalat" w:hAnsi="GHEA Grapalat" w:cs="Arial"/>
                <w:b/>
                <w:sz w:val="20"/>
                <w:szCs w:val="20"/>
                <w:lang w:val="hy-AM"/>
              </w:rPr>
              <w:t>Սենյակի</w:t>
            </w:r>
            <w:r w:rsidRPr="00777517">
              <w:rPr>
                <w:rFonts w:ascii="GHEA Grapalat" w:hAnsi="GHEA Grapalat" w:cs="Dubai Medium"/>
                <w:b/>
                <w:sz w:val="20"/>
                <w:szCs w:val="20"/>
                <w:lang w:val="hy-AM"/>
              </w:rPr>
              <w:t xml:space="preserve"> </w:t>
            </w:r>
            <w:r w:rsidRPr="00777517">
              <w:rPr>
                <w:rFonts w:ascii="GHEA Grapalat" w:hAnsi="GHEA Grapalat" w:cs="Arial"/>
                <w:b/>
                <w:sz w:val="20"/>
                <w:szCs w:val="20"/>
                <w:lang w:val="hy-AM"/>
              </w:rPr>
              <w:t>ջերմաստիճան</w:t>
            </w:r>
          </w:p>
        </w:tc>
        <w:tc>
          <w:tcPr>
            <w:tcW w:w="1463" w:type="dxa"/>
            <w:tcBorders>
              <w:top w:val="single" w:sz="4" w:space="0" w:color="auto"/>
              <w:left w:val="single" w:sz="4" w:space="0" w:color="auto"/>
              <w:bottom w:val="single" w:sz="4" w:space="0" w:color="auto"/>
              <w:right w:val="single" w:sz="4" w:space="0" w:color="auto"/>
            </w:tcBorders>
            <w:shd w:val="clear" w:color="auto" w:fill="auto"/>
            <w:vAlign w:val="center"/>
          </w:tcPr>
          <w:p w14:paraId="698C1A1F" w14:textId="77777777" w:rsidR="008C1203" w:rsidRPr="00777517" w:rsidRDefault="008C1203" w:rsidP="008C1203">
            <w:pPr>
              <w:contextualSpacing/>
              <w:jc w:val="center"/>
              <w:rPr>
                <w:rFonts w:ascii="GHEA Grapalat" w:hAnsi="GHEA Grapalat" w:cs="Dubai Medium"/>
                <w:b/>
                <w:bCs/>
                <w:sz w:val="20"/>
                <w:szCs w:val="20"/>
                <w:lang w:val="hy-AM"/>
              </w:rPr>
            </w:pPr>
            <w:r w:rsidRPr="00777517">
              <w:rPr>
                <w:rFonts w:ascii="GHEA Grapalat" w:hAnsi="GHEA Grapalat" w:cs="Arial"/>
                <w:b/>
                <w:bCs/>
                <w:sz w:val="20"/>
                <w:szCs w:val="20"/>
                <w:lang w:val="hy-AM"/>
              </w:rPr>
              <w:t>Սենյակի</w:t>
            </w:r>
            <w:r w:rsidRPr="00777517">
              <w:rPr>
                <w:rFonts w:ascii="GHEA Grapalat" w:hAnsi="GHEA Grapalat" w:cs="Dubai Medium"/>
                <w:b/>
                <w:bCs/>
                <w:sz w:val="20"/>
                <w:szCs w:val="20"/>
                <w:lang w:val="hy-AM"/>
              </w:rPr>
              <w:t xml:space="preserve"> </w:t>
            </w:r>
            <w:r w:rsidRPr="00777517">
              <w:rPr>
                <w:rFonts w:ascii="GHEA Grapalat" w:hAnsi="GHEA Grapalat" w:cs="Arial"/>
                <w:b/>
                <w:bCs/>
                <w:sz w:val="20"/>
                <w:szCs w:val="20"/>
                <w:lang w:val="hy-AM"/>
              </w:rPr>
              <w:t>առաստաղի</w:t>
            </w:r>
            <w:r w:rsidRPr="00777517">
              <w:rPr>
                <w:rFonts w:ascii="GHEA Grapalat" w:hAnsi="GHEA Grapalat" w:cs="Dubai Medium"/>
                <w:b/>
                <w:bCs/>
                <w:sz w:val="20"/>
                <w:szCs w:val="20"/>
                <w:lang w:val="hy-AM"/>
              </w:rPr>
              <w:t xml:space="preserve"> </w:t>
            </w:r>
            <w:r w:rsidRPr="00777517">
              <w:rPr>
                <w:rFonts w:ascii="GHEA Grapalat" w:hAnsi="GHEA Grapalat" w:cs="Arial"/>
                <w:b/>
                <w:bCs/>
                <w:sz w:val="20"/>
                <w:szCs w:val="20"/>
                <w:lang w:val="hy-AM"/>
              </w:rPr>
              <w:t>բարձրությունը</w:t>
            </w:r>
            <w:r w:rsidRPr="00777517">
              <w:rPr>
                <w:rFonts w:ascii="GHEA Grapalat" w:hAnsi="GHEA Grapalat" w:cs="Dubai Medium"/>
                <w:b/>
                <w:bCs/>
                <w:sz w:val="20"/>
                <w:szCs w:val="20"/>
                <w:lang w:val="hy-AM"/>
              </w:rPr>
              <w:t xml:space="preserve"> </w:t>
            </w:r>
            <w:r w:rsidRPr="00777517">
              <w:rPr>
                <w:rFonts w:ascii="GHEA Grapalat" w:hAnsi="GHEA Grapalat" w:cs="Arial"/>
                <w:b/>
                <w:bCs/>
                <w:sz w:val="20"/>
                <w:szCs w:val="20"/>
                <w:lang w:val="hy-AM"/>
              </w:rPr>
              <w:t>ոչ</w:t>
            </w:r>
            <w:r w:rsidRPr="00777517">
              <w:rPr>
                <w:rFonts w:ascii="GHEA Grapalat" w:hAnsi="GHEA Grapalat" w:cs="Dubai Medium"/>
                <w:b/>
                <w:bCs/>
                <w:sz w:val="20"/>
                <w:szCs w:val="20"/>
                <w:lang w:val="hy-AM"/>
              </w:rPr>
              <w:t xml:space="preserve"> </w:t>
            </w:r>
            <w:r w:rsidRPr="00777517">
              <w:rPr>
                <w:rFonts w:ascii="GHEA Grapalat" w:hAnsi="GHEA Grapalat" w:cs="Arial"/>
                <w:b/>
                <w:bCs/>
                <w:sz w:val="20"/>
                <w:szCs w:val="20"/>
                <w:lang w:val="hy-AM"/>
              </w:rPr>
              <w:t>պակաս</w:t>
            </w:r>
            <w:r w:rsidRPr="00777517">
              <w:rPr>
                <w:rFonts w:ascii="GHEA Grapalat" w:hAnsi="GHEA Grapalat" w:cs="Dubai Medium"/>
                <w:b/>
                <w:bCs/>
                <w:sz w:val="20"/>
                <w:szCs w:val="20"/>
                <w:lang w:val="hy-AM"/>
              </w:rPr>
              <w:t xml:space="preserve"> </w:t>
            </w:r>
            <w:r w:rsidRPr="00777517">
              <w:rPr>
                <w:rFonts w:ascii="GHEA Grapalat" w:hAnsi="GHEA Grapalat" w:cs="Arial"/>
                <w:b/>
                <w:bCs/>
                <w:sz w:val="20"/>
                <w:szCs w:val="20"/>
                <w:lang w:val="hy-AM"/>
              </w:rPr>
              <w:t>քան</w:t>
            </w:r>
            <w:r w:rsidRPr="00777517">
              <w:rPr>
                <w:rFonts w:ascii="GHEA Grapalat" w:hAnsi="GHEA Grapalat" w:cs="Dubai Medium"/>
                <w:b/>
                <w:bCs/>
                <w:sz w:val="20"/>
                <w:szCs w:val="20"/>
                <w:lang w:val="hy-AM"/>
              </w:rPr>
              <w:t xml:space="preserve"> 3 </w:t>
            </w:r>
            <w:r w:rsidRPr="00777517">
              <w:rPr>
                <w:rFonts w:ascii="GHEA Grapalat" w:hAnsi="GHEA Grapalat" w:cs="Arial"/>
                <w:b/>
                <w:bCs/>
                <w:sz w:val="20"/>
                <w:szCs w:val="20"/>
                <w:lang w:val="hy-AM"/>
              </w:rPr>
              <w:t>մ</w:t>
            </w:r>
          </w:p>
        </w:tc>
      </w:tr>
      <w:tr w:rsidR="008C1203" w:rsidRPr="00777517" w14:paraId="7B1368F0" w14:textId="77777777" w:rsidTr="00F4188A">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42914967" w14:textId="77777777" w:rsidR="008C1203" w:rsidRPr="00777517" w:rsidRDefault="008C1203" w:rsidP="008C1203">
            <w:pPr>
              <w:tabs>
                <w:tab w:val="left" w:pos="709"/>
              </w:tabs>
              <w:contextualSpacing/>
              <w:jc w:val="center"/>
              <w:rPr>
                <w:rFonts w:ascii="GHEA Grapalat" w:hAnsi="GHEA Grapalat" w:cs="Dubai Medium"/>
                <w:sz w:val="20"/>
                <w:szCs w:val="20"/>
                <w:lang w:val="ru-RU"/>
              </w:rPr>
            </w:pPr>
            <w:r w:rsidRPr="00777517">
              <w:rPr>
                <w:rFonts w:ascii="GHEA Grapalat" w:hAnsi="GHEA Grapalat" w:cs="Dubai Medium"/>
                <w:sz w:val="20"/>
                <w:szCs w:val="20"/>
                <w:lang w:val="ru-RU"/>
              </w:rPr>
              <w:t>1</w:t>
            </w:r>
          </w:p>
        </w:tc>
        <w:tc>
          <w:tcPr>
            <w:tcW w:w="2610" w:type="dxa"/>
            <w:tcBorders>
              <w:top w:val="single" w:sz="4" w:space="0" w:color="auto"/>
              <w:left w:val="single" w:sz="4" w:space="0" w:color="auto"/>
              <w:bottom w:val="single" w:sz="4" w:space="0" w:color="auto"/>
              <w:right w:val="single" w:sz="4" w:space="0" w:color="auto"/>
            </w:tcBorders>
            <w:vAlign w:val="center"/>
          </w:tcPr>
          <w:p w14:paraId="5AB9D6A6" w14:textId="77777777" w:rsidR="008C1203" w:rsidRPr="00777517" w:rsidRDefault="008C1203" w:rsidP="008C1203">
            <w:pPr>
              <w:contextualSpacing/>
              <w:rPr>
                <w:rFonts w:ascii="GHEA Grapalat" w:hAnsi="GHEA Grapalat" w:cs="Dubai Medium"/>
                <w:sz w:val="20"/>
                <w:szCs w:val="20"/>
                <w:lang w:val="hy-AM"/>
              </w:rPr>
            </w:pPr>
            <w:r w:rsidRPr="00777517">
              <w:rPr>
                <w:rFonts w:ascii="GHEA Grapalat" w:hAnsi="GHEA Grapalat" w:cs="Arial"/>
                <w:sz w:val="20"/>
                <w:szCs w:val="20"/>
                <w:lang w:val="hy-AM"/>
              </w:rPr>
              <w:t>Փորձանմուշների</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և</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իրեղեն</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ապացույցների</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պահոց</w:t>
            </w:r>
          </w:p>
        </w:tc>
        <w:tc>
          <w:tcPr>
            <w:tcW w:w="1080" w:type="dxa"/>
            <w:gridSpan w:val="2"/>
            <w:tcBorders>
              <w:top w:val="single" w:sz="4" w:space="0" w:color="auto"/>
              <w:left w:val="single" w:sz="4" w:space="0" w:color="auto"/>
              <w:bottom w:val="single" w:sz="4" w:space="0" w:color="auto"/>
              <w:right w:val="single" w:sz="4" w:space="0" w:color="auto"/>
            </w:tcBorders>
            <w:vAlign w:val="center"/>
          </w:tcPr>
          <w:p w14:paraId="266C7D2A" w14:textId="77777777" w:rsidR="008C1203" w:rsidRPr="00777517" w:rsidRDefault="008C1203" w:rsidP="008C1203">
            <w:pPr>
              <w:contextualSpacing/>
              <w:jc w:val="center"/>
              <w:rPr>
                <w:rFonts w:ascii="GHEA Grapalat" w:hAnsi="GHEA Grapalat" w:cs="Dubai Medium"/>
                <w:sz w:val="20"/>
                <w:szCs w:val="20"/>
                <w:lang w:val="hy-AM"/>
              </w:rPr>
            </w:pPr>
            <w:r w:rsidRPr="00777517">
              <w:rPr>
                <w:rFonts w:ascii="GHEA Grapalat" w:hAnsi="GHEA Grapalat" w:cs="Dubai Medium"/>
                <w:sz w:val="20"/>
                <w:szCs w:val="20"/>
                <w:lang w:val="ru-RU"/>
              </w:rPr>
              <w:t>1</w:t>
            </w:r>
          </w:p>
        </w:tc>
        <w:tc>
          <w:tcPr>
            <w:tcW w:w="2790" w:type="dxa"/>
            <w:tcBorders>
              <w:top w:val="single" w:sz="4" w:space="0" w:color="auto"/>
              <w:left w:val="single" w:sz="4" w:space="0" w:color="auto"/>
              <w:bottom w:val="single" w:sz="4" w:space="0" w:color="auto"/>
              <w:right w:val="single" w:sz="4" w:space="0" w:color="auto"/>
            </w:tcBorders>
            <w:vAlign w:val="center"/>
          </w:tcPr>
          <w:p w14:paraId="2B0A8C73" w14:textId="77777777" w:rsidR="008C1203" w:rsidRPr="00777517" w:rsidRDefault="008C1203" w:rsidP="008C1203">
            <w:pPr>
              <w:contextualSpacing/>
              <w:rPr>
                <w:rFonts w:ascii="GHEA Grapalat" w:hAnsi="GHEA Grapalat" w:cs="Dubai Medium"/>
                <w:sz w:val="20"/>
                <w:szCs w:val="20"/>
                <w:lang w:val="hy-AM"/>
              </w:rPr>
            </w:pPr>
            <w:r w:rsidRPr="00777517">
              <w:rPr>
                <w:rFonts w:ascii="GHEA Grapalat" w:hAnsi="GHEA Grapalat" w:cs="Arial"/>
                <w:sz w:val="20"/>
                <w:szCs w:val="20"/>
                <w:lang w:val="hy-AM"/>
              </w:rPr>
              <w:t>Շուրջ</w:t>
            </w:r>
            <w:r w:rsidRPr="00777517">
              <w:rPr>
                <w:rFonts w:ascii="GHEA Grapalat" w:hAnsi="GHEA Grapalat" w:cs="Dubai Medium"/>
                <w:sz w:val="20"/>
                <w:szCs w:val="20"/>
                <w:lang w:val="hy-AM"/>
              </w:rPr>
              <w:t xml:space="preserve"> 50 </w:t>
            </w:r>
            <w:r w:rsidRPr="00777517">
              <w:rPr>
                <w:rFonts w:ascii="GHEA Grapalat" w:hAnsi="GHEA Grapalat" w:cs="Arial"/>
                <w:sz w:val="20"/>
                <w:szCs w:val="20"/>
                <w:lang w:val="hy-AM"/>
              </w:rPr>
              <w:t>քմ</w:t>
            </w:r>
          </w:p>
        </w:tc>
        <w:tc>
          <w:tcPr>
            <w:tcW w:w="1620" w:type="dxa"/>
            <w:gridSpan w:val="2"/>
            <w:tcBorders>
              <w:top w:val="single" w:sz="4" w:space="0" w:color="auto"/>
              <w:left w:val="single" w:sz="4" w:space="0" w:color="auto"/>
              <w:bottom w:val="single" w:sz="4" w:space="0" w:color="auto"/>
              <w:right w:val="single" w:sz="4" w:space="0" w:color="auto"/>
            </w:tcBorders>
            <w:vAlign w:val="center"/>
          </w:tcPr>
          <w:p w14:paraId="4EBAE999" w14:textId="77777777" w:rsidR="008C1203" w:rsidRPr="00777517" w:rsidRDefault="008C1203" w:rsidP="008C1203">
            <w:pPr>
              <w:contextualSpacing/>
              <w:rPr>
                <w:rFonts w:ascii="GHEA Grapalat" w:hAnsi="GHEA Grapalat" w:cs="Dubai Medium"/>
                <w:sz w:val="20"/>
                <w:szCs w:val="20"/>
              </w:rPr>
            </w:pPr>
            <w:r w:rsidRPr="00777517">
              <w:rPr>
                <w:rFonts w:ascii="GHEA Grapalat" w:hAnsi="GHEA Grapalat" w:cs="Arial"/>
                <w:sz w:val="20"/>
                <w:szCs w:val="20"/>
              </w:rPr>
              <w:t>Առանձին</w:t>
            </w:r>
            <w:r w:rsidRPr="00777517">
              <w:rPr>
                <w:rFonts w:ascii="GHEA Grapalat" w:hAnsi="GHEA Grapalat" w:cs="Dubai Medium"/>
                <w:sz w:val="20"/>
                <w:szCs w:val="20"/>
              </w:rPr>
              <w:t xml:space="preserve"> </w:t>
            </w:r>
            <w:r w:rsidRPr="00777517">
              <w:rPr>
                <w:rFonts w:ascii="GHEA Grapalat" w:hAnsi="GHEA Grapalat" w:cs="Arial"/>
                <w:sz w:val="20"/>
                <w:szCs w:val="20"/>
              </w:rPr>
              <w:t>օդափոխու</w:t>
            </w:r>
          </w:p>
          <w:p w14:paraId="73A079E8" w14:textId="77777777" w:rsidR="008C1203" w:rsidRPr="00777517" w:rsidRDefault="008C1203" w:rsidP="008C1203">
            <w:pPr>
              <w:contextualSpacing/>
              <w:rPr>
                <w:rFonts w:ascii="GHEA Grapalat" w:hAnsi="GHEA Grapalat" w:cs="Dubai Medium"/>
                <w:sz w:val="20"/>
                <w:szCs w:val="20"/>
                <w:lang w:val="hy-AM"/>
              </w:rPr>
            </w:pPr>
            <w:r w:rsidRPr="00777517">
              <w:rPr>
                <w:rFonts w:ascii="GHEA Grapalat" w:hAnsi="GHEA Grapalat" w:cs="Arial"/>
                <w:sz w:val="20"/>
                <w:szCs w:val="20"/>
              </w:rPr>
              <w:t>թյան</w:t>
            </w:r>
            <w:r w:rsidRPr="00777517">
              <w:rPr>
                <w:rFonts w:ascii="GHEA Grapalat" w:hAnsi="GHEA Grapalat" w:cs="Dubai Medium"/>
                <w:sz w:val="20"/>
                <w:szCs w:val="20"/>
              </w:rPr>
              <w:t xml:space="preserve"> </w:t>
            </w:r>
            <w:r w:rsidRPr="00777517">
              <w:rPr>
                <w:rFonts w:ascii="GHEA Grapalat" w:hAnsi="GHEA Grapalat" w:cs="Arial"/>
                <w:sz w:val="20"/>
                <w:szCs w:val="20"/>
              </w:rPr>
              <w:t>համակարգ</w:t>
            </w:r>
          </w:p>
        </w:tc>
        <w:tc>
          <w:tcPr>
            <w:tcW w:w="1260" w:type="dxa"/>
            <w:tcBorders>
              <w:top w:val="single" w:sz="4" w:space="0" w:color="auto"/>
              <w:left w:val="single" w:sz="4" w:space="0" w:color="auto"/>
              <w:bottom w:val="single" w:sz="4" w:space="0" w:color="auto"/>
              <w:right w:val="single" w:sz="4" w:space="0" w:color="auto"/>
            </w:tcBorders>
            <w:vAlign w:val="center"/>
          </w:tcPr>
          <w:p w14:paraId="6E71A5A0" w14:textId="77777777" w:rsidR="008C1203" w:rsidRPr="00777517" w:rsidRDefault="008C1203" w:rsidP="008C1203">
            <w:pPr>
              <w:contextualSpacing/>
              <w:jc w:val="center"/>
              <w:rPr>
                <w:rFonts w:ascii="GHEA Grapalat" w:hAnsi="GHEA Grapalat" w:cs="Dubai Medium"/>
                <w:sz w:val="20"/>
                <w:szCs w:val="20"/>
                <w:lang w:val="hy-AM"/>
              </w:rPr>
            </w:pPr>
          </w:p>
        </w:tc>
        <w:tc>
          <w:tcPr>
            <w:tcW w:w="1463" w:type="dxa"/>
            <w:tcBorders>
              <w:top w:val="single" w:sz="4" w:space="0" w:color="auto"/>
              <w:left w:val="single" w:sz="4" w:space="0" w:color="auto"/>
              <w:bottom w:val="single" w:sz="4" w:space="0" w:color="auto"/>
              <w:right w:val="single" w:sz="4" w:space="0" w:color="auto"/>
            </w:tcBorders>
            <w:vAlign w:val="center"/>
          </w:tcPr>
          <w:p w14:paraId="18EBDE25" w14:textId="77777777" w:rsidR="008C1203" w:rsidRPr="00777517" w:rsidRDefault="008C1203" w:rsidP="008C1203">
            <w:pPr>
              <w:contextualSpacing/>
              <w:jc w:val="center"/>
              <w:rPr>
                <w:rFonts w:ascii="GHEA Grapalat" w:hAnsi="GHEA Grapalat" w:cs="Sylfaen"/>
                <w:sz w:val="20"/>
                <w:szCs w:val="20"/>
              </w:rPr>
            </w:pPr>
            <w:r w:rsidRPr="00777517">
              <w:rPr>
                <w:rFonts w:ascii="GHEA Grapalat" w:hAnsi="GHEA Grapalat" w:cs="Sylfaen"/>
                <w:sz w:val="20"/>
                <w:szCs w:val="20"/>
              </w:rPr>
              <w:t>tºC-8-20ºC</w:t>
            </w:r>
          </w:p>
          <w:p w14:paraId="2BB5DE06" w14:textId="77777777" w:rsidR="008C1203" w:rsidRPr="00777517" w:rsidRDefault="008C1203" w:rsidP="008C1203">
            <w:pPr>
              <w:contextualSpacing/>
              <w:jc w:val="center"/>
              <w:rPr>
                <w:rFonts w:ascii="GHEA Grapalat" w:hAnsi="GHEA Grapalat" w:cs="Dubai Medium"/>
                <w:sz w:val="20"/>
                <w:szCs w:val="20"/>
                <w:lang w:val="hy-AM"/>
              </w:rPr>
            </w:pPr>
            <w:r w:rsidRPr="00777517">
              <w:rPr>
                <w:rFonts w:ascii="GHEA Grapalat" w:hAnsi="GHEA Grapalat" w:cs="Sylfaen"/>
                <w:sz w:val="20"/>
                <w:szCs w:val="20"/>
                <w:lang w:val="hy-AM"/>
              </w:rPr>
              <w:t>խոնավ 60-70</w:t>
            </w:r>
          </w:p>
        </w:tc>
      </w:tr>
      <w:tr w:rsidR="008C1203" w:rsidRPr="00777517" w14:paraId="774AE7D6" w14:textId="77777777" w:rsidTr="00F4188A">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32ADBA72" w14:textId="77777777" w:rsidR="008C1203" w:rsidRPr="00777517" w:rsidRDefault="008C1203" w:rsidP="008C1203">
            <w:pPr>
              <w:tabs>
                <w:tab w:val="left" w:pos="709"/>
              </w:tabs>
              <w:contextualSpacing/>
              <w:jc w:val="center"/>
              <w:rPr>
                <w:rFonts w:ascii="GHEA Grapalat" w:hAnsi="GHEA Grapalat" w:cs="Dubai Medium"/>
                <w:sz w:val="20"/>
                <w:szCs w:val="20"/>
                <w:lang w:val="hy-AM"/>
              </w:rPr>
            </w:pPr>
            <w:r w:rsidRPr="00777517">
              <w:rPr>
                <w:rFonts w:ascii="GHEA Grapalat" w:hAnsi="GHEA Grapalat" w:cs="Dubai Medium"/>
                <w:sz w:val="20"/>
                <w:szCs w:val="20"/>
                <w:lang w:val="hy-AM"/>
              </w:rPr>
              <w:t>2</w:t>
            </w:r>
          </w:p>
        </w:tc>
        <w:tc>
          <w:tcPr>
            <w:tcW w:w="2610" w:type="dxa"/>
            <w:tcBorders>
              <w:top w:val="single" w:sz="4" w:space="0" w:color="auto"/>
              <w:left w:val="single" w:sz="4" w:space="0" w:color="auto"/>
              <w:bottom w:val="single" w:sz="4" w:space="0" w:color="auto"/>
              <w:right w:val="single" w:sz="4" w:space="0" w:color="auto"/>
            </w:tcBorders>
            <w:vAlign w:val="center"/>
          </w:tcPr>
          <w:p w14:paraId="4DD6799C" w14:textId="77777777" w:rsidR="008C1203" w:rsidRPr="00777517" w:rsidRDefault="008C1203" w:rsidP="008C1203">
            <w:pPr>
              <w:contextualSpacing/>
              <w:rPr>
                <w:rFonts w:ascii="GHEA Grapalat" w:hAnsi="GHEA Grapalat" w:cs="Dubai Medium"/>
                <w:sz w:val="20"/>
                <w:szCs w:val="20"/>
                <w:lang w:val="hy-AM"/>
              </w:rPr>
            </w:pPr>
            <w:r w:rsidRPr="00777517">
              <w:rPr>
                <w:rFonts w:ascii="GHEA Grapalat" w:hAnsi="GHEA Grapalat" w:cs="Arial"/>
                <w:sz w:val="20"/>
                <w:szCs w:val="20"/>
                <w:lang w:val="hy-AM"/>
              </w:rPr>
              <w:t>Գազի</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բալոնների</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համար</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նախատեսված</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տարածք</w:t>
            </w:r>
          </w:p>
        </w:tc>
        <w:tc>
          <w:tcPr>
            <w:tcW w:w="1080" w:type="dxa"/>
            <w:gridSpan w:val="2"/>
            <w:tcBorders>
              <w:top w:val="single" w:sz="4" w:space="0" w:color="auto"/>
              <w:left w:val="single" w:sz="4" w:space="0" w:color="auto"/>
              <w:bottom w:val="single" w:sz="4" w:space="0" w:color="auto"/>
              <w:right w:val="single" w:sz="4" w:space="0" w:color="auto"/>
            </w:tcBorders>
            <w:vAlign w:val="center"/>
          </w:tcPr>
          <w:p w14:paraId="3804397A" w14:textId="77777777" w:rsidR="008C1203" w:rsidRPr="00777517" w:rsidRDefault="008C1203" w:rsidP="008C1203">
            <w:pPr>
              <w:contextualSpacing/>
              <w:jc w:val="center"/>
              <w:rPr>
                <w:rFonts w:ascii="GHEA Grapalat" w:hAnsi="GHEA Grapalat" w:cs="Dubai Medium"/>
                <w:sz w:val="20"/>
                <w:szCs w:val="20"/>
                <w:lang w:val="hy-AM"/>
              </w:rPr>
            </w:pPr>
            <w:r w:rsidRPr="00777517">
              <w:rPr>
                <w:rFonts w:ascii="GHEA Grapalat" w:hAnsi="GHEA Grapalat" w:cs="Dubai Medium"/>
                <w:sz w:val="20"/>
                <w:szCs w:val="20"/>
                <w:lang w:val="hy-AM"/>
              </w:rPr>
              <w:t>1</w:t>
            </w:r>
          </w:p>
        </w:tc>
        <w:tc>
          <w:tcPr>
            <w:tcW w:w="2790" w:type="dxa"/>
            <w:tcBorders>
              <w:top w:val="single" w:sz="4" w:space="0" w:color="auto"/>
              <w:left w:val="single" w:sz="4" w:space="0" w:color="auto"/>
              <w:bottom w:val="single" w:sz="4" w:space="0" w:color="auto"/>
              <w:right w:val="single" w:sz="4" w:space="0" w:color="auto"/>
            </w:tcBorders>
            <w:vAlign w:val="center"/>
          </w:tcPr>
          <w:p w14:paraId="151DD510" w14:textId="77777777" w:rsidR="008C1203" w:rsidRPr="00777517" w:rsidRDefault="008C1203" w:rsidP="008C1203">
            <w:pPr>
              <w:contextualSpacing/>
              <w:rPr>
                <w:rFonts w:ascii="GHEA Grapalat" w:hAnsi="GHEA Grapalat" w:cs="Dubai Medium"/>
                <w:sz w:val="20"/>
                <w:szCs w:val="20"/>
                <w:lang w:val="hy-AM"/>
              </w:rPr>
            </w:pPr>
            <w:r w:rsidRPr="00777517">
              <w:rPr>
                <w:rFonts w:ascii="GHEA Grapalat" w:hAnsi="GHEA Grapalat" w:cs="Arial"/>
                <w:sz w:val="20"/>
                <w:szCs w:val="20"/>
                <w:lang w:val="hy-AM"/>
              </w:rPr>
              <w:t>Շուրջ</w:t>
            </w:r>
            <w:r w:rsidRPr="00777517">
              <w:rPr>
                <w:rFonts w:ascii="GHEA Grapalat" w:hAnsi="GHEA Grapalat" w:cs="Dubai Medium"/>
                <w:sz w:val="20"/>
                <w:szCs w:val="20"/>
                <w:lang w:val="hy-AM"/>
              </w:rPr>
              <w:t xml:space="preserve"> 6 </w:t>
            </w:r>
            <w:r w:rsidRPr="00777517">
              <w:rPr>
                <w:rFonts w:ascii="GHEA Grapalat" w:hAnsi="GHEA Grapalat" w:cs="Arial"/>
                <w:sz w:val="20"/>
                <w:szCs w:val="20"/>
                <w:lang w:val="hy-AM"/>
              </w:rPr>
              <w:t>քմ</w:t>
            </w:r>
          </w:p>
        </w:tc>
        <w:tc>
          <w:tcPr>
            <w:tcW w:w="1620" w:type="dxa"/>
            <w:gridSpan w:val="2"/>
            <w:tcBorders>
              <w:top w:val="single" w:sz="4" w:space="0" w:color="auto"/>
              <w:left w:val="single" w:sz="4" w:space="0" w:color="auto"/>
              <w:bottom w:val="single" w:sz="4" w:space="0" w:color="auto"/>
              <w:right w:val="single" w:sz="4" w:space="0" w:color="auto"/>
            </w:tcBorders>
            <w:vAlign w:val="center"/>
          </w:tcPr>
          <w:p w14:paraId="34839530" w14:textId="77777777" w:rsidR="008C1203" w:rsidRPr="00777517" w:rsidRDefault="008C1203" w:rsidP="008C1203">
            <w:pPr>
              <w:contextualSpacing/>
              <w:jc w:val="center"/>
              <w:rPr>
                <w:rFonts w:ascii="GHEA Grapalat" w:hAnsi="GHEA Grapalat" w:cs="Dubai Medium"/>
                <w:sz w:val="20"/>
                <w:szCs w:val="20"/>
                <w:lang w:val="hy-AM"/>
              </w:rPr>
            </w:pPr>
          </w:p>
        </w:tc>
        <w:tc>
          <w:tcPr>
            <w:tcW w:w="1260" w:type="dxa"/>
            <w:tcBorders>
              <w:top w:val="single" w:sz="4" w:space="0" w:color="auto"/>
              <w:left w:val="single" w:sz="4" w:space="0" w:color="auto"/>
              <w:bottom w:val="single" w:sz="4" w:space="0" w:color="auto"/>
              <w:right w:val="single" w:sz="4" w:space="0" w:color="auto"/>
            </w:tcBorders>
            <w:vAlign w:val="center"/>
          </w:tcPr>
          <w:p w14:paraId="36FF2C21" w14:textId="77777777" w:rsidR="008C1203" w:rsidRPr="00777517" w:rsidRDefault="008C1203" w:rsidP="008C1203">
            <w:pPr>
              <w:contextualSpacing/>
              <w:jc w:val="center"/>
              <w:rPr>
                <w:rFonts w:ascii="GHEA Grapalat" w:hAnsi="GHEA Grapalat" w:cs="Dubai Medium"/>
                <w:sz w:val="20"/>
                <w:szCs w:val="20"/>
                <w:lang w:val="hy-AM"/>
              </w:rPr>
            </w:pPr>
          </w:p>
        </w:tc>
        <w:tc>
          <w:tcPr>
            <w:tcW w:w="1463" w:type="dxa"/>
            <w:tcBorders>
              <w:top w:val="single" w:sz="4" w:space="0" w:color="auto"/>
              <w:left w:val="single" w:sz="4" w:space="0" w:color="auto"/>
              <w:bottom w:val="single" w:sz="4" w:space="0" w:color="auto"/>
              <w:right w:val="single" w:sz="4" w:space="0" w:color="auto"/>
            </w:tcBorders>
            <w:vAlign w:val="center"/>
          </w:tcPr>
          <w:p w14:paraId="764CB1B8" w14:textId="77777777" w:rsidR="008C1203" w:rsidRPr="00777517" w:rsidRDefault="008C1203" w:rsidP="008C1203">
            <w:pPr>
              <w:contextualSpacing/>
              <w:jc w:val="center"/>
              <w:rPr>
                <w:rFonts w:ascii="GHEA Grapalat" w:hAnsi="GHEA Grapalat" w:cs="Dubai Medium"/>
                <w:sz w:val="20"/>
                <w:szCs w:val="20"/>
                <w:lang w:val="hy-AM"/>
              </w:rPr>
            </w:pPr>
          </w:p>
        </w:tc>
      </w:tr>
      <w:tr w:rsidR="008C1203" w:rsidRPr="00777517" w14:paraId="24A77D97" w14:textId="77777777" w:rsidTr="00F4188A">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0FACF0A9" w14:textId="77777777" w:rsidR="008C1203" w:rsidRPr="00777517" w:rsidRDefault="008C1203" w:rsidP="008C1203">
            <w:pPr>
              <w:tabs>
                <w:tab w:val="left" w:pos="709"/>
              </w:tabs>
              <w:contextualSpacing/>
              <w:jc w:val="center"/>
              <w:rPr>
                <w:rFonts w:ascii="GHEA Grapalat" w:hAnsi="GHEA Grapalat" w:cs="Dubai Medium"/>
                <w:sz w:val="20"/>
                <w:szCs w:val="20"/>
                <w:lang w:val="ru-RU"/>
              </w:rPr>
            </w:pPr>
            <w:r w:rsidRPr="00777517">
              <w:rPr>
                <w:rFonts w:ascii="GHEA Grapalat" w:hAnsi="GHEA Grapalat" w:cs="Dubai Medium"/>
                <w:sz w:val="20"/>
                <w:szCs w:val="20"/>
                <w:lang w:val="ru-RU"/>
              </w:rPr>
              <w:t>3</w:t>
            </w:r>
          </w:p>
        </w:tc>
        <w:tc>
          <w:tcPr>
            <w:tcW w:w="2610" w:type="dxa"/>
            <w:tcBorders>
              <w:top w:val="single" w:sz="4" w:space="0" w:color="auto"/>
              <w:left w:val="single" w:sz="4" w:space="0" w:color="auto"/>
              <w:bottom w:val="single" w:sz="4" w:space="0" w:color="auto"/>
              <w:right w:val="single" w:sz="4" w:space="0" w:color="auto"/>
            </w:tcBorders>
            <w:vAlign w:val="center"/>
          </w:tcPr>
          <w:p w14:paraId="789936DE" w14:textId="77777777" w:rsidR="008C1203" w:rsidRPr="00777517" w:rsidRDefault="008C1203" w:rsidP="008C1203">
            <w:pPr>
              <w:contextualSpacing/>
              <w:rPr>
                <w:rFonts w:ascii="GHEA Grapalat" w:hAnsi="GHEA Grapalat" w:cs="Dubai Medium"/>
                <w:sz w:val="20"/>
                <w:szCs w:val="20"/>
                <w:lang w:val="ru-RU"/>
              </w:rPr>
            </w:pPr>
            <w:r w:rsidRPr="00777517">
              <w:rPr>
                <w:rFonts w:ascii="GHEA Grapalat" w:hAnsi="GHEA Grapalat" w:cs="Arial"/>
                <w:sz w:val="20"/>
                <w:szCs w:val="20"/>
                <w:lang w:val="hy-AM"/>
              </w:rPr>
              <w:t>Ռեակտիվների</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թունավոր</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և</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ցնդող</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ն</w:t>
            </w:r>
            <w:r w:rsidRPr="00777517">
              <w:rPr>
                <w:rFonts w:ascii="GHEA Grapalat" w:hAnsi="GHEA Grapalat" w:cs="Arial"/>
                <w:sz w:val="20"/>
                <w:szCs w:val="20"/>
              </w:rPr>
              <w:t>յութերի</w:t>
            </w:r>
            <w:r w:rsidRPr="00777517">
              <w:rPr>
                <w:rFonts w:ascii="GHEA Grapalat" w:hAnsi="GHEA Grapalat" w:cs="Dubai Medium"/>
                <w:sz w:val="20"/>
                <w:szCs w:val="20"/>
                <w:lang w:val="ru-RU"/>
              </w:rPr>
              <w:t xml:space="preserve"> </w:t>
            </w:r>
            <w:r w:rsidRPr="00777517">
              <w:rPr>
                <w:rFonts w:ascii="GHEA Grapalat" w:hAnsi="GHEA Grapalat" w:cs="Arial"/>
                <w:sz w:val="20"/>
                <w:szCs w:val="20"/>
              </w:rPr>
              <w:t>պահեստ</w:t>
            </w:r>
          </w:p>
        </w:tc>
        <w:tc>
          <w:tcPr>
            <w:tcW w:w="1080" w:type="dxa"/>
            <w:gridSpan w:val="2"/>
            <w:tcBorders>
              <w:top w:val="single" w:sz="4" w:space="0" w:color="auto"/>
              <w:left w:val="single" w:sz="4" w:space="0" w:color="auto"/>
              <w:bottom w:val="single" w:sz="4" w:space="0" w:color="auto"/>
              <w:right w:val="single" w:sz="4" w:space="0" w:color="auto"/>
            </w:tcBorders>
            <w:vAlign w:val="center"/>
          </w:tcPr>
          <w:p w14:paraId="28DADAAF" w14:textId="77777777" w:rsidR="008C1203" w:rsidRPr="00777517" w:rsidRDefault="008C1203" w:rsidP="008C1203">
            <w:pPr>
              <w:contextualSpacing/>
              <w:jc w:val="center"/>
              <w:rPr>
                <w:rFonts w:ascii="GHEA Grapalat" w:hAnsi="GHEA Grapalat" w:cs="Dubai Medium"/>
                <w:sz w:val="20"/>
                <w:szCs w:val="20"/>
              </w:rPr>
            </w:pPr>
            <w:r w:rsidRPr="00777517">
              <w:rPr>
                <w:rFonts w:ascii="GHEA Grapalat" w:hAnsi="GHEA Grapalat" w:cs="Dubai Medium"/>
                <w:sz w:val="20"/>
                <w:szCs w:val="20"/>
              </w:rPr>
              <w:t>1</w:t>
            </w:r>
          </w:p>
        </w:tc>
        <w:tc>
          <w:tcPr>
            <w:tcW w:w="2790" w:type="dxa"/>
            <w:tcBorders>
              <w:top w:val="single" w:sz="4" w:space="0" w:color="auto"/>
              <w:left w:val="single" w:sz="4" w:space="0" w:color="auto"/>
              <w:bottom w:val="single" w:sz="4" w:space="0" w:color="auto"/>
              <w:right w:val="single" w:sz="4" w:space="0" w:color="auto"/>
            </w:tcBorders>
            <w:vAlign w:val="center"/>
          </w:tcPr>
          <w:p w14:paraId="6F04451C" w14:textId="77777777" w:rsidR="008C1203" w:rsidRPr="00777517" w:rsidRDefault="008C1203" w:rsidP="008C1203">
            <w:pPr>
              <w:contextualSpacing/>
              <w:rPr>
                <w:rFonts w:ascii="GHEA Grapalat" w:hAnsi="GHEA Grapalat" w:cs="Arial"/>
                <w:sz w:val="20"/>
                <w:szCs w:val="20"/>
                <w:lang w:val="hy-AM"/>
              </w:rPr>
            </w:pPr>
            <w:r w:rsidRPr="00777517">
              <w:rPr>
                <w:rFonts w:ascii="GHEA Grapalat" w:hAnsi="GHEA Grapalat" w:cs="Arial"/>
                <w:sz w:val="20"/>
                <w:szCs w:val="20"/>
                <w:lang w:val="hy-AM"/>
              </w:rPr>
              <w:t>Նյութերի պահեստավորման համար սենյակ՝ շուրջ 20 քմ</w:t>
            </w:r>
          </w:p>
        </w:tc>
        <w:tc>
          <w:tcPr>
            <w:tcW w:w="1620" w:type="dxa"/>
            <w:gridSpan w:val="2"/>
            <w:tcBorders>
              <w:top w:val="single" w:sz="4" w:space="0" w:color="auto"/>
              <w:left w:val="single" w:sz="4" w:space="0" w:color="auto"/>
              <w:bottom w:val="single" w:sz="4" w:space="0" w:color="auto"/>
              <w:right w:val="single" w:sz="4" w:space="0" w:color="auto"/>
            </w:tcBorders>
            <w:vAlign w:val="center"/>
          </w:tcPr>
          <w:p w14:paraId="11DC45B3" w14:textId="77777777" w:rsidR="008C1203" w:rsidRPr="00777517" w:rsidRDefault="008C1203" w:rsidP="008C1203">
            <w:pPr>
              <w:contextualSpacing/>
              <w:rPr>
                <w:rFonts w:ascii="GHEA Grapalat" w:hAnsi="GHEA Grapalat" w:cs="Dubai Medium"/>
                <w:sz w:val="20"/>
                <w:szCs w:val="20"/>
              </w:rPr>
            </w:pPr>
            <w:r w:rsidRPr="00777517">
              <w:rPr>
                <w:rFonts w:ascii="GHEA Grapalat" w:hAnsi="GHEA Grapalat" w:cs="Arial"/>
                <w:sz w:val="20"/>
                <w:szCs w:val="20"/>
              </w:rPr>
              <w:t>Առանձին</w:t>
            </w:r>
            <w:r w:rsidRPr="00777517">
              <w:rPr>
                <w:rFonts w:ascii="GHEA Grapalat" w:hAnsi="GHEA Grapalat" w:cs="Dubai Medium"/>
                <w:sz w:val="20"/>
                <w:szCs w:val="20"/>
              </w:rPr>
              <w:t xml:space="preserve"> </w:t>
            </w:r>
            <w:r w:rsidRPr="00777517">
              <w:rPr>
                <w:rFonts w:ascii="GHEA Grapalat" w:hAnsi="GHEA Grapalat" w:cs="Arial"/>
                <w:sz w:val="20"/>
                <w:szCs w:val="20"/>
              </w:rPr>
              <w:t>օդափոխու</w:t>
            </w:r>
          </w:p>
          <w:p w14:paraId="4A6AA7B0" w14:textId="77777777" w:rsidR="008C1203" w:rsidRPr="00777517" w:rsidRDefault="008C1203" w:rsidP="008C1203">
            <w:pPr>
              <w:contextualSpacing/>
              <w:rPr>
                <w:rFonts w:ascii="GHEA Grapalat" w:hAnsi="GHEA Grapalat" w:cs="Dubai Medium"/>
                <w:sz w:val="20"/>
                <w:szCs w:val="20"/>
                <w:highlight w:val="yellow"/>
                <w:lang w:val="hy-AM"/>
              </w:rPr>
            </w:pPr>
            <w:r w:rsidRPr="00777517">
              <w:rPr>
                <w:rFonts w:ascii="GHEA Grapalat" w:hAnsi="GHEA Grapalat" w:cs="Arial"/>
                <w:sz w:val="20"/>
                <w:szCs w:val="20"/>
              </w:rPr>
              <w:t>թյան</w:t>
            </w:r>
            <w:r w:rsidRPr="00777517">
              <w:rPr>
                <w:rFonts w:ascii="GHEA Grapalat" w:hAnsi="GHEA Grapalat" w:cs="Dubai Medium"/>
                <w:sz w:val="20"/>
                <w:szCs w:val="20"/>
              </w:rPr>
              <w:t xml:space="preserve"> </w:t>
            </w:r>
            <w:r w:rsidRPr="00777517">
              <w:rPr>
                <w:rFonts w:ascii="GHEA Grapalat" w:hAnsi="GHEA Grapalat" w:cs="Arial"/>
                <w:sz w:val="20"/>
                <w:szCs w:val="20"/>
              </w:rPr>
              <w:t>համակարգ</w:t>
            </w:r>
          </w:p>
        </w:tc>
        <w:tc>
          <w:tcPr>
            <w:tcW w:w="1260" w:type="dxa"/>
            <w:tcBorders>
              <w:top w:val="single" w:sz="4" w:space="0" w:color="auto"/>
              <w:left w:val="single" w:sz="4" w:space="0" w:color="auto"/>
              <w:bottom w:val="single" w:sz="4" w:space="0" w:color="auto"/>
              <w:right w:val="single" w:sz="4" w:space="0" w:color="auto"/>
            </w:tcBorders>
            <w:vAlign w:val="center"/>
          </w:tcPr>
          <w:p w14:paraId="78AFE599" w14:textId="77777777" w:rsidR="008C1203" w:rsidRPr="00777517" w:rsidRDefault="008C1203" w:rsidP="008C1203">
            <w:pPr>
              <w:contextualSpacing/>
              <w:rPr>
                <w:rFonts w:ascii="GHEA Grapalat" w:hAnsi="GHEA Grapalat" w:cs="Dubai Medium"/>
                <w:sz w:val="20"/>
                <w:szCs w:val="20"/>
                <w:highlight w:val="yellow"/>
                <w:lang w:val="hy-AM"/>
              </w:rPr>
            </w:pPr>
          </w:p>
        </w:tc>
        <w:tc>
          <w:tcPr>
            <w:tcW w:w="1463" w:type="dxa"/>
            <w:tcBorders>
              <w:top w:val="single" w:sz="4" w:space="0" w:color="auto"/>
              <w:left w:val="single" w:sz="4" w:space="0" w:color="auto"/>
              <w:bottom w:val="single" w:sz="4" w:space="0" w:color="auto"/>
              <w:right w:val="single" w:sz="4" w:space="0" w:color="auto"/>
            </w:tcBorders>
            <w:vAlign w:val="center"/>
          </w:tcPr>
          <w:p w14:paraId="0F08168C" w14:textId="77777777" w:rsidR="008C1203" w:rsidRPr="00777517" w:rsidRDefault="008C1203" w:rsidP="008C1203">
            <w:pPr>
              <w:contextualSpacing/>
              <w:jc w:val="center"/>
              <w:rPr>
                <w:rFonts w:ascii="GHEA Grapalat" w:hAnsi="GHEA Grapalat" w:cs="Dubai Medium"/>
                <w:sz w:val="20"/>
                <w:szCs w:val="20"/>
              </w:rPr>
            </w:pPr>
            <w:r w:rsidRPr="00777517">
              <w:rPr>
                <w:rFonts w:ascii="GHEA Grapalat" w:hAnsi="GHEA Grapalat" w:cs="Sylfaen"/>
                <w:sz w:val="20"/>
                <w:szCs w:val="20"/>
              </w:rPr>
              <w:t>tº</w:t>
            </w:r>
          </w:p>
          <w:p w14:paraId="4455A4FE" w14:textId="77777777" w:rsidR="008C1203" w:rsidRPr="00777517" w:rsidRDefault="008C1203" w:rsidP="008C1203">
            <w:pPr>
              <w:contextualSpacing/>
              <w:jc w:val="center"/>
              <w:rPr>
                <w:rFonts w:ascii="GHEA Grapalat" w:hAnsi="GHEA Grapalat" w:cs="Dubai Medium"/>
                <w:sz w:val="20"/>
                <w:szCs w:val="20"/>
              </w:rPr>
            </w:pPr>
          </w:p>
        </w:tc>
      </w:tr>
      <w:tr w:rsidR="008C1203" w:rsidRPr="00777517" w14:paraId="7E544413" w14:textId="77777777" w:rsidTr="00F4188A">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4889D11D" w14:textId="77777777" w:rsidR="008C1203" w:rsidRPr="00777517" w:rsidRDefault="008C1203" w:rsidP="008C1203">
            <w:pPr>
              <w:tabs>
                <w:tab w:val="left" w:pos="709"/>
              </w:tabs>
              <w:contextualSpacing/>
              <w:jc w:val="center"/>
              <w:rPr>
                <w:rFonts w:ascii="GHEA Grapalat" w:hAnsi="GHEA Grapalat" w:cs="Dubai Medium"/>
                <w:sz w:val="20"/>
                <w:szCs w:val="20"/>
                <w:lang w:val="ru-RU"/>
              </w:rPr>
            </w:pPr>
            <w:r w:rsidRPr="00777517">
              <w:rPr>
                <w:rFonts w:ascii="GHEA Grapalat" w:hAnsi="GHEA Grapalat" w:cs="Dubai Medium"/>
                <w:sz w:val="20"/>
                <w:szCs w:val="20"/>
                <w:lang w:val="ru-RU"/>
              </w:rPr>
              <w:t>4</w:t>
            </w:r>
          </w:p>
        </w:tc>
        <w:tc>
          <w:tcPr>
            <w:tcW w:w="2610" w:type="dxa"/>
            <w:tcBorders>
              <w:top w:val="single" w:sz="4" w:space="0" w:color="auto"/>
              <w:left w:val="single" w:sz="4" w:space="0" w:color="auto"/>
              <w:bottom w:val="single" w:sz="4" w:space="0" w:color="auto"/>
              <w:right w:val="single" w:sz="4" w:space="0" w:color="auto"/>
            </w:tcBorders>
            <w:vAlign w:val="center"/>
          </w:tcPr>
          <w:p w14:paraId="6A281568" w14:textId="77777777" w:rsidR="008C1203" w:rsidRPr="00777517" w:rsidRDefault="008C1203" w:rsidP="008C1203">
            <w:pPr>
              <w:contextualSpacing/>
              <w:rPr>
                <w:rFonts w:ascii="GHEA Grapalat" w:hAnsi="GHEA Grapalat" w:cs="Dubai Medium"/>
                <w:sz w:val="20"/>
                <w:szCs w:val="20"/>
                <w:lang w:val="hy-AM"/>
              </w:rPr>
            </w:pPr>
            <w:r w:rsidRPr="00777517">
              <w:rPr>
                <w:rFonts w:ascii="GHEA Grapalat" w:hAnsi="GHEA Grapalat" w:cs="Arial"/>
                <w:sz w:val="20"/>
                <w:szCs w:val="20"/>
                <w:lang w:val="hy-AM"/>
              </w:rPr>
              <w:t>Փորձանմուշների</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ստացման</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ընդունման</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գրանցման</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սենյակ</w:t>
            </w:r>
            <w:r w:rsidRPr="00777517">
              <w:rPr>
                <w:rFonts w:ascii="GHEA Grapalat" w:hAnsi="GHEA Grapalat" w:cs="Dubai Medium"/>
                <w:sz w:val="20"/>
                <w:szCs w:val="20"/>
                <w:lang w:val="hy-AM"/>
              </w:rPr>
              <w:t xml:space="preserve"> </w:t>
            </w:r>
          </w:p>
        </w:tc>
        <w:tc>
          <w:tcPr>
            <w:tcW w:w="1080" w:type="dxa"/>
            <w:gridSpan w:val="2"/>
            <w:tcBorders>
              <w:top w:val="single" w:sz="4" w:space="0" w:color="auto"/>
              <w:left w:val="single" w:sz="4" w:space="0" w:color="auto"/>
              <w:bottom w:val="single" w:sz="4" w:space="0" w:color="auto"/>
              <w:right w:val="single" w:sz="4" w:space="0" w:color="auto"/>
            </w:tcBorders>
            <w:vAlign w:val="center"/>
          </w:tcPr>
          <w:p w14:paraId="1ECA28C0" w14:textId="77777777" w:rsidR="008C1203" w:rsidRPr="00777517" w:rsidRDefault="008C1203" w:rsidP="008C1203">
            <w:pPr>
              <w:contextualSpacing/>
              <w:jc w:val="center"/>
              <w:rPr>
                <w:rFonts w:ascii="GHEA Grapalat" w:hAnsi="GHEA Grapalat" w:cs="Dubai Medium"/>
                <w:sz w:val="20"/>
                <w:szCs w:val="20"/>
                <w:lang w:val="hy-AM"/>
              </w:rPr>
            </w:pPr>
            <w:r w:rsidRPr="00777517">
              <w:rPr>
                <w:rFonts w:ascii="GHEA Grapalat" w:hAnsi="GHEA Grapalat" w:cs="Dubai Medium"/>
                <w:sz w:val="20"/>
                <w:szCs w:val="20"/>
                <w:lang w:val="hy-AM"/>
              </w:rPr>
              <w:t>1</w:t>
            </w:r>
          </w:p>
        </w:tc>
        <w:tc>
          <w:tcPr>
            <w:tcW w:w="2790" w:type="dxa"/>
            <w:tcBorders>
              <w:top w:val="single" w:sz="4" w:space="0" w:color="auto"/>
              <w:left w:val="single" w:sz="4" w:space="0" w:color="auto"/>
              <w:bottom w:val="single" w:sz="4" w:space="0" w:color="auto"/>
              <w:right w:val="single" w:sz="4" w:space="0" w:color="auto"/>
            </w:tcBorders>
            <w:vAlign w:val="center"/>
          </w:tcPr>
          <w:p w14:paraId="4C8A0BCA" w14:textId="77777777" w:rsidR="008C1203" w:rsidRPr="00777517" w:rsidRDefault="008C1203" w:rsidP="008C1203">
            <w:pPr>
              <w:contextualSpacing/>
              <w:rPr>
                <w:rFonts w:ascii="GHEA Grapalat" w:hAnsi="GHEA Grapalat" w:cs="Arial"/>
                <w:sz w:val="20"/>
                <w:szCs w:val="20"/>
                <w:lang w:val="hy-AM"/>
              </w:rPr>
            </w:pPr>
            <w:r w:rsidRPr="00777517">
              <w:rPr>
                <w:rFonts w:ascii="GHEA Grapalat" w:hAnsi="GHEA Grapalat" w:cs="Arial"/>
                <w:sz w:val="20"/>
                <w:szCs w:val="20"/>
                <w:lang w:val="hy-AM"/>
              </w:rPr>
              <w:t>Շուրջ 8 քմ, լվացարանով</w:t>
            </w:r>
          </w:p>
        </w:tc>
        <w:tc>
          <w:tcPr>
            <w:tcW w:w="1620" w:type="dxa"/>
            <w:gridSpan w:val="2"/>
            <w:tcBorders>
              <w:top w:val="single" w:sz="4" w:space="0" w:color="auto"/>
              <w:left w:val="single" w:sz="4" w:space="0" w:color="auto"/>
              <w:bottom w:val="single" w:sz="4" w:space="0" w:color="auto"/>
              <w:right w:val="single" w:sz="4" w:space="0" w:color="auto"/>
            </w:tcBorders>
            <w:vAlign w:val="center"/>
          </w:tcPr>
          <w:p w14:paraId="66F32D81" w14:textId="77777777" w:rsidR="008C1203" w:rsidRPr="00777517" w:rsidRDefault="008C1203" w:rsidP="008C1203">
            <w:pPr>
              <w:contextualSpacing/>
              <w:jc w:val="center"/>
              <w:rPr>
                <w:rFonts w:ascii="GHEA Grapalat" w:hAnsi="GHEA Grapalat" w:cs="Dubai Medium"/>
                <w:sz w:val="20"/>
                <w:szCs w:val="20"/>
                <w:highlight w:val="yellow"/>
                <w:lang w:val="hy-AM"/>
              </w:rPr>
            </w:pPr>
          </w:p>
        </w:tc>
        <w:tc>
          <w:tcPr>
            <w:tcW w:w="1260" w:type="dxa"/>
            <w:tcBorders>
              <w:top w:val="single" w:sz="4" w:space="0" w:color="auto"/>
              <w:left w:val="single" w:sz="4" w:space="0" w:color="auto"/>
              <w:bottom w:val="single" w:sz="4" w:space="0" w:color="auto"/>
              <w:right w:val="single" w:sz="4" w:space="0" w:color="auto"/>
            </w:tcBorders>
            <w:vAlign w:val="center"/>
          </w:tcPr>
          <w:p w14:paraId="1A25A800" w14:textId="77777777" w:rsidR="008C1203" w:rsidRPr="00777517" w:rsidRDefault="008C1203" w:rsidP="008C1203">
            <w:pPr>
              <w:contextualSpacing/>
              <w:rPr>
                <w:rFonts w:ascii="GHEA Grapalat" w:hAnsi="GHEA Grapalat" w:cs="Dubai Medium"/>
                <w:sz w:val="20"/>
                <w:szCs w:val="20"/>
                <w:lang w:val="ru-RU"/>
              </w:rPr>
            </w:pPr>
          </w:p>
        </w:tc>
        <w:tc>
          <w:tcPr>
            <w:tcW w:w="1463" w:type="dxa"/>
            <w:tcBorders>
              <w:top w:val="single" w:sz="4" w:space="0" w:color="auto"/>
              <w:left w:val="single" w:sz="4" w:space="0" w:color="auto"/>
              <w:bottom w:val="single" w:sz="4" w:space="0" w:color="auto"/>
              <w:right w:val="single" w:sz="4" w:space="0" w:color="auto"/>
            </w:tcBorders>
            <w:vAlign w:val="center"/>
          </w:tcPr>
          <w:p w14:paraId="31AABE53" w14:textId="77777777" w:rsidR="008C1203" w:rsidRPr="00777517" w:rsidRDefault="008C1203" w:rsidP="008C1203">
            <w:pPr>
              <w:contextualSpacing/>
              <w:jc w:val="center"/>
              <w:rPr>
                <w:rFonts w:ascii="GHEA Grapalat" w:hAnsi="GHEA Grapalat" w:cs="Dubai Medium"/>
                <w:sz w:val="20"/>
                <w:szCs w:val="20"/>
                <w:highlight w:val="yellow"/>
                <w:lang w:val="hy-AM"/>
              </w:rPr>
            </w:pPr>
          </w:p>
        </w:tc>
      </w:tr>
      <w:tr w:rsidR="008C1203" w:rsidRPr="00777517" w14:paraId="6C0ED751" w14:textId="77777777" w:rsidTr="00F4188A">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01C48983" w14:textId="77777777" w:rsidR="008C1203" w:rsidRPr="00777517" w:rsidRDefault="008C1203" w:rsidP="008C1203">
            <w:pPr>
              <w:tabs>
                <w:tab w:val="left" w:pos="709"/>
              </w:tabs>
              <w:contextualSpacing/>
              <w:jc w:val="center"/>
              <w:rPr>
                <w:rFonts w:ascii="GHEA Grapalat" w:hAnsi="GHEA Grapalat" w:cs="Dubai Medium"/>
                <w:sz w:val="20"/>
                <w:szCs w:val="20"/>
                <w:lang w:val="ru-RU"/>
              </w:rPr>
            </w:pPr>
            <w:r w:rsidRPr="00777517">
              <w:rPr>
                <w:rFonts w:ascii="GHEA Grapalat" w:hAnsi="GHEA Grapalat" w:cs="Dubai Medium"/>
                <w:sz w:val="20"/>
                <w:szCs w:val="20"/>
                <w:lang w:val="ru-RU"/>
              </w:rPr>
              <w:t>5</w:t>
            </w:r>
          </w:p>
        </w:tc>
        <w:tc>
          <w:tcPr>
            <w:tcW w:w="2610" w:type="dxa"/>
            <w:tcBorders>
              <w:top w:val="single" w:sz="4" w:space="0" w:color="auto"/>
              <w:left w:val="single" w:sz="4" w:space="0" w:color="auto"/>
              <w:bottom w:val="single" w:sz="4" w:space="0" w:color="auto"/>
              <w:right w:val="single" w:sz="4" w:space="0" w:color="auto"/>
            </w:tcBorders>
            <w:vAlign w:val="center"/>
          </w:tcPr>
          <w:p w14:paraId="6BDC1CC3" w14:textId="77777777" w:rsidR="008C1203" w:rsidRPr="00777517" w:rsidRDefault="008C1203" w:rsidP="008C1203">
            <w:pPr>
              <w:contextualSpacing/>
              <w:rPr>
                <w:rFonts w:ascii="GHEA Grapalat" w:hAnsi="GHEA Grapalat" w:cs="Dubai Medium"/>
                <w:sz w:val="20"/>
                <w:szCs w:val="20"/>
                <w:lang w:val="hy-AM"/>
              </w:rPr>
            </w:pPr>
            <w:r w:rsidRPr="00777517">
              <w:rPr>
                <w:rFonts w:ascii="GHEA Grapalat" w:hAnsi="GHEA Grapalat" w:cs="Arial"/>
                <w:sz w:val="20"/>
                <w:szCs w:val="20"/>
                <w:lang w:val="hy-AM"/>
              </w:rPr>
              <w:t>Նմուշառման</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սենյակ</w:t>
            </w:r>
          </w:p>
        </w:tc>
        <w:tc>
          <w:tcPr>
            <w:tcW w:w="1080" w:type="dxa"/>
            <w:gridSpan w:val="2"/>
            <w:tcBorders>
              <w:top w:val="single" w:sz="4" w:space="0" w:color="auto"/>
              <w:left w:val="single" w:sz="4" w:space="0" w:color="auto"/>
              <w:bottom w:val="single" w:sz="4" w:space="0" w:color="auto"/>
              <w:right w:val="single" w:sz="4" w:space="0" w:color="auto"/>
            </w:tcBorders>
            <w:vAlign w:val="center"/>
          </w:tcPr>
          <w:p w14:paraId="76484B31" w14:textId="77777777" w:rsidR="008C1203" w:rsidRPr="00777517" w:rsidRDefault="008C1203" w:rsidP="008C1203">
            <w:pPr>
              <w:contextualSpacing/>
              <w:jc w:val="center"/>
              <w:rPr>
                <w:rFonts w:ascii="GHEA Grapalat" w:hAnsi="GHEA Grapalat" w:cs="Dubai Medium"/>
                <w:sz w:val="20"/>
                <w:szCs w:val="20"/>
                <w:lang w:val="hy-AM"/>
              </w:rPr>
            </w:pPr>
            <w:r w:rsidRPr="00777517">
              <w:rPr>
                <w:rFonts w:ascii="GHEA Grapalat" w:hAnsi="GHEA Grapalat" w:cs="Dubai Medium"/>
                <w:sz w:val="20"/>
                <w:szCs w:val="20"/>
                <w:lang w:val="hy-AM"/>
              </w:rPr>
              <w:t>1</w:t>
            </w:r>
          </w:p>
        </w:tc>
        <w:tc>
          <w:tcPr>
            <w:tcW w:w="2790" w:type="dxa"/>
            <w:tcBorders>
              <w:top w:val="single" w:sz="4" w:space="0" w:color="auto"/>
              <w:left w:val="single" w:sz="4" w:space="0" w:color="auto"/>
              <w:bottom w:val="single" w:sz="4" w:space="0" w:color="auto"/>
              <w:right w:val="single" w:sz="4" w:space="0" w:color="auto"/>
            </w:tcBorders>
            <w:vAlign w:val="center"/>
          </w:tcPr>
          <w:p w14:paraId="4E798C5D" w14:textId="77777777" w:rsidR="008C1203" w:rsidRPr="00777517" w:rsidRDefault="008C1203" w:rsidP="008C1203">
            <w:pPr>
              <w:contextualSpacing/>
              <w:rPr>
                <w:rFonts w:ascii="GHEA Grapalat" w:hAnsi="GHEA Grapalat" w:cs="Arial"/>
                <w:sz w:val="20"/>
                <w:szCs w:val="20"/>
                <w:lang w:val="hy-AM"/>
              </w:rPr>
            </w:pPr>
            <w:r w:rsidRPr="00777517">
              <w:rPr>
                <w:rFonts w:ascii="GHEA Grapalat" w:hAnsi="GHEA Grapalat" w:cs="Arial"/>
                <w:sz w:val="20"/>
                <w:szCs w:val="20"/>
                <w:lang w:val="hy-AM"/>
              </w:rPr>
              <w:t>Շուրջ 8 քմ, լվացարանով</w:t>
            </w:r>
          </w:p>
        </w:tc>
        <w:tc>
          <w:tcPr>
            <w:tcW w:w="1620" w:type="dxa"/>
            <w:gridSpan w:val="2"/>
            <w:tcBorders>
              <w:top w:val="single" w:sz="4" w:space="0" w:color="auto"/>
              <w:left w:val="single" w:sz="4" w:space="0" w:color="auto"/>
              <w:bottom w:val="single" w:sz="4" w:space="0" w:color="auto"/>
              <w:right w:val="single" w:sz="4" w:space="0" w:color="auto"/>
            </w:tcBorders>
            <w:vAlign w:val="center"/>
          </w:tcPr>
          <w:p w14:paraId="280AA57A" w14:textId="77777777" w:rsidR="008C1203" w:rsidRPr="00777517" w:rsidRDefault="008C1203" w:rsidP="008C1203">
            <w:pPr>
              <w:contextualSpacing/>
              <w:jc w:val="center"/>
              <w:rPr>
                <w:rFonts w:ascii="GHEA Grapalat" w:hAnsi="GHEA Grapalat" w:cs="Dubai Medium"/>
                <w:sz w:val="20"/>
                <w:szCs w:val="20"/>
                <w:highlight w:val="yellow"/>
                <w:lang w:val="hy-AM"/>
              </w:rPr>
            </w:pPr>
          </w:p>
        </w:tc>
        <w:tc>
          <w:tcPr>
            <w:tcW w:w="1260" w:type="dxa"/>
            <w:tcBorders>
              <w:top w:val="single" w:sz="4" w:space="0" w:color="auto"/>
              <w:left w:val="single" w:sz="4" w:space="0" w:color="auto"/>
              <w:bottom w:val="single" w:sz="4" w:space="0" w:color="auto"/>
              <w:right w:val="single" w:sz="4" w:space="0" w:color="auto"/>
            </w:tcBorders>
            <w:vAlign w:val="center"/>
          </w:tcPr>
          <w:p w14:paraId="3B7AFD0E" w14:textId="77777777" w:rsidR="008C1203" w:rsidRPr="00777517" w:rsidRDefault="008C1203" w:rsidP="008C1203">
            <w:pPr>
              <w:contextualSpacing/>
              <w:rPr>
                <w:rFonts w:ascii="GHEA Grapalat" w:hAnsi="GHEA Grapalat" w:cs="Dubai Medium"/>
                <w:sz w:val="20"/>
                <w:szCs w:val="20"/>
                <w:lang w:val="ru-RU"/>
              </w:rPr>
            </w:pPr>
          </w:p>
        </w:tc>
        <w:tc>
          <w:tcPr>
            <w:tcW w:w="1463" w:type="dxa"/>
            <w:tcBorders>
              <w:top w:val="single" w:sz="4" w:space="0" w:color="auto"/>
              <w:left w:val="single" w:sz="4" w:space="0" w:color="auto"/>
              <w:bottom w:val="single" w:sz="4" w:space="0" w:color="auto"/>
              <w:right w:val="single" w:sz="4" w:space="0" w:color="auto"/>
            </w:tcBorders>
            <w:vAlign w:val="center"/>
          </w:tcPr>
          <w:p w14:paraId="784AE3B7" w14:textId="77777777" w:rsidR="008C1203" w:rsidRPr="00777517" w:rsidRDefault="008C1203" w:rsidP="008C1203">
            <w:pPr>
              <w:contextualSpacing/>
              <w:jc w:val="center"/>
              <w:rPr>
                <w:rFonts w:ascii="GHEA Grapalat" w:hAnsi="GHEA Grapalat" w:cs="Dubai Medium"/>
                <w:sz w:val="20"/>
                <w:szCs w:val="20"/>
                <w:highlight w:val="yellow"/>
                <w:lang w:val="hy-AM"/>
              </w:rPr>
            </w:pPr>
          </w:p>
        </w:tc>
      </w:tr>
      <w:tr w:rsidR="008C1203" w:rsidRPr="008C0330" w14:paraId="29B17AB7" w14:textId="77777777" w:rsidTr="00F4188A">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106737BD" w14:textId="77777777" w:rsidR="008C1203" w:rsidRPr="00777517" w:rsidRDefault="008C1203" w:rsidP="008C1203">
            <w:pPr>
              <w:tabs>
                <w:tab w:val="left" w:pos="709"/>
              </w:tabs>
              <w:contextualSpacing/>
              <w:jc w:val="center"/>
              <w:rPr>
                <w:rFonts w:ascii="GHEA Grapalat" w:hAnsi="GHEA Grapalat" w:cs="Dubai Medium"/>
                <w:sz w:val="20"/>
                <w:szCs w:val="20"/>
                <w:lang w:val="hy-AM"/>
              </w:rPr>
            </w:pPr>
            <w:r w:rsidRPr="00777517">
              <w:rPr>
                <w:rFonts w:ascii="GHEA Grapalat" w:hAnsi="GHEA Grapalat" w:cs="Dubai Medium"/>
                <w:sz w:val="20"/>
                <w:szCs w:val="20"/>
                <w:lang w:val="hy-AM"/>
              </w:rPr>
              <w:t>6</w:t>
            </w:r>
          </w:p>
        </w:tc>
        <w:tc>
          <w:tcPr>
            <w:tcW w:w="2610" w:type="dxa"/>
            <w:tcBorders>
              <w:top w:val="single" w:sz="4" w:space="0" w:color="auto"/>
              <w:left w:val="single" w:sz="4" w:space="0" w:color="auto"/>
              <w:bottom w:val="single" w:sz="4" w:space="0" w:color="auto"/>
              <w:right w:val="single" w:sz="4" w:space="0" w:color="auto"/>
            </w:tcBorders>
            <w:vAlign w:val="center"/>
          </w:tcPr>
          <w:p w14:paraId="62D20422" w14:textId="77777777" w:rsidR="008C1203" w:rsidRPr="00777517" w:rsidRDefault="008C1203" w:rsidP="008C1203">
            <w:pPr>
              <w:contextualSpacing/>
              <w:rPr>
                <w:rFonts w:ascii="GHEA Grapalat" w:hAnsi="GHEA Grapalat" w:cs="Dubai Medium"/>
                <w:sz w:val="20"/>
                <w:szCs w:val="20"/>
                <w:lang w:val="hy-AM"/>
              </w:rPr>
            </w:pPr>
            <w:r w:rsidRPr="00777517">
              <w:rPr>
                <w:rFonts w:ascii="GHEA Grapalat" w:hAnsi="GHEA Grapalat" w:cs="Arial"/>
                <w:sz w:val="20"/>
                <w:szCs w:val="20"/>
                <w:lang w:val="hy-AM"/>
              </w:rPr>
              <w:t>Նմուշապատրաստման</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սենյակ</w:t>
            </w:r>
          </w:p>
        </w:tc>
        <w:tc>
          <w:tcPr>
            <w:tcW w:w="1080" w:type="dxa"/>
            <w:gridSpan w:val="2"/>
            <w:tcBorders>
              <w:top w:val="single" w:sz="4" w:space="0" w:color="auto"/>
              <w:left w:val="single" w:sz="4" w:space="0" w:color="auto"/>
              <w:bottom w:val="single" w:sz="4" w:space="0" w:color="auto"/>
              <w:right w:val="single" w:sz="4" w:space="0" w:color="auto"/>
            </w:tcBorders>
            <w:vAlign w:val="center"/>
          </w:tcPr>
          <w:p w14:paraId="2DF56837" w14:textId="77777777" w:rsidR="008C1203" w:rsidRPr="00777517" w:rsidRDefault="008C1203" w:rsidP="008C1203">
            <w:pPr>
              <w:contextualSpacing/>
              <w:jc w:val="center"/>
              <w:rPr>
                <w:rFonts w:ascii="GHEA Grapalat" w:hAnsi="GHEA Grapalat" w:cs="Dubai Medium"/>
                <w:sz w:val="20"/>
                <w:szCs w:val="20"/>
                <w:lang w:val="hy-AM"/>
              </w:rPr>
            </w:pPr>
            <w:r w:rsidRPr="00777517">
              <w:rPr>
                <w:rFonts w:ascii="GHEA Grapalat" w:hAnsi="GHEA Grapalat" w:cs="Dubai Medium"/>
                <w:sz w:val="20"/>
                <w:szCs w:val="20"/>
                <w:lang w:val="hy-AM"/>
              </w:rPr>
              <w:t>1</w:t>
            </w:r>
          </w:p>
        </w:tc>
        <w:tc>
          <w:tcPr>
            <w:tcW w:w="2790" w:type="dxa"/>
            <w:tcBorders>
              <w:top w:val="single" w:sz="4" w:space="0" w:color="auto"/>
              <w:left w:val="single" w:sz="4" w:space="0" w:color="auto"/>
              <w:bottom w:val="single" w:sz="4" w:space="0" w:color="auto"/>
              <w:right w:val="single" w:sz="4" w:space="0" w:color="auto"/>
            </w:tcBorders>
            <w:vAlign w:val="center"/>
          </w:tcPr>
          <w:p w14:paraId="3AABD3FB" w14:textId="77777777" w:rsidR="008C1203" w:rsidRPr="00777517" w:rsidRDefault="008C1203" w:rsidP="008C1203">
            <w:pPr>
              <w:contextualSpacing/>
              <w:rPr>
                <w:rFonts w:ascii="GHEA Grapalat" w:hAnsi="GHEA Grapalat" w:cs="Dubai Medium"/>
                <w:sz w:val="20"/>
                <w:szCs w:val="20"/>
                <w:lang w:val="hy-AM"/>
              </w:rPr>
            </w:pPr>
            <w:r w:rsidRPr="00777517">
              <w:rPr>
                <w:rFonts w:ascii="GHEA Grapalat" w:hAnsi="GHEA Grapalat" w:cs="Arial"/>
                <w:sz w:val="20"/>
                <w:szCs w:val="20"/>
                <w:lang w:val="hy-AM"/>
              </w:rPr>
              <w:t>Շուրջ</w:t>
            </w:r>
            <w:r w:rsidRPr="00777517">
              <w:rPr>
                <w:rFonts w:ascii="GHEA Grapalat" w:hAnsi="GHEA Grapalat" w:cs="Dubai Medium"/>
                <w:sz w:val="20"/>
                <w:szCs w:val="20"/>
                <w:lang w:val="hy-AM"/>
              </w:rPr>
              <w:t xml:space="preserve"> 30 </w:t>
            </w:r>
            <w:r w:rsidRPr="00777517">
              <w:rPr>
                <w:rFonts w:ascii="GHEA Grapalat" w:hAnsi="GHEA Grapalat" w:cs="Arial"/>
                <w:sz w:val="20"/>
                <w:szCs w:val="20"/>
                <w:lang w:val="hy-AM"/>
              </w:rPr>
              <w:t>քմ՝</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տեղադրելով</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կոյուղու</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վնասազերծման</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համար</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նախատեսված</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ամբարձիչ՝</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մինչև</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ընդհանուր</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կոյուղի</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լցվելը</w:t>
            </w:r>
          </w:p>
        </w:tc>
        <w:tc>
          <w:tcPr>
            <w:tcW w:w="1620" w:type="dxa"/>
            <w:gridSpan w:val="2"/>
            <w:tcBorders>
              <w:top w:val="single" w:sz="4" w:space="0" w:color="auto"/>
              <w:left w:val="single" w:sz="4" w:space="0" w:color="auto"/>
              <w:bottom w:val="single" w:sz="4" w:space="0" w:color="auto"/>
              <w:right w:val="single" w:sz="4" w:space="0" w:color="auto"/>
            </w:tcBorders>
            <w:vAlign w:val="center"/>
          </w:tcPr>
          <w:p w14:paraId="6CF02164" w14:textId="77777777" w:rsidR="008C1203" w:rsidRPr="00777517" w:rsidRDefault="008C1203" w:rsidP="008C1203">
            <w:pPr>
              <w:contextualSpacing/>
              <w:jc w:val="center"/>
              <w:rPr>
                <w:rFonts w:ascii="GHEA Grapalat" w:hAnsi="GHEA Grapalat" w:cs="Dubai Medium"/>
                <w:sz w:val="20"/>
                <w:szCs w:val="20"/>
                <w:highlight w:val="yellow"/>
                <w:lang w:val="hy-AM"/>
              </w:rPr>
            </w:pPr>
          </w:p>
        </w:tc>
        <w:tc>
          <w:tcPr>
            <w:tcW w:w="1260" w:type="dxa"/>
            <w:tcBorders>
              <w:top w:val="single" w:sz="4" w:space="0" w:color="auto"/>
              <w:left w:val="single" w:sz="4" w:space="0" w:color="auto"/>
              <w:bottom w:val="single" w:sz="4" w:space="0" w:color="auto"/>
              <w:right w:val="single" w:sz="4" w:space="0" w:color="auto"/>
            </w:tcBorders>
            <w:vAlign w:val="center"/>
          </w:tcPr>
          <w:p w14:paraId="533DF808" w14:textId="77777777" w:rsidR="008C1203" w:rsidRPr="00777517" w:rsidRDefault="008C1203" w:rsidP="008C1203">
            <w:pPr>
              <w:contextualSpacing/>
              <w:rPr>
                <w:rFonts w:ascii="GHEA Grapalat" w:hAnsi="GHEA Grapalat" w:cs="Dubai Medium"/>
                <w:sz w:val="20"/>
                <w:szCs w:val="20"/>
                <w:lang w:val="hy-AM"/>
              </w:rPr>
            </w:pPr>
          </w:p>
        </w:tc>
        <w:tc>
          <w:tcPr>
            <w:tcW w:w="1463" w:type="dxa"/>
            <w:tcBorders>
              <w:top w:val="single" w:sz="4" w:space="0" w:color="auto"/>
              <w:left w:val="single" w:sz="4" w:space="0" w:color="auto"/>
              <w:bottom w:val="single" w:sz="4" w:space="0" w:color="auto"/>
              <w:right w:val="single" w:sz="4" w:space="0" w:color="auto"/>
            </w:tcBorders>
            <w:vAlign w:val="center"/>
          </w:tcPr>
          <w:p w14:paraId="0B612ABE" w14:textId="77777777" w:rsidR="008C1203" w:rsidRPr="00777517" w:rsidRDefault="008C1203" w:rsidP="008C1203">
            <w:pPr>
              <w:contextualSpacing/>
              <w:jc w:val="center"/>
              <w:rPr>
                <w:rFonts w:ascii="GHEA Grapalat" w:hAnsi="GHEA Grapalat" w:cs="Dubai Medium"/>
                <w:sz w:val="20"/>
                <w:szCs w:val="20"/>
                <w:highlight w:val="yellow"/>
                <w:lang w:val="hy-AM"/>
              </w:rPr>
            </w:pPr>
          </w:p>
        </w:tc>
      </w:tr>
      <w:tr w:rsidR="008C1203" w:rsidRPr="008C0330" w14:paraId="5021F41E" w14:textId="77777777" w:rsidTr="00F4188A">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18BD8118" w14:textId="77777777" w:rsidR="008C1203" w:rsidRPr="00777517" w:rsidRDefault="008C1203" w:rsidP="008C1203">
            <w:pPr>
              <w:tabs>
                <w:tab w:val="left" w:pos="709"/>
              </w:tabs>
              <w:contextualSpacing/>
              <w:jc w:val="center"/>
              <w:rPr>
                <w:rFonts w:ascii="GHEA Grapalat" w:hAnsi="GHEA Grapalat" w:cs="Dubai Medium"/>
                <w:sz w:val="20"/>
                <w:szCs w:val="20"/>
                <w:lang w:val="hy-AM"/>
              </w:rPr>
            </w:pPr>
            <w:r w:rsidRPr="00777517">
              <w:rPr>
                <w:rFonts w:ascii="GHEA Grapalat" w:hAnsi="GHEA Grapalat" w:cs="Dubai Medium"/>
                <w:sz w:val="20"/>
                <w:szCs w:val="20"/>
                <w:lang w:val="hy-AM"/>
              </w:rPr>
              <w:t>7</w:t>
            </w:r>
          </w:p>
        </w:tc>
        <w:tc>
          <w:tcPr>
            <w:tcW w:w="2610" w:type="dxa"/>
            <w:tcBorders>
              <w:top w:val="single" w:sz="4" w:space="0" w:color="auto"/>
              <w:left w:val="single" w:sz="4" w:space="0" w:color="auto"/>
              <w:bottom w:val="single" w:sz="4" w:space="0" w:color="auto"/>
              <w:right w:val="single" w:sz="4" w:space="0" w:color="auto"/>
            </w:tcBorders>
            <w:vAlign w:val="center"/>
          </w:tcPr>
          <w:p w14:paraId="390E3B8D" w14:textId="77777777" w:rsidR="008C1203" w:rsidRPr="00777517" w:rsidRDefault="008C1203" w:rsidP="008C1203">
            <w:pPr>
              <w:contextualSpacing/>
              <w:rPr>
                <w:rFonts w:ascii="GHEA Grapalat" w:hAnsi="GHEA Grapalat" w:cs="Dubai Medium"/>
                <w:sz w:val="20"/>
                <w:szCs w:val="20"/>
                <w:lang w:val="hy-AM"/>
              </w:rPr>
            </w:pPr>
            <w:r w:rsidRPr="00777517">
              <w:rPr>
                <w:rFonts w:ascii="GHEA Grapalat" w:hAnsi="GHEA Grapalat" w:cs="Arial"/>
                <w:sz w:val="20"/>
                <w:szCs w:val="20"/>
                <w:lang w:val="hy-AM"/>
              </w:rPr>
              <w:t>Կենսաբանական</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նմուշների</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մշակման</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լաբորատոր</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սենյակ</w:t>
            </w:r>
          </w:p>
        </w:tc>
        <w:tc>
          <w:tcPr>
            <w:tcW w:w="1080" w:type="dxa"/>
            <w:gridSpan w:val="2"/>
            <w:tcBorders>
              <w:top w:val="single" w:sz="4" w:space="0" w:color="auto"/>
              <w:left w:val="single" w:sz="4" w:space="0" w:color="auto"/>
              <w:bottom w:val="single" w:sz="4" w:space="0" w:color="auto"/>
              <w:right w:val="single" w:sz="4" w:space="0" w:color="auto"/>
            </w:tcBorders>
            <w:vAlign w:val="center"/>
          </w:tcPr>
          <w:p w14:paraId="720F7526" w14:textId="77777777" w:rsidR="008C1203" w:rsidRPr="00777517" w:rsidRDefault="008C1203" w:rsidP="008C1203">
            <w:pPr>
              <w:contextualSpacing/>
              <w:jc w:val="center"/>
              <w:rPr>
                <w:rFonts w:ascii="GHEA Grapalat" w:hAnsi="GHEA Grapalat" w:cs="Dubai Medium"/>
                <w:sz w:val="20"/>
                <w:szCs w:val="20"/>
                <w:lang w:val="hy-AM"/>
              </w:rPr>
            </w:pPr>
            <w:r w:rsidRPr="00777517">
              <w:rPr>
                <w:rFonts w:ascii="GHEA Grapalat" w:hAnsi="GHEA Grapalat" w:cs="Dubai Medium"/>
                <w:sz w:val="20"/>
                <w:szCs w:val="20"/>
                <w:lang w:val="hy-AM"/>
              </w:rPr>
              <w:t>1</w:t>
            </w:r>
          </w:p>
        </w:tc>
        <w:tc>
          <w:tcPr>
            <w:tcW w:w="2790" w:type="dxa"/>
            <w:tcBorders>
              <w:top w:val="single" w:sz="4" w:space="0" w:color="auto"/>
              <w:left w:val="single" w:sz="4" w:space="0" w:color="auto"/>
              <w:bottom w:val="single" w:sz="4" w:space="0" w:color="auto"/>
              <w:right w:val="single" w:sz="4" w:space="0" w:color="auto"/>
            </w:tcBorders>
            <w:vAlign w:val="center"/>
          </w:tcPr>
          <w:p w14:paraId="560E2658" w14:textId="77777777" w:rsidR="008C1203" w:rsidRPr="00777517" w:rsidRDefault="008C1203" w:rsidP="008C1203">
            <w:pPr>
              <w:contextualSpacing/>
              <w:rPr>
                <w:rFonts w:ascii="GHEA Grapalat" w:hAnsi="GHEA Grapalat" w:cs="Dubai Medium"/>
                <w:sz w:val="20"/>
                <w:szCs w:val="20"/>
                <w:lang w:val="hy-AM"/>
              </w:rPr>
            </w:pPr>
            <w:r w:rsidRPr="00777517">
              <w:rPr>
                <w:rFonts w:ascii="GHEA Grapalat" w:hAnsi="GHEA Grapalat" w:cs="Arial"/>
                <w:sz w:val="20"/>
                <w:szCs w:val="20"/>
                <w:lang w:val="hy-AM"/>
              </w:rPr>
              <w:t>Շուրջ</w:t>
            </w:r>
            <w:r w:rsidRPr="00777517">
              <w:rPr>
                <w:rFonts w:ascii="GHEA Grapalat" w:hAnsi="GHEA Grapalat" w:cs="Dubai Medium"/>
                <w:sz w:val="20"/>
                <w:szCs w:val="20"/>
                <w:lang w:val="hy-AM"/>
              </w:rPr>
              <w:t xml:space="preserve"> 30 </w:t>
            </w:r>
            <w:r w:rsidRPr="00777517">
              <w:rPr>
                <w:rFonts w:ascii="GHEA Grapalat" w:hAnsi="GHEA Grapalat" w:cs="Arial"/>
                <w:sz w:val="20"/>
                <w:szCs w:val="20"/>
                <w:lang w:val="hy-AM"/>
              </w:rPr>
              <w:t>քմ՝</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տեղադրելով</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կոյուղու</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վնասազերծման</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համար</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նախատեսված</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ամբարձիչ՝</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մինչև</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ընդհանուր</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կոյուղի</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լցվելը</w:t>
            </w:r>
          </w:p>
        </w:tc>
        <w:tc>
          <w:tcPr>
            <w:tcW w:w="1620" w:type="dxa"/>
            <w:gridSpan w:val="2"/>
            <w:tcBorders>
              <w:top w:val="single" w:sz="4" w:space="0" w:color="auto"/>
              <w:left w:val="single" w:sz="4" w:space="0" w:color="auto"/>
              <w:bottom w:val="single" w:sz="4" w:space="0" w:color="auto"/>
              <w:right w:val="single" w:sz="4" w:space="0" w:color="auto"/>
            </w:tcBorders>
            <w:vAlign w:val="center"/>
          </w:tcPr>
          <w:p w14:paraId="77E1DB67" w14:textId="77777777" w:rsidR="008C1203" w:rsidRPr="00777517" w:rsidRDefault="008C1203" w:rsidP="008C1203">
            <w:pPr>
              <w:contextualSpacing/>
              <w:jc w:val="center"/>
              <w:rPr>
                <w:rFonts w:ascii="GHEA Grapalat" w:hAnsi="GHEA Grapalat" w:cs="Dubai Medium"/>
                <w:sz w:val="20"/>
                <w:szCs w:val="20"/>
                <w:highlight w:val="yellow"/>
                <w:lang w:val="hy-AM"/>
              </w:rPr>
            </w:pPr>
          </w:p>
        </w:tc>
        <w:tc>
          <w:tcPr>
            <w:tcW w:w="1260" w:type="dxa"/>
            <w:tcBorders>
              <w:top w:val="single" w:sz="4" w:space="0" w:color="auto"/>
              <w:left w:val="single" w:sz="4" w:space="0" w:color="auto"/>
              <w:bottom w:val="single" w:sz="4" w:space="0" w:color="auto"/>
              <w:right w:val="single" w:sz="4" w:space="0" w:color="auto"/>
            </w:tcBorders>
            <w:vAlign w:val="center"/>
          </w:tcPr>
          <w:p w14:paraId="2EAAEBAA" w14:textId="77777777" w:rsidR="008C1203" w:rsidRPr="00777517" w:rsidRDefault="008C1203" w:rsidP="008C1203">
            <w:pPr>
              <w:contextualSpacing/>
              <w:rPr>
                <w:rFonts w:ascii="GHEA Grapalat" w:hAnsi="GHEA Grapalat" w:cs="Dubai Medium"/>
                <w:sz w:val="20"/>
                <w:szCs w:val="20"/>
                <w:lang w:val="hy-AM"/>
              </w:rPr>
            </w:pPr>
          </w:p>
        </w:tc>
        <w:tc>
          <w:tcPr>
            <w:tcW w:w="1463" w:type="dxa"/>
            <w:tcBorders>
              <w:top w:val="single" w:sz="4" w:space="0" w:color="auto"/>
              <w:left w:val="single" w:sz="4" w:space="0" w:color="auto"/>
              <w:bottom w:val="single" w:sz="4" w:space="0" w:color="auto"/>
              <w:right w:val="single" w:sz="4" w:space="0" w:color="auto"/>
            </w:tcBorders>
            <w:vAlign w:val="center"/>
          </w:tcPr>
          <w:p w14:paraId="6E1FAC4D" w14:textId="77777777" w:rsidR="008C1203" w:rsidRPr="00777517" w:rsidRDefault="008C1203" w:rsidP="008C1203">
            <w:pPr>
              <w:contextualSpacing/>
              <w:jc w:val="center"/>
              <w:rPr>
                <w:rFonts w:ascii="GHEA Grapalat" w:hAnsi="GHEA Grapalat" w:cs="Dubai Medium"/>
                <w:sz w:val="20"/>
                <w:szCs w:val="20"/>
                <w:highlight w:val="yellow"/>
                <w:lang w:val="hy-AM"/>
              </w:rPr>
            </w:pPr>
          </w:p>
        </w:tc>
      </w:tr>
      <w:tr w:rsidR="008C1203" w:rsidRPr="00777517" w14:paraId="3C8D58C4" w14:textId="77777777" w:rsidTr="00F4188A">
        <w:trPr>
          <w:trHeight w:val="553"/>
        </w:trPr>
        <w:tc>
          <w:tcPr>
            <w:tcW w:w="625" w:type="dxa"/>
            <w:vMerge w:val="restart"/>
            <w:tcBorders>
              <w:top w:val="single" w:sz="4" w:space="0" w:color="auto"/>
              <w:left w:val="single" w:sz="4" w:space="0" w:color="auto"/>
              <w:right w:val="single" w:sz="4" w:space="0" w:color="auto"/>
            </w:tcBorders>
            <w:vAlign w:val="center"/>
          </w:tcPr>
          <w:p w14:paraId="419EFD56" w14:textId="77777777" w:rsidR="008C1203" w:rsidRPr="00777517" w:rsidRDefault="008C1203" w:rsidP="008C1203">
            <w:pPr>
              <w:tabs>
                <w:tab w:val="left" w:pos="709"/>
              </w:tabs>
              <w:contextualSpacing/>
              <w:jc w:val="center"/>
              <w:rPr>
                <w:rFonts w:ascii="GHEA Grapalat" w:hAnsi="GHEA Grapalat" w:cs="Dubai Medium"/>
                <w:sz w:val="20"/>
                <w:szCs w:val="20"/>
                <w:lang w:val="hy-AM"/>
              </w:rPr>
            </w:pPr>
            <w:r w:rsidRPr="00777517">
              <w:rPr>
                <w:rFonts w:ascii="GHEA Grapalat" w:hAnsi="GHEA Grapalat" w:cs="Dubai Medium"/>
                <w:sz w:val="20"/>
                <w:szCs w:val="20"/>
                <w:lang w:val="hy-AM"/>
              </w:rPr>
              <w:t>8</w:t>
            </w:r>
          </w:p>
        </w:tc>
        <w:tc>
          <w:tcPr>
            <w:tcW w:w="2610" w:type="dxa"/>
            <w:tcBorders>
              <w:top w:val="single" w:sz="4" w:space="0" w:color="auto"/>
              <w:left w:val="single" w:sz="4" w:space="0" w:color="auto"/>
              <w:bottom w:val="single" w:sz="4" w:space="0" w:color="auto"/>
              <w:right w:val="single" w:sz="4" w:space="0" w:color="auto"/>
            </w:tcBorders>
            <w:vAlign w:val="center"/>
          </w:tcPr>
          <w:p w14:paraId="0B69AF4D" w14:textId="77777777" w:rsidR="008C1203" w:rsidRPr="00777517" w:rsidRDefault="008C1203" w:rsidP="008C1203">
            <w:pPr>
              <w:contextualSpacing/>
              <w:rPr>
                <w:rFonts w:ascii="GHEA Grapalat" w:hAnsi="GHEA Grapalat" w:cs="Dubai Medium"/>
                <w:sz w:val="20"/>
                <w:szCs w:val="20"/>
                <w:lang w:val="hy-AM"/>
              </w:rPr>
            </w:pPr>
            <w:r w:rsidRPr="00777517">
              <w:rPr>
                <w:rFonts w:ascii="GHEA Grapalat" w:hAnsi="GHEA Grapalat" w:cs="Arial"/>
                <w:sz w:val="20"/>
                <w:szCs w:val="20"/>
                <w:lang w:val="hy-AM"/>
              </w:rPr>
              <w:t>Լաբորատորիա</w:t>
            </w:r>
          </w:p>
        </w:tc>
        <w:tc>
          <w:tcPr>
            <w:tcW w:w="1080" w:type="dxa"/>
            <w:gridSpan w:val="2"/>
            <w:tcBorders>
              <w:top w:val="single" w:sz="4" w:space="0" w:color="auto"/>
              <w:left w:val="single" w:sz="4" w:space="0" w:color="auto"/>
              <w:bottom w:val="single" w:sz="4" w:space="0" w:color="auto"/>
              <w:right w:val="single" w:sz="4" w:space="0" w:color="auto"/>
            </w:tcBorders>
            <w:vAlign w:val="center"/>
          </w:tcPr>
          <w:p w14:paraId="7076D564" w14:textId="77777777" w:rsidR="008C1203" w:rsidRPr="00777517" w:rsidRDefault="008C1203" w:rsidP="008C1203">
            <w:pPr>
              <w:contextualSpacing/>
              <w:jc w:val="center"/>
              <w:rPr>
                <w:rFonts w:ascii="GHEA Grapalat" w:hAnsi="GHEA Grapalat" w:cs="Dubai Medium"/>
                <w:sz w:val="20"/>
                <w:szCs w:val="20"/>
                <w:lang w:val="hy-AM"/>
              </w:rPr>
            </w:pPr>
            <w:r w:rsidRPr="00777517">
              <w:rPr>
                <w:rFonts w:ascii="GHEA Grapalat" w:hAnsi="GHEA Grapalat" w:cs="Dubai Medium"/>
                <w:sz w:val="20"/>
                <w:szCs w:val="20"/>
                <w:lang w:val="hy-AM"/>
              </w:rPr>
              <w:t>1</w:t>
            </w:r>
          </w:p>
        </w:tc>
        <w:tc>
          <w:tcPr>
            <w:tcW w:w="2790" w:type="dxa"/>
            <w:tcBorders>
              <w:top w:val="single" w:sz="4" w:space="0" w:color="auto"/>
              <w:left w:val="single" w:sz="4" w:space="0" w:color="auto"/>
              <w:bottom w:val="single" w:sz="4" w:space="0" w:color="auto"/>
              <w:right w:val="single" w:sz="4" w:space="0" w:color="auto"/>
            </w:tcBorders>
            <w:vAlign w:val="center"/>
          </w:tcPr>
          <w:p w14:paraId="19E554EB" w14:textId="77777777" w:rsidR="008C1203" w:rsidRPr="00777517" w:rsidRDefault="008C1203" w:rsidP="008C1203">
            <w:pPr>
              <w:contextualSpacing/>
              <w:rPr>
                <w:rFonts w:ascii="GHEA Grapalat" w:hAnsi="GHEA Grapalat" w:cs="Dubai Medium"/>
                <w:sz w:val="20"/>
                <w:szCs w:val="20"/>
                <w:lang w:val="hy-AM"/>
              </w:rPr>
            </w:pPr>
            <w:r w:rsidRPr="00777517">
              <w:rPr>
                <w:rFonts w:ascii="GHEA Grapalat" w:hAnsi="GHEA Grapalat" w:cs="Arial"/>
                <w:sz w:val="20"/>
                <w:szCs w:val="20"/>
                <w:lang w:val="hy-AM"/>
              </w:rPr>
              <w:t>Շուրջ</w:t>
            </w:r>
            <w:r w:rsidRPr="00777517">
              <w:rPr>
                <w:rFonts w:ascii="GHEA Grapalat" w:hAnsi="GHEA Grapalat" w:cs="Dubai Medium"/>
                <w:sz w:val="20"/>
                <w:szCs w:val="20"/>
                <w:lang w:val="hy-AM"/>
              </w:rPr>
              <w:t xml:space="preserve"> 50 </w:t>
            </w:r>
            <w:r w:rsidRPr="00777517">
              <w:rPr>
                <w:rFonts w:ascii="GHEA Grapalat" w:hAnsi="GHEA Grapalat" w:cs="Arial"/>
                <w:sz w:val="20"/>
                <w:szCs w:val="20"/>
                <w:lang w:val="hy-AM"/>
              </w:rPr>
              <w:t>քմ</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տեղադրելով</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կոյուղու</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վնասազերծման</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համար</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նախատեսված</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ամբարձիչ՝</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մինչև</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ընդհանուր</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կոյուղի</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լցվելը</w:t>
            </w:r>
          </w:p>
        </w:tc>
        <w:tc>
          <w:tcPr>
            <w:tcW w:w="1620" w:type="dxa"/>
            <w:gridSpan w:val="2"/>
            <w:tcBorders>
              <w:top w:val="single" w:sz="4" w:space="0" w:color="auto"/>
              <w:left w:val="single" w:sz="4" w:space="0" w:color="auto"/>
              <w:bottom w:val="single" w:sz="4" w:space="0" w:color="auto"/>
              <w:right w:val="single" w:sz="4" w:space="0" w:color="auto"/>
            </w:tcBorders>
            <w:vAlign w:val="center"/>
          </w:tcPr>
          <w:p w14:paraId="0DF76AF4" w14:textId="77777777" w:rsidR="008C1203" w:rsidRPr="00777517" w:rsidRDefault="008C1203" w:rsidP="008C1203">
            <w:pPr>
              <w:contextualSpacing/>
              <w:rPr>
                <w:rFonts w:ascii="GHEA Grapalat" w:hAnsi="GHEA Grapalat" w:cs="Dubai Medium"/>
                <w:sz w:val="20"/>
                <w:szCs w:val="20"/>
              </w:rPr>
            </w:pPr>
            <w:r w:rsidRPr="00777517">
              <w:rPr>
                <w:rFonts w:ascii="GHEA Grapalat" w:hAnsi="GHEA Grapalat" w:cs="Arial"/>
                <w:sz w:val="20"/>
                <w:szCs w:val="20"/>
              </w:rPr>
              <w:t>Առանձին</w:t>
            </w:r>
            <w:r w:rsidRPr="00777517">
              <w:rPr>
                <w:rFonts w:ascii="GHEA Grapalat" w:hAnsi="GHEA Grapalat" w:cs="Dubai Medium"/>
                <w:sz w:val="20"/>
                <w:szCs w:val="20"/>
              </w:rPr>
              <w:t xml:space="preserve"> </w:t>
            </w:r>
            <w:r w:rsidRPr="00777517">
              <w:rPr>
                <w:rFonts w:ascii="GHEA Grapalat" w:hAnsi="GHEA Grapalat" w:cs="Arial"/>
                <w:sz w:val="20"/>
                <w:szCs w:val="20"/>
              </w:rPr>
              <w:t>օդափոխու</w:t>
            </w:r>
          </w:p>
          <w:p w14:paraId="67CED33A" w14:textId="77777777" w:rsidR="008C1203" w:rsidRPr="00777517" w:rsidRDefault="008C1203" w:rsidP="008C1203">
            <w:pPr>
              <w:contextualSpacing/>
              <w:rPr>
                <w:rFonts w:ascii="GHEA Grapalat" w:hAnsi="GHEA Grapalat" w:cs="Dubai Medium"/>
                <w:sz w:val="20"/>
                <w:szCs w:val="20"/>
                <w:highlight w:val="yellow"/>
                <w:lang w:val="hy-AM"/>
              </w:rPr>
            </w:pPr>
            <w:r w:rsidRPr="00777517">
              <w:rPr>
                <w:rFonts w:ascii="GHEA Grapalat" w:hAnsi="GHEA Grapalat" w:cs="Arial"/>
                <w:sz w:val="20"/>
                <w:szCs w:val="20"/>
              </w:rPr>
              <w:t>թյան</w:t>
            </w:r>
            <w:r w:rsidRPr="00777517">
              <w:rPr>
                <w:rFonts w:ascii="GHEA Grapalat" w:hAnsi="GHEA Grapalat" w:cs="Dubai Medium"/>
                <w:sz w:val="20"/>
                <w:szCs w:val="20"/>
              </w:rPr>
              <w:t xml:space="preserve"> </w:t>
            </w:r>
            <w:r w:rsidRPr="00777517">
              <w:rPr>
                <w:rFonts w:ascii="GHEA Grapalat" w:hAnsi="GHEA Grapalat" w:cs="Arial"/>
                <w:sz w:val="20"/>
                <w:szCs w:val="20"/>
              </w:rPr>
              <w:t>համակարգ</w:t>
            </w:r>
          </w:p>
        </w:tc>
        <w:tc>
          <w:tcPr>
            <w:tcW w:w="1260" w:type="dxa"/>
            <w:tcBorders>
              <w:top w:val="single" w:sz="4" w:space="0" w:color="auto"/>
              <w:left w:val="single" w:sz="4" w:space="0" w:color="auto"/>
              <w:bottom w:val="single" w:sz="4" w:space="0" w:color="auto"/>
              <w:right w:val="single" w:sz="4" w:space="0" w:color="auto"/>
            </w:tcBorders>
            <w:vAlign w:val="center"/>
          </w:tcPr>
          <w:p w14:paraId="048A47F1" w14:textId="77777777" w:rsidR="008C1203" w:rsidRPr="00777517" w:rsidRDefault="008C1203" w:rsidP="008C1203">
            <w:pPr>
              <w:contextualSpacing/>
              <w:rPr>
                <w:rFonts w:ascii="GHEA Grapalat" w:hAnsi="GHEA Grapalat" w:cs="Dubai Medium"/>
                <w:sz w:val="20"/>
                <w:szCs w:val="20"/>
                <w:lang w:val="hy-AM"/>
              </w:rPr>
            </w:pPr>
          </w:p>
        </w:tc>
        <w:tc>
          <w:tcPr>
            <w:tcW w:w="1463" w:type="dxa"/>
            <w:tcBorders>
              <w:top w:val="single" w:sz="4" w:space="0" w:color="auto"/>
              <w:left w:val="single" w:sz="4" w:space="0" w:color="auto"/>
              <w:bottom w:val="single" w:sz="4" w:space="0" w:color="auto"/>
              <w:right w:val="single" w:sz="4" w:space="0" w:color="auto"/>
            </w:tcBorders>
            <w:vAlign w:val="center"/>
          </w:tcPr>
          <w:p w14:paraId="47F6A34B" w14:textId="77777777" w:rsidR="008C1203" w:rsidRPr="00777517" w:rsidRDefault="008C1203" w:rsidP="008C1203">
            <w:pPr>
              <w:contextualSpacing/>
              <w:jc w:val="center"/>
              <w:rPr>
                <w:rFonts w:ascii="GHEA Grapalat" w:hAnsi="GHEA Grapalat" w:cs="Sylfaen"/>
                <w:sz w:val="20"/>
                <w:szCs w:val="20"/>
              </w:rPr>
            </w:pPr>
            <w:r w:rsidRPr="00777517">
              <w:rPr>
                <w:rFonts w:ascii="GHEA Grapalat" w:hAnsi="GHEA Grapalat" w:cs="Sylfaen"/>
                <w:sz w:val="20"/>
                <w:szCs w:val="20"/>
              </w:rPr>
              <w:t>tºC-</w:t>
            </w:r>
            <w:r w:rsidRPr="00777517">
              <w:rPr>
                <w:rFonts w:ascii="GHEA Grapalat" w:hAnsi="GHEA Grapalat" w:cs="Sylfaen"/>
                <w:sz w:val="20"/>
                <w:szCs w:val="20"/>
                <w:lang w:val="hy-AM"/>
              </w:rPr>
              <w:t>20</w:t>
            </w:r>
            <w:r w:rsidRPr="00777517">
              <w:rPr>
                <w:rFonts w:ascii="GHEA Grapalat" w:hAnsi="GHEA Grapalat" w:cs="Sylfaen"/>
                <w:sz w:val="20"/>
                <w:szCs w:val="20"/>
              </w:rPr>
              <w:t>-2</w:t>
            </w:r>
            <w:r w:rsidRPr="00777517">
              <w:rPr>
                <w:rFonts w:ascii="GHEA Grapalat" w:hAnsi="GHEA Grapalat" w:cs="Sylfaen"/>
                <w:sz w:val="20"/>
                <w:szCs w:val="20"/>
                <w:lang w:val="hy-AM"/>
              </w:rPr>
              <w:t>5</w:t>
            </w:r>
            <w:r w:rsidRPr="00777517">
              <w:rPr>
                <w:rFonts w:ascii="GHEA Grapalat" w:hAnsi="GHEA Grapalat" w:cs="Sylfaen"/>
                <w:sz w:val="20"/>
                <w:szCs w:val="20"/>
              </w:rPr>
              <w:t>ºC</w:t>
            </w:r>
          </w:p>
          <w:p w14:paraId="5BE35DAB" w14:textId="77777777" w:rsidR="008C1203" w:rsidRPr="00777517" w:rsidRDefault="008C1203" w:rsidP="008C1203">
            <w:pPr>
              <w:contextualSpacing/>
              <w:jc w:val="center"/>
              <w:rPr>
                <w:rFonts w:ascii="GHEA Grapalat" w:hAnsi="GHEA Grapalat" w:cs="Dubai Medium"/>
                <w:sz w:val="20"/>
                <w:szCs w:val="20"/>
                <w:highlight w:val="yellow"/>
                <w:lang w:val="hy-AM"/>
              </w:rPr>
            </w:pPr>
            <w:r w:rsidRPr="00777517">
              <w:rPr>
                <w:rFonts w:ascii="GHEA Grapalat" w:hAnsi="GHEA Grapalat" w:cs="Sylfaen"/>
                <w:sz w:val="20"/>
                <w:szCs w:val="20"/>
                <w:lang w:val="hy-AM"/>
              </w:rPr>
              <w:t>խոնավ 35-50 </w:t>
            </w:r>
          </w:p>
        </w:tc>
      </w:tr>
      <w:tr w:rsidR="008C1203" w:rsidRPr="00777517" w14:paraId="40C58523" w14:textId="77777777" w:rsidTr="00F4188A">
        <w:trPr>
          <w:trHeight w:val="553"/>
        </w:trPr>
        <w:tc>
          <w:tcPr>
            <w:tcW w:w="625" w:type="dxa"/>
            <w:vMerge/>
            <w:tcBorders>
              <w:left w:val="single" w:sz="4" w:space="0" w:color="auto"/>
              <w:right w:val="single" w:sz="4" w:space="0" w:color="auto"/>
            </w:tcBorders>
            <w:vAlign w:val="center"/>
          </w:tcPr>
          <w:p w14:paraId="15932368" w14:textId="77777777" w:rsidR="008C1203" w:rsidRPr="00777517" w:rsidRDefault="008C1203" w:rsidP="008C1203">
            <w:pPr>
              <w:tabs>
                <w:tab w:val="left" w:pos="709"/>
              </w:tabs>
              <w:contextualSpacing/>
              <w:jc w:val="center"/>
              <w:rPr>
                <w:rFonts w:ascii="GHEA Grapalat" w:hAnsi="GHEA Grapalat" w:cs="Dubai Medium"/>
                <w:sz w:val="20"/>
                <w:szCs w:val="20"/>
                <w:lang w:val="hy-AM"/>
              </w:rPr>
            </w:pPr>
          </w:p>
        </w:tc>
        <w:tc>
          <w:tcPr>
            <w:tcW w:w="2610" w:type="dxa"/>
            <w:tcBorders>
              <w:top w:val="single" w:sz="4" w:space="0" w:color="auto"/>
              <w:left w:val="single" w:sz="4" w:space="0" w:color="auto"/>
              <w:bottom w:val="single" w:sz="4" w:space="0" w:color="auto"/>
              <w:right w:val="single" w:sz="4" w:space="0" w:color="auto"/>
            </w:tcBorders>
            <w:vAlign w:val="center"/>
          </w:tcPr>
          <w:p w14:paraId="48C21C34" w14:textId="77777777" w:rsidR="008C1203" w:rsidRPr="00777517" w:rsidRDefault="008C1203" w:rsidP="008C1203">
            <w:pPr>
              <w:contextualSpacing/>
              <w:rPr>
                <w:rFonts w:ascii="GHEA Grapalat" w:hAnsi="GHEA Grapalat" w:cs="Dubai Medium"/>
                <w:sz w:val="20"/>
                <w:szCs w:val="20"/>
                <w:lang w:val="hy-AM"/>
              </w:rPr>
            </w:pPr>
            <w:r w:rsidRPr="00777517">
              <w:rPr>
                <w:rFonts w:ascii="GHEA Grapalat" w:hAnsi="GHEA Grapalat" w:cs="Dubai Medium"/>
                <w:sz w:val="20"/>
                <w:szCs w:val="20"/>
                <w:lang w:val="hy-AM"/>
              </w:rPr>
              <w:t xml:space="preserve">GC_MS </w:t>
            </w:r>
            <w:r w:rsidRPr="00777517">
              <w:rPr>
                <w:rFonts w:ascii="GHEA Grapalat" w:hAnsi="GHEA Grapalat" w:cs="Arial"/>
                <w:sz w:val="20"/>
                <w:szCs w:val="20"/>
                <w:lang w:val="hy-AM"/>
              </w:rPr>
              <w:t>և</w:t>
            </w:r>
            <w:r w:rsidRPr="00777517">
              <w:rPr>
                <w:rFonts w:ascii="GHEA Grapalat" w:hAnsi="GHEA Grapalat" w:cs="Dubai Medium"/>
                <w:sz w:val="20"/>
                <w:szCs w:val="20"/>
                <w:lang w:val="hy-AM"/>
              </w:rPr>
              <w:t xml:space="preserve"> GC </w:t>
            </w:r>
            <w:r w:rsidRPr="00777517">
              <w:rPr>
                <w:rFonts w:ascii="GHEA Grapalat" w:hAnsi="GHEA Grapalat" w:cs="Arial"/>
                <w:sz w:val="20"/>
                <w:szCs w:val="20"/>
                <w:lang w:val="hy-AM"/>
              </w:rPr>
              <w:t>սարքերի</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համար</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նախատեսված</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տարածք</w:t>
            </w:r>
            <w:r w:rsidRPr="00777517">
              <w:rPr>
                <w:rFonts w:ascii="GHEA Grapalat" w:hAnsi="GHEA Grapalat" w:cs="Dubai Medium"/>
                <w:sz w:val="20"/>
                <w:szCs w:val="20"/>
                <w:lang w:val="hy-AM"/>
              </w:rPr>
              <w:t xml:space="preserve"> </w:t>
            </w:r>
          </w:p>
        </w:tc>
        <w:tc>
          <w:tcPr>
            <w:tcW w:w="1080" w:type="dxa"/>
            <w:gridSpan w:val="2"/>
            <w:tcBorders>
              <w:top w:val="single" w:sz="4" w:space="0" w:color="auto"/>
              <w:left w:val="single" w:sz="4" w:space="0" w:color="auto"/>
              <w:bottom w:val="single" w:sz="4" w:space="0" w:color="auto"/>
              <w:right w:val="single" w:sz="4" w:space="0" w:color="auto"/>
            </w:tcBorders>
            <w:vAlign w:val="center"/>
          </w:tcPr>
          <w:p w14:paraId="59C0E569" w14:textId="77777777" w:rsidR="008C1203" w:rsidRPr="00777517" w:rsidRDefault="008C1203" w:rsidP="008C1203">
            <w:pPr>
              <w:contextualSpacing/>
              <w:jc w:val="center"/>
              <w:rPr>
                <w:rFonts w:ascii="GHEA Grapalat" w:hAnsi="GHEA Grapalat" w:cs="Dubai Medium"/>
                <w:sz w:val="20"/>
                <w:szCs w:val="20"/>
                <w:lang w:val="hy-AM"/>
              </w:rPr>
            </w:pPr>
            <w:r w:rsidRPr="00777517">
              <w:rPr>
                <w:rFonts w:ascii="GHEA Grapalat" w:hAnsi="GHEA Grapalat" w:cs="Dubai Medium"/>
                <w:sz w:val="20"/>
                <w:szCs w:val="20"/>
                <w:lang w:val="hy-AM"/>
              </w:rPr>
              <w:t>1</w:t>
            </w:r>
          </w:p>
        </w:tc>
        <w:tc>
          <w:tcPr>
            <w:tcW w:w="2790" w:type="dxa"/>
            <w:tcBorders>
              <w:top w:val="single" w:sz="4" w:space="0" w:color="auto"/>
              <w:left w:val="single" w:sz="4" w:space="0" w:color="auto"/>
              <w:bottom w:val="single" w:sz="4" w:space="0" w:color="auto"/>
              <w:right w:val="single" w:sz="4" w:space="0" w:color="auto"/>
            </w:tcBorders>
            <w:vAlign w:val="center"/>
          </w:tcPr>
          <w:p w14:paraId="582DC3E9" w14:textId="77777777" w:rsidR="008C1203" w:rsidRPr="00777517" w:rsidRDefault="008C1203" w:rsidP="008C1203">
            <w:pPr>
              <w:contextualSpacing/>
              <w:rPr>
                <w:rFonts w:ascii="GHEA Grapalat" w:hAnsi="GHEA Grapalat" w:cs="Dubai Medium"/>
                <w:sz w:val="20"/>
                <w:szCs w:val="20"/>
                <w:lang w:val="hy-AM"/>
              </w:rPr>
            </w:pPr>
            <w:r w:rsidRPr="00777517">
              <w:rPr>
                <w:rFonts w:ascii="GHEA Grapalat" w:hAnsi="GHEA Grapalat" w:cs="Arial"/>
                <w:sz w:val="20"/>
                <w:szCs w:val="20"/>
                <w:lang w:val="hy-AM"/>
              </w:rPr>
              <w:t>Շուրջ</w:t>
            </w:r>
            <w:r w:rsidRPr="00777517">
              <w:rPr>
                <w:rFonts w:ascii="GHEA Grapalat" w:hAnsi="GHEA Grapalat" w:cs="Dubai Medium"/>
                <w:sz w:val="20"/>
                <w:szCs w:val="20"/>
                <w:lang w:val="hy-AM"/>
              </w:rPr>
              <w:t xml:space="preserve"> </w:t>
            </w:r>
            <w:r w:rsidRPr="00777517">
              <w:rPr>
                <w:rFonts w:cs="Dubai Medium"/>
                <w:sz w:val="20"/>
                <w:szCs w:val="20"/>
                <w:lang w:val="hy-AM"/>
              </w:rPr>
              <w:t xml:space="preserve">15 </w:t>
            </w:r>
            <w:r w:rsidRPr="00777517">
              <w:rPr>
                <w:rFonts w:ascii="GHEA Grapalat" w:hAnsi="GHEA Grapalat" w:cs="Arial"/>
                <w:sz w:val="20"/>
                <w:szCs w:val="20"/>
                <w:lang w:val="hy-AM"/>
              </w:rPr>
              <w:t>քմ</w:t>
            </w:r>
          </w:p>
        </w:tc>
        <w:tc>
          <w:tcPr>
            <w:tcW w:w="1620" w:type="dxa"/>
            <w:gridSpan w:val="2"/>
            <w:tcBorders>
              <w:top w:val="single" w:sz="4" w:space="0" w:color="auto"/>
              <w:left w:val="single" w:sz="4" w:space="0" w:color="auto"/>
              <w:bottom w:val="single" w:sz="4" w:space="0" w:color="auto"/>
              <w:right w:val="single" w:sz="4" w:space="0" w:color="auto"/>
            </w:tcBorders>
            <w:vAlign w:val="center"/>
          </w:tcPr>
          <w:p w14:paraId="6EC1A885" w14:textId="77777777" w:rsidR="008C1203" w:rsidRPr="00777517" w:rsidRDefault="008C1203" w:rsidP="008C1203">
            <w:pPr>
              <w:contextualSpacing/>
              <w:rPr>
                <w:rFonts w:ascii="GHEA Grapalat" w:hAnsi="GHEA Grapalat" w:cs="Dubai Medium"/>
                <w:sz w:val="20"/>
                <w:szCs w:val="20"/>
                <w:lang w:val="hy-AM"/>
              </w:rPr>
            </w:pPr>
            <w:r w:rsidRPr="00777517">
              <w:rPr>
                <w:rFonts w:ascii="GHEA Grapalat" w:hAnsi="GHEA Grapalat" w:cs="Arial"/>
                <w:sz w:val="20"/>
                <w:szCs w:val="20"/>
                <w:lang w:val="hy-AM"/>
              </w:rPr>
              <w:t>Առանձին</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օդափոխու</w:t>
            </w:r>
          </w:p>
          <w:p w14:paraId="166ADF38" w14:textId="77777777" w:rsidR="008C1203" w:rsidRPr="00777517" w:rsidRDefault="008C1203" w:rsidP="008C1203">
            <w:pPr>
              <w:contextualSpacing/>
              <w:rPr>
                <w:rFonts w:ascii="GHEA Grapalat" w:hAnsi="GHEA Grapalat" w:cs="Dubai Medium"/>
                <w:sz w:val="20"/>
                <w:szCs w:val="20"/>
                <w:lang w:val="hy-AM"/>
              </w:rPr>
            </w:pPr>
            <w:r w:rsidRPr="00777517">
              <w:rPr>
                <w:rFonts w:ascii="GHEA Grapalat" w:hAnsi="GHEA Grapalat" w:cs="Arial"/>
                <w:sz w:val="20"/>
                <w:szCs w:val="20"/>
                <w:lang w:val="hy-AM"/>
              </w:rPr>
              <w:t>թյան</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համակարգ</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օդաքարշիչ</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համակարգ</w:t>
            </w:r>
          </w:p>
        </w:tc>
        <w:tc>
          <w:tcPr>
            <w:tcW w:w="1260" w:type="dxa"/>
            <w:tcBorders>
              <w:top w:val="single" w:sz="4" w:space="0" w:color="auto"/>
              <w:left w:val="single" w:sz="4" w:space="0" w:color="auto"/>
              <w:bottom w:val="single" w:sz="4" w:space="0" w:color="auto"/>
              <w:right w:val="single" w:sz="4" w:space="0" w:color="auto"/>
            </w:tcBorders>
            <w:vAlign w:val="center"/>
          </w:tcPr>
          <w:p w14:paraId="1D022636" w14:textId="77777777" w:rsidR="008C1203" w:rsidRPr="00777517" w:rsidRDefault="008C1203" w:rsidP="008C1203">
            <w:pPr>
              <w:contextualSpacing/>
              <w:rPr>
                <w:rFonts w:ascii="GHEA Grapalat" w:hAnsi="GHEA Grapalat" w:cs="Dubai Medium"/>
                <w:sz w:val="20"/>
                <w:szCs w:val="20"/>
                <w:lang w:val="hy-AM"/>
              </w:rPr>
            </w:pPr>
          </w:p>
        </w:tc>
        <w:tc>
          <w:tcPr>
            <w:tcW w:w="1463" w:type="dxa"/>
            <w:tcBorders>
              <w:top w:val="single" w:sz="4" w:space="0" w:color="auto"/>
              <w:left w:val="single" w:sz="4" w:space="0" w:color="auto"/>
              <w:bottom w:val="single" w:sz="4" w:space="0" w:color="auto"/>
              <w:right w:val="single" w:sz="4" w:space="0" w:color="auto"/>
            </w:tcBorders>
            <w:vAlign w:val="center"/>
          </w:tcPr>
          <w:p w14:paraId="7680A84D" w14:textId="77777777" w:rsidR="008C1203" w:rsidRPr="00777517" w:rsidRDefault="008C1203" w:rsidP="008C1203">
            <w:pPr>
              <w:contextualSpacing/>
              <w:jc w:val="center"/>
              <w:rPr>
                <w:rFonts w:ascii="GHEA Grapalat" w:hAnsi="GHEA Grapalat" w:cs="Dubai Medium"/>
                <w:sz w:val="20"/>
                <w:szCs w:val="20"/>
                <w:highlight w:val="yellow"/>
                <w:lang w:val="hy-AM"/>
              </w:rPr>
            </w:pPr>
            <w:r w:rsidRPr="00777517">
              <w:rPr>
                <w:rFonts w:ascii="GHEA Grapalat" w:hAnsi="GHEA Grapalat" w:cs="Sylfaen"/>
                <w:sz w:val="20"/>
                <w:szCs w:val="20"/>
              </w:rPr>
              <w:t>tºC</w:t>
            </w:r>
            <w:r w:rsidRPr="00777517">
              <w:rPr>
                <w:rFonts w:ascii="GHEA Grapalat" w:hAnsi="GHEA Grapalat" w:cs="Sylfaen"/>
                <w:sz w:val="20"/>
                <w:szCs w:val="20"/>
                <w:lang w:val="hy-AM"/>
              </w:rPr>
              <w:t xml:space="preserve"> 8-20 º</w:t>
            </w:r>
            <w:r w:rsidRPr="00777517">
              <w:rPr>
                <w:rFonts w:ascii="GHEA Grapalat" w:hAnsi="GHEA Grapalat" w:cs="Sylfaen"/>
                <w:sz w:val="20"/>
                <w:szCs w:val="20"/>
              </w:rPr>
              <w:t>C</w:t>
            </w:r>
          </w:p>
        </w:tc>
      </w:tr>
      <w:tr w:rsidR="008C1203" w:rsidRPr="00777517" w14:paraId="450B3798" w14:textId="77777777" w:rsidTr="00F4188A">
        <w:trPr>
          <w:trHeight w:val="553"/>
        </w:trPr>
        <w:tc>
          <w:tcPr>
            <w:tcW w:w="625" w:type="dxa"/>
            <w:vMerge/>
            <w:tcBorders>
              <w:left w:val="single" w:sz="4" w:space="0" w:color="auto"/>
              <w:bottom w:val="single" w:sz="4" w:space="0" w:color="auto"/>
              <w:right w:val="single" w:sz="4" w:space="0" w:color="auto"/>
            </w:tcBorders>
            <w:vAlign w:val="center"/>
          </w:tcPr>
          <w:p w14:paraId="74917098" w14:textId="77777777" w:rsidR="008C1203" w:rsidRPr="00777517" w:rsidRDefault="008C1203" w:rsidP="008C1203">
            <w:pPr>
              <w:tabs>
                <w:tab w:val="left" w:pos="709"/>
              </w:tabs>
              <w:contextualSpacing/>
              <w:jc w:val="center"/>
              <w:rPr>
                <w:rFonts w:ascii="GHEA Grapalat" w:hAnsi="GHEA Grapalat" w:cs="Dubai Medium"/>
                <w:sz w:val="20"/>
                <w:szCs w:val="20"/>
                <w:lang w:val="hy-AM"/>
              </w:rPr>
            </w:pPr>
          </w:p>
        </w:tc>
        <w:tc>
          <w:tcPr>
            <w:tcW w:w="2610" w:type="dxa"/>
            <w:tcBorders>
              <w:top w:val="single" w:sz="4" w:space="0" w:color="auto"/>
              <w:left w:val="single" w:sz="4" w:space="0" w:color="auto"/>
              <w:bottom w:val="single" w:sz="4" w:space="0" w:color="auto"/>
              <w:right w:val="single" w:sz="4" w:space="0" w:color="auto"/>
            </w:tcBorders>
            <w:vAlign w:val="center"/>
          </w:tcPr>
          <w:p w14:paraId="0A99721B" w14:textId="77777777" w:rsidR="008C1203" w:rsidRPr="00777517" w:rsidRDefault="008C1203" w:rsidP="008C1203">
            <w:pPr>
              <w:contextualSpacing/>
              <w:rPr>
                <w:rFonts w:ascii="GHEA Grapalat" w:hAnsi="GHEA Grapalat" w:cs="Dubai Medium"/>
                <w:sz w:val="20"/>
                <w:szCs w:val="20"/>
                <w:lang w:val="hy-AM"/>
              </w:rPr>
            </w:pPr>
            <w:r w:rsidRPr="00777517">
              <w:rPr>
                <w:rFonts w:ascii="GHEA Grapalat" w:hAnsi="GHEA Grapalat" w:cs="Dubai Medium"/>
                <w:sz w:val="20"/>
                <w:szCs w:val="20"/>
                <w:lang w:val="hy-AM"/>
              </w:rPr>
              <w:t xml:space="preserve">LC_MS_MS  </w:t>
            </w:r>
            <w:r w:rsidRPr="00777517">
              <w:rPr>
                <w:rFonts w:ascii="GHEA Grapalat" w:hAnsi="GHEA Grapalat" w:cs="Arial"/>
                <w:sz w:val="20"/>
                <w:szCs w:val="20"/>
                <w:lang w:val="hy-AM"/>
              </w:rPr>
              <w:t>սարքերի</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համար</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նախատեսված</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տարածք</w:t>
            </w:r>
          </w:p>
        </w:tc>
        <w:tc>
          <w:tcPr>
            <w:tcW w:w="1080" w:type="dxa"/>
            <w:gridSpan w:val="2"/>
            <w:tcBorders>
              <w:top w:val="single" w:sz="4" w:space="0" w:color="auto"/>
              <w:left w:val="single" w:sz="4" w:space="0" w:color="auto"/>
              <w:bottom w:val="single" w:sz="4" w:space="0" w:color="auto"/>
              <w:right w:val="single" w:sz="4" w:space="0" w:color="auto"/>
            </w:tcBorders>
            <w:vAlign w:val="center"/>
          </w:tcPr>
          <w:p w14:paraId="3BBB2517" w14:textId="77777777" w:rsidR="008C1203" w:rsidRPr="00777517" w:rsidRDefault="008C1203" w:rsidP="008C1203">
            <w:pPr>
              <w:contextualSpacing/>
              <w:jc w:val="center"/>
              <w:rPr>
                <w:rFonts w:ascii="GHEA Grapalat" w:hAnsi="GHEA Grapalat" w:cs="Dubai Medium"/>
                <w:sz w:val="20"/>
                <w:szCs w:val="20"/>
                <w:lang w:val="hy-AM"/>
              </w:rPr>
            </w:pPr>
            <w:r w:rsidRPr="00777517">
              <w:rPr>
                <w:rFonts w:ascii="GHEA Grapalat" w:hAnsi="GHEA Grapalat" w:cs="Dubai Medium"/>
                <w:sz w:val="20"/>
                <w:szCs w:val="20"/>
                <w:lang w:val="hy-AM"/>
              </w:rPr>
              <w:t>1</w:t>
            </w:r>
          </w:p>
        </w:tc>
        <w:tc>
          <w:tcPr>
            <w:tcW w:w="2790" w:type="dxa"/>
            <w:tcBorders>
              <w:top w:val="single" w:sz="4" w:space="0" w:color="auto"/>
              <w:left w:val="single" w:sz="4" w:space="0" w:color="auto"/>
              <w:bottom w:val="single" w:sz="4" w:space="0" w:color="auto"/>
              <w:right w:val="single" w:sz="4" w:space="0" w:color="auto"/>
            </w:tcBorders>
            <w:vAlign w:val="center"/>
          </w:tcPr>
          <w:p w14:paraId="158AAE70" w14:textId="77777777" w:rsidR="008C1203" w:rsidRPr="00777517" w:rsidRDefault="008C1203" w:rsidP="008C1203">
            <w:pPr>
              <w:contextualSpacing/>
              <w:rPr>
                <w:rFonts w:ascii="GHEA Grapalat" w:hAnsi="GHEA Grapalat" w:cs="Dubai Medium"/>
                <w:sz w:val="20"/>
                <w:szCs w:val="20"/>
                <w:lang w:val="hy-AM"/>
              </w:rPr>
            </w:pPr>
            <w:r w:rsidRPr="00777517">
              <w:rPr>
                <w:rFonts w:ascii="GHEA Grapalat" w:hAnsi="GHEA Grapalat" w:cs="Arial"/>
                <w:sz w:val="20"/>
                <w:szCs w:val="20"/>
                <w:lang w:val="hy-AM"/>
              </w:rPr>
              <w:t>Շուրջ</w:t>
            </w:r>
            <w:r w:rsidRPr="00777517">
              <w:rPr>
                <w:rFonts w:ascii="GHEA Grapalat" w:hAnsi="GHEA Grapalat" w:cs="Dubai Medium"/>
                <w:sz w:val="20"/>
                <w:szCs w:val="20"/>
                <w:lang w:val="hy-AM"/>
              </w:rPr>
              <w:t xml:space="preserve"> </w:t>
            </w:r>
            <w:r w:rsidRPr="00777517">
              <w:rPr>
                <w:rFonts w:cs="Dubai Medium"/>
                <w:sz w:val="20"/>
                <w:szCs w:val="20"/>
                <w:lang w:val="hy-AM"/>
              </w:rPr>
              <w:t>10</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քմ</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ապակյա</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թափանցիկ</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միջնապատով</w:t>
            </w:r>
          </w:p>
        </w:tc>
        <w:tc>
          <w:tcPr>
            <w:tcW w:w="1620" w:type="dxa"/>
            <w:gridSpan w:val="2"/>
            <w:tcBorders>
              <w:top w:val="single" w:sz="4" w:space="0" w:color="auto"/>
              <w:left w:val="single" w:sz="4" w:space="0" w:color="auto"/>
              <w:bottom w:val="single" w:sz="4" w:space="0" w:color="auto"/>
              <w:right w:val="single" w:sz="4" w:space="0" w:color="auto"/>
            </w:tcBorders>
            <w:vAlign w:val="center"/>
          </w:tcPr>
          <w:p w14:paraId="0452B251" w14:textId="77777777" w:rsidR="008C1203" w:rsidRPr="00777517" w:rsidRDefault="008C1203" w:rsidP="008C1203">
            <w:pPr>
              <w:contextualSpacing/>
              <w:rPr>
                <w:rFonts w:ascii="GHEA Grapalat" w:hAnsi="GHEA Grapalat" w:cs="Dubai Medium"/>
                <w:sz w:val="20"/>
                <w:szCs w:val="20"/>
                <w:lang w:val="hy-AM"/>
              </w:rPr>
            </w:pPr>
            <w:r w:rsidRPr="00777517">
              <w:rPr>
                <w:rFonts w:ascii="GHEA Grapalat" w:hAnsi="GHEA Grapalat" w:cs="Arial"/>
                <w:sz w:val="20"/>
                <w:szCs w:val="20"/>
                <w:lang w:val="hy-AM"/>
              </w:rPr>
              <w:t>Առանձին</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օդափոխու</w:t>
            </w:r>
          </w:p>
          <w:p w14:paraId="738F86AB" w14:textId="77777777" w:rsidR="008C1203" w:rsidRPr="00777517" w:rsidRDefault="008C1203" w:rsidP="008C1203">
            <w:pPr>
              <w:contextualSpacing/>
              <w:rPr>
                <w:rFonts w:ascii="GHEA Grapalat" w:hAnsi="GHEA Grapalat" w:cs="Dubai Medium"/>
                <w:sz w:val="20"/>
                <w:szCs w:val="20"/>
                <w:lang w:val="hy-AM"/>
              </w:rPr>
            </w:pPr>
            <w:r w:rsidRPr="00777517">
              <w:rPr>
                <w:rFonts w:ascii="GHEA Grapalat" w:hAnsi="GHEA Grapalat" w:cs="Arial"/>
                <w:sz w:val="20"/>
                <w:szCs w:val="20"/>
                <w:lang w:val="hy-AM"/>
              </w:rPr>
              <w:t>թյան</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համակարգ</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օդաքարշիչ</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համակարգ</w:t>
            </w:r>
          </w:p>
        </w:tc>
        <w:tc>
          <w:tcPr>
            <w:tcW w:w="1260" w:type="dxa"/>
            <w:tcBorders>
              <w:top w:val="single" w:sz="4" w:space="0" w:color="auto"/>
              <w:left w:val="single" w:sz="4" w:space="0" w:color="auto"/>
              <w:bottom w:val="single" w:sz="4" w:space="0" w:color="auto"/>
              <w:right w:val="single" w:sz="4" w:space="0" w:color="auto"/>
            </w:tcBorders>
            <w:vAlign w:val="center"/>
          </w:tcPr>
          <w:p w14:paraId="642E45A1" w14:textId="77777777" w:rsidR="008C1203" w:rsidRPr="00777517" w:rsidRDefault="008C1203" w:rsidP="008C1203">
            <w:pPr>
              <w:contextualSpacing/>
              <w:rPr>
                <w:rFonts w:ascii="GHEA Grapalat" w:hAnsi="GHEA Grapalat" w:cs="Dubai Medium"/>
                <w:sz w:val="20"/>
                <w:szCs w:val="20"/>
                <w:lang w:val="hy-AM"/>
              </w:rPr>
            </w:pPr>
          </w:p>
        </w:tc>
        <w:tc>
          <w:tcPr>
            <w:tcW w:w="1463" w:type="dxa"/>
            <w:tcBorders>
              <w:top w:val="single" w:sz="4" w:space="0" w:color="auto"/>
              <w:left w:val="single" w:sz="4" w:space="0" w:color="auto"/>
              <w:bottom w:val="single" w:sz="4" w:space="0" w:color="auto"/>
              <w:right w:val="single" w:sz="4" w:space="0" w:color="auto"/>
            </w:tcBorders>
            <w:vAlign w:val="center"/>
          </w:tcPr>
          <w:p w14:paraId="5E3226E6" w14:textId="77777777" w:rsidR="008C1203" w:rsidRPr="00777517" w:rsidRDefault="008C1203" w:rsidP="008C1203">
            <w:pPr>
              <w:contextualSpacing/>
              <w:jc w:val="center"/>
              <w:rPr>
                <w:rFonts w:ascii="GHEA Grapalat" w:hAnsi="GHEA Grapalat" w:cs="Dubai Medium"/>
                <w:sz w:val="20"/>
                <w:szCs w:val="20"/>
                <w:highlight w:val="yellow"/>
                <w:lang w:val="hy-AM"/>
              </w:rPr>
            </w:pPr>
            <w:r w:rsidRPr="00777517">
              <w:rPr>
                <w:rFonts w:ascii="GHEA Grapalat" w:hAnsi="GHEA Grapalat" w:cs="Sylfaen"/>
                <w:sz w:val="20"/>
                <w:szCs w:val="20"/>
              </w:rPr>
              <w:t>tºC</w:t>
            </w:r>
            <w:r w:rsidRPr="00777517">
              <w:rPr>
                <w:rFonts w:ascii="GHEA Grapalat" w:hAnsi="GHEA Grapalat" w:cs="Sylfaen"/>
                <w:sz w:val="20"/>
                <w:szCs w:val="20"/>
                <w:lang w:val="hy-AM"/>
              </w:rPr>
              <w:t xml:space="preserve"> 8-20 º</w:t>
            </w:r>
            <w:r w:rsidRPr="00777517">
              <w:rPr>
                <w:rFonts w:ascii="GHEA Grapalat" w:hAnsi="GHEA Grapalat" w:cs="Sylfaen"/>
                <w:sz w:val="20"/>
                <w:szCs w:val="20"/>
              </w:rPr>
              <w:t>C</w:t>
            </w:r>
          </w:p>
        </w:tc>
      </w:tr>
      <w:tr w:rsidR="008C1203" w:rsidRPr="00777517" w14:paraId="22E6EEC1" w14:textId="77777777" w:rsidTr="00F4188A">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5A60AD97" w14:textId="77777777" w:rsidR="008C1203" w:rsidRPr="00777517" w:rsidRDefault="008C1203" w:rsidP="008C1203">
            <w:pPr>
              <w:tabs>
                <w:tab w:val="left" w:pos="709"/>
              </w:tabs>
              <w:contextualSpacing/>
              <w:jc w:val="center"/>
              <w:rPr>
                <w:rFonts w:ascii="GHEA Grapalat" w:hAnsi="GHEA Grapalat" w:cs="Dubai Medium"/>
                <w:sz w:val="20"/>
                <w:szCs w:val="20"/>
                <w:lang w:val="hy-AM"/>
              </w:rPr>
            </w:pPr>
            <w:r w:rsidRPr="00777517">
              <w:rPr>
                <w:rFonts w:ascii="GHEA Grapalat" w:hAnsi="GHEA Grapalat" w:cs="Dubai Medium"/>
                <w:sz w:val="20"/>
                <w:szCs w:val="20"/>
                <w:lang w:val="hy-AM"/>
              </w:rPr>
              <w:t>9</w:t>
            </w:r>
          </w:p>
        </w:tc>
        <w:tc>
          <w:tcPr>
            <w:tcW w:w="2610" w:type="dxa"/>
            <w:tcBorders>
              <w:top w:val="single" w:sz="4" w:space="0" w:color="auto"/>
              <w:left w:val="single" w:sz="4" w:space="0" w:color="auto"/>
              <w:bottom w:val="single" w:sz="4" w:space="0" w:color="auto"/>
              <w:right w:val="single" w:sz="4" w:space="0" w:color="auto"/>
            </w:tcBorders>
            <w:vAlign w:val="center"/>
          </w:tcPr>
          <w:p w14:paraId="49F05EDC" w14:textId="77777777" w:rsidR="008C1203" w:rsidRPr="00777517" w:rsidRDefault="008C1203" w:rsidP="008C1203">
            <w:pPr>
              <w:contextualSpacing/>
              <w:rPr>
                <w:rFonts w:ascii="GHEA Grapalat" w:hAnsi="GHEA Grapalat" w:cs="Dubai Medium"/>
                <w:sz w:val="20"/>
                <w:szCs w:val="20"/>
                <w:lang w:val="ru-RU"/>
              </w:rPr>
            </w:pPr>
            <w:r w:rsidRPr="00777517">
              <w:rPr>
                <w:rFonts w:ascii="GHEA Grapalat" w:hAnsi="GHEA Grapalat" w:cs="Arial"/>
                <w:sz w:val="20"/>
                <w:szCs w:val="20"/>
                <w:lang w:val="hy-AM"/>
              </w:rPr>
              <w:t>Չոր</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թղթային</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արխիվի</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պահոց</w:t>
            </w:r>
          </w:p>
        </w:tc>
        <w:tc>
          <w:tcPr>
            <w:tcW w:w="1080" w:type="dxa"/>
            <w:gridSpan w:val="2"/>
            <w:tcBorders>
              <w:top w:val="single" w:sz="4" w:space="0" w:color="auto"/>
              <w:left w:val="single" w:sz="4" w:space="0" w:color="auto"/>
              <w:bottom w:val="single" w:sz="4" w:space="0" w:color="auto"/>
              <w:right w:val="single" w:sz="4" w:space="0" w:color="auto"/>
            </w:tcBorders>
            <w:vAlign w:val="center"/>
          </w:tcPr>
          <w:p w14:paraId="2573F211" w14:textId="77777777" w:rsidR="008C1203" w:rsidRPr="00777517" w:rsidRDefault="008C1203" w:rsidP="008C1203">
            <w:pPr>
              <w:contextualSpacing/>
              <w:jc w:val="center"/>
              <w:rPr>
                <w:rFonts w:ascii="GHEA Grapalat" w:hAnsi="GHEA Grapalat" w:cs="Dubai Medium"/>
                <w:sz w:val="20"/>
                <w:szCs w:val="20"/>
                <w:lang w:val="hy-AM"/>
              </w:rPr>
            </w:pPr>
            <w:r w:rsidRPr="00777517">
              <w:rPr>
                <w:rFonts w:ascii="GHEA Grapalat" w:hAnsi="GHEA Grapalat" w:cs="Dubai Medium"/>
                <w:sz w:val="20"/>
                <w:szCs w:val="20"/>
                <w:lang w:val="hy-AM"/>
              </w:rPr>
              <w:t>1</w:t>
            </w:r>
          </w:p>
        </w:tc>
        <w:tc>
          <w:tcPr>
            <w:tcW w:w="2790" w:type="dxa"/>
            <w:tcBorders>
              <w:top w:val="single" w:sz="4" w:space="0" w:color="auto"/>
              <w:left w:val="single" w:sz="4" w:space="0" w:color="auto"/>
              <w:bottom w:val="single" w:sz="4" w:space="0" w:color="auto"/>
              <w:right w:val="single" w:sz="4" w:space="0" w:color="auto"/>
            </w:tcBorders>
            <w:vAlign w:val="center"/>
          </w:tcPr>
          <w:p w14:paraId="6C1A4F57" w14:textId="77777777" w:rsidR="008C1203" w:rsidRPr="00777517" w:rsidRDefault="008C1203" w:rsidP="008C1203">
            <w:pPr>
              <w:contextualSpacing/>
              <w:rPr>
                <w:rFonts w:ascii="GHEA Grapalat" w:hAnsi="GHEA Grapalat" w:cs="Dubai Medium"/>
                <w:sz w:val="20"/>
                <w:szCs w:val="20"/>
                <w:lang w:val="hy-AM"/>
              </w:rPr>
            </w:pPr>
            <w:r w:rsidRPr="00777517">
              <w:rPr>
                <w:rFonts w:ascii="GHEA Grapalat" w:hAnsi="GHEA Grapalat" w:cs="Arial"/>
                <w:sz w:val="20"/>
                <w:szCs w:val="20"/>
                <w:lang w:val="hy-AM"/>
              </w:rPr>
              <w:t>Շուրջ</w:t>
            </w:r>
            <w:r w:rsidRPr="00777517">
              <w:rPr>
                <w:rFonts w:ascii="GHEA Grapalat" w:hAnsi="GHEA Grapalat" w:cs="Dubai Medium"/>
                <w:sz w:val="20"/>
                <w:szCs w:val="20"/>
                <w:lang w:val="hy-AM"/>
              </w:rPr>
              <w:t xml:space="preserve"> 8 </w:t>
            </w:r>
            <w:r w:rsidRPr="00777517">
              <w:rPr>
                <w:rFonts w:ascii="GHEA Grapalat" w:hAnsi="GHEA Grapalat" w:cs="Arial"/>
                <w:sz w:val="20"/>
                <w:szCs w:val="20"/>
                <w:lang w:val="hy-AM"/>
              </w:rPr>
              <w:t>քմ</w:t>
            </w:r>
          </w:p>
        </w:tc>
        <w:tc>
          <w:tcPr>
            <w:tcW w:w="1620" w:type="dxa"/>
            <w:gridSpan w:val="2"/>
            <w:tcBorders>
              <w:top w:val="single" w:sz="4" w:space="0" w:color="auto"/>
              <w:left w:val="single" w:sz="4" w:space="0" w:color="auto"/>
              <w:bottom w:val="single" w:sz="4" w:space="0" w:color="auto"/>
              <w:right w:val="single" w:sz="4" w:space="0" w:color="auto"/>
            </w:tcBorders>
            <w:vAlign w:val="center"/>
          </w:tcPr>
          <w:p w14:paraId="48629C4A" w14:textId="77777777" w:rsidR="008C1203" w:rsidRPr="00777517" w:rsidRDefault="008C1203" w:rsidP="008C1203">
            <w:pPr>
              <w:contextualSpacing/>
              <w:rPr>
                <w:rFonts w:ascii="GHEA Grapalat" w:hAnsi="GHEA Grapalat" w:cs="Dubai Medium"/>
                <w:sz w:val="20"/>
                <w:szCs w:val="20"/>
                <w:lang w:val="hy-AM"/>
              </w:rPr>
            </w:pPr>
            <w:r w:rsidRPr="00777517">
              <w:rPr>
                <w:rFonts w:ascii="GHEA Grapalat" w:hAnsi="GHEA Grapalat" w:cs="Arial"/>
                <w:sz w:val="20"/>
                <w:szCs w:val="20"/>
                <w:lang w:val="hy-AM"/>
              </w:rPr>
              <w:t>Առանձին</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օդափոխու</w:t>
            </w:r>
          </w:p>
          <w:p w14:paraId="0A129B14" w14:textId="77777777" w:rsidR="008C1203" w:rsidRPr="00777517" w:rsidRDefault="008C1203" w:rsidP="008C1203">
            <w:pPr>
              <w:contextualSpacing/>
              <w:rPr>
                <w:rFonts w:ascii="GHEA Grapalat" w:hAnsi="GHEA Grapalat" w:cs="Dubai Medium"/>
                <w:sz w:val="20"/>
                <w:szCs w:val="20"/>
                <w:highlight w:val="yellow"/>
                <w:lang w:val="hy-AM"/>
              </w:rPr>
            </w:pPr>
            <w:r w:rsidRPr="00777517">
              <w:rPr>
                <w:rFonts w:ascii="GHEA Grapalat" w:hAnsi="GHEA Grapalat" w:cs="Arial"/>
                <w:sz w:val="20"/>
                <w:szCs w:val="20"/>
                <w:lang w:val="hy-AM"/>
              </w:rPr>
              <w:t>թյան</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համակարգ</w:t>
            </w:r>
            <w:r w:rsidRPr="00777517">
              <w:rPr>
                <w:rFonts w:ascii="GHEA Grapalat" w:hAnsi="GHEA Grapalat" w:cs="Dubai Medium"/>
                <w:sz w:val="20"/>
                <w:szCs w:val="20"/>
                <w:lang w:val="hy-AM"/>
              </w:rPr>
              <w:t>,</w:t>
            </w:r>
          </w:p>
        </w:tc>
        <w:tc>
          <w:tcPr>
            <w:tcW w:w="1260" w:type="dxa"/>
            <w:tcBorders>
              <w:top w:val="single" w:sz="4" w:space="0" w:color="auto"/>
              <w:left w:val="single" w:sz="4" w:space="0" w:color="auto"/>
              <w:bottom w:val="single" w:sz="4" w:space="0" w:color="auto"/>
              <w:right w:val="single" w:sz="4" w:space="0" w:color="auto"/>
            </w:tcBorders>
            <w:vAlign w:val="center"/>
          </w:tcPr>
          <w:p w14:paraId="06D3F9BA" w14:textId="77777777" w:rsidR="008C1203" w:rsidRPr="00777517" w:rsidRDefault="008C1203" w:rsidP="008C1203">
            <w:pPr>
              <w:contextualSpacing/>
              <w:rPr>
                <w:rFonts w:ascii="GHEA Grapalat" w:hAnsi="GHEA Grapalat" w:cs="Dubai Medium"/>
                <w:sz w:val="20"/>
                <w:szCs w:val="20"/>
                <w:highlight w:val="yellow"/>
                <w:lang w:val="hy-AM"/>
              </w:rPr>
            </w:pPr>
          </w:p>
        </w:tc>
        <w:tc>
          <w:tcPr>
            <w:tcW w:w="1463" w:type="dxa"/>
            <w:tcBorders>
              <w:top w:val="single" w:sz="4" w:space="0" w:color="auto"/>
              <w:left w:val="single" w:sz="4" w:space="0" w:color="auto"/>
              <w:bottom w:val="single" w:sz="4" w:space="0" w:color="auto"/>
              <w:right w:val="single" w:sz="4" w:space="0" w:color="auto"/>
            </w:tcBorders>
            <w:vAlign w:val="center"/>
          </w:tcPr>
          <w:p w14:paraId="0D201589" w14:textId="77777777" w:rsidR="008C1203" w:rsidRPr="00777517" w:rsidRDefault="008C1203" w:rsidP="008C1203">
            <w:pPr>
              <w:contextualSpacing/>
              <w:jc w:val="center"/>
              <w:rPr>
                <w:rFonts w:ascii="GHEA Grapalat" w:hAnsi="GHEA Grapalat" w:cs="Dubai Medium"/>
                <w:sz w:val="20"/>
                <w:szCs w:val="20"/>
                <w:highlight w:val="yellow"/>
                <w:lang w:val="hy-AM"/>
              </w:rPr>
            </w:pPr>
          </w:p>
        </w:tc>
      </w:tr>
      <w:tr w:rsidR="008C1203" w:rsidRPr="008C0330" w14:paraId="4DDF9200" w14:textId="77777777" w:rsidTr="00F4188A">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10622E9E" w14:textId="77777777" w:rsidR="008C1203" w:rsidRPr="00777517" w:rsidRDefault="008C1203" w:rsidP="008C1203">
            <w:pPr>
              <w:tabs>
                <w:tab w:val="left" w:pos="709"/>
              </w:tabs>
              <w:contextualSpacing/>
              <w:jc w:val="center"/>
              <w:rPr>
                <w:rFonts w:ascii="GHEA Grapalat" w:hAnsi="GHEA Grapalat" w:cs="Dubai Medium"/>
                <w:sz w:val="20"/>
                <w:szCs w:val="20"/>
                <w:lang w:val="hy-AM"/>
              </w:rPr>
            </w:pPr>
            <w:r w:rsidRPr="00777517">
              <w:rPr>
                <w:rFonts w:ascii="GHEA Grapalat" w:hAnsi="GHEA Grapalat" w:cs="Dubai Medium"/>
                <w:sz w:val="20"/>
                <w:szCs w:val="20"/>
                <w:lang w:val="hy-AM"/>
              </w:rPr>
              <w:t>10</w:t>
            </w:r>
          </w:p>
        </w:tc>
        <w:tc>
          <w:tcPr>
            <w:tcW w:w="2610" w:type="dxa"/>
            <w:tcBorders>
              <w:top w:val="single" w:sz="4" w:space="0" w:color="auto"/>
              <w:left w:val="single" w:sz="4" w:space="0" w:color="auto"/>
              <w:bottom w:val="single" w:sz="4" w:space="0" w:color="auto"/>
              <w:right w:val="single" w:sz="4" w:space="0" w:color="auto"/>
            </w:tcBorders>
            <w:vAlign w:val="center"/>
          </w:tcPr>
          <w:p w14:paraId="21A32856" w14:textId="77777777" w:rsidR="008C1203" w:rsidRPr="00777517" w:rsidRDefault="008C1203" w:rsidP="008C1203">
            <w:pPr>
              <w:contextualSpacing/>
              <w:rPr>
                <w:rFonts w:ascii="GHEA Grapalat" w:hAnsi="GHEA Grapalat" w:cs="Dubai Medium"/>
                <w:sz w:val="20"/>
                <w:szCs w:val="20"/>
                <w:lang w:val="hy-AM"/>
              </w:rPr>
            </w:pPr>
            <w:r w:rsidRPr="00777517">
              <w:rPr>
                <w:rFonts w:cs="Arial"/>
                <w:sz w:val="20"/>
                <w:szCs w:val="20"/>
                <w:lang w:val="hy-AM"/>
              </w:rPr>
              <w:t>Փ</w:t>
            </w:r>
            <w:r w:rsidRPr="00777517">
              <w:rPr>
                <w:rFonts w:ascii="GHEA Grapalat" w:hAnsi="GHEA Grapalat" w:cs="Arial"/>
                <w:sz w:val="20"/>
                <w:szCs w:val="20"/>
                <w:lang w:val="hy-AM"/>
              </w:rPr>
              <w:t>որձագետ</w:t>
            </w:r>
            <w:r w:rsidRPr="00777517">
              <w:rPr>
                <w:rFonts w:cs="Arial"/>
                <w:sz w:val="20"/>
                <w:szCs w:val="20"/>
                <w:lang w:val="hy-AM"/>
              </w:rPr>
              <w:t>ի</w:t>
            </w:r>
            <w:r w:rsidRPr="00777517">
              <w:rPr>
                <w:rFonts w:ascii="GHEA Grapalat" w:hAnsi="GHEA Grapalat" w:cs="Dubai Medium"/>
                <w:sz w:val="20"/>
                <w:szCs w:val="20"/>
                <w:lang w:val="ru-RU"/>
              </w:rPr>
              <w:t xml:space="preserve">  </w:t>
            </w:r>
            <w:r w:rsidRPr="00777517">
              <w:rPr>
                <w:rFonts w:ascii="GHEA Grapalat" w:hAnsi="GHEA Grapalat" w:cs="Arial"/>
                <w:sz w:val="20"/>
                <w:szCs w:val="20"/>
              </w:rPr>
              <w:t>սենյակ</w:t>
            </w:r>
          </w:p>
        </w:tc>
        <w:tc>
          <w:tcPr>
            <w:tcW w:w="1080" w:type="dxa"/>
            <w:gridSpan w:val="2"/>
            <w:tcBorders>
              <w:top w:val="single" w:sz="4" w:space="0" w:color="auto"/>
              <w:left w:val="single" w:sz="4" w:space="0" w:color="auto"/>
              <w:bottom w:val="single" w:sz="4" w:space="0" w:color="auto"/>
              <w:right w:val="single" w:sz="4" w:space="0" w:color="auto"/>
            </w:tcBorders>
            <w:vAlign w:val="center"/>
          </w:tcPr>
          <w:p w14:paraId="0B4F22EB" w14:textId="77777777" w:rsidR="008C1203" w:rsidRPr="00777517" w:rsidRDefault="008C1203" w:rsidP="008C1203">
            <w:pPr>
              <w:contextualSpacing/>
              <w:jc w:val="center"/>
              <w:rPr>
                <w:rFonts w:ascii="GHEA Grapalat" w:hAnsi="GHEA Grapalat" w:cs="Dubai Medium"/>
                <w:sz w:val="20"/>
                <w:szCs w:val="20"/>
                <w:lang w:val="hy-AM"/>
              </w:rPr>
            </w:pPr>
            <w:r w:rsidRPr="00777517">
              <w:rPr>
                <w:rFonts w:ascii="GHEA Grapalat" w:hAnsi="GHEA Grapalat" w:cs="Dubai Medium"/>
                <w:sz w:val="20"/>
                <w:szCs w:val="20"/>
                <w:lang w:val="hy-AM"/>
              </w:rPr>
              <w:t>2</w:t>
            </w:r>
          </w:p>
        </w:tc>
        <w:tc>
          <w:tcPr>
            <w:tcW w:w="2790" w:type="dxa"/>
            <w:tcBorders>
              <w:top w:val="single" w:sz="4" w:space="0" w:color="auto"/>
              <w:left w:val="single" w:sz="4" w:space="0" w:color="auto"/>
              <w:bottom w:val="single" w:sz="4" w:space="0" w:color="auto"/>
              <w:right w:val="single" w:sz="4" w:space="0" w:color="auto"/>
            </w:tcBorders>
            <w:vAlign w:val="center"/>
          </w:tcPr>
          <w:p w14:paraId="75FB4345" w14:textId="77777777" w:rsidR="008C1203" w:rsidRPr="00777517" w:rsidRDefault="008C1203" w:rsidP="008C1203">
            <w:pPr>
              <w:contextualSpacing/>
              <w:rPr>
                <w:rFonts w:ascii="GHEA Grapalat" w:hAnsi="GHEA Grapalat" w:cs="Arial"/>
                <w:sz w:val="20"/>
                <w:szCs w:val="20"/>
                <w:lang w:val="hy-AM"/>
              </w:rPr>
            </w:pPr>
            <w:r w:rsidRPr="00777517">
              <w:rPr>
                <w:rFonts w:ascii="GHEA Grapalat" w:hAnsi="GHEA Grapalat" w:cs="Arial"/>
                <w:sz w:val="20"/>
                <w:szCs w:val="20"/>
                <w:lang w:val="hy-AM"/>
              </w:rPr>
              <w:t>Նախատեսված  փորձագետ-պաթոհյուսվածքաբանի աշխատանքի համար՝ յուրաքանչյուրը շուրջ 15քմ</w:t>
            </w:r>
          </w:p>
        </w:tc>
        <w:tc>
          <w:tcPr>
            <w:tcW w:w="1620" w:type="dxa"/>
            <w:gridSpan w:val="2"/>
            <w:tcBorders>
              <w:top w:val="single" w:sz="4" w:space="0" w:color="auto"/>
              <w:left w:val="single" w:sz="4" w:space="0" w:color="auto"/>
              <w:bottom w:val="single" w:sz="4" w:space="0" w:color="auto"/>
              <w:right w:val="single" w:sz="4" w:space="0" w:color="auto"/>
            </w:tcBorders>
            <w:vAlign w:val="center"/>
          </w:tcPr>
          <w:p w14:paraId="4350AD38" w14:textId="77777777" w:rsidR="008C1203" w:rsidRPr="00777517" w:rsidRDefault="008C1203" w:rsidP="008C1203">
            <w:pPr>
              <w:contextualSpacing/>
              <w:jc w:val="center"/>
              <w:rPr>
                <w:rFonts w:ascii="GHEA Grapalat" w:hAnsi="GHEA Grapalat" w:cs="Dubai Medium"/>
                <w:sz w:val="20"/>
                <w:szCs w:val="20"/>
                <w:highlight w:val="yellow"/>
                <w:lang w:val="hy-AM"/>
              </w:rPr>
            </w:pPr>
          </w:p>
        </w:tc>
        <w:tc>
          <w:tcPr>
            <w:tcW w:w="1260" w:type="dxa"/>
            <w:tcBorders>
              <w:top w:val="single" w:sz="4" w:space="0" w:color="auto"/>
              <w:left w:val="single" w:sz="4" w:space="0" w:color="auto"/>
              <w:bottom w:val="single" w:sz="4" w:space="0" w:color="auto"/>
              <w:right w:val="single" w:sz="4" w:space="0" w:color="auto"/>
            </w:tcBorders>
            <w:vAlign w:val="center"/>
          </w:tcPr>
          <w:p w14:paraId="091220A1" w14:textId="77777777" w:rsidR="008C1203" w:rsidRPr="00777517" w:rsidRDefault="008C1203" w:rsidP="008C1203">
            <w:pPr>
              <w:contextualSpacing/>
              <w:rPr>
                <w:rFonts w:ascii="GHEA Grapalat" w:hAnsi="GHEA Grapalat" w:cs="Dubai Medium"/>
                <w:sz w:val="20"/>
                <w:szCs w:val="20"/>
                <w:highlight w:val="yellow"/>
                <w:lang w:val="hy-AM"/>
              </w:rPr>
            </w:pPr>
          </w:p>
        </w:tc>
        <w:tc>
          <w:tcPr>
            <w:tcW w:w="1463" w:type="dxa"/>
            <w:tcBorders>
              <w:top w:val="single" w:sz="4" w:space="0" w:color="auto"/>
              <w:left w:val="single" w:sz="4" w:space="0" w:color="auto"/>
              <w:bottom w:val="single" w:sz="4" w:space="0" w:color="auto"/>
              <w:right w:val="single" w:sz="4" w:space="0" w:color="auto"/>
            </w:tcBorders>
            <w:vAlign w:val="center"/>
          </w:tcPr>
          <w:p w14:paraId="177A6774" w14:textId="77777777" w:rsidR="008C1203" w:rsidRPr="00777517" w:rsidRDefault="008C1203" w:rsidP="008C1203">
            <w:pPr>
              <w:contextualSpacing/>
              <w:jc w:val="center"/>
              <w:rPr>
                <w:rFonts w:ascii="GHEA Grapalat" w:hAnsi="GHEA Grapalat" w:cs="Dubai Medium"/>
                <w:sz w:val="20"/>
                <w:szCs w:val="20"/>
                <w:highlight w:val="yellow"/>
                <w:lang w:val="hy-AM"/>
              </w:rPr>
            </w:pPr>
          </w:p>
        </w:tc>
      </w:tr>
      <w:tr w:rsidR="008C1203" w:rsidRPr="008C0330" w14:paraId="693E38E3" w14:textId="77777777" w:rsidTr="00F4188A">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14F0E112" w14:textId="77777777" w:rsidR="008C1203" w:rsidRPr="00777517" w:rsidRDefault="008C1203" w:rsidP="008C1203">
            <w:pPr>
              <w:tabs>
                <w:tab w:val="left" w:pos="709"/>
              </w:tabs>
              <w:contextualSpacing/>
              <w:jc w:val="center"/>
              <w:rPr>
                <w:rFonts w:ascii="GHEA Grapalat" w:hAnsi="GHEA Grapalat" w:cs="Dubai Medium"/>
                <w:sz w:val="20"/>
                <w:szCs w:val="20"/>
                <w:lang w:val="hy-AM"/>
              </w:rPr>
            </w:pPr>
            <w:r w:rsidRPr="00777517">
              <w:rPr>
                <w:rFonts w:ascii="GHEA Grapalat" w:hAnsi="GHEA Grapalat" w:cs="Dubai Medium"/>
                <w:sz w:val="20"/>
                <w:szCs w:val="20"/>
                <w:lang w:val="hy-AM"/>
              </w:rPr>
              <w:t>11</w:t>
            </w:r>
          </w:p>
        </w:tc>
        <w:tc>
          <w:tcPr>
            <w:tcW w:w="2610" w:type="dxa"/>
            <w:tcBorders>
              <w:top w:val="single" w:sz="4" w:space="0" w:color="auto"/>
              <w:left w:val="single" w:sz="4" w:space="0" w:color="auto"/>
              <w:bottom w:val="single" w:sz="4" w:space="0" w:color="auto"/>
              <w:right w:val="single" w:sz="4" w:space="0" w:color="auto"/>
            </w:tcBorders>
            <w:vAlign w:val="center"/>
          </w:tcPr>
          <w:p w14:paraId="77F7258F" w14:textId="77777777" w:rsidR="008C1203" w:rsidRPr="00777517" w:rsidRDefault="008C1203" w:rsidP="008C1203">
            <w:pPr>
              <w:contextualSpacing/>
              <w:rPr>
                <w:rFonts w:ascii="GHEA Grapalat" w:hAnsi="GHEA Grapalat" w:cs="Dubai Medium"/>
                <w:sz w:val="20"/>
                <w:szCs w:val="20"/>
                <w:highlight w:val="green"/>
                <w:lang w:val="hy-AM"/>
              </w:rPr>
            </w:pPr>
            <w:r w:rsidRPr="00777517">
              <w:rPr>
                <w:rFonts w:ascii="GHEA Grapalat" w:hAnsi="GHEA Grapalat" w:cs="Arial"/>
                <w:sz w:val="20"/>
                <w:szCs w:val="20"/>
                <w:lang w:val="hy-AM"/>
              </w:rPr>
              <w:t>Բաժնի</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ղեկավարի</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սենյակ</w:t>
            </w:r>
          </w:p>
        </w:tc>
        <w:tc>
          <w:tcPr>
            <w:tcW w:w="1080" w:type="dxa"/>
            <w:gridSpan w:val="2"/>
            <w:tcBorders>
              <w:top w:val="single" w:sz="4" w:space="0" w:color="auto"/>
              <w:left w:val="single" w:sz="4" w:space="0" w:color="auto"/>
              <w:bottom w:val="single" w:sz="4" w:space="0" w:color="auto"/>
              <w:right w:val="single" w:sz="4" w:space="0" w:color="auto"/>
            </w:tcBorders>
            <w:vAlign w:val="center"/>
          </w:tcPr>
          <w:p w14:paraId="5F68DDBA" w14:textId="77777777" w:rsidR="008C1203" w:rsidRPr="00777517" w:rsidRDefault="008C1203" w:rsidP="008C1203">
            <w:pPr>
              <w:contextualSpacing/>
              <w:jc w:val="center"/>
              <w:rPr>
                <w:rFonts w:ascii="GHEA Grapalat" w:hAnsi="GHEA Grapalat" w:cs="Dubai Medium"/>
                <w:sz w:val="20"/>
                <w:szCs w:val="20"/>
                <w:highlight w:val="green"/>
                <w:lang w:val="hy-AM"/>
              </w:rPr>
            </w:pPr>
            <w:r w:rsidRPr="00777517">
              <w:rPr>
                <w:rFonts w:ascii="GHEA Grapalat" w:hAnsi="GHEA Grapalat" w:cs="Dubai Medium"/>
                <w:sz w:val="20"/>
                <w:szCs w:val="20"/>
                <w:lang w:val="hy-AM"/>
              </w:rPr>
              <w:t>1</w:t>
            </w:r>
          </w:p>
        </w:tc>
        <w:tc>
          <w:tcPr>
            <w:tcW w:w="2790" w:type="dxa"/>
            <w:tcBorders>
              <w:top w:val="single" w:sz="4" w:space="0" w:color="auto"/>
              <w:left w:val="single" w:sz="4" w:space="0" w:color="auto"/>
              <w:bottom w:val="single" w:sz="4" w:space="0" w:color="auto"/>
              <w:right w:val="single" w:sz="4" w:space="0" w:color="auto"/>
            </w:tcBorders>
            <w:vAlign w:val="center"/>
          </w:tcPr>
          <w:p w14:paraId="550F0F4C" w14:textId="77777777" w:rsidR="008C1203" w:rsidRPr="00777517" w:rsidRDefault="008C1203" w:rsidP="008C1203">
            <w:pPr>
              <w:contextualSpacing/>
              <w:rPr>
                <w:rFonts w:ascii="GHEA Grapalat" w:hAnsi="GHEA Grapalat" w:cs="Arial"/>
                <w:sz w:val="20"/>
                <w:szCs w:val="20"/>
                <w:lang w:val="hy-AM"/>
              </w:rPr>
            </w:pPr>
            <w:r w:rsidRPr="00777517">
              <w:rPr>
                <w:rFonts w:ascii="GHEA Grapalat" w:hAnsi="GHEA Grapalat" w:cs="Arial"/>
                <w:sz w:val="20"/>
                <w:szCs w:val="20"/>
                <w:lang w:val="hy-AM"/>
              </w:rPr>
              <w:t>Շուրջ 12 քմ, դուռը և պատուհանը ճաղավանդակներով և ազդարարման համակարգով</w:t>
            </w:r>
          </w:p>
        </w:tc>
        <w:tc>
          <w:tcPr>
            <w:tcW w:w="1620" w:type="dxa"/>
            <w:gridSpan w:val="2"/>
            <w:tcBorders>
              <w:top w:val="single" w:sz="4" w:space="0" w:color="auto"/>
              <w:left w:val="single" w:sz="4" w:space="0" w:color="auto"/>
              <w:bottom w:val="single" w:sz="4" w:space="0" w:color="auto"/>
              <w:right w:val="single" w:sz="4" w:space="0" w:color="auto"/>
            </w:tcBorders>
            <w:vAlign w:val="center"/>
          </w:tcPr>
          <w:p w14:paraId="3DCAB193" w14:textId="77777777" w:rsidR="008C1203" w:rsidRPr="00777517" w:rsidRDefault="008C1203" w:rsidP="008C1203">
            <w:pPr>
              <w:contextualSpacing/>
              <w:jc w:val="center"/>
              <w:rPr>
                <w:rFonts w:ascii="GHEA Grapalat" w:hAnsi="GHEA Grapalat" w:cs="Dubai Medium"/>
                <w:sz w:val="20"/>
                <w:szCs w:val="20"/>
                <w:highlight w:val="yellow"/>
                <w:lang w:val="hy-AM"/>
              </w:rPr>
            </w:pPr>
          </w:p>
        </w:tc>
        <w:tc>
          <w:tcPr>
            <w:tcW w:w="1260" w:type="dxa"/>
            <w:tcBorders>
              <w:top w:val="single" w:sz="4" w:space="0" w:color="auto"/>
              <w:left w:val="single" w:sz="4" w:space="0" w:color="auto"/>
              <w:bottom w:val="single" w:sz="4" w:space="0" w:color="auto"/>
              <w:right w:val="single" w:sz="4" w:space="0" w:color="auto"/>
            </w:tcBorders>
            <w:vAlign w:val="center"/>
          </w:tcPr>
          <w:p w14:paraId="240B1B83" w14:textId="77777777" w:rsidR="008C1203" w:rsidRPr="00777517" w:rsidRDefault="008C1203" w:rsidP="008C1203">
            <w:pPr>
              <w:contextualSpacing/>
              <w:jc w:val="center"/>
              <w:rPr>
                <w:rFonts w:ascii="GHEA Grapalat" w:hAnsi="GHEA Grapalat" w:cs="Dubai Medium"/>
                <w:sz w:val="20"/>
                <w:szCs w:val="20"/>
                <w:highlight w:val="yellow"/>
                <w:lang w:val="hy-AM"/>
              </w:rPr>
            </w:pPr>
          </w:p>
        </w:tc>
        <w:tc>
          <w:tcPr>
            <w:tcW w:w="1463" w:type="dxa"/>
            <w:tcBorders>
              <w:top w:val="single" w:sz="4" w:space="0" w:color="auto"/>
              <w:left w:val="single" w:sz="4" w:space="0" w:color="auto"/>
              <w:bottom w:val="single" w:sz="4" w:space="0" w:color="auto"/>
              <w:right w:val="single" w:sz="4" w:space="0" w:color="auto"/>
            </w:tcBorders>
            <w:vAlign w:val="center"/>
          </w:tcPr>
          <w:p w14:paraId="592B3287" w14:textId="77777777" w:rsidR="008C1203" w:rsidRPr="00777517" w:rsidRDefault="008C1203" w:rsidP="008C1203">
            <w:pPr>
              <w:contextualSpacing/>
              <w:jc w:val="center"/>
              <w:rPr>
                <w:rFonts w:ascii="GHEA Grapalat" w:hAnsi="GHEA Grapalat" w:cs="Dubai Medium"/>
                <w:sz w:val="20"/>
                <w:szCs w:val="20"/>
                <w:highlight w:val="yellow"/>
                <w:lang w:val="hy-AM"/>
              </w:rPr>
            </w:pPr>
          </w:p>
        </w:tc>
      </w:tr>
      <w:tr w:rsidR="008C1203" w:rsidRPr="00777517" w14:paraId="443B7B06" w14:textId="77777777" w:rsidTr="00F4188A">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1319401F" w14:textId="77777777" w:rsidR="008C1203" w:rsidRPr="00777517" w:rsidRDefault="008C1203" w:rsidP="008C1203">
            <w:pPr>
              <w:tabs>
                <w:tab w:val="left" w:pos="709"/>
              </w:tabs>
              <w:contextualSpacing/>
              <w:jc w:val="center"/>
              <w:rPr>
                <w:rFonts w:ascii="GHEA Grapalat" w:hAnsi="GHEA Grapalat" w:cs="Dubai Medium"/>
                <w:sz w:val="20"/>
                <w:szCs w:val="20"/>
                <w:lang w:val="hy-AM"/>
              </w:rPr>
            </w:pPr>
            <w:r w:rsidRPr="00777517">
              <w:rPr>
                <w:rFonts w:ascii="GHEA Grapalat" w:hAnsi="GHEA Grapalat" w:cs="Dubai Medium"/>
                <w:sz w:val="20"/>
                <w:szCs w:val="20"/>
                <w:lang w:val="ru-RU"/>
              </w:rPr>
              <w:t>12</w:t>
            </w:r>
          </w:p>
        </w:tc>
        <w:tc>
          <w:tcPr>
            <w:tcW w:w="2610" w:type="dxa"/>
            <w:tcBorders>
              <w:top w:val="single" w:sz="4" w:space="0" w:color="auto"/>
              <w:left w:val="single" w:sz="4" w:space="0" w:color="auto"/>
              <w:bottom w:val="single" w:sz="4" w:space="0" w:color="auto"/>
              <w:right w:val="single" w:sz="4" w:space="0" w:color="auto"/>
            </w:tcBorders>
            <w:vAlign w:val="center"/>
          </w:tcPr>
          <w:p w14:paraId="4ABDAF11" w14:textId="77777777" w:rsidR="008C1203" w:rsidRPr="00777517" w:rsidRDefault="008C1203" w:rsidP="008C1203">
            <w:pPr>
              <w:contextualSpacing/>
              <w:rPr>
                <w:rFonts w:ascii="GHEA Grapalat" w:hAnsi="GHEA Grapalat" w:cs="Dubai Medium"/>
                <w:sz w:val="20"/>
                <w:szCs w:val="20"/>
                <w:lang w:val="hy-AM"/>
              </w:rPr>
            </w:pPr>
            <w:r w:rsidRPr="00777517">
              <w:rPr>
                <w:rFonts w:ascii="GHEA Grapalat" w:hAnsi="GHEA Grapalat" w:cs="Arial"/>
                <w:sz w:val="20"/>
                <w:szCs w:val="20"/>
                <w:lang w:val="hy-AM"/>
              </w:rPr>
              <w:t>Անձնակազմի</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սենյակ</w:t>
            </w:r>
          </w:p>
        </w:tc>
        <w:tc>
          <w:tcPr>
            <w:tcW w:w="1080" w:type="dxa"/>
            <w:gridSpan w:val="2"/>
            <w:tcBorders>
              <w:top w:val="single" w:sz="4" w:space="0" w:color="auto"/>
              <w:left w:val="single" w:sz="4" w:space="0" w:color="auto"/>
              <w:bottom w:val="single" w:sz="4" w:space="0" w:color="auto"/>
              <w:right w:val="single" w:sz="4" w:space="0" w:color="auto"/>
            </w:tcBorders>
            <w:vAlign w:val="center"/>
          </w:tcPr>
          <w:p w14:paraId="69F1F5CA" w14:textId="77777777" w:rsidR="008C1203" w:rsidRPr="00777517" w:rsidRDefault="008C1203" w:rsidP="008C1203">
            <w:pPr>
              <w:tabs>
                <w:tab w:val="left" w:pos="709"/>
              </w:tabs>
              <w:contextualSpacing/>
              <w:jc w:val="center"/>
              <w:rPr>
                <w:rFonts w:ascii="GHEA Grapalat" w:hAnsi="GHEA Grapalat" w:cs="Dubai Medium"/>
                <w:sz w:val="20"/>
                <w:szCs w:val="20"/>
              </w:rPr>
            </w:pPr>
            <w:r w:rsidRPr="00777517">
              <w:rPr>
                <w:rFonts w:ascii="GHEA Grapalat" w:hAnsi="GHEA Grapalat" w:cs="Dubai Medium"/>
                <w:sz w:val="20"/>
                <w:szCs w:val="20"/>
              </w:rPr>
              <w:t>1</w:t>
            </w:r>
          </w:p>
        </w:tc>
        <w:tc>
          <w:tcPr>
            <w:tcW w:w="2790" w:type="dxa"/>
            <w:tcBorders>
              <w:top w:val="single" w:sz="4" w:space="0" w:color="auto"/>
              <w:left w:val="single" w:sz="4" w:space="0" w:color="auto"/>
              <w:bottom w:val="single" w:sz="4" w:space="0" w:color="auto"/>
              <w:right w:val="single" w:sz="4" w:space="0" w:color="auto"/>
            </w:tcBorders>
            <w:vAlign w:val="center"/>
          </w:tcPr>
          <w:p w14:paraId="026F45B1" w14:textId="77777777" w:rsidR="008C1203" w:rsidRPr="00777517" w:rsidRDefault="008C1203" w:rsidP="008C1203">
            <w:pPr>
              <w:contextualSpacing/>
              <w:rPr>
                <w:rFonts w:ascii="GHEA Grapalat" w:hAnsi="GHEA Grapalat" w:cs="Arial"/>
                <w:sz w:val="20"/>
                <w:szCs w:val="20"/>
                <w:lang w:val="hy-AM"/>
              </w:rPr>
            </w:pPr>
            <w:r w:rsidRPr="00777517">
              <w:rPr>
                <w:rFonts w:ascii="GHEA Grapalat" w:hAnsi="GHEA Grapalat" w:cs="Arial"/>
                <w:sz w:val="20"/>
                <w:szCs w:val="20"/>
                <w:lang w:val="hy-AM"/>
              </w:rPr>
              <w:t>Նախատեսված միջին (լաբորանտ) և կրտսեր բուժաշխատողների համար՝ ոչ պակաս 20 քմ</w:t>
            </w:r>
          </w:p>
        </w:tc>
        <w:tc>
          <w:tcPr>
            <w:tcW w:w="1620" w:type="dxa"/>
            <w:gridSpan w:val="2"/>
            <w:tcBorders>
              <w:top w:val="single" w:sz="4" w:space="0" w:color="auto"/>
              <w:left w:val="single" w:sz="4" w:space="0" w:color="auto"/>
              <w:bottom w:val="single" w:sz="4" w:space="0" w:color="auto"/>
              <w:right w:val="single" w:sz="4" w:space="0" w:color="auto"/>
            </w:tcBorders>
            <w:vAlign w:val="center"/>
          </w:tcPr>
          <w:p w14:paraId="01D13BB8" w14:textId="77777777" w:rsidR="008C1203" w:rsidRPr="00777517" w:rsidRDefault="008C1203" w:rsidP="008C1203">
            <w:pPr>
              <w:contextualSpacing/>
              <w:jc w:val="center"/>
              <w:rPr>
                <w:rFonts w:ascii="GHEA Grapalat" w:hAnsi="GHEA Grapalat" w:cs="Dubai Medium"/>
                <w:sz w:val="20"/>
                <w:szCs w:val="20"/>
                <w:highlight w:val="yellow"/>
                <w:lang w:val="hy-AM"/>
              </w:rPr>
            </w:pPr>
          </w:p>
        </w:tc>
        <w:tc>
          <w:tcPr>
            <w:tcW w:w="1260" w:type="dxa"/>
            <w:tcBorders>
              <w:top w:val="single" w:sz="4" w:space="0" w:color="auto"/>
              <w:left w:val="single" w:sz="4" w:space="0" w:color="auto"/>
              <w:bottom w:val="single" w:sz="4" w:space="0" w:color="auto"/>
              <w:right w:val="single" w:sz="4" w:space="0" w:color="auto"/>
            </w:tcBorders>
            <w:vAlign w:val="center"/>
          </w:tcPr>
          <w:p w14:paraId="52ECBFF6" w14:textId="77777777" w:rsidR="008C1203" w:rsidRPr="00777517" w:rsidRDefault="008C1203" w:rsidP="008C1203">
            <w:pPr>
              <w:contextualSpacing/>
              <w:jc w:val="center"/>
              <w:rPr>
                <w:rFonts w:ascii="GHEA Grapalat" w:hAnsi="GHEA Grapalat" w:cs="Dubai Medium"/>
                <w:sz w:val="20"/>
                <w:szCs w:val="20"/>
                <w:highlight w:val="yellow"/>
                <w:lang w:val="hy-AM"/>
              </w:rPr>
            </w:pPr>
          </w:p>
        </w:tc>
        <w:tc>
          <w:tcPr>
            <w:tcW w:w="1463" w:type="dxa"/>
            <w:tcBorders>
              <w:top w:val="single" w:sz="4" w:space="0" w:color="auto"/>
              <w:left w:val="single" w:sz="4" w:space="0" w:color="auto"/>
              <w:bottom w:val="single" w:sz="4" w:space="0" w:color="auto"/>
              <w:right w:val="single" w:sz="4" w:space="0" w:color="auto"/>
            </w:tcBorders>
            <w:vAlign w:val="center"/>
          </w:tcPr>
          <w:p w14:paraId="5F8D2118" w14:textId="77777777" w:rsidR="008C1203" w:rsidRPr="00777517" w:rsidRDefault="008C1203" w:rsidP="008C1203">
            <w:pPr>
              <w:contextualSpacing/>
              <w:jc w:val="center"/>
              <w:rPr>
                <w:rFonts w:ascii="GHEA Grapalat" w:hAnsi="GHEA Grapalat" w:cs="Dubai Medium"/>
                <w:sz w:val="20"/>
                <w:szCs w:val="20"/>
                <w:highlight w:val="yellow"/>
                <w:lang w:val="hy-AM"/>
              </w:rPr>
            </w:pPr>
          </w:p>
        </w:tc>
      </w:tr>
      <w:tr w:rsidR="008C1203" w:rsidRPr="00777517" w14:paraId="26C8EC6D" w14:textId="77777777" w:rsidTr="00F4188A">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38EB5ED6" w14:textId="77777777" w:rsidR="008C1203" w:rsidRPr="00777517" w:rsidRDefault="008C1203" w:rsidP="008C1203">
            <w:pPr>
              <w:tabs>
                <w:tab w:val="left" w:pos="709"/>
              </w:tabs>
              <w:contextualSpacing/>
              <w:jc w:val="center"/>
              <w:rPr>
                <w:rFonts w:ascii="GHEA Grapalat" w:hAnsi="GHEA Grapalat" w:cs="Dubai Medium"/>
                <w:sz w:val="20"/>
                <w:szCs w:val="20"/>
                <w:lang w:val="hy-AM"/>
              </w:rPr>
            </w:pPr>
            <w:r w:rsidRPr="00777517">
              <w:rPr>
                <w:rFonts w:ascii="GHEA Grapalat" w:hAnsi="GHEA Grapalat" w:cs="Dubai Medium"/>
                <w:sz w:val="20"/>
                <w:szCs w:val="20"/>
                <w:lang w:val="hy-AM"/>
              </w:rPr>
              <w:t>13</w:t>
            </w:r>
          </w:p>
        </w:tc>
        <w:tc>
          <w:tcPr>
            <w:tcW w:w="2610" w:type="dxa"/>
            <w:tcBorders>
              <w:top w:val="single" w:sz="4" w:space="0" w:color="auto"/>
              <w:left w:val="single" w:sz="4" w:space="0" w:color="auto"/>
              <w:bottom w:val="single" w:sz="4" w:space="0" w:color="auto"/>
              <w:right w:val="single" w:sz="4" w:space="0" w:color="auto"/>
            </w:tcBorders>
            <w:vAlign w:val="center"/>
          </w:tcPr>
          <w:p w14:paraId="38A2006C" w14:textId="77777777" w:rsidR="008C1203" w:rsidRPr="00777517" w:rsidRDefault="008C1203" w:rsidP="008C1203">
            <w:pPr>
              <w:contextualSpacing/>
              <w:rPr>
                <w:rFonts w:ascii="GHEA Grapalat" w:hAnsi="GHEA Grapalat" w:cs="Dubai Medium"/>
                <w:sz w:val="20"/>
                <w:szCs w:val="20"/>
                <w:highlight w:val="green"/>
              </w:rPr>
            </w:pPr>
            <w:r w:rsidRPr="00777517">
              <w:rPr>
                <w:rFonts w:ascii="GHEA Grapalat" w:hAnsi="GHEA Grapalat" w:cs="Arial"/>
                <w:sz w:val="20"/>
                <w:szCs w:val="20"/>
              </w:rPr>
              <w:t>Սանհանգույց</w:t>
            </w:r>
          </w:p>
        </w:tc>
        <w:tc>
          <w:tcPr>
            <w:tcW w:w="1080" w:type="dxa"/>
            <w:gridSpan w:val="2"/>
            <w:tcBorders>
              <w:top w:val="single" w:sz="4" w:space="0" w:color="auto"/>
              <w:left w:val="single" w:sz="4" w:space="0" w:color="auto"/>
              <w:bottom w:val="single" w:sz="4" w:space="0" w:color="auto"/>
              <w:right w:val="single" w:sz="4" w:space="0" w:color="auto"/>
            </w:tcBorders>
            <w:vAlign w:val="center"/>
          </w:tcPr>
          <w:p w14:paraId="39F7106B" w14:textId="77777777" w:rsidR="008C1203" w:rsidRPr="00777517" w:rsidRDefault="008C1203" w:rsidP="008C1203">
            <w:pPr>
              <w:contextualSpacing/>
              <w:jc w:val="center"/>
              <w:rPr>
                <w:rFonts w:ascii="GHEA Grapalat" w:hAnsi="GHEA Grapalat" w:cs="Dubai Medium"/>
                <w:sz w:val="20"/>
                <w:szCs w:val="20"/>
                <w:highlight w:val="green"/>
              </w:rPr>
            </w:pPr>
            <w:r w:rsidRPr="00777517">
              <w:rPr>
                <w:rFonts w:ascii="GHEA Grapalat" w:hAnsi="GHEA Grapalat" w:cs="Dubai Medium"/>
                <w:sz w:val="20"/>
                <w:szCs w:val="20"/>
                <w:lang w:val="hy-AM"/>
              </w:rPr>
              <w:t>2</w:t>
            </w:r>
          </w:p>
        </w:tc>
        <w:tc>
          <w:tcPr>
            <w:tcW w:w="2790" w:type="dxa"/>
            <w:tcBorders>
              <w:top w:val="single" w:sz="4" w:space="0" w:color="auto"/>
              <w:left w:val="single" w:sz="4" w:space="0" w:color="auto"/>
              <w:bottom w:val="single" w:sz="4" w:space="0" w:color="auto"/>
              <w:right w:val="single" w:sz="4" w:space="0" w:color="auto"/>
            </w:tcBorders>
            <w:vAlign w:val="center"/>
          </w:tcPr>
          <w:p w14:paraId="563DA2E6" w14:textId="77777777" w:rsidR="008C1203" w:rsidRPr="00777517" w:rsidRDefault="008C1203" w:rsidP="008C1203">
            <w:pPr>
              <w:contextualSpacing/>
              <w:rPr>
                <w:rFonts w:ascii="GHEA Grapalat" w:hAnsi="GHEA Grapalat" w:cs="Arial"/>
                <w:sz w:val="20"/>
                <w:szCs w:val="20"/>
                <w:lang w:val="hy-AM"/>
              </w:rPr>
            </w:pPr>
            <w:r w:rsidRPr="00777517">
              <w:rPr>
                <w:rFonts w:ascii="GHEA Grapalat" w:hAnsi="GHEA Grapalat" w:cs="Arial"/>
                <w:sz w:val="20"/>
                <w:szCs w:val="20"/>
                <w:lang w:val="hy-AM"/>
              </w:rPr>
              <w:t>Տղամարդկանց, կանանց՝ ոչ պակաս 10 քմ</w:t>
            </w:r>
          </w:p>
        </w:tc>
        <w:tc>
          <w:tcPr>
            <w:tcW w:w="1620" w:type="dxa"/>
            <w:gridSpan w:val="2"/>
            <w:tcBorders>
              <w:top w:val="single" w:sz="4" w:space="0" w:color="auto"/>
              <w:left w:val="single" w:sz="4" w:space="0" w:color="auto"/>
              <w:bottom w:val="single" w:sz="4" w:space="0" w:color="auto"/>
              <w:right w:val="single" w:sz="4" w:space="0" w:color="auto"/>
            </w:tcBorders>
            <w:vAlign w:val="center"/>
          </w:tcPr>
          <w:p w14:paraId="159F3D14" w14:textId="77777777" w:rsidR="008C1203" w:rsidRPr="00777517" w:rsidRDefault="008C1203" w:rsidP="008C1203">
            <w:pPr>
              <w:contextualSpacing/>
              <w:jc w:val="center"/>
              <w:rPr>
                <w:rFonts w:ascii="GHEA Grapalat" w:hAnsi="GHEA Grapalat" w:cs="Dubai Medium"/>
                <w:sz w:val="20"/>
                <w:szCs w:val="20"/>
                <w:highlight w:val="yellow"/>
                <w:lang w:val="hy-AM"/>
              </w:rPr>
            </w:pPr>
          </w:p>
        </w:tc>
        <w:tc>
          <w:tcPr>
            <w:tcW w:w="1260" w:type="dxa"/>
            <w:tcBorders>
              <w:top w:val="single" w:sz="4" w:space="0" w:color="auto"/>
              <w:left w:val="single" w:sz="4" w:space="0" w:color="auto"/>
              <w:bottom w:val="single" w:sz="4" w:space="0" w:color="auto"/>
              <w:right w:val="single" w:sz="4" w:space="0" w:color="auto"/>
            </w:tcBorders>
            <w:vAlign w:val="center"/>
          </w:tcPr>
          <w:p w14:paraId="18F6F4D8" w14:textId="77777777" w:rsidR="008C1203" w:rsidRPr="00777517" w:rsidRDefault="008C1203" w:rsidP="008C1203">
            <w:pPr>
              <w:contextualSpacing/>
              <w:jc w:val="center"/>
              <w:rPr>
                <w:rFonts w:ascii="GHEA Grapalat" w:hAnsi="GHEA Grapalat" w:cs="Dubai Medium"/>
                <w:sz w:val="20"/>
                <w:szCs w:val="20"/>
                <w:highlight w:val="yellow"/>
                <w:lang w:val="hy-AM"/>
              </w:rPr>
            </w:pPr>
          </w:p>
        </w:tc>
        <w:tc>
          <w:tcPr>
            <w:tcW w:w="1463" w:type="dxa"/>
            <w:tcBorders>
              <w:top w:val="single" w:sz="4" w:space="0" w:color="auto"/>
              <w:left w:val="single" w:sz="4" w:space="0" w:color="auto"/>
              <w:bottom w:val="single" w:sz="4" w:space="0" w:color="auto"/>
              <w:right w:val="single" w:sz="4" w:space="0" w:color="auto"/>
            </w:tcBorders>
            <w:vAlign w:val="center"/>
          </w:tcPr>
          <w:p w14:paraId="551BCE5F" w14:textId="77777777" w:rsidR="008C1203" w:rsidRPr="00777517" w:rsidRDefault="008C1203" w:rsidP="008C1203">
            <w:pPr>
              <w:contextualSpacing/>
              <w:jc w:val="center"/>
              <w:rPr>
                <w:rFonts w:ascii="GHEA Grapalat" w:hAnsi="GHEA Grapalat" w:cs="Dubai Medium"/>
                <w:sz w:val="20"/>
                <w:szCs w:val="20"/>
                <w:highlight w:val="yellow"/>
                <w:lang w:val="hy-AM"/>
              </w:rPr>
            </w:pPr>
          </w:p>
        </w:tc>
      </w:tr>
      <w:tr w:rsidR="008C1203" w:rsidRPr="00777517" w14:paraId="037A3ED4" w14:textId="77777777" w:rsidTr="00F4188A">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0522EA3E" w14:textId="77777777" w:rsidR="008C1203" w:rsidRPr="00777517" w:rsidRDefault="008C1203" w:rsidP="008C1203">
            <w:pPr>
              <w:tabs>
                <w:tab w:val="left" w:pos="709"/>
              </w:tabs>
              <w:contextualSpacing/>
              <w:jc w:val="center"/>
              <w:rPr>
                <w:rFonts w:ascii="GHEA Grapalat" w:hAnsi="GHEA Grapalat" w:cs="Dubai Medium"/>
                <w:sz w:val="20"/>
                <w:szCs w:val="20"/>
                <w:lang w:val="hy-AM"/>
              </w:rPr>
            </w:pPr>
            <w:r w:rsidRPr="00777517">
              <w:rPr>
                <w:rFonts w:ascii="GHEA Grapalat" w:hAnsi="GHEA Grapalat" w:cs="Dubai Medium"/>
                <w:sz w:val="20"/>
                <w:szCs w:val="20"/>
                <w:lang w:val="hy-AM"/>
              </w:rPr>
              <w:t>14</w:t>
            </w:r>
          </w:p>
        </w:tc>
        <w:tc>
          <w:tcPr>
            <w:tcW w:w="2610" w:type="dxa"/>
            <w:tcBorders>
              <w:top w:val="single" w:sz="4" w:space="0" w:color="auto"/>
              <w:left w:val="single" w:sz="4" w:space="0" w:color="auto"/>
              <w:bottom w:val="single" w:sz="4" w:space="0" w:color="auto"/>
              <w:right w:val="single" w:sz="4" w:space="0" w:color="auto"/>
            </w:tcBorders>
            <w:vAlign w:val="center"/>
          </w:tcPr>
          <w:p w14:paraId="2780FB6E" w14:textId="77777777" w:rsidR="008C1203" w:rsidRPr="00777517" w:rsidRDefault="008C1203" w:rsidP="008C1203">
            <w:pPr>
              <w:contextualSpacing/>
              <w:rPr>
                <w:rFonts w:ascii="GHEA Grapalat" w:hAnsi="GHEA Grapalat" w:cs="Dubai Medium"/>
                <w:sz w:val="20"/>
                <w:szCs w:val="20"/>
              </w:rPr>
            </w:pPr>
            <w:r w:rsidRPr="00777517">
              <w:rPr>
                <w:rFonts w:ascii="GHEA Grapalat" w:hAnsi="GHEA Grapalat" w:cs="Arial"/>
                <w:sz w:val="20"/>
                <w:szCs w:val="20"/>
              </w:rPr>
              <w:t>Թափոններ</w:t>
            </w:r>
          </w:p>
        </w:tc>
        <w:tc>
          <w:tcPr>
            <w:tcW w:w="1080" w:type="dxa"/>
            <w:gridSpan w:val="2"/>
            <w:tcBorders>
              <w:top w:val="single" w:sz="4" w:space="0" w:color="auto"/>
              <w:left w:val="single" w:sz="4" w:space="0" w:color="auto"/>
              <w:bottom w:val="single" w:sz="4" w:space="0" w:color="auto"/>
              <w:right w:val="single" w:sz="4" w:space="0" w:color="auto"/>
            </w:tcBorders>
            <w:vAlign w:val="center"/>
          </w:tcPr>
          <w:p w14:paraId="1A3A7990" w14:textId="77777777" w:rsidR="008C1203" w:rsidRPr="00777517" w:rsidRDefault="008C1203" w:rsidP="008C1203">
            <w:pPr>
              <w:contextualSpacing/>
              <w:jc w:val="center"/>
              <w:rPr>
                <w:rFonts w:ascii="GHEA Grapalat" w:hAnsi="GHEA Grapalat" w:cs="Dubai Medium"/>
                <w:sz w:val="20"/>
                <w:szCs w:val="20"/>
              </w:rPr>
            </w:pPr>
            <w:r w:rsidRPr="00777517">
              <w:rPr>
                <w:rFonts w:ascii="GHEA Grapalat" w:hAnsi="GHEA Grapalat" w:cs="Dubai Medium"/>
                <w:sz w:val="20"/>
                <w:szCs w:val="20"/>
              </w:rPr>
              <w:t>1</w:t>
            </w:r>
          </w:p>
        </w:tc>
        <w:tc>
          <w:tcPr>
            <w:tcW w:w="2790" w:type="dxa"/>
            <w:tcBorders>
              <w:top w:val="single" w:sz="4" w:space="0" w:color="auto"/>
              <w:left w:val="single" w:sz="4" w:space="0" w:color="auto"/>
              <w:bottom w:val="single" w:sz="4" w:space="0" w:color="auto"/>
              <w:right w:val="single" w:sz="4" w:space="0" w:color="auto"/>
            </w:tcBorders>
            <w:vAlign w:val="center"/>
          </w:tcPr>
          <w:p w14:paraId="5056518B" w14:textId="77777777" w:rsidR="008C1203" w:rsidRPr="00777517" w:rsidRDefault="008C1203" w:rsidP="008C1203">
            <w:pPr>
              <w:contextualSpacing/>
              <w:rPr>
                <w:rFonts w:ascii="GHEA Grapalat" w:hAnsi="GHEA Grapalat" w:cs="Arial"/>
                <w:sz w:val="20"/>
                <w:szCs w:val="20"/>
                <w:lang w:val="hy-AM"/>
              </w:rPr>
            </w:pPr>
            <w:r w:rsidRPr="00777517">
              <w:rPr>
                <w:rFonts w:ascii="GHEA Grapalat" w:hAnsi="GHEA Grapalat" w:cs="Arial"/>
                <w:sz w:val="20"/>
                <w:szCs w:val="20"/>
                <w:lang w:val="hy-AM"/>
              </w:rPr>
              <w:t>ոչ պակաս 5 քմ</w:t>
            </w:r>
          </w:p>
        </w:tc>
        <w:tc>
          <w:tcPr>
            <w:tcW w:w="1620" w:type="dxa"/>
            <w:gridSpan w:val="2"/>
            <w:tcBorders>
              <w:top w:val="single" w:sz="4" w:space="0" w:color="auto"/>
              <w:left w:val="single" w:sz="4" w:space="0" w:color="auto"/>
              <w:bottom w:val="single" w:sz="4" w:space="0" w:color="auto"/>
              <w:right w:val="single" w:sz="4" w:space="0" w:color="auto"/>
            </w:tcBorders>
            <w:vAlign w:val="center"/>
          </w:tcPr>
          <w:p w14:paraId="1A831F3C" w14:textId="77777777" w:rsidR="008C1203" w:rsidRPr="00777517" w:rsidRDefault="008C1203" w:rsidP="008C1203">
            <w:pPr>
              <w:contextualSpacing/>
              <w:jc w:val="center"/>
              <w:rPr>
                <w:rFonts w:ascii="GHEA Grapalat" w:hAnsi="GHEA Grapalat" w:cs="Dubai Medium"/>
                <w:sz w:val="20"/>
                <w:szCs w:val="20"/>
                <w:highlight w:val="yellow"/>
                <w:lang w:val="hy-AM"/>
              </w:rPr>
            </w:pPr>
          </w:p>
        </w:tc>
        <w:tc>
          <w:tcPr>
            <w:tcW w:w="1260" w:type="dxa"/>
            <w:tcBorders>
              <w:top w:val="single" w:sz="4" w:space="0" w:color="auto"/>
              <w:left w:val="single" w:sz="4" w:space="0" w:color="auto"/>
              <w:bottom w:val="single" w:sz="4" w:space="0" w:color="auto"/>
              <w:right w:val="single" w:sz="4" w:space="0" w:color="auto"/>
            </w:tcBorders>
            <w:vAlign w:val="center"/>
          </w:tcPr>
          <w:p w14:paraId="3351FD31" w14:textId="77777777" w:rsidR="008C1203" w:rsidRPr="00777517" w:rsidRDefault="008C1203" w:rsidP="008C1203">
            <w:pPr>
              <w:contextualSpacing/>
              <w:jc w:val="center"/>
              <w:rPr>
                <w:rFonts w:ascii="GHEA Grapalat" w:hAnsi="GHEA Grapalat" w:cs="Dubai Medium"/>
                <w:sz w:val="20"/>
                <w:szCs w:val="20"/>
                <w:highlight w:val="yellow"/>
                <w:lang w:val="hy-AM"/>
              </w:rPr>
            </w:pPr>
          </w:p>
        </w:tc>
        <w:tc>
          <w:tcPr>
            <w:tcW w:w="1463" w:type="dxa"/>
            <w:tcBorders>
              <w:top w:val="single" w:sz="4" w:space="0" w:color="auto"/>
              <w:left w:val="single" w:sz="4" w:space="0" w:color="auto"/>
              <w:bottom w:val="single" w:sz="4" w:space="0" w:color="auto"/>
              <w:right w:val="single" w:sz="4" w:space="0" w:color="auto"/>
            </w:tcBorders>
            <w:vAlign w:val="center"/>
          </w:tcPr>
          <w:p w14:paraId="6B6B03B6" w14:textId="77777777" w:rsidR="008C1203" w:rsidRPr="00777517" w:rsidRDefault="008C1203" w:rsidP="008C1203">
            <w:pPr>
              <w:contextualSpacing/>
              <w:jc w:val="center"/>
              <w:rPr>
                <w:rFonts w:ascii="GHEA Grapalat" w:hAnsi="GHEA Grapalat" w:cs="Dubai Medium"/>
                <w:sz w:val="20"/>
                <w:szCs w:val="20"/>
                <w:highlight w:val="yellow"/>
                <w:lang w:val="hy-AM"/>
              </w:rPr>
            </w:pPr>
          </w:p>
        </w:tc>
      </w:tr>
      <w:tr w:rsidR="008C1203" w:rsidRPr="00777517" w14:paraId="008D4D48" w14:textId="77777777" w:rsidTr="00F4188A">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03C8F91A" w14:textId="77777777" w:rsidR="008C1203" w:rsidRPr="00777517" w:rsidRDefault="008C1203" w:rsidP="008C1203">
            <w:pPr>
              <w:tabs>
                <w:tab w:val="left" w:pos="709"/>
              </w:tabs>
              <w:contextualSpacing/>
              <w:jc w:val="center"/>
              <w:rPr>
                <w:rFonts w:ascii="GHEA Grapalat" w:hAnsi="GHEA Grapalat" w:cs="Dubai Medium"/>
                <w:sz w:val="20"/>
                <w:szCs w:val="20"/>
                <w:lang w:val="hy-AM"/>
              </w:rPr>
            </w:pPr>
            <w:r w:rsidRPr="00777517">
              <w:rPr>
                <w:rFonts w:ascii="GHEA Grapalat" w:hAnsi="GHEA Grapalat" w:cs="Dubai Medium"/>
                <w:sz w:val="20"/>
                <w:szCs w:val="20"/>
                <w:lang w:val="hy-AM"/>
              </w:rPr>
              <w:t>15</w:t>
            </w:r>
          </w:p>
        </w:tc>
        <w:tc>
          <w:tcPr>
            <w:tcW w:w="2610" w:type="dxa"/>
            <w:tcBorders>
              <w:top w:val="single" w:sz="4" w:space="0" w:color="auto"/>
              <w:left w:val="single" w:sz="4" w:space="0" w:color="auto"/>
              <w:bottom w:val="single" w:sz="4" w:space="0" w:color="auto"/>
              <w:right w:val="single" w:sz="4" w:space="0" w:color="auto"/>
            </w:tcBorders>
            <w:vAlign w:val="center"/>
          </w:tcPr>
          <w:p w14:paraId="500902C2" w14:textId="77777777" w:rsidR="008C1203" w:rsidRPr="00777517" w:rsidRDefault="008C1203" w:rsidP="008C1203">
            <w:pPr>
              <w:contextualSpacing/>
              <w:rPr>
                <w:rFonts w:ascii="GHEA Grapalat" w:hAnsi="GHEA Grapalat" w:cs="Dubai Medium"/>
                <w:sz w:val="20"/>
                <w:szCs w:val="20"/>
              </w:rPr>
            </w:pPr>
            <w:r w:rsidRPr="00777517">
              <w:rPr>
                <w:rFonts w:ascii="GHEA Grapalat" w:hAnsi="GHEA Grapalat"/>
                <w:sz w:val="20"/>
                <w:szCs w:val="20"/>
                <w:lang w:val="hy-AM"/>
              </w:rPr>
              <w:t>Ռեզերվային սենյակ</w:t>
            </w:r>
          </w:p>
        </w:tc>
        <w:tc>
          <w:tcPr>
            <w:tcW w:w="1080" w:type="dxa"/>
            <w:gridSpan w:val="2"/>
            <w:tcBorders>
              <w:top w:val="single" w:sz="4" w:space="0" w:color="auto"/>
              <w:left w:val="single" w:sz="4" w:space="0" w:color="auto"/>
              <w:bottom w:val="single" w:sz="4" w:space="0" w:color="auto"/>
              <w:right w:val="single" w:sz="4" w:space="0" w:color="auto"/>
            </w:tcBorders>
            <w:vAlign w:val="center"/>
          </w:tcPr>
          <w:p w14:paraId="04BB9BAE" w14:textId="77777777" w:rsidR="008C1203" w:rsidRPr="00777517" w:rsidRDefault="008C1203" w:rsidP="008C1203">
            <w:pPr>
              <w:contextualSpacing/>
              <w:jc w:val="center"/>
              <w:rPr>
                <w:rFonts w:ascii="GHEA Grapalat" w:hAnsi="GHEA Grapalat" w:cs="Dubai Medium"/>
                <w:sz w:val="20"/>
                <w:szCs w:val="20"/>
              </w:rPr>
            </w:pPr>
            <w:r w:rsidRPr="00777517">
              <w:rPr>
                <w:rFonts w:ascii="GHEA Grapalat" w:hAnsi="GHEA Grapalat"/>
                <w:sz w:val="20"/>
                <w:szCs w:val="20"/>
                <w:lang w:val="hy-AM"/>
              </w:rPr>
              <w:t>1</w:t>
            </w:r>
          </w:p>
        </w:tc>
        <w:tc>
          <w:tcPr>
            <w:tcW w:w="2790" w:type="dxa"/>
            <w:tcBorders>
              <w:top w:val="single" w:sz="4" w:space="0" w:color="auto"/>
              <w:left w:val="single" w:sz="4" w:space="0" w:color="auto"/>
              <w:bottom w:val="single" w:sz="4" w:space="0" w:color="auto"/>
              <w:right w:val="single" w:sz="4" w:space="0" w:color="auto"/>
            </w:tcBorders>
            <w:vAlign w:val="center"/>
          </w:tcPr>
          <w:p w14:paraId="2C501577" w14:textId="77777777" w:rsidR="008C1203" w:rsidRPr="00777517" w:rsidRDefault="008C1203" w:rsidP="008C1203">
            <w:pPr>
              <w:contextualSpacing/>
              <w:rPr>
                <w:rFonts w:ascii="GHEA Grapalat" w:hAnsi="GHEA Grapalat" w:cs="Arial"/>
                <w:sz w:val="20"/>
                <w:szCs w:val="20"/>
                <w:lang w:val="hy-AM"/>
              </w:rPr>
            </w:pPr>
            <w:r w:rsidRPr="00777517">
              <w:rPr>
                <w:rFonts w:ascii="GHEA Grapalat" w:hAnsi="GHEA Grapalat" w:cs="Arial"/>
                <w:sz w:val="20"/>
                <w:szCs w:val="20"/>
                <w:lang w:val="hy-AM"/>
              </w:rPr>
              <w:t>Նախատեսված  ձեռքբերված սարքավորումների համար 10 քմ</w:t>
            </w:r>
          </w:p>
        </w:tc>
        <w:tc>
          <w:tcPr>
            <w:tcW w:w="1620" w:type="dxa"/>
            <w:gridSpan w:val="2"/>
            <w:tcBorders>
              <w:top w:val="single" w:sz="4" w:space="0" w:color="auto"/>
              <w:left w:val="single" w:sz="4" w:space="0" w:color="auto"/>
              <w:bottom w:val="single" w:sz="4" w:space="0" w:color="auto"/>
              <w:right w:val="single" w:sz="4" w:space="0" w:color="auto"/>
            </w:tcBorders>
            <w:vAlign w:val="center"/>
          </w:tcPr>
          <w:p w14:paraId="17543300" w14:textId="77777777" w:rsidR="008C1203" w:rsidRPr="00777517" w:rsidRDefault="008C1203" w:rsidP="008C1203">
            <w:pPr>
              <w:contextualSpacing/>
              <w:jc w:val="center"/>
              <w:rPr>
                <w:rFonts w:ascii="GHEA Grapalat" w:hAnsi="GHEA Grapalat" w:cs="Dubai Medium"/>
                <w:sz w:val="20"/>
                <w:szCs w:val="20"/>
                <w:highlight w:val="yellow"/>
                <w:lang w:val="hy-AM"/>
              </w:rPr>
            </w:pPr>
          </w:p>
        </w:tc>
        <w:tc>
          <w:tcPr>
            <w:tcW w:w="1260" w:type="dxa"/>
            <w:tcBorders>
              <w:top w:val="single" w:sz="4" w:space="0" w:color="auto"/>
              <w:left w:val="single" w:sz="4" w:space="0" w:color="auto"/>
              <w:bottom w:val="single" w:sz="4" w:space="0" w:color="auto"/>
              <w:right w:val="single" w:sz="4" w:space="0" w:color="auto"/>
            </w:tcBorders>
            <w:vAlign w:val="center"/>
          </w:tcPr>
          <w:p w14:paraId="14354664" w14:textId="77777777" w:rsidR="008C1203" w:rsidRPr="00777517" w:rsidRDefault="008C1203" w:rsidP="008C1203">
            <w:pPr>
              <w:contextualSpacing/>
              <w:jc w:val="center"/>
              <w:rPr>
                <w:rFonts w:ascii="GHEA Grapalat" w:hAnsi="GHEA Grapalat" w:cs="Dubai Medium"/>
                <w:sz w:val="20"/>
                <w:szCs w:val="20"/>
                <w:highlight w:val="yellow"/>
                <w:lang w:val="hy-AM"/>
              </w:rPr>
            </w:pPr>
          </w:p>
        </w:tc>
        <w:tc>
          <w:tcPr>
            <w:tcW w:w="1463" w:type="dxa"/>
            <w:tcBorders>
              <w:top w:val="single" w:sz="4" w:space="0" w:color="auto"/>
              <w:left w:val="single" w:sz="4" w:space="0" w:color="auto"/>
              <w:bottom w:val="single" w:sz="4" w:space="0" w:color="auto"/>
              <w:right w:val="single" w:sz="4" w:space="0" w:color="auto"/>
            </w:tcBorders>
            <w:vAlign w:val="center"/>
          </w:tcPr>
          <w:p w14:paraId="5ADA376E" w14:textId="77777777" w:rsidR="008C1203" w:rsidRPr="00777517" w:rsidRDefault="008C1203" w:rsidP="008C1203">
            <w:pPr>
              <w:contextualSpacing/>
              <w:jc w:val="center"/>
              <w:rPr>
                <w:rFonts w:ascii="GHEA Grapalat" w:hAnsi="GHEA Grapalat" w:cs="Dubai Medium"/>
                <w:sz w:val="20"/>
                <w:szCs w:val="20"/>
                <w:highlight w:val="yellow"/>
                <w:lang w:val="hy-AM"/>
              </w:rPr>
            </w:pPr>
          </w:p>
        </w:tc>
      </w:tr>
      <w:tr w:rsidR="008C1203" w:rsidRPr="00777517" w14:paraId="5A044989" w14:textId="77777777" w:rsidTr="00F4188A">
        <w:trPr>
          <w:trHeight w:val="553"/>
        </w:trPr>
        <w:tc>
          <w:tcPr>
            <w:tcW w:w="11448" w:type="dxa"/>
            <w:gridSpan w:val="9"/>
            <w:tcBorders>
              <w:top w:val="single" w:sz="4" w:space="0" w:color="auto"/>
              <w:left w:val="single" w:sz="4" w:space="0" w:color="auto"/>
              <w:bottom w:val="single" w:sz="4" w:space="0" w:color="auto"/>
              <w:right w:val="single" w:sz="4" w:space="0" w:color="auto"/>
            </w:tcBorders>
            <w:vAlign w:val="center"/>
          </w:tcPr>
          <w:p w14:paraId="2475E5F9" w14:textId="77777777" w:rsidR="008C1203" w:rsidRPr="00777517" w:rsidRDefault="008C1203" w:rsidP="008C1203">
            <w:pPr>
              <w:contextualSpacing/>
              <w:rPr>
                <w:rFonts w:cs="Dubai Medium"/>
                <w:b/>
                <w:sz w:val="20"/>
                <w:szCs w:val="20"/>
                <w:lang w:val="hy-AM"/>
              </w:rPr>
            </w:pPr>
            <w:r w:rsidRPr="00777517">
              <w:rPr>
                <w:rFonts w:ascii="GHEA Grapalat" w:hAnsi="GHEA Grapalat" w:cs="Arial"/>
                <w:b/>
                <w:i/>
                <w:iCs/>
                <w:sz w:val="20"/>
                <w:szCs w:val="20"/>
                <w:lang w:val="hy-AM"/>
              </w:rPr>
              <w:t>Բժշկաքրեագիտական բաժին՝</w:t>
            </w:r>
            <w:r w:rsidRPr="00777517">
              <w:rPr>
                <w:rFonts w:cs="Arial"/>
                <w:b/>
                <w:i/>
                <w:iCs/>
                <w:sz w:val="20"/>
                <w:szCs w:val="20"/>
                <w:lang w:val="hy-AM"/>
              </w:rPr>
              <w:t xml:space="preserve"> մ</w:t>
            </w:r>
            <w:r w:rsidRPr="00777517">
              <w:rPr>
                <w:rFonts w:ascii="GHEA Grapalat" w:hAnsi="GHEA Grapalat" w:cs="Arial"/>
                <w:b/>
                <w:i/>
                <w:iCs/>
                <w:sz w:val="20"/>
                <w:szCs w:val="20"/>
                <w:lang w:val="hy-AM"/>
              </w:rPr>
              <w:t>ասնաշենքի վերակառուցում</w:t>
            </w:r>
          </w:p>
        </w:tc>
      </w:tr>
      <w:tr w:rsidR="008C1203" w:rsidRPr="008C0330" w14:paraId="0981FB08" w14:textId="77777777" w:rsidTr="00F4188A">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718602EE" w14:textId="77777777" w:rsidR="008C1203" w:rsidRPr="00777517" w:rsidRDefault="008C1203" w:rsidP="008C1203">
            <w:pPr>
              <w:contextualSpacing/>
              <w:rPr>
                <w:rFonts w:ascii="GHEA Grapalat" w:hAnsi="GHEA Grapalat" w:cs="Dubai Medium"/>
                <w:b/>
                <w:sz w:val="20"/>
                <w:szCs w:val="20"/>
              </w:rPr>
            </w:pPr>
            <w:r w:rsidRPr="00777517">
              <w:rPr>
                <w:rFonts w:ascii="GHEA Grapalat" w:hAnsi="GHEA Grapalat" w:cs="Dubai Medium"/>
                <w:b/>
                <w:sz w:val="20"/>
                <w:szCs w:val="20"/>
              </w:rPr>
              <w:t>N</w:t>
            </w:r>
          </w:p>
        </w:tc>
        <w:tc>
          <w:tcPr>
            <w:tcW w:w="2772" w:type="dxa"/>
            <w:gridSpan w:val="2"/>
            <w:tcBorders>
              <w:top w:val="single" w:sz="4" w:space="0" w:color="auto"/>
              <w:left w:val="single" w:sz="4" w:space="0" w:color="auto"/>
              <w:bottom w:val="single" w:sz="4" w:space="0" w:color="auto"/>
              <w:right w:val="single" w:sz="4" w:space="0" w:color="auto"/>
            </w:tcBorders>
            <w:vAlign w:val="center"/>
          </w:tcPr>
          <w:p w14:paraId="3D2B4F76" w14:textId="77777777" w:rsidR="008C1203" w:rsidRPr="00777517" w:rsidRDefault="008C1203" w:rsidP="008C1203">
            <w:pPr>
              <w:contextualSpacing/>
              <w:rPr>
                <w:rFonts w:ascii="GHEA Grapalat" w:hAnsi="GHEA Grapalat" w:cs="Dubai Medium"/>
                <w:b/>
                <w:sz w:val="20"/>
                <w:szCs w:val="20"/>
              </w:rPr>
            </w:pPr>
            <w:r w:rsidRPr="00777517">
              <w:rPr>
                <w:rFonts w:ascii="GHEA Grapalat" w:hAnsi="GHEA Grapalat" w:cs="Arial"/>
                <w:b/>
                <w:sz w:val="20"/>
                <w:szCs w:val="20"/>
              </w:rPr>
              <w:t>Սենյակների</w:t>
            </w:r>
            <w:r w:rsidRPr="00777517">
              <w:rPr>
                <w:rFonts w:ascii="GHEA Grapalat" w:hAnsi="GHEA Grapalat" w:cs="Dubai Medium"/>
                <w:b/>
                <w:sz w:val="20"/>
                <w:szCs w:val="20"/>
              </w:rPr>
              <w:t xml:space="preserve"> </w:t>
            </w:r>
            <w:r w:rsidRPr="00777517">
              <w:rPr>
                <w:rFonts w:ascii="GHEA Grapalat" w:hAnsi="GHEA Grapalat" w:cs="Arial"/>
                <w:b/>
                <w:sz w:val="20"/>
                <w:szCs w:val="20"/>
              </w:rPr>
              <w:t>կազմ</w:t>
            </w:r>
          </w:p>
        </w:tc>
        <w:tc>
          <w:tcPr>
            <w:tcW w:w="918" w:type="dxa"/>
            <w:tcBorders>
              <w:top w:val="single" w:sz="4" w:space="0" w:color="auto"/>
              <w:left w:val="single" w:sz="4" w:space="0" w:color="auto"/>
              <w:bottom w:val="single" w:sz="4" w:space="0" w:color="auto"/>
              <w:right w:val="single" w:sz="4" w:space="0" w:color="auto"/>
            </w:tcBorders>
            <w:vAlign w:val="center"/>
          </w:tcPr>
          <w:p w14:paraId="41942407" w14:textId="77777777" w:rsidR="008C1203" w:rsidRPr="00777517" w:rsidRDefault="008C1203" w:rsidP="008C1203">
            <w:pPr>
              <w:contextualSpacing/>
              <w:jc w:val="center"/>
              <w:rPr>
                <w:rFonts w:ascii="GHEA Grapalat" w:hAnsi="GHEA Grapalat" w:cs="Dubai Medium"/>
                <w:b/>
                <w:sz w:val="20"/>
                <w:szCs w:val="20"/>
              </w:rPr>
            </w:pPr>
            <w:r w:rsidRPr="00777517">
              <w:rPr>
                <w:rFonts w:ascii="GHEA Grapalat" w:hAnsi="GHEA Grapalat" w:cs="Arial"/>
                <w:b/>
                <w:sz w:val="20"/>
                <w:szCs w:val="20"/>
              </w:rPr>
              <w:t>Քանակ</w:t>
            </w:r>
          </w:p>
        </w:tc>
        <w:tc>
          <w:tcPr>
            <w:tcW w:w="2910" w:type="dxa"/>
            <w:gridSpan w:val="2"/>
            <w:tcBorders>
              <w:top w:val="single" w:sz="4" w:space="0" w:color="auto"/>
              <w:left w:val="single" w:sz="4" w:space="0" w:color="auto"/>
              <w:bottom w:val="single" w:sz="4" w:space="0" w:color="auto"/>
              <w:right w:val="single" w:sz="4" w:space="0" w:color="auto"/>
            </w:tcBorders>
            <w:vAlign w:val="center"/>
          </w:tcPr>
          <w:p w14:paraId="6B37094A" w14:textId="77777777" w:rsidR="008C1203" w:rsidRPr="00777517" w:rsidRDefault="008C1203" w:rsidP="008C1203">
            <w:pPr>
              <w:contextualSpacing/>
              <w:jc w:val="center"/>
              <w:rPr>
                <w:rFonts w:ascii="GHEA Grapalat" w:hAnsi="GHEA Grapalat" w:cs="Dubai Medium"/>
                <w:b/>
                <w:sz w:val="20"/>
                <w:szCs w:val="20"/>
              </w:rPr>
            </w:pPr>
            <w:r w:rsidRPr="00777517">
              <w:rPr>
                <w:rFonts w:ascii="GHEA Grapalat" w:hAnsi="GHEA Grapalat" w:cs="Arial"/>
                <w:b/>
                <w:sz w:val="20"/>
                <w:szCs w:val="20"/>
              </w:rPr>
              <w:t>Նշանակություն</w:t>
            </w:r>
          </w:p>
        </w:tc>
        <w:tc>
          <w:tcPr>
            <w:tcW w:w="1500" w:type="dxa"/>
            <w:tcBorders>
              <w:top w:val="single" w:sz="4" w:space="0" w:color="auto"/>
              <w:left w:val="single" w:sz="4" w:space="0" w:color="auto"/>
              <w:bottom w:val="single" w:sz="4" w:space="0" w:color="auto"/>
              <w:right w:val="single" w:sz="4" w:space="0" w:color="auto"/>
            </w:tcBorders>
            <w:vAlign w:val="center"/>
          </w:tcPr>
          <w:p w14:paraId="396C598A" w14:textId="77777777" w:rsidR="008C1203" w:rsidRPr="00777517" w:rsidRDefault="008C1203" w:rsidP="008C1203">
            <w:pPr>
              <w:contextualSpacing/>
              <w:jc w:val="center"/>
              <w:rPr>
                <w:rFonts w:ascii="GHEA Grapalat" w:hAnsi="GHEA Grapalat" w:cs="Dubai Medium"/>
                <w:b/>
                <w:sz w:val="20"/>
                <w:szCs w:val="20"/>
                <w:lang w:val="hy-AM"/>
              </w:rPr>
            </w:pPr>
            <w:r w:rsidRPr="00777517">
              <w:rPr>
                <w:rFonts w:ascii="GHEA Grapalat" w:hAnsi="GHEA Grapalat" w:cs="Arial"/>
                <w:b/>
                <w:sz w:val="20"/>
                <w:szCs w:val="20"/>
              </w:rPr>
              <w:t>Օդափոխության</w:t>
            </w:r>
            <w:r w:rsidRPr="00777517">
              <w:rPr>
                <w:rFonts w:ascii="GHEA Grapalat" w:hAnsi="GHEA Grapalat" w:cs="Dubai Medium"/>
                <w:b/>
                <w:sz w:val="20"/>
                <w:szCs w:val="20"/>
                <w:lang w:val="hy-AM"/>
              </w:rPr>
              <w:t xml:space="preserve"> </w:t>
            </w:r>
            <w:r w:rsidRPr="00777517">
              <w:rPr>
                <w:rFonts w:ascii="GHEA Grapalat" w:hAnsi="GHEA Grapalat" w:cs="Arial"/>
                <w:b/>
                <w:sz w:val="20"/>
                <w:szCs w:val="20"/>
                <w:lang w:val="hy-AM"/>
              </w:rPr>
              <w:t>համակարգ</w:t>
            </w:r>
          </w:p>
        </w:tc>
        <w:tc>
          <w:tcPr>
            <w:tcW w:w="1260" w:type="dxa"/>
            <w:tcBorders>
              <w:top w:val="single" w:sz="4" w:space="0" w:color="auto"/>
              <w:left w:val="single" w:sz="4" w:space="0" w:color="auto"/>
              <w:bottom w:val="single" w:sz="4" w:space="0" w:color="auto"/>
              <w:right w:val="single" w:sz="4" w:space="0" w:color="auto"/>
            </w:tcBorders>
            <w:vAlign w:val="center"/>
          </w:tcPr>
          <w:p w14:paraId="0CB3CE24" w14:textId="77777777" w:rsidR="008C1203" w:rsidRPr="00777517" w:rsidRDefault="008C1203" w:rsidP="008C1203">
            <w:pPr>
              <w:contextualSpacing/>
              <w:jc w:val="center"/>
              <w:rPr>
                <w:rFonts w:ascii="GHEA Grapalat" w:hAnsi="GHEA Grapalat" w:cs="Dubai Medium"/>
                <w:b/>
                <w:sz w:val="20"/>
                <w:szCs w:val="20"/>
                <w:lang w:val="hy-AM"/>
              </w:rPr>
            </w:pPr>
            <w:r w:rsidRPr="00777517">
              <w:rPr>
                <w:rFonts w:ascii="GHEA Grapalat" w:hAnsi="GHEA Grapalat" w:cs="Arial"/>
                <w:b/>
                <w:sz w:val="20"/>
                <w:szCs w:val="20"/>
                <w:lang w:val="hy-AM"/>
              </w:rPr>
              <w:t>Սենյակի</w:t>
            </w:r>
            <w:r w:rsidRPr="00777517">
              <w:rPr>
                <w:rFonts w:ascii="GHEA Grapalat" w:hAnsi="GHEA Grapalat" w:cs="Dubai Medium"/>
                <w:b/>
                <w:sz w:val="20"/>
                <w:szCs w:val="20"/>
                <w:lang w:val="hy-AM"/>
              </w:rPr>
              <w:t xml:space="preserve"> </w:t>
            </w:r>
            <w:r w:rsidRPr="00777517">
              <w:rPr>
                <w:rFonts w:ascii="GHEA Grapalat" w:hAnsi="GHEA Grapalat" w:cs="Arial"/>
                <w:b/>
                <w:sz w:val="20"/>
                <w:szCs w:val="20"/>
                <w:lang w:val="hy-AM"/>
              </w:rPr>
              <w:t>ջերմաստիճան</w:t>
            </w:r>
          </w:p>
        </w:tc>
        <w:tc>
          <w:tcPr>
            <w:tcW w:w="1463" w:type="dxa"/>
            <w:tcBorders>
              <w:top w:val="single" w:sz="4" w:space="0" w:color="auto"/>
              <w:left w:val="single" w:sz="4" w:space="0" w:color="auto"/>
              <w:bottom w:val="single" w:sz="4" w:space="0" w:color="auto"/>
              <w:right w:val="single" w:sz="4" w:space="0" w:color="auto"/>
            </w:tcBorders>
            <w:vAlign w:val="center"/>
          </w:tcPr>
          <w:p w14:paraId="68F7E7BC" w14:textId="77777777" w:rsidR="008C1203" w:rsidRPr="00777517" w:rsidRDefault="008C1203" w:rsidP="008C1203">
            <w:pPr>
              <w:contextualSpacing/>
              <w:jc w:val="center"/>
              <w:rPr>
                <w:rFonts w:ascii="GHEA Grapalat" w:hAnsi="GHEA Grapalat" w:cs="Dubai Medium"/>
                <w:sz w:val="20"/>
                <w:szCs w:val="20"/>
                <w:lang w:val="hy-AM"/>
              </w:rPr>
            </w:pPr>
            <w:r w:rsidRPr="00777517">
              <w:rPr>
                <w:rFonts w:ascii="GHEA Grapalat" w:hAnsi="GHEA Grapalat" w:cs="Arial"/>
                <w:sz w:val="20"/>
                <w:szCs w:val="20"/>
                <w:lang w:val="hy-AM"/>
              </w:rPr>
              <w:t>Սենյակի</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առաստաղի</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բարձրությունը</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ոչ</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պակաս</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քան</w:t>
            </w:r>
            <w:r w:rsidRPr="00777517">
              <w:rPr>
                <w:rFonts w:ascii="GHEA Grapalat" w:hAnsi="GHEA Grapalat" w:cs="Dubai Medium"/>
                <w:sz w:val="20"/>
                <w:szCs w:val="20"/>
                <w:lang w:val="hy-AM"/>
              </w:rPr>
              <w:t xml:space="preserve"> 3 </w:t>
            </w:r>
            <w:r w:rsidRPr="00777517">
              <w:rPr>
                <w:rFonts w:ascii="GHEA Grapalat" w:hAnsi="GHEA Grapalat" w:cs="Arial"/>
                <w:sz w:val="20"/>
                <w:szCs w:val="20"/>
                <w:lang w:val="hy-AM"/>
              </w:rPr>
              <w:t>մ</w:t>
            </w:r>
          </w:p>
        </w:tc>
      </w:tr>
      <w:tr w:rsidR="008C1203" w:rsidRPr="00777517" w14:paraId="2E4A70C0" w14:textId="77777777" w:rsidTr="00F4188A">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5A880C50" w14:textId="77777777" w:rsidR="008C1203" w:rsidRPr="00777517" w:rsidRDefault="008C1203" w:rsidP="008C1203">
            <w:pPr>
              <w:tabs>
                <w:tab w:val="left" w:pos="709"/>
              </w:tabs>
              <w:contextualSpacing/>
              <w:jc w:val="center"/>
              <w:rPr>
                <w:rFonts w:ascii="GHEA Grapalat" w:hAnsi="GHEA Grapalat" w:cs="Dubai Medium"/>
                <w:sz w:val="20"/>
                <w:szCs w:val="20"/>
                <w:lang w:val="ru-RU"/>
              </w:rPr>
            </w:pPr>
            <w:r w:rsidRPr="00777517">
              <w:rPr>
                <w:rFonts w:ascii="GHEA Grapalat" w:hAnsi="GHEA Grapalat" w:cs="Dubai Medium"/>
                <w:sz w:val="20"/>
                <w:szCs w:val="20"/>
                <w:lang w:val="ru-RU"/>
              </w:rPr>
              <w:t>1</w:t>
            </w:r>
          </w:p>
        </w:tc>
        <w:tc>
          <w:tcPr>
            <w:tcW w:w="2772" w:type="dxa"/>
            <w:gridSpan w:val="2"/>
            <w:tcBorders>
              <w:top w:val="single" w:sz="4" w:space="0" w:color="auto"/>
              <w:left w:val="single" w:sz="4" w:space="0" w:color="auto"/>
              <w:bottom w:val="single" w:sz="4" w:space="0" w:color="auto"/>
              <w:right w:val="single" w:sz="4" w:space="0" w:color="auto"/>
            </w:tcBorders>
            <w:vAlign w:val="center"/>
          </w:tcPr>
          <w:p w14:paraId="304D51EC" w14:textId="77777777" w:rsidR="008C1203" w:rsidRPr="00777517" w:rsidRDefault="008C1203" w:rsidP="008C1203">
            <w:pPr>
              <w:contextualSpacing/>
              <w:rPr>
                <w:rFonts w:cs="Dubai Medium"/>
                <w:sz w:val="20"/>
                <w:szCs w:val="20"/>
                <w:lang w:val="hy-AM"/>
              </w:rPr>
            </w:pPr>
            <w:r w:rsidRPr="00777517">
              <w:rPr>
                <w:rFonts w:ascii="GHEA Grapalat" w:hAnsi="GHEA Grapalat"/>
                <w:sz w:val="20"/>
                <w:szCs w:val="20"/>
                <w:lang w:val="hy-AM"/>
              </w:rPr>
              <w:t>Բաժանմունքի պետի սենյակ</w:t>
            </w:r>
          </w:p>
        </w:tc>
        <w:tc>
          <w:tcPr>
            <w:tcW w:w="918" w:type="dxa"/>
            <w:tcBorders>
              <w:top w:val="single" w:sz="4" w:space="0" w:color="auto"/>
              <w:left w:val="single" w:sz="4" w:space="0" w:color="auto"/>
              <w:bottom w:val="single" w:sz="4" w:space="0" w:color="auto"/>
              <w:right w:val="single" w:sz="4" w:space="0" w:color="auto"/>
            </w:tcBorders>
            <w:vAlign w:val="center"/>
          </w:tcPr>
          <w:p w14:paraId="214CA40D" w14:textId="77777777" w:rsidR="008C1203" w:rsidRPr="00777517" w:rsidRDefault="008C1203" w:rsidP="008C1203">
            <w:pPr>
              <w:contextualSpacing/>
              <w:jc w:val="center"/>
              <w:rPr>
                <w:rFonts w:ascii="GHEA Grapalat" w:hAnsi="GHEA Grapalat"/>
                <w:sz w:val="20"/>
                <w:szCs w:val="20"/>
                <w:lang w:val="hy-AM"/>
              </w:rPr>
            </w:pPr>
            <w:r w:rsidRPr="00777517">
              <w:rPr>
                <w:rFonts w:ascii="GHEA Grapalat" w:hAnsi="GHEA Grapalat"/>
                <w:sz w:val="20"/>
                <w:szCs w:val="20"/>
                <w:lang w:val="hy-AM"/>
              </w:rPr>
              <w:t>1</w:t>
            </w:r>
          </w:p>
        </w:tc>
        <w:tc>
          <w:tcPr>
            <w:tcW w:w="2910" w:type="dxa"/>
            <w:gridSpan w:val="2"/>
            <w:tcBorders>
              <w:top w:val="single" w:sz="4" w:space="0" w:color="auto"/>
              <w:left w:val="single" w:sz="4" w:space="0" w:color="auto"/>
              <w:bottom w:val="single" w:sz="4" w:space="0" w:color="auto"/>
              <w:right w:val="single" w:sz="4" w:space="0" w:color="auto"/>
            </w:tcBorders>
            <w:vAlign w:val="center"/>
          </w:tcPr>
          <w:p w14:paraId="143E4DFC" w14:textId="77777777" w:rsidR="008C1203" w:rsidRPr="00777517" w:rsidRDefault="008C1203" w:rsidP="008C1203">
            <w:pPr>
              <w:contextualSpacing/>
              <w:rPr>
                <w:rFonts w:ascii="GHEA Grapalat" w:hAnsi="GHEA Grapalat"/>
                <w:sz w:val="20"/>
                <w:szCs w:val="20"/>
                <w:lang w:val="hy-AM"/>
              </w:rPr>
            </w:pPr>
            <w:r w:rsidRPr="00777517">
              <w:rPr>
                <w:rFonts w:ascii="GHEA Grapalat" w:hAnsi="GHEA Grapalat"/>
                <w:sz w:val="20"/>
                <w:szCs w:val="20"/>
                <w:lang w:val="hy-AM"/>
              </w:rPr>
              <w:t>15 քմ, լվացարանով</w:t>
            </w:r>
          </w:p>
        </w:tc>
        <w:tc>
          <w:tcPr>
            <w:tcW w:w="1500" w:type="dxa"/>
            <w:tcBorders>
              <w:top w:val="single" w:sz="4" w:space="0" w:color="auto"/>
              <w:left w:val="single" w:sz="4" w:space="0" w:color="auto"/>
              <w:bottom w:val="single" w:sz="4" w:space="0" w:color="auto"/>
              <w:right w:val="single" w:sz="4" w:space="0" w:color="auto"/>
            </w:tcBorders>
            <w:vAlign w:val="center"/>
          </w:tcPr>
          <w:p w14:paraId="3542660F" w14:textId="77777777" w:rsidR="008C1203" w:rsidRPr="00777517" w:rsidRDefault="008C1203" w:rsidP="008C1203">
            <w:pPr>
              <w:contextualSpacing/>
              <w:rPr>
                <w:rFonts w:ascii="GHEA Grapalat" w:hAnsi="GHEA Grapalat" w:cs="Dubai Medium"/>
                <w:sz w:val="20"/>
                <w:szCs w:val="20"/>
                <w:lang w:val="hy-AM"/>
              </w:rPr>
            </w:pPr>
          </w:p>
        </w:tc>
        <w:tc>
          <w:tcPr>
            <w:tcW w:w="1260" w:type="dxa"/>
            <w:tcBorders>
              <w:top w:val="single" w:sz="4" w:space="0" w:color="auto"/>
              <w:left w:val="single" w:sz="4" w:space="0" w:color="auto"/>
              <w:bottom w:val="single" w:sz="4" w:space="0" w:color="auto"/>
              <w:right w:val="single" w:sz="4" w:space="0" w:color="auto"/>
            </w:tcBorders>
            <w:vAlign w:val="center"/>
          </w:tcPr>
          <w:p w14:paraId="4F52190D" w14:textId="77777777" w:rsidR="008C1203" w:rsidRPr="00777517" w:rsidRDefault="008C1203" w:rsidP="008C1203">
            <w:pPr>
              <w:contextualSpacing/>
              <w:jc w:val="center"/>
              <w:rPr>
                <w:rFonts w:ascii="GHEA Grapalat" w:hAnsi="GHEA Grapalat" w:cs="Dubai Medium"/>
                <w:sz w:val="20"/>
                <w:szCs w:val="20"/>
                <w:lang w:val="hy-AM"/>
              </w:rPr>
            </w:pPr>
          </w:p>
        </w:tc>
        <w:tc>
          <w:tcPr>
            <w:tcW w:w="1463" w:type="dxa"/>
            <w:tcBorders>
              <w:top w:val="single" w:sz="4" w:space="0" w:color="auto"/>
              <w:left w:val="single" w:sz="4" w:space="0" w:color="auto"/>
              <w:bottom w:val="single" w:sz="4" w:space="0" w:color="auto"/>
              <w:right w:val="single" w:sz="4" w:space="0" w:color="auto"/>
            </w:tcBorders>
            <w:vAlign w:val="center"/>
          </w:tcPr>
          <w:p w14:paraId="1B97EC21" w14:textId="77777777" w:rsidR="008C1203" w:rsidRPr="00777517" w:rsidRDefault="008C1203" w:rsidP="008C1203">
            <w:pPr>
              <w:contextualSpacing/>
              <w:jc w:val="center"/>
              <w:rPr>
                <w:rFonts w:ascii="GHEA Grapalat" w:hAnsi="GHEA Grapalat" w:cs="Dubai Medium"/>
                <w:sz w:val="20"/>
                <w:szCs w:val="20"/>
                <w:lang w:val="hy-AM"/>
              </w:rPr>
            </w:pPr>
          </w:p>
        </w:tc>
      </w:tr>
      <w:tr w:rsidR="008C1203" w:rsidRPr="008C0330" w14:paraId="3F61E80C" w14:textId="77777777" w:rsidTr="00F4188A">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78D44984" w14:textId="77777777" w:rsidR="008C1203" w:rsidRPr="00777517" w:rsidRDefault="008C1203" w:rsidP="008C1203">
            <w:pPr>
              <w:tabs>
                <w:tab w:val="left" w:pos="709"/>
              </w:tabs>
              <w:contextualSpacing/>
              <w:jc w:val="center"/>
              <w:rPr>
                <w:rFonts w:ascii="GHEA Grapalat" w:hAnsi="GHEA Grapalat" w:cs="Dubai Medium"/>
                <w:sz w:val="20"/>
                <w:szCs w:val="20"/>
                <w:lang w:val="hy-AM"/>
              </w:rPr>
            </w:pPr>
            <w:r w:rsidRPr="00777517">
              <w:rPr>
                <w:rFonts w:ascii="GHEA Grapalat" w:hAnsi="GHEA Grapalat" w:cs="Dubai Medium"/>
                <w:sz w:val="20"/>
                <w:szCs w:val="20"/>
                <w:lang w:val="hy-AM"/>
              </w:rPr>
              <w:t>2</w:t>
            </w:r>
          </w:p>
        </w:tc>
        <w:tc>
          <w:tcPr>
            <w:tcW w:w="2772" w:type="dxa"/>
            <w:gridSpan w:val="2"/>
            <w:tcBorders>
              <w:top w:val="single" w:sz="4" w:space="0" w:color="auto"/>
              <w:left w:val="single" w:sz="4" w:space="0" w:color="auto"/>
              <w:bottom w:val="single" w:sz="4" w:space="0" w:color="auto"/>
              <w:right w:val="single" w:sz="4" w:space="0" w:color="auto"/>
            </w:tcBorders>
            <w:vAlign w:val="center"/>
          </w:tcPr>
          <w:p w14:paraId="03155002" w14:textId="77777777" w:rsidR="008C1203" w:rsidRPr="00777517" w:rsidRDefault="008C1203" w:rsidP="008C1203">
            <w:pPr>
              <w:contextualSpacing/>
              <w:rPr>
                <w:rFonts w:ascii="GHEA Grapalat" w:hAnsi="GHEA Grapalat" w:cs="Dubai Medium"/>
                <w:sz w:val="20"/>
                <w:szCs w:val="20"/>
                <w:lang w:val="hy-AM"/>
              </w:rPr>
            </w:pPr>
            <w:r w:rsidRPr="00777517">
              <w:rPr>
                <w:rFonts w:ascii="GHEA Grapalat" w:hAnsi="GHEA Grapalat"/>
                <w:sz w:val="20"/>
                <w:szCs w:val="20"/>
                <w:lang w:val="hy-AM"/>
              </w:rPr>
              <w:t xml:space="preserve">Հետազոտությունների և գործնական աշխատանքների </w:t>
            </w:r>
            <w:r w:rsidRPr="00777517">
              <w:rPr>
                <w:rFonts w:ascii="GHEA Grapalat" w:hAnsi="GHEA Grapalat"/>
                <w:sz w:val="20"/>
                <w:szCs w:val="20"/>
                <w:u w:val="single"/>
                <w:lang w:val="hy-AM"/>
              </w:rPr>
              <w:t xml:space="preserve"> </w:t>
            </w:r>
            <w:r w:rsidRPr="00777517">
              <w:rPr>
                <w:rFonts w:ascii="GHEA Grapalat" w:hAnsi="GHEA Grapalat"/>
                <w:sz w:val="20"/>
                <w:szCs w:val="20"/>
                <w:lang w:val="hy-AM"/>
              </w:rPr>
              <w:t xml:space="preserve">սենյակ </w:t>
            </w:r>
          </w:p>
        </w:tc>
        <w:tc>
          <w:tcPr>
            <w:tcW w:w="918" w:type="dxa"/>
            <w:tcBorders>
              <w:top w:val="single" w:sz="4" w:space="0" w:color="auto"/>
              <w:left w:val="single" w:sz="4" w:space="0" w:color="auto"/>
              <w:bottom w:val="single" w:sz="4" w:space="0" w:color="auto"/>
              <w:right w:val="single" w:sz="4" w:space="0" w:color="auto"/>
            </w:tcBorders>
            <w:vAlign w:val="center"/>
          </w:tcPr>
          <w:p w14:paraId="63AB045D" w14:textId="77777777" w:rsidR="008C1203" w:rsidRPr="00777517" w:rsidRDefault="008C1203" w:rsidP="008C1203">
            <w:pPr>
              <w:contextualSpacing/>
              <w:jc w:val="center"/>
              <w:rPr>
                <w:rFonts w:ascii="GHEA Grapalat" w:hAnsi="GHEA Grapalat"/>
                <w:sz w:val="20"/>
                <w:szCs w:val="20"/>
                <w:lang w:val="hy-AM"/>
              </w:rPr>
            </w:pPr>
            <w:r w:rsidRPr="00777517">
              <w:rPr>
                <w:rFonts w:ascii="GHEA Grapalat" w:hAnsi="GHEA Grapalat"/>
                <w:sz w:val="20"/>
                <w:szCs w:val="20"/>
                <w:lang w:val="hy-AM"/>
              </w:rPr>
              <w:t>1</w:t>
            </w:r>
          </w:p>
        </w:tc>
        <w:tc>
          <w:tcPr>
            <w:tcW w:w="2910" w:type="dxa"/>
            <w:gridSpan w:val="2"/>
            <w:tcBorders>
              <w:top w:val="single" w:sz="4" w:space="0" w:color="auto"/>
              <w:left w:val="single" w:sz="4" w:space="0" w:color="auto"/>
              <w:bottom w:val="single" w:sz="4" w:space="0" w:color="auto"/>
              <w:right w:val="single" w:sz="4" w:space="0" w:color="auto"/>
            </w:tcBorders>
            <w:vAlign w:val="center"/>
          </w:tcPr>
          <w:p w14:paraId="32D34100" w14:textId="77777777" w:rsidR="008C1203" w:rsidRPr="00777517" w:rsidRDefault="008C1203" w:rsidP="008C1203">
            <w:pPr>
              <w:contextualSpacing/>
              <w:rPr>
                <w:rFonts w:ascii="GHEA Grapalat" w:hAnsi="GHEA Grapalat"/>
                <w:sz w:val="20"/>
                <w:szCs w:val="20"/>
                <w:lang w:val="hy-AM"/>
              </w:rPr>
            </w:pPr>
            <w:r w:rsidRPr="00777517">
              <w:rPr>
                <w:rFonts w:ascii="GHEA Grapalat" w:hAnsi="GHEA Grapalat"/>
                <w:sz w:val="20"/>
                <w:szCs w:val="20"/>
                <w:lang w:val="hy-AM"/>
              </w:rPr>
              <w:t>Նախատեսված հպման փոխադարձ փորձերի համար, ստերեոմանրադիտակի, ինչպես նաև ոսկրային մնացորդների հետազոտման համար նախատեսված սեղանների առկայությամբ, լվացարանով 25-30 քմ</w:t>
            </w:r>
          </w:p>
        </w:tc>
        <w:tc>
          <w:tcPr>
            <w:tcW w:w="1500" w:type="dxa"/>
            <w:tcBorders>
              <w:top w:val="single" w:sz="4" w:space="0" w:color="auto"/>
              <w:left w:val="single" w:sz="4" w:space="0" w:color="auto"/>
              <w:bottom w:val="single" w:sz="4" w:space="0" w:color="auto"/>
              <w:right w:val="single" w:sz="4" w:space="0" w:color="auto"/>
            </w:tcBorders>
            <w:vAlign w:val="center"/>
          </w:tcPr>
          <w:p w14:paraId="6D7165FA" w14:textId="77777777" w:rsidR="008C1203" w:rsidRPr="00777517" w:rsidRDefault="008C1203" w:rsidP="008C1203">
            <w:pPr>
              <w:contextualSpacing/>
              <w:jc w:val="center"/>
              <w:rPr>
                <w:rFonts w:ascii="GHEA Grapalat" w:hAnsi="GHEA Grapalat" w:cs="Dubai Medium"/>
                <w:sz w:val="20"/>
                <w:szCs w:val="20"/>
                <w:lang w:val="hy-AM"/>
              </w:rPr>
            </w:pPr>
          </w:p>
        </w:tc>
        <w:tc>
          <w:tcPr>
            <w:tcW w:w="1260" w:type="dxa"/>
            <w:tcBorders>
              <w:top w:val="single" w:sz="4" w:space="0" w:color="auto"/>
              <w:left w:val="single" w:sz="4" w:space="0" w:color="auto"/>
              <w:bottom w:val="single" w:sz="4" w:space="0" w:color="auto"/>
              <w:right w:val="single" w:sz="4" w:space="0" w:color="auto"/>
            </w:tcBorders>
            <w:vAlign w:val="center"/>
          </w:tcPr>
          <w:p w14:paraId="326224E0" w14:textId="77777777" w:rsidR="008C1203" w:rsidRPr="00777517" w:rsidRDefault="008C1203" w:rsidP="008C1203">
            <w:pPr>
              <w:contextualSpacing/>
              <w:jc w:val="center"/>
              <w:rPr>
                <w:rFonts w:ascii="GHEA Grapalat" w:hAnsi="GHEA Grapalat" w:cs="Dubai Medium"/>
                <w:sz w:val="20"/>
                <w:szCs w:val="20"/>
                <w:lang w:val="hy-AM"/>
              </w:rPr>
            </w:pPr>
          </w:p>
        </w:tc>
        <w:tc>
          <w:tcPr>
            <w:tcW w:w="1463" w:type="dxa"/>
            <w:tcBorders>
              <w:top w:val="single" w:sz="4" w:space="0" w:color="auto"/>
              <w:left w:val="single" w:sz="4" w:space="0" w:color="auto"/>
              <w:bottom w:val="single" w:sz="4" w:space="0" w:color="auto"/>
              <w:right w:val="single" w:sz="4" w:space="0" w:color="auto"/>
            </w:tcBorders>
            <w:vAlign w:val="center"/>
          </w:tcPr>
          <w:p w14:paraId="7A2D855B" w14:textId="77777777" w:rsidR="008C1203" w:rsidRPr="00777517" w:rsidRDefault="008C1203" w:rsidP="008C1203">
            <w:pPr>
              <w:contextualSpacing/>
              <w:jc w:val="center"/>
              <w:rPr>
                <w:rFonts w:ascii="GHEA Grapalat" w:hAnsi="GHEA Grapalat" w:cs="Dubai Medium"/>
                <w:sz w:val="20"/>
                <w:szCs w:val="20"/>
                <w:lang w:val="hy-AM"/>
              </w:rPr>
            </w:pPr>
          </w:p>
        </w:tc>
      </w:tr>
      <w:tr w:rsidR="008C1203" w:rsidRPr="00777517" w14:paraId="795511CF" w14:textId="77777777" w:rsidTr="00F4188A">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2A0FF518" w14:textId="77777777" w:rsidR="008C1203" w:rsidRPr="00777517" w:rsidRDefault="008C1203" w:rsidP="008C1203">
            <w:pPr>
              <w:tabs>
                <w:tab w:val="left" w:pos="709"/>
              </w:tabs>
              <w:contextualSpacing/>
              <w:jc w:val="center"/>
              <w:rPr>
                <w:rFonts w:ascii="GHEA Grapalat" w:hAnsi="GHEA Grapalat" w:cs="Dubai Medium"/>
                <w:sz w:val="20"/>
                <w:szCs w:val="20"/>
                <w:lang w:val="ru-RU"/>
              </w:rPr>
            </w:pPr>
            <w:r w:rsidRPr="00777517">
              <w:rPr>
                <w:rFonts w:ascii="GHEA Grapalat" w:hAnsi="GHEA Grapalat" w:cs="Dubai Medium"/>
                <w:sz w:val="20"/>
                <w:szCs w:val="20"/>
                <w:lang w:val="ru-RU"/>
              </w:rPr>
              <w:lastRenderedPageBreak/>
              <w:t>3</w:t>
            </w:r>
          </w:p>
        </w:tc>
        <w:tc>
          <w:tcPr>
            <w:tcW w:w="2772" w:type="dxa"/>
            <w:gridSpan w:val="2"/>
            <w:tcBorders>
              <w:top w:val="single" w:sz="4" w:space="0" w:color="auto"/>
              <w:left w:val="single" w:sz="4" w:space="0" w:color="auto"/>
              <w:bottom w:val="single" w:sz="4" w:space="0" w:color="auto"/>
              <w:right w:val="single" w:sz="4" w:space="0" w:color="auto"/>
            </w:tcBorders>
            <w:vAlign w:val="center"/>
          </w:tcPr>
          <w:p w14:paraId="413A604D" w14:textId="77777777" w:rsidR="008C1203" w:rsidRPr="00777517" w:rsidRDefault="008C1203" w:rsidP="008C1203">
            <w:pPr>
              <w:contextualSpacing/>
              <w:rPr>
                <w:rFonts w:ascii="GHEA Grapalat" w:hAnsi="GHEA Grapalat" w:cs="Dubai Medium"/>
                <w:sz w:val="20"/>
                <w:szCs w:val="20"/>
                <w:lang w:val="hy-AM"/>
              </w:rPr>
            </w:pPr>
            <w:r w:rsidRPr="00777517">
              <w:rPr>
                <w:rFonts w:ascii="GHEA Grapalat" w:hAnsi="GHEA Grapalat"/>
                <w:sz w:val="20"/>
                <w:szCs w:val="20"/>
                <w:lang w:val="hy-AM"/>
              </w:rPr>
              <w:t>Բաժնի փորձագետների սենյակ</w:t>
            </w:r>
          </w:p>
        </w:tc>
        <w:tc>
          <w:tcPr>
            <w:tcW w:w="918" w:type="dxa"/>
            <w:tcBorders>
              <w:top w:val="single" w:sz="4" w:space="0" w:color="auto"/>
              <w:left w:val="single" w:sz="4" w:space="0" w:color="auto"/>
              <w:bottom w:val="single" w:sz="4" w:space="0" w:color="auto"/>
              <w:right w:val="single" w:sz="4" w:space="0" w:color="auto"/>
            </w:tcBorders>
            <w:vAlign w:val="center"/>
          </w:tcPr>
          <w:p w14:paraId="778D47DB" w14:textId="77777777" w:rsidR="008C1203" w:rsidRPr="00777517" w:rsidRDefault="008C1203" w:rsidP="008C1203">
            <w:pPr>
              <w:contextualSpacing/>
              <w:jc w:val="center"/>
              <w:rPr>
                <w:rFonts w:ascii="GHEA Grapalat" w:hAnsi="GHEA Grapalat" w:cs="Dubai Medium"/>
                <w:sz w:val="20"/>
                <w:szCs w:val="20"/>
              </w:rPr>
            </w:pPr>
            <w:r w:rsidRPr="00777517">
              <w:rPr>
                <w:rFonts w:ascii="GHEA Grapalat" w:hAnsi="GHEA Grapalat"/>
                <w:sz w:val="20"/>
                <w:szCs w:val="20"/>
                <w:lang w:val="hy-AM"/>
              </w:rPr>
              <w:t>1</w:t>
            </w:r>
          </w:p>
        </w:tc>
        <w:tc>
          <w:tcPr>
            <w:tcW w:w="2910" w:type="dxa"/>
            <w:gridSpan w:val="2"/>
            <w:tcBorders>
              <w:top w:val="single" w:sz="4" w:space="0" w:color="auto"/>
              <w:left w:val="single" w:sz="4" w:space="0" w:color="auto"/>
              <w:bottom w:val="single" w:sz="4" w:space="0" w:color="auto"/>
              <w:right w:val="single" w:sz="4" w:space="0" w:color="auto"/>
            </w:tcBorders>
            <w:vAlign w:val="center"/>
          </w:tcPr>
          <w:p w14:paraId="020A8D41" w14:textId="77777777" w:rsidR="008C1203" w:rsidRPr="00777517" w:rsidRDefault="008C1203" w:rsidP="008C1203">
            <w:pPr>
              <w:contextualSpacing/>
              <w:rPr>
                <w:rFonts w:ascii="GHEA Grapalat" w:hAnsi="GHEA Grapalat"/>
                <w:sz w:val="20"/>
                <w:szCs w:val="20"/>
                <w:lang w:val="hy-AM"/>
              </w:rPr>
            </w:pPr>
            <w:r w:rsidRPr="00777517">
              <w:rPr>
                <w:rFonts w:ascii="GHEA Grapalat" w:hAnsi="GHEA Grapalat"/>
                <w:sz w:val="20"/>
                <w:szCs w:val="20"/>
                <w:lang w:val="hy-AM"/>
              </w:rPr>
              <w:t>Նախատեսված առավելագույնը 2 փորձագետի համար, շուրջ 18 քմ՝ լվացարանով</w:t>
            </w:r>
          </w:p>
        </w:tc>
        <w:tc>
          <w:tcPr>
            <w:tcW w:w="1500" w:type="dxa"/>
            <w:tcBorders>
              <w:top w:val="single" w:sz="4" w:space="0" w:color="auto"/>
              <w:left w:val="single" w:sz="4" w:space="0" w:color="auto"/>
              <w:bottom w:val="single" w:sz="4" w:space="0" w:color="auto"/>
              <w:right w:val="single" w:sz="4" w:space="0" w:color="auto"/>
            </w:tcBorders>
            <w:vAlign w:val="center"/>
          </w:tcPr>
          <w:p w14:paraId="69D9B148" w14:textId="77777777" w:rsidR="008C1203" w:rsidRPr="00777517" w:rsidRDefault="008C1203" w:rsidP="008C1203">
            <w:pPr>
              <w:contextualSpacing/>
              <w:rPr>
                <w:rFonts w:ascii="GHEA Grapalat" w:hAnsi="GHEA Grapalat" w:cs="Dubai Medium"/>
                <w:sz w:val="20"/>
                <w:szCs w:val="20"/>
                <w:highlight w:val="yellow"/>
                <w:lang w:val="hy-AM"/>
              </w:rPr>
            </w:pPr>
          </w:p>
        </w:tc>
        <w:tc>
          <w:tcPr>
            <w:tcW w:w="1260" w:type="dxa"/>
            <w:tcBorders>
              <w:top w:val="single" w:sz="4" w:space="0" w:color="auto"/>
              <w:left w:val="single" w:sz="4" w:space="0" w:color="auto"/>
              <w:bottom w:val="single" w:sz="4" w:space="0" w:color="auto"/>
              <w:right w:val="single" w:sz="4" w:space="0" w:color="auto"/>
            </w:tcBorders>
            <w:vAlign w:val="center"/>
          </w:tcPr>
          <w:p w14:paraId="5F72F99D" w14:textId="77777777" w:rsidR="008C1203" w:rsidRPr="00777517" w:rsidRDefault="008C1203" w:rsidP="008C1203">
            <w:pPr>
              <w:contextualSpacing/>
              <w:rPr>
                <w:rFonts w:ascii="GHEA Grapalat" w:hAnsi="GHEA Grapalat" w:cs="Dubai Medium"/>
                <w:sz w:val="20"/>
                <w:szCs w:val="20"/>
                <w:highlight w:val="yellow"/>
                <w:lang w:val="hy-AM"/>
              </w:rPr>
            </w:pPr>
          </w:p>
        </w:tc>
        <w:tc>
          <w:tcPr>
            <w:tcW w:w="1463" w:type="dxa"/>
            <w:tcBorders>
              <w:top w:val="single" w:sz="4" w:space="0" w:color="auto"/>
              <w:left w:val="single" w:sz="4" w:space="0" w:color="auto"/>
              <w:bottom w:val="single" w:sz="4" w:space="0" w:color="auto"/>
              <w:right w:val="single" w:sz="4" w:space="0" w:color="auto"/>
            </w:tcBorders>
            <w:vAlign w:val="center"/>
          </w:tcPr>
          <w:p w14:paraId="58DEE070" w14:textId="77777777" w:rsidR="008C1203" w:rsidRPr="00777517" w:rsidRDefault="008C1203" w:rsidP="008C1203">
            <w:pPr>
              <w:contextualSpacing/>
              <w:jc w:val="center"/>
              <w:rPr>
                <w:rFonts w:ascii="GHEA Grapalat" w:hAnsi="GHEA Grapalat" w:cs="Dubai Medium"/>
                <w:sz w:val="20"/>
                <w:szCs w:val="20"/>
              </w:rPr>
            </w:pPr>
          </w:p>
        </w:tc>
      </w:tr>
      <w:tr w:rsidR="008C1203" w:rsidRPr="00777517" w14:paraId="10C2E265" w14:textId="77777777" w:rsidTr="00F4188A">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4F992C55" w14:textId="77777777" w:rsidR="008C1203" w:rsidRPr="00777517" w:rsidRDefault="008C1203" w:rsidP="008C1203">
            <w:pPr>
              <w:tabs>
                <w:tab w:val="left" w:pos="709"/>
              </w:tabs>
              <w:contextualSpacing/>
              <w:jc w:val="center"/>
              <w:rPr>
                <w:rFonts w:ascii="GHEA Grapalat" w:hAnsi="GHEA Grapalat" w:cs="Dubai Medium"/>
                <w:sz w:val="20"/>
                <w:szCs w:val="20"/>
                <w:lang w:val="ru-RU"/>
              </w:rPr>
            </w:pPr>
            <w:r w:rsidRPr="00777517">
              <w:rPr>
                <w:rFonts w:ascii="GHEA Grapalat" w:hAnsi="GHEA Grapalat" w:cs="Dubai Medium"/>
                <w:sz w:val="20"/>
                <w:szCs w:val="20"/>
                <w:lang w:val="ru-RU"/>
              </w:rPr>
              <w:t>4</w:t>
            </w:r>
          </w:p>
        </w:tc>
        <w:tc>
          <w:tcPr>
            <w:tcW w:w="2772" w:type="dxa"/>
            <w:gridSpan w:val="2"/>
            <w:tcBorders>
              <w:top w:val="single" w:sz="4" w:space="0" w:color="auto"/>
              <w:left w:val="single" w:sz="4" w:space="0" w:color="auto"/>
              <w:bottom w:val="single" w:sz="4" w:space="0" w:color="auto"/>
              <w:right w:val="single" w:sz="4" w:space="0" w:color="auto"/>
            </w:tcBorders>
            <w:vAlign w:val="center"/>
          </w:tcPr>
          <w:p w14:paraId="424695B7" w14:textId="77777777" w:rsidR="008C1203" w:rsidRPr="00777517" w:rsidRDefault="008C1203" w:rsidP="008C1203">
            <w:pPr>
              <w:contextualSpacing/>
              <w:rPr>
                <w:rFonts w:ascii="GHEA Grapalat" w:hAnsi="GHEA Grapalat" w:cs="Dubai Medium"/>
                <w:sz w:val="20"/>
                <w:szCs w:val="20"/>
                <w:lang w:val="hy-AM"/>
              </w:rPr>
            </w:pPr>
            <w:r w:rsidRPr="00777517">
              <w:rPr>
                <w:rFonts w:ascii="GHEA Grapalat" w:hAnsi="GHEA Grapalat"/>
                <w:sz w:val="20"/>
                <w:szCs w:val="20"/>
                <w:lang w:val="hy-AM"/>
              </w:rPr>
              <w:t>Իրեղեն ապացույցների, ոսկրային մնացորդների պահպանման սենյակ</w:t>
            </w:r>
          </w:p>
        </w:tc>
        <w:tc>
          <w:tcPr>
            <w:tcW w:w="918" w:type="dxa"/>
            <w:tcBorders>
              <w:top w:val="single" w:sz="4" w:space="0" w:color="auto"/>
              <w:left w:val="single" w:sz="4" w:space="0" w:color="auto"/>
              <w:bottom w:val="single" w:sz="4" w:space="0" w:color="auto"/>
              <w:right w:val="single" w:sz="4" w:space="0" w:color="auto"/>
            </w:tcBorders>
            <w:vAlign w:val="center"/>
          </w:tcPr>
          <w:p w14:paraId="28EA6958" w14:textId="77777777" w:rsidR="008C1203" w:rsidRPr="00777517" w:rsidRDefault="008C1203" w:rsidP="008C1203">
            <w:pPr>
              <w:contextualSpacing/>
              <w:jc w:val="center"/>
              <w:rPr>
                <w:rFonts w:ascii="GHEA Grapalat" w:hAnsi="GHEA Grapalat" w:cs="Dubai Medium"/>
                <w:sz w:val="20"/>
                <w:szCs w:val="20"/>
                <w:lang w:val="hy-AM"/>
              </w:rPr>
            </w:pPr>
            <w:r w:rsidRPr="00777517">
              <w:rPr>
                <w:rFonts w:ascii="GHEA Grapalat" w:hAnsi="GHEA Grapalat"/>
                <w:sz w:val="20"/>
                <w:szCs w:val="20"/>
                <w:lang w:val="hy-AM"/>
              </w:rPr>
              <w:t>1</w:t>
            </w:r>
          </w:p>
        </w:tc>
        <w:tc>
          <w:tcPr>
            <w:tcW w:w="2910" w:type="dxa"/>
            <w:gridSpan w:val="2"/>
            <w:tcBorders>
              <w:top w:val="single" w:sz="4" w:space="0" w:color="auto"/>
              <w:left w:val="single" w:sz="4" w:space="0" w:color="auto"/>
              <w:bottom w:val="single" w:sz="4" w:space="0" w:color="auto"/>
              <w:right w:val="single" w:sz="4" w:space="0" w:color="auto"/>
            </w:tcBorders>
            <w:vAlign w:val="center"/>
          </w:tcPr>
          <w:p w14:paraId="43D822F8" w14:textId="77777777" w:rsidR="008C1203" w:rsidRPr="00777517" w:rsidRDefault="008C1203" w:rsidP="008C1203">
            <w:pPr>
              <w:contextualSpacing/>
              <w:rPr>
                <w:rFonts w:ascii="GHEA Grapalat" w:hAnsi="GHEA Grapalat" w:cs="Dubai Medium"/>
                <w:sz w:val="20"/>
                <w:szCs w:val="20"/>
                <w:lang w:val="ru-RU"/>
              </w:rPr>
            </w:pPr>
            <w:r w:rsidRPr="00777517">
              <w:rPr>
                <w:rFonts w:ascii="GHEA Grapalat" w:hAnsi="GHEA Grapalat" w:cs="Sylfaen"/>
                <w:sz w:val="20"/>
                <w:szCs w:val="20"/>
                <w:lang w:val="hy-AM"/>
              </w:rPr>
              <w:t>10-15 քմ</w:t>
            </w:r>
          </w:p>
        </w:tc>
        <w:tc>
          <w:tcPr>
            <w:tcW w:w="1500" w:type="dxa"/>
            <w:tcBorders>
              <w:top w:val="single" w:sz="4" w:space="0" w:color="auto"/>
              <w:left w:val="single" w:sz="4" w:space="0" w:color="auto"/>
              <w:bottom w:val="single" w:sz="4" w:space="0" w:color="auto"/>
              <w:right w:val="single" w:sz="4" w:space="0" w:color="auto"/>
            </w:tcBorders>
            <w:vAlign w:val="center"/>
          </w:tcPr>
          <w:p w14:paraId="55C2614E" w14:textId="77777777" w:rsidR="008C1203" w:rsidRPr="00777517" w:rsidRDefault="008C1203" w:rsidP="008C1203">
            <w:pPr>
              <w:contextualSpacing/>
              <w:jc w:val="center"/>
              <w:rPr>
                <w:rFonts w:ascii="GHEA Grapalat" w:hAnsi="GHEA Grapalat" w:cs="Dubai Medium"/>
                <w:sz w:val="20"/>
                <w:szCs w:val="20"/>
                <w:highlight w:val="yellow"/>
                <w:lang w:val="hy-AM"/>
              </w:rPr>
            </w:pPr>
          </w:p>
        </w:tc>
        <w:tc>
          <w:tcPr>
            <w:tcW w:w="1260" w:type="dxa"/>
            <w:tcBorders>
              <w:top w:val="single" w:sz="4" w:space="0" w:color="auto"/>
              <w:left w:val="single" w:sz="4" w:space="0" w:color="auto"/>
              <w:bottom w:val="single" w:sz="4" w:space="0" w:color="auto"/>
              <w:right w:val="single" w:sz="4" w:space="0" w:color="auto"/>
            </w:tcBorders>
            <w:vAlign w:val="center"/>
          </w:tcPr>
          <w:p w14:paraId="1D1BC5AE" w14:textId="77777777" w:rsidR="008C1203" w:rsidRPr="00777517" w:rsidRDefault="008C1203" w:rsidP="008C1203">
            <w:pPr>
              <w:contextualSpacing/>
              <w:rPr>
                <w:rFonts w:ascii="GHEA Grapalat" w:hAnsi="GHEA Grapalat" w:cs="Dubai Medium"/>
                <w:sz w:val="20"/>
                <w:szCs w:val="20"/>
                <w:lang w:val="ru-RU"/>
              </w:rPr>
            </w:pPr>
          </w:p>
        </w:tc>
        <w:tc>
          <w:tcPr>
            <w:tcW w:w="1463" w:type="dxa"/>
            <w:tcBorders>
              <w:top w:val="single" w:sz="4" w:space="0" w:color="auto"/>
              <w:left w:val="single" w:sz="4" w:space="0" w:color="auto"/>
              <w:bottom w:val="single" w:sz="4" w:space="0" w:color="auto"/>
              <w:right w:val="single" w:sz="4" w:space="0" w:color="auto"/>
            </w:tcBorders>
            <w:vAlign w:val="center"/>
          </w:tcPr>
          <w:p w14:paraId="4D7B5D9B" w14:textId="77777777" w:rsidR="008C1203" w:rsidRPr="00777517" w:rsidRDefault="008C1203" w:rsidP="008C1203">
            <w:pPr>
              <w:contextualSpacing/>
              <w:jc w:val="center"/>
              <w:rPr>
                <w:rFonts w:ascii="GHEA Grapalat" w:hAnsi="GHEA Grapalat" w:cs="Dubai Medium"/>
                <w:sz w:val="20"/>
                <w:szCs w:val="20"/>
                <w:highlight w:val="yellow"/>
                <w:lang w:val="hy-AM"/>
              </w:rPr>
            </w:pPr>
          </w:p>
        </w:tc>
      </w:tr>
      <w:tr w:rsidR="008C1203" w:rsidRPr="008C0330" w14:paraId="08CCBF53" w14:textId="77777777" w:rsidTr="00F4188A">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1F74036D" w14:textId="77777777" w:rsidR="008C1203" w:rsidRPr="00777517" w:rsidRDefault="008C1203" w:rsidP="008C1203">
            <w:pPr>
              <w:tabs>
                <w:tab w:val="left" w:pos="709"/>
              </w:tabs>
              <w:contextualSpacing/>
              <w:jc w:val="center"/>
              <w:rPr>
                <w:rFonts w:ascii="GHEA Grapalat" w:hAnsi="GHEA Grapalat" w:cs="Dubai Medium"/>
                <w:sz w:val="20"/>
                <w:szCs w:val="20"/>
                <w:lang w:val="ru-RU"/>
              </w:rPr>
            </w:pPr>
            <w:r w:rsidRPr="00777517">
              <w:rPr>
                <w:rFonts w:ascii="GHEA Grapalat" w:hAnsi="GHEA Grapalat" w:cs="Dubai Medium"/>
                <w:sz w:val="20"/>
                <w:szCs w:val="20"/>
                <w:lang w:val="ru-RU"/>
              </w:rPr>
              <w:t>5</w:t>
            </w:r>
          </w:p>
        </w:tc>
        <w:tc>
          <w:tcPr>
            <w:tcW w:w="2772" w:type="dxa"/>
            <w:gridSpan w:val="2"/>
            <w:tcBorders>
              <w:top w:val="single" w:sz="4" w:space="0" w:color="auto"/>
              <w:left w:val="single" w:sz="4" w:space="0" w:color="auto"/>
              <w:bottom w:val="single" w:sz="4" w:space="0" w:color="auto"/>
              <w:right w:val="single" w:sz="4" w:space="0" w:color="auto"/>
            </w:tcBorders>
            <w:vAlign w:val="center"/>
          </w:tcPr>
          <w:p w14:paraId="40B4320E" w14:textId="77777777" w:rsidR="008C1203" w:rsidRPr="00777517" w:rsidRDefault="008C1203" w:rsidP="008C1203">
            <w:pPr>
              <w:contextualSpacing/>
              <w:rPr>
                <w:rFonts w:ascii="GHEA Grapalat" w:hAnsi="GHEA Grapalat" w:cs="Dubai Medium"/>
                <w:sz w:val="20"/>
                <w:szCs w:val="20"/>
                <w:lang w:val="hy-AM"/>
              </w:rPr>
            </w:pPr>
            <w:r w:rsidRPr="00777517">
              <w:rPr>
                <w:rFonts w:ascii="GHEA Grapalat" w:hAnsi="GHEA Grapalat"/>
                <w:sz w:val="20"/>
                <w:szCs w:val="20"/>
                <w:lang w:val="hy-AM"/>
              </w:rPr>
              <w:t>Բաժանմունքի միջին անձնակազմի համար</w:t>
            </w:r>
          </w:p>
        </w:tc>
        <w:tc>
          <w:tcPr>
            <w:tcW w:w="918" w:type="dxa"/>
            <w:tcBorders>
              <w:top w:val="single" w:sz="4" w:space="0" w:color="auto"/>
              <w:left w:val="single" w:sz="4" w:space="0" w:color="auto"/>
              <w:bottom w:val="single" w:sz="4" w:space="0" w:color="auto"/>
              <w:right w:val="single" w:sz="4" w:space="0" w:color="auto"/>
            </w:tcBorders>
            <w:vAlign w:val="center"/>
          </w:tcPr>
          <w:p w14:paraId="5BF12B89" w14:textId="77777777" w:rsidR="008C1203" w:rsidRPr="00777517" w:rsidRDefault="008C1203" w:rsidP="008C1203">
            <w:pPr>
              <w:contextualSpacing/>
              <w:jc w:val="center"/>
              <w:rPr>
                <w:rFonts w:ascii="GHEA Grapalat" w:hAnsi="GHEA Grapalat" w:cs="Dubai Medium"/>
                <w:sz w:val="20"/>
                <w:szCs w:val="20"/>
                <w:lang w:val="hy-AM"/>
              </w:rPr>
            </w:pPr>
            <w:r w:rsidRPr="00777517">
              <w:rPr>
                <w:rFonts w:ascii="GHEA Grapalat" w:hAnsi="GHEA Grapalat"/>
                <w:sz w:val="20"/>
                <w:szCs w:val="20"/>
                <w:lang w:val="hy-AM"/>
              </w:rPr>
              <w:t>1</w:t>
            </w:r>
          </w:p>
        </w:tc>
        <w:tc>
          <w:tcPr>
            <w:tcW w:w="2910" w:type="dxa"/>
            <w:gridSpan w:val="2"/>
            <w:tcBorders>
              <w:top w:val="single" w:sz="4" w:space="0" w:color="auto"/>
              <w:left w:val="single" w:sz="4" w:space="0" w:color="auto"/>
              <w:bottom w:val="single" w:sz="4" w:space="0" w:color="auto"/>
              <w:right w:val="single" w:sz="4" w:space="0" w:color="auto"/>
            </w:tcBorders>
            <w:vAlign w:val="center"/>
          </w:tcPr>
          <w:p w14:paraId="4E20088D" w14:textId="77777777" w:rsidR="008C1203" w:rsidRPr="00777517" w:rsidRDefault="008C1203" w:rsidP="008C1203">
            <w:pPr>
              <w:contextualSpacing/>
              <w:rPr>
                <w:rFonts w:ascii="GHEA Grapalat" w:hAnsi="GHEA Grapalat" w:cs="Dubai Medium"/>
                <w:sz w:val="20"/>
                <w:szCs w:val="20"/>
                <w:lang w:val="hy-AM"/>
              </w:rPr>
            </w:pPr>
            <w:r w:rsidRPr="00777517">
              <w:rPr>
                <w:rFonts w:ascii="GHEA Grapalat" w:hAnsi="GHEA Grapalat"/>
                <w:sz w:val="20"/>
                <w:szCs w:val="20"/>
                <w:lang w:val="hy-AM"/>
              </w:rPr>
              <w:t>Նախատեսված առավելագույնը 2 լաբորանտի համար, շուրջ 18 քմ</w:t>
            </w:r>
            <w:r w:rsidRPr="00777517">
              <w:rPr>
                <w:rFonts w:ascii="GHEA Grapalat" w:hAnsi="GHEA Grapalat"/>
                <w:sz w:val="20"/>
                <w:szCs w:val="20"/>
                <w:u w:val="single"/>
                <w:lang w:val="hy-AM"/>
              </w:rPr>
              <w:t xml:space="preserve"> </w:t>
            </w:r>
          </w:p>
        </w:tc>
        <w:tc>
          <w:tcPr>
            <w:tcW w:w="1500" w:type="dxa"/>
            <w:tcBorders>
              <w:top w:val="single" w:sz="4" w:space="0" w:color="auto"/>
              <w:left w:val="single" w:sz="4" w:space="0" w:color="auto"/>
              <w:bottom w:val="single" w:sz="4" w:space="0" w:color="auto"/>
              <w:right w:val="single" w:sz="4" w:space="0" w:color="auto"/>
            </w:tcBorders>
            <w:vAlign w:val="center"/>
          </w:tcPr>
          <w:p w14:paraId="3DF4E4A3" w14:textId="77777777" w:rsidR="008C1203" w:rsidRPr="00777517" w:rsidRDefault="008C1203" w:rsidP="008C1203">
            <w:pPr>
              <w:contextualSpacing/>
              <w:jc w:val="center"/>
              <w:rPr>
                <w:rFonts w:ascii="GHEA Grapalat" w:hAnsi="GHEA Grapalat" w:cs="Dubai Medium"/>
                <w:sz w:val="20"/>
                <w:szCs w:val="20"/>
                <w:lang w:val="hy-AM"/>
              </w:rPr>
            </w:pPr>
          </w:p>
        </w:tc>
        <w:tc>
          <w:tcPr>
            <w:tcW w:w="1260" w:type="dxa"/>
            <w:tcBorders>
              <w:top w:val="single" w:sz="4" w:space="0" w:color="auto"/>
              <w:left w:val="single" w:sz="4" w:space="0" w:color="auto"/>
              <w:bottom w:val="single" w:sz="4" w:space="0" w:color="auto"/>
              <w:right w:val="single" w:sz="4" w:space="0" w:color="auto"/>
            </w:tcBorders>
            <w:vAlign w:val="center"/>
          </w:tcPr>
          <w:p w14:paraId="76F40BC4" w14:textId="77777777" w:rsidR="008C1203" w:rsidRPr="00777517" w:rsidRDefault="008C1203" w:rsidP="008C1203">
            <w:pPr>
              <w:contextualSpacing/>
              <w:rPr>
                <w:rFonts w:ascii="GHEA Grapalat" w:hAnsi="GHEA Grapalat" w:cs="Dubai Medium"/>
                <w:sz w:val="20"/>
                <w:szCs w:val="20"/>
                <w:lang w:val="hy-AM"/>
              </w:rPr>
            </w:pPr>
          </w:p>
        </w:tc>
        <w:tc>
          <w:tcPr>
            <w:tcW w:w="1463" w:type="dxa"/>
            <w:tcBorders>
              <w:top w:val="single" w:sz="4" w:space="0" w:color="auto"/>
              <w:left w:val="single" w:sz="4" w:space="0" w:color="auto"/>
              <w:bottom w:val="single" w:sz="4" w:space="0" w:color="auto"/>
              <w:right w:val="single" w:sz="4" w:space="0" w:color="auto"/>
            </w:tcBorders>
            <w:vAlign w:val="center"/>
          </w:tcPr>
          <w:p w14:paraId="0B745425" w14:textId="77777777" w:rsidR="008C1203" w:rsidRPr="00777517" w:rsidRDefault="008C1203" w:rsidP="008C1203">
            <w:pPr>
              <w:contextualSpacing/>
              <w:jc w:val="center"/>
              <w:rPr>
                <w:rFonts w:ascii="GHEA Grapalat" w:hAnsi="GHEA Grapalat" w:cs="Dubai Medium"/>
                <w:sz w:val="20"/>
                <w:szCs w:val="20"/>
                <w:highlight w:val="yellow"/>
                <w:lang w:val="hy-AM"/>
              </w:rPr>
            </w:pPr>
          </w:p>
        </w:tc>
      </w:tr>
    </w:tbl>
    <w:p w14:paraId="31D48940" w14:textId="77777777" w:rsidR="008C1203" w:rsidRPr="00777517" w:rsidRDefault="008C1203" w:rsidP="00F4188A">
      <w:pPr>
        <w:rPr>
          <w:rFonts w:cs="Dubai Medium"/>
          <w:b/>
          <w:sz w:val="20"/>
          <w:szCs w:val="20"/>
          <w:lang w:val="hy-AM"/>
        </w:rPr>
      </w:pPr>
    </w:p>
    <w:p w14:paraId="41A23BA2" w14:textId="77777777" w:rsidR="008C1203" w:rsidRPr="00777517" w:rsidRDefault="008C1203" w:rsidP="00F4188A">
      <w:pPr>
        <w:rPr>
          <w:rFonts w:cs="Dubai Medium"/>
          <w:b/>
          <w:sz w:val="20"/>
          <w:szCs w:val="20"/>
          <w:lang w:val="hy-AM"/>
        </w:rPr>
      </w:pPr>
    </w:p>
    <w:p w14:paraId="07D69876" w14:textId="77777777" w:rsidR="008C1203" w:rsidRPr="00777517" w:rsidRDefault="008C1203" w:rsidP="00F4188A">
      <w:pPr>
        <w:rPr>
          <w:rFonts w:cs="Dubai Medium"/>
          <w:b/>
          <w:sz w:val="20"/>
          <w:szCs w:val="20"/>
          <w:lang w:val="hy-AM"/>
        </w:rPr>
      </w:pPr>
    </w:p>
    <w:tbl>
      <w:tblPr>
        <w:tblpPr w:leftFromText="180" w:rightFromText="180" w:vertAnchor="text" w:horzAnchor="margin" w:tblpXSpec="center" w:tblpY="991"/>
        <w:tblOverlap w:val="never"/>
        <w:tblW w:w="11448" w:type="dxa"/>
        <w:tblLayout w:type="fixed"/>
        <w:tblLook w:val="01E0" w:firstRow="1" w:lastRow="1" w:firstColumn="1" w:lastColumn="1" w:noHBand="0" w:noVBand="0"/>
      </w:tblPr>
      <w:tblGrid>
        <w:gridCol w:w="625"/>
        <w:gridCol w:w="2610"/>
        <w:gridCol w:w="162"/>
        <w:gridCol w:w="918"/>
        <w:gridCol w:w="75"/>
        <w:gridCol w:w="2715"/>
        <w:gridCol w:w="120"/>
        <w:gridCol w:w="1500"/>
        <w:gridCol w:w="1260"/>
        <w:gridCol w:w="1463"/>
      </w:tblGrid>
      <w:tr w:rsidR="008C1203" w:rsidRPr="008C0330" w14:paraId="759E710D" w14:textId="77777777" w:rsidTr="00F4188A">
        <w:trPr>
          <w:trHeight w:val="553"/>
        </w:trPr>
        <w:tc>
          <w:tcPr>
            <w:tcW w:w="11448" w:type="dxa"/>
            <w:gridSpan w:val="10"/>
            <w:tcBorders>
              <w:top w:val="single" w:sz="4" w:space="0" w:color="auto"/>
              <w:left w:val="single" w:sz="4" w:space="0" w:color="auto"/>
              <w:bottom w:val="single" w:sz="4" w:space="0" w:color="auto"/>
              <w:right w:val="single" w:sz="4" w:space="0" w:color="auto"/>
            </w:tcBorders>
            <w:vAlign w:val="center"/>
          </w:tcPr>
          <w:p w14:paraId="4EA39BD7" w14:textId="77777777" w:rsidR="008C1203" w:rsidRPr="00777517" w:rsidRDefault="008C1203" w:rsidP="008C1203">
            <w:pPr>
              <w:contextualSpacing/>
              <w:rPr>
                <w:rFonts w:cs="Dubai Medium"/>
                <w:b/>
                <w:sz w:val="20"/>
                <w:szCs w:val="20"/>
                <w:lang w:val="hy-AM"/>
              </w:rPr>
            </w:pPr>
            <w:r w:rsidRPr="00777517">
              <w:rPr>
                <w:rFonts w:ascii="GHEA Grapalat" w:hAnsi="GHEA Grapalat" w:cs="Arial"/>
                <w:b/>
                <w:i/>
                <w:iCs/>
                <w:sz w:val="20"/>
                <w:szCs w:val="20"/>
                <w:lang w:val="hy-AM"/>
              </w:rPr>
              <w:t>Մոլեկուլային գենետիկայի բաժին՝</w:t>
            </w:r>
            <w:r w:rsidRPr="00777517">
              <w:rPr>
                <w:rFonts w:cs="Arial"/>
                <w:b/>
                <w:sz w:val="20"/>
                <w:szCs w:val="20"/>
                <w:lang w:val="hy-AM"/>
              </w:rPr>
              <w:t xml:space="preserve"> </w:t>
            </w:r>
            <w:r w:rsidRPr="00777517">
              <w:rPr>
                <w:rFonts w:cs="Arial"/>
                <w:b/>
                <w:i/>
                <w:iCs/>
                <w:sz w:val="20"/>
                <w:szCs w:val="20"/>
                <w:lang w:val="hy-AM"/>
              </w:rPr>
              <w:t>մ</w:t>
            </w:r>
            <w:r w:rsidRPr="00777517">
              <w:rPr>
                <w:rFonts w:ascii="GHEA Grapalat" w:hAnsi="GHEA Grapalat" w:cs="Arial"/>
                <w:b/>
                <w:i/>
                <w:iCs/>
                <w:sz w:val="20"/>
                <w:szCs w:val="20"/>
                <w:lang w:val="hy-AM"/>
              </w:rPr>
              <w:t>ասնաշենքի վերակառուցում</w:t>
            </w:r>
          </w:p>
        </w:tc>
      </w:tr>
      <w:tr w:rsidR="008C1203" w:rsidRPr="008C0330" w14:paraId="7BADAB4E" w14:textId="77777777" w:rsidTr="00F4188A">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5A63F9C8" w14:textId="77777777" w:rsidR="008C1203" w:rsidRPr="00777517" w:rsidRDefault="008C1203" w:rsidP="008C1203">
            <w:pPr>
              <w:contextualSpacing/>
              <w:rPr>
                <w:rFonts w:ascii="GHEA Grapalat" w:hAnsi="GHEA Grapalat" w:cs="Dubai Medium"/>
                <w:b/>
                <w:sz w:val="20"/>
                <w:szCs w:val="20"/>
              </w:rPr>
            </w:pPr>
            <w:r w:rsidRPr="00777517">
              <w:rPr>
                <w:rFonts w:ascii="GHEA Grapalat" w:hAnsi="GHEA Grapalat" w:cs="Dubai Medium"/>
                <w:b/>
                <w:sz w:val="20"/>
                <w:szCs w:val="20"/>
              </w:rPr>
              <w:t>N</w:t>
            </w:r>
          </w:p>
        </w:tc>
        <w:tc>
          <w:tcPr>
            <w:tcW w:w="2610" w:type="dxa"/>
            <w:tcBorders>
              <w:top w:val="single" w:sz="4" w:space="0" w:color="auto"/>
              <w:left w:val="single" w:sz="4" w:space="0" w:color="auto"/>
              <w:bottom w:val="single" w:sz="4" w:space="0" w:color="auto"/>
              <w:right w:val="single" w:sz="4" w:space="0" w:color="auto"/>
            </w:tcBorders>
            <w:vAlign w:val="center"/>
          </w:tcPr>
          <w:p w14:paraId="48724373" w14:textId="77777777" w:rsidR="008C1203" w:rsidRPr="00777517" w:rsidRDefault="008C1203" w:rsidP="008C1203">
            <w:pPr>
              <w:contextualSpacing/>
              <w:rPr>
                <w:rFonts w:ascii="GHEA Grapalat" w:hAnsi="GHEA Grapalat" w:cs="Dubai Medium"/>
                <w:b/>
                <w:sz w:val="20"/>
                <w:szCs w:val="20"/>
              </w:rPr>
            </w:pPr>
            <w:r w:rsidRPr="00777517">
              <w:rPr>
                <w:rFonts w:ascii="GHEA Grapalat" w:hAnsi="GHEA Grapalat" w:cs="Arial"/>
                <w:b/>
                <w:sz w:val="20"/>
                <w:szCs w:val="20"/>
              </w:rPr>
              <w:t>Սենյակների</w:t>
            </w:r>
            <w:r w:rsidRPr="00777517">
              <w:rPr>
                <w:rFonts w:ascii="GHEA Grapalat" w:hAnsi="GHEA Grapalat" w:cs="Dubai Medium"/>
                <w:b/>
                <w:sz w:val="20"/>
                <w:szCs w:val="20"/>
              </w:rPr>
              <w:t xml:space="preserve"> </w:t>
            </w:r>
            <w:r w:rsidRPr="00777517">
              <w:rPr>
                <w:rFonts w:ascii="GHEA Grapalat" w:hAnsi="GHEA Grapalat" w:cs="Arial"/>
                <w:b/>
                <w:sz w:val="20"/>
                <w:szCs w:val="20"/>
              </w:rPr>
              <w:t>կազմ</w:t>
            </w:r>
          </w:p>
        </w:tc>
        <w:tc>
          <w:tcPr>
            <w:tcW w:w="1080" w:type="dxa"/>
            <w:gridSpan w:val="2"/>
            <w:tcBorders>
              <w:top w:val="single" w:sz="4" w:space="0" w:color="auto"/>
              <w:left w:val="single" w:sz="4" w:space="0" w:color="auto"/>
              <w:bottom w:val="single" w:sz="4" w:space="0" w:color="auto"/>
              <w:right w:val="single" w:sz="4" w:space="0" w:color="auto"/>
            </w:tcBorders>
            <w:vAlign w:val="center"/>
          </w:tcPr>
          <w:p w14:paraId="62926BCA" w14:textId="77777777" w:rsidR="008C1203" w:rsidRPr="00777517" w:rsidRDefault="008C1203" w:rsidP="008C1203">
            <w:pPr>
              <w:contextualSpacing/>
              <w:jc w:val="center"/>
              <w:rPr>
                <w:rFonts w:ascii="GHEA Grapalat" w:hAnsi="GHEA Grapalat" w:cs="Dubai Medium"/>
                <w:b/>
                <w:sz w:val="20"/>
                <w:szCs w:val="20"/>
              </w:rPr>
            </w:pPr>
            <w:r w:rsidRPr="00777517">
              <w:rPr>
                <w:rFonts w:ascii="GHEA Grapalat" w:hAnsi="GHEA Grapalat" w:cs="Arial"/>
                <w:b/>
                <w:sz w:val="20"/>
                <w:szCs w:val="20"/>
              </w:rPr>
              <w:t>Քանակ</w:t>
            </w:r>
          </w:p>
        </w:tc>
        <w:tc>
          <w:tcPr>
            <w:tcW w:w="2790" w:type="dxa"/>
            <w:gridSpan w:val="2"/>
            <w:tcBorders>
              <w:top w:val="single" w:sz="4" w:space="0" w:color="auto"/>
              <w:left w:val="single" w:sz="4" w:space="0" w:color="auto"/>
              <w:bottom w:val="single" w:sz="4" w:space="0" w:color="auto"/>
              <w:right w:val="single" w:sz="4" w:space="0" w:color="auto"/>
            </w:tcBorders>
            <w:vAlign w:val="center"/>
          </w:tcPr>
          <w:p w14:paraId="263E1C7F" w14:textId="77777777" w:rsidR="008C1203" w:rsidRPr="00777517" w:rsidRDefault="008C1203" w:rsidP="008C1203">
            <w:pPr>
              <w:contextualSpacing/>
              <w:jc w:val="center"/>
              <w:rPr>
                <w:rFonts w:ascii="GHEA Grapalat" w:hAnsi="GHEA Grapalat" w:cs="Dubai Medium"/>
                <w:b/>
                <w:sz w:val="20"/>
                <w:szCs w:val="20"/>
              </w:rPr>
            </w:pPr>
            <w:r w:rsidRPr="00777517">
              <w:rPr>
                <w:rFonts w:ascii="GHEA Grapalat" w:hAnsi="GHEA Grapalat" w:cs="Arial"/>
                <w:b/>
                <w:sz w:val="20"/>
                <w:szCs w:val="20"/>
              </w:rPr>
              <w:t>Նշանակություն</w:t>
            </w:r>
          </w:p>
        </w:tc>
        <w:tc>
          <w:tcPr>
            <w:tcW w:w="1620" w:type="dxa"/>
            <w:gridSpan w:val="2"/>
            <w:tcBorders>
              <w:top w:val="single" w:sz="4" w:space="0" w:color="auto"/>
              <w:left w:val="single" w:sz="4" w:space="0" w:color="auto"/>
              <w:bottom w:val="single" w:sz="4" w:space="0" w:color="auto"/>
              <w:right w:val="single" w:sz="4" w:space="0" w:color="auto"/>
            </w:tcBorders>
            <w:vAlign w:val="center"/>
          </w:tcPr>
          <w:p w14:paraId="37D7EE22" w14:textId="77777777" w:rsidR="008C1203" w:rsidRPr="00777517" w:rsidRDefault="008C1203" w:rsidP="008C1203">
            <w:pPr>
              <w:contextualSpacing/>
              <w:jc w:val="center"/>
              <w:rPr>
                <w:rFonts w:ascii="GHEA Grapalat" w:hAnsi="GHEA Grapalat" w:cs="Dubai Medium"/>
                <w:b/>
                <w:sz w:val="20"/>
                <w:szCs w:val="20"/>
                <w:lang w:val="hy-AM"/>
              </w:rPr>
            </w:pPr>
            <w:r w:rsidRPr="00777517">
              <w:rPr>
                <w:rFonts w:ascii="GHEA Grapalat" w:hAnsi="GHEA Grapalat" w:cs="Arial"/>
                <w:b/>
                <w:sz w:val="20"/>
                <w:szCs w:val="20"/>
              </w:rPr>
              <w:t>Օդափոխության</w:t>
            </w:r>
            <w:r w:rsidRPr="00777517">
              <w:rPr>
                <w:rFonts w:ascii="GHEA Grapalat" w:hAnsi="GHEA Grapalat" w:cs="Dubai Medium"/>
                <w:b/>
                <w:sz w:val="20"/>
                <w:szCs w:val="20"/>
                <w:lang w:val="hy-AM"/>
              </w:rPr>
              <w:t xml:space="preserve"> </w:t>
            </w:r>
            <w:r w:rsidRPr="00777517">
              <w:rPr>
                <w:rFonts w:ascii="GHEA Grapalat" w:hAnsi="GHEA Grapalat" w:cs="Arial"/>
                <w:b/>
                <w:sz w:val="20"/>
                <w:szCs w:val="20"/>
                <w:lang w:val="hy-AM"/>
              </w:rPr>
              <w:t>համակարգ</w:t>
            </w:r>
          </w:p>
        </w:tc>
        <w:tc>
          <w:tcPr>
            <w:tcW w:w="1260" w:type="dxa"/>
            <w:tcBorders>
              <w:top w:val="single" w:sz="4" w:space="0" w:color="auto"/>
              <w:left w:val="single" w:sz="4" w:space="0" w:color="auto"/>
              <w:bottom w:val="single" w:sz="4" w:space="0" w:color="auto"/>
              <w:right w:val="single" w:sz="4" w:space="0" w:color="auto"/>
            </w:tcBorders>
            <w:vAlign w:val="center"/>
          </w:tcPr>
          <w:p w14:paraId="71D75874" w14:textId="77777777" w:rsidR="008C1203" w:rsidRPr="00777517" w:rsidRDefault="008C1203" w:rsidP="008C1203">
            <w:pPr>
              <w:contextualSpacing/>
              <w:jc w:val="center"/>
              <w:rPr>
                <w:rFonts w:ascii="GHEA Grapalat" w:hAnsi="GHEA Grapalat" w:cs="Dubai Medium"/>
                <w:b/>
                <w:sz w:val="20"/>
                <w:szCs w:val="20"/>
                <w:lang w:val="hy-AM"/>
              </w:rPr>
            </w:pPr>
            <w:r w:rsidRPr="00777517">
              <w:rPr>
                <w:rFonts w:ascii="GHEA Grapalat" w:hAnsi="GHEA Grapalat" w:cs="Arial"/>
                <w:b/>
                <w:sz w:val="20"/>
                <w:szCs w:val="20"/>
                <w:lang w:val="hy-AM"/>
              </w:rPr>
              <w:t>Սենյակի</w:t>
            </w:r>
            <w:r w:rsidRPr="00777517">
              <w:rPr>
                <w:rFonts w:ascii="GHEA Grapalat" w:hAnsi="GHEA Grapalat" w:cs="Dubai Medium"/>
                <w:b/>
                <w:sz w:val="20"/>
                <w:szCs w:val="20"/>
                <w:lang w:val="hy-AM"/>
              </w:rPr>
              <w:t xml:space="preserve"> </w:t>
            </w:r>
            <w:r w:rsidRPr="00777517">
              <w:rPr>
                <w:rFonts w:ascii="GHEA Grapalat" w:hAnsi="GHEA Grapalat" w:cs="Arial"/>
                <w:b/>
                <w:sz w:val="20"/>
                <w:szCs w:val="20"/>
                <w:lang w:val="hy-AM"/>
              </w:rPr>
              <w:t>ջերմաստիճան</w:t>
            </w:r>
          </w:p>
        </w:tc>
        <w:tc>
          <w:tcPr>
            <w:tcW w:w="1463" w:type="dxa"/>
            <w:tcBorders>
              <w:top w:val="single" w:sz="4" w:space="0" w:color="auto"/>
              <w:left w:val="single" w:sz="4" w:space="0" w:color="auto"/>
              <w:bottom w:val="single" w:sz="4" w:space="0" w:color="auto"/>
              <w:right w:val="single" w:sz="4" w:space="0" w:color="auto"/>
            </w:tcBorders>
            <w:vAlign w:val="center"/>
          </w:tcPr>
          <w:p w14:paraId="6D694CA1" w14:textId="77777777" w:rsidR="008C1203" w:rsidRPr="00777517" w:rsidRDefault="008C1203" w:rsidP="008C1203">
            <w:pPr>
              <w:contextualSpacing/>
              <w:jc w:val="center"/>
              <w:rPr>
                <w:rFonts w:ascii="GHEA Grapalat" w:hAnsi="GHEA Grapalat" w:cs="Dubai Medium"/>
                <w:sz w:val="20"/>
                <w:szCs w:val="20"/>
                <w:lang w:val="hy-AM"/>
              </w:rPr>
            </w:pPr>
            <w:r w:rsidRPr="00777517">
              <w:rPr>
                <w:rFonts w:ascii="GHEA Grapalat" w:hAnsi="GHEA Grapalat" w:cs="Arial"/>
                <w:sz w:val="20"/>
                <w:szCs w:val="20"/>
                <w:lang w:val="hy-AM"/>
              </w:rPr>
              <w:t>Սենյակի</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առաստաղի</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բարձրությունը</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ոչ</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պակաս</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քան</w:t>
            </w:r>
            <w:r w:rsidRPr="00777517">
              <w:rPr>
                <w:rFonts w:ascii="GHEA Grapalat" w:hAnsi="GHEA Grapalat" w:cs="Dubai Medium"/>
                <w:sz w:val="20"/>
                <w:szCs w:val="20"/>
                <w:lang w:val="hy-AM"/>
              </w:rPr>
              <w:t xml:space="preserve"> 3 </w:t>
            </w:r>
            <w:r w:rsidRPr="00777517">
              <w:rPr>
                <w:rFonts w:ascii="GHEA Grapalat" w:hAnsi="GHEA Grapalat" w:cs="Arial"/>
                <w:sz w:val="20"/>
                <w:szCs w:val="20"/>
                <w:lang w:val="hy-AM"/>
              </w:rPr>
              <w:t>մ</w:t>
            </w:r>
          </w:p>
        </w:tc>
      </w:tr>
      <w:tr w:rsidR="008C1203" w:rsidRPr="00777517" w14:paraId="6ACB8BDC" w14:textId="77777777" w:rsidTr="00F4188A">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5091C20D" w14:textId="77777777" w:rsidR="008C1203" w:rsidRPr="00777517" w:rsidRDefault="008C1203" w:rsidP="008C1203">
            <w:pPr>
              <w:tabs>
                <w:tab w:val="left" w:pos="709"/>
              </w:tabs>
              <w:contextualSpacing/>
              <w:jc w:val="center"/>
              <w:rPr>
                <w:rFonts w:ascii="GHEA Grapalat" w:hAnsi="GHEA Grapalat" w:cs="Dubai Medium"/>
                <w:sz w:val="20"/>
                <w:szCs w:val="20"/>
                <w:lang w:val="ru-RU"/>
              </w:rPr>
            </w:pPr>
            <w:r w:rsidRPr="00777517">
              <w:rPr>
                <w:rFonts w:ascii="GHEA Grapalat" w:hAnsi="GHEA Grapalat" w:cs="Dubai Medium"/>
                <w:sz w:val="20"/>
                <w:szCs w:val="20"/>
                <w:lang w:val="ru-RU"/>
              </w:rPr>
              <w:t>1</w:t>
            </w:r>
          </w:p>
        </w:tc>
        <w:tc>
          <w:tcPr>
            <w:tcW w:w="2610" w:type="dxa"/>
            <w:tcBorders>
              <w:top w:val="single" w:sz="4" w:space="0" w:color="auto"/>
              <w:left w:val="single" w:sz="4" w:space="0" w:color="auto"/>
              <w:bottom w:val="single" w:sz="4" w:space="0" w:color="auto"/>
              <w:right w:val="single" w:sz="4" w:space="0" w:color="auto"/>
            </w:tcBorders>
            <w:vAlign w:val="center"/>
          </w:tcPr>
          <w:p w14:paraId="02CE4A2A" w14:textId="77777777" w:rsidR="008C1203" w:rsidRPr="00777517" w:rsidRDefault="008C1203" w:rsidP="008C1203">
            <w:pPr>
              <w:contextualSpacing/>
              <w:rPr>
                <w:rFonts w:ascii="GHEA Grapalat" w:hAnsi="GHEA Grapalat" w:cs="Dubai Medium"/>
                <w:sz w:val="20"/>
                <w:szCs w:val="20"/>
                <w:lang w:val="hy-AM"/>
              </w:rPr>
            </w:pPr>
            <w:r w:rsidRPr="00777517">
              <w:rPr>
                <w:rFonts w:ascii="GHEA Grapalat" w:hAnsi="GHEA Grapalat" w:cs="Dubai Medium"/>
                <w:sz w:val="20"/>
                <w:szCs w:val="20"/>
                <w:lang w:val="hy-AM"/>
              </w:rPr>
              <w:t>Իրեղենի ընդունման համար նախատեսված սենյակ</w:t>
            </w:r>
          </w:p>
        </w:tc>
        <w:tc>
          <w:tcPr>
            <w:tcW w:w="1080" w:type="dxa"/>
            <w:gridSpan w:val="2"/>
            <w:tcBorders>
              <w:top w:val="single" w:sz="4" w:space="0" w:color="auto"/>
              <w:left w:val="single" w:sz="4" w:space="0" w:color="auto"/>
              <w:bottom w:val="single" w:sz="4" w:space="0" w:color="auto"/>
              <w:right w:val="single" w:sz="4" w:space="0" w:color="auto"/>
            </w:tcBorders>
            <w:vAlign w:val="center"/>
          </w:tcPr>
          <w:p w14:paraId="3EFFCDC7" w14:textId="77777777" w:rsidR="008C1203" w:rsidRPr="00777517" w:rsidRDefault="008C1203" w:rsidP="008C1203">
            <w:pPr>
              <w:contextualSpacing/>
              <w:jc w:val="center"/>
              <w:rPr>
                <w:rFonts w:ascii="GHEA Grapalat" w:hAnsi="GHEA Grapalat" w:cs="Dubai Medium"/>
                <w:sz w:val="20"/>
                <w:szCs w:val="20"/>
                <w:lang w:val="hy-AM"/>
              </w:rPr>
            </w:pPr>
            <w:r w:rsidRPr="00777517">
              <w:rPr>
                <w:rFonts w:ascii="GHEA Grapalat" w:hAnsi="GHEA Grapalat" w:cs="Dubai Medium"/>
                <w:sz w:val="20"/>
                <w:szCs w:val="20"/>
                <w:lang w:val="hy-AM"/>
              </w:rPr>
              <w:t>1</w:t>
            </w:r>
          </w:p>
        </w:tc>
        <w:tc>
          <w:tcPr>
            <w:tcW w:w="2790" w:type="dxa"/>
            <w:gridSpan w:val="2"/>
            <w:tcBorders>
              <w:top w:val="single" w:sz="4" w:space="0" w:color="auto"/>
              <w:left w:val="single" w:sz="4" w:space="0" w:color="auto"/>
              <w:bottom w:val="single" w:sz="4" w:space="0" w:color="auto"/>
              <w:right w:val="single" w:sz="4" w:space="0" w:color="auto"/>
            </w:tcBorders>
            <w:vAlign w:val="center"/>
          </w:tcPr>
          <w:p w14:paraId="76861EB0" w14:textId="77777777" w:rsidR="008C1203" w:rsidRPr="00777517" w:rsidRDefault="008C1203" w:rsidP="008C1203">
            <w:pPr>
              <w:contextualSpacing/>
              <w:rPr>
                <w:rFonts w:ascii="GHEA Grapalat" w:hAnsi="GHEA Grapalat" w:cs="Dubai Medium"/>
                <w:sz w:val="20"/>
                <w:szCs w:val="20"/>
                <w:lang w:val="hy-AM"/>
              </w:rPr>
            </w:pPr>
            <w:r w:rsidRPr="00777517">
              <w:rPr>
                <w:rFonts w:ascii="GHEA Grapalat" w:hAnsi="GHEA Grapalat" w:cs="Dubai Medium"/>
                <w:sz w:val="20"/>
                <w:szCs w:val="20"/>
                <w:lang w:val="hy-AM"/>
              </w:rPr>
              <w:t>10 քմ</w:t>
            </w:r>
          </w:p>
        </w:tc>
        <w:tc>
          <w:tcPr>
            <w:tcW w:w="1620" w:type="dxa"/>
            <w:gridSpan w:val="2"/>
            <w:tcBorders>
              <w:top w:val="single" w:sz="4" w:space="0" w:color="auto"/>
              <w:left w:val="single" w:sz="4" w:space="0" w:color="auto"/>
              <w:bottom w:val="single" w:sz="4" w:space="0" w:color="auto"/>
              <w:right w:val="single" w:sz="4" w:space="0" w:color="auto"/>
            </w:tcBorders>
            <w:vAlign w:val="center"/>
          </w:tcPr>
          <w:p w14:paraId="12543D27" w14:textId="77777777" w:rsidR="008C1203" w:rsidRPr="00777517" w:rsidRDefault="008C1203" w:rsidP="008C1203">
            <w:pPr>
              <w:contextualSpacing/>
              <w:rPr>
                <w:rFonts w:ascii="GHEA Grapalat" w:hAnsi="GHEA Grapalat" w:cs="Dubai Medium"/>
                <w:sz w:val="20"/>
                <w:szCs w:val="20"/>
                <w:lang w:val="hy-AM"/>
              </w:rPr>
            </w:pPr>
          </w:p>
        </w:tc>
        <w:tc>
          <w:tcPr>
            <w:tcW w:w="1260" w:type="dxa"/>
            <w:tcBorders>
              <w:top w:val="single" w:sz="4" w:space="0" w:color="auto"/>
              <w:left w:val="single" w:sz="4" w:space="0" w:color="auto"/>
              <w:bottom w:val="single" w:sz="4" w:space="0" w:color="auto"/>
              <w:right w:val="single" w:sz="4" w:space="0" w:color="auto"/>
            </w:tcBorders>
            <w:vAlign w:val="center"/>
          </w:tcPr>
          <w:p w14:paraId="44BAB458" w14:textId="77777777" w:rsidR="008C1203" w:rsidRPr="00777517" w:rsidRDefault="008C1203" w:rsidP="008C1203">
            <w:pPr>
              <w:contextualSpacing/>
              <w:jc w:val="center"/>
              <w:rPr>
                <w:rFonts w:ascii="GHEA Grapalat" w:hAnsi="GHEA Grapalat" w:cs="Dubai Medium"/>
                <w:sz w:val="20"/>
                <w:szCs w:val="20"/>
                <w:lang w:val="hy-AM"/>
              </w:rPr>
            </w:pPr>
          </w:p>
        </w:tc>
        <w:tc>
          <w:tcPr>
            <w:tcW w:w="1463" w:type="dxa"/>
            <w:tcBorders>
              <w:top w:val="single" w:sz="4" w:space="0" w:color="auto"/>
              <w:left w:val="single" w:sz="4" w:space="0" w:color="auto"/>
              <w:bottom w:val="single" w:sz="4" w:space="0" w:color="auto"/>
              <w:right w:val="single" w:sz="4" w:space="0" w:color="auto"/>
            </w:tcBorders>
            <w:vAlign w:val="center"/>
          </w:tcPr>
          <w:p w14:paraId="49A57021" w14:textId="77777777" w:rsidR="008C1203" w:rsidRPr="00777517" w:rsidRDefault="008C1203" w:rsidP="008C1203">
            <w:pPr>
              <w:contextualSpacing/>
              <w:jc w:val="center"/>
              <w:rPr>
                <w:rFonts w:ascii="GHEA Grapalat" w:hAnsi="GHEA Grapalat" w:cs="Dubai Medium"/>
                <w:sz w:val="20"/>
                <w:szCs w:val="20"/>
                <w:lang w:val="hy-AM"/>
              </w:rPr>
            </w:pPr>
          </w:p>
        </w:tc>
      </w:tr>
      <w:tr w:rsidR="008C1203" w:rsidRPr="00777517" w14:paraId="5EDA9D7C" w14:textId="77777777" w:rsidTr="00F4188A">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1DC16A04" w14:textId="77777777" w:rsidR="008C1203" w:rsidRPr="00777517" w:rsidRDefault="008C1203" w:rsidP="008C1203">
            <w:pPr>
              <w:tabs>
                <w:tab w:val="left" w:pos="709"/>
              </w:tabs>
              <w:contextualSpacing/>
              <w:jc w:val="center"/>
              <w:rPr>
                <w:rFonts w:ascii="GHEA Grapalat" w:hAnsi="GHEA Grapalat" w:cs="Dubai Medium"/>
                <w:sz w:val="20"/>
                <w:szCs w:val="20"/>
                <w:lang w:val="hy-AM"/>
              </w:rPr>
            </w:pPr>
            <w:r w:rsidRPr="00777517">
              <w:rPr>
                <w:rFonts w:ascii="GHEA Grapalat" w:hAnsi="GHEA Grapalat" w:cs="Dubai Medium"/>
                <w:sz w:val="20"/>
                <w:szCs w:val="20"/>
                <w:lang w:val="hy-AM"/>
              </w:rPr>
              <w:t>2</w:t>
            </w:r>
          </w:p>
        </w:tc>
        <w:tc>
          <w:tcPr>
            <w:tcW w:w="2610" w:type="dxa"/>
            <w:tcBorders>
              <w:top w:val="single" w:sz="4" w:space="0" w:color="auto"/>
              <w:left w:val="single" w:sz="4" w:space="0" w:color="auto"/>
              <w:bottom w:val="single" w:sz="4" w:space="0" w:color="auto"/>
              <w:right w:val="single" w:sz="4" w:space="0" w:color="auto"/>
            </w:tcBorders>
            <w:vAlign w:val="center"/>
          </w:tcPr>
          <w:p w14:paraId="200CCEEE" w14:textId="77777777" w:rsidR="008C1203" w:rsidRPr="00777517" w:rsidRDefault="008C1203" w:rsidP="008C1203">
            <w:pPr>
              <w:contextualSpacing/>
              <w:rPr>
                <w:rFonts w:ascii="GHEA Grapalat" w:hAnsi="GHEA Grapalat" w:cs="Dubai Medium"/>
                <w:sz w:val="20"/>
                <w:szCs w:val="20"/>
                <w:lang w:val="hy-AM"/>
              </w:rPr>
            </w:pPr>
            <w:r w:rsidRPr="00777517">
              <w:rPr>
                <w:rFonts w:ascii="GHEA Grapalat" w:hAnsi="GHEA Grapalat" w:cs="Dubai Medium"/>
                <w:sz w:val="20"/>
                <w:szCs w:val="20"/>
                <w:lang w:val="hy-AM"/>
              </w:rPr>
              <w:t xml:space="preserve">Բաժնի վարիչ </w:t>
            </w:r>
          </w:p>
        </w:tc>
        <w:tc>
          <w:tcPr>
            <w:tcW w:w="1080" w:type="dxa"/>
            <w:gridSpan w:val="2"/>
            <w:tcBorders>
              <w:top w:val="single" w:sz="4" w:space="0" w:color="auto"/>
              <w:left w:val="single" w:sz="4" w:space="0" w:color="auto"/>
              <w:bottom w:val="single" w:sz="4" w:space="0" w:color="auto"/>
              <w:right w:val="single" w:sz="4" w:space="0" w:color="auto"/>
            </w:tcBorders>
            <w:vAlign w:val="center"/>
          </w:tcPr>
          <w:p w14:paraId="266B5222" w14:textId="77777777" w:rsidR="008C1203" w:rsidRPr="00777517" w:rsidRDefault="008C1203" w:rsidP="008C1203">
            <w:pPr>
              <w:contextualSpacing/>
              <w:jc w:val="center"/>
              <w:rPr>
                <w:rFonts w:ascii="GHEA Grapalat" w:hAnsi="GHEA Grapalat" w:cs="Dubai Medium"/>
                <w:sz w:val="20"/>
                <w:szCs w:val="20"/>
                <w:lang w:val="hy-AM"/>
              </w:rPr>
            </w:pPr>
            <w:r w:rsidRPr="00777517">
              <w:rPr>
                <w:rFonts w:ascii="GHEA Grapalat" w:hAnsi="GHEA Grapalat" w:cs="Dubai Medium"/>
                <w:sz w:val="20"/>
                <w:szCs w:val="20"/>
                <w:lang w:val="hy-AM"/>
              </w:rPr>
              <w:t>1</w:t>
            </w:r>
          </w:p>
        </w:tc>
        <w:tc>
          <w:tcPr>
            <w:tcW w:w="2790" w:type="dxa"/>
            <w:gridSpan w:val="2"/>
            <w:tcBorders>
              <w:top w:val="single" w:sz="4" w:space="0" w:color="auto"/>
              <w:left w:val="single" w:sz="4" w:space="0" w:color="auto"/>
              <w:bottom w:val="single" w:sz="4" w:space="0" w:color="auto"/>
              <w:right w:val="single" w:sz="4" w:space="0" w:color="auto"/>
            </w:tcBorders>
            <w:vAlign w:val="center"/>
          </w:tcPr>
          <w:p w14:paraId="7E3ABBBD" w14:textId="77777777" w:rsidR="008C1203" w:rsidRPr="00777517" w:rsidRDefault="008C1203" w:rsidP="008C1203">
            <w:pPr>
              <w:contextualSpacing/>
              <w:rPr>
                <w:rFonts w:ascii="GHEA Grapalat" w:hAnsi="GHEA Grapalat" w:cs="Dubai Medium"/>
                <w:sz w:val="20"/>
                <w:szCs w:val="20"/>
                <w:lang w:val="hy-AM"/>
              </w:rPr>
            </w:pPr>
            <w:r w:rsidRPr="00777517">
              <w:rPr>
                <w:rFonts w:ascii="GHEA Grapalat" w:hAnsi="GHEA Grapalat" w:cs="Dubai Medium"/>
                <w:sz w:val="20"/>
                <w:szCs w:val="20"/>
                <w:lang w:val="hy-AM"/>
              </w:rPr>
              <w:t>18 քմ</w:t>
            </w:r>
          </w:p>
        </w:tc>
        <w:tc>
          <w:tcPr>
            <w:tcW w:w="1620" w:type="dxa"/>
            <w:gridSpan w:val="2"/>
            <w:tcBorders>
              <w:top w:val="single" w:sz="4" w:space="0" w:color="auto"/>
              <w:left w:val="single" w:sz="4" w:space="0" w:color="auto"/>
              <w:bottom w:val="single" w:sz="4" w:space="0" w:color="auto"/>
              <w:right w:val="single" w:sz="4" w:space="0" w:color="auto"/>
            </w:tcBorders>
            <w:vAlign w:val="center"/>
          </w:tcPr>
          <w:p w14:paraId="2E413640" w14:textId="77777777" w:rsidR="008C1203" w:rsidRPr="00777517" w:rsidRDefault="008C1203" w:rsidP="008C1203">
            <w:pPr>
              <w:contextualSpacing/>
              <w:jc w:val="center"/>
              <w:rPr>
                <w:rFonts w:ascii="GHEA Grapalat" w:hAnsi="GHEA Grapalat" w:cs="Dubai Medium"/>
                <w:sz w:val="20"/>
                <w:szCs w:val="20"/>
                <w:lang w:val="hy-AM"/>
              </w:rPr>
            </w:pPr>
          </w:p>
        </w:tc>
        <w:tc>
          <w:tcPr>
            <w:tcW w:w="1260" w:type="dxa"/>
            <w:tcBorders>
              <w:top w:val="single" w:sz="4" w:space="0" w:color="auto"/>
              <w:left w:val="single" w:sz="4" w:space="0" w:color="auto"/>
              <w:bottom w:val="single" w:sz="4" w:space="0" w:color="auto"/>
              <w:right w:val="single" w:sz="4" w:space="0" w:color="auto"/>
            </w:tcBorders>
            <w:vAlign w:val="center"/>
          </w:tcPr>
          <w:p w14:paraId="16CB0101" w14:textId="77777777" w:rsidR="008C1203" w:rsidRPr="00777517" w:rsidRDefault="008C1203" w:rsidP="008C1203">
            <w:pPr>
              <w:contextualSpacing/>
              <w:jc w:val="center"/>
              <w:rPr>
                <w:rFonts w:ascii="GHEA Grapalat" w:hAnsi="GHEA Grapalat" w:cs="Dubai Medium"/>
                <w:sz w:val="20"/>
                <w:szCs w:val="20"/>
                <w:lang w:val="hy-AM"/>
              </w:rPr>
            </w:pPr>
          </w:p>
        </w:tc>
        <w:tc>
          <w:tcPr>
            <w:tcW w:w="1463" w:type="dxa"/>
            <w:tcBorders>
              <w:top w:val="single" w:sz="4" w:space="0" w:color="auto"/>
              <w:left w:val="single" w:sz="4" w:space="0" w:color="auto"/>
              <w:bottom w:val="single" w:sz="4" w:space="0" w:color="auto"/>
              <w:right w:val="single" w:sz="4" w:space="0" w:color="auto"/>
            </w:tcBorders>
            <w:vAlign w:val="center"/>
          </w:tcPr>
          <w:p w14:paraId="04F24F58" w14:textId="77777777" w:rsidR="008C1203" w:rsidRPr="00777517" w:rsidRDefault="008C1203" w:rsidP="008C1203">
            <w:pPr>
              <w:contextualSpacing/>
              <w:jc w:val="center"/>
              <w:rPr>
                <w:rFonts w:ascii="GHEA Grapalat" w:hAnsi="GHEA Grapalat" w:cs="Dubai Medium"/>
                <w:sz w:val="20"/>
                <w:szCs w:val="20"/>
                <w:lang w:val="hy-AM"/>
              </w:rPr>
            </w:pPr>
          </w:p>
        </w:tc>
      </w:tr>
      <w:tr w:rsidR="008C1203" w:rsidRPr="00777517" w14:paraId="1234D2FD" w14:textId="77777777" w:rsidTr="00F4188A">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03D898EF" w14:textId="77777777" w:rsidR="008C1203" w:rsidRPr="00777517" w:rsidRDefault="008C1203" w:rsidP="008C1203">
            <w:pPr>
              <w:tabs>
                <w:tab w:val="left" w:pos="709"/>
              </w:tabs>
              <w:contextualSpacing/>
              <w:jc w:val="center"/>
              <w:rPr>
                <w:rFonts w:ascii="GHEA Grapalat" w:hAnsi="GHEA Grapalat" w:cs="Dubai Medium"/>
                <w:sz w:val="20"/>
                <w:szCs w:val="20"/>
                <w:lang w:val="ru-RU"/>
              </w:rPr>
            </w:pPr>
            <w:r w:rsidRPr="00777517">
              <w:rPr>
                <w:rFonts w:ascii="GHEA Grapalat" w:hAnsi="GHEA Grapalat" w:cs="Dubai Medium"/>
                <w:sz w:val="20"/>
                <w:szCs w:val="20"/>
                <w:lang w:val="ru-RU"/>
              </w:rPr>
              <w:t>3</w:t>
            </w:r>
          </w:p>
        </w:tc>
        <w:tc>
          <w:tcPr>
            <w:tcW w:w="2610" w:type="dxa"/>
            <w:tcBorders>
              <w:top w:val="single" w:sz="4" w:space="0" w:color="auto"/>
              <w:left w:val="single" w:sz="4" w:space="0" w:color="auto"/>
              <w:bottom w:val="single" w:sz="4" w:space="0" w:color="auto"/>
              <w:right w:val="single" w:sz="4" w:space="0" w:color="auto"/>
            </w:tcBorders>
            <w:vAlign w:val="center"/>
          </w:tcPr>
          <w:p w14:paraId="276FB81B" w14:textId="77777777" w:rsidR="008C1203" w:rsidRPr="00777517" w:rsidRDefault="008C1203" w:rsidP="008C1203">
            <w:pPr>
              <w:contextualSpacing/>
              <w:rPr>
                <w:rFonts w:ascii="GHEA Grapalat" w:hAnsi="GHEA Grapalat" w:cs="Dubai Medium"/>
                <w:sz w:val="20"/>
                <w:szCs w:val="20"/>
                <w:lang w:val="hy-AM"/>
              </w:rPr>
            </w:pPr>
            <w:r w:rsidRPr="00777517">
              <w:rPr>
                <w:rFonts w:ascii="GHEA Grapalat" w:hAnsi="GHEA Grapalat" w:cs="Dubai Medium"/>
                <w:sz w:val="20"/>
                <w:szCs w:val="20"/>
                <w:lang w:val="hy-AM"/>
              </w:rPr>
              <w:t>Որակի բաժին</w:t>
            </w:r>
          </w:p>
        </w:tc>
        <w:tc>
          <w:tcPr>
            <w:tcW w:w="1080" w:type="dxa"/>
            <w:gridSpan w:val="2"/>
            <w:tcBorders>
              <w:top w:val="single" w:sz="4" w:space="0" w:color="auto"/>
              <w:left w:val="single" w:sz="4" w:space="0" w:color="auto"/>
              <w:bottom w:val="single" w:sz="4" w:space="0" w:color="auto"/>
              <w:right w:val="single" w:sz="4" w:space="0" w:color="auto"/>
            </w:tcBorders>
            <w:vAlign w:val="center"/>
          </w:tcPr>
          <w:p w14:paraId="03F6AEE4" w14:textId="77777777" w:rsidR="008C1203" w:rsidRPr="00777517" w:rsidRDefault="008C1203" w:rsidP="008C1203">
            <w:pPr>
              <w:contextualSpacing/>
              <w:jc w:val="center"/>
              <w:rPr>
                <w:rFonts w:ascii="GHEA Grapalat" w:hAnsi="GHEA Grapalat" w:cs="Dubai Medium"/>
                <w:sz w:val="20"/>
                <w:szCs w:val="20"/>
                <w:lang w:val="hy-AM"/>
              </w:rPr>
            </w:pPr>
            <w:r w:rsidRPr="00777517">
              <w:rPr>
                <w:rFonts w:ascii="GHEA Grapalat" w:hAnsi="GHEA Grapalat" w:cs="Dubai Medium"/>
                <w:sz w:val="20"/>
                <w:szCs w:val="20"/>
                <w:lang w:val="hy-AM"/>
              </w:rPr>
              <w:t>1</w:t>
            </w:r>
          </w:p>
        </w:tc>
        <w:tc>
          <w:tcPr>
            <w:tcW w:w="2790" w:type="dxa"/>
            <w:gridSpan w:val="2"/>
            <w:tcBorders>
              <w:top w:val="single" w:sz="4" w:space="0" w:color="auto"/>
              <w:left w:val="single" w:sz="4" w:space="0" w:color="auto"/>
              <w:bottom w:val="single" w:sz="4" w:space="0" w:color="auto"/>
              <w:right w:val="single" w:sz="4" w:space="0" w:color="auto"/>
            </w:tcBorders>
            <w:vAlign w:val="center"/>
          </w:tcPr>
          <w:p w14:paraId="29A01475" w14:textId="77777777" w:rsidR="008C1203" w:rsidRPr="00777517" w:rsidRDefault="008C1203" w:rsidP="008C1203">
            <w:pPr>
              <w:contextualSpacing/>
              <w:rPr>
                <w:rFonts w:ascii="GHEA Grapalat" w:hAnsi="GHEA Grapalat" w:cs="Dubai Medium"/>
                <w:sz w:val="20"/>
                <w:szCs w:val="20"/>
                <w:lang w:val="hy-AM"/>
              </w:rPr>
            </w:pPr>
            <w:r w:rsidRPr="00777517">
              <w:rPr>
                <w:rFonts w:ascii="GHEA Grapalat" w:hAnsi="GHEA Grapalat" w:cs="Dubai Medium"/>
                <w:sz w:val="20"/>
                <w:szCs w:val="20"/>
                <w:lang w:val="hy-AM"/>
              </w:rPr>
              <w:t>15 քմ</w:t>
            </w:r>
          </w:p>
        </w:tc>
        <w:tc>
          <w:tcPr>
            <w:tcW w:w="1620" w:type="dxa"/>
            <w:gridSpan w:val="2"/>
            <w:tcBorders>
              <w:top w:val="single" w:sz="4" w:space="0" w:color="auto"/>
              <w:left w:val="single" w:sz="4" w:space="0" w:color="auto"/>
              <w:bottom w:val="single" w:sz="4" w:space="0" w:color="auto"/>
              <w:right w:val="single" w:sz="4" w:space="0" w:color="auto"/>
            </w:tcBorders>
            <w:vAlign w:val="center"/>
          </w:tcPr>
          <w:p w14:paraId="7D3D85BF" w14:textId="77777777" w:rsidR="008C1203" w:rsidRPr="00777517" w:rsidRDefault="008C1203" w:rsidP="008C1203">
            <w:pPr>
              <w:contextualSpacing/>
              <w:rPr>
                <w:rFonts w:ascii="GHEA Grapalat" w:hAnsi="GHEA Grapalat" w:cs="Dubai Medium"/>
                <w:sz w:val="20"/>
                <w:szCs w:val="20"/>
                <w:highlight w:val="yellow"/>
                <w:lang w:val="hy-AM"/>
              </w:rPr>
            </w:pPr>
          </w:p>
        </w:tc>
        <w:tc>
          <w:tcPr>
            <w:tcW w:w="1260" w:type="dxa"/>
            <w:tcBorders>
              <w:top w:val="single" w:sz="4" w:space="0" w:color="auto"/>
              <w:left w:val="single" w:sz="4" w:space="0" w:color="auto"/>
              <w:bottom w:val="single" w:sz="4" w:space="0" w:color="auto"/>
              <w:right w:val="single" w:sz="4" w:space="0" w:color="auto"/>
            </w:tcBorders>
            <w:vAlign w:val="center"/>
          </w:tcPr>
          <w:p w14:paraId="3C40E7E6" w14:textId="77777777" w:rsidR="008C1203" w:rsidRPr="00777517" w:rsidRDefault="008C1203" w:rsidP="008C1203">
            <w:pPr>
              <w:contextualSpacing/>
              <w:rPr>
                <w:rFonts w:ascii="GHEA Grapalat" w:hAnsi="GHEA Grapalat" w:cs="Dubai Medium"/>
                <w:sz w:val="20"/>
                <w:szCs w:val="20"/>
                <w:highlight w:val="yellow"/>
                <w:lang w:val="hy-AM"/>
              </w:rPr>
            </w:pPr>
          </w:p>
        </w:tc>
        <w:tc>
          <w:tcPr>
            <w:tcW w:w="1463" w:type="dxa"/>
            <w:tcBorders>
              <w:top w:val="single" w:sz="4" w:space="0" w:color="auto"/>
              <w:left w:val="single" w:sz="4" w:space="0" w:color="auto"/>
              <w:bottom w:val="single" w:sz="4" w:space="0" w:color="auto"/>
              <w:right w:val="single" w:sz="4" w:space="0" w:color="auto"/>
            </w:tcBorders>
            <w:vAlign w:val="center"/>
          </w:tcPr>
          <w:p w14:paraId="210D319B" w14:textId="77777777" w:rsidR="008C1203" w:rsidRPr="00777517" w:rsidRDefault="008C1203" w:rsidP="008C1203">
            <w:pPr>
              <w:contextualSpacing/>
              <w:jc w:val="center"/>
              <w:rPr>
                <w:rFonts w:ascii="GHEA Grapalat" w:hAnsi="GHEA Grapalat" w:cs="Dubai Medium"/>
                <w:sz w:val="20"/>
                <w:szCs w:val="20"/>
              </w:rPr>
            </w:pPr>
          </w:p>
        </w:tc>
      </w:tr>
      <w:tr w:rsidR="008C1203" w:rsidRPr="00777517" w14:paraId="6CD1ED1A" w14:textId="77777777" w:rsidTr="00F4188A">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0F8EF8EC" w14:textId="77777777" w:rsidR="008C1203" w:rsidRPr="00777517" w:rsidRDefault="008C1203" w:rsidP="008C1203">
            <w:pPr>
              <w:tabs>
                <w:tab w:val="left" w:pos="709"/>
              </w:tabs>
              <w:contextualSpacing/>
              <w:jc w:val="center"/>
              <w:rPr>
                <w:rFonts w:ascii="GHEA Grapalat" w:hAnsi="GHEA Grapalat" w:cs="Dubai Medium"/>
                <w:sz w:val="20"/>
                <w:szCs w:val="20"/>
                <w:lang w:val="ru-RU"/>
              </w:rPr>
            </w:pPr>
            <w:r w:rsidRPr="00777517">
              <w:rPr>
                <w:rFonts w:ascii="GHEA Grapalat" w:hAnsi="GHEA Grapalat" w:cs="Dubai Medium"/>
                <w:sz w:val="20"/>
                <w:szCs w:val="20"/>
                <w:lang w:val="ru-RU"/>
              </w:rPr>
              <w:t>4</w:t>
            </w:r>
          </w:p>
        </w:tc>
        <w:tc>
          <w:tcPr>
            <w:tcW w:w="2610" w:type="dxa"/>
            <w:tcBorders>
              <w:top w:val="single" w:sz="4" w:space="0" w:color="auto"/>
              <w:left w:val="single" w:sz="4" w:space="0" w:color="auto"/>
              <w:bottom w:val="single" w:sz="4" w:space="0" w:color="auto"/>
              <w:right w:val="single" w:sz="4" w:space="0" w:color="auto"/>
            </w:tcBorders>
            <w:vAlign w:val="center"/>
          </w:tcPr>
          <w:p w14:paraId="7AF0345F" w14:textId="77777777" w:rsidR="008C1203" w:rsidRPr="00777517" w:rsidRDefault="008C1203" w:rsidP="008C1203">
            <w:pPr>
              <w:contextualSpacing/>
              <w:rPr>
                <w:rFonts w:ascii="GHEA Grapalat" w:hAnsi="GHEA Grapalat" w:cs="Dubai Medium"/>
                <w:sz w:val="20"/>
                <w:szCs w:val="20"/>
                <w:lang w:val="hy-AM"/>
              </w:rPr>
            </w:pPr>
            <w:r w:rsidRPr="00777517">
              <w:rPr>
                <w:rFonts w:ascii="GHEA Grapalat" w:hAnsi="GHEA Grapalat" w:cs="Dubai Medium"/>
                <w:sz w:val="20"/>
                <w:szCs w:val="20"/>
                <w:lang w:val="hy-AM"/>
              </w:rPr>
              <w:t>Փորձագետներ</w:t>
            </w:r>
          </w:p>
        </w:tc>
        <w:tc>
          <w:tcPr>
            <w:tcW w:w="1080" w:type="dxa"/>
            <w:gridSpan w:val="2"/>
            <w:tcBorders>
              <w:top w:val="single" w:sz="4" w:space="0" w:color="auto"/>
              <w:left w:val="single" w:sz="4" w:space="0" w:color="auto"/>
              <w:bottom w:val="single" w:sz="4" w:space="0" w:color="auto"/>
              <w:right w:val="single" w:sz="4" w:space="0" w:color="auto"/>
            </w:tcBorders>
            <w:vAlign w:val="center"/>
          </w:tcPr>
          <w:p w14:paraId="6C161B04" w14:textId="77777777" w:rsidR="008C1203" w:rsidRPr="00777517" w:rsidRDefault="008C1203" w:rsidP="008C1203">
            <w:pPr>
              <w:contextualSpacing/>
              <w:jc w:val="center"/>
              <w:rPr>
                <w:rFonts w:ascii="GHEA Grapalat" w:hAnsi="GHEA Grapalat" w:cs="Dubai Medium"/>
                <w:sz w:val="20"/>
                <w:szCs w:val="20"/>
                <w:lang w:val="hy-AM"/>
              </w:rPr>
            </w:pPr>
            <w:r w:rsidRPr="00777517">
              <w:rPr>
                <w:rFonts w:ascii="GHEA Grapalat" w:hAnsi="GHEA Grapalat" w:cs="Dubai Medium"/>
                <w:sz w:val="20"/>
                <w:szCs w:val="20"/>
                <w:lang w:val="hy-AM"/>
              </w:rPr>
              <w:t>3</w:t>
            </w:r>
          </w:p>
        </w:tc>
        <w:tc>
          <w:tcPr>
            <w:tcW w:w="2790" w:type="dxa"/>
            <w:gridSpan w:val="2"/>
            <w:tcBorders>
              <w:top w:val="single" w:sz="4" w:space="0" w:color="auto"/>
              <w:left w:val="single" w:sz="4" w:space="0" w:color="auto"/>
              <w:bottom w:val="single" w:sz="4" w:space="0" w:color="auto"/>
              <w:right w:val="single" w:sz="4" w:space="0" w:color="auto"/>
            </w:tcBorders>
            <w:vAlign w:val="center"/>
          </w:tcPr>
          <w:p w14:paraId="2717680F" w14:textId="77777777" w:rsidR="008C1203" w:rsidRPr="00777517" w:rsidRDefault="008C1203" w:rsidP="008C1203">
            <w:pPr>
              <w:contextualSpacing/>
              <w:rPr>
                <w:rFonts w:ascii="GHEA Grapalat" w:hAnsi="GHEA Grapalat" w:cs="Dubai Medium"/>
                <w:sz w:val="20"/>
                <w:szCs w:val="20"/>
                <w:lang w:val="hy-AM"/>
              </w:rPr>
            </w:pPr>
            <w:r w:rsidRPr="00777517">
              <w:rPr>
                <w:rFonts w:ascii="GHEA Grapalat" w:hAnsi="GHEA Grapalat" w:cs="Dubai Medium"/>
                <w:sz w:val="20"/>
                <w:szCs w:val="20"/>
                <w:lang w:val="hy-AM"/>
              </w:rPr>
              <w:t>Յուրաքանչյուրը  8 քմ</w:t>
            </w:r>
          </w:p>
        </w:tc>
        <w:tc>
          <w:tcPr>
            <w:tcW w:w="1620" w:type="dxa"/>
            <w:gridSpan w:val="2"/>
            <w:tcBorders>
              <w:top w:val="single" w:sz="4" w:space="0" w:color="auto"/>
              <w:left w:val="single" w:sz="4" w:space="0" w:color="auto"/>
              <w:bottom w:val="single" w:sz="4" w:space="0" w:color="auto"/>
              <w:right w:val="single" w:sz="4" w:space="0" w:color="auto"/>
            </w:tcBorders>
            <w:vAlign w:val="center"/>
          </w:tcPr>
          <w:p w14:paraId="47FFC7D0" w14:textId="77777777" w:rsidR="008C1203" w:rsidRPr="00777517" w:rsidRDefault="008C1203" w:rsidP="008C1203">
            <w:pPr>
              <w:contextualSpacing/>
              <w:jc w:val="center"/>
              <w:rPr>
                <w:rFonts w:ascii="GHEA Grapalat" w:hAnsi="GHEA Grapalat" w:cs="Dubai Medium"/>
                <w:sz w:val="20"/>
                <w:szCs w:val="20"/>
                <w:highlight w:val="yellow"/>
                <w:lang w:val="hy-AM"/>
              </w:rPr>
            </w:pPr>
          </w:p>
        </w:tc>
        <w:tc>
          <w:tcPr>
            <w:tcW w:w="1260" w:type="dxa"/>
            <w:tcBorders>
              <w:top w:val="single" w:sz="4" w:space="0" w:color="auto"/>
              <w:left w:val="single" w:sz="4" w:space="0" w:color="auto"/>
              <w:bottom w:val="single" w:sz="4" w:space="0" w:color="auto"/>
              <w:right w:val="single" w:sz="4" w:space="0" w:color="auto"/>
            </w:tcBorders>
            <w:vAlign w:val="center"/>
          </w:tcPr>
          <w:p w14:paraId="3AA15187" w14:textId="77777777" w:rsidR="008C1203" w:rsidRPr="00777517" w:rsidRDefault="008C1203" w:rsidP="008C1203">
            <w:pPr>
              <w:contextualSpacing/>
              <w:rPr>
                <w:rFonts w:ascii="GHEA Grapalat" w:hAnsi="GHEA Grapalat" w:cs="Dubai Medium"/>
                <w:sz w:val="20"/>
                <w:szCs w:val="20"/>
                <w:lang w:val="ru-RU"/>
              </w:rPr>
            </w:pPr>
          </w:p>
        </w:tc>
        <w:tc>
          <w:tcPr>
            <w:tcW w:w="1463" w:type="dxa"/>
            <w:tcBorders>
              <w:top w:val="single" w:sz="4" w:space="0" w:color="auto"/>
              <w:left w:val="single" w:sz="4" w:space="0" w:color="auto"/>
              <w:bottom w:val="single" w:sz="4" w:space="0" w:color="auto"/>
              <w:right w:val="single" w:sz="4" w:space="0" w:color="auto"/>
            </w:tcBorders>
            <w:vAlign w:val="center"/>
          </w:tcPr>
          <w:p w14:paraId="59C16F26" w14:textId="77777777" w:rsidR="008C1203" w:rsidRPr="00777517" w:rsidRDefault="008C1203" w:rsidP="008C1203">
            <w:pPr>
              <w:contextualSpacing/>
              <w:jc w:val="center"/>
              <w:rPr>
                <w:rFonts w:ascii="GHEA Grapalat" w:hAnsi="GHEA Grapalat" w:cs="Dubai Medium"/>
                <w:sz w:val="20"/>
                <w:szCs w:val="20"/>
                <w:highlight w:val="yellow"/>
                <w:lang w:val="hy-AM"/>
              </w:rPr>
            </w:pPr>
          </w:p>
        </w:tc>
      </w:tr>
      <w:tr w:rsidR="008C1203" w:rsidRPr="00777517" w14:paraId="0A65D7EC" w14:textId="77777777" w:rsidTr="00F4188A">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4C81F8A7" w14:textId="77777777" w:rsidR="008C1203" w:rsidRPr="00777517" w:rsidRDefault="008C1203" w:rsidP="008C1203">
            <w:pPr>
              <w:tabs>
                <w:tab w:val="left" w:pos="709"/>
              </w:tabs>
              <w:contextualSpacing/>
              <w:jc w:val="center"/>
              <w:rPr>
                <w:rFonts w:ascii="GHEA Grapalat" w:hAnsi="GHEA Grapalat" w:cs="Dubai Medium"/>
                <w:sz w:val="20"/>
                <w:szCs w:val="20"/>
                <w:lang w:val="ru-RU"/>
              </w:rPr>
            </w:pPr>
            <w:r w:rsidRPr="00777517">
              <w:rPr>
                <w:rFonts w:ascii="GHEA Grapalat" w:hAnsi="GHEA Grapalat" w:cs="Dubai Medium"/>
                <w:sz w:val="20"/>
                <w:szCs w:val="20"/>
                <w:lang w:val="ru-RU"/>
              </w:rPr>
              <w:t>5</w:t>
            </w:r>
          </w:p>
        </w:tc>
        <w:tc>
          <w:tcPr>
            <w:tcW w:w="2610" w:type="dxa"/>
            <w:tcBorders>
              <w:top w:val="single" w:sz="4" w:space="0" w:color="auto"/>
              <w:left w:val="single" w:sz="4" w:space="0" w:color="auto"/>
              <w:bottom w:val="single" w:sz="4" w:space="0" w:color="auto"/>
              <w:right w:val="single" w:sz="4" w:space="0" w:color="auto"/>
            </w:tcBorders>
            <w:vAlign w:val="center"/>
          </w:tcPr>
          <w:p w14:paraId="312D0266" w14:textId="77777777" w:rsidR="008C1203" w:rsidRPr="00777517" w:rsidRDefault="008C1203" w:rsidP="008C1203">
            <w:pPr>
              <w:contextualSpacing/>
              <w:rPr>
                <w:rFonts w:ascii="GHEA Grapalat" w:hAnsi="GHEA Grapalat" w:cs="Dubai Medium"/>
                <w:sz w:val="20"/>
                <w:szCs w:val="20"/>
                <w:lang w:val="hy-AM"/>
              </w:rPr>
            </w:pPr>
            <w:r w:rsidRPr="00777517">
              <w:rPr>
                <w:sz w:val="20"/>
                <w:szCs w:val="20"/>
                <w:lang w:val="hy-AM"/>
              </w:rPr>
              <w:t>Պ</w:t>
            </w:r>
            <w:r w:rsidRPr="00777517">
              <w:rPr>
                <w:rFonts w:ascii="GHEA Grapalat" w:hAnsi="GHEA Grapalat"/>
                <w:sz w:val="20"/>
                <w:szCs w:val="20"/>
                <w:lang w:val="hy-AM"/>
              </w:rPr>
              <w:t>ահեստային սենյակ</w:t>
            </w:r>
          </w:p>
        </w:tc>
        <w:tc>
          <w:tcPr>
            <w:tcW w:w="1080" w:type="dxa"/>
            <w:gridSpan w:val="2"/>
            <w:tcBorders>
              <w:top w:val="single" w:sz="4" w:space="0" w:color="auto"/>
              <w:left w:val="single" w:sz="4" w:space="0" w:color="auto"/>
              <w:bottom w:val="single" w:sz="4" w:space="0" w:color="auto"/>
              <w:right w:val="single" w:sz="4" w:space="0" w:color="auto"/>
            </w:tcBorders>
            <w:vAlign w:val="center"/>
          </w:tcPr>
          <w:p w14:paraId="26C1D3D4" w14:textId="77777777" w:rsidR="008C1203" w:rsidRPr="00777517" w:rsidRDefault="008C1203" w:rsidP="008C1203">
            <w:pPr>
              <w:contextualSpacing/>
              <w:jc w:val="center"/>
              <w:rPr>
                <w:rFonts w:ascii="GHEA Grapalat" w:hAnsi="GHEA Grapalat" w:cs="Dubai Medium"/>
                <w:sz w:val="20"/>
                <w:szCs w:val="20"/>
                <w:lang w:val="hy-AM"/>
              </w:rPr>
            </w:pPr>
            <w:r w:rsidRPr="00777517">
              <w:rPr>
                <w:rFonts w:ascii="GHEA Grapalat" w:hAnsi="GHEA Grapalat"/>
                <w:sz w:val="20"/>
                <w:szCs w:val="20"/>
                <w:lang w:val="hy-AM"/>
              </w:rPr>
              <w:t>1</w:t>
            </w:r>
          </w:p>
        </w:tc>
        <w:tc>
          <w:tcPr>
            <w:tcW w:w="2790" w:type="dxa"/>
            <w:gridSpan w:val="2"/>
            <w:tcBorders>
              <w:top w:val="single" w:sz="4" w:space="0" w:color="auto"/>
              <w:left w:val="single" w:sz="4" w:space="0" w:color="auto"/>
              <w:bottom w:val="single" w:sz="4" w:space="0" w:color="auto"/>
              <w:right w:val="single" w:sz="4" w:space="0" w:color="auto"/>
            </w:tcBorders>
            <w:vAlign w:val="center"/>
          </w:tcPr>
          <w:p w14:paraId="74E83E82" w14:textId="77777777" w:rsidR="008C1203" w:rsidRPr="00777517" w:rsidRDefault="008C1203" w:rsidP="008C1203">
            <w:pPr>
              <w:contextualSpacing/>
              <w:rPr>
                <w:rFonts w:ascii="GHEA Grapalat" w:hAnsi="GHEA Grapalat" w:cs="Dubai Medium"/>
                <w:sz w:val="20"/>
                <w:szCs w:val="20"/>
                <w:lang w:val="hy-AM"/>
              </w:rPr>
            </w:pPr>
            <w:r w:rsidRPr="00777517">
              <w:rPr>
                <w:rFonts w:ascii="GHEA Grapalat" w:hAnsi="GHEA Grapalat"/>
                <w:sz w:val="20"/>
                <w:szCs w:val="20"/>
                <w:lang w:val="hy-AM"/>
              </w:rPr>
              <w:t>օդափոխման, սառեցման համակարգերով և ճաղավանդակներով 6 քմ</w:t>
            </w:r>
          </w:p>
        </w:tc>
        <w:tc>
          <w:tcPr>
            <w:tcW w:w="1620" w:type="dxa"/>
            <w:gridSpan w:val="2"/>
            <w:tcBorders>
              <w:top w:val="single" w:sz="4" w:space="0" w:color="auto"/>
              <w:left w:val="single" w:sz="4" w:space="0" w:color="auto"/>
              <w:bottom w:val="single" w:sz="4" w:space="0" w:color="auto"/>
              <w:right w:val="single" w:sz="4" w:space="0" w:color="auto"/>
            </w:tcBorders>
            <w:vAlign w:val="center"/>
          </w:tcPr>
          <w:p w14:paraId="0CB300E8" w14:textId="77777777" w:rsidR="008C1203" w:rsidRPr="00777517" w:rsidRDefault="008C1203" w:rsidP="008C1203">
            <w:pPr>
              <w:contextualSpacing/>
              <w:rPr>
                <w:rFonts w:ascii="GHEA Grapalat" w:hAnsi="GHEA Grapalat" w:cs="Dubai Medium"/>
                <w:sz w:val="20"/>
                <w:szCs w:val="20"/>
                <w:lang w:val="hy-AM"/>
              </w:rPr>
            </w:pPr>
            <w:r w:rsidRPr="00777517">
              <w:rPr>
                <w:rFonts w:ascii="GHEA Grapalat" w:hAnsi="GHEA Grapalat" w:cs="Arial"/>
                <w:sz w:val="20"/>
                <w:szCs w:val="20"/>
                <w:lang w:val="hy-AM"/>
              </w:rPr>
              <w:t>Առանձին</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օդափոխու</w:t>
            </w:r>
          </w:p>
          <w:p w14:paraId="4A368B8A" w14:textId="77777777" w:rsidR="008C1203" w:rsidRPr="00777517" w:rsidRDefault="008C1203" w:rsidP="008C1203">
            <w:pPr>
              <w:contextualSpacing/>
              <w:jc w:val="center"/>
              <w:rPr>
                <w:rFonts w:ascii="GHEA Grapalat" w:hAnsi="GHEA Grapalat" w:cs="Dubai Medium"/>
                <w:sz w:val="20"/>
                <w:szCs w:val="20"/>
                <w:lang w:val="hy-AM"/>
              </w:rPr>
            </w:pPr>
            <w:r w:rsidRPr="00777517">
              <w:rPr>
                <w:rFonts w:ascii="GHEA Grapalat" w:hAnsi="GHEA Grapalat" w:cs="Arial"/>
                <w:sz w:val="20"/>
                <w:szCs w:val="20"/>
                <w:lang w:val="hy-AM"/>
              </w:rPr>
              <w:t>թյան</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համակարգ</w:t>
            </w:r>
          </w:p>
        </w:tc>
        <w:tc>
          <w:tcPr>
            <w:tcW w:w="1260" w:type="dxa"/>
            <w:tcBorders>
              <w:top w:val="single" w:sz="4" w:space="0" w:color="auto"/>
              <w:left w:val="single" w:sz="4" w:space="0" w:color="auto"/>
              <w:bottom w:val="single" w:sz="4" w:space="0" w:color="auto"/>
              <w:right w:val="single" w:sz="4" w:space="0" w:color="auto"/>
            </w:tcBorders>
            <w:vAlign w:val="center"/>
          </w:tcPr>
          <w:p w14:paraId="2993FD02" w14:textId="77777777" w:rsidR="008C1203" w:rsidRPr="00777517" w:rsidRDefault="008C1203" w:rsidP="008C1203">
            <w:pPr>
              <w:contextualSpacing/>
              <w:rPr>
                <w:rFonts w:ascii="GHEA Grapalat" w:hAnsi="GHEA Grapalat" w:cs="Dubai Medium"/>
                <w:sz w:val="20"/>
                <w:szCs w:val="20"/>
                <w:lang w:val="hy-AM"/>
              </w:rPr>
            </w:pPr>
          </w:p>
        </w:tc>
        <w:tc>
          <w:tcPr>
            <w:tcW w:w="1463" w:type="dxa"/>
            <w:tcBorders>
              <w:top w:val="single" w:sz="4" w:space="0" w:color="auto"/>
              <w:left w:val="single" w:sz="4" w:space="0" w:color="auto"/>
              <w:bottom w:val="single" w:sz="4" w:space="0" w:color="auto"/>
              <w:right w:val="single" w:sz="4" w:space="0" w:color="auto"/>
            </w:tcBorders>
            <w:vAlign w:val="center"/>
          </w:tcPr>
          <w:p w14:paraId="2D5E0155" w14:textId="77777777" w:rsidR="008C1203" w:rsidRPr="00777517" w:rsidRDefault="008C1203" w:rsidP="008C1203">
            <w:pPr>
              <w:contextualSpacing/>
              <w:jc w:val="center"/>
              <w:rPr>
                <w:rFonts w:ascii="GHEA Grapalat" w:hAnsi="GHEA Grapalat" w:cs="Dubai Medium"/>
                <w:sz w:val="20"/>
                <w:szCs w:val="20"/>
                <w:highlight w:val="yellow"/>
                <w:lang w:val="hy-AM"/>
              </w:rPr>
            </w:pPr>
          </w:p>
        </w:tc>
      </w:tr>
      <w:tr w:rsidR="008C1203" w:rsidRPr="00777517" w14:paraId="06ADD21E" w14:textId="77777777" w:rsidTr="00F4188A">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00193B80" w14:textId="77777777" w:rsidR="008C1203" w:rsidRPr="00777517" w:rsidRDefault="008C1203" w:rsidP="008C1203">
            <w:pPr>
              <w:tabs>
                <w:tab w:val="left" w:pos="709"/>
              </w:tabs>
              <w:contextualSpacing/>
              <w:jc w:val="center"/>
              <w:rPr>
                <w:rFonts w:ascii="GHEA Grapalat" w:hAnsi="GHEA Grapalat" w:cs="Dubai Medium"/>
                <w:sz w:val="20"/>
                <w:szCs w:val="20"/>
                <w:lang w:val="hy-AM"/>
              </w:rPr>
            </w:pPr>
            <w:r w:rsidRPr="00777517">
              <w:rPr>
                <w:rFonts w:ascii="GHEA Grapalat" w:hAnsi="GHEA Grapalat" w:cs="Dubai Medium"/>
                <w:sz w:val="20"/>
                <w:szCs w:val="20"/>
                <w:lang w:val="hy-AM"/>
              </w:rPr>
              <w:t>7</w:t>
            </w:r>
          </w:p>
        </w:tc>
        <w:tc>
          <w:tcPr>
            <w:tcW w:w="2610" w:type="dxa"/>
            <w:tcBorders>
              <w:top w:val="single" w:sz="4" w:space="0" w:color="auto"/>
              <w:left w:val="single" w:sz="4" w:space="0" w:color="auto"/>
              <w:bottom w:val="single" w:sz="4" w:space="0" w:color="auto"/>
              <w:right w:val="single" w:sz="4" w:space="0" w:color="auto"/>
            </w:tcBorders>
            <w:vAlign w:val="center"/>
          </w:tcPr>
          <w:p w14:paraId="630C4AE8" w14:textId="77777777" w:rsidR="008C1203" w:rsidRPr="00777517" w:rsidRDefault="008C1203" w:rsidP="008C1203">
            <w:pPr>
              <w:contextualSpacing/>
              <w:rPr>
                <w:rFonts w:ascii="GHEA Grapalat" w:hAnsi="GHEA Grapalat"/>
                <w:sz w:val="20"/>
                <w:szCs w:val="20"/>
                <w:lang w:val="hy-AM"/>
              </w:rPr>
            </w:pPr>
            <w:r w:rsidRPr="00777517">
              <w:rPr>
                <w:rFonts w:ascii="GHEA Grapalat" w:hAnsi="GHEA Grapalat"/>
                <w:sz w:val="20"/>
                <w:szCs w:val="20"/>
                <w:lang w:val="hy-AM"/>
              </w:rPr>
              <w:t>Իրեղեն ապացույցների պահպանման սենյակ</w:t>
            </w:r>
          </w:p>
        </w:tc>
        <w:tc>
          <w:tcPr>
            <w:tcW w:w="1080" w:type="dxa"/>
            <w:gridSpan w:val="2"/>
            <w:tcBorders>
              <w:top w:val="single" w:sz="4" w:space="0" w:color="auto"/>
              <w:left w:val="single" w:sz="4" w:space="0" w:color="auto"/>
              <w:bottom w:val="single" w:sz="4" w:space="0" w:color="auto"/>
              <w:right w:val="single" w:sz="4" w:space="0" w:color="auto"/>
            </w:tcBorders>
            <w:vAlign w:val="center"/>
          </w:tcPr>
          <w:p w14:paraId="69A282F7" w14:textId="77777777" w:rsidR="008C1203" w:rsidRPr="00777517" w:rsidRDefault="008C1203" w:rsidP="008C1203">
            <w:pPr>
              <w:contextualSpacing/>
              <w:jc w:val="center"/>
              <w:rPr>
                <w:rFonts w:ascii="GHEA Grapalat" w:hAnsi="GHEA Grapalat" w:cs="Dubai Medium"/>
                <w:sz w:val="20"/>
                <w:szCs w:val="20"/>
                <w:lang w:val="hy-AM"/>
              </w:rPr>
            </w:pPr>
            <w:r w:rsidRPr="00777517">
              <w:rPr>
                <w:rFonts w:ascii="GHEA Grapalat" w:hAnsi="GHEA Grapalat"/>
                <w:sz w:val="20"/>
                <w:szCs w:val="20"/>
                <w:lang w:val="hy-AM"/>
              </w:rPr>
              <w:t>1</w:t>
            </w:r>
          </w:p>
        </w:tc>
        <w:tc>
          <w:tcPr>
            <w:tcW w:w="2790" w:type="dxa"/>
            <w:gridSpan w:val="2"/>
            <w:tcBorders>
              <w:top w:val="single" w:sz="4" w:space="0" w:color="auto"/>
              <w:left w:val="single" w:sz="4" w:space="0" w:color="auto"/>
              <w:bottom w:val="single" w:sz="4" w:space="0" w:color="auto"/>
              <w:right w:val="single" w:sz="4" w:space="0" w:color="auto"/>
            </w:tcBorders>
            <w:vAlign w:val="center"/>
          </w:tcPr>
          <w:p w14:paraId="1A873FA9" w14:textId="77777777" w:rsidR="008C1203" w:rsidRPr="00777517" w:rsidRDefault="008C1203" w:rsidP="008C1203">
            <w:pPr>
              <w:contextualSpacing/>
              <w:rPr>
                <w:rFonts w:ascii="GHEA Grapalat" w:hAnsi="GHEA Grapalat" w:cs="Dubai Medium"/>
                <w:sz w:val="20"/>
                <w:szCs w:val="20"/>
                <w:lang w:val="hy-AM"/>
              </w:rPr>
            </w:pPr>
            <w:r w:rsidRPr="00777517">
              <w:rPr>
                <w:rFonts w:ascii="GHEA Grapalat" w:hAnsi="GHEA Grapalat"/>
                <w:sz w:val="20"/>
                <w:szCs w:val="20"/>
                <w:lang w:val="hy-AM"/>
              </w:rPr>
              <w:t>օդափոխման, սառեցման համակարգերով և ճաղավանդակներով</w:t>
            </w:r>
            <w:r w:rsidRPr="00777517">
              <w:rPr>
                <w:rFonts w:ascii="GHEA Grapalat" w:hAnsi="GHEA Grapalat" w:cs="Sylfaen"/>
                <w:sz w:val="20"/>
                <w:szCs w:val="20"/>
                <w:lang w:val="hy-AM"/>
              </w:rPr>
              <w:t xml:space="preserve">  12 քմ</w:t>
            </w:r>
          </w:p>
        </w:tc>
        <w:tc>
          <w:tcPr>
            <w:tcW w:w="1620" w:type="dxa"/>
            <w:gridSpan w:val="2"/>
            <w:tcBorders>
              <w:top w:val="single" w:sz="4" w:space="0" w:color="auto"/>
              <w:left w:val="single" w:sz="4" w:space="0" w:color="auto"/>
              <w:bottom w:val="single" w:sz="4" w:space="0" w:color="auto"/>
              <w:right w:val="single" w:sz="4" w:space="0" w:color="auto"/>
            </w:tcBorders>
            <w:vAlign w:val="center"/>
          </w:tcPr>
          <w:p w14:paraId="51A1E885" w14:textId="77777777" w:rsidR="008C1203" w:rsidRPr="00777517" w:rsidRDefault="008C1203" w:rsidP="008C1203">
            <w:pPr>
              <w:contextualSpacing/>
              <w:rPr>
                <w:rFonts w:ascii="GHEA Grapalat" w:hAnsi="GHEA Grapalat" w:cs="Dubai Medium"/>
                <w:sz w:val="20"/>
                <w:szCs w:val="20"/>
                <w:lang w:val="hy-AM"/>
              </w:rPr>
            </w:pPr>
            <w:r w:rsidRPr="00777517">
              <w:rPr>
                <w:rFonts w:ascii="GHEA Grapalat" w:hAnsi="GHEA Grapalat" w:cs="Arial"/>
                <w:sz w:val="20"/>
                <w:szCs w:val="20"/>
                <w:lang w:val="hy-AM"/>
              </w:rPr>
              <w:t>Առանձին</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օդափոխու</w:t>
            </w:r>
          </w:p>
          <w:p w14:paraId="4B622403" w14:textId="77777777" w:rsidR="008C1203" w:rsidRPr="00777517" w:rsidRDefault="008C1203" w:rsidP="008C1203">
            <w:pPr>
              <w:contextualSpacing/>
              <w:rPr>
                <w:rFonts w:ascii="GHEA Grapalat" w:hAnsi="GHEA Grapalat" w:cs="Dubai Medium"/>
                <w:sz w:val="20"/>
                <w:szCs w:val="20"/>
                <w:highlight w:val="yellow"/>
                <w:lang w:val="hy-AM"/>
              </w:rPr>
            </w:pPr>
            <w:r w:rsidRPr="00777517">
              <w:rPr>
                <w:rFonts w:ascii="GHEA Grapalat" w:hAnsi="GHEA Grapalat" w:cs="Arial"/>
                <w:sz w:val="20"/>
                <w:szCs w:val="20"/>
                <w:lang w:val="hy-AM"/>
              </w:rPr>
              <w:t>թյան</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համակարգ</w:t>
            </w:r>
          </w:p>
        </w:tc>
        <w:tc>
          <w:tcPr>
            <w:tcW w:w="1260" w:type="dxa"/>
            <w:tcBorders>
              <w:top w:val="single" w:sz="4" w:space="0" w:color="auto"/>
              <w:left w:val="single" w:sz="4" w:space="0" w:color="auto"/>
              <w:bottom w:val="single" w:sz="4" w:space="0" w:color="auto"/>
              <w:right w:val="single" w:sz="4" w:space="0" w:color="auto"/>
            </w:tcBorders>
            <w:vAlign w:val="center"/>
          </w:tcPr>
          <w:p w14:paraId="0F0C5DEF" w14:textId="77777777" w:rsidR="008C1203" w:rsidRPr="00777517" w:rsidRDefault="008C1203" w:rsidP="008C1203">
            <w:pPr>
              <w:contextualSpacing/>
              <w:rPr>
                <w:rFonts w:ascii="GHEA Grapalat" w:hAnsi="GHEA Grapalat" w:cs="Dubai Medium"/>
                <w:sz w:val="20"/>
                <w:szCs w:val="20"/>
                <w:highlight w:val="yellow"/>
                <w:lang w:val="hy-AM"/>
              </w:rPr>
            </w:pPr>
          </w:p>
        </w:tc>
        <w:tc>
          <w:tcPr>
            <w:tcW w:w="1463" w:type="dxa"/>
            <w:tcBorders>
              <w:top w:val="single" w:sz="4" w:space="0" w:color="auto"/>
              <w:left w:val="single" w:sz="4" w:space="0" w:color="auto"/>
              <w:bottom w:val="single" w:sz="4" w:space="0" w:color="auto"/>
              <w:right w:val="single" w:sz="4" w:space="0" w:color="auto"/>
            </w:tcBorders>
            <w:vAlign w:val="center"/>
          </w:tcPr>
          <w:p w14:paraId="687C614E" w14:textId="77777777" w:rsidR="008C1203" w:rsidRPr="00777517" w:rsidRDefault="008C1203" w:rsidP="008C1203">
            <w:pPr>
              <w:contextualSpacing/>
              <w:jc w:val="center"/>
              <w:rPr>
                <w:rFonts w:ascii="GHEA Grapalat" w:hAnsi="GHEA Grapalat" w:cs="Dubai Medium"/>
                <w:sz w:val="20"/>
                <w:szCs w:val="20"/>
                <w:highlight w:val="yellow"/>
                <w:lang w:val="hy-AM"/>
              </w:rPr>
            </w:pPr>
          </w:p>
        </w:tc>
      </w:tr>
      <w:tr w:rsidR="008C1203" w:rsidRPr="00777517" w14:paraId="0844EB10" w14:textId="77777777" w:rsidTr="00F4188A">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55628823" w14:textId="77777777" w:rsidR="008C1203" w:rsidRPr="00777517" w:rsidRDefault="008C1203" w:rsidP="008C1203">
            <w:pPr>
              <w:tabs>
                <w:tab w:val="left" w:pos="709"/>
              </w:tabs>
              <w:contextualSpacing/>
              <w:jc w:val="center"/>
              <w:rPr>
                <w:rFonts w:ascii="GHEA Grapalat" w:hAnsi="GHEA Grapalat" w:cs="Dubai Medium"/>
                <w:sz w:val="20"/>
                <w:szCs w:val="20"/>
                <w:lang w:val="hy-AM"/>
              </w:rPr>
            </w:pPr>
            <w:r w:rsidRPr="00777517">
              <w:rPr>
                <w:rFonts w:ascii="GHEA Grapalat" w:hAnsi="GHEA Grapalat" w:cs="Dubai Medium"/>
                <w:sz w:val="20"/>
                <w:szCs w:val="20"/>
                <w:lang w:val="hy-AM"/>
              </w:rPr>
              <w:t>8</w:t>
            </w:r>
          </w:p>
        </w:tc>
        <w:tc>
          <w:tcPr>
            <w:tcW w:w="2610" w:type="dxa"/>
            <w:tcBorders>
              <w:top w:val="single" w:sz="4" w:space="0" w:color="auto"/>
              <w:left w:val="single" w:sz="4" w:space="0" w:color="auto"/>
              <w:bottom w:val="single" w:sz="4" w:space="0" w:color="auto"/>
              <w:right w:val="single" w:sz="4" w:space="0" w:color="auto"/>
            </w:tcBorders>
            <w:vAlign w:val="center"/>
          </w:tcPr>
          <w:p w14:paraId="400D8C3E" w14:textId="77777777" w:rsidR="008C1203" w:rsidRPr="00777517" w:rsidRDefault="008C1203" w:rsidP="008C1203">
            <w:pPr>
              <w:contextualSpacing/>
              <w:rPr>
                <w:rFonts w:ascii="GHEA Grapalat" w:hAnsi="GHEA Grapalat"/>
                <w:sz w:val="20"/>
                <w:szCs w:val="20"/>
                <w:lang w:val="hy-AM"/>
              </w:rPr>
            </w:pPr>
            <w:r w:rsidRPr="00777517">
              <w:rPr>
                <w:rFonts w:ascii="GHEA Grapalat" w:hAnsi="GHEA Grapalat"/>
                <w:sz w:val="20"/>
                <w:szCs w:val="20"/>
                <w:lang w:val="hy-AM"/>
              </w:rPr>
              <w:t>Իրեղեն ապացույցների նկարագրության և նմուշառման սենյակներ</w:t>
            </w:r>
          </w:p>
        </w:tc>
        <w:tc>
          <w:tcPr>
            <w:tcW w:w="1080" w:type="dxa"/>
            <w:gridSpan w:val="2"/>
            <w:tcBorders>
              <w:top w:val="single" w:sz="4" w:space="0" w:color="auto"/>
              <w:left w:val="single" w:sz="4" w:space="0" w:color="auto"/>
              <w:bottom w:val="single" w:sz="4" w:space="0" w:color="auto"/>
              <w:right w:val="single" w:sz="4" w:space="0" w:color="auto"/>
            </w:tcBorders>
            <w:vAlign w:val="center"/>
          </w:tcPr>
          <w:p w14:paraId="62CA0515" w14:textId="77777777" w:rsidR="008C1203" w:rsidRPr="00777517" w:rsidRDefault="008C1203" w:rsidP="008C1203">
            <w:pPr>
              <w:contextualSpacing/>
              <w:jc w:val="center"/>
              <w:rPr>
                <w:rFonts w:ascii="GHEA Grapalat" w:hAnsi="GHEA Grapalat" w:cs="Dubai Medium"/>
                <w:sz w:val="20"/>
                <w:szCs w:val="20"/>
                <w:lang w:val="hy-AM"/>
              </w:rPr>
            </w:pPr>
            <w:r w:rsidRPr="00777517">
              <w:rPr>
                <w:rFonts w:ascii="GHEA Grapalat" w:hAnsi="GHEA Grapalat"/>
                <w:sz w:val="20"/>
                <w:szCs w:val="20"/>
                <w:lang w:val="hy-AM"/>
              </w:rPr>
              <w:t>2</w:t>
            </w:r>
          </w:p>
        </w:tc>
        <w:tc>
          <w:tcPr>
            <w:tcW w:w="2790" w:type="dxa"/>
            <w:gridSpan w:val="2"/>
            <w:tcBorders>
              <w:top w:val="single" w:sz="4" w:space="0" w:color="auto"/>
              <w:left w:val="single" w:sz="4" w:space="0" w:color="auto"/>
              <w:bottom w:val="single" w:sz="4" w:space="0" w:color="auto"/>
              <w:right w:val="single" w:sz="4" w:space="0" w:color="auto"/>
            </w:tcBorders>
            <w:vAlign w:val="center"/>
          </w:tcPr>
          <w:p w14:paraId="7B31D94E" w14:textId="77777777" w:rsidR="008C1203" w:rsidRPr="00777517" w:rsidRDefault="008C1203" w:rsidP="008C1203">
            <w:pPr>
              <w:contextualSpacing/>
              <w:rPr>
                <w:rFonts w:ascii="GHEA Grapalat" w:hAnsi="GHEA Grapalat" w:cs="Dubai Medium"/>
                <w:sz w:val="20"/>
                <w:szCs w:val="20"/>
                <w:lang w:val="hy-AM"/>
              </w:rPr>
            </w:pPr>
            <w:r w:rsidRPr="00777517">
              <w:rPr>
                <w:rFonts w:ascii="GHEA Grapalat" w:hAnsi="GHEA Grapalat"/>
                <w:sz w:val="20"/>
                <w:szCs w:val="20"/>
                <w:lang w:val="hy-AM"/>
              </w:rPr>
              <w:t>օդափոխման, սառեցման համակարգերով՝ յուրաքանչյուրը 12 քմ</w:t>
            </w:r>
          </w:p>
        </w:tc>
        <w:tc>
          <w:tcPr>
            <w:tcW w:w="1620" w:type="dxa"/>
            <w:gridSpan w:val="2"/>
            <w:tcBorders>
              <w:top w:val="single" w:sz="4" w:space="0" w:color="auto"/>
              <w:left w:val="single" w:sz="4" w:space="0" w:color="auto"/>
              <w:bottom w:val="single" w:sz="4" w:space="0" w:color="auto"/>
              <w:right w:val="single" w:sz="4" w:space="0" w:color="auto"/>
            </w:tcBorders>
            <w:vAlign w:val="center"/>
          </w:tcPr>
          <w:p w14:paraId="426A8E01" w14:textId="77777777" w:rsidR="008C1203" w:rsidRPr="00777517" w:rsidRDefault="008C1203" w:rsidP="008C1203">
            <w:pPr>
              <w:contextualSpacing/>
              <w:rPr>
                <w:rFonts w:ascii="GHEA Grapalat" w:hAnsi="GHEA Grapalat" w:cs="Dubai Medium"/>
                <w:sz w:val="20"/>
                <w:szCs w:val="20"/>
                <w:lang w:val="hy-AM"/>
              </w:rPr>
            </w:pPr>
            <w:r w:rsidRPr="00777517">
              <w:rPr>
                <w:rFonts w:ascii="GHEA Grapalat" w:hAnsi="GHEA Grapalat" w:cs="Arial"/>
                <w:sz w:val="20"/>
                <w:szCs w:val="20"/>
                <w:lang w:val="hy-AM"/>
              </w:rPr>
              <w:t>Առանձին</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օդափոխու</w:t>
            </w:r>
          </w:p>
          <w:p w14:paraId="0CD6A232" w14:textId="77777777" w:rsidR="008C1203" w:rsidRPr="00777517" w:rsidRDefault="008C1203" w:rsidP="008C1203">
            <w:pPr>
              <w:contextualSpacing/>
              <w:rPr>
                <w:rFonts w:ascii="GHEA Grapalat" w:hAnsi="GHEA Grapalat" w:cs="Dubai Medium"/>
                <w:sz w:val="20"/>
                <w:szCs w:val="20"/>
                <w:lang w:val="hy-AM"/>
              </w:rPr>
            </w:pPr>
            <w:r w:rsidRPr="00777517">
              <w:rPr>
                <w:rFonts w:ascii="GHEA Grapalat" w:hAnsi="GHEA Grapalat" w:cs="Arial"/>
                <w:sz w:val="20"/>
                <w:szCs w:val="20"/>
                <w:lang w:val="hy-AM"/>
              </w:rPr>
              <w:t>թյան</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համակարգ</w:t>
            </w:r>
          </w:p>
        </w:tc>
        <w:tc>
          <w:tcPr>
            <w:tcW w:w="1260" w:type="dxa"/>
            <w:tcBorders>
              <w:top w:val="single" w:sz="4" w:space="0" w:color="auto"/>
              <w:left w:val="single" w:sz="4" w:space="0" w:color="auto"/>
              <w:bottom w:val="single" w:sz="4" w:space="0" w:color="auto"/>
              <w:right w:val="single" w:sz="4" w:space="0" w:color="auto"/>
            </w:tcBorders>
            <w:vAlign w:val="center"/>
          </w:tcPr>
          <w:p w14:paraId="211905DF" w14:textId="77777777" w:rsidR="008C1203" w:rsidRPr="00777517" w:rsidRDefault="008C1203" w:rsidP="008C1203">
            <w:pPr>
              <w:contextualSpacing/>
              <w:rPr>
                <w:rFonts w:ascii="GHEA Grapalat" w:hAnsi="GHEA Grapalat" w:cs="Dubai Medium"/>
                <w:sz w:val="20"/>
                <w:szCs w:val="20"/>
                <w:highlight w:val="yellow"/>
                <w:lang w:val="hy-AM"/>
              </w:rPr>
            </w:pPr>
          </w:p>
        </w:tc>
        <w:tc>
          <w:tcPr>
            <w:tcW w:w="1463" w:type="dxa"/>
            <w:tcBorders>
              <w:top w:val="single" w:sz="4" w:space="0" w:color="auto"/>
              <w:left w:val="single" w:sz="4" w:space="0" w:color="auto"/>
              <w:bottom w:val="single" w:sz="4" w:space="0" w:color="auto"/>
              <w:right w:val="single" w:sz="4" w:space="0" w:color="auto"/>
            </w:tcBorders>
            <w:vAlign w:val="center"/>
          </w:tcPr>
          <w:p w14:paraId="58030E35" w14:textId="77777777" w:rsidR="008C1203" w:rsidRPr="00777517" w:rsidRDefault="008C1203" w:rsidP="008C1203">
            <w:pPr>
              <w:contextualSpacing/>
              <w:jc w:val="center"/>
              <w:rPr>
                <w:rFonts w:ascii="GHEA Grapalat" w:hAnsi="GHEA Grapalat" w:cs="Dubai Medium"/>
                <w:sz w:val="20"/>
                <w:szCs w:val="20"/>
                <w:highlight w:val="yellow"/>
                <w:lang w:val="hy-AM"/>
              </w:rPr>
            </w:pPr>
          </w:p>
        </w:tc>
      </w:tr>
      <w:tr w:rsidR="008C1203" w:rsidRPr="00777517" w14:paraId="17F1C892" w14:textId="77777777" w:rsidTr="00F4188A">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56FA7630" w14:textId="77777777" w:rsidR="008C1203" w:rsidRPr="00777517" w:rsidRDefault="008C1203" w:rsidP="008C1203">
            <w:pPr>
              <w:tabs>
                <w:tab w:val="left" w:pos="709"/>
              </w:tabs>
              <w:contextualSpacing/>
              <w:jc w:val="center"/>
              <w:rPr>
                <w:rFonts w:ascii="GHEA Grapalat" w:hAnsi="GHEA Grapalat" w:cs="Dubai Medium"/>
                <w:sz w:val="20"/>
                <w:szCs w:val="20"/>
                <w:lang w:val="hy-AM"/>
              </w:rPr>
            </w:pPr>
            <w:r w:rsidRPr="00777517">
              <w:rPr>
                <w:rFonts w:ascii="GHEA Grapalat" w:hAnsi="GHEA Grapalat" w:cs="Dubai Medium"/>
                <w:sz w:val="20"/>
                <w:szCs w:val="20"/>
                <w:lang w:val="hy-AM"/>
              </w:rPr>
              <w:t>9</w:t>
            </w:r>
          </w:p>
        </w:tc>
        <w:tc>
          <w:tcPr>
            <w:tcW w:w="2610" w:type="dxa"/>
            <w:tcBorders>
              <w:top w:val="single" w:sz="4" w:space="0" w:color="auto"/>
              <w:left w:val="single" w:sz="4" w:space="0" w:color="auto"/>
              <w:bottom w:val="single" w:sz="4" w:space="0" w:color="auto"/>
              <w:right w:val="single" w:sz="4" w:space="0" w:color="auto"/>
            </w:tcBorders>
            <w:vAlign w:val="center"/>
          </w:tcPr>
          <w:p w14:paraId="6195042D" w14:textId="77777777" w:rsidR="008C1203" w:rsidRPr="00777517" w:rsidRDefault="008C1203" w:rsidP="008C1203">
            <w:pPr>
              <w:contextualSpacing/>
              <w:rPr>
                <w:rFonts w:ascii="GHEA Grapalat" w:hAnsi="GHEA Grapalat"/>
                <w:sz w:val="20"/>
                <w:szCs w:val="20"/>
                <w:lang w:val="hy-AM"/>
              </w:rPr>
            </w:pPr>
            <w:r w:rsidRPr="00777517">
              <w:rPr>
                <w:rFonts w:ascii="GHEA Grapalat" w:hAnsi="GHEA Grapalat"/>
                <w:sz w:val="20"/>
                <w:szCs w:val="20"/>
                <w:lang w:val="hy-AM"/>
              </w:rPr>
              <w:t>Կենսաքիմիական փորձաքննությունների  նախատեսված սենյակ</w:t>
            </w:r>
          </w:p>
        </w:tc>
        <w:tc>
          <w:tcPr>
            <w:tcW w:w="1080" w:type="dxa"/>
            <w:gridSpan w:val="2"/>
            <w:tcBorders>
              <w:top w:val="single" w:sz="4" w:space="0" w:color="auto"/>
              <w:left w:val="single" w:sz="4" w:space="0" w:color="auto"/>
              <w:bottom w:val="single" w:sz="4" w:space="0" w:color="auto"/>
              <w:right w:val="single" w:sz="4" w:space="0" w:color="auto"/>
            </w:tcBorders>
            <w:vAlign w:val="center"/>
          </w:tcPr>
          <w:p w14:paraId="2CCE0C0A" w14:textId="77777777" w:rsidR="008C1203" w:rsidRPr="00777517" w:rsidRDefault="008C1203" w:rsidP="008C1203">
            <w:pPr>
              <w:contextualSpacing/>
              <w:jc w:val="center"/>
              <w:rPr>
                <w:rFonts w:ascii="GHEA Grapalat" w:hAnsi="GHEA Grapalat" w:cs="Dubai Medium"/>
                <w:sz w:val="20"/>
                <w:szCs w:val="20"/>
                <w:lang w:val="hy-AM"/>
              </w:rPr>
            </w:pPr>
            <w:r w:rsidRPr="00777517">
              <w:rPr>
                <w:rFonts w:ascii="GHEA Grapalat" w:hAnsi="GHEA Grapalat"/>
                <w:sz w:val="20"/>
                <w:szCs w:val="20"/>
                <w:lang w:val="hy-AM"/>
              </w:rPr>
              <w:t>1</w:t>
            </w:r>
          </w:p>
        </w:tc>
        <w:tc>
          <w:tcPr>
            <w:tcW w:w="2790" w:type="dxa"/>
            <w:gridSpan w:val="2"/>
            <w:tcBorders>
              <w:top w:val="single" w:sz="4" w:space="0" w:color="auto"/>
              <w:left w:val="single" w:sz="4" w:space="0" w:color="auto"/>
              <w:bottom w:val="single" w:sz="4" w:space="0" w:color="auto"/>
              <w:right w:val="single" w:sz="4" w:space="0" w:color="auto"/>
            </w:tcBorders>
            <w:vAlign w:val="center"/>
          </w:tcPr>
          <w:p w14:paraId="77B09F5D" w14:textId="77777777" w:rsidR="008C1203" w:rsidRPr="00777517" w:rsidRDefault="008C1203" w:rsidP="008C1203">
            <w:pPr>
              <w:contextualSpacing/>
              <w:rPr>
                <w:rFonts w:ascii="GHEA Grapalat" w:hAnsi="GHEA Grapalat" w:cs="Dubai Medium"/>
                <w:sz w:val="20"/>
                <w:szCs w:val="20"/>
                <w:lang w:val="hy-AM"/>
              </w:rPr>
            </w:pPr>
            <w:r w:rsidRPr="00777517">
              <w:rPr>
                <w:rFonts w:ascii="GHEA Grapalat" w:hAnsi="GHEA Grapalat" w:cs="Sylfaen"/>
                <w:sz w:val="20"/>
                <w:szCs w:val="20"/>
                <w:lang w:val="hy-AM"/>
              </w:rPr>
              <w:t>8 քմ</w:t>
            </w:r>
          </w:p>
        </w:tc>
        <w:tc>
          <w:tcPr>
            <w:tcW w:w="1620" w:type="dxa"/>
            <w:gridSpan w:val="2"/>
            <w:tcBorders>
              <w:top w:val="single" w:sz="4" w:space="0" w:color="auto"/>
              <w:left w:val="single" w:sz="4" w:space="0" w:color="auto"/>
              <w:bottom w:val="single" w:sz="4" w:space="0" w:color="auto"/>
              <w:right w:val="single" w:sz="4" w:space="0" w:color="auto"/>
            </w:tcBorders>
            <w:vAlign w:val="center"/>
          </w:tcPr>
          <w:p w14:paraId="4DDEBAC8" w14:textId="77777777" w:rsidR="008C1203" w:rsidRPr="00777517" w:rsidRDefault="008C1203" w:rsidP="008C1203">
            <w:pPr>
              <w:contextualSpacing/>
              <w:rPr>
                <w:rFonts w:ascii="GHEA Grapalat" w:hAnsi="GHEA Grapalat" w:cs="Dubai Medium"/>
                <w:sz w:val="20"/>
                <w:szCs w:val="20"/>
                <w:lang w:val="hy-AM"/>
              </w:rPr>
            </w:pPr>
            <w:r w:rsidRPr="00777517">
              <w:rPr>
                <w:rFonts w:ascii="GHEA Grapalat" w:hAnsi="GHEA Grapalat" w:cs="Arial"/>
                <w:sz w:val="20"/>
                <w:szCs w:val="20"/>
                <w:lang w:val="hy-AM"/>
              </w:rPr>
              <w:t>Առանձին</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օդափոխու</w:t>
            </w:r>
          </w:p>
          <w:p w14:paraId="74B05834" w14:textId="77777777" w:rsidR="008C1203" w:rsidRPr="00777517" w:rsidRDefault="008C1203" w:rsidP="008C1203">
            <w:pPr>
              <w:contextualSpacing/>
              <w:jc w:val="center"/>
              <w:rPr>
                <w:rFonts w:ascii="GHEA Grapalat" w:hAnsi="GHEA Grapalat" w:cs="Dubai Medium"/>
                <w:sz w:val="20"/>
                <w:szCs w:val="20"/>
                <w:highlight w:val="yellow"/>
                <w:lang w:val="hy-AM"/>
              </w:rPr>
            </w:pPr>
            <w:r w:rsidRPr="00777517">
              <w:rPr>
                <w:rFonts w:ascii="GHEA Grapalat" w:hAnsi="GHEA Grapalat" w:cs="Arial"/>
                <w:sz w:val="20"/>
                <w:szCs w:val="20"/>
                <w:lang w:val="hy-AM"/>
              </w:rPr>
              <w:t>թյան</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համակարգ</w:t>
            </w:r>
          </w:p>
        </w:tc>
        <w:tc>
          <w:tcPr>
            <w:tcW w:w="1260" w:type="dxa"/>
            <w:tcBorders>
              <w:top w:val="single" w:sz="4" w:space="0" w:color="auto"/>
              <w:left w:val="single" w:sz="4" w:space="0" w:color="auto"/>
              <w:bottom w:val="single" w:sz="4" w:space="0" w:color="auto"/>
              <w:right w:val="single" w:sz="4" w:space="0" w:color="auto"/>
            </w:tcBorders>
            <w:vAlign w:val="center"/>
          </w:tcPr>
          <w:p w14:paraId="2C34C305" w14:textId="77777777" w:rsidR="008C1203" w:rsidRPr="00777517" w:rsidRDefault="008C1203" w:rsidP="008C1203">
            <w:pPr>
              <w:contextualSpacing/>
              <w:rPr>
                <w:rFonts w:ascii="GHEA Grapalat" w:hAnsi="GHEA Grapalat" w:cs="Dubai Medium"/>
                <w:sz w:val="20"/>
                <w:szCs w:val="20"/>
                <w:highlight w:val="yellow"/>
                <w:lang w:val="hy-AM"/>
              </w:rPr>
            </w:pPr>
          </w:p>
        </w:tc>
        <w:tc>
          <w:tcPr>
            <w:tcW w:w="1463" w:type="dxa"/>
            <w:tcBorders>
              <w:top w:val="single" w:sz="4" w:space="0" w:color="auto"/>
              <w:left w:val="single" w:sz="4" w:space="0" w:color="auto"/>
              <w:bottom w:val="single" w:sz="4" w:space="0" w:color="auto"/>
              <w:right w:val="single" w:sz="4" w:space="0" w:color="auto"/>
            </w:tcBorders>
            <w:vAlign w:val="center"/>
          </w:tcPr>
          <w:p w14:paraId="7F2A61AB" w14:textId="77777777" w:rsidR="008C1203" w:rsidRPr="00777517" w:rsidRDefault="008C1203" w:rsidP="008C1203">
            <w:pPr>
              <w:contextualSpacing/>
              <w:jc w:val="center"/>
              <w:rPr>
                <w:rFonts w:ascii="GHEA Grapalat" w:hAnsi="GHEA Grapalat" w:cs="Dubai Medium"/>
                <w:sz w:val="20"/>
                <w:szCs w:val="20"/>
                <w:highlight w:val="yellow"/>
                <w:lang w:val="hy-AM"/>
              </w:rPr>
            </w:pPr>
          </w:p>
        </w:tc>
      </w:tr>
      <w:tr w:rsidR="008C1203" w:rsidRPr="00777517" w14:paraId="5DA38A50" w14:textId="77777777" w:rsidTr="00F4188A">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31A84ECC" w14:textId="77777777" w:rsidR="008C1203" w:rsidRPr="00777517" w:rsidRDefault="008C1203" w:rsidP="008C1203">
            <w:pPr>
              <w:tabs>
                <w:tab w:val="left" w:pos="709"/>
              </w:tabs>
              <w:contextualSpacing/>
              <w:jc w:val="center"/>
              <w:rPr>
                <w:rFonts w:ascii="GHEA Grapalat" w:hAnsi="GHEA Grapalat" w:cs="Dubai Medium"/>
                <w:sz w:val="20"/>
                <w:szCs w:val="20"/>
                <w:lang w:val="hy-AM"/>
              </w:rPr>
            </w:pPr>
            <w:r w:rsidRPr="00777517">
              <w:rPr>
                <w:rFonts w:ascii="GHEA Grapalat" w:hAnsi="GHEA Grapalat" w:cs="Dubai Medium"/>
                <w:sz w:val="20"/>
                <w:szCs w:val="20"/>
                <w:lang w:val="hy-AM"/>
              </w:rPr>
              <w:t>10</w:t>
            </w:r>
          </w:p>
        </w:tc>
        <w:tc>
          <w:tcPr>
            <w:tcW w:w="2610" w:type="dxa"/>
            <w:tcBorders>
              <w:top w:val="single" w:sz="4" w:space="0" w:color="auto"/>
              <w:left w:val="single" w:sz="4" w:space="0" w:color="auto"/>
              <w:bottom w:val="single" w:sz="4" w:space="0" w:color="auto"/>
              <w:right w:val="single" w:sz="4" w:space="0" w:color="auto"/>
            </w:tcBorders>
            <w:vAlign w:val="center"/>
          </w:tcPr>
          <w:p w14:paraId="20E3C612" w14:textId="77777777" w:rsidR="008C1203" w:rsidRPr="00777517" w:rsidRDefault="008C1203" w:rsidP="008C1203">
            <w:pPr>
              <w:contextualSpacing/>
              <w:rPr>
                <w:rFonts w:ascii="GHEA Grapalat" w:hAnsi="GHEA Grapalat"/>
                <w:sz w:val="20"/>
                <w:szCs w:val="20"/>
                <w:lang w:val="hy-AM"/>
              </w:rPr>
            </w:pPr>
            <w:r w:rsidRPr="00777517">
              <w:rPr>
                <w:rFonts w:ascii="GHEA Grapalat" w:hAnsi="GHEA Grapalat"/>
                <w:sz w:val="20"/>
                <w:szCs w:val="20"/>
                <w:lang w:val="hy-AM"/>
              </w:rPr>
              <w:t>ԴՆԹ-ի անջատման համար նախատեսված սենյակներ</w:t>
            </w:r>
          </w:p>
        </w:tc>
        <w:tc>
          <w:tcPr>
            <w:tcW w:w="1080" w:type="dxa"/>
            <w:gridSpan w:val="2"/>
            <w:tcBorders>
              <w:top w:val="single" w:sz="4" w:space="0" w:color="auto"/>
              <w:left w:val="single" w:sz="4" w:space="0" w:color="auto"/>
              <w:bottom w:val="single" w:sz="4" w:space="0" w:color="auto"/>
              <w:right w:val="single" w:sz="4" w:space="0" w:color="auto"/>
            </w:tcBorders>
            <w:vAlign w:val="center"/>
          </w:tcPr>
          <w:p w14:paraId="5D3271D6" w14:textId="77777777" w:rsidR="008C1203" w:rsidRPr="00777517" w:rsidRDefault="008C1203" w:rsidP="008C1203">
            <w:pPr>
              <w:contextualSpacing/>
              <w:jc w:val="center"/>
              <w:rPr>
                <w:rFonts w:ascii="GHEA Grapalat" w:hAnsi="GHEA Grapalat" w:cs="Dubai Medium"/>
                <w:sz w:val="20"/>
                <w:szCs w:val="20"/>
                <w:lang w:val="hy-AM"/>
              </w:rPr>
            </w:pPr>
            <w:r w:rsidRPr="00777517">
              <w:rPr>
                <w:rFonts w:ascii="GHEA Grapalat" w:hAnsi="GHEA Grapalat"/>
                <w:sz w:val="20"/>
                <w:szCs w:val="20"/>
                <w:lang w:val="hy-AM"/>
              </w:rPr>
              <w:t>3</w:t>
            </w:r>
          </w:p>
        </w:tc>
        <w:tc>
          <w:tcPr>
            <w:tcW w:w="2790" w:type="dxa"/>
            <w:gridSpan w:val="2"/>
            <w:tcBorders>
              <w:top w:val="single" w:sz="4" w:space="0" w:color="auto"/>
              <w:left w:val="single" w:sz="4" w:space="0" w:color="auto"/>
              <w:bottom w:val="single" w:sz="4" w:space="0" w:color="auto"/>
              <w:right w:val="single" w:sz="4" w:space="0" w:color="auto"/>
            </w:tcBorders>
            <w:vAlign w:val="center"/>
          </w:tcPr>
          <w:p w14:paraId="7345FBA7" w14:textId="77777777" w:rsidR="008C1203" w:rsidRPr="00777517" w:rsidRDefault="008C1203" w:rsidP="008C1203">
            <w:pPr>
              <w:contextualSpacing/>
              <w:rPr>
                <w:rFonts w:ascii="GHEA Grapalat" w:hAnsi="GHEA Grapalat" w:cs="Dubai Medium"/>
                <w:sz w:val="20"/>
                <w:szCs w:val="20"/>
                <w:lang w:val="hy-AM"/>
              </w:rPr>
            </w:pPr>
            <w:r w:rsidRPr="00777517">
              <w:rPr>
                <w:rFonts w:ascii="GHEA Grapalat" w:hAnsi="GHEA Grapalat"/>
                <w:sz w:val="20"/>
                <w:szCs w:val="20"/>
                <w:lang w:val="hy-AM"/>
              </w:rPr>
              <w:t>օդափոխման, սառեցման համակարգերով</w:t>
            </w:r>
            <w:r w:rsidRPr="00777517">
              <w:rPr>
                <w:rFonts w:ascii="GHEA Grapalat" w:hAnsi="GHEA Grapalat" w:cs="Sylfaen"/>
                <w:sz w:val="20"/>
                <w:szCs w:val="20"/>
                <w:lang w:val="hy-AM"/>
              </w:rPr>
              <w:t xml:space="preserve">  Յուրաքանչյուրը 10 քմ</w:t>
            </w:r>
          </w:p>
        </w:tc>
        <w:tc>
          <w:tcPr>
            <w:tcW w:w="1620" w:type="dxa"/>
            <w:gridSpan w:val="2"/>
            <w:tcBorders>
              <w:top w:val="single" w:sz="4" w:space="0" w:color="auto"/>
              <w:left w:val="single" w:sz="4" w:space="0" w:color="auto"/>
              <w:bottom w:val="single" w:sz="4" w:space="0" w:color="auto"/>
              <w:right w:val="single" w:sz="4" w:space="0" w:color="auto"/>
            </w:tcBorders>
            <w:vAlign w:val="center"/>
          </w:tcPr>
          <w:p w14:paraId="5ED4187F" w14:textId="77777777" w:rsidR="008C1203" w:rsidRPr="00777517" w:rsidRDefault="008C1203" w:rsidP="008C1203">
            <w:pPr>
              <w:contextualSpacing/>
              <w:rPr>
                <w:rFonts w:ascii="GHEA Grapalat" w:hAnsi="GHEA Grapalat" w:cs="Dubai Medium"/>
                <w:sz w:val="20"/>
                <w:szCs w:val="20"/>
                <w:lang w:val="hy-AM"/>
              </w:rPr>
            </w:pPr>
            <w:r w:rsidRPr="00777517">
              <w:rPr>
                <w:rFonts w:ascii="GHEA Grapalat" w:hAnsi="GHEA Grapalat" w:cs="Arial"/>
                <w:sz w:val="20"/>
                <w:szCs w:val="20"/>
                <w:lang w:val="hy-AM"/>
              </w:rPr>
              <w:t>Առանձին</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օդափոխու</w:t>
            </w:r>
          </w:p>
          <w:p w14:paraId="09BCB075" w14:textId="77777777" w:rsidR="008C1203" w:rsidRPr="00777517" w:rsidRDefault="008C1203" w:rsidP="008C1203">
            <w:pPr>
              <w:contextualSpacing/>
              <w:jc w:val="center"/>
              <w:rPr>
                <w:rFonts w:ascii="GHEA Grapalat" w:hAnsi="GHEA Grapalat" w:cs="Dubai Medium"/>
                <w:sz w:val="20"/>
                <w:szCs w:val="20"/>
                <w:highlight w:val="yellow"/>
                <w:lang w:val="hy-AM"/>
              </w:rPr>
            </w:pPr>
            <w:r w:rsidRPr="00777517">
              <w:rPr>
                <w:rFonts w:ascii="GHEA Grapalat" w:hAnsi="GHEA Grapalat" w:cs="Arial"/>
                <w:sz w:val="20"/>
                <w:szCs w:val="20"/>
                <w:lang w:val="hy-AM"/>
              </w:rPr>
              <w:t>թյան</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համակարգ</w:t>
            </w:r>
          </w:p>
        </w:tc>
        <w:tc>
          <w:tcPr>
            <w:tcW w:w="1260" w:type="dxa"/>
            <w:tcBorders>
              <w:top w:val="single" w:sz="4" w:space="0" w:color="auto"/>
              <w:left w:val="single" w:sz="4" w:space="0" w:color="auto"/>
              <w:bottom w:val="single" w:sz="4" w:space="0" w:color="auto"/>
              <w:right w:val="single" w:sz="4" w:space="0" w:color="auto"/>
            </w:tcBorders>
            <w:vAlign w:val="center"/>
          </w:tcPr>
          <w:p w14:paraId="26CA36B2" w14:textId="77777777" w:rsidR="008C1203" w:rsidRPr="00777517" w:rsidRDefault="008C1203" w:rsidP="008C1203">
            <w:pPr>
              <w:contextualSpacing/>
              <w:jc w:val="center"/>
              <w:rPr>
                <w:rFonts w:ascii="GHEA Grapalat" w:hAnsi="GHEA Grapalat" w:cs="Dubai Medium"/>
                <w:sz w:val="20"/>
                <w:szCs w:val="20"/>
                <w:highlight w:val="yellow"/>
                <w:lang w:val="hy-AM"/>
              </w:rPr>
            </w:pPr>
          </w:p>
        </w:tc>
        <w:tc>
          <w:tcPr>
            <w:tcW w:w="1463" w:type="dxa"/>
            <w:tcBorders>
              <w:top w:val="single" w:sz="4" w:space="0" w:color="auto"/>
              <w:left w:val="single" w:sz="4" w:space="0" w:color="auto"/>
              <w:bottom w:val="single" w:sz="4" w:space="0" w:color="auto"/>
              <w:right w:val="single" w:sz="4" w:space="0" w:color="auto"/>
            </w:tcBorders>
            <w:vAlign w:val="center"/>
          </w:tcPr>
          <w:p w14:paraId="36A11B5D" w14:textId="77777777" w:rsidR="008C1203" w:rsidRPr="00777517" w:rsidRDefault="008C1203" w:rsidP="008C1203">
            <w:pPr>
              <w:contextualSpacing/>
              <w:jc w:val="center"/>
              <w:rPr>
                <w:rFonts w:ascii="GHEA Grapalat" w:hAnsi="GHEA Grapalat" w:cs="Dubai Medium"/>
                <w:sz w:val="20"/>
                <w:szCs w:val="20"/>
                <w:highlight w:val="yellow"/>
                <w:lang w:val="hy-AM"/>
              </w:rPr>
            </w:pPr>
          </w:p>
        </w:tc>
      </w:tr>
      <w:tr w:rsidR="008C1203" w:rsidRPr="00777517" w14:paraId="1D054DAB" w14:textId="77777777" w:rsidTr="00F4188A">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65FDFC7F" w14:textId="77777777" w:rsidR="008C1203" w:rsidRPr="00777517" w:rsidRDefault="008C1203" w:rsidP="008C1203">
            <w:pPr>
              <w:tabs>
                <w:tab w:val="left" w:pos="709"/>
              </w:tabs>
              <w:contextualSpacing/>
              <w:jc w:val="center"/>
              <w:rPr>
                <w:rFonts w:ascii="GHEA Grapalat" w:hAnsi="GHEA Grapalat" w:cs="Dubai Medium"/>
                <w:sz w:val="20"/>
                <w:szCs w:val="20"/>
                <w:highlight w:val="yellow"/>
                <w:lang w:val="hy-AM"/>
              </w:rPr>
            </w:pPr>
            <w:r w:rsidRPr="00777517">
              <w:rPr>
                <w:rFonts w:ascii="GHEA Grapalat" w:hAnsi="GHEA Grapalat" w:cs="Dubai Medium"/>
                <w:sz w:val="20"/>
                <w:szCs w:val="20"/>
                <w:lang w:val="hy-AM"/>
              </w:rPr>
              <w:t>11</w:t>
            </w:r>
          </w:p>
        </w:tc>
        <w:tc>
          <w:tcPr>
            <w:tcW w:w="2610" w:type="dxa"/>
            <w:tcBorders>
              <w:top w:val="single" w:sz="4" w:space="0" w:color="auto"/>
              <w:left w:val="single" w:sz="4" w:space="0" w:color="auto"/>
              <w:bottom w:val="single" w:sz="4" w:space="0" w:color="auto"/>
              <w:right w:val="single" w:sz="4" w:space="0" w:color="auto"/>
            </w:tcBorders>
            <w:vAlign w:val="center"/>
          </w:tcPr>
          <w:p w14:paraId="5BCC8161" w14:textId="77777777" w:rsidR="008C1203" w:rsidRPr="00777517" w:rsidRDefault="008C1203" w:rsidP="008C1203">
            <w:pPr>
              <w:contextualSpacing/>
              <w:rPr>
                <w:rFonts w:ascii="GHEA Grapalat" w:hAnsi="GHEA Grapalat" w:cs="Dubai Medium"/>
                <w:sz w:val="20"/>
                <w:szCs w:val="20"/>
                <w:lang w:val="hy-AM"/>
              </w:rPr>
            </w:pPr>
            <w:r w:rsidRPr="00777517">
              <w:rPr>
                <w:rFonts w:ascii="GHEA Grapalat" w:hAnsi="GHEA Grapalat" w:cs="Arial"/>
                <w:sz w:val="20"/>
                <w:szCs w:val="20"/>
                <w:lang w:val="hy-AM"/>
              </w:rPr>
              <w:t>Ամպլիֆիկացիայի համար նախատեսված սենյակ</w:t>
            </w:r>
          </w:p>
        </w:tc>
        <w:tc>
          <w:tcPr>
            <w:tcW w:w="1080" w:type="dxa"/>
            <w:gridSpan w:val="2"/>
            <w:tcBorders>
              <w:top w:val="single" w:sz="4" w:space="0" w:color="auto"/>
              <w:left w:val="single" w:sz="4" w:space="0" w:color="auto"/>
              <w:bottom w:val="single" w:sz="4" w:space="0" w:color="auto"/>
              <w:right w:val="single" w:sz="4" w:space="0" w:color="auto"/>
            </w:tcBorders>
            <w:vAlign w:val="center"/>
          </w:tcPr>
          <w:p w14:paraId="4F8C5FFF" w14:textId="77777777" w:rsidR="008C1203" w:rsidRPr="00777517" w:rsidRDefault="008C1203" w:rsidP="008C1203">
            <w:pPr>
              <w:tabs>
                <w:tab w:val="left" w:pos="709"/>
              </w:tabs>
              <w:contextualSpacing/>
              <w:jc w:val="center"/>
              <w:rPr>
                <w:rFonts w:ascii="GHEA Grapalat" w:hAnsi="GHEA Grapalat" w:cs="Dubai Medium"/>
                <w:sz w:val="20"/>
                <w:szCs w:val="20"/>
              </w:rPr>
            </w:pPr>
            <w:r w:rsidRPr="00777517">
              <w:rPr>
                <w:rFonts w:ascii="GHEA Grapalat" w:hAnsi="GHEA Grapalat"/>
                <w:sz w:val="20"/>
                <w:szCs w:val="20"/>
                <w:lang w:val="hy-AM"/>
              </w:rPr>
              <w:t>1</w:t>
            </w:r>
          </w:p>
        </w:tc>
        <w:tc>
          <w:tcPr>
            <w:tcW w:w="2790" w:type="dxa"/>
            <w:gridSpan w:val="2"/>
            <w:tcBorders>
              <w:top w:val="single" w:sz="4" w:space="0" w:color="auto"/>
              <w:left w:val="single" w:sz="4" w:space="0" w:color="auto"/>
              <w:bottom w:val="single" w:sz="4" w:space="0" w:color="auto"/>
              <w:right w:val="single" w:sz="4" w:space="0" w:color="auto"/>
            </w:tcBorders>
            <w:vAlign w:val="center"/>
          </w:tcPr>
          <w:p w14:paraId="574B99D8" w14:textId="77777777" w:rsidR="008C1203" w:rsidRPr="00777517" w:rsidRDefault="008C1203" w:rsidP="008C1203">
            <w:pPr>
              <w:tabs>
                <w:tab w:val="left" w:pos="709"/>
              </w:tabs>
              <w:contextualSpacing/>
              <w:rPr>
                <w:rFonts w:ascii="GHEA Grapalat" w:hAnsi="GHEA Grapalat" w:cs="Dubai Medium"/>
                <w:sz w:val="20"/>
                <w:szCs w:val="20"/>
              </w:rPr>
            </w:pPr>
            <w:r w:rsidRPr="00777517">
              <w:rPr>
                <w:rFonts w:ascii="GHEA Grapalat" w:hAnsi="GHEA Grapalat"/>
                <w:sz w:val="20"/>
                <w:szCs w:val="20"/>
                <w:lang w:val="hy-AM"/>
              </w:rPr>
              <w:t>օդափոխման</w:t>
            </w:r>
            <w:r w:rsidRPr="00777517">
              <w:rPr>
                <w:rFonts w:ascii="GHEA Grapalat" w:hAnsi="GHEA Grapalat"/>
                <w:sz w:val="20"/>
                <w:szCs w:val="20"/>
              </w:rPr>
              <w:t xml:space="preserve">, </w:t>
            </w:r>
            <w:r w:rsidRPr="00777517">
              <w:rPr>
                <w:rFonts w:ascii="GHEA Grapalat" w:hAnsi="GHEA Grapalat"/>
                <w:sz w:val="20"/>
                <w:szCs w:val="20"/>
                <w:lang w:val="ru-RU"/>
              </w:rPr>
              <w:t>սառեցման</w:t>
            </w:r>
            <w:r w:rsidRPr="00777517">
              <w:rPr>
                <w:rFonts w:ascii="GHEA Grapalat" w:hAnsi="GHEA Grapalat"/>
                <w:sz w:val="20"/>
                <w:szCs w:val="20"/>
                <w:lang w:val="hy-AM"/>
              </w:rPr>
              <w:t xml:space="preserve"> համակարգ</w:t>
            </w:r>
            <w:r w:rsidRPr="00777517">
              <w:rPr>
                <w:rFonts w:ascii="GHEA Grapalat" w:hAnsi="GHEA Grapalat"/>
                <w:sz w:val="20"/>
                <w:szCs w:val="20"/>
                <w:lang w:val="ru-RU"/>
              </w:rPr>
              <w:t>եր</w:t>
            </w:r>
            <w:r w:rsidRPr="00777517">
              <w:rPr>
                <w:rFonts w:ascii="GHEA Grapalat" w:hAnsi="GHEA Grapalat"/>
                <w:sz w:val="20"/>
                <w:szCs w:val="20"/>
                <w:lang w:val="hy-AM"/>
              </w:rPr>
              <w:t>ով 10 քմ</w:t>
            </w:r>
          </w:p>
        </w:tc>
        <w:tc>
          <w:tcPr>
            <w:tcW w:w="1620" w:type="dxa"/>
            <w:gridSpan w:val="2"/>
            <w:tcBorders>
              <w:top w:val="single" w:sz="4" w:space="0" w:color="auto"/>
              <w:left w:val="single" w:sz="4" w:space="0" w:color="auto"/>
              <w:bottom w:val="single" w:sz="4" w:space="0" w:color="auto"/>
              <w:right w:val="single" w:sz="4" w:space="0" w:color="auto"/>
            </w:tcBorders>
          </w:tcPr>
          <w:p w14:paraId="0A59D601" w14:textId="77777777" w:rsidR="008C1203" w:rsidRPr="00777517" w:rsidRDefault="008C1203" w:rsidP="008C1203">
            <w:pPr>
              <w:contextualSpacing/>
              <w:jc w:val="center"/>
              <w:rPr>
                <w:rFonts w:ascii="GHEA Grapalat" w:hAnsi="GHEA Grapalat" w:cs="Dubai Medium"/>
                <w:sz w:val="20"/>
                <w:szCs w:val="20"/>
                <w:highlight w:val="yellow"/>
                <w:lang w:val="hy-AM"/>
              </w:rPr>
            </w:pPr>
            <w:r w:rsidRPr="00777517">
              <w:rPr>
                <w:rFonts w:ascii="GHEA Grapalat" w:hAnsi="GHEA Grapalat" w:cs="Arial"/>
                <w:sz w:val="20"/>
                <w:szCs w:val="20"/>
                <w:lang w:val="hy-AM"/>
              </w:rPr>
              <w:t>Առանձին</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օդափոխու թյան</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lastRenderedPageBreak/>
              <w:t>համակարգ</w:t>
            </w:r>
          </w:p>
        </w:tc>
        <w:tc>
          <w:tcPr>
            <w:tcW w:w="1260" w:type="dxa"/>
            <w:tcBorders>
              <w:top w:val="single" w:sz="4" w:space="0" w:color="auto"/>
              <w:left w:val="single" w:sz="4" w:space="0" w:color="auto"/>
              <w:bottom w:val="single" w:sz="4" w:space="0" w:color="auto"/>
              <w:right w:val="single" w:sz="4" w:space="0" w:color="auto"/>
            </w:tcBorders>
            <w:vAlign w:val="center"/>
          </w:tcPr>
          <w:p w14:paraId="3373925F" w14:textId="77777777" w:rsidR="008C1203" w:rsidRPr="00777517" w:rsidRDefault="008C1203" w:rsidP="008C1203">
            <w:pPr>
              <w:contextualSpacing/>
              <w:jc w:val="center"/>
              <w:rPr>
                <w:rFonts w:ascii="GHEA Grapalat" w:hAnsi="GHEA Grapalat" w:cs="Dubai Medium"/>
                <w:sz w:val="20"/>
                <w:szCs w:val="20"/>
                <w:highlight w:val="yellow"/>
                <w:lang w:val="hy-AM"/>
              </w:rPr>
            </w:pPr>
          </w:p>
        </w:tc>
        <w:tc>
          <w:tcPr>
            <w:tcW w:w="1463" w:type="dxa"/>
            <w:tcBorders>
              <w:top w:val="single" w:sz="4" w:space="0" w:color="auto"/>
              <w:left w:val="single" w:sz="4" w:space="0" w:color="auto"/>
              <w:bottom w:val="single" w:sz="4" w:space="0" w:color="auto"/>
              <w:right w:val="single" w:sz="4" w:space="0" w:color="auto"/>
            </w:tcBorders>
            <w:vAlign w:val="center"/>
          </w:tcPr>
          <w:p w14:paraId="73C30E37" w14:textId="77777777" w:rsidR="008C1203" w:rsidRPr="00777517" w:rsidRDefault="008C1203" w:rsidP="008C1203">
            <w:pPr>
              <w:contextualSpacing/>
              <w:jc w:val="center"/>
              <w:rPr>
                <w:rFonts w:ascii="GHEA Grapalat" w:hAnsi="GHEA Grapalat" w:cs="Dubai Medium"/>
                <w:sz w:val="20"/>
                <w:szCs w:val="20"/>
                <w:highlight w:val="yellow"/>
                <w:lang w:val="hy-AM"/>
              </w:rPr>
            </w:pPr>
          </w:p>
        </w:tc>
      </w:tr>
      <w:tr w:rsidR="008C1203" w:rsidRPr="00777517" w14:paraId="6BFDCB62" w14:textId="77777777" w:rsidTr="00F4188A">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6F814BFF" w14:textId="77777777" w:rsidR="008C1203" w:rsidRPr="00777517" w:rsidRDefault="008C1203" w:rsidP="008C1203">
            <w:pPr>
              <w:tabs>
                <w:tab w:val="left" w:pos="709"/>
              </w:tabs>
              <w:contextualSpacing/>
              <w:jc w:val="center"/>
              <w:rPr>
                <w:rFonts w:ascii="GHEA Grapalat" w:hAnsi="GHEA Grapalat" w:cs="Dubai Medium"/>
                <w:sz w:val="20"/>
                <w:szCs w:val="20"/>
                <w:lang w:val="hy-AM"/>
              </w:rPr>
            </w:pPr>
            <w:r w:rsidRPr="00777517">
              <w:rPr>
                <w:rFonts w:ascii="GHEA Grapalat" w:hAnsi="GHEA Grapalat" w:cs="Dubai Medium"/>
                <w:sz w:val="20"/>
                <w:szCs w:val="20"/>
                <w:lang w:val="ru-RU"/>
              </w:rPr>
              <w:lastRenderedPageBreak/>
              <w:t>12</w:t>
            </w:r>
          </w:p>
        </w:tc>
        <w:tc>
          <w:tcPr>
            <w:tcW w:w="2610" w:type="dxa"/>
            <w:tcBorders>
              <w:top w:val="single" w:sz="4" w:space="0" w:color="auto"/>
              <w:left w:val="single" w:sz="4" w:space="0" w:color="auto"/>
              <w:bottom w:val="single" w:sz="4" w:space="0" w:color="auto"/>
              <w:right w:val="single" w:sz="4" w:space="0" w:color="auto"/>
            </w:tcBorders>
            <w:vAlign w:val="center"/>
          </w:tcPr>
          <w:p w14:paraId="4E4D5C4A" w14:textId="77777777" w:rsidR="008C1203" w:rsidRPr="00777517" w:rsidRDefault="008C1203" w:rsidP="008C1203">
            <w:pPr>
              <w:contextualSpacing/>
              <w:rPr>
                <w:rFonts w:ascii="GHEA Grapalat" w:hAnsi="GHEA Grapalat" w:cs="Dubai Medium"/>
                <w:sz w:val="20"/>
                <w:szCs w:val="20"/>
                <w:highlight w:val="green"/>
                <w:lang w:val="hy-AM"/>
              </w:rPr>
            </w:pPr>
            <w:r w:rsidRPr="00777517">
              <w:rPr>
                <w:rFonts w:ascii="GHEA Grapalat" w:hAnsi="GHEA Grapalat" w:cs="Arial"/>
                <w:sz w:val="20"/>
                <w:szCs w:val="20"/>
                <w:lang w:val="hy-AM"/>
              </w:rPr>
              <w:t>Իրական ժամանակի ՊՇՌ ամպլիֆիկացիայի համար նախատեսված սենյակ</w:t>
            </w:r>
          </w:p>
        </w:tc>
        <w:tc>
          <w:tcPr>
            <w:tcW w:w="1080" w:type="dxa"/>
            <w:gridSpan w:val="2"/>
            <w:tcBorders>
              <w:top w:val="single" w:sz="4" w:space="0" w:color="auto"/>
              <w:left w:val="single" w:sz="4" w:space="0" w:color="auto"/>
              <w:bottom w:val="single" w:sz="4" w:space="0" w:color="auto"/>
              <w:right w:val="single" w:sz="4" w:space="0" w:color="auto"/>
            </w:tcBorders>
            <w:vAlign w:val="center"/>
          </w:tcPr>
          <w:p w14:paraId="08DA5708" w14:textId="77777777" w:rsidR="008C1203" w:rsidRPr="00777517" w:rsidRDefault="008C1203" w:rsidP="008C1203">
            <w:pPr>
              <w:contextualSpacing/>
              <w:jc w:val="center"/>
              <w:rPr>
                <w:rFonts w:ascii="GHEA Grapalat" w:hAnsi="GHEA Grapalat" w:cs="Dubai Medium"/>
                <w:sz w:val="20"/>
                <w:szCs w:val="20"/>
                <w:highlight w:val="green"/>
              </w:rPr>
            </w:pPr>
            <w:r w:rsidRPr="00777517">
              <w:rPr>
                <w:rFonts w:ascii="GHEA Grapalat" w:hAnsi="GHEA Grapalat"/>
                <w:sz w:val="20"/>
                <w:szCs w:val="20"/>
                <w:lang w:val="hy-AM"/>
              </w:rPr>
              <w:t>1</w:t>
            </w:r>
          </w:p>
        </w:tc>
        <w:tc>
          <w:tcPr>
            <w:tcW w:w="2790" w:type="dxa"/>
            <w:gridSpan w:val="2"/>
            <w:tcBorders>
              <w:top w:val="single" w:sz="4" w:space="0" w:color="auto"/>
              <w:left w:val="single" w:sz="4" w:space="0" w:color="auto"/>
              <w:bottom w:val="single" w:sz="4" w:space="0" w:color="auto"/>
              <w:right w:val="single" w:sz="4" w:space="0" w:color="auto"/>
            </w:tcBorders>
            <w:vAlign w:val="center"/>
          </w:tcPr>
          <w:p w14:paraId="3B4980B5" w14:textId="77777777" w:rsidR="008C1203" w:rsidRPr="00777517" w:rsidRDefault="008C1203" w:rsidP="008C1203">
            <w:pPr>
              <w:contextualSpacing/>
              <w:rPr>
                <w:rFonts w:ascii="GHEA Grapalat" w:hAnsi="GHEA Grapalat" w:cs="Dubai Medium"/>
                <w:sz w:val="20"/>
                <w:szCs w:val="20"/>
                <w:highlight w:val="green"/>
                <w:lang w:val="hy-AM"/>
              </w:rPr>
            </w:pPr>
            <w:r w:rsidRPr="00777517">
              <w:rPr>
                <w:rFonts w:ascii="GHEA Grapalat" w:hAnsi="GHEA Grapalat"/>
                <w:sz w:val="20"/>
                <w:szCs w:val="20"/>
                <w:lang w:val="hy-AM"/>
              </w:rPr>
              <w:t>օդափոխման</w:t>
            </w:r>
            <w:r w:rsidRPr="00777517">
              <w:rPr>
                <w:rFonts w:ascii="GHEA Grapalat" w:hAnsi="GHEA Grapalat"/>
                <w:sz w:val="20"/>
                <w:szCs w:val="20"/>
              </w:rPr>
              <w:t xml:space="preserve">, </w:t>
            </w:r>
            <w:r w:rsidRPr="00777517">
              <w:rPr>
                <w:rFonts w:ascii="GHEA Grapalat" w:hAnsi="GHEA Grapalat"/>
                <w:sz w:val="20"/>
                <w:szCs w:val="20"/>
                <w:lang w:val="ru-RU"/>
              </w:rPr>
              <w:t>սառեցման</w:t>
            </w:r>
            <w:r w:rsidRPr="00777517">
              <w:rPr>
                <w:rFonts w:ascii="GHEA Grapalat" w:hAnsi="GHEA Grapalat"/>
                <w:sz w:val="20"/>
                <w:szCs w:val="20"/>
                <w:lang w:val="hy-AM"/>
              </w:rPr>
              <w:t xml:space="preserve"> համակարգ</w:t>
            </w:r>
            <w:r w:rsidRPr="00777517">
              <w:rPr>
                <w:rFonts w:ascii="GHEA Grapalat" w:hAnsi="GHEA Grapalat"/>
                <w:sz w:val="20"/>
                <w:szCs w:val="20"/>
                <w:lang w:val="ru-RU"/>
              </w:rPr>
              <w:t>եր</w:t>
            </w:r>
            <w:r w:rsidRPr="00777517">
              <w:rPr>
                <w:rFonts w:ascii="GHEA Grapalat" w:hAnsi="GHEA Grapalat"/>
                <w:sz w:val="20"/>
                <w:szCs w:val="20"/>
                <w:lang w:val="hy-AM"/>
              </w:rPr>
              <w:t>ով 10 քմ</w:t>
            </w:r>
          </w:p>
        </w:tc>
        <w:tc>
          <w:tcPr>
            <w:tcW w:w="1620" w:type="dxa"/>
            <w:gridSpan w:val="2"/>
            <w:tcBorders>
              <w:top w:val="single" w:sz="4" w:space="0" w:color="auto"/>
              <w:left w:val="single" w:sz="4" w:space="0" w:color="auto"/>
              <w:bottom w:val="single" w:sz="4" w:space="0" w:color="auto"/>
              <w:right w:val="single" w:sz="4" w:space="0" w:color="auto"/>
            </w:tcBorders>
          </w:tcPr>
          <w:p w14:paraId="0DDB7F71" w14:textId="77777777" w:rsidR="008C1203" w:rsidRPr="00777517" w:rsidRDefault="008C1203" w:rsidP="008C1203">
            <w:pPr>
              <w:contextualSpacing/>
              <w:jc w:val="center"/>
              <w:rPr>
                <w:rFonts w:ascii="GHEA Grapalat" w:hAnsi="GHEA Grapalat" w:cs="Dubai Medium"/>
                <w:sz w:val="20"/>
                <w:szCs w:val="20"/>
                <w:highlight w:val="yellow"/>
                <w:lang w:val="hy-AM"/>
              </w:rPr>
            </w:pPr>
            <w:r w:rsidRPr="00777517">
              <w:rPr>
                <w:rFonts w:ascii="GHEA Grapalat" w:hAnsi="GHEA Grapalat" w:cs="Arial"/>
                <w:sz w:val="20"/>
                <w:szCs w:val="20"/>
                <w:lang w:val="hy-AM"/>
              </w:rPr>
              <w:t>Առանձին</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օդափոխու թյան</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համակարգ</w:t>
            </w:r>
          </w:p>
        </w:tc>
        <w:tc>
          <w:tcPr>
            <w:tcW w:w="1260" w:type="dxa"/>
            <w:tcBorders>
              <w:top w:val="single" w:sz="4" w:space="0" w:color="auto"/>
              <w:left w:val="single" w:sz="4" w:space="0" w:color="auto"/>
              <w:bottom w:val="single" w:sz="4" w:space="0" w:color="auto"/>
              <w:right w:val="single" w:sz="4" w:space="0" w:color="auto"/>
            </w:tcBorders>
            <w:vAlign w:val="center"/>
          </w:tcPr>
          <w:p w14:paraId="38B4C3CE" w14:textId="77777777" w:rsidR="008C1203" w:rsidRPr="00777517" w:rsidRDefault="008C1203" w:rsidP="008C1203">
            <w:pPr>
              <w:contextualSpacing/>
              <w:jc w:val="center"/>
              <w:rPr>
                <w:rFonts w:ascii="GHEA Grapalat" w:hAnsi="GHEA Grapalat" w:cs="Dubai Medium"/>
                <w:sz w:val="20"/>
                <w:szCs w:val="20"/>
                <w:highlight w:val="yellow"/>
                <w:lang w:val="hy-AM"/>
              </w:rPr>
            </w:pPr>
          </w:p>
        </w:tc>
        <w:tc>
          <w:tcPr>
            <w:tcW w:w="1463" w:type="dxa"/>
            <w:tcBorders>
              <w:top w:val="single" w:sz="4" w:space="0" w:color="auto"/>
              <w:left w:val="single" w:sz="4" w:space="0" w:color="auto"/>
              <w:bottom w:val="single" w:sz="4" w:space="0" w:color="auto"/>
              <w:right w:val="single" w:sz="4" w:space="0" w:color="auto"/>
            </w:tcBorders>
            <w:vAlign w:val="center"/>
          </w:tcPr>
          <w:p w14:paraId="09C880B1" w14:textId="77777777" w:rsidR="008C1203" w:rsidRPr="00777517" w:rsidRDefault="008C1203" w:rsidP="008C1203">
            <w:pPr>
              <w:contextualSpacing/>
              <w:jc w:val="center"/>
              <w:rPr>
                <w:rFonts w:ascii="GHEA Grapalat" w:hAnsi="GHEA Grapalat" w:cs="Dubai Medium"/>
                <w:sz w:val="20"/>
                <w:szCs w:val="20"/>
                <w:highlight w:val="yellow"/>
                <w:lang w:val="hy-AM"/>
              </w:rPr>
            </w:pPr>
          </w:p>
        </w:tc>
      </w:tr>
      <w:tr w:rsidR="008C1203" w:rsidRPr="00777517" w14:paraId="67C97B80" w14:textId="77777777" w:rsidTr="00F4188A">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02705A94" w14:textId="77777777" w:rsidR="008C1203" w:rsidRPr="00777517" w:rsidRDefault="008C1203" w:rsidP="008C1203">
            <w:pPr>
              <w:tabs>
                <w:tab w:val="left" w:pos="709"/>
              </w:tabs>
              <w:contextualSpacing/>
              <w:jc w:val="center"/>
              <w:rPr>
                <w:rFonts w:ascii="GHEA Grapalat" w:hAnsi="GHEA Grapalat" w:cs="Dubai Medium"/>
                <w:sz w:val="20"/>
                <w:szCs w:val="20"/>
                <w:lang w:val="hy-AM"/>
              </w:rPr>
            </w:pPr>
            <w:r w:rsidRPr="00777517">
              <w:rPr>
                <w:rFonts w:ascii="GHEA Grapalat" w:hAnsi="GHEA Grapalat" w:cs="Dubai Medium"/>
                <w:sz w:val="20"/>
                <w:szCs w:val="20"/>
                <w:lang w:val="hy-AM"/>
              </w:rPr>
              <w:t>13</w:t>
            </w:r>
          </w:p>
        </w:tc>
        <w:tc>
          <w:tcPr>
            <w:tcW w:w="2610" w:type="dxa"/>
            <w:tcBorders>
              <w:top w:val="single" w:sz="4" w:space="0" w:color="auto"/>
              <w:left w:val="single" w:sz="4" w:space="0" w:color="auto"/>
              <w:bottom w:val="single" w:sz="4" w:space="0" w:color="auto"/>
              <w:right w:val="single" w:sz="4" w:space="0" w:color="auto"/>
            </w:tcBorders>
            <w:vAlign w:val="center"/>
          </w:tcPr>
          <w:p w14:paraId="2B4F8981" w14:textId="77777777" w:rsidR="008C1203" w:rsidRPr="00777517" w:rsidRDefault="008C1203" w:rsidP="008C1203">
            <w:pPr>
              <w:contextualSpacing/>
              <w:jc w:val="center"/>
              <w:rPr>
                <w:rFonts w:ascii="GHEA Grapalat" w:hAnsi="GHEA Grapalat" w:cs="Arial"/>
                <w:sz w:val="20"/>
                <w:szCs w:val="20"/>
                <w:lang w:val="hy-AM"/>
              </w:rPr>
            </w:pPr>
            <w:r w:rsidRPr="00777517">
              <w:rPr>
                <w:rFonts w:ascii="GHEA Grapalat" w:hAnsi="GHEA Grapalat" w:cs="Arial"/>
                <w:sz w:val="20"/>
                <w:szCs w:val="20"/>
                <w:lang w:val="hy-AM"/>
              </w:rPr>
              <w:t>Սեքվենավորման համար նախատեսված սենյակ</w:t>
            </w:r>
          </w:p>
        </w:tc>
        <w:tc>
          <w:tcPr>
            <w:tcW w:w="1080" w:type="dxa"/>
            <w:gridSpan w:val="2"/>
            <w:tcBorders>
              <w:top w:val="single" w:sz="4" w:space="0" w:color="auto"/>
              <w:left w:val="single" w:sz="4" w:space="0" w:color="auto"/>
              <w:bottom w:val="single" w:sz="4" w:space="0" w:color="auto"/>
              <w:right w:val="single" w:sz="4" w:space="0" w:color="auto"/>
            </w:tcBorders>
            <w:vAlign w:val="center"/>
          </w:tcPr>
          <w:p w14:paraId="255AD403" w14:textId="77777777" w:rsidR="008C1203" w:rsidRPr="00777517" w:rsidRDefault="008C1203" w:rsidP="008C1203">
            <w:pPr>
              <w:contextualSpacing/>
              <w:jc w:val="center"/>
              <w:rPr>
                <w:rFonts w:ascii="GHEA Grapalat" w:hAnsi="GHEA Grapalat" w:cs="Arial"/>
                <w:sz w:val="20"/>
                <w:szCs w:val="20"/>
                <w:lang w:val="hy-AM"/>
              </w:rPr>
            </w:pPr>
            <w:r w:rsidRPr="00777517">
              <w:rPr>
                <w:rFonts w:ascii="GHEA Grapalat" w:hAnsi="GHEA Grapalat" w:cs="Arial"/>
                <w:sz w:val="20"/>
                <w:szCs w:val="20"/>
                <w:lang w:val="hy-AM"/>
              </w:rPr>
              <w:t>1</w:t>
            </w:r>
          </w:p>
        </w:tc>
        <w:tc>
          <w:tcPr>
            <w:tcW w:w="2790" w:type="dxa"/>
            <w:gridSpan w:val="2"/>
            <w:tcBorders>
              <w:top w:val="single" w:sz="4" w:space="0" w:color="auto"/>
              <w:left w:val="single" w:sz="4" w:space="0" w:color="auto"/>
              <w:bottom w:val="single" w:sz="4" w:space="0" w:color="auto"/>
              <w:right w:val="single" w:sz="4" w:space="0" w:color="auto"/>
            </w:tcBorders>
            <w:vAlign w:val="center"/>
          </w:tcPr>
          <w:p w14:paraId="28843FC6" w14:textId="77777777" w:rsidR="008C1203" w:rsidRPr="00777517" w:rsidRDefault="008C1203" w:rsidP="008C1203">
            <w:pPr>
              <w:contextualSpacing/>
              <w:jc w:val="center"/>
              <w:rPr>
                <w:rFonts w:ascii="GHEA Grapalat" w:hAnsi="GHEA Grapalat" w:cs="Arial"/>
                <w:sz w:val="20"/>
                <w:szCs w:val="20"/>
                <w:lang w:val="hy-AM"/>
              </w:rPr>
            </w:pPr>
            <w:r w:rsidRPr="00777517">
              <w:rPr>
                <w:rFonts w:ascii="GHEA Grapalat" w:hAnsi="GHEA Grapalat" w:cs="Arial"/>
                <w:sz w:val="20"/>
                <w:szCs w:val="20"/>
                <w:lang w:val="hy-AM"/>
              </w:rPr>
              <w:t>օդափոխման, սառեցման համակարգերով 30 քմ</w:t>
            </w:r>
          </w:p>
        </w:tc>
        <w:tc>
          <w:tcPr>
            <w:tcW w:w="1620" w:type="dxa"/>
            <w:gridSpan w:val="2"/>
            <w:tcBorders>
              <w:top w:val="single" w:sz="4" w:space="0" w:color="auto"/>
              <w:left w:val="single" w:sz="4" w:space="0" w:color="auto"/>
              <w:bottom w:val="single" w:sz="4" w:space="0" w:color="auto"/>
              <w:right w:val="single" w:sz="4" w:space="0" w:color="auto"/>
            </w:tcBorders>
          </w:tcPr>
          <w:p w14:paraId="748F49BF" w14:textId="77777777" w:rsidR="008C1203" w:rsidRPr="00777517" w:rsidRDefault="008C1203" w:rsidP="008C1203">
            <w:pPr>
              <w:contextualSpacing/>
              <w:jc w:val="center"/>
              <w:rPr>
                <w:rFonts w:ascii="GHEA Grapalat" w:hAnsi="GHEA Grapalat" w:cs="Dubai Medium"/>
                <w:sz w:val="20"/>
                <w:szCs w:val="20"/>
                <w:highlight w:val="yellow"/>
                <w:lang w:val="hy-AM"/>
              </w:rPr>
            </w:pPr>
            <w:r w:rsidRPr="00777517">
              <w:rPr>
                <w:rFonts w:ascii="GHEA Grapalat" w:hAnsi="GHEA Grapalat" w:cs="Arial"/>
                <w:sz w:val="20"/>
                <w:szCs w:val="20"/>
                <w:lang w:val="hy-AM"/>
              </w:rPr>
              <w:t>Առանձին</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օդափոխու թյան</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համակարգ</w:t>
            </w:r>
          </w:p>
        </w:tc>
        <w:tc>
          <w:tcPr>
            <w:tcW w:w="1260" w:type="dxa"/>
            <w:tcBorders>
              <w:top w:val="single" w:sz="4" w:space="0" w:color="auto"/>
              <w:left w:val="single" w:sz="4" w:space="0" w:color="auto"/>
              <w:bottom w:val="single" w:sz="4" w:space="0" w:color="auto"/>
              <w:right w:val="single" w:sz="4" w:space="0" w:color="auto"/>
            </w:tcBorders>
            <w:vAlign w:val="center"/>
          </w:tcPr>
          <w:p w14:paraId="380D14C8" w14:textId="77777777" w:rsidR="008C1203" w:rsidRPr="00777517" w:rsidRDefault="008C1203" w:rsidP="008C1203">
            <w:pPr>
              <w:contextualSpacing/>
              <w:jc w:val="center"/>
              <w:rPr>
                <w:rFonts w:ascii="GHEA Grapalat" w:hAnsi="GHEA Grapalat" w:cs="Dubai Medium"/>
                <w:sz w:val="20"/>
                <w:szCs w:val="20"/>
                <w:highlight w:val="yellow"/>
                <w:lang w:val="hy-AM"/>
              </w:rPr>
            </w:pPr>
          </w:p>
        </w:tc>
        <w:tc>
          <w:tcPr>
            <w:tcW w:w="1463" w:type="dxa"/>
            <w:tcBorders>
              <w:top w:val="single" w:sz="4" w:space="0" w:color="auto"/>
              <w:left w:val="single" w:sz="4" w:space="0" w:color="auto"/>
              <w:bottom w:val="single" w:sz="4" w:space="0" w:color="auto"/>
              <w:right w:val="single" w:sz="4" w:space="0" w:color="auto"/>
            </w:tcBorders>
            <w:vAlign w:val="center"/>
          </w:tcPr>
          <w:p w14:paraId="68E301D0" w14:textId="77777777" w:rsidR="008C1203" w:rsidRPr="00777517" w:rsidRDefault="008C1203" w:rsidP="008C1203">
            <w:pPr>
              <w:contextualSpacing/>
              <w:jc w:val="center"/>
              <w:rPr>
                <w:rFonts w:ascii="GHEA Grapalat" w:hAnsi="GHEA Grapalat" w:cs="Dubai Medium"/>
                <w:sz w:val="20"/>
                <w:szCs w:val="20"/>
                <w:highlight w:val="yellow"/>
                <w:lang w:val="hy-AM"/>
              </w:rPr>
            </w:pPr>
          </w:p>
        </w:tc>
      </w:tr>
      <w:tr w:rsidR="008C1203" w:rsidRPr="00777517" w14:paraId="35B0E5E1" w14:textId="77777777" w:rsidTr="00F4188A">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3793CFC4" w14:textId="77777777" w:rsidR="008C1203" w:rsidRPr="00777517" w:rsidRDefault="008C1203" w:rsidP="008C1203">
            <w:pPr>
              <w:tabs>
                <w:tab w:val="left" w:pos="709"/>
              </w:tabs>
              <w:contextualSpacing/>
              <w:jc w:val="center"/>
              <w:rPr>
                <w:rFonts w:ascii="GHEA Grapalat" w:hAnsi="GHEA Grapalat" w:cs="Dubai Medium"/>
                <w:sz w:val="20"/>
                <w:szCs w:val="20"/>
                <w:lang w:val="hy-AM"/>
              </w:rPr>
            </w:pPr>
            <w:r w:rsidRPr="00777517">
              <w:rPr>
                <w:rFonts w:ascii="GHEA Grapalat" w:hAnsi="GHEA Grapalat" w:cs="Dubai Medium"/>
                <w:sz w:val="20"/>
                <w:szCs w:val="20"/>
                <w:lang w:val="hy-AM"/>
              </w:rPr>
              <w:t>14</w:t>
            </w:r>
          </w:p>
        </w:tc>
        <w:tc>
          <w:tcPr>
            <w:tcW w:w="2610" w:type="dxa"/>
            <w:tcBorders>
              <w:top w:val="single" w:sz="4" w:space="0" w:color="auto"/>
              <w:left w:val="single" w:sz="4" w:space="0" w:color="auto"/>
              <w:bottom w:val="single" w:sz="4" w:space="0" w:color="auto"/>
              <w:right w:val="single" w:sz="4" w:space="0" w:color="auto"/>
            </w:tcBorders>
            <w:vAlign w:val="center"/>
          </w:tcPr>
          <w:p w14:paraId="3C966C1E" w14:textId="77777777" w:rsidR="008C1203" w:rsidRPr="00777517" w:rsidRDefault="008C1203" w:rsidP="008C1203">
            <w:pPr>
              <w:contextualSpacing/>
              <w:jc w:val="center"/>
              <w:rPr>
                <w:rFonts w:ascii="GHEA Grapalat" w:hAnsi="GHEA Grapalat" w:cs="Arial"/>
                <w:sz w:val="20"/>
                <w:szCs w:val="20"/>
                <w:lang w:val="hy-AM"/>
              </w:rPr>
            </w:pPr>
            <w:r w:rsidRPr="00777517">
              <w:rPr>
                <w:rFonts w:ascii="GHEA Grapalat" w:hAnsi="GHEA Grapalat" w:cs="Arial"/>
                <w:sz w:val="20"/>
                <w:szCs w:val="20"/>
                <w:lang w:val="hy-AM"/>
              </w:rPr>
              <w:t>Հանդերձարան</w:t>
            </w:r>
          </w:p>
        </w:tc>
        <w:tc>
          <w:tcPr>
            <w:tcW w:w="1080" w:type="dxa"/>
            <w:gridSpan w:val="2"/>
            <w:tcBorders>
              <w:top w:val="single" w:sz="4" w:space="0" w:color="auto"/>
              <w:left w:val="single" w:sz="4" w:space="0" w:color="auto"/>
              <w:bottom w:val="single" w:sz="4" w:space="0" w:color="auto"/>
              <w:right w:val="single" w:sz="4" w:space="0" w:color="auto"/>
            </w:tcBorders>
            <w:vAlign w:val="center"/>
          </w:tcPr>
          <w:p w14:paraId="71BE9389" w14:textId="77777777" w:rsidR="008C1203" w:rsidRPr="00777517" w:rsidRDefault="008C1203" w:rsidP="008C1203">
            <w:pPr>
              <w:contextualSpacing/>
              <w:jc w:val="center"/>
              <w:rPr>
                <w:rFonts w:ascii="GHEA Grapalat" w:hAnsi="GHEA Grapalat" w:cs="Arial"/>
                <w:sz w:val="20"/>
                <w:szCs w:val="20"/>
                <w:lang w:val="hy-AM"/>
              </w:rPr>
            </w:pPr>
            <w:r w:rsidRPr="00777517">
              <w:rPr>
                <w:rFonts w:ascii="GHEA Grapalat" w:hAnsi="GHEA Grapalat" w:cs="Arial"/>
                <w:sz w:val="20"/>
                <w:szCs w:val="20"/>
                <w:lang w:val="hy-AM"/>
              </w:rPr>
              <w:t>1</w:t>
            </w:r>
          </w:p>
        </w:tc>
        <w:tc>
          <w:tcPr>
            <w:tcW w:w="2790" w:type="dxa"/>
            <w:gridSpan w:val="2"/>
            <w:tcBorders>
              <w:top w:val="single" w:sz="4" w:space="0" w:color="auto"/>
              <w:left w:val="single" w:sz="4" w:space="0" w:color="auto"/>
              <w:bottom w:val="single" w:sz="4" w:space="0" w:color="auto"/>
              <w:right w:val="single" w:sz="4" w:space="0" w:color="auto"/>
            </w:tcBorders>
            <w:vAlign w:val="center"/>
          </w:tcPr>
          <w:p w14:paraId="372EEA67" w14:textId="77777777" w:rsidR="008C1203" w:rsidRPr="00777517" w:rsidRDefault="008C1203" w:rsidP="008C1203">
            <w:pPr>
              <w:contextualSpacing/>
              <w:jc w:val="center"/>
              <w:rPr>
                <w:rFonts w:ascii="GHEA Grapalat" w:hAnsi="GHEA Grapalat" w:cs="Arial"/>
                <w:sz w:val="20"/>
                <w:szCs w:val="20"/>
                <w:lang w:val="hy-AM"/>
              </w:rPr>
            </w:pPr>
            <w:r w:rsidRPr="00777517">
              <w:rPr>
                <w:rFonts w:ascii="GHEA Grapalat" w:hAnsi="GHEA Grapalat" w:cs="Arial"/>
                <w:sz w:val="20"/>
                <w:szCs w:val="20"/>
                <w:lang w:val="hy-AM"/>
              </w:rPr>
              <w:t>Շուրջ 10 քմ</w:t>
            </w:r>
          </w:p>
        </w:tc>
        <w:tc>
          <w:tcPr>
            <w:tcW w:w="1620" w:type="dxa"/>
            <w:gridSpan w:val="2"/>
            <w:tcBorders>
              <w:top w:val="single" w:sz="4" w:space="0" w:color="auto"/>
              <w:left w:val="single" w:sz="4" w:space="0" w:color="auto"/>
              <w:bottom w:val="single" w:sz="4" w:space="0" w:color="auto"/>
              <w:right w:val="single" w:sz="4" w:space="0" w:color="auto"/>
            </w:tcBorders>
            <w:vAlign w:val="center"/>
          </w:tcPr>
          <w:p w14:paraId="1DE3402C" w14:textId="77777777" w:rsidR="008C1203" w:rsidRPr="00777517" w:rsidRDefault="008C1203" w:rsidP="008C1203">
            <w:pPr>
              <w:contextualSpacing/>
              <w:jc w:val="center"/>
              <w:rPr>
                <w:rFonts w:ascii="GHEA Grapalat" w:hAnsi="GHEA Grapalat" w:cs="Dubai Medium"/>
                <w:sz w:val="20"/>
                <w:szCs w:val="20"/>
                <w:highlight w:val="yellow"/>
                <w:lang w:val="hy-AM"/>
              </w:rPr>
            </w:pPr>
          </w:p>
        </w:tc>
        <w:tc>
          <w:tcPr>
            <w:tcW w:w="1260" w:type="dxa"/>
            <w:tcBorders>
              <w:top w:val="single" w:sz="4" w:space="0" w:color="auto"/>
              <w:left w:val="single" w:sz="4" w:space="0" w:color="auto"/>
              <w:bottom w:val="single" w:sz="4" w:space="0" w:color="auto"/>
              <w:right w:val="single" w:sz="4" w:space="0" w:color="auto"/>
            </w:tcBorders>
            <w:vAlign w:val="center"/>
          </w:tcPr>
          <w:p w14:paraId="322187CA" w14:textId="77777777" w:rsidR="008C1203" w:rsidRPr="00777517" w:rsidRDefault="008C1203" w:rsidP="008C1203">
            <w:pPr>
              <w:contextualSpacing/>
              <w:jc w:val="center"/>
              <w:rPr>
                <w:rFonts w:ascii="GHEA Grapalat" w:hAnsi="GHEA Grapalat" w:cs="Dubai Medium"/>
                <w:sz w:val="20"/>
                <w:szCs w:val="20"/>
                <w:highlight w:val="yellow"/>
                <w:lang w:val="hy-AM"/>
              </w:rPr>
            </w:pPr>
          </w:p>
        </w:tc>
        <w:tc>
          <w:tcPr>
            <w:tcW w:w="1463" w:type="dxa"/>
            <w:tcBorders>
              <w:top w:val="single" w:sz="4" w:space="0" w:color="auto"/>
              <w:left w:val="single" w:sz="4" w:space="0" w:color="auto"/>
              <w:bottom w:val="single" w:sz="4" w:space="0" w:color="auto"/>
              <w:right w:val="single" w:sz="4" w:space="0" w:color="auto"/>
            </w:tcBorders>
            <w:vAlign w:val="center"/>
          </w:tcPr>
          <w:p w14:paraId="4B6325E0" w14:textId="77777777" w:rsidR="008C1203" w:rsidRPr="00777517" w:rsidRDefault="008C1203" w:rsidP="008C1203">
            <w:pPr>
              <w:contextualSpacing/>
              <w:jc w:val="center"/>
              <w:rPr>
                <w:rFonts w:ascii="GHEA Grapalat" w:hAnsi="GHEA Grapalat" w:cs="Dubai Medium"/>
                <w:sz w:val="20"/>
                <w:szCs w:val="20"/>
                <w:highlight w:val="yellow"/>
                <w:lang w:val="hy-AM"/>
              </w:rPr>
            </w:pPr>
          </w:p>
        </w:tc>
      </w:tr>
      <w:tr w:rsidR="008C1203" w:rsidRPr="00777517" w14:paraId="5F86A52F" w14:textId="77777777" w:rsidTr="00F4188A">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5E6FCAF8" w14:textId="77777777" w:rsidR="008C1203" w:rsidRPr="00777517" w:rsidRDefault="008C1203" w:rsidP="008C1203">
            <w:pPr>
              <w:tabs>
                <w:tab w:val="left" w:pos="709"/>
              </w:tabs>
              <w:contextualSpacing/>
              <w:jc w:val="center"/>
              <w:rPr>
                <w:rFonts w:ascii="GHEA Grapalat" w:hAnsi="GHEA Grapalat" w:cs="Dubai Medium"/>
                <w:sz w:val="20"/>
                <w:szCs w:val="20"/>
                <w:lang w:val="ru-RU"/>
              </w:rPr>
            </w:pPr>
            <w:r w:rsidRPr="00777517">
              <w:rPr>
                <w:rFonts w:ascii="GHEA Grapalat" w:hAnsi="GHEA Grapalat" w:cs="Dubai Medium"/>
                <w:sz w:val="20"/>
                <w:szCs w:val="20"/>
                <w:lang w:val="hy-AM"/>
              </w:rPr>
              <w:t>15</w:t>
            </w:r>
          </w:p>
        </w:tc>
        <w:tc>
          <w:tcPr>
            <w:tcW w:w="2610" w:type="dxa"/>
            <w:tcBorders>
              <w:top w:val="single" w:sz="4" w:space="0" w:color="auto"/>
              <w:left w:val="single" w:sz="4" w:space="0" w:color="auto"/>
              <w:bottom w:val="single" w:sz="4" w:space="0" w:color="auto"/>
              <w:right w:val="single" w:sz="4" w:space="0" w:color="auto"/>
            </w:tcBorders>
            <w:vAlign w:val="center"/>
          </w:tcPr>
          <w:p w14:paraId="01CA6AF5" w14:textId="77777777" w:rsidR="008C1203" w:rsidRPr="00777517" w:rsidRDefault="008C1203" w:rsidP="008C1203">
            <w:pPr>
              <w:contextualSpacing/>
              <w:jc w:val="center"/>
              <w:rPr>
                <w:rFonts w:ascii="GHEA Grapalat" w:hAnsi="GHEA Grapalat" w:cs="Arial"/>
                <w:sz w:val="20"/>
                <w:szCs w:val="20"/>
                <w:lang w:val="hy-AM"/>
              </w:rPr>
            </w:pPr>
            <w:r w:rsidRPr="00777517">
              <w:rPr>
                <w:rFonts w:ascii="GHEA Grapalat" w:hAnsi="GHEA Grapalat" w:cs="Arial"/>
                <w:sz w:val="20"/>
                <w:szCs w:val="20"/>
                <w:lang w:val="hy-AM"/>
              </w:rPr>
              <w:t>Աչքերի, մաշկի և ջրի վարակազերծման սենյակ</w:t>
            </w:r>
          </w:p>
        </w:tc>
        <w:tc>
          <w:tcPr>
            <w:tcW w:w="1080" w:type="dxa"/>
            <w:gridSpan w:val="2"/>
            <w:tcBorders>
              <w:top w:val="single" w:sz="4" w:space="0" w:color="auto"/>
              <w:left w:val="single" w:sz="4" w:space="0" w:color="auto"/>
              <w:bottom w:val="single" w:sz="4" w:space="0" w:color="auto"/>
              <w:right w:val="single" w:sz="4" w:space="0" w:color="auto"/>
            </w:tcBorders>
            <w:vAlign w:val="center"/>
          </w:tcPr>
          <w:p w14:paraId="4D75EAD5" w14:textId="77777777" w:rsidR="008C1203" w:rsidRPr="00777517" w:rsidRDefault="008C1203" w:rsidP="008C1203">
            <w:pPr>
              <w:contextualSpacing/>
              <w:jc w:val="center"/>
              <w:rPr>
                <w:rFonts w:ascii="GHEA Grapalat" w:hAnsi="GHEA Grapalat" w:cs="Arial"/>
                <w:sz w:val="20"/>
                <w:szCs w:val="20"/>
                <w:lang w:val="hy-AM"/>
              </w:rPr>
            </w:pPr>
            <w:r w:rsidRPr="00777517">
              <w:rPr>
                <w:rFonts w:ascii="GHEA Grapalat" w:hAnsi="GHEA Grapalat" w:cs="Arial"/>
                <w:sz w:val="20"/>
                <w:szCs w:val="20"/>
                <w:lang w:val="hy-AM"/>
              </w:rPr>
              <w:t>1</w:t>
            </w:r>
          </w:p>
        </w:tc>
        <w:tc>
          <w:tcPr>
            <w:tcW w:w="2790" w:type="dxa"/>
            <w:gridSpan w:val="2"/>
            <w:tcBorders>
              <w:top w:val="single" w:sz="4" w:space="0" w:color="auto"/>
              <w:left w:val="single" w:sz="4" w:space="0" w:color="auto"/>
              <w:bottom w:val="single" w:sz="4" w:space="0" w:color="auto"/>
              <w:right w:val="single" w:sz="4" w:space="0" w:color="auto"/>
            </w:tcBorders>
            <w:vAlign w:val="center"/>
          </w:tcPr>
          <w:p w14:paraId="3FBEBF34" w14:textId="77777777" w:rsidR="008C1203" w:rsidRPr="00777517" w:rsidRDefault="008C1203" w:rsidP="008C1203">
            <w:pPr>
              <w:contextualSpacing/>
              <w:jc w:val="center"/>
              <w:rPr>
                <w:rFonts w:ascii="GHEA Grapalat" w:hAnsi="GHEA Grapalat" w:cs="Arial"/>
                <w:sz w:val="20"/>
                <w:szCs w:val="20"/>
                <w:lang w:val="hy-AM"/>
              </w:rPr>
            </w:pPr>
            <w:r w:rsidRPr="00777517">
              <w:rPr>
                <w:rFonts w:ascii="GHEA Grapalat" w:hAnsi="GHEA Grapalat" w:cs="Arial"/>
                <w:sz w:val="20"/>
                <w:szCs w:val="20"/>
                <w:lang w:val="hy-AM"/>
              </w:rPr>
              <w:t>լաբորատոր տարածքում՝ սանհանգույցով 8 քմ</w:t>
            </w:r>
          </w:p>
        </w:tc>
        <w:tc>
          <w:tcPr>
            <w:tcW w:w="1620" w:type="dxa"/>
            <w:gridSpan w:val="2"/>
            <w:tcBorders>
              <w:top w:val="single" w:sz="4" w:space="0" w:color="auto"/>
              <w:left w:val="single" w:sz="4" w:space="0" w:color="auto"/>
              <w:bottom w:val="single" w:sz="4" w:space="0" w:color="auto"/>
              <w:right w:val="single" w:sz="4" w:space="0" w:color="auto"/>
            </w:tcBorders>
            <w:vAlign w:val="center"/>
          </w:tcPr>
          <w:p w14:paraId="13BA05DC" w14:textId="77777777" w:rsidR="008C1203" w:rsidRPr="00777517" w:rsidRDefault="008C1203" w:rsidP="008C1203">
            <w:pPr>
              <w:contextualSpacing/>
              <w:jc w:val="center"/>
              <w:rPr>
                <w:rFonts w:ascii="GHEA Grapalat" w:hAnsi="GHEA Grapalat" w:cs="Dubai Medium"/>
                <w:sz w:val="20"/>
                <w:szCs w:val="20"/>
                <w:highlight w:val="yellow"/>
                <w:lang w:val="hy-AM"/>
              </w:rPr>
            </w:pPr>
          </w:p>
        </w:tc>
        <w:tc>
          <w:tcPr>
            <w:tcW w:w="1260" w:type="dxa"/>
            <w:tcBorders>
              <w:top w:val="single" w:sz="4" w:space="0" w:color="auto"/>
              <w:left w:val="single" w:sz="4" w:space="0" w:color="auto"/>
              <w:bottom w:val="single" w:sz="4" w:space="0" w:color="auto"/>
              <w:right w:val="single" w:sz="4" w:space="0" w:color="auto"/>
            </w:tcBorders>
            <w:vAlign w:val="center"/>
          </w:tcPr>
          <w:p w14:paraId="627F85D6" w14:textId="77777777" w:rsidR="008C1203" w:rsidRPr="00777517" w:rsidRDefault="008C1203" w:rsidP="008C1203">
            <w:pPr>
              <w:contextualSpacing/>
              <w:jc w:val="center"/>
              <w:rPr>
                <w:rFonts w:ascii="GHEA Grapalat" w:hAnsi="GHEA Grapalat" w:cs="Dubai Medium"/>
                <w:sz w:val="20"/>
                <w:szCs w:val="20"/>
                <w:highlight w:val="yellow"/>
                <w:lang w:val="hy-AM"/>
              </w:rPr>
            </w:pPr>
          </w:p>
        </w:tc>
        <w:tc>
          <w:tcPr>
            <w:tcW w:w="1463" w:type="dxa"/>
            <w:tcBorders>
              <w:top w:val="single" w:sz="4" w:space="0" w:color="auto"/>
              <w:left w:val="single" w:sz="4" w:space="0" w:color="auto"/>
              <w:bottom w:val="single" w:sz="4" w:space="0" w:color="auto"/>
              <w:right w:val="single" w:sz="4" w:space="0" w:color="auto"/>
            </w:tcBorders>
            <w:vAlign w:val="center"/>
          </w:tcPr>
          <w:p w14:paraId="513E566E" w14:textId="77777777" w:rsidR="008C1203" w:rsidRPr="00777517" w:rsidRDefault="008C1203" w:rsidP="008C1203">
            <w:pPr>
              <w:contextualSpacing/>
              <w:jc w:val="center"/>
              <w:rPr>
                <w:rFonts w:ascii="GHEA Grapalat" w:hAnsi="GHEA Grapalat" w:cs="Dubai Medium"/>
                <w:sz w:val="20"/>
                <w:szCs w:val="20"/>
                <w:highlight w:val="yellow"/>
                <w:lang w:val="hy-AM"/>
              </w:rPr>
            </w:pPr>
          </w:p>
        </w:tc>
      </w:tr>
      <w:tr w:rsidR="008C1203" w:rsidRPr="00777517" w14:paraId="57D7F172" w14:textId="77777777" w:rsidTr="00F4188A">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4B7BD324" w14:textId="77777777" w:rsidR="008C1203" w:rsidRPr="00777517" w:rsidRDefault="008C1203" w:rsidP="008C1203">
            <w:pPr>
              <w:tabs>
                <w:tab w:val="left" w:pos="709"/>
              </w:tabs>
              <w:contextualSpacing/>
              <w:jc w:val="center"/>
              <w:rPr>
                <w:rFonts w:ascii="GHEA Grapalat" w:hAnsi="GHEA Grapalat"/>
                <w:sz w:val="20"/>
                <w:szCs w:val="20"/>
                <w:lang w:val="hy-AM"/>
              </w:rPr>
            </w:pPr>
            <w:r w:rsidRPr="00777517">
              <w:rPr>
                <w:rFonts w:ascii="GHEA Grapalat" w:hAnsi="GHEA Grapalat"/>
                <w:sz w:val="20"/>
                <w:szCs w:val="20"/>
                <w:lang w:val="hy-AM"/>
              </w:rPr>
              <w:t>16</w:t>
            </w:r>
          </w:p>
        </w:tc>
        <w:tc>
          <w:tcPr>
            <w:tcW w:w="2610" w:type="dxa"/>
            <w:tcBorders>
              <w:top w:val="single" w:sz="4" w:space="0" w:color="auto"/>
              <w:left w:val="single" w:sz="4" w:space="0" w:color="auto"/>
              <w:bottom w:val="single" w:sz="4" w:space="0" w:color="auto"/>
              <w:right w:val="single" w:sz="4" w:space="0" w:color="auto"/>
            </w:tcBorders>
            <w:vAlign w:val="center"/>
          </w:tcPr>
          <w:p w14:paraId="685FE876" w14:textId="77777777" w:rsidR="008C1203" w:rsidRPr="00777517" w:rsidRDefault="008C1203" w:rsidP="008C1203">
            <w:pPr>
              <w:contextualSpacing/>
              <w:jc w:val="center"/>
              <w:rPr>
                <w:rFonts w:ascii="GHEA Grapalat" w:hAnsi="GHEA Grapalat" w:cs="Arial"/>
                <w:sz w:val="20"/>
                <w:szCs w:val="20"/>
                <w:lang w:val="hy-AM"/>
              </w:rPr>
            </w:pPr>
            <w:r w:rsidRPr="00777517">
              <w:rPr>
                <w:rFonts w:ascii="GHEA Grapalat" w:hAnsi="GHEA Grapalat" w:cs="Arial"/>
                <w:sz w:val="20"/>
                <w:szCs w:val="20"/>
                <w:lang w:val="hy-AM"/>
              </w:rPr>
              <w:t xml:space="preserve">Սանհանգույց </w:t>
            </w:r>
          </w:p>
        </w:tc>
        <w:tc>
          <w:tcPr>
            <w:tcW w:w="1080" w:type="dxa"/>
            <w:gridSpan w:val="2"/>
            <w:tcBorders>
              <w:top w:val="single" w:sz="4" w:space="0" w:color="auto"/>
              <w:left w:val="single" w:sz="4" w:space="0" w:color="auto"/>
              <w:bottom w:val="single" w:sz="4" w:space="0" w:color="auto"/>
              <w:right w:val="single" w:sz="4" w:space="0" w:color="auto"/>
            </w:tcBorders>
            <w:vAlign w:val="center"/>
          </w:tcPr>
          <w:p w14:paraId="4265F5A5" w14:textId="77777777" w:rsidR="008C1203" w:rsidRPr="00777517" w:rsidRDefault="008C1203" w:rsidP="008C1203">
            <w:pPr>
              <w:contextualSpacing/>
              <w:jc w:val="center"/>
              <w:rPr>
                <w:rFonts w:ascii="GHEA Grapalat" w:hAnsi="GHEA Grapalat" w:cs="Arial"/>
                <w:sz w:val="20"/>
                <w:szCs w:val="20"/>
                <w:lang w:val="hy-AM"/>
              </w:rPr>
            </w:pPr>
            <w:r w:rsidRPr="00777517">
              <w:rPr>
                <w:rFonts w:ascii="GHEA Grapalat" w:hAnsi="GHEA Grapalat" w:cs="Arial"/>
                <w:sz w:val="20"/>
                <w:szCs w:val="20"/>
                <w:lang w:val="hy-AM"/>
              </w:rPr>
              <w:t>1</w:t>
            </w:r>
          </w:p>
        </w:tc>
        <w:tc>
          <w:tcPr>
            <w:tcW w:w="2790" w:type="dxa"/>
            <w:gridSpan w:val="2"/>
            <w:tcBorders>
              <w:top w:val="single" w:sz="4" w:space="0" w:color="auto"/>
              <w:left w:val="single" w:sz="4" w:space="0" w:color="auto"/>
              <w:bottom w:val="single" w:sz="4" w:space="0" w:color="auto"/>
              <w:right w:val="single" w:sz="4" w:space="0" w:color="auto"/>
            </w:tcBorders>
            <w:vAlign w:val="center"/>
          </w:tcPr>
          <w:p w14:paraId="5C8DA1AB" w14:textId="77777777" w:rsidR="008C1203" w:rsidRPr="00777517" w:rsidRDefault="008C1203" w:rsidP="008C1203">
            <w:pPr>
              <w:contextualSpacing/>
              <w:jc w:val="center"/>
              <w:rPr>
                <w:rFonts w:ascii="GHEA Grapalat" w:hAnsi="GHEA Grapalat" w:cs="Arial"/>
                <w:sz w:val="20"/>
                <w:szCs w:val="20"/>
                <w:lang w:val="hy-AM"/>
              </w:rPr>
            </w:pPr>
            <w:r w:rsidRPr="00777517">
              <w:rPr>
                <w:rFonts w:ascii="GHEA Grapalat" w:hAnsi="GHEA Grapalat" w:cs="Arial"/>
                <w:sz w:val="20"/>
                <w:szCs w:val="20"/>
                <w:lang w:val="hy-AM"/>
              </w:rPr>
              <w:t>գրասենյակի տարածքում 8 քմ</w:t>
            </w:r>
          </w:p>
        </w:tc>
        <w:tc>
          <w:tcPr>
            <w:tcW w:w="1620" w:type="dxa"/>
            <w:gridSpan w:val="2"/>
            <w:tcBorders>
              <w:top w:val="single" w:sz="4" w:space="0" w:color="auto"/>
              <w:left w:val="single" w:sz="4" w:space="0" w:color="auto"/>
              <w:bottom w:val="single" w:sz="4" w:space="0" w:color="auto"/>
              <w:right w:val="single" w:sz="4" w:space="0" w:color="auto"/>
            </w:tcBorders>
            <w:vAlign w:val="center"/>
          </w:tcPr>
          <w:p w14:paraId="407FF816" w14:textId="77777777" w:rsidR="008C1203" w:rsidRPr="00777517" w:rsidRDefault="008C1203" w:rsidP="008C1203">
            <w:pPr>
              <w:contextualSpacing/>
              <w:jc w:val="center"/>
              <w:rPr>
                <w:rFonts w:ascii="GHEA Grapalat" w:hAnsi="GHEA Grapalat" w:cs="Dubai Medium"/>
                <w:sz w:val="20"/>
                <w:szCs w:val="20"/>
                <w:highlight w:val="yellow"/>
                <w:lang w:val="hy-AM"/>
              </w:rPr>
            </w:pPr>
          </w:p>
        </w:tc>
        <w:tc>
          <w:tcPr>
            <w:tcW w:w="1260" w:type="dxa"/>
            <w:tcBorders>
              <w:top w:val="single" w:sz="4" w:space="0" w:color="auto"/>
              <w:left w:val="single" w:sz="4" w:space="0" w:color="auto"/>
              <w:bottom w:val="single" w:sz="4" w:space="0" w:color="auto"/>
              <w:right w:val="single" w:sz="4" w:space="0" w:color="auto"/>
            </w:tcBorders>
            <w:vAlign w:val="center"/>
          </w:tcPr>
          <w:p w14:paraId="085D2B1A" w14:textId="77777777" w:rsidR="008C1203" w:rsidRPr="00777517" w:rsidRDefault="008C1203" w:rsidP="008C1203">
            <w:pPr>
              <w:contextualSpacing/>
              <w:jc w:val="center"/>
              <w:rPr>
                <w:rFonts w:ascii="GHEA Grapalat" w:hAnsi="GHEA Grapalat" w:cs="Dubai Medium"/>
                <w:sz w:val="20"/>
                <w:szCs w:val="20"/>
                <w:highlight w:val="yellow"/>
                <w:lang w:val="hy-AM"/>
              </w:rPr>
            </w:pPr>
          </w:p>
        </w:tc>
        <w:tc>
          <w:tcPr>
            <w:tcW w:w="1463" w:type="dxa"/>
            <w:tcBorders>
              <w:top w:val="single" w:sz="4" w:space="0" w:color="auto"/>
              <w:left w:val="single" w:sz="4" w:space="0" w:color="auto"/>
              <w:bottom w:val="single" w:sz="4" w:space="0" w:color="auto"/>
              <w:right w:val="single" w:sz="4" w:space="0" w:color="auto"/>
            </w:tcBorders>
            <w:vAlign w:val="center"/>
          </w:tcPr>
          <w:p w14:paraId="794B4661" w14:textId="77777777" w:rsidR="008C1203" w:rsidRPr="00777517" w:rsidRDefault="008C1203" w:rsidP="008C1203">
            <w:pPr>
              <w:contextualSpacing/>
              <w:jc w:val="center"/>
              <w:rPr>
                <w:rFonts w:ascii="GHEA Grapalat" w:hAnsi="GHEA Grapalat" w:cs="Dubai Medium"/>
                <w:sz w:val="20"/>
                <w:szCs w:val="20"/>
                <w:highlight w:val="yellow"/>
                <w:lang w:val="hy-AM"/>
              </w:rPr>
            </w:pPr>
          </w:p>
        </w:tc>
      </w:tr>
      <w:tr w:rsidR="008C1203" w:rsidRPr="008C0330" w14:paraId="373C017B" w14:textId="77777777" w:rsidTr="00F4188A">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12568626" w14:textId="77777777" w:rsidR="008C1203" w:rsidRPr="00777517" w:rsidRDefault="008C1203" w:rsidP="008C1203">
            <w:pPr>
              <w:tabs>
                <w:tab w:val="left" w:pos="709"/>
              </w:tabs>
              <w:contextualSpacing/>
              <w:jc w:val="center"/>
              <w:rPr>
                <w:rFonts w:ascii="GHEA Grapalat" w:hAnsi="GHEA Grapalat"/>
                <w:sz w:val="20"/>
                <w:szCs w:val="20"/>
                <w:lang w:val="hy-AM"/>
              </w:rPr>
            </w:pPr>
            <w:r w:rsidRPr="00777517">
              <w:rPr>
                <w:rFonts w:ascii="GHEA Grapalat" w:hAnsi="GHEA Grapalat"/>
                <w:sz w:val="20"/>
                <w:szCs w:val="20"/>
                <w:lang w:val="hy-AM"/>
              </w:rPr>
              <w:t>17</w:t>
            </w:r>
          </w:p>
        </w:tc>
        <w:tc>
          <w:tcPr>
            <w:tcW w:w="2610" w:type="dxa"/>
            <w:tcBorders>
              <w:top w:val="single" w:sz="4" w:space="0" w:color="auto"/>
              <w:left w:val="single" w:sz="4" w:space="0" w:color="auto"/>
              <w:bottom w:val="single" w:sz="4" w:space="0" w:color="auto"/>
              <w:right w:val="single" w:sz="4" w:space="0" w:color="auto"/>
            </w:tcBorders>
            <w:vAlign w:val="center"/>
          </w:tcPr>
          <w:p w14:paraId="1C650A37" w14:textId="77777777" w:rsidR="008C1203" w:rsidRPr="00777517" w:rsidRDefault="008C1203" w:rsidP="008C1203">
            <w:pPr>
              <w:contextualSpacing/>
              <w:rPr>
                <w:rFonts w:ascii="GHEA Grapalat" w:hAnsi="GHEA Grapalat" w:cs="Arial"/>
                <w:sz w:val="20"/>
                <w:szCs w:val="20"/>
              </w:rPr>
            </w:pPr>
            <w:r w:rsidRPr="00777517">
              <w:rPr>
                <w:rFonts w:ascii="GHEA Grapalat" w:hAnsi="GHEA Grapalat"/>
                <w:sz w:val="20"/>
                <w:szCs w:val="20"/>
                <w:lang w:val="hy-AM"/>
              </w:rPr>
              <w:t>Սերվերի համար նախատեսված սենյակ</w:t>
            </w:r>
          </w:p>
        </w:tc>
        <w:tc>
          <w:tcPr>
            <w:tcW w:w="1080" w:type="dxa"/>
            <w:gridSpan w:val="2"/>
            <w:tcBorders>
              <w:top w:val="single" w:sz="4" w:space="0" w:color="auto"/>
              <w:left w:val="single" w:sz="4" w:space="0" w:color="auto"/>
              <w:bottom w:val="single" w:sz="4" w:space="0" w:color="auto"/>
              <w:right w:val="single" w:sz="4" w:space="0" w:color="auto"/>
            </w:tcBorders>
            <w:vAlign w:val="center"/>
          </w:tcPr>
          <w:p w14:paraId="6B45B279" w14:textId="77777777" w:rsidR="008C1203" w:rsidRPr="00777517" w:rsidRDefault="008C1203" w:rsidP="008C1203">
            <w:pPr>
              <w:contextualSpacing/>
              <w:jc w:val="center"/>
              <w:rPr>
                <w:rFonts w:ascii="GHEA Grapalat" w:hAnsi="GHEA Grapalat" w:cs="Dubai Medium"/>
                <w:sz w:val="20"/>
                <w:szCs w:val="20"/>
                <w:lang w:val="hy-AM"/>
              </w:rPr>
            </w:pPr>
            <w:r w:rsidRPr="00777517">
              <w:rPr>
                <w:rFonts w:ascii="GHEA Grapalat" w:hAnsi="GHEA Grapalat"/>
                <w:sz w:val="20"/>
                <w:szCs w:val="20"/>
                <w:lang w:val="hy-AM"/>
              </w:rPr>
              <w:t>1</w:t>
            </w:r>
          </w:p>
        </w:tc>
        <w:tc>
          <w:tcPr>
            <w:tcW w:w="2790" w:type="dxa"/>
            <w:gridSpan w:val="2"/>
            <w:tcBorders>
              <w:top w:val="single" w:sz="4" w:space="0" w:color="auto"/>
              <w:left w:val="single" w:sz="4" w:space="0" w:color="auto"/>
              <w:bottom w:val="single" w:sz="4" w:space="0" w:color="auto"/>
              <w:right w:val="single" w:sz="4" w:space="0" w:color="auto"/>
            </w:tcBorders>
            <w:vAlign w:val="center"/>
          </w:tcPr>
          <w:p w14:paraId="6BDCCBA2" w14:textId="77777777" w:rsidR="008C1203" w:rsidRPr="00777517" w:rsidRDefault="008C1203" w:rsidP="008C1203">
            <w:pPr>
              <w:contextualSpacing/>
              <w:rPr>
                <w:rFonts w:ascii="GHEA Grapalat" w:hAnsi="GHEA Grapalat" w:cs="Arial"/>
                <w:sz w:val="20"/>
                <w:szCs w:val="20"/>
                <w:lang w:val="hy-AM"/>
              </w:rPr>
            </w:pPr>
            <w:r w:rsidRPr="00777517">
              <w:rPr>
                <w:rFonts w:ascii="GHEA Grapalat" w:hAnsi="GHEA Grapalat"/>
                <w:sz w:val="20"/>
                <w:szCs w:val="20"/>
                <w:lang w:val="hy-AM"/>
              </w:rPr>
              <w:t>օդափոխման, սառեցման համակարգերով և ճաղավանդակներով 8 քմ</w:t>
            </w:r>
          </w:p>
        </w:tc>
        <w:tc>
          <w:tcPr>
            <w:tcW w:w="1620" w:type="dxa"/>
            <w:gridSpan w:val="2"/>
            <w:tcBorders>
              <w:top w:val="single" w:sz="4" w:space="0" w:color="auto"/>
              <w:left w:val="single" w:sz="4" w:space="0" w:color="auto"/>
              <w:bottom w:val="single" w:sz="4" w:space="0" w:color="auto"/>
              <w:right w:val="single" w:sz="4" w:space="0" w:color="auto"/>
            </w:tcBorders>
            <w:vAlign w:val="center"/>
          </w:tcPr>
          <w:p w14:paraId="107CF37A" w14:textId="77777777" w:rsidR="008C1203" w:rsidRPr="00777517" w:rsidRDefault="008C1203" w:rsidP="008C1203">
            <w:pPr>
              <w:contextualSpacing/>
              <w:jc w:val="center"/>
              <w:rPr>
                <w:rFonts w:ascii="GHEA Grapalat" w:hAnsi="GHEA Grapalat" w:cs="Dubai Medium"/>
                <w:sz w:val="20"/>
                <w:szCs w:val="20"/>
                <w:highlight w:val="yellow"/>
                <w:lang w:val="hy-AM"/>
              </w:rPr>
            </w:pPr>
          </w:p>
        </w:tc>
        <w:tc>
          <w:tcPr>
            <w:tcW w:w="1260" w:type="dxa"/>
            <w:tcBorders>
              <w:top w:val="single" w:sz="4" w:space="0" w:color="auto"/>
              <w:left w:val="single" w:sz="4" w:space="0" w:color="auto"/>
              <w:bottom w:val="single" w:sz="4" w:space="0" w:color="auto"/>
              <w:right w:val="single" w:sz="4" w:space="0" w:color="auto"/>
            </w:tcBorders>
            <w:vAlign w:val="center"/>
          </w:tcPr>
          <w:p w14:paraId="249538E8" w14:textId="77777777" w:rsidR="008C1203" w:rsidRPr="00777517" w:rsidRDefault="008C1203" w:rsidP="008C1203">
            <w:pPr>
              <w:contextualSpacing/>
              <w:jc w:val="center"/>
              <w:rPr>
                <w:rFonts w:ascii="GHEA Grapalat" w:hAnsi="GHEA Grapalat" w:cs="Dubai Medium"/>
                <w:sz w:val="20"/>
                <w:szCs w:val="20"/>
                <w:highlight w:val="yellow"/>
                <w:lang w:val="hy-AM"/>
              </w:rPr>
            </w:pPr>
          </w:p>
        </w:tc>
        <w:tc>
          <w:tcPr>
            <w:tcW w:w="1463" w:type="dxa"/>
            <w:tcBorders>
              <w:top w:val="single" w:sz="4" w:space="0" w:color="auto"/>
              <w:left w:val="single" w:sz="4" w:space="0" w:color="auto"/>
              <w:bottom w:val="single" w:sz="4" w:space="0" w:color="auto"/>
              <w:right w:val="single" w:sz="4" w:space="0" w:color="auto"/>
            </w:tcBorders>
            <w:vAlign w:val="center"/>
          </w:tcPr>
          <w:p w14:paraId="0BB4EEDB" w14:textId="77777777" w:rsidR="008C1203" w:rsidRPr="00777517" w:rsidRDefault="008C1203" w:rsidP="008C1203">
            <w:pPr>
              <w:contextualSpacing/>
              <w:jc w:val="center"/>
              <w:rPr>
                <w:rFonts w:ascii="GHEA Grapalat" w:hAnsi="GHEA Grapalat" w:cs="Dubai Medium"/>
                <w:sz w:val="20"/>
                <w:szCs w:val="20"/>
                <w:highlight w:val="yellow"/>
                <w:lang w:val="hy-AM"/>
              </w:rPr>
            </w:pPr>
          </w:p>
        </w:tc>
      </w:tr>
      <w:tr w:rsidR="008C1203" w:rsidRPr="00777517" w14:paraId="36861C37" w14:textId="77777777" w:rsidTr="00F4188A">
        <w:trPr>
          <w:trHeight w:val="553"/>
        </w:trPr>
        <w:tc>
          <w:tcPr>
            <w:tcW w:w="11448" w:type="dxa"/>
            <w:gridSpan w:val="10"/>
            <w:tcBorders>
              <w:top w:val="single" w:sz="4" w:space="0" w:color="auto"/>
              <w:left w:val="single" w:sz="4" w:space="0" w:color="auto"/>
              <w:bottom w:val="single" w:sz="4" w:space="0" w:color="auto"/>
              <w:right w:val="single" w:sz="4" w:space="0" w:color="auto"/>
            </w:tcBorders>
            <w:vAlign w:val="center"/>
          </w:tcPr>
          <w:p w14:paraId="00A0DE8B" w14:textId="77777777" w:rsidR="008C1203" w:rsidRPr="00777517" w:rsidRDefault="008C1203" w:rsidP="008C1203">
            <w:pPr>
              <w:contextualSpacing/>
              <w:rPr>
                <w:rFonts w:ascii="GHEA Grapalat" w:hAnsi="GHEA Grapalat" w:cs="Dubai Medium"/>
                <w:b/>
                <w:sz w:val="20"/>
                <w:szCs w:val="20"/>
                <w:lang w:val="hy-AM"/>
              </w:rPr>
            </w:pPr>
            <w:r w:rsidRPr="00777517">
              <w:rPr>
                <w:rFonts w:ascii="GHEA Grapalat" w:hAnsi="GHEA Grapalat" w:cs="Arial"/>
                <w:b/>
                <w:i/>
                <w:iCs/>
                <w:sz w:val="20"/>
                <w:szCs w:val="20"/>
                <w:lang w:val="hy-AM"/>
              </w:rPr>
              <w:t>Դատակենսաբանական բաժին՝</w:t>
            </w:r>
            <w:r w:rsidRPr="00777517">
              <w:rPr>
                <w:rFonts w:cs="Arial"/>
                <w:b/>
                <w:sz w:val="20"/>
                <w:szCs w:val="20"/>
                <w:lang w:val="hy-AM"/>
              </w:rPr>
              <w:t xml:space="preserve"> </w:t>
            </w:r>
            <w:r w:rsidRPr="00777517">
              <w:rPr>
                <w:rFonts w:cs="Arial"/>
                <w:b/>
                <w:i/>
                <w:iCs/>
                <w:sz w:val="20"/>
                <w:szCs w:val="20"/>
                <w:lang w:val="hy-AM"/>
              </w:rPr>
              <w:t>մ</w:t>
            </w:r>
            <w:r w:rsidRPr="00777517">
              <w:rPr>
                <w:rFonts w:ascii="GHEA Grapalat" w:hAnsi="GHEA Grapalat" w:cs="Arial"/>
                <w:b/>
                <w:i/>
                <w:iCs/>
                <w:sz w:val="20"/>
                <w:szCs w:val="20"/>
                <w:lang w:val="hy-AM"/>
              </w:rPr>
              <w:t>ասնաշենքի վերակառուցում</w:t>
            </w:r>
          </w:p>
        </w:tc>
      </w:tr>
      <w:tr w:rsidR="008C1203" w:rsidRPr="008C0330" w14:paraId="6FBBB359" w14:textId="77777777" w:rsidTr="00F4188A">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51F539C8" w14:textId="77777777" w:rsidR="008C1203" w:rsidRPr="00777517" w:rsidRDefault="008C1203" w:rsidP="008C1203">
            <w:pPr>
              <w:contextualSpacing/>
              <w:rPr>
                <w:rFonts w:ascii="GHEA Grapalat" w:hAnsi="GHEA Grapalat" w:cs="Dubai Medium"/>
                <w:b/>
                <w:sz w:val="20"/>
                <w:szCs w:val="20"/>
              </w:rPr>
            </w:pPr>
            <w:r w:rsidRPr="00777517">
              <w:rPr>
                <w:rFonts w:ascii="GHEA Grapalat" w:hAnsi="GHEA Grapalat" w:cs="Dubai Medium"/>
                <w:b/>
                <w:sz w:val="20"/>
                <w:szCs w:val="20"/>
              </w:rPr>
              <w:t>N</w:t>
            </w:r>
          </w:p>
        </w:tc>
        <w:tc>
          <w:tcPr>
            <w:tcW w:w="2610" w:type="dxa"/>
            <w:tcBorders>
              <w:top w:val="single" w:sz="4" w:space="0" w:color="auto"/>
              <w:left w:val="single" w:sz="4" w:space="0" w:color="auto"/>
              <w:bottom w:val="single" w:sz="4" w:space="0" w:color="auto"/>
              <w:right w:val="single" w:sz="4" w:space="0" w:color="auto"/>
            </w:tcBorders>
            <w:vAlign w:val="center"/>
          </w:tcPr>
          <w:p w14:paraId="47B67DC1" w14:textId="77777777" w:rsidR="008C1203" w:rsidRPr="00777517" w:rsidRDefault="008C1203" w:rsidP="008C1203">
            <w:pPr>
              <w:contextualSpacing/>
              <w:rPr>
                <w:rFonts w:ascii="GHEA Grapalat" w:hAnsi="GHEA Grapalat" w:cs="Dubai Medium"/>
                <w:b/>
                <w:sz w:val="20"/>
                <w:szCs w:val="20"/>
              </w:rPr>
            </w:pPr>
            <w:r w:rsidRPr="00777517">
              <w:rPr>
                <w:rFonts w:ascii="GHEA Grapalat" w:hAnsi="GHEA Grapalat" w:cs="Arial"/>
                <w:b/>
                <w:sz w:val="20"/>
                <w:szCs w:val="20"/>
              </w:rPr>
              <w:t>Սենյակների</w:t>
            </w:r>
            <w:r w:rsidRPr="00777517">
              <w:rPr>
                <w:rFonts w:ascii="GHEA Grapalat" w:hAnsi="GHEA Grapalat" w:cs="Dubai Medium"/>
                <w:b/>
                <w:sz w:val="20"/>
                <w:szCs w:val="20"/>
              </w:rPr>
              <w:t xml:space="preserve"> </w:t>
            </w:r>
            <w:r w:rsidRPr="00777517">
              <w:rPr>
                <w:rFonts w:ascii="GHEA Grapalat" w:hAnsi="GHEA Grapalat" w:cs="Arial"/>
                <w:b/>
                <w:sz w:val="20"/>
                <w:szCs w:val="20"/>
              </w:rPr>
              <w:t>կազմ</w:t>
            </w:r>
          </w:p>
        </w:tc>
        <w:tc>
          <w:tcPr>
            <w:tcW w:w="1080" w:type="dxa"/>
            <w:gridSpan w:val="2"/>
            <w:tcBorders>
              <w:top w:val="single" w:sz="4" w:space="0" w:color="auto"/>
              <w:left w:val="single" w:sz="4" w:space="0" w:color="auto"/>
              <w:bottom w:val="single" w:sz="4" w:space="0" w:color="auto"/>
              <w:right w:val="single" w:sz="4" w:space="0" w:color="auto"/>
            </w:tcBorders>
            <w:vAlign w:val="center"/>
          </w:tcPr>
          <w:p w14:paraId="3F03359F" w14:textId="77777777" w:rsidR="008C1203" w:rsidRPr="00777517" w:rsidRDefault="008C1203" w:rsidP="008C1203">
            <w:pPr>
              <w:contextualSpacing/>
              <w:jc w:val="center"/>
              <w:rPr>
                <w:rFonts w:ascii="GHEA Grapalat" w:hAnsi="GHEA Grapalat" w:cs="Dubai Medium"/>
                <w:b/>
                <w:sz w:val="20"/>
                <w:szCs w:val="20"/>
              </w:rPr>
            </w:pPr>
            <w:r w:rsidRPr="00777517">
              <w:rPr>
                <w:rFonts w:ascii="GHEA Grapalat" w:hAnsi="GHEA Grapalat" w:cs="Arial"/>
                <w:b/>
                <w:sz w:val="20"/>
                <w:szCs w:val="20"/>
              </w:rPr>
              <w:t>Քանակ</w:t>
            </w:r>
          </w:p>
        </w:tc>
        <w:tc>
          <w:tcPr>
            <w:tcW w:w="2790" w:type="dxa"/>
            <w:gridSpan w:val="2"/>
            <w:tcBorders>
              <w:top w:val="single" w:sz="4" w:space="0" w:color="auto"/>
              <w:left w:val="single" w:sz="4" w:space="0" w:color="auto"/>
              <w:bottom w:val="single" w:sz="4" w:space="0" w:color="auto"/>
              <w:right w:val="single" w:sz="4" w:space="0" w:color="auto"/>
            </w:tcBorders>
            <w:vAlign w:val="center"/>
          </w:tcPr>
          <w:p w14:paraId="792CECCD" w14:textId="77777777" w:rsidR="008C1203" w:rsidRPr="00777517" w:rsidRDefault="008C1203" w:rsidP="008C1203">
            <w:pPr>
              <w:contextualSpacing/>
              <w:jc w:val="center"/>
              <w:rPr>
                <w:rFonts w:ascii="GHEA Grapalat" w:hAnsi="GHEA Grapalat" w:cs="Dubai Medium"/>
                <w:b/>
                <w:sz w:val="20"/>
                <w:szCs w:val="20"/>
              </w:rPr>
            </w:pPr>
            <w:r w:rsidRPr="00777517">
              <w:rPr>
                <w:rFonts w:ascii="GHEA Grapalat" w:hAnsi="GHEA Grapalat" w:cs="Arial"/>
                <w:b/>
                <w:sz w:val="20"/>
                <w:szCs w:val="20"/>
              </w:rPr>
              <w:t>Նշանակություն</w:t>
            </w:r>
          </w:p>
        </w:tc>
        <w:tc>
          <w:tcPr>
            <w:tcW w:w="1620" w:type="dxa"/>
            <w:gridSpan w:val="2"/>
            <w:tcBorders>
              <w:top w:val="single" w:sz="4" w:space="0" w:color="auto"/>
              <w:left w:val="single" w:sz="4" w:space="0" w:color="auto"/>
              <w:bottom w:val="single" w:sz="4" w:space="0" w:color="auto"/>
              <w:right w:val="single" w:sz="4" w:space="0" w:color="auto"/>
            </w:tcBorders>
            <w:vAlign w:val="center"/>
          </w:tcPr>
          <w:p w14:paraId="4B855EB8" w14:textId="77777777" w:rsidR="008C1203" w:rsidRPr="00777517" w:rsidRDefault="008C1203" w:rsidP="008C1203">
            <w:pPr>
              <w:contextualSpacing/>
              <w:jc w:val="center"/>
              <w:rPr>
                <w:rFonts w:ascii="GHEA Grapalat" w:hAnsi="GHEA Grapalat" w:cs="Dubai Medium"/>
                <w:b/>
                <w:sz w:val="20"/>
                <w:szCs w:val="20"/>
                <w:lang w:val="hy-AM"/>
              </w:rPr>
            </w:pPr>
            <w:r w:rsidRPr="00777517">
              <w:rPr>
                <w:rFonts w:ascii="GHEA Grapalat" w:hAnsi="GHEA Grapalat" w:cs="Arial"/>
                <w:b/>
                <w:sz w:val="20"/>
                <w:szCs w:val="20"/>
              </w:rPr>
              <w:t>Օդափոխության</w:t>
            </w:r>
            <w:r w:rsidRPr="00777517">
              <w:rPr>
                <w:rFonts w:ascii="GHEA Grapalat" w:hAnsi="GHEA Grapalat" w:cs="Dubai Medium"/>
                <w:b/>
                <w:sz w:val="20"/>
                <w:szCs w:val="20"/>
                <w:lang w:val="hy-AM"/>
              </w:rPr>
              <w:t xml:space="preserve"> </w:t>
            </w:r>
            <w:r w:rsidRPr="00777517">
              <w:rPr>
                <w:rFonts w:ascii="GHEA Grapalat" w:hAnsi="GHEA Grapalat" w:cs="Arial"/>
                <w:b/>
                <w:sz w:val="20"/>
                <w:szCs w:val="20"/>
                <w:lang w:val="hy-AM"/>
              </w:rPr>
              <w:t>համակարգ</w:t>
            </w:r>
          </w:p>
        </w:tc>
        <w:tc>
          <w:tcPr>
            <w:tcW w:w="1260" w:type="dxa"/>
            <w:tcBorders>
              <w:top w:val="single" w:sz="4" w:space="0" w:color="auto"/>
              <w:left w:val="single" w:sz="4" w:space="0" w:color="auto"/>
              <w:bottom w:val="single" w:sz="4" w:space="0" w:color="auto"/>
              <w:right w:val="single" w:sz="4" w:space="0" w:color="auto"/>
            </w:tcBorders>
            <w:vAlign w:val="center"/>
          </w:tcPr>
          <w:p w14:paraId="568FA890" w14:textId="77777777" w:rsidR="008C1203" w:rsidRPr="00777517" w:rsidRDefault="008C1203" w:rsidP="008C1203">
            <w:pPr>
              <w:contextualSpacing/>
              <w:jc w:val="center"/>
              <w:rPr>
                <w:rFonts w:ascii="GHEA Grapalat" w:hAnsi="GHEA Grapalat" w:cs="Dubai Medium"/>
                <w:b/>
                <w:sz w:val="20"/>
                <w:szCs w:val="20"/>
                <w:lang w:val="hy-AM"/>
              </w:rPr>
            </w:pPr>
            <w:r w:rsidRPr="00777517">
              <w:rPr>
                <w:rFonts w:ascii="GHEA Grapalat" w:hAnsi="GHEA Grapalat" w:cs="Arial"/>
                <w:b/>
                <w:sz w:val="20"/>
                <w:szCs w:val="20"/>
                <w:lang w:val="hy-AM"/>
              </w:rPr>
              <w:t>Սենյակի</w:t>
            </w:r>
            <w:r w:rsidRPr="00777517">
              <w:rPr>
                <w:rFonts w:ascii="GHEA Grapalat" w:hAnsi="GHEA Grapalat" w:cs="Dubai Medium"/>
                <w:b/>
                <w:sz w:val="20"/>
                <w:szCs w:val="20"/>
                <w:lang w:val="hy-AM"/>
              </w:rPr>
              <w:t xml:space="preserve"> </w:t>
            </w:r>
            <w:r w:rsidRPr="00777517">
              <w:rPr>
                <w:rFonts w:ascii="GHEA Grapalat" w:hAnsi="GHEA Grapalat" w:cs="Arial"/>
                <w:b/>
                <w:sz w:val="20"/>
                <w:szCs w:val="20"/>
                <w:lang w:val="hy-AM"/>
              </w:rPr>
              <w:t>ջերմաստիճան</w:t>
            </w:r>
          </w:p>
        </w:tc>
        <w:tc>
          <w:tcPr>
            <w:tcW w:w="1463" w:type="dxa"/>
            <w:tcBorders>
              <w:top w:val="single" w:sz="4" w:space="0" w:color="auto"/>
              <w:left w:val="single" w:sz="4" w:space="0" w:color="auto"/>
              <w:bottom w:val="single" w:sz="4" w:space="0" w:color="auto"/>
              <w:right w:val="single" w:sz="4" w:space="0" w:color="auto"/>
            </w:tcBorders>
            <w:vAlign w:val="center"/>
          </w:tcPr>
          <w:p w14:paraId="60426F7B" w14:textId="77777777" w:rsidR="008C1203" w:rsidRPr="00777517" w:rsidRDefault="008C1203" w:rsidP="008C1203">
            <w:pPr>
              <w:contextualSpacing/>
              <w:jc w:val="center"/>
              <w:rPr>
                <w:rFonts w:ascii="GHEA Grapalat" w:hAnsi="GHEA Grapalat" w:cs="Dubai Medium"/>
                <w:sz w:val="20"/>
                <w:szCs w:val="20"/>
                <w:lang w:val="hy-AM"/>
              </w:rPr>
            </w:pPr>
            <w:r w:rsidRPr="00777517">
              <w:rPr>
                <w:rFonts w:ascii="GHEA Grapalat" w:hAnsi="GHEA Grapalat" w:cs="Arial"/>
                <w:sz w:val="20"/>
                <w:szCs w:val="20"/>
                <w:lang w:val="hy-AM"/>
              </w:rPr>
              <w:t>Սենյակի</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առաստաղի</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բարձրությունը</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ոչ</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պակաս</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քան</w:t>
            </w:r>
            <w:r w:rsidRPr="00777517">
              <w:rPr>
                <w:rFonts w:ascii="GHEA Grapalat" w:hAnsi="GHEA Grapalat" w:cs="Dubai Medium"/>
                <w:sz w:val="20"/>
                <w:szCs w:val="20"/>
                <w:lang w:val="hy-AM"/>
              </w:rPr>
              <w:t xml:space="preserve"> 3 </w:t>
            </w:r>
            <w:r w:rsidRPr="00777517">
              <w:rPr>
                <w:rFonts w:ascii="GHEA Grapalat" w:hAnsi="GHEA Grapalat" w:cs="Arial"/>
                <w:sz w:val="20"/>
                <w:szCs w:val="20"/>
                <w:lang w:val="hy-AM"/>
              </w:rPr>
              <w:t>մ</w:t>
            </w:r>
          </w:p>
        </w:tc>
      </w:tr>
      <w:tr w:rsidR="008C1203" w:rsidRPr="00777517" w14:paraId="0D3C178F" w14:textId="77777777" w:rsidTr="00F4188A">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0EDC4C3B" w14:textId="77777777" w:rsidR="008C1203" w:rsidRPr="00777517" w:rsidRDefault="008C1203" w:rsidP="008C1203">
            <w:pPr>
              <w:tabs>
                <w:tab w:val="left" w:pos="709"/>
              </w:tabs>
              <w:contextualSpacing/>
              <w:jc w:val="center"/>
              <w:rPr>
                <w:rFonts w:ascii="GHEA Grapalat" w:hAnsi="GHEA Grapalat" w:cs="Dubai Medium"/>
                <w:sz w:val="20"/>
                <w:szCs w:val="20"/>
                <w:lang w:val="ru-RU"/>
              </w:rPr>
            </w:pPr>
            <w:r w:rsidRPr="00777517">
              <w:rPr>
                <w:rFonts w:ascii="GHEA Grapalat" w:hAnsi="GHEA Grapalat" w:cs="Dubai Medium"/>
                <w:sz w:val="20"/>
                <w:szCs w:val="20"/>
                <w:lang w:val="ru-RU"/>
              </w:rPr>
              <w:t>1</w:t>
            </w:r>
          </w:p>
        </w:tc>
        <w:tc>
          <w:tcPr>
            <w:tcW w:w="2610" w:type="dxa"/>
            <w:tcBorders>
              <w:top w:val="single" w:sz="4" w:space="0" w:color="auto"/>
              <w:left w:val="single" w:sz="4" w:space="0" w:color="auto"/>
              <w:bottom w:val="single" w:sz="4" w:space="0" w:color="auto"/>
              <w:right w:val="single" w:sz="4" w:space="0" w:color="auto"/>
            </w:tcBorders>
            <w:vAlign w:val="center"/>
          </w:tcPr>
          <w:p w14:paraId="34652051" w14:textId="77777777" w:rsidR="008C1203" w:rsidRPr="00777517" w:rsidRDefault="008C1203" w:rsidP="008C1203">
            <w:pPr>
              <w:contextualSpacing/>
              <w:rPr>
                <w:rFonts w:ascii="GHEA Grapalat" w:hAnsi="GHEA Grapalat" w:cs="Dubai Medium"/>
                <w:sz w:val="20"/>
                <w:szCs w:val="20"/>
                <w:lang w:val="hy-AM"/>
              </w:rPr>
            </w:pPr>
            <w:r w:rsidRPr="00777517">
              <w:rPr>
                <w:rFonts w:ascii="GHEA Grapalat" w:hAnsi="GHEA Grapalat" w:cs="Arial"/>
                <w:sz w:val="20"/>
                <w:szCs w:val="20"/>
                <w:lang w:val="hy-AM"/>
              </w:rPr>
              <w:t>Իրեղեն ապացույցների</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ընդունման</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և</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վերադարձի</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սենյակ</w:t>
            </w:r>
          </w:p>
        </w:tc>
        <w:tc>
          <w:tcPr>
            <w:tcW w:w="1080" w:type="dxa"/>
            <w:gridSpan w:val="2"/>
            <w:tcBorders>
              <w:top w:val="single" w:sz="4" w:space="0" w:color="auto"/>
              <w:left w:val="single" w:sz="4" w:space="0" w:color="auto"/>
              <w:bottom w:val="single" w:sz="4" w:space="0" w:color="auto"/>
              <w:right w:val="single" w:sz="4" w:space="0" w:color="auto"/>
            </w:tcBorders>
            <w:vAlign w:val="center"/>
          </w:tcPr>
          <w:p w14:paraId="269595B3" w14:textId="77777777" w:rsidR="008C1203" w:rsidRPr="00777517" w:rsidRDefault="008C1203" w:rsidP="008C1203">
            <w:pPr>
              <w:contextualSpacing/>
              <w:jc w:val="center"/>
              <w:rPr>
                <w:rFonts w:ascii="GHEA Grapalat" w:hAnsi="GHEA Grapalat" w:cs="Dubai Medium"/>
                <w:sz w:val="20"/>
                <w:szCs w:val="20"/>
                <w:lang w:val="hy-AM"/>
              </w:rPr>
            </w:pPr>
            <w:r w:rsidRPr="00777517">
              <w:rPr>
                <w:rFonts w:ascii="GHEA Grapalat" w:hAnsi="GHEA Grapalat" w:cs="Dubai Medium"/>
                <w:sz w:val="20"/>
                <w:szCs w:val="20"/>
                <w:lang w:val="ru-RU"/>
              </w:rPr>
              <w:t>1</w:t>
            </w:r>
          </w:p>
        </w:tc>
        <w:tc>
          <w:tcPr>
            <w:tcW w:w="2790" w:type="dxa"/>
            <w:gridSpan w:val="2"/>
            <w:tcBorders>
              <w:top w:val="single" w:sz="4" w:space="0" w:color="auto"/>
              <w:left w:val="single" w:sz="4" w:space="0" w:color="auto"/>
              <w:bottom w:val="single" w:sz="4" w:space="0" w:color="auto"/>
              <w:right w:val="single" w:sz="4" w:space="0" w:color="auto"/>
            </w:tcBorders>
            <w:vAlign w:val="center"/>
          </w:tcPr>
          <w:p w14:paraId="539CB870" w14:textId="77777777" w:rsidR="008C1203" w:rsidRPr="00777517" w:rsidRDefault="008C1203" w:rsidP="008C1203">
            <w:pPr>
              <w:contextualSpacing/>
              <w:rPr>
                <w:rFonts w:ascii="GHEA Grapalat" w:hAnsi="GHEA Grapalat" w:cs="Dubai Medium"/>
                <w:sz w:val="20"/>
                <w:szCs w:val="20"/>
                <w:lang w:val="hy-AM"/>
              </w:rPr>
            </w:pPr>
            <w:r w:rsidRPr="00777517">
              <w:rPr>
                <w:rFonts w:ascii="GHEA Grapalat" w:hAnsi="GHEA Grapalat" w:cs="Arial"/>
                <w:sz w:val="20"/>
                <w:szCs w:val="20"/>
                <w:lang w:val="hy-AM"/>
              </w:rPr>
              <w:t>Շուրջ</w:t>
            </w:r>
            <w:r w:rsidRPr="00777517">
              <w:rPr>
                <w:rFonts w:ascii="GHEA Grapalat" w:hAnsi="GHEA Grapalat" w:cs="Dubai Medium"/>
                <w:sz w:val="20"/>
                <w:szCs w:val="20"/>
                <w:lang w:val="hy-AM"/>
              </w:rPr>
              <w:t xml:space="preserve"> 10 </w:t>
            </w:r>
            <w:r w:rsidRPr="00777517">
              <w:rPr>
                <w:rFonts w:ascii="GHEA Grapalat" w:hAnsi="GHEA Grapalat" w:cs="Arial"/>
                <w:sz w:val="20"/>
                <w:szCs w:val="20"/>
                <w:lang w:val="hy-AM"/>
              </w:rPr>
              <w:t>քմ</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լվացարանով</w:t>
            </w:r>
          </w:p>
        </w:tc>
        <w:tc>
          <w:tcPr>
            <w:tcW w:w="1620" w:type="dxa"/>
            <w:gridSpan w:val="2"/>
            <w:tcBorders>
              <w:top w:val="single" w:sz="4" w:space="0" w:color="auto"/>
              <w:left w:val="single" w:sz="4" w:space="0" w:color="auto"/>
              <w:bottom w:val="single" w:sz="4" w:space="0" w:color="auto"/>
              <w:right w:val="single" w:sz="4" w:space="0" w:color="auto"/>
            </w:tcBorders>
            <w:vAlign w:val="center"/>
          </w:tcPr>
          <w:p w14:paraId="3E5C744F" w14:textId="77777777" w:rsidR="008C1203" w:rsidRPr="00777517" w:rsidRDefault="008C1203" w:rsidP="008C1203">
            <w:pPr>
              <w:contextualSpacing/>
              <w:rPr>
                <w:rFonts w:ascii="GHEA Grapalat" w:hAnsi="GHEA Grapalat" w:cs="Dubai Medium"/>
                <w:sz w:val="20"/>
                <w:szCs w:val="20"/>
                <w:lang w:val="hy-AM"/>
              </w:rPr>
            </w:pPr>
          </w:p>
        </w:tc>
        <w:tc>
          <w:tcPr>
            <w:tcW w:w="1260" w:type="dxa"/>
            <w:tcBorders>
              <w:top w:val="single" w:sz="4" w:space="0" w:color="auto"/>
              <w:left w:val="single" w:sz="4" w:space="0" w:color="auto"/>
              <w:bottom w:val="single" w:sz="4" w:space="0" w:color="auto"/>
              <w:right w:val="single" w:sz="4" w:space="0" w:color="auto"/>
            </w:tcBorders>
            <w:vAlign w:val="center"/>
          </w:tcPr>
          <w:p w14:paraId="7BE6C972" w14:textId="77777777" w:rsidR="008C1203" w:rsidRPr="00777517" w:rsidRDefault="008C1203" w:rsidP="008C1203">
            <w:pPr>
              <w:contextualSpacing/>
              <w:jc w:val="center"/>
              <w:rPr>
                <w:rFonts w:ascii="GHEA Grapalat" w:hAnsi="GHEA Grapalat" w:cs="Dubai Medium"/>
                <w:sz w:val="20"/>
                <w:szCs w:val="20"/>
                <w:lang w:val="hy-AM"/>
              </w:rPr>
            </w:pPr>
          </w:p>
        </w:tc>
        <w:tc>
          <w:tcPr>
            <w:tcW w:w="1463" w:type="dxa"/>
            <w:tcBorders>
              <w:top w:val="single" w:sz="4" w:space="0" w:color="auto"/>
              <w:left w:val="single" w:sz="4" w:space="0" w:color="auto"/>
              <w:bottom w:val="single" w:sz="4" w:space="0" w:color="auto"/>
              <w:right w:val="single" w:sz="4" w:space="0" w:color="auto"/>
            </w:tcBorders>
            <w:vAlign w:val="center"/>
          </w:tcPr>
          <w:p w14:paraId="5FCB16F1" w14:textId="77777777" w:rsidR="008C1203" w:rsidRPr="00777517" w:rsidRDefault="008C1203" w:rsidP="008C1203">
            <w:pPr>
              <w:contextualSpacing/>
              <w:jc w:val="center"/>
              <w:rPr>
                <w:rFonts w:ascii="GHEA Grapalat" w:hAnsi="GHEA Grapalat" w:cs="Dubai Medium"/>
                <w:sz w:val="20"/>
                <w:szCs w:val="20"/>
                <w:lang w:val="hy-AM"/>
              </w:rPr>
            </w:pPr>
          </w:p>
        </w:tc>
      </w:tr>
      <w:tr w:rsidR="008C1203" w:rsidRPr="00777517" w14:paraId="2909CC20" w14:textId="77777777" w:rsidTr="00F4188A">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55609407" w14:textId="77777777" w:rsidR="008C1203" w:rsidRPr="00777517" w:rsidRDefault="008C1203" w:rsidP="008C1203">
            <w:pPr>
              <w:tabs>
                <w:tab w:val="left" w:pos="709"/>
              </w:tabs>
              <w:contextualSpacing/>
              <w:jc w:val="center"/>
              <w:rPr>
                <w:rFonts w:ascii="GHEA Grapalat" w:hAnsi="GHEA Grapalat" w:cs="Dubai Medium"/>
                <w:sz w:val="20"/>
                <w:szCs w:val="20"/>
                <w:lang w:val="hy-AM"/>
              </w:rPr>
            </w:pPr>
            <w:r w:rsidRPr="00777517">
              <w:rPr>
                <w:rFonts w:ascii="GHEA Grapalat" w:hAnsi="GHEA Grapalat" w:cs="Dubai Medium"/>
                <w:sz w:val="20"/>
                <w:szCs w:val="20"/>
                <w:lang w:val="hy-AM"/>
              </w:rPr>
              <w:t>2</w:t>
            </w:r>
          </w:p>
        </w:tc>
        <w:tc>
          <w:tcPr>
            <w:tcW w:w="2610" w:type="dxa"/>
            <w:tcBorders>
              <w:top w:val="single" w:sz="4" w:space="0" w:color="auto"/>
              <w:left w:val="single" w:sz="4" w:space="0" w:color="auto"/>
              <w:bottom w:val="single" w:sz="4" w:space="0" w:color="auto"/>
              <w:right w:val="single" w:sz="4" w:space="0" w:color="auto"/>
            </w:tcBorders>
            <w:vAlign w:val="center"/>
          </w:tcPr>
          <w:p w14:paraId="751BAA87" w14:textId="77777777" w:rsidR="008C1203" w:rsidRPr="00777517" w:rsidRDefault="008C1203" w:rsidP="008C1203">
            <w:pPr>
              <w:contextualSpacing/>
              <w:rPr>
                <w:rFonts w:ascii="GHEA Grapalat" w:hAnsi="GHEA Grapalat" w:cs="Dubai Medium"/>
                <w:sz w:val="20"/>
                <w:szCs w:val="20"/>
                <w:lang w:val="hy-AM"/>
              </w:rPr>
            </w:pPr>
            <w:r w:rsidRPr="00777517">
              <w:rPr>
                <w:rFonts w:ascii="GHEA Grapalat" w:hAnsi="GHEA Grapalat" w:cs="Arial"/>
                <w:sz w:val="20"/>
                <w:szCs w:val="20"/>
                <w:lang w:val="hy-AM"/>
              </w:rPr>
              <w:t>Իրեղեն</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ապացույցների</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նկարագրության</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համար</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նախատեսված</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սենյակ</w:t>
            </w:r>
          </w:p>
        </w:tc>
        <w:tc>
          <w:tcPr>
            <w:tcW w:w="1080" w:type="dxa"/>
            <w:gridSpan w:val="2"/>
            <w:tcBorders>
              <w:top w:val="single" w:sz="4" w:space="0" w:color="auto"/>
              <w:left w:val="single" w:sz="4" w:space="0" w:color="auto"/>
              <w:bottom w:val="single" w:sz="4" w:space="0" w:color="auto"/>
              <w:right w:val="single" w:sz="4" w:space="0" w:color="auto"/>
            </w:tcBorders>
            <w:vAlign w:val="center"/>
          </w:tcPr>
          <w:p w14:paraId="416A0304" w14:textId="77777777" w:rsidR="008C1203" w:rsidRPr="00777517" w:rsidRDefault="008C1203" w:rsidP="008C1203">
            <w:pPr>
              <w:contextualSpacing/>
              <w:jc w:val="center"/>
              <w:rPr>
                <w:rFonts w:ascii="GHEA Grapalat" w:hAnsi="GHEA Grapalat" w:cs="Dubai Medium"/>
                <w:sz w:val="20"/>
                <w:szCs w:val="20"/>
                <w:lang w:val="hy-AM"/>
              </w:rPr>
            </w:pPr>
            <w:r w:rsidRPr="00777517">
              <w:rPr>
                <w:rFonts w:ascii="GHEA Grapalat" w:hAnsi="GHEA Grapalat" w:cs="Dubai Medium"/>
                <w:sz w:val="20"/>
                <w:szCs w:val="20"/>
                <w:lang w:val="hy-AM"/>
              </w:rPr>
              <w:t>1</w:t>
            </w:r>
          </w:p>
        </w:tc>
        <w:tc>
          <w:tcPr>
            <w:tcW w:w="2790" w:type="dxa"/>
            <w:gridSpan w:val="2"/>
            <w:tcBorders>
              <w:top w:val="single" w:sz="4" w:space="0" w:color="auto"/>
              <w:left w:val="single" w:sz="4" w:space="0" w:color="auto"/>
              <w:bottom w:val="single" w:sz="4" w:space="0" w:color="auto"/>
              <w:right w:val="single" w:sz="4" w:space="0" w:color="auto"/>
            </w:tcBorders>
            <w:vAlign w:val="center"/>
          </w:tcPr>
          <w:p w14:paraId="1B02819A" w14:textId="77777777" w:rsidR="008C1203" w:rsidRPr="00777517" w:rsidRDefault="008C1203" w:rsidP="008C1203">
            <w:pPr>
              <w:contextualSpacing/>
              <w:rPr>
                <w:rFonts w:ascii="GHEA Grapalat" w:hAnsi="GHEA Grapalat" w:cs="Dubai Medium"/>
                <w:sz w:val="20"/>
                <w:szCs w:val="20"/>
                <w:lang w:val="hy-AM"/>
              </w:rPr>
            </w:pPr>
            <w:r w:rsidRPr="00777517">
              <w:rPr>
                <w:rFonts w:ascii="GHEA Grapalat" w:hAnsi="GHEA Grapalat" w:cs="Arial"/>
                <w:sz w:val="20"/>
                <w:szCs w:val="20"/>
                <w:lang w:val="hy-AM"/>
              </w:rPr>
              <w:t>Շուրջ</w:t>
            </w:r>
            <w:r w:rsidRPr="00777517">
              <w:rPr>
                <w:rFonts w:ascii="GHEA Grapalat" w:hAnsi="GHEA Grapalat" w:cs="Dubai Medium"/>
                <w:sz w:val="20"/>
                <w:szCs w:val="20"/>
                <w:lang w:val="hy-AM"/>
              </w:rPr>
              <w:t xml:space="preserve"> 25 </w:t>
            </w:r>
            <w:r w:rsidRPr="00777517">
              <w:rPr>
                <w:rFonts w:ascii="GHEA Grapalat" w:hAnsi="GHEA Grapalat" w:cs="Arial"/>
                <w:sz w:val="20"/>
                <w:szCs w:val="20"/>
                <w:lang w:val="hy-AM"/>
              </w:rPr>
              <w:t>քմ</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լվացարանով</w:t>
            </w:r>
          </w:p>
        </w:tc>
        <w:tc>
          <w:tcPr>
            <w:tcW w:w="1620" w:type="dxa"/>
            <w:gridSpan w:val="2"/>
            <w:tcBorders>
              <w:top w:val="single" w:sz="4" w:space="0" w:color="auto"/>
              <w:left w:val="single" w:sz="4" w:space="0" w:color="auto"/>
              <w:bottom w:val="single" w:sz="4" w:space="0" w:color="auto"/>
              <w:right w:val="single" w:sz="4" w:space="0" w:color="auto"/>
            </w:tcBorders>
            <w:vAlign w:val="center"/>
          </w:tcPr>
          <w:p w14:paraId="4A32BFEB" w14:textId="77777777" w:rsidR="008C1203" w:rsidRPr="00777517" w:rsidRDefault="008C1203" w:rsidP="008C1203">
            <w:pPr>
              <w:contextualSpacing/>
              <w:jc w:val="center"/>
              <w:rPr>
                <w:rFonts w:ascii="GHEA Grapalat" w:hAnsi="GHEA Grapalat" w:cs="Dubai Medium"/>
                <w:sz w:val="20"/>
                <w:szCs w:val="20"/>
                <w:lang w:val="hy-AM"/>
              </w:rPr>
            </w:pPr>
          </w:p>
        </w:tc>
        <w:tc>
          <w:tcPr>
            <w:tcW w:w="1260" w:type="dxa"/>
            <w:tcBorders>
              <w:top w:val="single" w:sz="4" w:space="0" w:color="auto"/>
              <w:left w:val="single" w:sz="4" w:space="0" w:color="auto"/>
              <w:bottom w:val="single" w:sz="4" w:space="0" w:color="auto"/>
              <w:right w:val="single" w:sz="4" w:space="0" w:color="auto"/>
            </w:tcBorders>
            <w:vAlign w:val="center"/>
          </w:tcPr>
          <w:p w14:paraId="17F98572" w14:textId="77777777" w:rsidR="008C1203" w:rsidRPr="00777517" w:rsidRDefault="008C1203" w:rsidP="008C1203">
            <w:pPr>
              <w:contextualSpacing/>
              <w:jc w:val="center"/>
              <w:rPr>
                <w:rFonts w:ascii="GHEA Grapalat" w:hAnsi="GHEA Grapalat" w:cs="Dubai Medium"/>
                <w:sz w:val="20"/>
                <w:szCs w:val="20"/>
                <w:lang w:val="hy-AM"/>
              </w:rPr>
            </w:pPr>
          </w:p>
        </w:tc>
        <w:tc>
          <w:tcPr>
            <w:tcW w:w="1463" w:type="dxa"/>
            <w:tcBorders>
              <w:top w:val="single" w:sz="4" w:space="0" w:color="auto"/>
              <w:left w:val="single" w:sz="4" w:space="0" w:color="auto"/>
              <w:bottom w:val="single" w:sz="4" w:space="0" w:color="auto"/>
              <w:right w:val="single" w:sz="4" w:space="0" w:color="auto"/>
            </w:tcBorders>
            <w:vAlign w:val="center"/>
          </w:tcPr>
          <w:p w14:paraId="5A812F8B" w14:textId="77777777" w:rsidR="008C1203" w:rsidRPr="00777517" w:rsidRDefault="008C1203" w:rsidP="008C1203">
            <w:pPr>
              <w:contextualSpacing/>
              <w:jc w:val="center"/>
              <w:rPr>
                <w:rFonts w:ascii="GHEA Grapalat" w:hAnsi="GHEA Grapalat" w:cs="Dubai Medium"/>
                <w:sz w:val="20"/>
                <w:szCs w:val="20"/>
                <w:lang w:val="hy-AM"/>
              </w:rPr>
            </w:pPr>
          </w:p>
        </w:tc>
      </w:tr>
      <w:tr w:rsidR="008C1203" w:rsidRPr="00777517" w14:paraId="15E1310C" w14:textId="77777777" w:rsidTr="00F4188A">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77E8BF4A" w14:textId="77777777" w:rsidR="008C1203" w:rsidRPr="00777517" w:rsidRDefault="008C1203" w:rsidP="008C1203">
            <w:pPr>
              <w:tabs>
                <w:tab w:val="left" w:pos="709"/>
              </w:tabs>
              <w:contextualSpacing/>
              <w:jc w:val="center"/>
              <w:rPr>
                <w:rFonts w:ascii="GHEA Grapalat" w:hAnsi="GHEA Grapalat" w:cs="Dubai Medium"/>
                <w:sz w:val="20"/>
                <w:szCs w:val="20"/>
                <w:lang w:val="ru-RU"/>
              </w:rPr>
            </w:pPr>
            <w:r w:rsidRPr="00777517">
              <w:rPr>
                <w:rFonts w:ascii="GHEA Grapalat" w:hAnsi="GHEA Grapalat" w:cs="Dubai Medium"/>
                <w:sz w:val="20"/>
                <w:szCs w:val="20"/>
                <w:lang w:val="ru-RU"/>
              </w:rPr>
              <w:t>3</w:t>
            </w:r>
          </w:p>
        </w:tc>
        <w:tc>
          <w:tcPr>
            <w:tcW w:w="2610" w:type="dxa"/>
            <w:tcBorders>
              <w:top w:val="single" w:sz="4" w:space="0" w:color="auto"/>
              <w:left w:val="single" w:sz="4" w:space="0" w:color="auto"/>
              <w:bottom w:val="single" w:sz="4" w:space="0" w:color="auto"/>
              <w:right w:val="single" w:sz="4" w:space="0" w:color="auto"/>
            </w:tcBorders>
            <w:vAlign w:val="center"/>
          </w:tcPr>
          <w:p w14:paraId="36FF67A7" w14:textId="77777777" w:rsidR="008C1203" w:rsidRPr="00777517" w:rsidRDefault="008C1203" w:rsidP="008C1203">
            <w:pPr>
              <w:contextualSpacing/>
              <w:rPr>
                <w:rFonts w:ascii="GHEA Grapalat" w:hAnsi="GHEA Grapalat" w:cs="Dubai Medium"/>
                <w:sz w:val="20"/>
                <w:szCs w:val="20"/>
                <w:lang w:val="hy-AM"/>
              </w:rPr>
            </w:pPr>
            <w:r w:rsidRPr="00777517">
              <w:rPr>
                <w:rFonts w:ascii="GHEA Grapalat" w:hAnsi="GHEA Grapalat" w:cs="Arial"/>
                <w:sz w:val="20"/>
                <w:szCs w:val="20"/>
                <w:lang w:val="hy-AM"/>
              </w:rPr>
              <w:t>Քիմիական</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ն</w:t>
            </w:r>
            <w:r w:rsidRPr="00777517">
              <w:rPr>
                <w:rFonts w:ascii="GHEA Grapalat" w:hAnsi="GHEA Grapalat" w:cs="Arial"/>
                <w:sz w:val="20"/>
                <w:szCs w:val="20"/>
              </w:rPr>
              <w:t>յութերի</w:t>
            </w:r>
            <w:r w:rsidRPr="00777517">
              <w:rPr>
                <w:rFonts w:ascii="GHEA Grapalat" w:hAnsi="GHEA Grapalat" w:cs="Dubai Medium"/>
                <w:sz w:val="20"/>
                <w:szCs w:val="20"/>
                <w:lang w:val="ru-RU"/>
              </w:rPr>
              <w:t xml:space="preserve"> </w:t>
            </w:r>
            <w:r w:rsidRPr="00777517">
              <w:rPr>
                <w:rFonts w:ascii="GHEA Grapalat" w:hAnsi="GHEA Grapalat" w:cs="Arial"/>
                <w:sz w:val="20"/>
                <w:szCs w:val="20"/>
                <w:lang w:val="hy-AM"/>
              </w:rPr>
              <w:t>և</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հակազդիչների</w:t>
            </w:r>
            <w:r w:rsidRPr="00777517">
              <w:rPr>
                <w:rFonts w:ascii="GHEA Grapalat" w:hAnsi="GHEA Grapalat" w:cs="Dubai Medium"/>
                <w:sz w:val="20"/>
                <w:szCs w:val="20"/>
                <w:lang w:val="hy-AM"/>
              </w:rPr>
              <w:t xml:space="preserve"> </w:t>
            </w:r>
            <w:r w:rsidRPr="00777517">
              <w:rPr>
                <w:rFonts w:ascii="GHEA Grapalat" w:hAnsi="GHEA Grapalat" w:cs="Arial"/>
                <w:sz w:val="20"/>
                <w:szCs w:val="20"/>
              </w:rPr>
              <w:t>պահ</w:t>
            </w:r>
            <w:r w:rsidRPr="00777517">
              <w:rPr>
                <w:rFonts w:ascii="GHEA Grapalat" w:hAnsi="GHEA Grapalat" w:cs="Arial"/>
                <w:sz w:val="20"/>
                <w:szCs w:val="20"/>
                <w:lang w:val="hy-AM"/>
              </w:rPr>
              <w:t>ոց</w:t>
            </w:r>
          </w:p>
        </w:tc>
        <w:tc>
          <w:tcPr>
            <w:tcW w:w="1080" w:type="dxa"/>
            <w:gridSpan w:val="2"/>
            <w:tcBorders>
              <w:top w:val="single" w:sz="4" w:space="0" w:color="auto"/>
              <w:left w:val="single" w:sz="4" w:space="0" w:color="auto"/>
              <w:bottom w:val="single" w:sz="4" w:space="0" w:color="auto"/>
              <w:right w:val="single" w:sz="4" w:space="0" w:color="auto"/>
            </w:tcBorders>
            <w:vAlign w:val="center"/>
          </w:tcPr>
          <w:p w14:paraId="7F384F8D" w14:textId="77777777" w:rsidR="008C1203" w:rsidRPr="00777517" w:rsidRDefault="008C1203" w:rsidP="008C1203">
            <w:pPr>
              <w:contextualSpacing/>
              <w:jc w:val="center"/>
              <w:rPr>
                <w:rFonts w:ascii="GHEA Grapalat" w:hAnsi="GHEA Grapalat" w:cs="Dubai Medium"/>
                <w:sz w:val="20"/>
                <w:szCs w:val="20"/>
              </w:rPr>
            </w:pPr>
            <w:r w:rsidRPr="00777517">
              <w:rPr>
                <w:rFonts w:ascii="GHEA Grapalat" w:hAnsi="GHEA Grapalat" w:cs="Dubai Medium"/>
                <w:sz w:val="20"/>
                <w:szCs w:val="20"/>
              </w:rPr>
              <w:t>1</w:t>
            </w:r>
          </w:p>
        </w:tc>
        <w:tc>
          <w:tcPr>
            <w:tcW w:w="2790" w:type="dxa"/>
            <w:gridSpan w:val="2"/>
            <w:tcBorders>
              <w:top w:val="single" w:sz="4" w:space="0" w:color="auto"/>
              <w:left w:val="single" w:sz="4" w:space="0" w:color="auto"/>
              <w:bottom w:val="single" w:sz="4" w:space="0" w:color="auto"/>
              <w:right w:val="single" w:sz="4" w:space="0" w:color="auto"/>
            </w:tcBorders>
            <w:vAlign w:val="center"/>
          </w:tcPr>
          <w:p w14:paraId="2E50C4EB" w14:textId="77777777" w:rsidR="008C1203" w:rsidRPr="00777517" w:rsidRDefault="008C1203" w:rsidP="008C1203">
            <w:pPr>
              <w:contextualSpacing/>
              <w:rPr>
                <w:rFonts w:ascii="GHEA Grapalat" w:hAnsi="GHEA Grapalat" w:cs="Dubai Medium"/>
                <w:sz w:val="20"/>
                <w:szCs w:val="20"/>
              </w:rPr>
            </w:pPr>
            <w:r w:rsidRPr="00777517">
              <w:rPr>
                <w:rFonts w:ascii="GHEA Grapalat" w:hAnsi="GHEA Grapalat" w:cs="Arial"/>
                <w:sz w:val="20"/>
                <w:szCs w:val="20"/>
                <w:lang w:val="hy-AM"/>
              </w:rPr>
              <w:t>Շ</w:t>
            </w:r>
            <w:r w:rsidRPr="00777517">
              <w:rPr>
                <w:rFonts w:ascii="GHEA Grapalat" w:hAnsi="GHEA Grapalat" w:cs="Arial"/>
                <w:sz w:val="20"/>
                <w:szCs w:val="20"/>
              </w:rPr>
              <w:t>ուրջ</w:t>
            </w:r>
            <w:r w:rsidRPr="00777517">
              <w:rPr>
                <w:rFonts w:ascii="GHEA Grapalat" w:hAnsi="GHEA Grapalat" w:cs="Dubai Medium"/>
                <w:sz w:val="20"/>
                <w:szCs w:val="20"/>
              </w:rPr>
              <w:t xml:space="preserve"> </w:t>
            </w:r>
            <w:r w:rsidRPr="00777517">
              <w:rPr>
                <w:rFonts w:ascii="GHEA Grapalat" w:hAnsi="GHEA Grapalat" w:cs="Dubai Medium"/>
                <w:sz w:val="20"/>
                <w:szCs w:val="20"/>
                <w:lang w:val="hy-AM"/>
              </w:rPr>
              <w:t xml:space="preserve">15 </w:t>
            </w:r>
            <w:r w:rsidRPr="00777517">
              <w:rPr>
                <w:rFonts w:ascii="GHEA Grapalat" w:hAnsi="GHEA Grapalat" w:cs="Arial"/>
                <w:sz w:val="20"/>
                <w:szCs w:val="20"/>
              </w:rPr>
              <w:t>քմ</w:t>
            </w:r>
          </w:p>
        </w:tc>
        <w:tc>
          <w:tcPr>
            <w:tcW w:w="1620" w:type="dxa"/>
            <w:gridSpan w:val="2"/>
            <w:tcBorders>
              <w:top w:val="single" w:sz="4" w:space="0" w:color="auto"/>
              <w:left w:val="single" w:sz="4" w:space="0" w:color="auto"/>
              <w:bottom w:val="single" w:sz="4" w:space="0" w:color="auto"/>
              <w:right w:val="single" w:sz="4" w:space="0" w:color="auto"/>
            </w:tcBorders>
            <w:vAlign w:val="center"/>
          </w:tcPr>
          <w:p w14:paraId="6B9F260A" w14:textId="77777777" w:rsidR="008C1203" w:rsidRPr="00777517" w:rsidRDefault="008C1203" w:rsidP="008C1203">
            <w:pPr>
              <w:contextualSpacing/>
              <w:rPr>
                <w:rFonts w:ascii="GHEA Grapalat" w:hAnsi="GHEA Grapalat" w:cs="Dubai Medium"/>
                <w:sz w:val="20"/>
                <w:szCs w:val="20"/>
                <w:highlight w:val="yellow"/>
                <w:lang w:val="hy-AM"/>
              </w:rPr>
            </w:pPr>
          </w:p>
        </w:tc>
        <w:tc>
          <w:tcPr>
            <w:tcW w:w="1260" w:type="dxa"/>
            <w:tcBorders>
              <w:top w:val="single" w:sz="4" w:space="0" w:color="auto"/>
              <w:left w:val="single" w:sz="4" w:space="0" w:color="auto"/>
              <w:bottom w:val="single" w:sz="4" w:space="0" w:color="auto"/>
              <w:right w:val="single" w:sz="4" w:space="0" w:color="auto"/>
            </w:tcBorders>
            <w:vAlign w:val="center"/>
          </w:tcPr>
          <w:p w14:paraId="53833016" w14:textId="77777777" w:rsidR="008C1203" w:rsidRPr="00777517" w:rsidRDefault="008C1203" w:rsidP="008C1203">
            <w:pPr>
              <w:contextualSpacing/>
              <w:rPr>
                <w:rFonts w:ascii="GHEA Grapalat" w:hAnsi="GHEA Grapalat" w:cs="Dubai Medium"/>
                <w:sz w:val="20"/>
                <w:szCs w:val="20"/>
                <w:highlight w:val="yellow"/>
                <w:lang w:val="hy-AM"/>
              </w:rPr>
            </w:pPr>
          </w:p>
        </w:tc>
        <w:tc>
          <w:tcPr>
            <w:tcW w:w="1463" w:type="dxa"/>
            <w:tcBorders>
              <w:top w:val="single" w:sz="4" w:space="0" w:color="auto"/>
              <w:left w:val="single" w:sz="4" w:space="0" w:color="auto"/>
              <w:bottom w:val="single" w:sz="4" w:space="0" w:color="auto"/>
              <w:right w:val="single" w:sz="4" w:space="0" w:color="auto"/>
            </w:tcBorders>
            <w:vAlign w:val="center"/>
          </w:tcPr>
          <w:p w14:paraId="6AD8AFE7" w14:textId="77777777" w:rsidR="008C1203" w:rsidRPr="00777517" w:rsidRDefault="008C1203" w:rsidP="008C1203">
            <w:pPr>
              <w:contextualSpacing/>
              <w:jc w:val="center"/>
              <w:rPr>
                <w:rFonts w:ascii="GHEA Grapalat" w:hAnsi="GHEA Grapalat" w:cs="Dubai Medium"/>
                <w:sz w:val="20"/>
                <w:szCs w:val="20"/>
              </w:rPr>
            </w:pPr>
          </w:p>
        </w:tc>
      </w:tr>
      <w:tr w:rsidR="008C1203" w:rsidRPr="00777517" w14:paraId="1C0B6B31" w14:textId="77777777" w:rsidTr="00F4188A">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7B236436" w14:textId="77777777" w:rsidR="008C1203" w:rsidRPr="00777517" w:rsidRDefault="008C1203" w:rsidP="008C1203">
            <w:pPr>
              <w:tabs>
                <w:tab w:val="left" w:pos="709"/>
              </w:tabs>
              <w:contextualSpacing/>
              <w:jc w:val="center"/>
              <w:rPr>
                <w:rFonts w:ascii="GHEA Grapalat" w:hAnsi="GHEA Grapalat" w:cs="Dubai Medium"/>
                <w:sz w:val="20"/>
                <w:szCs w:val="20"/>
                <w:lang w:val="ru-RU"/>
              </w:rPr>
            </w:pPr>
            <w:r w:rsidRPr="00777517">
              <w:rPr>
                <w:rFonts w:ascii="GHEA Grapalat" w:hAnsi="GHEA Grapalat" w:cs="Dubai Medium"/>
                <w:sz w:val="20"/>
                <w:szCs w:val="20"/>
                <w:lang w:val="ru-RU"/>
              </w:rPr>
              <w:t>4</w:t>
            </w:r>
          </w:p>
        </w:tc>
        <w:tc>
          <w:tcPr>
            <w:tcW w:w="2610" w:type="dxa"/>
            <w:tcBorders>
              <w:top w:val="single" w:sz="4" w:space="0" w:color="auto"/>
              <w:left w:val="single" w:sz="4" w:space="0" w:color="auto"/>
              <w:bottom w:val="single" w:sz="4" w:space="0" w:color="auto"/>
              <w:right w:val="single" w:sz="4" w:space="0" w:color="auto"/>
            </w:tcBorders>
            <w:vAlign w:val="center"/>
          </w:tcPr>
          <w:p w14:paraId="17C85711" w14:textId="77777777" w:rsidR="008C1203" w:rsidRPr="00777517" w:rsidRDefault="008C1203" w:rsidP="008C1203">
            <w:pPr>
              <w:contextualSpacing/>
              <w:rPr>
                <w:rFonts w:ascii="GHEA Grapalat" w:hAnsi="GHEA Grapalat" w:cs="Dubai Medium"/>
                <w:sz w:val="20"/>
                <w:szCs w:val="20"/>
                <w:lang w:val="hy-AM"/>
              </w:rPr>
            </w:pPr>
            <w:r w:rsidRPr="00777517">
              <w:rPr>
                <w:rFonts w:ascii="GHEA Grapalat" w:hAnsi="GHEA Grapalat" w:cs="Arial"/>
                <w:sz w:val="20"/>
                <w:szCs w:val="20"/>
                <w:lang w:val="hy-AM"/>
              </w:rPr>
              <w:t>Դիակային</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մատերիալի</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ուսումնասիրության</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և</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նմուշների</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չորացման</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սենյակ</w:t>
            </w:r>
            <w:r w:rsidRPr="00777517">
              <w:rPr>
                <w:rFonts w:ascii="GHEA Grapalat" w:hAnsi="GHEA Grapalat" w:cs="Dubai Medium"/>
                <w:sz w:val="20"/>
                <w:szCs w:val="20"/>
                <w:lang w:val="hy-AM"/>
              </w:rPr>
              <w:t xml:space="preserve"> </w:t>
            </w:r>
          </w:p>
        </w:tc>
        <w:tc>
          <w:tcPr>
            <w:tcW w:w="1080" w:type="dxa"/>
            <w:gridSpan w:val="2"/>
            <w:tcBorders>
              <w:top w:val="single" w:sz="4" w:space="0" w:color="auto"/>
              <w:left w:val="single" w:sz="4" w:space="0" w:color="auto"/>
              <w:bottom w:val="single" w:sz="4" w:space="0" w:color="auto"/>
              <w:right w:val="single" w:sz="4" w:space="0" w:color="auto"/>
            </w:tcBorders>
            <w:vAlign w:val="center"/>
          </w:tcPr>
          <w:p w14:paraId="7BC0ECEE" w14:textId="77777777" w:rsidR="008C1203" w:rsidRPr="00777517" w:rsidRDefault="008C1203" w:rsidP="008C1203">
            <w:pPr>
              <w:contextualSpacing/>
              <w:jc w:val="center"/>
              <w:rPr>
                <w:rFonts w:ascii="GHEA Grapalat" w:hAnsi="GHEA Grapalat" w:cs="Dubai Medium"/>
                <w:sz w:val="20"/>
                <w:szCs w:val="20"/>
                <w:lang w:val="hy-AM"/>
              </w:rPr>
            </w:pPr>
            <w:r w:rsidRPr="00777517">
              <w:rPr>
                <w:rFonts w:ascii="GHEA Grapalat" w:hAnsi="GHEA Grapalat" w:cs="Dubai Medium"/>
                <w:sz w:val="20"/>
                <w:szCs w:val="20"/>
                <w:lang w:val="hy-AM"/>
              </w:rPr>
              <w:t>1</w:t>
            </w:r>
          </w:p>
        </w:tc>
        <w:tc>
          <w:tcPr>
            <w:tcW w:w="2790" w:type="dxa"/>
            <w:gridSpan w:val="2"/>
            <w:tcBorders>
              <w:top w:val="single" w:sz="4" w:space="0" w:color="auto"/>
              <w:left w:val="single" w:sz="4" w:space="0" w:color="auto"/>
              <w:bottom w:val="single" w:sz="4" w:space="0" w:color="auto"/>
              <w:right w:val="single" w:sz="4" w:space="0" w:color="auto"/>
            </w:tcBorders>
            <w:vAlign w:val="center"/>
          </w:tcPr>
          <w:p w14:paraId="334E6AC9" w14:textId="77777777" w:rsidR="008C1203" w:rsidRPr="00777517" w:rsidRDefault="008C1203" w:rsidP="008C1203">
            <w:pPr>
              <w:contextualSpacing/>
              <w:rPr>
                <w:rFonts w:ascii="GHEA Grapalat" w:hAnsi="GHEA Grapalat" w:cs="Dubai Medium"/>
                <w:sz w:val="20"/>
                <w:szCs w:val="20"/>
                <w:lang w:val="ru-RU"/>
              </w:rPr>
            </w:pPr>
            <w:r w:rsidRPr="00777517">
              <w:rPr>
                <w:rFonts w:ascii="GHEA Grapalat" w:hAnsi="GHEA Grapalat" w:cs="Arial"/>
                <w:sz w:val="20"/>
                <w:szCs w:val="20"/>
                <w:lang w:val="hy-AM"/>
              </w:rPr>
              <w:t>Շուրջ</w:t>
            </w:r>
            <w:r w:rsidRPr="00777517">
              <w:rPr>
                <w:rFonts w:ascii="GHEA Grapalat" w:hAnsi="GHEA Grapalat" w:cs="Dubai Medium"/>
                <w:sz w:val="20"/>
                <w:szCs w:val="20"/>
                <w:lang w:val="hy-AM"/>
              </w:rPr>
              <w:t xml:space="preserve"> 15 </w:t>
            </w:r>
            <w:r w:rsidRPr="00777517">
              <w:rPr>
                <w:rFonts w:ascii="GHEA Grapalat" w:hAnsi="GHEA Grapalat" w:cs="Arial"/>
                <w:sz w:val="20"/>
                <w:szCs w:val="20"/>
                <w:lang w:val="hy-AM"/>
              </w:rPr>
              <w:t>քմ</w:t>
            </w:r>
          </w:p>
        </w:tc>
        <w:tc>
          <w:tcPr>
            <w:tcW w:w="1620" w:type="dxa"/>
            <w:gridSpan w:val="2"/>
            <w:tcBorders>
              <w:top w:val="single" w:sz="4" w:space="0" w:color="auto"/>
              <w:left w:val="single" w:sz="4" w:space="0" w:color="auto"/>
              <w:bottom w:val="single" w:sz="4" w:space="0" w:color="auto"/>
              <w:right w:val="single" w:sz="4" w:space="0" w:color="auto"/>
            </w:tcBorders>
            <w:vAlign w:val="center"/>
          </w:tcPr>
          <w:p w14:paraId="62637277" w14:textId="77777777" w:rsidR="008C1203" w:rsidRPr="00777517" w:rsidRDefault="008C1203" w:rsidP="008C1203">
            <w:pPr>
              <w:contextualSpacing/>
              <w:jc w:val="center"/>
              <w:rPr>
                <w:rFonts w:ascii="GHEA Grapalat" w:hAnsi="GHEA Grapalat" w:cs="Dubai Medium"/>
                <w:sz w:val="20"/>
                <w:szCs w:val="20"/>
                <w:highlight w:val="yellow"/>
                <w:lang w:val="hy-AM"/>
              </w:rPr>
            </w:pPr>
          </w:p>
        </w:tc>
        <w:tc>
          <w:tcPr>
            <w:tcW w:w="1260" w:type="dxa"/>
            <w:tcBorders>
              <w:top w:val="single" w:sz="4" w:space="0" w:color="auto"/>
              <w:left w:val="single" w:sz="4" w:space="0" w:color="auto"/>
              <w:bottom w:val="single" w:sz="4" w:space="0" w:color="auto"/>
              <w:right w:val="single" w:sz="4" w:space="0" w:color="auto"/>
            </w:tcBorders>
            <w:vAlign w:val="center"/>
          </w:tcPr>
          <w:p w14:paraId="1C2B2A15" w14:textId="77777777" w:rsidR="008C1203" w:rsidRPr="00777517" w:rsidRDefault="008C1203" w:rsidP="008C1203">
            <w:pPr>
              <w:contextualSpacing/>
              <w:rPr>
                <w:rFonts w:ascii="GHEA Grapalat" w:hAnsi="GHEA Grapalat" w:cs="Dubai Medium"/>
                <w:sz w:val="20"/>
                <w:szCs w:val="20"/>
                <w:lang w:val="ru-RU"/>
              </w:rPr>
            </w:pPr>
          </w:p>
        </w:tc>
        <w:tc>
          <w:tcPr>
            <w:tcW w:w="1463" w:type="dxa"/>
            <w:tcBorders>
              <w:top w:val="single" w:sz="4" w:space="0" w:color="auto"/>
              <w:left w:val="single" w:sz="4" w:space="0" w:color="auto"/>
              <w:bottom w:val="single" w:sz="4" w:space="0" w:color="auto"/>
              <w:right w:val="single" w:sz="4" w:space="0" w:color="auto"/>
            </w:tcBorders>
            <w:vAlign w:val="center"/>
          </w:tcPr>
          <w:p w14:paraId="3EFA1BDB" w14:textId="77777777" w:rsidR="008C1203" w:rsidRPr="00777517" w:rsidRDefault="008C1203" w:rsidP="008C1203">
            <w:pPr>
              <w:contextualSpacing/>
              <w:jc w:val="center"/>
              <w:rPr>
                <w:rFonts w:ascii="GHEA Grapalat" w:hAnsi="GHEA Grapalat" w:cs="Dubai Medium"/>
                <w:sz w:val="20"/>
                <w:szCs w:val="20"/>
                <w:highlight w:val="yellow"/>
                <w:lang w:val="hy-AM"/>
              </w:rPr>
            </w:pPr>
          </w:p>
        </w:tc>
      </w:tr>
      <w:tr w:rsidR="008C1203" w:rsidRPr="00777517" w14:paraId="55678551" w14:textId="77777777" w:rsidTr="00F4188A">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7D1BE6FA" w14:textId="77777777" w:rsidR="008C1203" w:rsidRPr="00777517" w:rsidRDefault="008C1203" w:rsidP="008C1203">
            <w:pPr>
              <w:tabs>
                <w:tab w:val="left" w:pos="709"/>
              </w:tabs>
              <w:contextualSpacing/>
              <w:jc w:val="center"/>
              <w:rPr>
                <w:rFonts w:ascii="GHEA Grapalat" w:hAnsi="GHEA Grapalat" w:cs="Dubai Medium"/>
                <w:sz w:val="20"/>
                <w:szCs w:val="20"/>
                <w:lang w:val="ru-RU"/>
              </w:rPr>
            </w:pPr>
            <w:r w:rsidRPr="00777517">
              <w:rPr>
                <w:rFonts w:ascii="GHEA Grapalat" w:hAnsi="GHEA Grapalat" w:cs="Dubai Medium"/>
                <w:sz w:val="20"/>
                <w:szCs w:val="20"/>
                <w:lang w:val="ru-RU"/>
              </w:rPr>
              <w:t>5</w:t>
            </w:r>
          </w:p>
        </w:tc>
        <w:tc>
          <w:tcPr>
            <w:tcW w:w="2610" w:type="dxa"/>
            <w:tcBorders>
              <w:top w:val="single" w:sz="4" w:space="0" w:color="auto"/>
              <w:left w:val="single" w:sz="4" w:space="0" w:color="auto"/>
              <w:bottom w:val="single" w:sz="4" w:space="0" w:color="auto"/>
              <w:right w:val="single" w:sz="4" w:space="0" w:color="auto"/>
            </w:tcBorders>
            <w:vAlign w:val="center"/>
          </w:tcPr>
          <w:p w14:paraId="3278FD28" w14:textId="77777777" w:rsidR="008C1203" w:rsidRPr="00777517" w:rsidRDefault="008C1203" w:rsidP="008C1203">
            <w:pPr>
              <w:contextualSpacing/>
              <w:rPr>
                <w:rFonts w:ascii="GHEA Grapalat" w:hAnsi="GHEA Grapalat" w:cs="Dubai Medium"/>
                <w:sz w:val="20"/>
                <w:szCs w:val="20"/>
                <w:lang w:val="hy-AM"/>
              </w:rPr>
            </w:pPr>
            <w:r w:rsidRPr="00777517">
              <w:rPr>
                <w:rFonts w:ascii="GHEA Grapalat" w:hAnsi="GHEA Grapalat" w:cs="Arial"/>
                <w:sz w:val="20"/>
                <w:szCs w:val="20"/>
                <w:lang w:val="hy-AM"/>
              </w:rPr>
              <w:t>Նմուշառման</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սենյակ</w:t>
            </w:r>
          </w:p>
        </w:tc>
        <w:tc>
          <w:tcPr>
            <w:tcW w:w="1080" w:type="dxa"/>
            <w:gridSpan w:val="2"/>
            <w:tcBorders>
              <w:top w:val="single" w:sz="4" w:space="0" w:color="auto"/>
              <w:left w:val="single" w:sz="4" w:space="0" w:color="auto"/>
              <w:bottom w:val="single" w:sz="4" w:space="0" w:color="auto"/>
              <w:right w:val="single" w:sz="4" w:space="0" w:color="auto"/>
            </w:tcBorders>
            <w:vAlign w:val="center"/>
          </w:tcPr>
          <w:p w14:paraId="6694B694" w14:textId="77777777" w:rsidR="008C1203" w:rsidRPr="00777517" w:rsidRDefault="008C1203" w:rsidP="008C1203">
            <w:pPr>
              <w:contextualSpacing/>
              <w:jc w:val="center"/>
              <w:rPr>
                <w:rFonts w:ascii="GHEA Grapalat" w:hAnsi="GHEA Grapalat" w:cs="Dubai Medium"/>
                <w:sz w:val="20"/>
                <w:szCs w:val="20"/>
                <w:lang w:val="hy-AM"/>
              </w:rPr>
            </w:pPr>
            <w:r w:rsidRPr="00777517">
              <w:rPr>
                <w:rFonts w:ascii="GHEA Grapalat" w:hAnsi="GHEA Grapalat" w:cs="Dubai Medium"/>
                <w:sz w:val="20"/>
                <w:szCs w:val="20"/>
                <w:lang w:val="hy-AM"/>
              </w:rPr>
              <w:t>1</w:t>
            </w:r>
          </w:p>
        </w:tc>
        <w:tc>
          <w:tcPr>
            <w:tcW w:w="2790" w:type="dxa"/>
            <w:gridSpan w:val="2"/>
            <w:tcBorders>
              <w:top w:val="single" w:sz="4" w:space="0" w:color="auto"/>
              <w:left w:val="single" w:sz="4" w:space="0" w:color="auto"/>
              <w:bottom w:val="single" w:sz="4" w:space="0" w:color="auto"/>
              <w:right w:val="single" w:sz="4" w:space="0" w:color="auto"/>
            </w:tcBorders>
            <w:vAlign w:val="center"/>
          </w:tcPr>
          <w:p w14:paraId="722D3DCE" w14:textId="77777777" w:rsidR="008C1203" w:rsidRPr="00777517" w:rsidRDefault="008C1203" w:rsidP="008C1203">
            <w:pPr>
              <w:contextualSpacing/>
              <w:rPr>
                <w:rFonts w:ascii="GHEA Grapalat" w:hAnsi="GHEA Grapalat" w:cs="Dubai Medium"/>
                <w:sz w:val="20"/>
                <w:szCs w:val="20"/>
                <w:lang w:val="hy-AM"/>
              </w:rPr>
            </w:pPr>
            <w:r w:rsidRPr="00777517">
              <w:rPr>
                <w:rFonts w:ascii="GHEA Grapalat" w:hAnsi="GHEA Grapalat" w:cs="Arial"/>
                <w:sz w:val="20"/>
                <w:szCs w:val="20"/>
                <w:lang w:val="hy-AM"/>
              </w:rPr>
              <w:t>Շուրջ</w:t>
            </w:r>
            <w:r w:rsidRPr="00777517">
              <w:rPr>
                <w:rFonts w:ascii="GHEA Grapalat" w:hAnsi="GHEA Grapalat" w:cs="Dubai Medium"/>
                <w:sz w:val="20"/>
                <w:szCs w:val="20"/>
                <w:lang w:val="hy-AM"/>
              </w:rPr>
              <w:t xml:space="preserve"> 10 </w:t>
            </w:r>
            <w:r w:rsidRPr="00777517">
              <w:rPr>
                <w:rFonts w:ascii="GHEA Grapalat" w:hAnsi="GHEA Grapalat" w:cs="Arial"/>
                <w:sz w:val="20"/>
                <w:szCs w:val="20"/>
                <w:lang w:val="hy-AM"/>
              </w:rPr>
              <w:t>քմ</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լվացարանով</w:t>
            </w:r>
            <w:r w:rsidRPr="00777517">
              <w:rPr>
                <w:rFonts w:cs="Arial"/>
                <w:sz w:val="20"/>
                <w:szCs w:val="20"/>
                <w:lang w:val="hy-AM"/>
              </w:rPr>
              <w:t xml:space="preserve"> </w:t>
            </w:r>
          </w:p>
        </w:tc>
        <w:tc>
          <w:tcPr>
            <w:tcW w:w="1620" w:type="dxa"/>
            <w:gridSpan w:val="2"/>
            <w:tcBorders>
              <w:top w:val="single" w:sz="4" w:space="0" w:color="auto"/>
              <w:left w:val="single" w:sz="4" w:space="0" w:color="auto"/>
              <w:bottom w:val="single" w:sz="4" w:space="0" w:color="auto"/>
              <w:right w:val="single" w:sz="4" w:space="0" w:color="auto"/>
            </w:tcBorders>
            <w:vAlign w:val="center"/>
          </w:tcPr>
          <w:p w14:paraId="4CA8F335" w14:textId="77777777" w:rsidR="008C1203" w:rsidRPr="00777517" w:rsidRDefault="008C1203" w:rsidP="008C1203">
            <w:pPr>
              <w:contextualSpacing/>
              <w:jc w:val="center"/>
              <w:rPr>
                <w:rFonts w:ascii="GHEA Grapalat" w:hAnsi="GHEA Grapalat" w:cs="Dubai Medium"/>
                <w:sz w:val="20"/>
                <w:szCs w:val="20"/>
                <w:lang w:val="hy-AM"/>
              </w:rPr>
            </w:pPr>
          </w:p>
        </w:tc>
        <w:tc>
          <w:tcPr>
            <w:tcW w:w="1260" w:type="dxa"/>
            <w:tcBorders>
              <w:top w:val="single" w:sz="4" w:space="0" w:color="auto"/>
              <w:left w:val="single" w:sz="4" w:space="0" w:color="auto"/>
              <w:bottom w:val="single" w:sz="4" w:space="0" w:color="auto"/>
              <w:right w:val="single" w:sz="4" w:space="0" w:color="auto"/>
            </w:tcBorders>
            <w:vAlign w:val="center"/>
          </w:tcPr>
          <w:p w14:paraId="08871D56" w14:textId="77777777" w:rsidR="008C1203" w:rsidRPr="00777517" w:rsidRDefault="008C1203" w:rsidP="008C1203">
            <w:pPr>
              <w:contextualSpacing/>
              <w:rPr>
                <w:rFonts w:ascii="GHEA Grapalat" w:hAnsi="GHEA Grapalat" w:cs="Dubai Medium"/>
                <w:sz w:val="20"/>
                <w:szCs w:val="20"/>
                <w:lang w:val="ru-RU"/>
              </w:rPr>
            </w:pPr>
          </w:p>
        </w:tc>
        <w:tc>
          <w:tcPr>
            <w:tcW w:w="1463" w:type="dxa"/>
            <w:tcBorders>
              <w:top w:val="single" w:sz="4" w:space="0" w:color="auto"/>
              <w:left w:val="single" w:sz="4" w:space="0" w:color="auto"/>
              <w:bottom w:val="single" w:sz="4" w:space="0" w:color="auto"/>
              <w:right w:val="single" w:sz="4" w:space="0" w:color="auto"/>
            </w:tcBorders>
            <w:vAlign w:val="center"/>
          </w:tcPr>
          <w:p w14:paraId="427D20FE" w14:textId="77777777" w:rsidR="008C1203" w:rsidRPr="00777517" w:rsidRDefault="008C1203" w:rsidP="008C1203">
            <w:pPr>
              <w:contextualSpacing/>
              <w:jc w:val="center"/>
              <w:rPr>
                <w:rFonts w:ascii="GHEA Grapalat" w:hAnsi="GHEA Grapalat" w:cs="Dubai Medium"/>
                <w:sz w:val="20"/>
                <w:szCs w:val="20"/>
                <w:highlight w:val="yellow"/>
                <w:lang w:val="hy-AM"/>
              </w:rPr>
            </w:pPr>
          </w:p>
        </w:tc>
      </w:tr>
      <w:tr w:rsidR="008C1203" w:rsidRPr="00777517" w14:paraId="38F2E882" w14:textId="77777777" w:rsidTr="00F4188A">
        <w:trPr>
          <w:trHeight w:val="553"/>
        </w:trPr>
        <w:tc>
          <w:tcPr>
            <w:tcW w:w="625" w:type="dxa"/>
            <w:vMerge w:val="restart"/>
            <w:tcBorders>
              <w:top w:val="single" w:sz="4" w:space="0" w:color="auto"/>
              <w:left w:val="single" w:sz="4" w:space="0" w:color="auto"/>
              <w:right w:val="single" w:sz="4" w:space="0" w:color="auto"/>
            </w:tcBorders>
            <w:vAlign w:val="center"/>
          </w:tcPr>
          <w:p w14:paraId="7F72547B" w14:textId="77777777" w:rsidR="008C1203" w:rsidRPr="00777517" w:rsidRDefault="008C1203" w:rsidP="008C1203">
            <w:pPr>
              <w:tabs>
                <w:tab w:val="left" w:pos="709"/>
              </w:tabs>
              <w:contextualSpacing/>
              <w:jc w:val="center"/>
              <w:rPr>
                <w:rFonts w:ascii="GHEA Grapalat" w:hAnsi="GHEA Grapalat" w:cs="Dubai Medium"/>
                <w:sz w:val="20"/>
                <w:szCs w:val="20"/>
                <w:lang w:val="hy-AM"/>
              </w:rPr>
            </w:pPr>
            <w:r w:rsidRPr="00777517">
              <w:rPr>
                <w:rFonts w:ascii="GHEA Grapalat" w:hAnsi="GHEA Grapalat" w:cs="Dubai Medium"/>
                <w:sz w:val="20"/>
                <w:szCs w:val="20"/>
                <w:lang w:val="hy-AM"/>
              </w:rPr>
              <w:t>6</w:t>
            </w:r>
          </w:p>
        </w:tc>
        <w:tc>
          <w:tcPr>
            <w:tcW w:w="2610" w:type="dxa"/>
            <w:tcBorders>
              <w:top w:val="single" w:sz="4" w:space="0" w:color="auto"/>
              <w:left w:val="single" w:sz="4" w:space="0" w:color="auto"/>
              <w:bottom w:val="single" w:sz="4" w:space="0" w:color="auto"/>
              <w:right w:val="single" w:sz="4" w:space="0" w:color="auto"/>
            </w:tcBorders>
            <w:vAlign w:val="center"/>
          </w:tcPr>
          <w:p w14:paraId="601FEDA4" w14:textId="77777777" w:rsidR="008C1203" w:rsidRPr="00777517" w:rsidRDefault="008C1203" w:rsidP="008C1203">
            <w:pPr>
              <w:contextualSpacing/>
              <w:rPr>
                <w:rFonts w:ascii="GHEA Grapalat" w:hAnsi="GHEA Grapalat" w:cs="Dubai Medium"/>
                <w:sz w:val="20"/>
                <w:szCs w:val="20"/>
                <w:lang w:val="hy-AM"/>
              </w:rPr>
            </w:pPr>
            <w:r w:rsidRPr="00777517">
              <w:rPr>
                <w:rFonts w:ascii="GHEA Grapalat" w:hAnsi="GHEA Grapalat" w:cs="Sylfaen"/>
                <w:sz w:val="20"/>
                <w:szCs w:val="20"/>
                <w:lang w:val="hy-AM"/>
              </w:rPr>
              <w:t>Լաբորատոր տարաների լվացման և չորացման սենյակսենյակ</w:t>
            </w:r>
          </w:p>
        </w:tc>
        <w:tc>
          <w:tcPr>
            <w:tcW w:w="1080" w:type="dxa"/>
            <w:gridSpan w:val="2"/>
            <w:tcBorders>
              <w:top w:val="single" w:sz="4" w:space="0" w:color="auto"/>
              <w:left w:val="single" w:sz="4" w:space="0" w:color="auto"/>
              <w:bottom w:val="single" w:sz="4" w:space="0" w:color="auto"/>
              <w:right w:val="single" w:sz="4" w:space="0" w:color="auto"/>
            </w:tcBorders>
            <w:vAlign w:val="center"/>
          </w:tcPr>
          <w:p w14:paraId="43EC8944" w14:textId="77777777" w:rsidR="008C1203" w:rsidRPr="00777517" w:rsidRDefault="008C1203" w:rsidP="008C1203">
            <w:pPr>
              <w:contextualSpacing/>
              <w:jc w:val="center"/>
              <w:rPr>
                <w:rFonts w:ascii="GHEA Grapalat" w:hAnsi="GHEA Grapalat" w:cs="Dubai Medium"/>
                <w:sz w:val="20"/>
                <w:szCs w:val="20"/>
                <w:lang w:val="hy-AM"/>
              </w:rPr>
            </w:pPr>
            <w:r w:rsidRPr="00777517">
              <w:rPr>
                <w:rFonts w:ascii="GHEA Grapalat" w:hAnsi="GHEA Grapalat" w:cs="Dubai Medium"/>
                <w:sz w:val="20"/>
                <w:szCs w:val="20"/>
                <w:lang w:val="hy-AM"/>
              </w:rPr>
              <w:t>1</w:t>
            </w:r>
          </w:p>
        </w:tc>
        <w:tc>
          <w:tcPr>
            <w:tcW w:w="2790" w:type="dxa"/>
            <w:gridSpan w:val="2"/>
            <w:tcBorders>
              <w:top w:val="single" w:sz="4" w:space="0" w:color="auto"/>
              <w:left w:val="single" w:sz="4" w:space="0" w:color="auto"/>
              <w:bottom w:val="single" w:sz="4" w:space="0" w:color="auto"/>
              <w:right w:val="single" w:sz="4" w:space="0" w:color="auto"/>
            </w:tcBorders>
            <w:vAlign w:val="center"/>
          </w:tcPr>
          <w:p w14:paraId="645AC3A0" w14:textId="77777777" w:rsidR="008C1203" w:rsidRPr="00777517" w:rsidRDefault="008C1203" w:rsidP="008C1203">
            <w:pPr>
              <w:contextualSpacing/>
              <w:rPr>
                <w:rFonts w:ascii="GHEA Grapalat" w:hAnsi="GHEA Grapalat" w:cs="Dubai Medium"/>
                <w:sz w:val="20"/>
                <w:szCs w:val="20"/>
                <w:lang w:val="hy-AM"/>
              </w:rPr>
            </w:pPr>
            <w:r w:rsidRPr="00777517">
              <w:rPr>
                <w:rFonts w:ascii="GHEA Grapalat" w:hAnsi="GHEA Grapalat" w:cs="Arial"/>
                <w:sz w:val="20"/>
                <w:szCs w:val="20"/>
              </w:rPr>
              <w:t>Շուրջ</w:t>
            </w:r>
            <w:r w:rsidRPr="00777517">
              <w:rPr>
                <w:rFonts w:ascii="GHEA Grapalat" w:hAnsi="GHEA Grapalat" w:cs="Dubai Medium"/>
                <w:sz w:val="20"/>
                <w:szCs w:val="20"/>
              </w:rPr>
              <w:t xml:space="preserve"> </w:t>
            </w:r>
            <w:r w:rsidRPr="00777517">
              <w:rPr>
                <w:rFonts w:ascii="GHEA Grapalat" w:hAnsi="GHEA Grapalat" w:cs="Dubai Medium"/>
                <w:sz w:val="20"/>
                <w:szCs w:val="20"/>
                <w:lang w:val="hy-AM"/>
              </w:rPr>
              <w:t>10</w:t>
            </w:r>
            <w:r w:rsidRPr="00777517">
              <w:rPr>
                <w:rFonts w:cs="Dubai Medium"/>
                <w:sz w:val="20"/>
                <w:szCs w:val="20"/>
                <w:lang w:val="hy-AM"/>
              </w:rPr>
              <w:t xml:space="preserve"> </w:t>
            </w:r>
            <w:r w:rsidRPr="00777517">
              <w:rPr>
                <w:rFonts w:ascii="GHEA Grapalat" w:hAnsi="GHEA Grapalat" w:cs="Arial"/>
                <w:sz w:val="20"/>
                <w:szCs w:val="20"/>
              </w:rPr>
              <w:t>քմ</w:t>
            </w:r>
          </w:p>
        </w:tc>
        <w:tc>
          <w:tcPr>
            <w:tcW w:w="1620" w:type="dxa"/>
            <w:gridSpan w:val="2"/>
            <w:tcBorders>
              <w:top w:val="single" w:sz="4" w:space="0" w:color="auto"/>
              <w:left w:val="single" w:sz="4" w:space="0" w:color="auto"/>
              <w:bottom w:val="single" w:sz="4" w:space="0" w:color="auto"/>
              <w:right w:val="single" w:sz="4" w:space="0" w:color="auto"/>
            </w:tcBorders>
            <w:vAlign w:val="center"/>
          </w:tcPr>
          <w:p w14:paraId="090FCDBC" w14:textId="77777777" w:rsidR="008C1203" w:rsidRPr="00777517" w:rsidRDefault="008C1203" w:rsidP="008C1203">
            <w:pPr>
              <w:contextualSpacing/>
              <w:jc w:val="center"/>
              <w:rPr>
                <w:rFonts w:ascii="GHEA Grapalat" w:hAnsi="GHEA Grapalat" w:cs="Dubai Medium"/>
                <w:sz w:val="20"/>
                <w:szCs w:val="20"/>
                <w:lang w:val="hy-AM"/>
              </w:rPr>
            </w:pPr>
          </w:p>
        </w:tc>
        <w:tc>
          <w:tcPr>
            <w:tcW w:w="1260" w:type="dxa"/>
            <w:tcBorders>
              <w:top w:val="single" w:sz="4" w:space="0" w:color="auto"/>
              <w:left w:val="single" w:sz="4" w:space="0" w:color="auto"/>
              <w:bottom w:val="single" w:sz="4" w:space="0" w:color="auto"/>
              <w:right w:val="single" w:sz="4" w:space="0" w:color="auto"/>
            </w:tcBorders>
            <w:vAlign w:val="center"/>
          </w:tcPr>
          <w:p w14:paraId="3E545B65" w14:textId="77777777" w:rsidR="008C1203" w:rsidRPr="00777517" w:rsidRDefault="008C1203" w:rsidP="008C1203">
            <w:pPr>
              <w:contextualSpacing/>
              <w:rPr>
                <w:rFonts w:ascii="GHEA Grapalat" w:hAnsi="GHEA Grapalat" w:cs="Dubai Medium"/>
                <w:sz w:val="20"/>
                <w:szCs w:val="20"/>
                <w:lang w:val="ru-RU"/>
              </w:rPr>
            </w:pPr>
          </w:p>
        </w:tc>
        <w:tc>
          <w:tcPr>
            <w:tcW w:w="1463" w:type="dxa"/>
            <w:tcBorders>
              <w:top w:val="single" w:sz="4" w:space="0" w:color="auto"/>
              <w:left w:val="single" w:sz="4" w:space="0" w:color="auto"/>
              <w:bottom w:val="single" w:sz="4" w:space="0" w:color="auto"/>
              <w:right w:val="single" w:sz="4" w:space="0" w:color="auto"/>
            </w:tcBorders>
            <w:vAlign w:val="center"/>
          </w:tcPr>
          <w:p w14:paraId="45431113" w14:textId="77777777" w:rsidR="008C1203" w:rsidRPr="00777517" w:rsidRDefault="008C1203" w:rsidP="008C1203">
            <w:pPr>
              <w:contextualSpacing/>
              <w:jc w:val="center"/>
              <w:rPr>
                <w:rFonts w:ascii="GHEA Grapalat" w:hAnsi="GHEA Grapalat" w:cs="Dubai Medium"/>
                <w:sz w:val="20"/>
                <w:szCs w:val="20"/>
                <w:highlight w:val="yellow"/>
                <w:lang w:val="hy-AM"/>
              </w:rPr>
            </w:pPr>
          </w:p>
        </w:tc>
      </w:tr>
      <w:tr w:rsidR="008C1203" w:rsidRPr="00777517" w14:paraId="1914D157" w14:textId="77777777" w:rsidTr="00F4188A">
        <w:trPr>
          <w:trHeight w:val="553"/>
        </w:trPr>
        <w:tc>
          <w:tcPr>
            <w:tcW w:w="625" w:type="dxa"/>
            <w:vMerge/>
            <w:tcBorders>
              <w:left w:val="single" w:sz="4" w:space="0" w:color="auto"/>
              <w:bottom w:val="single" w:sz="4" w:space="0" w:color="auto"/>
              <w:right w:val="single" w:sz="4" w:space="0" w:color="auto"/>
            </w:tcBorders>
            <w:vAlign w:val="center"/>
          </w:tcPr>
          <w:p w14:paraId="59CE9E90" w14:textId="77777777" w:rsidR="008C1203" w:rsidRPr="00777517" w:rsidRDefault="008C1203" w:rsidP="008C1203">
            <w:pPr>
              <w:tabs>
                <w:tab w:val="left" w:pos="709"/>
              </w:tabs>
              <w:contextualSpacing/>
              <w:jc w:val="center"/>
              <w:rPr>
                <w:rFonts w:ascii="GHEA Grapalat" w:hAnsi="GHEA Grapalat" w:cs="Dubai Medium"/>
                <w:sz w:val="20"/>
                <w:szCs w:val="20"/>
                <w:lang w:val="hy-AM"/>
              </w:rPr>
            </w:pPr>
          </w:p>
        </w:tc>
        <w:tc>
          <w:tcPr>
            <w:tcW w:w="2610" w:type="dxa"/>
            <w:tcBorders>
              <w:top w:val="single" w:sz="4" w:space="0" w:color="auto"/>
              <w:left w:val="single" w:sz="4" w:space="0" w:color="auto"/>
              <w:bottom w:val="single" w:sz="4" w:space="0" w:color="auto"/>
              <w:right w:val="single" w:sz="4" w:space="0" w:color="auto"/>
            </w:tcBorders>
            <w:vAlign w:val="center"/>
          </w:tcPr>
          <w:p w14:paraId="66A5E442" w14:textId="77777777" w:rsidR="008C1203" w:rsidRPr="00777517" w:rsidRDefault="008C1203" w:rsidP="008C1203">
            <w:pPr>
              <w:contextualSpacing/>
              <w:rPr>
                <w:rFonts w:ascii="GHEA Grapalat" w:hAnsi="GHEA Grapalat" w:cs="Dubai Medium"/>
                <w:sz w:val="20"/>
                <w:szCs w:val="20"/>
                <w:lang w:val="hy-AM"/>
              </w:rPr>
            </w:pPr>
            <w:r w:rsidRPr="00777517">
              <w:rPr>
                <w:rFonts w:ascii="GHEA Grapalat" w:hAnsi="GHEA Grapalat" w:cs="Arial"/>
                <w:sz w:val="20"/>
                <w:szCs w:val="20"/>
                <w:lang w:val="hy-AM"/>
              </w:rPr>
              <w:t>Լաբորատորիա</w:t>
            </w:r>
          </w:p>
        </w:tc>
        <w:tc>
          <w:tcPr>
            <w:tcW w:w="1080" w:type="dxa"/>
            <w:gridSpan w:val="2"/>
            <w:tcBorders>
              <w:top w:val="single" w:sz="4" w:space="0" w:color="auto"/>
              <w:left w:val="single" w:sz="4" w:space="0" w:color="auto"/>
              <w:bottom w:val="single" w:sz="4" w:space="0" w:color="auto"/>
              <w:right w:val="single" w:sz="4" w:space="0" w:color="auto"/>
            </w:tcBorders>
            <w:vAlign w:val="center"/>
          </w:tcPr>
          <w:p w14:paraId="0532B20A" w14:textId="77777777" w:rsidR="008C1203" w:rsidRPr="00777517" w:rsidRDefault="008C1203" w:rsidP="008C1203">
            <w:pPr>
              <w:contextualSpacing/>
              <w:jc w:val="center"/>
              <w:rPr>
                <w:rFonts w:ascii="GHEA Grapalat" w:hAnsi="GHEA Grapalat" w:cs="Dubai Medium"/>
                <w:sz w:val="20"/>
                <w:szCs w:val="20"/>
                <w:lang w:val="hy-AM"/>
              </w:rPr>
            </w:pPr>
            <w:r w:rsidRPr="00777517">
              <w:rPr>
                <w:rFonts w:ascii="GHEA Grapalat" w:hAnsi="GHEA Grapalat" w:cs="Dubai Medium"/>
                <w:sz w:val="20"/>
                <w:szCs w:val="20"/>
                <w:lang w:val="hy-AM"/>
              </w:rPr>
              <w:t>1</w:t>
            </w:r>
          </w:p>
        </w:tc>
        <w:tc>
          <w:tcPr>
            <w:tcW w:w="2790" w:type="dxa"/>
            <w:gridSpan w:val="2"/>
            <w:tcBorders>
              <w:top w:val="single" w:sz="4" w:space="0" w:color="auto"/>
              <w:left w:val="single" w:sz="4" w:space="0" w:color="auto"/>
              <w:bottom w:val="single" w:sz="4" w:space="0" w:color="auto"/>
              <w:right w:val="single" w:sz="4" w:space="0" w:color="auto"/>
            </w:tcBorders>
            <w:vAlign w:val="center"/>
          </w:tcPr>
          <w:p w14:paraId="04E4D8FE" w14:textId="77777777" w:rsidR="008C1203" w:rsidRPr="00777517" w:rsidRDefault="008C1203" w:rsidP="008C1203">
            <w:pPr>
              <w:contextualSpacing/>
              <w:rPr>
                <w:rFonts w:ascii="GHEA Grapalat" w:hAnsi="GHEA Grapalat" w:cs="Dubai Medium"/>
                <w:sz w:val="20"/>
                <w:szCs w:val="20"/>
                <w:lang w:val="hy-AM"/>
              </w:rPr>
            </w:pPr>
            <w:r w:rsidRPr="00777517">
              <w:rPr>
                <w:rFonts w:ascii="GHEA Grapalat" w:hAnsi="GHEA Grapalat" w:cs="Arial"/>
                <w:sz w:val="20"/>
                <w:szCs w:val="20"/>
                <w:lang w:val="hy-AM"/>
              </w:rPr>
              <w:t>Շուրջ</w:t>
            </w:r>
            <w:r w:rsidRPr="00777517">
              <w:rPr>
                <w:rFonts w:ascii="GHEA Grapalat" w:hAnsi="GHEA Grapalat" w:cs="Dubai Medium"/>
                <w:sz w:val="20"/>
                <w:szCs w:val="20"/>
                <w:lang w:val="hy-AM"/>
              </w:rPr>
              <w:t xml:space="preserve"> 50 </w:t>
            </w:r>
            <w:r w:rsidRPr="00777517">
              <w:rPr>
                <w:rFonts w:ascii="GHEA Grapalat" w:hAnsi="GHEA Grapalat" w:cs="Arial"/>
                <w:sz w:val="20"/>
                <w:szCs w:val="20"/>
                <w:lang w:val="hy-AM"/>
              </w:rPr>
              <w:t>քմ</w:t>
            </w:r>
          </w:p>
        </w:tc>
        <w:tc>
          <w:tcPr>
            <w:tcW w:w="1620" w:type="dxa"/>
            <w:gridSpan w:val="2"/>
            <w:tcBorders>
              <w:top w:val="single" w:sz="4" w:space="0" w:color="auto"/>
              <w:left w:val="single" w:sz="4" w:space="0" w:color="auto"/>
              <w:bottom w:val="single" w:sz="4" w:space="0" w:color="auto"/>
              <w:right w:val="single" w:sz="4" w:space="0" w:color="auto"/>
            </w:tcBorders>
            <w:vAlign w:val="center"/>
          </w:tcPr>
          <w:p w14:paraId="5A6533F5" w14:textId="77777777" w:rsidR="008C1203" w:rsidRPr="00777517" w:rsidRDefault="008C1203" w:rsidP="008C1203">
            <w:pPr>
              <w:contextualSpacing/>
              <w:rPr>
                <w:rFonts w:ascii="GHEA Grapalat" w:hAnsi="GHEA Grapalat" w:cs="Dubai Medium"/>
                <w:sz w:val="20"/>
                <w:szCs w:val="20"/>
                <w:lang w:val="hy-AM"/>
              </w:rPr>
            </w:pPr>
          </w:p>
        </w:tc>
        <w:tc>
          <w:tcPr>
            <w:tcW w:w="1260" w:type="dxa"/>
            <w:tcBorders>
              <w:top w:val="single" w:sz="4" w:space="0" w:color="auto"/>
              <w:left w:val="single" w:sz="4" w:space="0" w:color="auto"/>
              <w:bottom w:val="single" w:sz="4" w:space="0" w:color="auto"/>
              <w:right w:val="single" w:sz="4" w:space="0" w:color="auto"/>
            </w:tcBorders>
            <w:vAlign w:val="center"/>
          </w:tcPr>
          <w:p w14:paraId="778713DE" w14:textId="77777777" w:rsidR="008C1203" w:rsidRPr="00777517" w:rsidRDefault="008C1203" w:rsidP="008C1203">
            <w:pPr>
              <w:contextualSpacing/>
              <w:rPr>
                <w:rFonts w:ascii="GHEA Grapalat" w:hAnsi="GHEA Grapalat" w:cs="Dubai Medium"/>
                <w:sz w:val="20"/>
                <w:szCs w:val="20"/>
                <w:lang w:val="hy-AM"/>
              </w:rPr>
            </w:pPr>
          </w:p>
        </w:tc>
        <w:tc>
          <w:tcPr>
            <w:tcW w:w="1463" w:type="dxa"/>
            <w:tcBorders>
              <w:top w:val="single" w:sz="4" w:space="0" w:color="auto"/>
              <w:left w:val="single" w:sz="4" w:space="0" w:color="auto"/>
              <w:bottom w:val="single" w:sz="4" w:space="0" w:color="auto"/>
              <w:right w:val="single" w:sz="4" w:space="0" w:color="auto"/>
            </w:tcBorders>
            <w:vAlign w:val="center"/>
          </w:tcPr>
          <w:p w14:paraId="141231FF" w14:textId="77777777" w:rsidR="008C1203" w:rsidRPr="00777517" w:rsidRDefault="008C1203" w:rsidP="008C1203">
            <w:pPr>
              <w:contextualSpacing/>
              <w:jc w:val="center"/>
              <w:rPr>
                <w:rFonts w:ascii="GHEA Grapalat" w:hAnsi="GHEA Grapalat" w:cs="Dubai Medium"/>
                <w:sz w:val="20"/>
                <w:szCs w:val="20"/>
                <w:highlight w:val="yellow"/>
                <w:lang w:val="hy-AM"/>
              </w:rPr>
            </w:pPr>
          </w:p>
        </w:tc>
      </w:tr>
      <w:tr w:rsidR="008C1203" w:rsidRPr="00777517" w14:paraId="697B43F8" w14:textId="77777777" w:rsidTr="00F4188A">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4EAFB7F1" w14:textId="77777777" w:rsidR="008C1203" w:rsidRPr="00777517" w:rsidRDefault="008C1203" w:rsidP="008C1203">
            <w:pPr>
              <w:tabs>
                <w:tab w:val="left" w:pos="709"/>
              </w:tabs>
              <w:contextualSpacing/>
              <w:jc w:val="center"/>
              <w:rPr>
                <w:rFonts w:ascii="GHEA Grapalat" w:hAnsi="GHEA Grapalat" w:cs="Dubai Medium"/>
                <w:sz w:val="20"/>
                <w:szCs w:val="20"/>
                <w:lang w:val="hy-AM"/>
              </w:rPr>
            </w:pPr>
            <w:r w:rsidRPr="00777517">
              <w:rPr>
                <w:rFonts w:ascii="GHEA Grapalat" w:hAnsi="GHEA Grapalat" w:cs="Dubai Medium"/>
                <w:sz w:val="20"/>
                <w:szCs w:val="20"/>
                <w:lang w:val="hy-AM"/>
              </w:rPr>
              <w:t>7</w:t>
            </w:r>
          </w:p>
        </w:tc>
        <w:tc>
          <w:tcPr>
            <w:tcW w:w="2610" w:type="dxa"/>
            <w:tcBorders>
              <w:top w:val="single" w:sz="4" w:space="0" w:color="auto"/>
              <w:left w:val="single" w:sz="4" w:space="0" w:color="auto"/>
              <w:bottom w:val="single" w:sz="4" w:space="0" w:color="auto"/>
              <w:right w:val="single" w:sz="4" w:space="0" w:color="auto"/>
            </w:tcBorders>
            <w:vAlign w:val="center"/>
          </w:tcPr>
          <w:p w14:paraId="46308160" w14:textId="77777777" w:rsidR="008C1203" w:rsidRPr="00777517" w:rsidRDefault="008C1203" w:rsidP="008C1203">
            <w:pPr>
              <w:contextualSpacing/>
              <w:rPr>
                <w:rFonts w:ascii="GHEA Grapalat" w:hAnsi="GHEA Grapalat" w:cs="Dubai Medium"/>
                <w:sz w:val="20"/>
                <w:szCs w:val="20"/>
                <w:lang w:val="ru-RU"/>
              </w:rPr>
            </w:pPr>
            <w:r w:rsidRPr="00777517">
              <w:rPr>
                <w:rFonts w:ascii="GHEA Grapalat" w:hAnsi="GHEA Grapalat" w:cs="Arial"/>
                <w:sz w:val="20"/>
                <w:szCs w:val="20"/>
                <w:lang w:val="hy-AM"/>
              </w:rPr>
              <w:t>Չոր</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արխիվի</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պահոց</w:t>
            </w:r>
          </w:p>
        </w:tc>
        <w:tc>
          <w:tcPr>
            <w:tcW w:w="1080" w:type="dxa"/>
            <w:gridSpan w:val="2"/>
            <w:tcBorders>
              <w:top w:val="single" w:sz="4" w:space="0" w:color="auto"/>
              <w:left w:val="single" w:sz="4" w:space="0" w:color="auto"/>
              <w:bottom w:val="single" w:sz="4" w:space="0" w:color="auto"/>
              <w:right w:val="single" w:sz="4" w:space="0" w:color="auto"/>
            </w:tcBorders>
            <w:vAlign w:val="center"/>
          </w:tcPr>
          <w:p w14:paraId="4DE01E22" w14:textId="77777777" w:rsidR="008C1203" w:rsidRPr="00777517" w:rsidRDefault="008C1203" w:rsidP="008C1203">
            <w:pPr>
              <w:contextualSpacing/>
              <w:jc w:val="center"/>
              <w:rPr>
                <w:rFonts w:ascii="GHEA Grapalat" w:hAnsi="GHEA Grapalat" w:cs="Dubai Medium"/>
                <w:sz w:val="20"/>
                <w:szCs w:val="20"/>
                <w:lang w:val="hy-AM"/>
              </w:rPr>
            </w:pPr>
            <w:r w:rsidRPr="00777517">
              <w:rPr>
                <w:rFonts w:ascii="GHEA Grapalat" w:hAnsi="GHEA Grapalat" w:cs="Dubai Medium"/>
                <w:sz w:val="20"/>
                <w:szCs w:val="20"/>
                <w:lang w:val="hy-AM"/>
              </w:rPr>
              <w:t>1</w:t>
            </w:r>
          </w:p>
        </w:tc>
        <w:tc>
          <w:tcPr>
            <w:tcW w:w="2790" w:type="dxa"/>
            <w:gridSpan w:val="2"/>
            <w:tcBorders>
              <w:top w:val="single" w:sz="4" w:space="0" w:color="auto"/>
              <w:left w:val="single" w:sz="4" w:space="0" w:color="auto"/>
              <w:bottom w:val="single" w:sz="4" w:space="0" w:color="auto"/>
              <w:right w:val="single" w:sz="4" w:space="0" w:color="auto"/>
            </w:tcBorders>
            <w:vAlign w:val="center"/>
          </w:tcPr>
          <w:p w14:paraId="29F0EB86" w14:textId="77777777" w:rsidR="008C1203" w:rsidRPr="00777517" w:rsidRDefault="008C1203" w:rsidP="008C1203">
            <w:pPr>
              <w:contextualSpacing/>
              <w:rPr>
                <w:rFonts w:ascii="GHEA Grapalat" w:hAnsi="GHEA Grapalat" w:cs="Dubai Medium"/>
                <w:sz w:val="20"/>
                <w:szCs w:val="20"/>
                <w:lang w:val="hy-AM"/>
              </w:rPr>
            </w:pPr>
            <w:r w:rsidRPr="00777517">
              <w:rPr>
                <w:rFonts w:ascii="GHEA Grapalat" w:hAnsi="GHEA Grapalat" w:cs="Arial"/>
                <w:sz w:val="20"/>
                <w:szCs w:val="20"/>
                <w:lang w:val="hy-AM"/>
              </w:rPr>
              <w:t>Շուրջ</w:t>
            </w:r>
            <w:r w:rsidRPr="00777517">
              <w:rPr>
                <w:rFonts w:ascii="GHEA Grapalat" w:hAnsi="GHEA Grapalat" w:cs="Dubai Medium"/>
                <w:sz w:val="20"/>
                <w:szCs w:val="20"/>
                <w:lang w:val="hy-AM"/>
              </w:rPr>
              <w:t xml:space="preserve"> 15 </w:t>
            </w:r>
            <w:r w:rsidRPr="00777517">
              <w:rPr>
                <w:rFonts w:ascii="GHEA Grapalat" w:hAnsi="GHEA Grapalat" w:cs="Arial"/>
                <w:sz w:val="20"/>
                <w:szCs w:val="20"/>
                <w:lang w:val="hy-AM"/>
              </w:rPr>
              <w:t>քմ</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նախատեսված</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արյան</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ոսկրի</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մազերի</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նմուշներ</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սերմմնահեղուկի</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հետքեր</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խծուծներ</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քսուկներ՝</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լվացարանով</w:t>
            </w:r>
          </w:p>
        </w:tc>
        <w:tc>
          <w:tcPr>
            <w:tcW w:w="1620" w:type="dxa"/>
            <w:gridSpan w:val="2"/>
            <w:tcBorders>
              <w:top w:val="single" w:sz="4" w:space="0" w:color="auto"/>
              <w:left w:val="single" w:sz="4" w:space="0" w:color="auto"/>
              <w:bottom w:val="single" w:sz="4" w:space="0" w:color="auto"/>
              <w:right w:val="single" w:sz="4" w:space="0" w:color="auto"/>
            </w:tcBorders>
            <w:vAlign w:val="center"/>
          </w:tcPr>
          <w:p w14:paraId="1A88401C" w14:textId="77777777" w:rsidR="008C1203" w:rsidRPr="00777517" w:rsidRDefault="008C1203" w:rsidP="008C1203">
            <w:pPr>
              <w:contextualSpacing/>
              <w:rPr>
                <w:rFonts w:ascii="GHEA Grapalat" w:hAnsi="GHEA Grapalat" w:cs="Dubai Medium"/>
                <w:sz w:val="20"/>
                <w:szCs w:val="20"/>
                <w:lang w:val="hy-AM"/>
              </w:rPr>
            </w:pPr>
            <w:r w:rsidRPr="00777517">
              <w:rPr>
                <w:rFonts w:ascii="GHEA Grapalat" w:hAnsi="GHEA Grapalat" w:cs="Arial"/>
                <w:sz w:val="20"/>
                <w:szCs w:val="20"/>
                <w:lang w:val="hy-AM"/>
              </w:rPr>
              <w:t>Առանձին</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օդափոխու</w:t>
            </w:r>
          </w:p>
          <w:p w14:paraId="78103022" w14:textId="77777777" w:rsidR="008C1203" w:rsidRPr="00777517" w:rsidRDefault="008C1203" w:rsidP="008C1203">
            <w:pPr>
              <w:contextualSpacing/>
              <w:rPr>
                <w:rFonts w:ascii="GHEA Grapalat" w:hAnsi="GHEA Grapalat" w:cs="Dubai Medium"/>
                <w:sz w:val="20"/>
                <w:szCs w:val="20"/>
                <w:highlight w:val="yellow"/>
                <w:lang w:val="hy-AM"/>
              </w:rPr>
            </w:pPr>
            <w:r w:rsidRPr="00777517">
              <w:rPr>
                <w:rFonts w:ascii="GHEA Grapalat" w:hAnsi="GHEA Grapalat" w:cs="Arial"/>
                <w:sz w:val="20"/>
                <w:szCs w:val="20"/>
                <w:lang w:val="hy-AM"/>
              </w:rPr>
              <w:t>թյան</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համակարգ</w:t>
            </w:r>
          </w:p>
        </w:tc>
        <w:tc>
          <w:tcPr>
            <w:tcW w:w="1260" w:type="dxa"/>
            <w:tcBorders>
              <w:top w:val="single" w:sz="4" w:space="0" w:color="auto"/>
              <w:left w:val="single" w:sz="4" w:space="0" w:color="auto"/>
              <w:bottom w:val="single" w:sz="4" w:space="0" w:color="auto"/>
              <w:right w:val="single" w:sz="4" w:space="0" w:color="auto"/>
            </w:tcBorders>
            <w:vAlign w:val="center"/>
          </w:tcPr>
          <w:p w14:paraId="201390E0" w14:textId="77777777" w:rsidR="008C1203" w:rsidRPr="00777517" w:rsidRDefault="008C1203" w:rsidP="008C1203">
            <w:pPr>
              <w:contextualSpacing/>
              <w:rPr>
                <w:rFonts w:ascii="GHEA Grapalat" w:hAnsi="GHEA Grapalat" w:cs="Dubai Medium"/>
                <w:sz w:val="20"/>
                <w:szCs w:val="20"/>
                <w:highlight w:val="yellow"/>
                <w:lang w:val="hy-AM"/>
              </w:rPr>
            </w:pPr>
          </w:p>
        </w:tc>
        <w:tc>
          <w:tcPr>
            <w:tcW w:w="1463" w:type="dxa"/>
            <w:tcBorders>
              <w:top w:val="single" w:sz="4" w:space="0" w:color="auto"/>
              <w:left w:val="single" w:sz="4" w:space="0" w:color="auto"/>
              <w:bottom w:val="single" w:sz="4" w:space="0" w:color="auto"/>
              <w:right w:val="single" w:sz="4" w:space="0" w:color="auto"/>
            </w:tcBorders>
            <w:vAlign w:val="center"/>
          </w:tcPr>
          <w:p w14:paraId="29A9930E" w14:textId="77777777" w:rsidR="008C1203" w:rsidRPr="00777517" w:rsidRDefault="008C1203" w:rsidP="008C1203">
            <w:pPr>
              <w:contextualSpacing/>
              <w:jc w:val="center"/>
              <w:rPr>
                <w:rFonts w:ascii="GHEA Grapalat" w:hAnsi="GHEA Grapalat" w:cs="Dubai Medium"/>
                <w:sz w:val="20"/>
                <w:szCs w:val="20"/>
                <w:highlight w:val="yellow"/>
                <w:lang w:val="hy-AM"/>
              </w:rPr>
            </w:pPr>
          </w:p>
        </w:tc>
      </w:tr>
      <w:tr w:rsidR="008C1203" w:rsidRPr="00777517" w14:paraId="6C9047B5" w14:textId="77777777" w:rsidTr="00F4188A">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38EB70AA" w14:textId="77777777" w:rsidR="008C1203" w:rsidRPr="00777517" w:rsidRDefault="008C1203" w:rsidP="008C1203">
            <w:pPr>
              <w:tabs>
                <w:tab w:val="left" w:pos="709"/>
              </w:tabs>
              <w:contextualSpacing/>
              <w:jc w:val="center"/>
              <w:rPr>
                <w:rFonts w:ascii="GHEA Grapalat" w:hAnsi="GHEA Grapalat" w:cs="Dubai Medium"/>
                <w:sz w:val="20"/>
                <w:szCs w:val="20"/>
                <w:lang w:val="hy-AM"/>
              </w:rPr>
            </w:pPr>
            <w:r w:rsidRPr="00777517">
              <w:rPr>
                <w:rFonts w:ascii="GHEA Grapalat" w:hAnsi="GHEA Grapalat" w:cs="Dubai Medium"/>
                <w:sz w:val="20"/>
                <w:szCs w:val="20"/>
                <w:lang w:val="hy-AM"/>
              </w:rPr>
              <w:t>8</w:t>
            </w:r>
          </w:p>
        </w:tc>
        <w:tc>
          <w:tcPr>
            <w:tcW w:w="2610" w:type="dxa"/>
            <w:tcBorders>
              <w:top w:val="single" w:sz="4" w:space="0" w:color="auto"/>
              <w:left w:val="single" w:sz="4" w:space="0" w:color="auto"/>
              <w:bottom w:val="single" w:sz="4" w:space="0" w:color="auto"/>
              <w:right w:val="single" w:sz="4" w:space="0" w:color="auto"/>
            </w:tcBorders>
            <w:vAlign w:val="center"/>
          </w:tcPr>
          <w:p w14:paraId="3B4DEEFE" w14:textId="77777777" w:rsidR="008C1203" w:rsidRPr="00777517" w:rsidRDefault="008C1203" w:rsidP="008C1203">
            <w:pPr>
              <w:contextualSpacing/>
              <w:rPr>
                <w:rFonts w:ascii="GHEA Grapalat" w:hAnsi="GHEA Grapalat" w:cs="Dubai Medium"/>
                <w:sz w:val="20"/>
                <w:szCs w:val="20"/>
                <w:lang w:val="hy-AM"/>
              </w:rPr>
            </w:pPr>
            <w:r w:rsidRPr="00777517">
              <w:rPr>
                <w:rFonts w:ascii="GHEA Grapalat" w:hAnsi="GHEA Grapalat" w:cs="Arial"/>
                <w:sz w:val="20"/>
                <w:szCs w:val="20"/>
                <w:lang w:val="hy-AM"/>
              </w:rPr>
              <w:t>Թղթային</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արխիվի</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պահոց</w:t>
            </w:r>
          </w:p>
        </w:tc>
        <w:tc>
          <w:tcPr>
            <w:tcW w:w="1080" w:type="dxa"/>
            <w:gridSpan w:val="2"/>
            <w:tcBorders>
              <w:top w:val="single" w:sz="4" w:space="0" w:color="auto"/>
              <w:left w:val="single" w:sz="4" w:space="0" w:color="auto"/>
              <w:bottom w:val="single" w:sz="4" w:space="0" w:color="auto"/>
              <w:right w:val="single" w:sz="4" w:space="0" w:color="auto"/>
            </w:tcBorders>
            <w:vAlign w:val="center"/>
          </w:tcPr>
          <w:p w14:paraId="37D659D2" w14:textId="77777777" w:rsidR="008C1203" w:rsidRPr="00777517" w:rsidRDefault="008C1203" w:rsidP="008C1203">
            <w:pPr>
              <w:contextualSpacing/>
              <w:jc w:val="center"/>
              <w:rPr>
                <w:rFonts w:ascii="GHEA Grapalat" w:hAnsi="GHEA Grapalat" w:cs="Dubai Medium"/>
                <w:sz w:val="20"/>
                <w:szCs w:val="20"/>
                <w:lang w:val="hy-AM"/>
              </w:rPr>
            </w:pPr>
            <w:r w:rsidRPr="00777517">
              <w:rPr>
                <w:rFonts w:ascii="GHEA Grapalat" w:hAnsi="GHEA Grapalat" w:cs="Dubai Medium"/>
                <w:sz w:val="20"/>
                <w:szCs w:val="20"/>
                <w:lang w:val="hy-AM"/>
              </w:rPr>
              <w:t>1</w:t>
            </w:r>
          </w:p>
        </w:tc>
        <w:tc>
          <w:tcPr>
            <w:tcW w:w="2790" w:type="dxa"/>
            <w:gridSpan w:val="2"/>
            <w:tcBorders>
              <w:top w:val="single" w:sz="4" w:space="0" w:color="auto"/>
              <w:left w:val="single" w:sz="4" w:space="0" w:color="auto"/>
              <w:bottom w:val="single" w:sz="4" w:space="0" w:color="auto"/>
              <w:right w:val="single" w:sz="4" w:space="0" w:color="auto"/>
            </w:tcBorders>
            <w:vAlign w:val="center"/>
          </w:tcPr>
          <w:p w14:paraId="35409512" w14:textId="77777777" w:rsidR="008C1203" w:rsidRPr="00777517" w:rsidRDefault="008C1203" w:rsidP="008C1203">
            <w:pPr>
              <w:contextualSpacing/>
              <w:rPr>
                <w:rFonts w:ascii="GHEA Grapalat" w:hAnsi="GHEA Grapalat" w:cs="Dubai Medium"/>
                <w:sz w:val="20"/>
                <w:szCs w:val="20"/>
                <w:lang w:val="hy-AM"/>
              </w:rPr>
            </w:pPr>
            <w:r w:rsidRPr="00777517">
              <w:rPr>
                <w:rFonts w:ascii="GHEA Grapalat" w:hAnsi="GHEA Grapalat" w:cs="Arial"/>
                <w:sz w:val="20"/>
                <w:szCs w:val="20"/>
                <w:lang w:val="hy-AM"/>
              </w:rPr>
              <w:t>Շուրջ</w:t>
            </w:r>
            <w:r w:rsidRPr="00777517">
              <w:rPr>
                <w:rFonts w:ascii="GHEA Grapalat" w:hAnsi="GHEA Grapalat" w:cs="Dubai Medium"/>
                <w:sz w:val="20"/>
                <w:szCs w:val="20"/>
                <w:lang w:val="hy-AM"/>
              </w:rPr>
              <w:t xml:space="preserve"> 10 </w:t>
            </w:r>
            <w:r w:rsidRPr="00777517">
              <w:rPr>
                <w:rFonts w:ascii="GHEA Grapalat" w:hAnsi="GHEA Grapalat" w:cs="Arial"/>
                <w:sz w:val="20"/>
                <w:szCs w:val="20"/>
                <w:lang w:val="hy-AM"/>
              </w:rPr>
              <w:t>քմ</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լվացարանով</w:t>
            </w:r>
          </w:p>
        </w:tc>
        <w:tc>
          <w:tcPr>
            <w:tcW w:w="1620" w:type="dxa"/>
            <w:gridSpan w:val="2"/>
            <w:tcBorders>
              <w:top w:val="single" w:sz="4" w:space="0" w:color="auto"/>
              <w:left w:val="single" w:sz="4" w:space="0" w:color="auto"/>
              <w:bottom w:val="single" w:sz="4" w:space="0" w:color="auto"/>
              <w:right w:val="single" w:sz="4" w:space="0" w:color="auto"/>
            </w:tcBorders>
            <w:vAlign w:val="center"/>
          </w:tcPr>
          <w:p w14:paraId="09A3ADD5" w14:textId="77777777" w:rsidR="008C1203" w:rsidRPr="00777517" w:rsidRDefault="008C1203" w:rsidP="008C1203">
            <w:pPr>
              <w:contextualSpacing/>
              <w:rPr>
                <w:rFonts w:ascii="GHEA Grapalat" w:hAnsi="GHEA Grapalat" w:cs="Dubai Medium"/>
                <w:sz w:val="20"/>
                <w:szCs w:val="20"/>
                <w:lang w:val="hy-AM"/>
              </w:rPr>
            </w:pPr>
          </w:p>
        </w:tc>
        <w:tc>
          <w:tcPr>
            <w:tcW w:w="1260" w:type="dxa"/>
            <w:tcBorders>
              <w:top w:val="single" w:sz="4" w:space="0" w:color="auto"/>
              <w:left w:val="single" w:sz="4" w:space="0" w:color="auto"/>
              <w:bottom w:val="single" w:sz="4" w:space="0" w:color="auto"/>
              <w:right w:val="single" w:sz="4" w:space="0" w:color="auto"/>
            </w:tcBorders>
            <w:vAlign w:val="center"/>
          </w:tcPr>
          <w:p w14:paraId="67507322" w14:textId="77777777" w:rsidR="008C1203" w:rsidRPr="00777517" w:rsidRDefault="008C1203" w:rsidP="008C1203">
            <w:pPr>
              <w:contextualSpacing/>
              <w:rPr>
                <w:rFonts w:ascii="GHEA Grapalat" w:hAnsi="GHEA Grapalat" w:cs="Dubai Medium"/>
                <w:sz w:val="20"/>
                <w:szCs w:val="20"/>
                <w:highlight w:val="yellow"/>
                <w:lang w:val="hy-AM"/>
              </w:rPr>
            </w:pPr>
          </w:p>
        </w:tc>
        <w:tc>
          <w:tcPr>
            <w:tcW w:w="1463" w:type="dxa"/>
            <w:tcBorders>
              <w:top w:val="single" w:sz="4" w:space="0" w:color="auto"/>
              <w:left w:val="single" w:sz="4" w:space="0" w:color="auto"/>
              <w:bottom w:val="single" w:sz="4" w:space="0" w:color="auto"/>
              <w:right w:val="single" w:sz="4" w:space="0" w:color="auto"/>
            </w:tcBorders>
            <w:vAlign w:val="center"/>
          </w:tcPr>
          <w:p w14:paraId="145DC662" w14:textId="77777777" w:rsidR="008C1203" w:rsidRPr="00777517" w:rsidRDefault="008C1203" w:rsidP="008C1203">
            <w:pPr>
              <w:contextualSpacing/>
              <w:jc w:val="center"/>
              <w:rPr>
                <w:rFonts w:ascii="GHEA Grapalat" w:hAnsi="GHEA Grapalat" w:cs="Dubai Medium"/>
                <w:sz w:val="20"/>
                <w:szCs w:val="20"/>
                <w:highlight w:val="yellow"/>
                <w:lang w:val="hy-AM"/>
              </w:rPr>
            </w:pPr>
          </w:p>
        </w:tc>
      </w:tr>
      <w:tr w:rsidR="008C1203" w:rsidRPr="008C0330" w14:paraId="73497055" w14:textId="77777777" w:rsidTr="00F4188A">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761BEE1A" w14:textId="77777777" w:rsidR="008C1203" w:rsidRPr="00777517" w:rsidRDefault="008C1203" w:rsidP="008C1203">
            <w:pPr>
              <w:tabs>
                <w:tab w:val="left" w:pos="709"/>
              </w:tabs>
              <w:contextualSpacing/>
              <w:jc w:val="center"/>
              <w:rPr>
                <w:rFonts w:ascii="GHEA Grapalat" w:hAnsi="GHEA Grapalat" w:cs="Dubai Medium"/>
                <w:sz w:val="20"/>
                <w:szCs w:val="20"/>
                <w:lang w:val="hy-AM"/>
              </w:rPr>
            </w:pPr>
            <w:r w:rsidRPr="00777517">
              <w:rPr>
                <w:rFonts w:ascii="GHEA Grapalat" w:hAnsi="GHEA Grapalat" w:cs="Dubai Medium"/>
                <w:sz w:val="20"/>
                <w:szCs w:val="20"/>
                <w:lang w:val="hy-AM"/>
              </w:rPr>
              <w:t>9</w:t>
            </w:r>
          </w:p>
        </w:tc>
        <w:tc>
          <w:tcPr>
            <w:tcW w:w="2610" w:type="dxa"/>
            <w:tcBorders>
              <w:top w:val="single" w:sz="4" w:space="0" w:color="auto"/>
              <w:left w:val="single" w:sz="4" w:space="0" w:color="auto"/>
              <w:bottom w:val="single" w:sz="4" w:space="0" w:color="auto"/>
              <w:right w:val="single" w:sz="4" w:space="0" w:color="auto"/>
            </w:tcBorders>
            <w:vAlign w:val="center"/>
          </w:tcPr>
          <w:p w14:paraId="288A4552" w14:textId="77777777" w:rsidR="008C1203" w:rsidRPr="00777517" w:rsidRDefault="008C1203" w:rsidP="008C1203">
            <w:pPr>
              <w:contextualSpacing/>
              <w:rPr>
                <w:rFonts w:ascii="GHEA Grapalat" w:hAnsi="GHEA Grapalat" w:cs="Dubai Medium"/>
                <w:sz w:val="20"/>
                <w:szCs w:val="20"/>
                <w:lang w:val="hy-AM"/>
              </w:rPr>
            </w:pPr>
            <w:r w:rsidRPr="00777517">
              <w:rPr>
                <w:rFonts w:ascii="GHEA Grapalat" w:hAnsi="GHEA Grapalat" w:cs="Arial"/>
                <w:sz w:val="20"/>
                <w:szCs w:val="20"/>
              </w:rPr>
              <w:t>Բժիշկների</w:t>
            </w:r>
            <w:r w:rsidRPr="00777517">
              <w:rPr>
                <w:rFonts w:ascii="GHEA Grapalat" w:hAnsi="GHEA Grapalat" w:cs="Dubai Medium"/>
                <w:sz w:val="20"/>
                <w:szCs w:val="20"/>
                <w:lang w:val="ru-RU"/>
              </w:rPr>
              <w:t xml:space="preserve"> </w:t>
            </w:r>
            <w:r w:rsidRPr="00777517">
              <w:rPr>
                <w:rFonts w:ascii="GHEA Grapalat" w:hAnsi="GHEA Grapalat" w:cs="Arial"/>
                <w:sz w:val="20"/>
                <w:szCs w:val="20"/>
              </w:rPr>
              <w:t>սենյակ</w:t>
            </w:r>
          </w:p>
        </w:tc>
        <w:tc>
          <w:tcPr>
            <w:tcW w:w="1080" w:type="dxa"/>
            <w:gridSpan w:val="2"/>
            <w:tcBorders>
              <w:top w:val="single" w:sz="4" w:space="0" w:color="auto"/>
              <w:left w:val="single" w:sz="4" w:space="0" w:color="auto"/>
              <w:bottom w:val="single" w:sz="4" w:space="0" w:color="auto"/>
              <w:right w:val="single" w:sz="4" w:space="0" w:color="auto"/>
            </w:tcBorders>
            <w:vAlign w:val="center"/>
          </w:tcPr>
          <w:p w14:paraId="5B922797" w14:textId="77777777" w:rsidR="008C1203" w:rsidRPr="00777517" w:rsidRDefault="008C1203" w:rsidP="008C1203">
            <w:pPr>
              <w:contextualSpacing/>
              <w:jc w:val="center"/>
              <w:rPr>
                <w:rFonts w:ascii="GHEA Grapalat" w:hAnsi="GHEA Grapalat" w:cs="Dubai Medium"/>
                <w:sz w:val="20"/>
                <w:szCs w:val="20"/>
                <w:lang w:val="hy-AM"/>
              </w:rPr>
            </w:pPr>
            <w:r w:rsidRPr="00777517">
              <w:rPr>
                <w:rFonts w:ascii="GHEA Grapalat" w:hAnsi="GHEA Grapalat" w:cs="Dubai Medium"/>
                <w:sz w:val="20"/>
                <w:szCs w:val="20"/>
                <w:lang w:val="hy-AM"/>
              </w:rPr>
              <w:t>2</w:t>
            </w:r>
          </w:p>
        </w:tc>
        <w:tc>
          <w:tcPr>
            <w:tcW w:w="2790" w:type="dxa"/>
            <w:gridSpan w:val="2"/>
            <w:tcBorders>
              <w:top w:val="single" w:sz="4" w:space="0" w:color="auto"/>
              <w:left w:val="single" w:sz="4" w:space="0" w:color="auto"/>
              <w:bottom w:val="single" w:sz="4" w:space="0" w:color="auto"/>
              <w:right w:val="single" w:sz="4" w:space="0" w:color="auto"/>
            </w:tcBorders>
            <w:vAlign w:val="center"/>
          </w:tcPr>
          <w:p w14:paraId="1105ACAA" w14:textId="77777777" w:rsidR="008C1203" w:rsidRPr="00777517" w:rsidRDefault="008C1203" w:rsidP="008C1203">
            <w:pPr>
              <w:contextualSpacing/>
              <w:rPr>
                <w:rFonts w:ascii="GHEA Grapalat" w:hAnsi="GHEA Grapalat" w:cs="Dubai Medium"/>
                <w:sz w:val="20"/>
                <w:szCs w:val="20"/>
                <w:lang w:val="hy-AM"/>
              </w:rPr>
            </w:pPr>
            <w:r w:rsidRPr="00777517">
              <w:rPr>
                <w:rFonts w:ascii="GHEA Grapalat" w:hAnsi="GHEA Grapalat" w:cs="Arial"/>
                <w:sz w:val="20"/>
                <w:szCs w:val="20"/>
                <w:lang w:val="hy-AM"/>
              </w:rPr>
              <w:t>Նախատեսված</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փորձագետ</w:t>
            </w:r>
            <w:r w:rsidRPr="00777517">
              <w:rPr>
                <w:rFonts w:ascii="GHEA Grapalat" w:hAnsi="GHEA Grapalat" w:cs="Dubai Medium"/>
                <w:sz w:val="20"/>
                <w:szCs w:val="20"/>
                <w:lang w:val="hy-AM"/>
              </w:rPr>
              <w:t>-</w:t>
            </w:r>
            <w:r w:rsidRPr="00777517">
              <w:rPr>
                <w:rFonts w:ascii="GHEA Grapalat" w:hAnsi="GHEA Grapalat" w:cs="Arial"/>
                <w:sz w:val="20"/>
                <w:szCs w:val="20"/>
                <w:lang w:val="hy-AM"/>
              </w:rPr>
              <w:t>պաթոհյուսվածքաբանի</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աշխատանքի</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համար՝</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lastRenderedPageBreak/>
              <w:t>յուրաքանչյուրը</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շուրջ</w:t>
            </w:r>
            <w:r w:rsidRPr="00777517">
              <w:rPr>
                <w:rFonts w:ascii="GHEA Grapalat" w:hAnsi="GHEA Grapalat" w:cs="Dubai Medium"/>
                <w:sz w:val="20"/>
                <w:szCs w:val="20"/>
                <w:lang w:val="hy-AM"/>
              </w:rPr>
              <w:t xml:space="preserve"> 10</w:t>
            </w:r>
            <w:r w:rsidRPr="00777517">
              <w:rPr>
                <w:rFonts w:ascii="GHEA Grapalat" w:hAnsi="GHEA Grapalat" w:cs="Arial"/>
                <w:sz w:val="20"/>
                <w:szCs w:val="20"/>
                <w:lang w:val="hy-AM"/>
              </w:rPr>
              <w:t>քմ</w:t>
            </w:r>
          </w:p>
        </w:tc>
        <w:tc>
          <w:tcPr>
            <w:tcW w:w="1620" w:type="dxa"/>
            <w:gridSpan w:val="2"/>
            <w:tcBorders>
              <w:top w:val="single" w:sz="4" w:space="0" w:color="auto"/>
              <w:left w:val="single" w:sz="4" w:space="0" w:color="auto"/>
              <w:bottom w:val="single" w:sz="4" w:space="0" w:color="auto"/>
              <w:right w:val="single" w:sz="4" w:space="0" w:color="auto"/>
            </w:tcBorders>
            <w:vAlign w:val="center"/>
          </w:tcPr>
          <w:p w14:paraId="21BDC350" w14:textId="77777777" w:rsidR="008C1203" w:rsidRPr="00777517" w:rsidRDefault="008C1203" w:rsidP="008C1203">
            <w:pPr>
              <w:contextualSpacing/>
              <w:jc w:val="center"/>
              <w:rPr>
                <w:rFonts w:ascii="GHEA Grapalat" w:hAnsi="GHEA Grapalat" w:cs="Dubai Medium"/>
                <w:sz w:val="20"/>
                <w:szCs w:val="20"/>
                <w:highlight w:val="yellow"/>
                <w:lang w:val="hy-AM"/>
              </w:rPr>
            </w:pPr>
          </w:p>
        </w:tc>
        <w:tc>
          <w:tcPr>
            <w:tcW w:w="1260" w:type="dxa"/>
            <w:tcBorders>
              <w:top w:val="single" w:sz="4" w:space="0" w:color="auto"/>
              <w:left w:val="single" w:sz="4" w:space="0" w:color="auto"/>
              <w:bottom w:val="single" w:sz="4" w:space="0" w:color="auto"/>
              <w:right w:val="single" w:sz="4" w:space="0" w:color="auto"/>
            </w:tcBorders>
            <w:vAlign w:val="center"/>
          </w:tcPr>
          <w:p w14:paraId="07FA8778" w14:textId="77777777" w:rsidR="008C1203" w:rsidRPr="00777517" w:rsidRDefault="008C1203" w:rsidP="008C1203">
            <w:pPr>
              <w:contextualSpacing/>
              <w:rPr>
                <w:rFonts w:ascii="GHEA Grapalat" w:hAnsi="GHEA Grapalat" w:cs="Dubai Medium"/>
                <w:sz w:val="20"/>
                <w:szCs w:val="20"/>
                <w:highlight w:val="yellow"/>
                <w:lang w:val="hy-AM"/>
              </w:rPr>
            </w:pPr>
          </w:p>
        </w:tc>
        <w:tc>
          <w:tcPr>
            <w:tcW w:w="1463" w:type="dxa"/>
            <w:tcBorders>
              <w:top w:val="single" w:sz="4" w:space="0" w:color="auto"/>
              <w:left w:val="single" w:sz="4" w:space="0" w:color="auto"/>
              <w:bottom w:val="single" w:sz="4" w:space="0" w:color="auto"/>
              <w:right w:val="single" w:sz="4" w:space="0" w:color="auto"/>
            </w:tcBorders>
            <w:vAlign w:val="center"/>
          </w:tcPr>
          <w:p w14:paraId="312BAAEF" w14:textId="77777777" w:rsidR="008C1203" w:rsidRPr="00777517" w:rsidRDefault="008C1203" w:rsidP="008C1203">
            <w:pPr>
              <w:contextualSpacing/>
              <w:jc w:val="center"/>
              <w:rPr>
                <w:rFonts w:ascii="GHEA Grapalat" w:hAnsi="GHEA Grapalat" w:cs="Dubai Medium"/>
                <w:sz w:val="20"/>
                <w:szCs w:val="20"/>
                <w:highlight w:val="yellow"/>
                <w:lang w:val="hy-AM"/>
              </w:rPr>
            </w:pPr>
          </w:p>
        </w:tc>
      </w:tr>
      <w:tr w:rsidR="008C1203" w:rsidRPr="00777517" w14:paraId="64DE4796" w14:textId="77777777" w:rsidTr="00F4188A">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63676117" w14:textId="77777777" w:rsidR="008C1203" w:rsidRPr="00777517" w:rsidRDefault="008C1203" w:rsidP="008C1203">
            <w:pPr>
              <w:tabs>
                <w:tab w:val="left" w:pos="709"/>
              </w:tabs>
              <w:contextualSpacing/>
              <w:jc w:val="center"/>
              <w:rPr>
                <w:rFonts w:ascii="GHEA Grapalat" w:hAnsi="GHEA Grapalat" w:cs="Dubai Medium"/>
                <w:sz w:val="20"/>
                <w:szCs w:val="20"/>
                <w:lang w:val="hy-AM"/>
              </w:rPr>
            </w:pPr>
            <w:r w:rsidRPr="00777517">
              <w:rPr>
                <w:rFonts w:ascii="GHEA Grapalat" w:hAnsi="GHEA Grapalat" w:cs="Dubai Medium"/>
                <w:sz w:val="20"/>
                <w:szCs w:val="20"/>
                <w:lang w:val="hy-AM"/>
              </w:rPr>
              <w:lastRenderedPageBreak/>
              <w:t>10</w:t>
            </w:r>
          </w:p>
        </w:tc>
        <w:tc>
          <w:tcPr>
            <w:tcW w:w="2610" w:type="dxa"/>
            <w:tcBorders>
              <w:top w:val="single" w:sz="4" w:space="0" w:color="auto"/>
              <w:left w:val="single" w:sz="4" w:space="0" w:color="auto"/>
              <w:bottom w:val="single" w:sz="4" w:space="0" w:color="auto"/>
              <w:right w:val="single" w:sz="4" w:space="0" w:color="auto"/>
            </w:tcBorders>
            <w:vAlign w:val="center"/>
          </w:tcPr>
          <w:p w14:paraId="1004A512" w14:textId="77777777" w:rsidR="008C1203" w:rsidRPr="00777517" w:rsidRDefault="008C1203" w:rsidP="008C1203">
            <w:pPr>
              <w:contextualSpacing/>
              <w:rPr>
                <w:rFonts w:ascii="GHEA Grapalat" w:hAnsi="GHEA Grapalat" w:cs="Dubai Medium"/>
                <w:sz w:val="20"/>
                <w:szCs w:val="20"/>
                <w:lang w:val="hy-AM"/>
              </w:rPr>
            </w:pPr>
            <w:r w:rsidRPr="00777517">
              <w:rPr>
                <w:rFonts w:ascii="GHEA Grapalat" w:hAnsi="GHEA Grapalat" w:cs="Arial"/>
                <w:sz w:val="20"/>
                <w:szCs w:val="20"/>
                <w:lang w:val="hy-AM"/>
              </w:rPr>
              <w:t>Բաժնի</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ղեկավարի</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սենյակ</w:t>
            </w:r>
          </w:p>
        </w:tc>
        <w:tc>
          <w:tcPr>
            <w:tcW w:w="1080" w:type="dxa"/>
            <w:gridSpan w:val="2"/>
            <w:tcBorders>
              <w:top w:val="single" w:sz="4" w:space="0" w:color="auto"/>
              <w:left w:val="single" w:sz="4" w:space="0" w:color="auto"/>
              <w:bottom w:val="single" w:sz="4" w:space="0" w:color="auto"/>
              <w:right w:val="single" w:sz="4" w:space="0" w:color="auto"/>
            </w:tcBorders>
            <w:vAlign w:val="center"/>
          </w:tcPr>
          <w:p w14:paraId="1D3D64BB" w14:textId="77777777" w:rsidR="008C1203" w:rsidRPr="00777517" w:rsidRDefault="008C1203" w:rsidP="008C1203">
            <w:pPr>
              <w:contextualSpacing/>
              <w:jc w:val="center"/>
              <w:rPr>
                <w:rFonts w:ascii="GHEA Grapalat" w:hAnsi="GHEA Grapalat" w:cs="Dubai Medium"/>
                <w:sz w:val="20"/>
                <w:szCs w:val="20"/>
                <w:lang w:val="hy-AM"/>
              </w:rPr>
            </w:pPr>
            <w:r w:rsidRPr="00777517">
              <w:rPr>
                <w:rFonts w:ascii="GHEA Grapalat" w:hAnsi="GHEA Grapalat" w:cs="Dubai Medium"/>
                <w:sz w:val="20"/>
                <w:szCs w:val="20"/>
                <w:lang w:val="hy-AM"/>
              </w:rPr>
              <w:t>1</w:t>
            </w:r>
          </w:p>
        </w:tc>
        <w:tc>
          <w:tcPr>
            <w:tcW w:w="2790" w:type="dxa"/>
            <w:gridSpan w:val="2"/>
            <w:tcBorders>
              <w:top w:val="single" w:sz="4" w:space="0" w:color="auto"/>
              <w:left w:val="single" w:sz="4" w:space="0" w:color="auto"/>
              <w:bottom w:val="single" w:sz="4" w:space="0" w:color="auto"/>
              <w:right w:val="single" w:sz="4" w:space="0" w:color="auto"/>
            </w:tcBorders>
            <w:vAlign w:val="center"/>
          </w:tcPr>
          <w:p w14:paraId="574E0E75" w14:textId="77777777" w:rsidR="008C1203" w:rsidRPr="00777517" w:rsidRDefault="008C1203" w:rsidP="008C1203">
            <w:pPr>
              <w:contextualSpacing/>
              <w:rPr>
                <w:rFonts w:ascii="GHEA Grapalat" w:hAnsi="GHEA Grapalat" w:cs="Dubai Medium"/>
                <w:sz w:val="20"/>
                <w:szCs w:val="20"/>
                <w:lang w:val="hy-AM"/>
              </w:rPr>
            </w:pPr>
            <w:r w:rsidRPr="00777517">
              <w:rPr>
                <w:rFonts w:ascii="GHEA Grapalat" w:hAnsi="GHEA Grapalat" w:cs="Arial"/>
                <w:sz w:val="20"/>
                <w:szCs w:val="20"/>
                <w:lang w:val="hy-AM"/>
              </w:rPr>
              <w:t>Շուրջ</w:t>
            </w:r>
            <w:r w:rsidRPr="00777517">
              <w:rPr>
                <w:rFonts w:ascii="GHEA Grapalat" w:hAnsi="GHEA Grapalat" w:cs="Dubai Medium"/>
                <w:sz w:val="20"/>
                <w:szCs w:val="20"/>
                <w:lang w:val="hy-AM"/>
              </w:rPr>
              <w:t xml:space="preserve"> 18 </w:t>
            </w:r>
            <w:r w:rsidRPr="00777517">
              <w:rPr>
                <w:rFonts w:ascii="GHEA Grapalat" w:hAnsi="GHEA Grapalat" w:cs="Arial"/>
                <w:sz w:val="20"/>
                <w:szCs w:val="20"/>
                <w:lang w:val="hy-AM"/>
              </w:rPr>
              <w:t>քմ</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ցանցապատ</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պատուհաններով</w:t>
            </w:r>
          </w:p>
        </w:tc>
        <w:tc>
          <w:tcPr>
            <w:tcW w:w="1620" w:type="dxa"/>
            <w:gridSpan w:val="2"/>
            <w:tcBorders>
              <w:top w:val="single" w:sz="4" w:space="0" w:color="auto"/>
              <w:left w:val="single" w:sz="4" w:space="0" w:color="auto"/>
              <w:bottom w:val="single" w:sz="4" w:space="0" w:color="auto"/>
              <w:right w:val="single" w:sz="4" w:space="0" w:color="auto"/>
            </w:tcBorders>
            <w:vAlign w:val="center"/>
          </w:tcPr>
          <w:p w14:paraId="688D8501" w14:textId="77777777" w:rsidR="008C1203" w:rsidRPr="00777517" w:rsidRDefault="008C1203" w:rsidP="008C1203">
            <w:pPr>
              <w:contextualSpacing/>
              <w:jc w:val="center"/>
              <w:rPr>
                <w:rFonts w:ascii="GHEA Grapalat" w:hAnsi="GHEA Grapalat" w:cs="Dubai Medium"/>
                <w:sz w:val="20"/>
                <w:szCs w:val="20"/>
                <w:highlight w:val="yellow"/>
                <w:lang w:val="hy-AM"/>
              </w:rPr>
            </w:pPr>
          </w:p>
        </w:tc>
        <w:tc>
          <w:tcPr>
            <w:tcW w:w="1260" w:type="dxa"/>
            <w:tcBorders>
              <w:top w:val="single" w:sz="4" w:space="0" w:color="auto"/>
              <w:left w:val="single" w:sz="4" w:space="0" w:color="auto"/>
              <w:bottom w:val="single" w:sz="4" w:space="0" w:color="auto"/>
              <w:right w:val="single" w:sz="4" w:space="0" w:color="auto"/>
            </w:tcBorders>
            <w:vAlign w:val="center"/>
          </w:tcPr>
          <w:p w14:paraId="183463CA" w14:textId="77777777" w:rsidR="008C1203" w:rsidRPr="00777517" w:rsidRDefault="008C1203" w:rsidP="008C1203">
            <w:pPr>
              <w:contextualSpacing/>
              <w:jc w:val="center"/>
              <w:rPr>
                <w:rFonts w:ascii="GHEA Grapalat" w:hAnsi="GHEA Grapalat" w:cs="Dubai Medium"/>
                <w:sz w:val="20"/>
                <w:szCs w:val="20"/>
                <w:highlight w:val="yellow"/>
                <w:lang w:val="hy-AM"/>
              </w:rPr>
            </w:pPr>
          </w:p>
        </w:tc>
        <w:tc>
          <w:tcPr>
            <w:tcW w:w="1463" w:type="dxa"/>
            <w:tcBorders>
              <w:top w:val="single" w:sz="4" w:space="0" w:color="auto"/>
              <w:left w:val="single" w:sz="4" w:space="0" w:color="auto"/>
              <w:bottom w:val="single" w:sz="4" w:space="0" w:color="auto"/>
              <w:right w:val="single" w:sz="4" w:space="0" w:color="auto"/>
            </w:tcBorders>
            <w:vAlign w:val="center"/>
          </w:tcPr>
          <w:p w14:paraId="2CE4E97E" w14:textId="77777777" w:rsidR="008C1203" w:rsidRPr="00777517" w:rsidRDefault="008C1203" w:rsidP="008C1203">
            <w:pPr>
              <w:contextualSpacing/>
              <w:jc w:val="center"/>
              <w:rPr>
                <w:rFonts w:ascii="GHEA Grapalat" w:hAnsi="GHEA Grapalat" w:cs="Dubai Medium"/>
                <w:sz w:val="20"/>
                <w:szCs w:val="20"/>
                <w:highlight w:val="yellow"/>
                <w:lang w:val="hy-AM"/>
              </w:rPr>
            </w:pPr>
          </w:p>
        </w:tc>
      </w:tr>
      <w:tr w:rsidR="008C1203" w:rsidRPr="00777517" w14:paraId="5D0CDD6D" w14:textId="77777777" w:rsidTr="00F4188A">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3E6D23E7" w14:textId="77777777" w:rsidR="008C1203" w:rsidRPr="00777517" w:rsidRDefault="008C1203" w:rsidP="008C1203">
            <w:pPr>
              <w:tabs>
                <w:tab w:val="left" w:pos="709"/>
              </w:tabs>
              <w:contextualSpacing/>
              <w:jc w:val="center"/>
              <w:rPr>
                <w:rFonts w:ascii="GHEA Grapalat" w:hAnsi="GHEA Grapalat" w:cs="Dubai Medium"/>
                <w:sz w:val="20"/>
                <w:szCs w:val="20"/>
                <w:highlight w:val="yellow"/>
                <w:lang w:val="hy-AM"/>
              </w:rPr>
            </w:pPr>
            <w:r w:rsidRPr="00777517">
              <w:rPr>
                <w:rFonts w:ascii="GHEA Grapalat" w:hAnsi="GHEA Grapalat" w:cs="Dubai Medium"/>
                <w:sz w:val="20"/>
                <w:szCs w:val="20"/>
                <w:lang w:val="hy-AM"/>
              </w:rPr>
              <w:t>11</w:t>
            </w:r>
          </w:p>
        </w:tc>
        <w:tc>
          <w:tcPr>
            <w:tcW w:w="2610" w:type="dxa"/>
            <w:tcBorders>
              <w:top w:val="single" w:sz="4" w:space="0" w:color="auto"/>
              <w:left w:val="single" w:sz="4" w:space="0" w:color="auto"/>
              <w:bottom w:val="single" w:sz="4" w:space="0" w:color="auto"/>
              <w:right w:val="single" w:sz="4" w:space="0" w:color="auto"/>
            </w:tcBorders>
            <w:vAlign w:val="center"/>
          </w:tcPr>
          <w:p w14:paraId="7C0729A9" w14:textId="77777777" w:rsidR="008C1203" w:rsidRPr="00777517" w:rsidRDefault="008C1203" w:rsidP="008C1203">
            <w:pPr>
              <w:contextualSpacing/>
              <w:rPr>
                <w:rFonts w:ascii="GHEA Grapalat" w:hAnsi="GHEA Grapalat" w:cs="Dubai Medium"/>
                <w:sz w:val="20"/>
                <w:szCs w:val="20"/>
                <w:lang w:val="hy-AM"/>
              </w:rPr>
            </w:pPr>
            <w:r w:rsidRPr="00777517">
              <w:rPr>
                <w:rFonts w:ascii="GHEA Grapalat" w:hAnsi="GHEA Grapalat" w:cs="Arial"/>
                <w:sz w:val="20"/>
                <w:szCs w:val="20"/>
                <w:lang w:val="hy-AM"/>
              </w:rPr>
              <w:t>Անձնակազմի</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սենյակ</w:t>
            </w:r>
          </w:p>
        </w:tc>
        <w:tc>
          <w:tcPr>
            <w:tcW w:w="1080" w:type="dxa"/>
            <w:gridSpan w:val="2"/>
            <w:tcBorders>
              <w:top w:val="single" w:sz="4" w:space="0" w:color="auto"/>
              <w:left w:val="single" w:sz="4" w:space="0" w:color="auto"/>
              <w:bottom w:val="single" w:sz="4" w:space="0" w:color="auto"/>
              <w:right w:val="single" w:sz="4" w:space="0" w:color="auto"/>
            </w:tcBorders>
            <w:vAlign w:val="center"/>
          </w:tcPr>
          <w:p w14:paraId="39D622F1" w14:textId="77777777" w:rsidR="008C1203" w:rsidRPr="00777517" w:rsidRDefault="008C1203" w:rsidP="008C1203">
            <w:pPr>
              <w:tabs>
                <w:tab w:val="left" w:pos="709"/>
              </w:tabs>
              <w:contextualSpacing/>
              <w:jc w:val="center"/>
              <w:rPr>
                <w:rFonts w:ascii="GHEA Grapalat" w:hAnsi="GHEA Grapalat" w:cs="Dubai Medium"/>
                <w:sz w:val="20"/>
                <w:szCs w:val="20"/>
              </w:rPr>
            </w:pPr>
            <w:r w:rsidRPr="00777517">
              <w:rPr>
                <w:rFonts w:ascii="GHEA Grapalat" w:hAnsi="GHEA Grapalat" w:cs="Dubai Medium"/>
                <w:sz w:val="20"/>
                <w:szCs w:val="20"/>
              </w:rPr>
              <w:t>1</w:t>
            </w:r>
          </w:p>
        </w:tc>
        <w:tc>
          <w:tcPr>
            <w:tcW w:w="2790" w:type="dxa"/>
            <w:gridSpan w:val="2"/>
            <w:tcBorders>
              <w:top w:val="single" w:sz="4" w:space="0" w:color="auto"/>
              <w:left w:val="single" w:sz="4" w:space="0" w:color="auto"/>
              <w:bottom w:val="single" w:sz="4" w:space="0" w:color="auto"/>
              <w:right w:val="single" w:sz="4" w:space="0" w:color="auto"/>
            </w:tcBorders>
            <w:vAlign w:val="center"/>
          </w:tcPr>
          <w:p w14:paraId="67075CC7" w14:textId="77777777" w:rsidR="008C1203" w:rsidRPr="00777517" w:rsidRDefault="008C1203" w:rsidP="008C1203">
            <w:pPr>
              <w:tabs>
                <w:tab w:val="left" w:pos="709"/>
              </w:tabs>
              <w:contextualSpacing/>
              <w:rPr>
                <w:rFonts w:ascii="GHEA Grapalat" w:hAnsi="GHEA Grapalat" w:cs="Dubai Medium"/>
                <w:sz w:val="20"/>
                <w:szCs w:val="20"/>
              </w:rPr>
            </w:pPr>
            <w:r w:rsidRPr="00777517">
              <w:rPr>
                <w:rFonts w:ascii="GHEA Grapalat" w:hAnsi="GHEA Grapalat" w:cs="Arial"/>
                <w:sz w:val="20"/>
                <w:szCs w:val="20"/>
              </w:rPr>
              <w:t>Նախատեսված</w:t>
            </w:r>
            <w:r w:rsidRPr="00777517">
              <w:rPr>
                <w:rFonts w:ascii="GHEA Grapalat" w:hAnsi="GHEA Grapalat" w:cs="Dubai Medium"/>
                <w:sz w:val="20"/>
                <w:szCs w:val="20"/>
              </w:rPr>
              <w:t xml:space="preserve"> </w:t>
            </w:r>
            <w:r w:rsidRPr="00777517">
              <w:rPr>
                <w:rFonts w:ascii="GHEA Grapalat" w:hAnsi="GHEA Grapalat" w:cs="Arial"/>
                <w:sz w:val="20"/>
                <w:szCs w:val="20"/>
              </w:rPr>
              <w:t>միջին</w:t>
            </w:r>
            <w:r w:rsidRPr="00777517">
              <w:rPr>
                <w:rFonts w:ascii="GHEA Grapalat" w:hAnsi="GHEA Grapalat" w:cs="Dubai Medium"/>
                <w:sz w:val="20"/>
                <w:szCs w:val="20"/>
                <w:lang w:val="hy-AM"/>
              </w:rPr>
              <w:t xml:space="preserve"> </w:t>
            </w:r>
            <w:r w:rsidRPr="00777517">
              <w:rPr>
                <w:rFonts w:ascii="GHEA Grapalat" w:hAnsi="GHEA Grapalat" w:cs="Dubai Medium"/>
                <w:sz w:val="20"/>
                <w:szCs w:val="20"/>
              </w:rPr>
              <w:t>(</w:t>
            </w:r>
            <w:r w:rsidRPr="00777517">
              <w:rPr>
                <w:rFonts w:ascii="GHEA Grapalat" w:hAnsi="GHEA Grapalat" w:cs="Arial"/>
                <w:sz w:val="20"/>
                <w:szCs w:val="20"/>
                <w:lang w:val="hy-AM"/>
              </w:rPr>
              <w:t>լաբորանտ</w:t>
            </w:r>
            <w:r w:rsidRPr="00777517">
              <w:rPr>
                <w:rFonts w:ascii="GHEA Grapalat" w:hAnsi="GHEA Grapalat" w:cs="Dubai Medium"/>
                <w:sz w:val="20"/>
                <w:szCs w:val="20"/>
              </w:rPr>
              <w:t>)</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և</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կրտսեր</w:t>
            </w:r>
            <w:r w:rsidRPr="00777517">
              <w:rPr>
                <w:rFonts w:ascii="GHEA Grapalat" w:hAnsi="GHEA Grapalat" w:cs="Dubai Medium"/>
                <w:sz w:val="20"/>
                <w:szCs w:val="20"/>
              </w:rPr>
              <w:t xml:space="preserve"> </w:t>
            </w:r>
            <w:r w:rsidRPr="00777517">
              <w:rPr>
                <w:rFonts w:ascii="GHEA Grapalat" w:hAnsi="GHEA Grapalat" w:cs="Arial"/>
                <w:sz w:val="20"/>
                <w:szCs w:val="20"/>
              </w:rPr>
              <w:t>բուժաշխատողների</w:t>
            </w:r>
            <w:r w:rsidRPr="00777517">
              <w:rPr>
                <w:rFonts w:ascii="GHEA Grapalat" w:hAnsi="GHEA Grapalat" w:cs="Dubai Medium"/>
                <w:sz w:val="20"/>
                <w:szCs w:val="20"/>
              </w:rPr>
              <w:t xml:space="preserve"> </w:t>
            </w:r>
            <w:r w:rsidRPr="00777517">
              <w:rPr>
                <w:rFonts w:ascii="GHEA Grapalat" w:hAnsi="GHEA Grapalat" w:cs="Arial"/>
                <w:sz w:val="20"/>
                <w:szCs w:val="20"/>
              </w:rPr>
              <w:t>համար՝</w:t>
            </w:r>
            <w:r w:rsidRPr="00777517">
              <w:rPr>
                <w:rFonts w:ascii="GHEA Grapalat" w:hAnsi="GHEA Grapalat" w:cs="Dubai Medium"/>
                <w:sz w:val="20"/>
                <w:szCs w:val="20"/>
              </w:rPr>
              <w:t xml:space="preserve"> </w:t>
            </w:r>
            <w:r w:rsidRPr="00777517">
              <w:rPr>
                <w:rFonts w:ascii="GHEA Grapalat" w:hAnsi="GHEA Grapalat" w:cs="Arial"/>
                <w:sz w:val="20"/>
                <w:szCs w:val="20"/>
              </w:rPr>
              <w:t>ոչ</w:t>
            </w:r>
            <w:r w:rsidRPr="00777517">
              <w:rPr>
                <w:rFonts w:ascii="GHEA Grapalat" w:hAnsi="GHEA Grapalat" w:cs="Dubai Medium"/>
                <w:sz w:val="20"/>
                <w:szCs w:val="20"/>
              </w:rPr>
              <w:t xml:space="preserve"> </w:t>
            </w:r>
            <w:r w:rsidRPr="00777517">
              <w:rPr>
                <w:rFonts w:ascii="GHEA Grapalat" w:hAnsi="GHEA Grapalat" w:cs="Arial"/>
                <w:sz w:val="20"/>
                <w:szCs w:val="20"/>
              </w:rPr>
              <w:t>պակաս</w:t>
            </w:r>
            <w:r w:rsidRPr="00777517">
              <w:rPr>
                <w:rFonts w:ascii="GHEA Grapalat" w:hAnsi="GHEA Grapalat" w:cs="Dubai Medium"/>
                <w:sz w:val="20"/>
                <w:szCs w:val="20"/>
              </w:rPr>
              <w:t xml:space="preserve"> </w:t>
            </w:r>
            <w:r w:rsidRPr="00777517">
              <w:rPr>
                <w:rFonts w:ascii="GHEA Grapalat" w:hAnsi="GHEA Grapalat" w:cs="Dubai Medium"/>
                <w:sz w:val="20"/>
                <w:szCs w:val="20"/>
                <w:lang w:val="hy-AM"/>
              </w:rPr>
              <w:t xml:space="preserve">10 </w:t>
            </w:r>
            <w:r w:rsidRPr="00777517">
              <w:rPr>
                <w:rFonts w:ascii="GHEA Grapalat" w:hAnsi="GHEA Grapalat" w:cs="Arial"/>
                <w:sz w:val="20"/>
                <w:szCs w:val="20"/>
              </w:rPr>
              <w:t>քմ</w:t>
            </w:r>
          </w:p>
        </w:tc>
        <w:tc>
          <w:tcPr>
            <w:tcW w:w="1620" w:type="dxa"/>
            <w:gridSpan w:val="2"/>
            <w:tcBorders>
              <w:top w:val="single" w:sz="4" w:space="0" w:color="auto"/>
              <w:left w:val="single" w:sz="4" w:space="0" w:color="auto"/>
              <w:bottom w:val="single" w:sz="4" w:space="0" w:color="auto"/>
              <w:right w:val="single" w:sz="4" w:space="0" w:color="auto"/>
            </w:tcBorders>
            <w:vAlign w:val="center"/>
          </w:tcPr>
          <w:p w14:paraId="207F2758" w14:textId="77777777" w:rsidR="008C1203" w:rsidRPr="00777517" w:rsidRDefault="008C1203" w:rsidP="008C1203">
            <w:pPr>
              <w:contextualSpacing/>
              <w:jc w:val="center"/>
              <w:rPr>
                <w:rFonts w:ascii="GHEA Grapalat" w:hAnsi="GHEA Grapalat" w:cs="Dubai Medium"/>
                <w:sz w:val="20"/>
                <w:szCs w:val="20"/>
                <w:highlight w:val="yellow"/>
                <w:lang w:val="hy-AM"/>
              </w:rPr>
            </w:pPr>
          </w:p>
        </w:tc>
        <w:tc>
          <w:tcPr>
            <w:tcW w:w="1260" w:type="dxa"/>
            <w:tcBorders>
              <w:top w:val="single" w:sz="4" w:space="0" w:color="auto"/>
              <w:left w:val="single" w:sz="4" w:space="0" w:color="auto"/>
              <w:bottom w:val="single" w:sz="4" w:space="0" w:color="auto"/>
              <w:right w:val="single" w:sz="4" w:space="0" w:color="auto"/>
            </w:tcBorders>
            <w:vAlign w:val="center"/>
          </w:tcPr>
          <w:p w14:paraId="491527C5" w14:textId="77777777" w:rsidR="008C1203" w:rsidRPr="00777517" w:rsidRDefault="008C1203" w:rsidP="008C1203">
            <w:pPr>
              <w:contextualSpacing/>
              <w:jc w:val="center"/>
              <w:rPr>
                <w:rFonts w:ascii="GHEA Grapalat" w:hAnsi="GHEA Grapalat" w:cs="Dubai Medium"/>
                <w:sz w:val="20"/>
                <w:szCs w:val="20"/>
                <w:highlight w:val="yellow"/>
                <w:lang w:val="hy-AM"/>
              </w:rPr>
            </w:pPr>
          </w:p>
        </w:tc>
        <w:tc>
          <w:tcPr>
            <w:tcW w:w="1463" w:type="dxa"/>
            <w:tcBorders>
              <w:top w:val="single" w:sz="4" w:space="0" w:color="auto"/>
              <w:left w:val="single" w:sz="4" w:space="0" w:color="auto"/>
              <w:bottom w:val="single" w:sz="4" w:space="0" w:color="auto"/>
              <w:right w:val="single" w:sz="4" w:space="0" w:color="auto"/>
            </w:tcBorders>
            <w:vAlign w:val="center"/>
          </w:tcPr>
          <w:p w14:paraId="4BA39160" w14:textId="77777777" w:rsidR="008C1203" w:rsidRPr="00777517" w:rsidRDefault="008C1203" w:rsidP="008C1203">
            <w:pPr>
              <w:contextualSpacing/>
              <w:jc w:val="center"/>
              <w:rPr>
                <w:rFonts w:ascii="GHEA Grapalat" w:hAnsi="GHEA Grapalat" w:cs="Dubai Medium"/>
                <w:sz w:val="20"/>
                <w:szCs w:val="20"/>
                <w:highlight w:val="yellow"/>
                <w:lang w:val="hy-AM"/>
              </w:rPr>
            </w:pPr>
          </w:p>
        </w:tc>
      </w:tr>
      <w:tr w:rsidR="008C1203" w:rsidRPr="00777517" w14:paraId="267AD18B" w14:textId="77777777" w:rsidTr="00F4188A">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5197785C" w14:textId="77777777" w:rsidR="008C1203" w:rsidRPr="00777517" w:rsidRDefault="008C1203" w:rsidP="008C1203">
            <w:pPr>
              <w:tabs>
                <w:tab w:val="left" w:pos="709"/>
              </w:tabs>
              <w:contextualSpacing/>
              <w:jc w:val="center"/>
              <w:rPr>
                <w:rFonts w:ascii="GHEA Grapalat" w:hAnsi="GHEA Grapalat" w:cs="Dubai Medium"/>
                <w:sz w:val="20"/>
                <w:szCs w:val="20"/>
                <w:lang w:val="hy-AM"/>
              </w:rPr>
            </w:pPr>
            <w:r w:rsidRPr="00777517">
              <w:rPr>
                <w:rFonts w:ascii="GHEA Grapalat" w:hAnsi="GHEA Grapalat" w:cs="Dubai Medium"/>
                <w:sz w:val="20"/>
                <w:szCs w:val="20"/>
                <w:lang w:val="hy-AM"/>
              </w:rPr>
              <w:t>13</w:t>
            </w:r>
          </w:p>
        </w:tc>
        <w:tc>
          <w:tcPr>
            <w:tcW w:w="2610" w:type="dxa"/>
            <w:tcBorders>
              <w:top w:val="single" w:sz="4" w:space="0" w:color="auto"/>
              <w:left w:val="single" w:sz="4" w:space="0" w:color="auto"/>
              <w:bottom w:val="single" w:sz="4" w:space="0" w:color="auto"/>
              <w:right w:val="single" w:sz="4" w:space="0" w:color="auto"/>
            </w:tcBorders>
            <w:vAlign w:val="center"/>
          </w:tcPr>
          <w:p w14:paraId="3AF1527D" w14:textId="77777777" w:rsidR="008C1203" w:rsidRPr="00777517" w:rsidRDefault="008C1203" w:rsidP="008C1203">
            <w:pPr>
              <w:contextualSpacing/>
              <w:rPr>
                <w:rFonts w:ascii="GHEA Grapalat" w:hAnsi="GHEA Grapalat" w:cs="Dubai Medium"/>
                <w:sz w:val="20"/>
                <w:szCs w:val="20"/>
              </w:rPr>
            </w:pPr>
            <w:r w:rsidRPr="00777517">
              <w:rPr>
                <w:rFonts w:ascii="GHEA Grapalat" w:hAnsi="GHEA Grapalat" w:cs="Arial"/>
                <w:sz w:val="20"/>
                <w:szCs w:val="20"/>
              </w:rPr>
              <w:t>Կեղտոտ</w:t>
            </w:r>
            <w:r w:rsidRPr="00777517">
              <w:rPr>
                <w:rFonts w:ascii="GHEA Grapalat" w:hAnsi="GHEA Grapalat" w:cs="Dubai Medium"/>
                <w:sz w:val="20"/>
                <w:szCs w:val="20"/>
              </w:rPr>
              <w:t xml:space="preserve"> </w:t>
            </w:r>
            <w:r w:rsidRPr="00777517">
              <w:rPr>
                <w:rFonts w:ascii="GHEA Grapalat" w:hAnsi="GHEA Grapalat" w:cs="Arial"/>
                <w:sz w:val="20"/>
                <w:szCs w:val="20"/>
              </w:rPr>
              <w:t>պարագաներ</w:t>
            </w:r>
            <w:r w:rsidRPr="00777517">
              <w:rPr>
                <w:rFonts w:ascii="GHEA Grapalat" w:hAnsi="GHEA Grapalat" w:cs="Dubai Medium"/>
                <w:sz w:val="20"/>
                <w:szCs w:val="20"/>
              </w:rPr>
              <w:t xml:space="preserve"> </w:t>
            </w:r>
          </w:p>
        </w:tc>
        <w:tc>
          <w:tcPr>
            <w:tcW w:w="1080" w:type="dxa"/>
            <w:gridSpan w:val="2"/>
            <w:tcBorders>
              <w:top w:val="single" w:sz="4" w:space="0" w:color="auto"/>
              <w:left w:val="single" w:sz="4" w:space="0" w:color="auto"/>
              <w:bottom w:val="single" w:sz="4" w:space="0" w:color="auto"/>
              <w:right w:val="single" w:sz="4" w:space="0" w:color="auto"/>
            </w:tcBorders>
            <w:vAlign w:val="center"/>
          </w:tcPr>
          <w:p w14:paraId="56F662EB" w14:textId="77777777" w:rsidR="008C1203" w:rsidRPr="00777517" w:rsidRDefault="008C1203" w:rsidP="008C1203">
            <w:pPr>
              <w:contextualSpacing/>
              <w:jc w:val="center"/>
              <w:rPr>
                <w:rFonts w:ascii="GHEA Grapalat" w:hAnsi="GHEA Grapalat" w:cs="Dubai Medium"/>
                <w:sz w:val="20"/>
                <w:szCs w:val="20"/>
              </w:rPr>
            </w:pPr>
            <w:r w:rsidRPr="00777517">
              <w:rPr>
                <w:rFonts w:ascii="GHEA Grapalat" w:hAnsi="GHEA Grapalat" w:cs="Dubai Medium"/>
                <w:sz w:val="20"/>
                <w:szCs w:val="20"/>
              </w:rPr>
              <w:t>1</w:t>
            </w:r>
          </w:p>
        </w:tc>
        <w:tc>
          <w:tcPr>
            <w:tcW w:w="2790" w:type="dxa"/>
            <w:gridSpan w:val="2"/>
            <w:tcBorders>
              <w:top w:val="single" w:sz="4" w:space="0" w:color="auto"/>
              <w:left w:val="single" w:sz="4" w:space="0" w:color="auto"/>
              <w:bottom w:val="single" w:sz="4" w:space="0" w:color="auto"/>
              <w:right w:val="single" w:sz="4" w:space="0" w:color="auto"/>
            </w:tcBorders>
            <w:vAlign w:val="center"/>
          </w:tcPr>
          <w:p w14:paraId="453DC596" w14:textId="77777777" w:rsidR="008C1203" w:rsidRPr="00777517" w:rsidRDefault="008C1203" w:rsidP="008C1203">
            <w:pPr>
              <w:contextualSpacing/>
              <w:rPr>
                <w:rFonts w:ascii="GHEA Grapalat" w:hAnsi="GHEA Grapalat" w:cs="Dubai Medium"/>
                <w:sz w:val="20"/>
                <w:szCs w:val="20"/>
                <w:lang w:val="hy-AM"/>
              </w:rPr>
            </w:pPr>
            <w:r w:rsidRPr="00777517">
              <w:rPr>
                <w:rFonts w:ascii="GHEA Grapalat" w:hAnsi="GHEA Grapalat" w:cs="Arial"/>
                <w:sz w:val="20"/>
                <w:szCs w:val="20"/>
                <w:lang w:val="hy-AM"/>
              </w:rPr>
              <w:t>ոչ</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պակաս</w:t>
            </w:r>
            <w:r w:rsidRPr="00777517">
              <w:rPr>
                <w:rFonts w:ascii="GHEA Grapalat" w:hAnsi="GHEA Grapalat" w:cs="Dubai Medium"/>
                <w:sz w:val="20"/>
                <w:szCs w:val="20"/>
                <w:lang w:val="hy-AM"/>
              </w:rPr>
              <w:t xml:space="preserve"> 5 </w:t>
            </w:r>
            <w:r w:rsidRPr="00777517">
              <w:rPr>
                <w:rFonts w:ascii="GHEA Grapalat" w:hAnsi="GHEA Grapalat" w:cs="Arial"/>
                <w:sz w:val="20"/>
                <w:szCs w:val="20"/>
                <w:lang w:val="hy-AM"/>
              </w:rPr>
              <w:t>քմ</w:t>
            </w:r>
          </w:p>
        </w:tc>
        <w:tc>
          <w:tcPr>
            <w:tcW w:w="1620" w:type="dxa"/>
            <w:gridSpan w:val="2"/>
            <w:tcBorders>
              <w:top w:val="single" w:sz="4" w:space="0" w:color="auto"/>
              <w:left w:val="single" w:sz="4" w:space="0" w:color="auto"/>
              <w:bottom w:val="single" w:sz="4" w:space="0" w:color="auto"/>
              <w:right w:val="single" w:sz="4" w:space="0" w:color="auto"/>
            </w:tcBorders>
            <w:vAlign w:val="center"/>
          </w:tcPr>
          <w:p w14:paraId="6DD1DAC4" w14:textId="77777777" w:rsidR="008C1203" w:rsidRPr="00777517" w:rsidRDefault="008C1203" w:rsidP="008C1203">
            <w:pPr>
              <w:contextualSpacing/>
              <w:jc w:val="center"/>
              <w:rPr>
                <w:rFonts w:ascii="GHEA Grapalat" w:hAnsi="GHEA Grapalat" w:cs="Dubai Medium"/>
                <w:sz w:val="20"/>
                <w:szCs w:val="20"/>
                <w:highlight w:val="yellow"/>
                <w:lang w:val="hy-AM"/>
              </w:rPr>
            </w:pPr>
          </w:p>
        </w:tc>
        <w:tc>
          <w:tcPr>
            <w:tcW w:w="1260" w:type="dxa"/>
            <w:tcBorders>
              <w:top w:val="single" w:sz="4" w:space="0" w:color="auto"/>
              <w:left w:val="single" w:sz="4" w:space="0" w:color="auto"/>
              <w:bottom w:val="single" w:sz="4" w:space="0" w:color="auto"/>
              <w:right w:val="single" w:sz="4" w:space="0" w:color="auto"/>
            </w:tcBorders>
            <w:vAlign w:val="center"/>
          </w:tcPr>
          <w:p w14:paraId="26C271CA" w14:textId="77777777" w:rsidR="008C1203" w:rsidRPr="00777517" w:rsidRDefault="008C1203" w:rsidP="008C1203">
            <w:pPr>
              <w:contextualSpacing/>
              <w:jc w:val="center"/>
              <w:rPr>
                <w:rFonts w:ascii="GHEA Grapalat" w:hAnsi="GHEA Grapalat" w:cs="Dubai Medium"/>
                <w:sz w:val="20"/>
                <w:szCs w:val="20"/>
                <w:highlight w:val="yellow"/>
                <w:lang w:val="hy-AM"/>
              </w:rPr>
            </w:pPr>
          </w:p>
        </w:tc>
        <w:tc>
          <w:tcPr>
            <w:tcW w:w="1463" w:type="dxa"/>
            <w:tcBorders>
              <w:top w:val="single" w:sz="4" w:space="0" w:color="auto"/>
              <w:left w:val="single" w:sz="4" w:space="0" w:color="auto"/>
              <w:bottom w:val="single" w:sz="4" w:space="0" w:color="auto"/>
              <w:right w:val="single" w:sz="4" w:space="0" w:color="auto"/>
            </w:tcBorders>
            <w:vAlign w:val="center"/>
          </w:tcPr>
          <w:p w14:paraId="0C940B1B" w14:textId="77777777" w:rsidR="008C1203" w:rsidRPr="00777517" w:rsidRDefault="008C1203" w:rsidP="008C1203">
            <w:pPr>
              <w:contextualSpacing/>
              <w:jc w:val="center"/>
              <w:rPr>
                <w:rFonts w:ascii="GHEA Grapalat" w:hAnsi="GHEA Grapalat" w:cs="Dubai Medium"/>
                <w:sz w:val="20"/>
                <w:szCs w:val="20"/>
                <w:highlight w:val="yellow"/>
                <w:lang w:val="hy-AM"/>
              </w:rPr>
            </w:pPr>
          </w:p>
        </w:tc>
      </w:tr>
      <w:tr w:rsidR="008C1203" w:rsidRPr="00777517" w14:paraId="256DBA61" w14:textId="77777777" w:rsidTr="00F4188A">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50C586F4" w14:textId="77777777" w:rsidR="008C1203" w:rsidRPr="00777517" w:rsidRDefault="008C1203" w:rsidP="008C1203">
            <w:pPr>
              <w:tabs>
                <w:tab w:val="left" w:pos="709"/>
              </w:tabs>
              <w:contextualSpacing/>
              <w:jc w:val="center"/>
              <w:rPr>
                <w:rFonts w:ascii="GHEA Grapalat" w:hAnsi="GHEA Grapalat" w:cs="Dubai Medium"/>
                <w:sz w:val="20"/>
                <w:szCs w:val="20"/>
                <w:lang w:val="hy-AM"/>
              </w:rPr>
            </w:pPr>
            <w:r w:rsidRPr="00777517">
              <w:rPr>
                <w:rFonts w:ascii="GHEA Grapalat" w:hAnsi="GHEA Grapalat" w:cs="Dubai Medium"/>
                <w:sz w:val="20"/>
                <w:szCs w:val="20"/>
                <w:lang w:val="hy-AM"/>
              </w:rPr>
              <w:t>14</w:t>
            </w:r>
          </w:p>
        </w:tc>
        <w:tc>
          <w:tcPr>
            <w:tcW w:w="2610" w:type="dxa"/>
            <w:tcBorders>
              <w:top w:val="single" w:sz="4" w:space="0" w:color="auto"/>
              <w:left w:val="single" w:sz="4" w:space="0" w:color="auto"/>
              <w:bottom w:val="single" w:sz="4" w:space="0" w:color="auto"/>
              <w:right w:val="single" w:sz="4" w:space="0" w:color="auto"/>
            </w:tcBorders>
            <w:vAlign w:val="center"/>
          </w:tcPr>
          <w:p w14:paraId="44D72717" w14:textId="77777777" w:rsidR="008C1203" w:rsidRPr="00777517" w:rsidRDefault="008C1203" w:rsidP="008C1203">
            <w:pPr>
              <w:contextualSpacing/>
              <w:rPr>
                <w:rFonts w:ascii="GHEA Grapalat" w:hAnsi="GHEA Grapalat" w:cs="Dubai Medium"/>
                <w:sz w:val="20"/>
                <w:szCs w:val="20"/>
              </w:rPr>
            </w:pPr>
            <w:r w:rsidRPr="00777517">
              <w:rPr>
                <w:rFonts w:ascii="GHEA Grapalat" w:hAnsi="GHEA Grapalat" w:cs="Arial"/>
                <w:sz w:val="20"/>
                <w:szCs w:val="20"/>
              </w:rPr>
              <w:t>Թափոններ</w:t>
            </w:r>
          </w:p>
        </w:tc>
        <w:tc>
          <w:tcPr>
            <w:tcW w:w="1080" w:type="dxa"/>
            <w:gridSpan w:val="2"/>
            <w:tcBorders>
              <w:top w:val="single" w:sz="4" w:space="0" w:color="auto"/>
              <w:left w:val="single" w:sz="4" w:space="0" w:color="auto"/>
              <w:bottom w:val="single" w:sz="4" w:space="0" w:color="auto"/>
              <w:right w:val="single" w:sz="4" w:space="0" w:color="auto"/>
            </w:tcBorders>
            <w:vAlign w:val="center"/>
          </w:tcPr>
          <w:p w14:paraId="0D037F24" w14:textId="77777777" w:rsidR="008C1203" w:rsidRPr="00777517" w:rsidRDefault="008C1203" w:rsidP="008C1203">
            <w:pPr>
              <w:contextualSpacing/>
              <w:jc w:val="center"/>
              <w:rPr>
                <w:rFonts w:ascii="GHEA Grapalat" w:hAnsi="GHEA Grapalat" w:cs="Dubai Medium"/>
                <w:sz w:val="20"/>
                <w:szCs w:val="20"/>
              </w:rPr>
            </w:pPr>
            <w:r w:rsidRPr="00777517">
              <w:rPr>
                <w:rFonts w:ascii="GHEA Grapalat" w:hAnsi="GHEA Grapalat" w:cs="Dubai Medium"/>
                <w:sz w:val="20"/>
                <w:szCs w:val="20"/>
              </w:rPr>
              <w:t>1</w:t>
            </w:r>
          </w:p>
        </w:tc>
        <w:tc>
          <w:tcPr>
            <w:tcW w:w="2790" w:type="dxa"/>
            <w:gridSpan w:val="2"/>
            <w:tcBorders>
              <w:top w:val="single" w:sz="4" w:space="0" w:color="auto"/>
              <w:left w:val="single" w:sz="4" w:space="0" w:color="auto"/>
              <w:bottom w:val="single" w:sz="4" w:space="0" w:color="auto"/>
              <w:right w:val="single" w:sz="4" w:space="0" w:color="auto"/>
            </w:tcBorders>
            <w:vAlign w:val="center"/>
          </w:tcPr>
          <w:p w14:paraId="5A313D20" w14:textId="77777777" w:rsidR="008C1203" w:rsidRPr="00777517" w:rsidRDefault="008C1203" w:rsidP="008C1203">
            <w:pPr>
              <w:contextualSpacing/>
              <w:rPr>
                <w:rFonts w:ascii="GHEA Grapalat" w:hAnsi="GHEA Grapalat" w:cs="Dubai Medium"/>
                <w:sz w:val="20"/>
                <w:szCs w:val="20"/>
                <w:lang w:val="hy-AM"/>
              </w:rPr>
            </w:pPr>
            <w:r w:rsidRPr="00777517">
              <w:rPr>
                <w:rFonts w:ascii="GHEA Grapalat" w:hAnsi="GHEA Grapalat" w:cs="Arial"/>
                <w:sz w:val="20"/>
                <w:szCs w:val="20"/>
                <w:lang w:val="hy-AM"/>
              </w:rPr>
              <w:t>ոչ</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պակաս</w:t>
            </w:r>
            <w:r w:rsidRPr="00777517">
              <w:rPr>
                <w:rFonts w:ascii="GHEA Grapalat" w:hAnsi="GHEA Grapalat" w:cs="Dubai Medium"/>
                <w:sz w:val="20"/>
                <w:szCs w:val="20"/>
                <w:lang w:val="hy-AM"/>
              </w:rPr>
              <w:t xml:space="preserve"> 5 </w:t>
            </w:r>
            <w:r w:rsidRPr="00777517">
              <w:rPr>
                <w:rFonts w:ascii="GHEA Grapalat" w:hAnsi="GHEA Grapalat" w:cs="Arial"/>
                <w:sz w:val="20"/>
                <w:szCs w:val="20"/>
                <w:lang w:val="hy-AM"/>
              </w:rPr>
              <w:t>քմ</w:t>
            </w:r>
          </w:p>
        </w:tc>
        <w:tc>
          <w:tcPr>
            <w:tcW w:w="1620" w:type="dxa"/>
            <w:gridSpan w:val="2"/>
            <w:tcBorders>
              <w:top w:val="single" w:sz="4" w:space="0" w:color="auto"/>
              <w:left w:val="single" w:sz="4" w:space="0" w:color="auto"/>
              <w:bottom w:val="single" w:sz="4" w:space="0" w:color="auto"/>
              <w:right w:val="single" w:sz="4" w:space="0" w:color="auto"/>
            </w:tcBorders>
            <w:vAlign w:val="center"/>
          </w:tcPr>
          <w:p w14:paraId="2E02E58B" w14:textId="77777777" w:rsidR="008C1203" w:rsidRPr="00777517" w:rsidRDefault="008C1203" w:rsidP="008C1203">
            <w:pPr>
              <w:contextualSpacing/>
              <w:jc w:val="center"/>
              <w:rPr>
                <w:rFonts w:ascii="GHEA Grapalat" w:hAnsi="GHEA Grapalat" w:cs="Dubai Medium"/>
                <w:sz w:val="20"/>
                <w:szCs w:val="20"/>
                <w:highlight w:val="yellow"/>
                <w:lang w:val="hy-AM"/>
              </w:rPr>
            </w:pPr>
          </w:p>
        </w:tc>
        <w:tc>
          <w:tcPr>
            <w:tcW w:w="1260" w:type="dxa"/>
            <w:tcBorders>
              <w:top w:val="single" w:sz="4" w:space="0" w:color="auto"/>
              <w:left w:val="single" w:sz="4" w:space="0" w:color="auto"/>
              <w:bottom w:val="single" w:sz="4" w:space="0" w:color="auto"/>
              <w:right w:val="single" w:sz="4" w:space="0" w:color="auto"/>
            </w:tcBorders>
            <w:vAlign w:val="center"/>
          </w:tcPr>
          <w:p w14:paraId="402CD512" w14:textId="77777777" w:rsidR="008C1203" w:rsidRPr="00777517" w:rsidRDefault="008C1203" w:rsidP="008C1203">
            <w:pPr>
              <w:contextualSpacing/>
              <w:jc w:val="center"/>
              <w:rPr>
                <w:rFonts w:ascii="GHEA Grapalat" w:hAnsi="GHEA Grapalat" w:cs="Dubai Medium"/>
                <w:sz w:val="20"/>
                <w:szCs w:val="20"/>
                <w:highlight w:val="yellow"/>
                <w:lang w:val="hy-AM"/>
              </w:rPr>
            </w:pPr>
          </w:p>
        </w:tc>
        <w:tc>
          <w:tcPr>
            <w:tcW w:w="1463" w:type="dxa"/>
            <w:tcBorders>
              <w:top w:val="single" w:sz="4" w:space="0" w:color="auto"/>
              <w:left w:val="single" w:sz="4" w:space="0" w:color="auto"/>
              <w:bottom w:val="single" w:sz="4" w:space="0" w:color="auto"/>
              <w:right w:val="single" w:sz="4" w:space="0" w:color="auto"/>
            </w:tcBorders>
            <w:vAlign w:val="center"/>
          </w:tcPr>
          <w:p w14:paraId="12F6E9A2" w14:textId="77777777" w:rsidR="008C1203" w:rsidRPr="00777517" w:rsidRDefault="008C1203" w:rsidP="008C1203">
            <w:pPr>
              <w:contextualSpacing/>
              <w:jc w:val="center"/>
              <w:rPr>
                <w:rFonts w:ascii="GHEA Grapalat" w:hAnsi="GHEA Grapalat" w:cs="Dubai Medium"/>
                <w:sz w:val="20"/>
                <w:szCs w:val="20"/>
                <w:highlight w:val="yellow"/>
                <w:lang w:val="hy-AM"/>
              </w:rPr>
            </w:pPr>
          </w:p>
        </w:tc>
      </w:tr>
      <w:tr w:rsidR="008C1203" w:rsidRPr="008C0330" w14:paraId="726B6B14" w14:textId="77777777" w:rsidTr="00F4188A">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7D93DC7F" w14:textId="77777777" w:rsidR="008C1203" w:rsidRPr="00777517" w:rsidRDefault="008C1203" w:rsidP="008C1203">
            <w:pPr>
              <w:tabs>
                <w:tab w:val="left" w:pos="709"/>
              </w:tabs>
              <w:contextualSpacing/>
              <w:jc w:val="center"/>
              <w:rPr>
                <w:rFonts w:ascii="GHEA Grapalat" w:hAnsi="GHEA Grapalat" w:cs="Dubai Medium"/>
                <w:sz w:val="20"/>
                <w:szCs w:val="20"/>
                <w:lang w:val="ru-RU"/>
              </w:rPr>
            </w:pPr>
            <w:r w:rsidRPr="00777517">
              <w:rPr>
                <w:rFonts w:ascii="GHEA Grapalat" w:hAnsi="GHEA Grapalat" w:cs="Dubai Medium"/>
                <w:sz w:val="20"/>
                <w:szCs w:val="20"/>
                <w:lang w:val="hy-AM"/>
              </w:rPr>
              <w:t>15</w:t>
            </w:r>
          </w:p>
        </w:tc>
        <w:tc>
          <w:tcPr>
            <w:tcW w:w="2610" w:type="dxa"/>
            <w:tcBorders>
              <w:top w:val="single" w:sz="4" w:space="0" w:color="auto"/>
              <w:left w:val="single" w:sz="4" w:space="0" w:color="auto"/>
              <w:bottom w:val="single" w:sz="4" w:space="0" w:color="auto"/>
              <w:right w:val="single" w:sz="4" w:space="0" w:color="auto"/>
            </w:tcBorders>
            <w:vAlign w:val="center"/>
          </w:tcPr>
          <w:p w14:paraId="2C7EFC5C" w14:textId="77777777" w:rsidR="008C1203" w:rsidRPr="00777517" w:rsidRDefault="008C1203" w:rsidP="008C1203">
            <w:pPr>
              <w:contextualSpacing/>
              <w:rPr>
                <w:rFonts w:ascii="GHEA Grapalat" w:hAnsi="GHEA Grapalat" w:cs="Dubai Medium"/>
                <w:sz w:val="20"/>
                <w:szCs w:val="20"/>
              </w:rPr>
            </w:pPr>
            <w:r w:rsidRPr="00777517">
              <w:rPr>
                <w:rFonts w:ascii="GHEA Grapalat" w:hAnsi="GHEA Grapalat" w:cs="Arial"/>
                <w:sz w:val="20"/>
                <w:szCs w:val="20"/>
              </w:rPr>
              <w:t>Սանհանգույց</w:t>
            </w:r>
          </w:p>
        </w:tc>
        <w:tc>
          <w:tcPr>
            <w:tcW w:w="1080" w:type="dxa"/>
            <w:gridSpan w:val="2"/>
            <w:tcBorders>
              <w:top w:val="single" w:sz="4" w:space="0" w:color="auto"/>
              <w:left w:val="single" w:sz="4" w:space="0" w:color="auto"/>
              <w:bottom w:val="single" w:sz="4" w:space="0" w:color="auto"/>
              <w:right w:val="single" w:sz="4" w:space="0" w:color="auto"/>
            </w:tcBorders>
            <w:vAlign w:val="center"/>
          </w:tcPr>
          <w:p w14:paraId="1EA41197" w14:textId="77777777" w:rsidR="008C1203" w:rsidRPr="00777517" w:rsidRDefault="008C1203" w:rsidP="008C1203">
            <w:pPr>
              <w:contextualSpacing/>
              <w:jc w:val="center"/>
              <w:rPr>
                <w:rFonts w:ascii="GHEA Grapalat" w:hAnsi="GHEA Grapalat" w:cs="Dubai Medium"/>
                <w:sz w:val="20"/>
                <w:szCs w:val="20"/>
                <w:lang w:val="hy-AM"/>
              </w:rPr>
            </w:pPr>
            <w:r w:rsidRPr="00777517">
              <w:rPr>
                <w:rFonts w:ascii="GHEA Grapalat" w:hAnsi="GHEA Grapalat" w:cs="Dubai Medium"/>
                <w:sz w:val="20"/>
                <w:szCs w:val="20"/>
                <w:lang w:val="hy-AM"/>
              </w:rPr>
              <w:t>2</w:t>
            </w:r>
          </w:p>
        </w:tc>
        <w:tc>
          <w:tcPr>
            <w:tcW w:w="2790" w:type="dxa"/>
            <w:gridSpan w:val="2"/>
            <w:tcBorders>
              <w:top w:val="single" w:sz="4" w:space="0" w:color="auto"/>
              <w:left w:val="single" w:sz="4" w:space="0" w:color="auto"/>
              <w:bottom w:val="single" w:sz="4" w:space="0" w:color="auto"/>
              <w:right w:val="single" w:sz="4" w:space="0" w:color="auto"/>
            </w:tcBorders>
            <w:vAlign w:val="center"/>
          </w:tcPr>
          <w:p w14:paraId="1743A23A" w14:textId="77777777" w:rsidR="008C1203" w:rsidRPr="00777517" w:rsidRDefault="008C1203" w:rsidP="008C1203">
            <w:pPr>
              <w:contextualSpacing/>
              <w:rPr>
                <w:rFonts w:ascii="GHEA Grapalat" w:hAnsi="GHEA Grapalat" w:cs="Dubai Medium"/>
                <w:sz w:val="20"/>
                <w:szCs w:val="20"/>
                <w:lang w:val="hy-AM"/>
              </w:rPr>
            </w:pPr>
            <w:r w:rsidRPr="00777517">
              <w:rPr>
                <w:rFonts w:ascii="GHEA Grapalat" w:hAnsi="GHEA Grapalat" w:cs="Arial"/>
                <w:sz w:val="20"/>
                <w:szCs w:val="20"/>
                <w:lang w:val="hy-AM"/>
              </w:rPr>
              <w:t>Տղամարդկանց</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կանանց՝</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ոչ</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պակաս</w:t>
            </w:r>
            <w:r w:rsidRPr="00777517">
              <w:rPr>
                <w:rFonts w:ascii="GHEA Grapalat" w:hAnsi="GHEA Grapalat" w:cs="Dubai Medium"/>
                <w:sz w:val="20"/>
                <w:szCs w:val="20"/>
                <w:lang w:val="hy-AM"/>
              </w:rPr>
              <w:t xml:space="preserve"> 10 </w:t>
            </w:r>
            <w:r w:rsidRPr="00777517">
              <w:rPr>
                <w:rFonts w:ascii="GHEA Grapalat" w:hAnsi="GHEA Grapalat" w:cs="Arial"/>
                <w:sz w:val="20"/>
                <w:szCs w:val="20"/>
                <w:lang w:val="hy-AM"/>
              </w:rPr>
              <w:t>քմ</w:t>
            </w:r>
          </w:p>
        </w:tc>
        <w:tc>
          <w:tcPr>
            <w:tcW w:w="1620" w:type="dxa"/>
            <w:gridSpan w:val="2"/>
            <w:tcBorders>
              <w:top w:val="single" w:sz="4" w:space="0" w:color="auto"/>
              <w:left w:val="single" w:sz="4" w:space="0" w:color="auto"/>
              <w:bottom w:val="single" w:sz="4" w:space="0" w:color="auto"/>
              <w:right w:val="single" w:sz="4" w:space="0" w:color="auto"/>
            </w:tcBorders>
            <w:vAlign w:val="center"/>
          </w:tcPr>
          <w:p w14:paraId="18B352C8" w14:textId="77777777" w:rsidR="008C1203" w:rsidRPr="00777517" w:rsidRDefault="008C1203" w:rsidP="008C1203">
            <w:pPr>
              <w:contextualSpacing/>
              <w:jc w:val="center"/>
              <w:rPr>
                <w:rFonts w:ascii="GHEA Grapalat" w:hAnsi="GHEA Grapalat" w:cs="Dubai Medium"/>
                <w:sz w:val="20"/>
                <w:szCs w:val="20"/>
                <w:highlight w:val="yellow"/>
                <w:lang w:val="hy-AM"/>
              </w:rPr>
            </w:pPr>
          </w:p>
        </w:tc>
        <w:tc>
          <w:tcPr>
            <w:tcW w:w="1260" w:type="dxa"/>
            <w:tcBorders>
              <w:top w:val="single" w:sz="4" w:space="0" w:color="auto"/>
              <w:left w:val="single" w:sz="4" w:space="0" w:color="auto"/>
              <w:bottom w:val="single" w:sz="4" w:space="0" w:color="auto"/>
              <w:right w:val="single" w:sz="4" w:space="0" w:color="auto"/>
            </w:tcBorders>
            <w:vAlign w:val="center"/>
          </w:tcPr>
          <w:p w14:paraId="327B6F9D" w14:textId="77777777" w:rsidR="008C1203" w:rsidRPr="00777517" w:rsidRDefault="008C1203" w:rsidP="008C1203">
            <w:pPr>
              <w:contextualSpacing/>
              <w:jc w:val="center"/>
              <w:rPr>
                <w:rFonts w:ascii="GHEA Grapalat" w:hAnsi="GHEA Grapalat" w:cs="Dubai Medium"/>
                <w:sz w:val="20"/>
                <w:szCs w:val="20"/>
                <w:highlight w:val="yellow"/>
                <w:lang w:val="hy-AM"/>
              </w:rPr>
            </w:pPr>
          </w:p>
        </w:tc>
        <w:tc>
          <w:tcPr>
            <w:tcW w:w="1463" w:type="dxa"/>
            <w:tcBorders>
              <w:top w:val="single" w:sz="4" w:space="0" w:color="auto"/>
              <w:left w:val="single" w:sz="4" w:space="0" w:color="auto"/>
              <w:bottom w:val="single" w:sz="4" w:space="0" w:color="auto"/>
              <w:right w:val="single" w:sz="4" w:space="0" w:color="auto"/>
            </w:tcBorders>
            <w:vAlign w:val="center"/>
          </w:tcPr>
          <w:p w14:paraId="4475B346" w14:textId="77777777" w:rsidR="008C1203" w:rsidRPr="00777517" w:rsidRDefault="008C1203" w:rsidP="008C1203">
            <w:pPr>
              <w:contextualSpacing/>
              <w:jc w:val="center"/>
              <w:rPr>
                <w:rFonts w:ascii="GHEA Grapalat" w:hAnsi="GHEA Grapalat" w:cs="Dubai Medium"/>
                <w:sz w:val="20"/>
                <w:szCs w:val="20"/>
                <w:highlight w:val="yellow"/>
                <w:lang w:val="hy-AM"/>
              </w:rPr>
            </w:pPr>
          </w:p>
        </w:tc>
      </w:tr>
      <w:tr w:rsidR="008C1203" w:rsidRPr="00777517" w14:paraId="16C76D7F" w14:textId="77777777" w:rsidTr="00F4188A">
        <w:trPr>
          <w:trHeight w:val="553"/>
        </w:trPr>
        <w:tc>
          <w:tcPr>
            <w:tcW w:w="11448" w:type="dxa"/>
            <w:gridSpan w:val="10"/>
            <w:tcBorders>
              <w:top w:val="single" w:sz="4" w:space="0" w:color="auto"/>
              <w:left w:val="single" w:sz="4" w:space="0" w:color="auto"/>
              <w:bottom w:val="single" w:sz="4" w:space="0" w:color="auto"/>
              <w:right w:val="single" w:sz="4" w:space="0" w:color="auto"/>
            </w:tcBorders>
            <w:vAlign w:val="center"/>
          </w:tcPr>
          <w:p w14:paraId="483E3D6E" w14:textId="77777777" w:rsidR="008C1203" w:rsidRPr="00777517" w:rsidRDefault="008C1203" w:rsidP="008C1203">
            <w:pPr>
              <w:contextualSpacing/>
              <w:rPr>
                <w:rFonts w:ascii="GHEA Grapalat" w:hAnsi="GHEA Grapalat" w:cs="Dubai Medium"/>
                <w:b/>
                <w:sz w:val="20"/>
                <w:szCs w:val="20"/>
                <w:lang w:val="hy-AM"/>
              </w:rPr>
            </w:pPr>
            <w:r w:rsidRPr="00777517">
              <w:rPr>
                <w:rFonts w:ascii="GHEA Grapalat" w:hAnsi="GHEA Grapalat" w:cs="Arial"/>
                <w:b/>
                <w:i/>
                <w:iCs/>
                <w:sz w:val="20"/>
                <w:szCs w:val="20"/>
                <w:lang w:val="hy-AM"/>
              </w:rPr>
              <w:t>Երևան քաղաքի</w:t>
            </w:r>
            <w:r w:rsidRPr="00777517">
              <w:rPr>
                <w:rFonts w:cs="Arial"/>
                <w:b/>
                <w:i/>
                <w:iCs/>
                <w:sz w:val="20"/>
                <w:szCs w:val="20"/>
                <w:lang w:val="hy-AM"/>
              </w:rPr>
              <w:t xml:space="preserve"> </w:t>
            </w:r>
            <w:r w:rsidRPr="00777517">
              <w:rPr>
                <w:rFonts w:ascii="GHEA Grapalat" w:hAnsi="GHEA Grapalat" w:cs="Arial"/>
                <w:b/>
                <w:i/>
                <w:iCs/>
                <w:sz w:val="20"/>
                <w:szCs w:val="20"/>
                <w:lang w:val="hy-AM"/>
              </w:rPr>
              <w:t>բաժին</w:t>
            </w:r>
          </w:p>
        </w:tc>
      </w:tr>
      <w:tr w:rsidR="008C1203" w:rsidRPr="008C0330" w14:paraId="00030FC2" w14:textId="77777777" w:rsidTr="00F4188A">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7BC04E04" w14:textId="77777777" w:rsidR="008C1203" w:rsidRPr="00777517" w:rsidRDefault="008C1203" w:rsidP="008C1203">
            <w:pPr>
              <w:contextualSpacing/>
              <w:rPr>
                <w:rFonts w:ascii="GHEA Grapalat" w:hAnsi="GHEA Grapalat" w:cs="Dubai Medium"/>
                <w:b/>
                <w:sz w:val="20"/>
                <w:szCs w:val="20"/>
              </w:rPr>
            </w:pPr>
            <w:r w:rsidRPr="00777517">
              <w:rPr>
                <w:rFonts w:ascii="GHEA Grapalat" w:hAnsi="GHEA Grapalat" w:cs="Dubai Medium"/>
                <w:b/>
                <w:sz w:val="20"/>
                <w:szCs w:val="20"/>
              </w:rPr>
              <w:t>N</w:t>
            </w:r>
          </w:p>
        </w:tc>
        <w:tc>
          <w:tcPr>
            <w:tcW w:w="2772" w:type="dxa"/>
            <w:gridSpan w:val="2"/>
            <w:tcBorders>
              <w:top w:val="single" w:sz="4" w:space="0" w:color="auto"/>
              <w:left w:val="single" w:sz="4" w:space="0" w:color="auto"/>
              <w:bottom w:val="single" w:sz="4" w:space="0" w:color="auto"/>
              <w:right w:val="single" w:sz="4" w:space="0" w:color="auto"/>
            </w:tcBorders>
            <w:vAlign w:val="center"/>
          </w:tcPr>
          <w:p w14:paraId="1B7DE817" w14:textId="77777777" w:rsidR="008C1203" w:rsidRPr="00777517" w:rsidRDefault="008C1203" w:rsidP="008C1203">
            <w:pPr>
              <w:contextualSpacing/>
              <w:rPr>
                <w:rFonts w:ascii="GHEA Grapalat" w:hAnsi="GHEA Grapalat" w:cs="Dubai Medium"/>
                <w:b/>
                <w:sz w:val="20"/>
                <w:szCs w:val="20"/>
              </w:rPr>
            </w:pPr>
            <w:r w:rsidRPr="00777517">
              <w:rPr>
                <w:rFonts w:ascii="GHEA Grapalat" w:hAnsi="GHEA Grapalat" w:cs="Arial"/>
                <w:b/>
                <w:sz w:val="20"/>
                <w:szCs w:val="20"/>
              </w:rPr>
              <w:t>Սենյակների</w:t>
            </w:r>
            <w:r w:rsidRPr="00777517">
              <w:rPr>
                <w:rFonts w:ascii="GHEA Grapalat" w:hAnsi="GHEA Grapalat" w:cs="Dubai Medium"/>
                <w:b/>
                <w:sz w:val="20"/>
                <w:szCs w:val="20"/>
              </w:rPr>
              <w:t xml:space="preserve"> </w:t>
            </w:r>
            <w:r w:rsidRPr="00777517">
              <w:rPr>
                <w:rFonts w:ascii="GHEA Grapalat" w:hAnsi="GHEA Grapalat" w:cs="Arial"/>
                <w:b/>
                <w:sz w:val="20"/>
                <w:szCs w:val="20"/>
              </w:rPr>
              <w:t>կազմ</w:t>
            </w:r>
          </w:p>
        </w:tc>
        <w:tc>
          <w:tcPr>
            <w:tcW w:w="993" w:type="dxa"/>
            <w:gridSpan w:val="2"/>
            <w:tcBorders>
              <w:top w:val="single" w:sz="4" w:space="0" w:color="auto"/>
              <w:left w:val="single" w:sz="4" w:space="0" w:color="auto"/>
              <w:bottom w:val="single" w:sz="4" w:space="0" w:color="auto"/>
              <w:right w:val="single" w:sz="4" w:space="0" w:color="auto"/>
            </w:tcBorders>
            <w:vAlign w:val="center"/>
          </w:tcPr>
          <w:p w14:paraId="483D7EEA" w14:textId="77777777" w:rsidR="008C1203" w:rsidRPr="00777517" w:rsidRDefault="008C1203" w:rsidP="008C1203">
            <w:pPr>
              <w:contextualSpacing/>
              <w:jc w:val="center"/>
              <w:rPr>
                <w:rFonts w:ascii="GHEA Grapalat" w:hAnsi="GHEA Grapalat" w:cs="Dubai Medium"/>
                <w:b/>
                <w:sz w:val="20"/>
                <w:szCs w:val="20"/>
              </w:rPr>
            </w:pPr>
            <w:r w:rsidRPr="00777517">
              <w:rPr>
                <w:rFonts w:ascii="GHEA Grapalat" w:hAnsi="GHEA Grapalat" w:cs="Arial"/>
                <w:b/>
                <w:sz w:val="20"/>
                <w:szCs w:val="20"/>
              </w:rPr>
              <w:t>Քանակ</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7A3AB890" w14:textId="77777777" w:rsidR="008C1203" w:rsidRPr="00777517" w:rsidRDefault="008C1203" w:rsidP="008C1203">
            <w:pPr>
              <w:contextualSpacing/>
              <w:jc w:val="center"/>
              <w:rPr>
                <w:rFonts w:ascii="GHEA Grapalat" w:hAnsi="GHEA Grapalat" w:cs="Dubai Medium"/>
                <w:b/>
                <w:sz w:val="20"/>
                <w:szCs w:val="20"/>
              </w:rPr>
            </w:pPr>
            <w:r w:rsidRPr="00777517">
              <w:rPr>
                <w:rFonts w:ascii="GHEA Grapalat" w:hAnsi="GHEA Grapalat" w:cs="Arial"/>
                <w:b/>
                <w:sz w:val="20"/>
                <w:szCs w:val="20"/>
              </w:rPr>
              <w:t>Նշանակություն</w:t>
            </w:r>
          </w:p>
        </w:tc>
        <w:tc>
          <w:tcPr>
            <w:tcW w:w="1500" w:type="dxa"/>
            <w:tcBorders>
              <w:top w:val="single" w:sz="4" w:space="0" w:color="auto"/>
              <w:left w:val="single" w:sz="4" w:space="0" w:color="auto"/>
              <w:bottom w:val="single" w:sz="4" w:space="0" w:color="auto"/>
              <w:right w:val="single" w:sz="4" w:space="0" w:color="auto"/>
            </w:tcBorders>
            <w:vAlign w:val="center"/>
          </w:tcPr>
          <w:p w14:paraId="39C7592F" w14:textId="77777777" w:rsidR="008C1203" w:rsidRPr="00777517" w:rsidRDefault="008C1203" w:rsidP="008C1203">
            <w:pPr>
              <w:contextualSpacing/>
              <w:jc w:val="center"/>
              <w:rPr>
                <w:rFonts w:ascii="GHEA Grapalat" w:hAnsi="GHEA Grapalat" w:cs="Dubai Medium"/>
                <w:b/>
                <w:sz w:val="20"/>
                <w:szCs w:val="20"/>
                <w:lang w:val="hy-AM"/>
              </w:rPr>
            </w:pPr>
            <w:r w:rsidRPr="00777517">
              <w:rPr>
                <w:rFonts w:ascii="GHEA Grapalat" w:hAnsi="GHEA Grapalat" w:cs="Arial"/>
                <w:b/>
                <w:sz w:val="20"/>
                <w:szCs w:val="20"/>
              </w:rPr>
              <w:t>Օդափոխության</w:t>
            </w:r>
            <w:r w:rsidRPr="00777517">
              <w:rPr>
                <w:rFonts w:ascii="GHEA Grapalat" w:hAnsi="GHEA Grapalat" w:cs="Dubai Medium"/>
                <w:b/>
                <w:sz w:val="20"/>
                <w:szCs w:val="20"/>
                <w:lang w:val="hy-AM"/>
              </w:rPr>
              <w:t xml:space="preserve"> </w:t>
            </w:r>
            <w:r w:rsidRPr="00777517">
              <w:rPr>
                <w:rFonts w:ascii="GHEA Grapalat" w:hAnsi="GHEA Grapalat" w:cs="Arial"/>
                <w:b/>
                <w:sz w:val="20"/>
                <w:szCs w:val="20"/>
                <w:lang w:val="hy-AM"/>
              </w:rPr>
              <w:t>համակարգ</w:t>
            </w:r>
          </w:p>
        </w:tc>
        <w:tc>
          <w:tcPr>
            <w:tcW w:w="1260" w:type="dxa"/>
            <w:tcBorders>
              <w:top w:val="single" w:sz="4" w:space="0" w:color="auto"/>
              <w:left w:val="single" w:sz="4" w:space="0" w:color="auto"/>
              <w:bottom w:val="single" w:sz="4" w:space="0" w:color="auto"/>
              <w:right w:val="single" w:sz="4" w:space="0" w:color="auto"/>
            </w:tcBorders>
            <w:vAlign w:val="center"/>
          </w:tcPr>
          <w:p w14:paraId="2FB53711" w14:textId="77777777" w:rsidR="008C1203" w:rsidRPr="00777517" w:rsidRDefault="008C1203" w:rsidP="008C1203">
            <w:pPr>
              <w:contextualSpacing/>
              <w:jc w:val="center"/>
              <w:rPr>
                <w:rFonts w:ascii="GHEA Grapalat" w:hAnsi="GHEA Grapalat" w:cs="Dubai Medium"/>
                <w:b/>
                <w:sz w:val="20"/>
                <w:szCs w:val="20"/>
                <w:lang w:val="hy-AM"/>
              </w:rPr>
            </w:pPr>
            <w:r w:rsidRPr="00777517">
              <w:rPr>
                <w:rFonts w:ascii="GHEA Grapalat" w:hAnsi="GHEA Grapalat" w:cs="Arial"/>
                <w:b/>
                <w:sz w:val="20"/>
                <w:szCs w:val="20"/>
                <w:lang w:val="hy-AM"/>
              </w:rPr>
              <w:t>Սենյակի</w:t>
            </w:r>
            <w:r w:rsidRPr="00777517">
              <w:rPr>
                <w:rFonts w:ascii="GHEA Grapalat" w:hAnsi="GHEA Grapalat" w:cs="Dubai Medium"/>
                <w:b/>
                <w:sz w:val="20"/>
                <w:szCs w:val="20"/>
                <w:lang w:val="hy-AM"/>
              </w:rPr>
              <w:t xml:space="preserve"> </w:t>
            </w:r>
            <w:r w:rsidRPr="00777517">
              <w:rPr>
                <w:rFonts w:ascii="GHEA Grapalat" w:hAnsi="GHEA Grapalat" w:cs="Arial"/>
                <w:b/>
                <w:sz w:val="20"/>
                <w:szCs w:val="20"/>
                <w:lang w:val="hy-AM"/>
              </w:rPr>
              <w:t>ջերմաստիճան</w:t>
            </w:r>
          </w:p>
        </w:tc>
        <w:tc>
          <w:tcPr>
            <w:tcW w:w="1463" w:type="dxa"/>
            <w:tcBorders>
              <w:top w:val="single" w:sz="4" w:space="0" w:color="auto"/>
              <w:left w:val="single" w:sz="4" w:space="0" w:color="auto"/>
              <w:bottom w:val="single" w:sz="4" w:space="0" w:color="auto"/>
              <w:right w:val="single" w:sz="4" w:space="0" w:color="auto"/>
            </w:tcBorders>
            <w:vAlign w:val="center"/>
          </w:tcPr>
          <w:p w14:paraId="560E5C98" w14:textId="77777777" w:rsidR="008C1203" w:rsidRPr="00777517" w:rsidRDefault="008C1203" w:rsidP="008C1203">
            <w:pPr>
              <w:contextualSpacing/>
              <w:jc w:val="center"/>
              <w:rPr>
                <w:rFonts w:ascii="GHEA Grapalat" w:hAnsi="GHEA Grapalat" w:cs="Dubai Medium"/>
                <w:sz w:val="20"/>
                <w:szCs w:val="20"/>
                <w:lang w:val="hy-AM"/>
              </w:rPr>
            </w:pPr>
            <w:r w:rsidRPr="00777517">
              <w:rPr>
                <w:rFonts w:ascii="GHEA Grapalat" w:hAnsi="GHEA Grapalat" w:cs="Arial"/>
                <w:sz w:val="20"/>
                <w:szCs w:val="20"/>
                <w:lang w:val="hy-AM"/>
              </w:rPr>
              <w:t>Սենյակի</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առաստաղի</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բարձրությունը</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ոչ</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պակաս</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քան</w:t>
            </w:r>
            <w:r w:rsidRPr="00777517">
              <w:rPr>
                <w:rFonts w:ascii="GHEA Grapalat" w:hAnsi="GHEA Grapalat" w:cs="Dubai Medium"/>
                <w:sz w:val="20"/>
                <w:szCs w:val="20"/>
                <w:lang w:val="hy-AM"/>
              </w:rPr>
              <w:t xml:space="preserve"> 3 </w:t>
            </w:r>
            <w:r w:rsidRPr="00777517">
              <w:rPr>
                <w:rFonts w:ascii="GHEA Grapalat" w:hAnsi="GHEA Grapalat" w:cs="Arial"/>
                <w:sz w:val="20"/>
                <w:szCs w:val="20"/>
                <w:lang w:val="hy-AM"/>
              </w:rPr>
              <w:t>մ</w:t>
            </w:r>
          </w:p>
        </w:tc>
      </w:tr>
      <w:tr w:rsidR="008C1203" w:rsidRPr="00777517" w14:paraId="301860C4" w14:textId="77777777" w:rsidTr="00F4188A">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10804578" w14:textId="77777777" w:rsidR="008C1203" w:rsidRPr="00777517" w:rsidRDefault="008C1203" w:rsidP="008C1203">
            <w:pPr>
              <w:tabs>
                <w:tab w:val="left" w:pos="709"/>
              </w:tabs>
              <w:contextualSpacing/>
              <w:jc w:val="center"/>
              <w:rPr>
                <w:rFonts w:ascii="GHEA Grapalat" w:hAnsi="GHEA Grapalat" w:cs="Dubai Medium"/>
                <w:sz w:val="20"/>
                <w:szCs w:val="20"/>
                <w:lang w:val="ru-RU"/>
              </w:rPr>
            </w:pPr>
            <w:r w:rsidRPr="00777517">
              <w:rPr>
                <w:rFonts w:ascii="GHEA Grapalat" w:hAnsi="GHEA Grapalat" w:cs="Dubai Medium"/>
                <w:sz w:val="20"/>
                <w:szCs w:val="20"/>
                <w:lang w:val="ru-RU"/>
              </w:rPr>
              <w:t>1</w:t>
            </w:r>
          </w:p>
        </w:tc>
        <w:tc>
          <w:tcPr>
            <w:tcW w:w="2772" w:type="dxa"/>
            <w:gridSpan w:val="2"/>
            <w:tcBorders>
              <w:top w:val="single" w:sz="4" w:space="0" w:color="auto"/>
              <w:left w:val="single" w:sz="4" w:space="0" w:color="auto"/>
              <w:bottom w:val="single" w:sz="4" w:space="0" w:color="auto"/>
              <w:right w:val="single" w:sz="4" w:space="0" w:color="auto"/>
            </w:tcBorders>
            <w:vAlign w:val="center"/>
          </w:tcPr>
          <w:p w14:paraId="23F5C4B8" w14:textId="77777777" w:rsidR="008C1203" w:rsidRPr="00777517" w:rsidRDefault="008C1203" w:rsidP="008C1203">
            <w:pPr>
              <w:contextualSpacing/>
              <w:rPr>
                <w:rFonts w:ascii="GHEA Grapalat" w:hAnsi="GHEA Grapalat" w:cs="Dubai Medium"/>
                <w:sz w:val="20"/>
                <w:szCs w:val="20"/>
                <w:lang w:val="hy-AM"/>
              </w:rPr>
            </w:pPr>
            <w:r w:rsidRPr="00777517">
              <w:rPr>
                <w:rFonts w:ascii="GHEA Grapalat" w:hAnsi="GHEA Grapalat" w:cs="Sylfaen"/>
                <w:sz w:val="20"/>
                <w:szCs w:val="20"/>
                <w:lang w:val="hy-AM"/>
              </w:rPr>
              <w:t>Բաժանմունքի ղեկավար</w:t>
            </w:r>
          </w:p>
        </w:tc>
        <w:tc>
          <w:tcPr>
            <w:tcW w:w="993" w:type="dxa"/>
            <w:gridSpan w:val="2"/>
            <w:tcBorders>
              <w:top w:val="single" w:sz="4" w:space="0" w:color="auto"/>
              <w:left w:val="single" w:sz="4" w:space="0" w:color="auto"/>
              <w:bottom w:val="single" w:sz="4" w:space="0" w:color="auto"/>
              <w:right w:val="single" w:sz="4" w:space="0" w:color="auto"/>
            </w:tcBorders>
            <w:vAlign w:val="center"/>
          </w:tcPr>
          <w:p w14:paraId="26888A05" w14:textId="77777777" w:rsidR="008C1203" w:rsidRPr="00777517" w:rsidRDefault="008C1203" w:rsidP="008C1203">
            <w:pPr>
              <w:contextualSpacing/>
              <w:jc w:val="center"/>
              <w:rPr>
                <w:rFonts w:ascii="GHEA Grapalat" w:hAnsi="GHEA Grapalat" w:cs="Dubai Medium"/>
                <w:sz w:val="20"/>
                <w:szCs w:val="20"/>
                <w:lang w:val="hy-AM"/>
              </w:rPr>
            </w:pPr>
            <w:r w:rsidRPr="00777517">
              <w:rPr>
                <w:rFonts w:ascii="GHEA Grapalat" w:hAnsi="GHEA Grapalat"/>
                <w:sz w:val="20"/>
                <w:szCs w:val="20"/>
                <w:lang w:val="hy-AM"/>
              </w:rPr>
              <w:t>1</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5F23A25E" w14:textId="77777777" w:rsidR="008C1203" w:rsidRPr="00777517" w:rsidRDefault="008C1203" w:rsidP="008C1203">
            <w:pPr>
              <w:contextualSpacing/>
              <w:rPr>
                <w:rFonts w:ascii="GHEA Grapalat" w:hAnsi="GHEA Grapalat" w:cs="Dubai Medium"/>
                <w:sz w:val="20"/>
                <w:szCs w:val="20"/>
                <w:lang w:val="hy-AM"/>
              </w:rPr>
            </w:pPr>
            <w:r w:rsidRPr="00777517">
              <w:rPr>
                <w:rFonts w:ascii="GHEA Grapalat" w:hAnsi="GHEA Grapalat" w:cs="Arial"/>
                <w:sz w:val="20"/>
                <w:szCs w:val="20"/>
                <w:lang w:val="hy-AM"/>
              </w:rPr>
              <w:t>Շ</w:t>
            </w:r>
            <w:r w:rsidRPr="00777517">
              <w:rPr>
                <w:rFonts w:ascii="GHEA Grapalat" w:hAnsi="GHEA Grapalat" w:cs="Arial"/>
                <w:sz w:val="20"/>
                <w:szCs w:val="20"/>
              </w:rPr>
              <w:t>ուրջ</w:t>
            </w:r>
            <w:r w:rsidRPr="00777517">
              <w:rPr>
                <w:rFonts w:ascii="GHEA Grapalat" w:hAnsi="GHEA Grapalat" w:cs="Dubai Medium"/>
                <w:sz w:val="20"/>
                <w:szCs w:val="20"/>
              </w:rPr>
              <w:t xml:space="preserve"> </w:t>
            </w:r>
            <w:r w:rsidRPr="00777517">
              <w:rPr>
                <w:rFonts w:ascii="GHEA Grapalat" w:hAnsi="GHEA Grapalat" w:cs="Dubai Medium"/>
                <w:sz w:val="20"/>
                <w:szCs w:val="20"/>
                <w:lang w:val="hy-AM"/>
              </w:rPr>
              <w:t xml:space="preserve">15 </w:t>
            </w:r>
            <w:r w:rsidRPr="00777517">
              <w:rPr>
                <w:rFonts w:ascii="GHEA Grapalat" w:hAnsi="GHEA Grapalat" w:cs="Arial"/>
                <w:sz w:val="20"/>
                <w:szCs w:val="20"/>
              </w:rPr>
              <w:t>քմ</w:t>
            </w:r>
          </w:p>
        </w:tc>
        <w:tc>
          <w:tcPr>
            <w:tcW w:w="1500" w:type="dxa"/>
            <w:tcBorders>
              <w:top w:val="single" w:sz="4" w:space="0" w:color="auto"/>
              <w:left w:val="single" w:sz="4" w:space="0" w:color="auto"/>
              <w:bottom w:val="single" w:sz="4" w:space="0" w:color="auto"/>
              <w:right w:val="single" w:sz="4" w:space="0" w:color="auto"/>
            </w:tcBorders>
            <w:vAlign w:val="center"/>
          </w:tcPr>
          <w:p w14:paraId="7518C959" w14:textId="77777777" w:rsidR="008C1203" w:rsidRPr="00777517" w:rsidRDefault="008C1203" w:rsidP="008C1203">
            <w:pPr>
              <w:contextualSpacing/>
              <w:rPr>
                <w:rFonts w:ascii="GHEA Grapalat" w:hAnsi="GHEA Grapalat" w:cs="Dubai Medium"/>
                <w:sz w:val="20"/>
                <w:szCs w:val="20"/>
                <w:lang w:val="hy-AM"/>
              </w:rPr>
            </w:pPr>
          </w:p>
        </w:tc>
        <w:tc>
          <w:tcPr>
            <w:tcW w:w="1260" w:type="dxa"/>
            <w:tcBorders>
              <w:top w:val="single" w:sz="4" w:space="0" w:color="auto"/>
              <w:left w:val="single" w:sz="4" w:space="0" w:color="auto"/>
              <w:bottom w:val="single" w:sz="4" w:space="0" w:color="auto"/>
              <w:right w:val="single" w:sz="4" w:space="0" w:color="auto"/>
            </w:tcBorders>
            <w:vAlign w:val="center"/>
          </w:tcPr>
          <w:p w14:paraId="52F151B8" w14:textId="77777777" w:rsidR="008C1203" w:rsidRPr="00777517" w:rsidRDefault="008C1203" w:rsidP="008C1203">
            <w:pPr>
              <w:contextualSpacing/>
              <w:jc w:val="center"/>
              <w:rPr>
                <w:rFonts w:ascii="GHEA Grapalat" w:hAnsi="GHEA Grapalat" w:cs="Dubai Medium"/>
                <w:sz w:val="20"/>
                <w:szCs w:val="20"/>
                <w:lang w:val="hy-AM"/>
              </w:rPr>
            </w:pPr>
          </w:p>
        </w:tc>
        <w:tc>
          <w:tcPr>
            <w:tcW w:w="1463" w:type="dxa"/>
            <w:tcBorders>
              <w:top w:val="single" w:sz="4" w:space="0" w:color="auto"/>
              <w:left w:val="single" w:sz="4" w:space="0" w:color="auto"/>
              <w:bottom w:val="single" w:sz="4" w:space="0" w:color="auto"/>
              <w:right w:val="single" w:sz="4" w:space="0" w:color="auto"/>
            </w:tcBorders>
            <w:vAlign w:val="center"/>
          </w:tcPr>
          <w:p w14:paraId="0ED8D963" w14:textId="77777777" w:rsidR="008C1203" w:rsidRPr="00777517" w:rsidRDefault="008C1203" w:rsidP="008C1203">
            <w:pPr>
              <w:contextualSpacing/>
              <w:jc w:val="center"/>
              <w:rPr>
                <w:rFonts w:ascii="GHEA Grapalat" w:hAnsi="GHEA Grapalat" w:cs="Dubai Medium"/>
                <w:sz w:val="20"/>
                <w:szCs w:val="20"/>
                <w:lang w:val="hy-AM"/>
              </w:rPr>
            </w:pPr>
          </w:p>
        </w:tc>
      </w:tr>
      <w:tr w:rsidR="008C1203" w:rsidRPr="00777517" w14:paraId="06504C98" w14:textId="77777777" w:rsidTr="00F4188A">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324502B7" w14:textId="77777777" w:rsidR="008C1203" w:rsidRPr="00777517" w:rsidRDefault="008C1203" w:rsidP="008C1203">
            <w:pPr>
              <w:tabs>
                <w:tab w:val="left" w:pos="709"/>
              </w:tabs>
              <w:contextualSpacing/>
              <w:jc w:val="center"/>
              <w:rPr>
                <w:rFonts w:ascii="GHEA Grapalat" w:hAnsi="GHEA Grapalat" w:cs="Dubai Medium"/>
                <w:sz w:val="20"/>
                <w:szCs w:val="20"/>
                <w:lang w:val="hy-AM"/>
              </w:rPr>
            </w:pPr>
            <w:r w:rsidRPr="00777517">
              <w:rPr>
                <w:rFonts w:ascii="GHEA Grapalat" w:hAnsi="GHEA Grapalat" w:cs="Dubai Medium"/>
                <w:sz w:val="20"/>
                <w:szCs w:val="20"/>
                <w:lang w:val="hy-AM"/>
              </w:rPr>
              <w:t>2</w:t>
            </w:r>
          </w:p>
        </w:tc>
        <w:tc>
          <w:tcPr>
            <w:tcW w:w="2772" w:type="dxa"/>
            <w:gridSpan w:val="2"/>
            <w:tcBorders>
              <w:top w:val="single" w:sz="4" w:space="0" w:color="auto"/>
              <w:left w:val="single" w:sz="4" w:space="0" w:color="auto"/>
              <w:bottom w:val="single" w:sz="4" w:space="0" w:color="auto"/>
              <w:right w:val="single" w:sz="4" w:space="0" w:color="auto"/>
            </w:tcBorders>
            <w:vAlign w:val="center"/>
          </w:tcPr>
          <w:p w14:paraId="1C85F336" w14:textId="77777777" w:rsidR="008C1203" w:rsidRPr="00777517" w:rsidRDefault="008C1203" w:rsidP="008C1203">
            <w:pPr>
              <w:contextualSpacing/>
              <w:rPr>
                <w:rFonts w:ascii="GHEA Grapalat" w:hAnsi="GHEA Grapalat" w:cs="Dubai Medium"/>
                <w:sz w:val="20"/>
                <w:szCs w:val="20"/>
                <w:lang w:val="hy-AM"/>
              </w:rPr>
            </w:pPr>
            <w:r w:rsidRPr="00777517">
              <w:rPr>
                <w:rFonts w:ascii="GHEA Grapalat" w:hAnsi="GHEA Grapalat" w:cs="Sylfaen"/>
                <w:sz w:val="20"/>
                <w:szCs w:val="20"/>
                <w:lang w:val="hy-AM"/>
              </w:rPr>
              <w:t>Դատաբժշկական փորձագետների սենյակ</w:t>
            </w:r>
          </w:p>
        </w:tc>
        <w:tc>
          <w:tcPr>
            <w:tcW w:w="993" w:type="dxa"/>
            <w:gridSpan w:val="2"/>
            <w:tcBorders>
              <w:top w:val="single" w:sz="4" w:space="0" w:color="auto"/>
              <w:left w:val="single" w:sz="4" w:space="0" w:color="auto"/>
              <w:bottom w:val="single" w:sz="4" w:space="0" w:color="auto"/>
              <w:right w:val="single" w:sz="4" w:space="0" w:color="auto"/>
            </w:tcBorders>
            <w:vAlign w:val="center"/>
          </w:tcPr>
          <w:p w14:paraId="59D01217" w14:textId="77777777" w:rsidR="008C1203" w:rsidRPr="00777517" w:rsidRDefault="008C1203" w:rsidP="008C1203">
            <w:pPr>
              <w:contextualSpacing/>
              <w:jc w:val="center"/>
              <w:rPr>
                <w:rFonts w:ascii="GHEA Grapalat" w:hAnsi="GHEA Grapalat" w:cs="Dubai Medium"/>
                <w:sz w:val="20"/>
                <w:szCs w:val="20"/>
                <w:lang w:val="hy-AM"/>
              </w:rPr>
            </w:pPr>
            <w:r w:rsidRPr="00777517">
              <w:rPr>
                <w:rFonts w:ascii="GHEA Grapalat" w:hAnsi="GHEA Grapalat"/>
                <w:sz w:val="20"/>
                <w:szCs w:val="20"/>
                <w:lang w:val="hy-AM"/>
              </w:rPr>
              <w:t>12</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1E52F465" w14:textId="77777777" w:rsidR="008C1203" w:rsidRPr="00777517" w:rsidRDefault="008C1203" w:rsidP="008C1203">
            <w:pPr>
              <w:contextualSpacing/>
              <w:rPr>
                <w:rFonts w:ascii="GHEA Grapalat" w:hAnsi="GHEA Grapalat" w:cs="Sylfaen"/>
                <w:sz w:val="20"/>
                <w:szCs w:val="20"/>
                <w:lang w:val="hy-AM"/>
              </w:rPr>
            </w:pPr>
            <w:r w:rsidRPr="00777517">
              <w:rPr>
                <w:rFonts w:ascii="GHEA Grapalat" w:hAnsi="GHEA Grapalat" w:cs="Sylfaen"/>
                <w:sz w:val="20"/>
                <w:szCs w:val="20"/>
                <w:lang w:val="hy-AM"/>
              </w:rPr>
              <w:t xml:space="preserve">Ցանկալի  է 12 սենյակ՝ յուրաքանչյուրը </w:t>
            </w:r>
            <w:r w:rsidRPr="00777517">
              <w:rPr>
                <w:rFonts w:ascii="GHEA Grapalat" w:hAnsi="GHEA Grapalat" w:cs="Arial"/>
                <w:sz w:val="20"/>
                <w:szCs w:val="20"/>
                <w:lang w:val="hy-AM"/>
              </w:rPr>
              <w:t xml:space="preserve"> </w:t>
            </w:r>
            <w:r w:rsidRPr="00777517">
              <w:rPr>
                <w:rFonts w:cs="Arial"/>
                <w:sz w:val="20"/>
                <w:szCs w:val="20"/>
                <w:lang w:val="hy-AM"/>
              </w:rPr>
              <w:t>շ</w:t>
            </w:r>
            <w:r w:rsidRPr="00777517">
              <w:rPr>
                <w:rFonts w:ascii="GHEA Grapalat" w:hAnsi="GHEA Grapalat" w:cs="Arial"/>
                <w:sz w:val="20"/>
                <w:szCs w:val="20"/>
                <w:lang w:val="hy-AM"/>
              </w:rPr>
              <w:t>ուրջ</w:t>
            </w:r>
            <w:r w:rsidRPr="00777517">
              <w:rPr>
                <w:rFonts w:ascii="GHEA Grapalat" w:hAnsi="GHEA Grapalat" w:cs="Sylfaen"/>
                <w:sz w:val="20"/>
                <w:szCs w:val="20"/>
                <w:lang w:val="hy-AM"/>
              </w:rPr>
              <w:t xml:space="preserve"> 12քմ </w:t>
            </w:r>
          </w:p>
          <w:p w14:paraId="6F7679B7" w14:textId="77777777" w:rsidR="008C1203" w:rsidRPr="00777517" w:rsidRDefault="008C1203" w:rsidP="008C1203">
            <w:pPr>
              <w:contextualSpacing/>
              <w:rPr>
                <w:rFonts w:ascii="GHEA Grapalat" w:hAnsi="GHEA Grapalat" w:cs="Dubai Medium"/>
                <w:sz w:val="20"/>
                <w:szCs w:val="20"/>
                <w:lang w:val="hy-AM"/>
              </w:rPr>
            </w:pPr>
            <w:r w:rsidRPr="00777517">
              <w:rPr>
                <w:rFonts w:ascii="GHEA Grapalat" w:hAnsi="GHEA Grapalat" w:cs="Sylfaen"/>
                <w:sz w:val="20"/>
                <w:szCs w:val="20"/>
                <w:lang w:val="hy-AM"/>
              </w:rPr>
              <w:t>/կամ 6 հատ 20-24 քմ /</w:t>
            </w:r>
          </w:p>
        </w:tc>
        <w:tc>
          <w:tcPr>
            <w:tcW w:w="1500" w:type="dxa"/>
            <w:tcBorders>
              <w:top w:val="single" w:sz="4" w:space="0" w:color="auto"/>
              <w:left w:val="single" w:sz="4" w:space="0" w:color="auto"/>
              <w:bottom w:val="single" w:sz="4" w:space="0" w:color="auto"/>
              <w:right w:val="single" w:sz="4" w:space="0" w:color="auto"/>
            </w:tcBorders>
            <w:vAlign w:val="center"/>
          </w:tcPr>
          <w:p w14:paraId="2F285612" w14:textId="77777777" w:rsidR="008C1203" w:rsidRPr="00777517" w:rsidRDefault="008C1203" w:rsidP="008C1203">
            <w:pPr>
              <w:contextualSpacing/>
              <w:jc w:val="center"/>
              <w:rPr>
                <w:rFonts w:ascii="GHEA Grapalat" w:hAnsi="GHEA Grapalat" w:cs="Dubai Medium"/>
                <w:sz w:val="20"/>
                <w:szCs w:val="20"/>
                <w:lang w:val="hy-AM"/>
              </w:rPr>
            </w:pPr>
          </w:p>
        </w:tc>
        <w:tc>
          <w:tcPr>
            <w:tcW w:w="1260" w:type="dxa"/>
            <w:tcBorders>
              <w:top w:val="single" w:sz="4" w:space="0" w:color="auto"/>
              <w:left w:val="single" w:sz="4" w:space="0" w:color="auto"/>
              <w:bottom w:val="single" w:sz="4" w:space="0" w:color="auto"/>
              <w:right w:val="single" w:sz="4" w:space="0" w:color="auto"/>
            </w:tcBorders>
            <w:vAlign w:val="center"/>
          </w:tcPr>
          <w:p w14:paraId="397ABC4B" w14:textId="77777777" w:rsidR="008C1203" w:rsidRPr="00777517" w:rsidRDefault="008C1203" w:rsidP="008C1203">
            <w:pPr>
              <w:contextualSpacing/>
              <w:jc w:val="center"/>
              <w:rPr>
                <w:rFonts w:ascii="GHEA Grapalat" w:hAnsi="GHEA Grapalat" w:cs="Dubai Medium"/>
                <w:sz w:val="20"/>
                <w:szCs w:val="20"/>
                <w:lang w:val="hy-AM"/>
              </w:rPr>
            </w:pPr>
          </w:p>
        </w:tc>
        <w:tc>
          <w:tcPr>
            <w:tcW w:w="1463" w:type="dxa"/>
            <w:tcBorders>
              <w:top w:val="single" w:sz="4" w:space="0" w:color="auto"/>
              <w:left w:val="single" w:sz="4" w:space="0" w:color="auto"/>
              <w:bottom w:val="single" w:sz="4" w:space="0" w:color="auto"/>
              <w:right w:val="single" w:sz="4" w:space="0" w:color="auto"/>
            </w:tcBorders>
            <w:vAlign w:val="center"/>
          </w:tcPr>
          <w:p w14:paraId="34965539" w14:textId="77777777" w:rsidR="008C1203" w:rsidRPr="00777517" w:rsidRDefault="008C1203" w:rsidP="008C1203">
            <w:pPr>
              <w:contextualSpacing/>
              <w:jc w:val="center"/>
              <w:rPr>
                <w:rFonts w:ascii="GHEA Grapalat" w:hAnsi="GHEA Grapalat" w:cs="Dubai Medium"/>
                <w:sz w:val="20"/>
                <w:szCs w:val="20"/>
                <w:lang w:val="hy-AM"/>
              </w:rPr>
            </w:pPr>
          </w:p>
        </w:tc>
      </w:tr>
      <w:tr w:rsidR="008C1203" w:rsidRPr="00777517" w14:paraId="34FD0278" w14:textId="77777777" w:rsidTr="00F4188A">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51971160" w14:textId="77777777" w:rsidR="008C1203" w:rsidRPr="00777517" w:rsidRDefault="008C1203" w:rsidP="008C1203">
            <w:pPr>
              <w:tabs>
                <w:tab w:val="left" w:pos="709"/>
              </w:tabs>
              <w:contextualSpacing/>
              <w:jc w:val="center"/>
              <w:rPr>
                <w:rFonts w:ascii="GHEA Grapalat" w:hAnsi="GHEA Grapalat" w:cs="Dubai Medium"/>
                <w:sz w:val="20"/>
                <w:szCs w:val="20"/>
                <w:lang w:val="ru-RU"/>
              </w:rPr>
            </w:pPr>
            <w:r w:rsidRPr="00777517">
              <w:rPr>
                <w:rFonts w:ascii="GHEA Grapalat" w:hAnsi="GHEA Grapalat" w:cs="Dubai Medium"/>
                <w:sz w:val="20"/>
                <w:szCs w:val="20"/>
                <w:lang w:val="ru-RU"/>
              </w:rPr>
              <w:t>3</w:t>
            </w:r>
          </w:p>
        </w:tc>
        <w:tc>
          <w:tcPr>
            <w:tcW w:w="2772" w:type="dxa"/>
            <w:gridSpan w:val="2"/>
            <w:tcBorders>
              <w:top w:val="single" w:sz="4" w:space="0" w:color="auto"/>
              <w:left w:val="single" w:sz="4" w:space="0" w:color="auto"/>
              <w:bottom w:val="single" w:sz="4" w:space="0" w:color="auto"/>
              <w:right w:val="single" w:sz="4" w:space="0" w:color="auto"/>
            </w:tcBorders>
            <w:vAlign w:val="center"/>
          </w:tcPr>
          <w:p w14:paraId="2B826585" w14:textId="77777777" w:rsidR="008C1203" w:rsidRPr="00777517" w:rsidRDefault="008C1203" w:rsidP="008C1203">
            <w:pPr>
              <w:contextualSpacing/>
              <w:rPr>
                <w:rFonts w:ascii="GHEA Grapalat" w:hAnsi="GHEA Grapalat" w:cs="Dubai Medium"/>
                <w:sz w:val="20"/>
                <w:szCs w:val="20"/>
                <w:lang w:val="hy-AM"/>
              </w:rPr>
            </w:pPr>
            <w:r w:rsidRPr="00777517">
              <w:rPr>
                <w:rFonts w:ascii="GHEA Grapalat" w:hAnsi="GHEA Grapalat" w:cs="Sylfaen"/>
                <w:sz w:val="20"/>
                <w:szCs w:val="20"/>
                <w:lang w:val="hy-AM"/>
              </w:rPr>
              <w:t>Գլխավոր փորձագետի սենյակ</w:t>
            </w:r>
          </w:p>
        </w:tc>
        <w:tc>
          <w:tcPr>
            <w:tcW w:w="993" w:type="dxa"/>
            <w:gridSpan w:val="2"/>
            <w:tcBorders>
              <w:top w:val="single" w:sz="4" w:space="0" w:color="auto"/>
              <w:left w:val="single" w:sz="4" w:space="0" w:color="auto"/>
              <w:bottom w:val="single" w:sz="4" w:space="0" w:color="auto"/>
              <w:right w:val="single" w:sz="4" w:space="0" w:color="auto"/>
            </w:tcBorders>
            <w:vAlign w:val="center"/>
          </w:tcPr>
          <w:p w14:paraId="447D6A65" w14:textId="77777777" w:rsidR="008C1203" w:rsidRPr="00777517" w:rsidRDefault="008C1203" w:rsidP="008C1203">
            <w:pPr>
              <w:contextualSpacing/>
              <w:jc w:val="center"/>
              <w:rPr>
                <w:rFonts w:ascii="GHEA Grapalat" w:hAnsi="GHEA Grapalat" w:cs="Dubai Medium"/>
                <w:sz w:val="20"/>
                <w:szCs w:val="20"/>
              </w:rPr>
            </w:pPr>
            <w:r w:rsidRPr="00777517">
              <w:rPr>
                <w:rFonts w:ascii="GHEA Grapalat" w:hAnsi="GHEA Grapalat"/>
                <w:sz w:val="20"/>
                <w:szCs w:val="20"/>
                <w:lang w:val="hy-AM"/>
              </w:rPr>
              <w:t>1</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1A677EAF" w14:textId="77777777" w:rsidR="008C1203" w:rsidRPr="00777517" w:rsidRDefault="008C1203" w:rsidP="008C1203">
            <w:pPr>
              <w:contextualSpacing/>
              <w:rPr>
                <w:rFonts w:ascii="GHEA Grapalat" w:hAnsi="GHEA Grapalat" w:cs="Dubai Medium"/>
                <w:sz w:val="20"/>
                <w:szCs w:val="20"/>
              </w:rPr>
            </w:pPr>
            <w:r w:rsidRPr="00777517">
              <w:rPr>
                <w:rFonts w:ascii="GHEA Grapalat" w:hAnsi="GHEA Grapalat" w:cs="Sylfaen"/>
                <w:sz w:val="20"/>
                <w:szCs w:val="20"/>
                <w:lang w:val="hy-AM"/>
              </w:rPr>
              <w:t>20 քմ</w:t>
            </w:r>
          </w:p>
        </w:tc>
        <w:tc>
          <w:tcPr>
            <w:tcW w:w="1500" w:type="dxa"/>
            <w:tcBorders>
              <w:top w:val="single" w:sz="4" w:space="0" w:color="auto"/>
              <w:left w:val="single" w:sz="4" w:space="0" w:color="auto"/>
              <w:bottom w:val="single" w:sz="4" w:space="0" w:color="auto"/>
              <w:right w:val="single" w:sz="4" w:space="0" w:color="auto"/>
            </w:tcBorders>
            <w:vAlign w:val="center"/>
          </w:tcPr>
          <w:p w14:paraId="0F73B8D3" w14:textId="77777777" w:rsidR="008C1203" w:rsidRPr="00777517" w:rsidRDefault="008C1203" w:rsidP="008C1203">
            <w:pPr>
              <w:contextualSpacing/>
              <w:rPr>
                <w:rFonts w:ascii="GHEA Grapalat" w:hAnsi="GHEA Grapalat" w:cs="Dubai Medium"/>
                <w:sz w:val="20"/>
                <w:szCs w:val="20"/>
                <w:highlight w:val="yellow"/>
                <w:lang w:val="hy-AM"/>
              </w:rPr>
            </w:pPr>
          </w:p>
        </w:tc>
        <w:tc>
          <w:tcPr>
            <w:tcW w:w="1260" w:type="dxa"/>
            <w:tcBorders>
              <w:top w:val="single" w:sz="4" w:space="0" w:color="auto"/>
              <w:left w:val="single" w:sz="4" w:space="0" w:color="auto"/>
              <w:bottom w:val="single" w:sz="4" w:space="0" w:color="auto"/>
              <w:right w:val="single" w:sz="4" w:space="0" w:color="auto"/>
            </w:tcBorders>
            <w:vAlign w:val="center"/>
          </w:tcPr>
          <w:p w14:paraId="6586216F" w14:textId="77777777" w:rsidR="008C1203" w:rsidRPr="00777517" w:rsidRDefault="008C1203" w:rsidP="008C1203">
            <w:pPr>
              <w:contextualSpacing/>
              <w:rPr>
                <w:rFonts w:ascii="GHEA Grapalat" w:hAnsi="GHEA Grapalat" w:cs="Dubai Medium"/>
                <w:sz w:val="20"/>
                <w:szCs w:val="20"/>
                <w:highlight w:val="yellow"/>
                <w:lang w:val="hy-AM"/>
              </w:rPr>
            </w:pPr>
          </w:p>
        </w:tc>
        <w:tc>
          <w:tcPr>
            <w:tcW w:w="1463" w:type="dxa"/>
            <w:tcBorders>
              <w:top w:val="single" w:sz="4" w:space="0" w:color="auto"/>
              <w:left w:val="single" w:sz="4" w:space="0" w:color="auto"/>
              <w:bottom w:val="single" w:sz="4" w:space="0" w:color="auto"/>
              <w:right w:val="single" w:sz="4" w:space="0" w:color="auto"/>
            </w:tcBorders>
            <w:vAlign w:val="center"/>
          </w:tcPr>
          <w:p w14:paraId="65BD94A9" w14:textId="77777777" w:rsidR="008C1203" w:rsidRPr="00777517" w:rsidRDefault="008C1203" w:rsidP="008C1203">
            <w:pPr>
              <w:contextualSpacing/>
              <w:jc w:val="center"/>
              <w:rPr>
                <w:rFonts w:ascii="GHEA Grapalat" w:hAnsi="GHEA Grapalat" w:cs="Dubai Medium"/>
                <w:sz w:val="20"/>
                <w:szCs w:val="20"/>
              </w:rPr>
            </w:pPr>
          </w:p>
        </w:tc>
      </w:tr>
      <w:tr w:rsidR="008C1203" w:rsidRPr="008C0330" w14:paraId="356E08F5" w14:textId="77777777" w:rsidTr="00F4188A">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69547EB9" w14:textId="77777777" w:rsidR="008C1203" w:rsidRPr="00777517" w:rsidRDefault="008C1203" w:rsidP="008C1203">
            <w:pPr>
              <w:tabs>
                <w:tab w:val="left" w:pos="709"/>
              </w:tabs>
              <w:contextualSpacing/>
              <w:jc w:val="center"/>
              <w:rPr>
                <w:rFonts w:ascii="GHEA Grapalat" w:hAnsi="GHEA Grapalat" w:cs="Dubai Medium"/>
                <w:sz w:val="20"/>
                <w:szCs w:val="20"/>
                <w:lang w:val="ru-RU"/>
              </w:rPr>
            </w:pPr>
            <w:r w:rsidRPr="00777517">
              <w:rPr>
                <w:rFonts w:ascii="GHEA Grapalat" w:hAnsi="GHEA Grapalat" w:cs="Dubai Medium"/>
                <w:sz w:val="20"/>
                <w:szCs w:val="20"/>
                <w:lang w:val="ru-RU"/>
              </w:rPr>
              <w:t>4</w:t>
            </w:r>
          </w:p>
        </w:tc>
        <w:tc>
          <w:tcPr>
            <w:tcW w:w="2772" w:type="dxa"/>
            <w:gridSpan w:val="2"/>
            <w:tcBorders>
              <w:top w:val="single" w:sz="4" w:space="0" w:color="auto"/>
              <w:left w:val="single" w:sz="4" w:space="0" w:color="auto"/>
              <w:bottom w:val="single" w:sz="4" w:space="0" w:color="auto"/>
              <w:right w:val="single" w:sz="4" w:space="0" w:color="auto"/>
            </w:tcBorders>
            <w:vAlign w:val="center"/>
          </w:tcPr>
          <w:p w14:paraId="698E63D5" w14:textId="77777777" w:rsidR="008C1203" w:rsidRPr="00777517" w:rsidRDefault="008C1203" w:rsidP="008C1203">
            <w:pPr>
              <w:contextualSpacing/>
              <w:rPr>
                <w:rFonts w:ascii="GHEA Grapalat" w:hAnsi="GHEA Grapalat" w:cs="Dubai Medium"/>
                <w:sz w:val="20"/>
                <w:szCs w:val="20"/>
                <w:lang w:val="hy-AM"/>
              </w:rPr>
            </w:pPr>
            <w:r w:rsidRPr="00777517">
              <w:rPr>
                <w:rFonts w:ascii="GHEA Grapalat" w:hAnsi="GHEA Grapalat" w:cs="Sylfaen"/>
                <w:sz w:val="20"/>
                <w:szCs w:val="20"/>
                <w:lang w:val="hy-AM"/>
              </w:rPr>
              <w:t>Ամբուլատոր փորձաքննությունների սենյակ</w:t>
            </w:r>
          </w:p>
        </w:tc>
        <w:tc>
          <w:tcPr>
            <w:tcW w:w="993" w:type="dxa"/>
            <w:gridSpan w:val="2"/>
            <w:tcBorders>
              <w:top w:val="single" w:sz="4" w:space="0" w:color="auto"/>
              <w:left w:val="single" w:sz="4" w:space="0" w:color="auto"/>
              <w:bottom w:val="single" w:sz="4" w:space="0" w:color="auto"/>
              <w:right w:val="single" w:sz="4" w:space="0" w:color="auto"/>
            </w:tcBorders>
            <w:vAlign w:val="center"/>
          </w:tcPr>
          <w:p w14:paraId="1698E069" w14:textId="77777777" w:rsidR="008C1203" w:rsidRPr="00777517" w:rsidRDefault="008C1203" w:rsidP="008C1203">
            <w:pPr>
              <w:contextualSpacing/>
              <w:jc w:val="center"/>
              <w:rPr>
                <w:rFonts w:ascii="GHEA Grapalat" w:hAnsi="GHEA Grapalat" w:cs="Dubai Medium"/>
                <w:sz w:val="20"/>
                <w:szCs w:val="20"/>
                <w:lang w:val="hy-AM"/>
              </w:rPr>
            </w:pPr>
            <w:r w:rsidRPr="00777517">
              <w:rPr>
                <w:rFonts w:ascii="GHEA Grapalat" w:hAnsi="GHEA Grapalat"/>
                <w:sz w:val="20"/>
                <w:szCs w:val="20"/>
                <w:lang w:val="hy-AM"/>
              </w:rPr>
              <w:t>1</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01E5E38E" w14:textId="77777777" w:rsidR="008C1203" w:rsidRPr="00777517" w:rsidRDefault="008C1203" w:rsidP="008C1203">
            <w:pPr>
              <w:contextualSpacing/>
              <w:rPr>
                <w:rFonts w:ascii="GHEA Grapalat" w:hAnsi="GHEA Grapalat" w:cs="Dubai Medium"/>
                <w:sz w:val="20"/>
                <w:szCs w:val="20"/>
                <w:lang w:val="hy-AM"/>
              </w:rPr>
            </w:pPr>
            <w:r w:rsidRPr="00777517">
              <w:rPr>
                <w:rFonts w:ascii="GHEA Grapalat" w:hAnsi="GHEA Grapalat" w:cs="Sylfaen"/>
                <w:sz w:val="20"/>
                <w:szCs w:val="20"/>
                <w:lang w:val="hy-AM"/>
              </w:rPr>
              <w:t xml:space="preserve">Բաղկացաց 2 մասից՝ գրասենյակային մաս </w:t>
            </w:r>
            <w:r w:rsidRPr="00777517">
              <w:rPr>
                <w:rFonts w:cs="Arial"/>
                <w:sz w:val="20"/>
                <w:szCs w:val="20"/>
                <w:lang w:val="hy-AM"/>
              </w:rPr>
              <w:t xml:space="preserve"> շ</w:t>
            </w:r>
            <w:r w:rsidRPr="00777517">
              <w:rPr>
                <w:rFonts w:ascii="GHEA Grapalat" w:hAnsi="GHEA Grapalat" w:cs="Arial"/>
                <w:sz w:val="20"/>
                <w:szCs w:val="20"/>
                <w:lang w:val="hy-AM"/>
              </w:rPr>
              <w:t>ուրջ</w:t>
            </w:r>
            <w:r w:rsidRPr="00777517">
              <w:rPr>
                <w:rFonts w:ascii="GHEA Grapalat" w:hAnsi="GHEA Grapalat" w:cs="Sylfaen"/>
                <w:sz w:val="20"/>
                <w:szCs w:val="20"/>
                <w:lang w:val="hy-AM"/>
              </w:rPr>
              <w:t xml:space="preserve"> 12  քմ, զննման հատված</w:t>
            </w:r>
            <w:r w:rsidRPr="00777517">
              <w:rPr>
                <w:rFonts w:cs="Sylfaen"/>
                <w:sz w:val="20"/>
                <w:szCs w:val="20"/>
                <w:lang w:val="hy-AM"/>
              </w:rPr>
              <w:t xml:space="preserve"> </w:t>
            </w:r>
            <w:r w:rsidRPr="00777517">
              <w:rPr>
                <w:rFonts w:cs="Arial"/>
                <w:sz w:val="20"/>
                <w:szCs w:val="20"/>
                <w:lang w:val="hy-AM"/>
              </w:rPr>
              <w:t>շ</w:t>
            </w:r>
            <w:r w:rsidRPr="00777517">
              <w:rPr>
                <w:rFonts w:ascii="GHEA Grapalat" w:hAnsi="GHEA Grapalat" w:cs="Arial"/>
                <w:sz w:val="20"/>
                <w:szCs w:val="20"/>
                <w:lang w:val="hy-AM"/>
              </w:rPr>
              <w:t>ուրջ</w:t>
            </w:r>
            <w:r w:rsidRPr="00777517">
              <w:rPr>
                <w:rFonts w:cs="Arial"/>
                <w:sz w:val="20"/>
                <w:szCs w:val="20"/>
                <w:lang w:val="hy-AM"/>
              </w:rPr>
              <w:t xml:space="preserve"> </w:t>
            </w:r>
            <w:r w:rsidRPr="00777517">
              <w:rPr>
                <w:rFonts w:ascii="GHEA Grapalat" w:hAnsi="GHEA Grapalat" w:cs="Sylfaen"/>
                <w:sz w:val="20"/>
                <w:szCs w:val="20"/>
                <w:lang w:val="hy-AM"/>
              </w:rPr>
              <w:t>13-18 քմ</w:t>
            </w:r>
          </w:p>
        </w:tc>
        <w:tc>
          <w:tcPr>
            <w:tcW w:w="1500" w:type="dxa"/>
            <w:tcBorders>
              <w:top w:val="single" w:sz="4" w:space="0" w:color="auto"/>
              <w:left w:val="single" w:sz="4" w:space="0" w:color="auto"/>
              <w:bottom w:val="single" w:sz="4" w:space="0" w:color="auto"/>
              <w:right w:val="single" w:sz="4" w:space="0" w:color="auto"/>
            </w:tcBorders>
            <w:vAlign w:val="center"/>
          </w:tcPr>
          <w:p w14:paraId="6B577608" w14:textId="77777777" w:rsidR="008C1203" w:rsidRPr="00777517" w:rsidRDefault="008C1203" w:rsidP="008C1203">
            <w:pPr>
              <w:contextualSpacing/>
              <w:jc w:val="center"/>
              <w:rPr>
                <w:rFonts w:ascii="GHEA Grapalat" w:hAnsi="GHEA Grapalat" w:cs="Dubai Medium"/>
                <w:sz w:val="20"/>
                <w:szCs w:val="20"/>
                <w:highlight w:val="yellow"/>
                <w:lang w:val="hy-AM"/>
              </w:rPr>
            </w:pPr>
          </w:p>
        </w:tc>
        <w:tc>
          <w:tcPr>
            <w:tcW w:w="1260" w:type="dxa"/>
            <w:tcBorders>
              <w:top w:val="single" w:sz="4" w:space="0" w:color="auto"/>
              <w:left w:val="single" w:sz="4" w:space="0" w:color="auto"/>
              <w:bottom w:val="single" w:sz="4" w:space="0" w:color="auto"/>
              <w:right w:val="single" w:sz="4" w:space="0" w:color="auto"/>
            </w:tcBorders>
            <w:vAlign w:val="center"/>
          </w:tcPr>
          <w:p w14:paraId="1557FAA3" w14:textId="77777777" w:rsidR="008C1203" w:rsidRPr="00777517" w:rsidRDefault="008C1203" w:rsidP="008C1203">
            <w:pPr>
              <w:contextualSpacing/>
              <w:rPr>
                <w:rFonts w:ascii="GHEA Grapalat" w:hAnsi="GHEA Grapalat" w:cs="Dubai Medium"/>
                <w:sz w:val="20"/>
                <w:szCs w:val="20"/>
                <w:lang w:val="hy-AM"/>
              </w:rPr>
            </w:pPr>
          </w:p>
        </w:tc>
        <w:tc>
          <w:tcPr>
            <w:tcW w:w="1463" w:type="dxa"/>
            <w:tcBorders>
              <w:top w:val="single" w:sz="4" w:space="0" w:color="auto"/>
              <w:left w:val="single" w:sz="4" w:space="0" w:color="auto"/>
              <w:bottom w:val="single" w:sz="4" w:space="0" w:color="auto"/>
              <w:right w:val="single" w:sz="4" w:space="0" w:color="auto"/>
            </w:tcBorders>
            <w:vAlign w:val="center"/>
          </w:tcPr>
          <w:p w14:paraId="6B36EEA4" w14:textId="77777777" w:rsidR="008C1203" w:rsidRPr="00777517" w:rsidRDefault="008C1203" w:rsidP="008C1203">
            <w:pPr>
              <w:contextualSpacing/>
              <w:jc w:val="center"/>
              <w:rPr>
                <w:rFonts w:ascii="GHEA Grapalat" w:hAnsi="GHEA Grapalat" w:cs="Dubai Medium"/>
                <w:sz w:val="20"/>
                <w:szCs w:val="20"/>
                <w:highlight w:val="yellow"/>
                <w:lang w:val="hy-AM"/>
              </w:rPr>
            </w:pPr>
          </w:p>
        </w:tc>
      </w:tr>
      <w:tr w:rsidR="008C1203" w:rsidRPr="00777517" w14:paraId="79AD82AA" w14:textId="77777777" w:rsidTr="00F4188A">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595A70C0" w14:textId="77777777" w:rsidR="008C1203" w:rsidRPr="00777517" w:rsidRDefault="008C1203" w:rsidP="008C1203">
            <w:pPr>
              <w:tabs>
                <w:tab w:val="left" w:pos="709"/>
              </w:tabs>
              <w:contextualSpacing/>
              <w:jc w:val="center"/>
              <w:rPr>
                <w:rFonts w:ascii="GHEA Grapalat" w:hAnsi="GHEA Grapalat" w:cs="Dubai Medium"/>
                <w:sz w:val="20"/>
                <w:szCs w:val="20"/>
                <w:lang w:val="ru-RU"/>
              </w:rPr>
            </w:pPr>
            <w:r w:rsidRPr="00777517">
              <w:rPr>
                <w:rFonts w:ascii="GHEA Grapalat" w:hAnsi="GHEA Grapalat" w:cs="Dubai Medium"/>
                <w:sz w:val="20"/>
                <w:szCs w:val="20"/>
                <w:lang w:val="ru-RU"/>
              </w:rPr>
              <w:t>5</w:t>
            </w:r>
          </w:p>
        </w:tc>
        <w:tc>
          <w:tcPr>
            <w:tcW w:w="2772" w:type="dxa"/>
            <w:gridSpan w:val="2"/>
            <w:tcBorders>
              <w:top w:val="single" w:sz="4" w:space="0" w:color="auto"/>
              <w:left w:val="single" w:sz="4" w:space="0" w:color="auto"/>
              <w:bottom w:val="single" w:sz="4" w:space="0" w:color="auto"/>
              <w:right w:val="single" w:sz="4" w:space="0" w:color="auto"/>
            </w:tcBorders>
            <w:vAlign w:val="center"/>
          </w:tcPr>
          <w:p w14:paraId="7DA4561B" w14:textId="77777777" w:rsidR="008C1203" w:rsidRPr="00777517" w:rsidRDefault="008C1203" w:rsidP="008C1203">
            <w:pPr>
              <w:contextualSpacing/>
              <w:rPr>
                <w:rFonts w:ascii="GHEA Grapalat" w:hAnsi="GHEA Grapalat" w:cs="Dubai Medium"/>
                <w:sz w:val="20"/>
                <w:szCs w:val="20"/>
                <w:lang w:val="hy-AM"/>
              </w:rPr>
            </w:pPr>
            <w:r w:rsidRPr="00777517">
              <w:rPr>
                <w:rFonts w:ascii="GHEA Grapalat" w:hAnsi="GHEA Grapalat" w:cs="Sylfaen"/>
                <w:sz w:val="20"/>
                <w:szCs w:val="20"/>
                <w:lang w:val="hy-AM"/>
              </w:rPr>
              <w:t>Հերթապահ փորձագետի սենյակ</w:t>
            </w:r>
          </w:p>
        </w:tc>
        <w:tc>
          <w:tcPr>
            <w:tcW w:w="993" w:type="dxa"/>
            <w:gridSpan w:val="2"/>
            <w:tcBorders>
              <w:top w:val="single" w:sz="4" w:space="0" w:color="auto"/>
              <w:left w:val="single" w:sz="4" w:space="0" w:color="auto"/>
              <w:bottom w:val="single" w:sz="4" w:space="0" w:color="auto"/>
              <w:right w:val="single" w:sz="4" w:space="0" w:color="auto"/>
            </w:tcBorders>
            <w:vAlign w:val="center"/>
          </w:tcPr>
          <w:p w14:paraId="24883A47" w14:textId="77777777" w:rsidR="008C1203" w:rsidRPr="00777517" w:rsidRDefault="008C1203" w:rsidP="008C1203">
            <w:pPr>
              <w:contextualSpacing/>
              <w:jc w:val="center"/>
              <w:rPr>
                <w:rFonts w:ascii="GHEA Grapalat" w:hAnsi="GHEA Grapalat" w:cs="Dubai Medium"/>
                <w:sz w:val="20"/>
                <w:szCs w:val="20"/>
                <w:lang w:val="hy-AM"/>
              </w:rPr>
            </w:pPr>
            <w:r w:rsidRPr="00777517">
              <w:rPr>
                <w:rFonts w:ascii="GHEA Grapalat" w:hAnsi="GHEA Grapalat"/>
                <w:sz w:val="20"/>
                <w:szCs w:val="20"/>
                <w:lang w:val="hy-AM"/>
              </w:rPr>
              <w:t>1</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193081FF" w14:textId="77777777" w:rsidR="008C1203" w:rsidRPr="00777517" w:rsidRDefault="008C1203" w:rsidP="008C1203">
            <w:pPr>
              <w:contextualSpacing/>
              <w:rPr>
                <w:rFonts w:ascii="GHEA Grapalat" w:hAnsi="GHEA Grapalat" w:cs="Dubai Medium"/>
                <w:sz w:val="20"/>
                <w:szCs w:val="20"/>
                <w:lang w:val="hy-AM"/>
              </w:rPr>
            </w:pPr>
            <w:r w:rsidRPr="00777517">
              <w:rPr>
                <w:rFonts w:ascii="GHEA Grapalat" w:hAnsi="GHEA Grapalat" w:cs="Arial"/>
                <w:sz w:val="20"/>
                <w:szCs w:val="20"/>
                <w:lang w:val="hy-AM"/>
              </w:rPr>
              <w:t>Շ</w:t>
            </w:r>
            <w:r w:rsidRPr="00777517">
              <w:rPr>
                <w:rFonts w:ascii="GHEA Grapalat" w:hAnsi="GHEA Grapalat" w:cs="Arial"/>
                <w:sz w:val="20"/>
                <w:szCs w:val="20"/>
              </w:rPr>
              <w:t>ուրջ</w:t>
            </w:r>
            <w:r w:rsidRPr="00777517">
              <w:rPr>
                <w:rFonts w:ascii="GHEA Grapalat" w:hAnsi="GHEA Grapalat" w:cs="Sylfaen"/>
                <w:sz w:val="20"/>
                <w:szCs w:val="20"/>
                <w:lang w:val="hy-AM"/>
              </w:rPr>
              <w:t xml:space="preserve"> 10 քմ</w:t>
            </w:r>
          </w:p>
        </w:tc>
        <w:tc>
          <w:tcPr>
            <w:tcW w:w="1500" w:type="dxa"/>
            <w:tcBorders>
              <w:top w:val="single" w:sz="4" w:space="0" w:color="auto"/>
              <w:left w:val="single" w:sz="4" w:space="0" w:color="auto"/>
              <w:bottom w:val="single" w:sz="4" w:space="0" w:color="auto"/>
              <w:right w:val="single" w:sz="4" w:space="0" w:color="auto"/>
            </w:tcBorders>
            <w:vAlign w:val="center"/>
          </w:tcPr>
          <w:p w14:paraId="74F7E30F" w14:textId="77777777" w:rsidR="008C1203" w:rsidRPr="00777517" w:rsidRDefault="008C1203" w:rsidP="008C1203">
            <w:pPr>
              <w:contextualSpacing/>
              <w:jc w:val="center"/>
              <w:rPr>
                <w:rFonts w:ascii="GHEA Grapalat" w:hAnsi="GHEA Grapalat" w:cs="Dubai Medium"/>
                <w:sz w:val="20"/>
                <w:szCs w:val="20"/>
                <w:lang w:val="hy-AM"/>
              </w:rPr>
            </w:pPr>
          </w:p>
        </w:tc>
        <w:tc>
          <w:tcPr>
            <w:tcW w:w="1260" w:type="dxa"/>
            <w:tcBorders>
              <w:top w:val="single" w:sz="4" w:space="0" w:color="auto"/>
              <w:left w:val="single" w:sz="4" w:space="0" w:color="auto"/>
              <w:bottom w:val="single" w:sz="4" w:space="0" w:color="auto"/>
              <w:right w:val="single" w:sz="4" w:space="0" w:color="auto"/>
            </w:tcBorders>
            <w:vAlign w:val="center"/>
          </w:tcPr>
          <w:p w14:paraId="64CEA4F7" w14:textId="77777777" w:rsidR="008C1203" w:rsidRPr="00777517" w:rsidRDefault="008C1203" w:rsidP="008C1203">
            <w:pPr>
              <w:contextualSpacing/>
              <w:rPr>
                <w:rFonts w:ascii="GHEA Grapalat" w:hAnsi="GHEA Grapalat" w:cs="Dubai Medium"/>
                <w:sz w:val="20"/>
                <w:szCs w:val="20"/>
                <w:lang w:val="ru-RU"/>
              </w:rPr>
            </w:pPr>
          </w:p>
        </w:tc>
        <w:tc>
          <w:tcPr>
            <w:tcW w:w="1463" w:type="dxa"/>
            <w:tcBorders>
              <w:top w:val="single" w:sz="4" w:space="0" w:color="auto"/>
              <w:left w:val="single" w:sz="4" w:space="0" w:color="auto"/>
              <w:bottom w:val="single" w:sz="4" w:space="0" w:color="auto"/>
              <w:right w:val="single" w:sz="4" w:space="0" w:color="auto"/>
            </w:tcBorders>
            <w:vAlign w:val="center"/>
          </w:tcPr>
          <w:p w14:paraId="669B94EF" w14:textId="77777777" w:rsidR="008C1203" w:rsidRPr="00777517" w:rsidRDefault="008C1203" w:rsidP="008C1203">
            <w:pPr>
              <w:contextualSpacing/>
              <w:jc w:val="center"/>
              <w:rPr>
                <w:rFonts w:ascii="GHEA Grapalat" w:hAnsi="GHEA Grapalat" w:cs="Dubai Medium"/>
                <w:sz w:val="20"/>
                <w:szCs w:val="20"/>
                <w:highlight w:val="yellow"/>
                <w:lang w:val="hy-AM"/>
              </w:rPr>
            </w:pPr>
          </w:p>
        </w:tc>
      </w:tr>
      <w:tr w:rsidR="008C1203" w:rsidRPr="00777517" w14:paraId="3C8F3983" w14:textId="77777777" w:rsidTr="00F4188A">
        <w:trPr>
          <w:trHeight w:val="553"/>
        </w:trPr>
        <w:tc>
          <w:tcPr>
            <w:tcW w:w="625" w:type="dxa"/>
            <w:tcBorders>
              <w:top w:val="single" w:sz="4" w:space="0" w:color="auto"/>
              <w:left w:val="single" w:sz="4" w:space="0" w:color="auto"/>
              <w:right w:val="single" w:sz="4" w:space="0" w:color="auto"/>
            </w:tcBorders>
            <w:vAlign w:val="center"/>
          </w:tcPr>
          <w:p w14:paraId="107ABEE7" w14:textId="77777777" w:rsidR="008C1203" w:rsidRPr="00777517" w:rsidRDefault="008C1203" w:rsidP="008C1203">
            <w:pPr>
              <w:tabs>
                <w:tab w:val="left" w:pos="709"/>
              </w:tabs>
              <w:contextualSpacing/>
              <w:jc w:val="center"/>
              <w:rPr>
                <w:rFonts w:ascii="GHEA Grapalat" w:hAnsi="GHEA Grapalat" w:cs="Dubai Medium"/>
                <w:sz w:val="20"/>
                <w:szCs w:val="20"/>
                <w:lang w:val="hy-AM"/>
              </w:rPr>
            </w:pPr>
            <w:r w:rsidRPr="00777517">
              <w:rPr>
                <w:rFonts w:ascii="GHEA Grapalat" w:hAnsi="GHEA Grapalat" w:cs="Dubai Medium"/>
                <w:sz w:val="20"/>
                <w:szCs w:val="20"/>
                <w:lang w:val="hy-AM"/>
              </w:rPr>
              <w:t>6</w:t>
            </w:r>
          </w:p>
        </w:tc>
        <w:tc>
          <w:tcPr>
            <w:tcW w:w="2772" w:type="dxa"/>
            <w:gridSpan w:val="2"/>
            <w:tcBorders>
              <w:top w:val="single" w:sz="4" w:space="0" w:color="auto"/>
              <w:left w:val="single" w:sz="4" w:space="0" w:color="auto"/>
              <w:bottom w:val="single" w:sz="4" w:space="0" w:color="auto"/>
              <w:right w:val="single" w:sz="4" w:space="0" w:color="auto"/>
            </w:tcBorders>
            <w:vAlign w:val="center"/>
          </w:tcPr>
          <w:p w14:paraId="4FFA633B" w14:textId="77777777" w:rsidR="008C1203" w:rsidRPr="00777517" w:rsidRDefault="008C1203" w:rsidP="008C1203">
            <w:pPr>
              <w:contextualSpacing/>
              <w:rPr>
                <w:rFonts w:ascii="GHEA Grapalat" w:hAnsi="GHEA Grapalat" w:cs="Dubai Medium"/>
                <w:sz w:val="20"/>
                <w:szCs w:val="20"/>
                <w:lang w:val="hy-AM"/>
              </w:rPr>
            </w:pPr>
            <w:r w:rsidRPr="00777517">
              <w:rPr>
                <w:rFonts w:ascii="GHEA Grapalat" w:hAnsi="GHEA Grapalat"/>
                <w:sz w:val="20"/>
                <w:szCs w:val="20"/>
                <w:lang w:val="hy-AM"/>
              </w:rPr>
              <w:t>Խորհրդակցությունների և հանձնաժողովային փորձաքննությունների  սենյակ</w:t>
            </w:r>
          </w:p>
        </w:tc>
        <w:tc>
          <w:tcPr>
            <w:tcW w:w="993" w:type="dxa"/>
            <w:gridSpan w:val="2"/>
            <w:tcBorders>
              <w:top w:val="single" w:sz="4" w:space="0" w:color="auto"/>
              <w:left w:val="single" w:sz="4" w:space="0" w:color="auto"/>
              <w:bottom w:val="single" w:sz="4" w:space="0" w:color="auto"/>
              <w:right w:val="single" w:sz="4" w:space="0" w:color="auto"/>
            </w:tcBorders>
            <w:vAlign w:val="center"/>
          </w:tcPr>
          <w:p w14:paraId="53BDBAEE" w14:textId="77777777" w:rsidR="008C1203" w:rsidRPr="00777517" w:rsidRDefault="008C1203" w:rsidP="008C1203">
            <w:pPr>
              <w:contextualSpacing/>
              <w:jc w:val="center"/>
              <w:rPr>
                <w:rFonts w:ascii="GHEA Grapalat" w:hAnsi="GHEA Grapalat" w:cs="Dubai Medium"/>
                <w:sz w:val="20"/>
                <w:szCs w:val="20"/>
                <w:lang w:val="hy-AM"/>
              </w:rPr>
            </w:pPr>
            <w:r w:rsidRPr="00777517">
              <w:rPr>
                <w:rFonts w:ascii="GHEA Grapalat" w:hAnsi="GHEA Grapalat"/>
                <w:sz w:val="20"/>
                <w:szCs w:val="20"/>
                <w:lang w:val="hy-AM"/>
              </w:rPr>
              <w:t>1</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30B916E7" w14:textId="77777777" w:rsidR="008C1203" w:rsidRPr="00777517" w:rsidRDefault="008C1203" w:rsidP="008C1203">
            <w:pPr>
              <w:contextualSpacing/>
              <w:rPr>
                <w:rFonts w:ascii="GHEA Grapalat" w:hAnsi="GHEA Grapalat" w:cs="Dubai Medium"/>
                <w:sz w:val="20"/>
                <w:szCs w:val="20"/>
                <w:lang w:val="hy-AM"/>
              </w:rPr>
            </w:pPr>
            <w:r w:rsidRPr="00777517">
              <w:rPr>
                <w:rFonts w:ascii="GHEA Grapalat" w:hAnsi="GHEA Grapalat" w:cs="Arial"/>
                <w:sz w:val="20"/>
                <w:szCs w:val="20"/>
                <w:lang w:val="hy-AM"/>
              </w:rPr>
              <w:t>Շ</w:t>
            </w:r>
            <w:r w:rsidRPr="00777517">
              <w:rPr>
                <w:rFonts w:ascii="GHEA Grapalat" w:hAnsi="GHEA Grapalat" w:cs="Arial"/>
                <w:sz w:val="20"/>
                <w:szCs w:val="20"/>
              </w:rPr>
              <w:t>ուրջ</w:t>
            </w:r>
            <w:r w:rsidRPr="00777517">
              <w:rPr>
                <w:rFonts w:ascii="GHEA Grapalat" w:hAnsi="GHEA Grapalat" w:cs="Sylfaen"/>
                <w:sz w:val="20"/>
                <w:szCs w:val="20"/>
                <w:lang w:val="hy-AM"/>
              </w:rPr>
              <w:t xml:space="preserve"> 20 քմ</w:t>
            </w:r>
          </w:p>
        </w:tc>
        <w:tc>
          <w:tcPr>
            <w:tcW w:w="1500" w:type="dxa"/>
            <w:tcBorders>
              <w:top w:val="single" w:sz="4" w:space="0" w:color="auto"/>
              <w:left w:val="single" w:sz="4" w:space="0" w:color="auto"/>
              <w:bottom w:val="single" w:sz="4" w:space="0" w:color="auto"/>
              <w:right w:val="single" w:sz="4" w:space="0" w:color="auto"/>
            </w:tcBorders>
            <w:vAlign w:val="center"/>
          </w:tcPr>
          <w:p w14:paraId="47B0589C" w14:textId="77777777" w:rsidR="008C1203" w:rsidRPr="00777517" w:rsidRDefault="008C1203" w:rsidP="008C1203">
            <w:pPr>
              <w:contextualSpacing/>
              <w:jc w:val="center"/>
              <w:rPr>
                <w:rFonts w:ascii="GHEA Grapalat" w:hAnsi="GHEA Grapalat" w:cs="Dubai Medium"/>
                <w:sz w:val="20"/>
                <w:szCs w:val="20"/>
                <w:lang w:val="hy-AM"/>
              </w:rPr>
            </w:pPr>
          </w:p>
        </w:tc>
        <w:tc>
          <w:tcPr>
            <w:tcW w:w="1260" w:type="dxa"/>
            <w:tcBorders>
              <w:top w:val="single" w:sz="4" w:space="0" w:color="auto"/>
              <w:left w:val="single" w:sz="4" w:space="0" w:color="auto"/>
              <w:bottom w:val="single" w:sz="4" w:space="0" w:color="auto"/>
              <w:right w:val="single" w:sz="4" w:space="0" w:color="auto"/>
            </w:tcBorders>
            <w:vAlign w:val="center"/>
          </w:tcPr>
          <w:p w14:paraId="53443775" w14:textId="77777777" w:rsidR="008C1203" w:rsidRPr="00777517" w:rsidRDefault="008C1203" w:rsidP="008C1203">
            <w:pPr>
              <w:contextualSpacing/>
              <w:rPr>
                <w:rFonts w:ascii="GHEA Grapalat" w:hAnsi="GHEA Grapalat" w:cs="Dubai Medium"/>
                <w:sz w:val="20"/>
                <w:szCs w:val="20"/>
                <w:lang w:val="ru-RU"/>
              </w:rPr>
            </w:pPr>
          </w:p>
        </w:tc>
        <w:tc>
          <w:tcPr>
            <w:tcW w:w="1463" w:type="dxa"/>
            <w:tcBorders>
              <w:top w:val="single" w:sz="4" w:space="0" w:color="auto"/>
              <w:left w:val="single" w:sz="4" w:space="0" w:color="auto"/>
              <w:bottom w:val="single" w:sz="4" w:space="0" w:color="auto"/>
              <w:right w:val="single" w:sz="4" w:space="0" w:color="auto"/>
            </w:tcBorders>
            <w:vAlign w:val="center"/>
          </w:tcPr>
          <w:p w14:paraId="7B1054B9" w14:textId="77777777" w:rsidR="008C1203" w:rsidRPr="00777517" w:rsidRDefault="008C1203" w:rsidP="008C1203">
            <w:pPr>
              <w:contextualSpacing/>
              <w:jc w:val="center"/>
              <w:rPr>
                <w:rFonts w:ascii="GHEA Grapalat" w:hAnsi="GHEA Grapalat" w:cs="Dubai Medium"/>
                <w:sz w:val="20"/>
                <w:szCs w:val="20"/>
                <w:highlight w:val="yellow"/>
                <w:lang w:val="hy-AM"/>
              </w:rPr>
            </w:pPr>
          </w:p>
        </w:tc>
      </w:tr>
      <w:tr w:rsidR="008C1203" w:rsidRPr="00777517" w14:paraId="48A2FAE5" w14:textId="77777777" w:rsidTr="00F4188A">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5D9E3D9D" w14:textId="77777777" w:rsidR="008C1203" w:rsidRPr="00777517" w:rsidRDefault="008C1203" w:rsidP="008C1203">
            <w:pPr>
              <w:tabs>
                <w:tab w:val="left" w:pos="709"/>
              </w:tabs>
              <w:contextualSpacing/>
              <w:jc w:val="center"/>
              <w:rPr>
                <w:rFonts w:ascii="GHEA Grapalat" w:hAnsi="GHEA Grapalat" w:cs="Dubai Medium"/>
                <w:sz w:val="20"/>
                <w:szCs w:val="20"/>
                <w:lang w:val="hy-AM"/>
              </w:rPr>
            </w:pPr>
            <w:r w:rsidRPr="00777517">
              <w:rPr>
                <w:rFonts w:ascii="GHEA Grapalat" w:hAnsi="GHEA Grapalat" w:cs="Dubai Medium"/>
                <w:sz w:val="20"/>
                <w:szCs w:val="20"/>
                <w:lang w:val="hy-AM"/>
              </w:rPr>
              <w:t>7</w:t>
            </w:r>
          </w:p>
        </w:tc>
        <w:tc>
          <w:tcPr>
            <w:tcW w:w="2772" w:type="dxa"/>
            <w:gridSpan w:val="2"/>
            <w:tcBorders>
              <w:top w:val="single" w:sz="4" w:space="0" w:color="auto"/>
              <w:left w:val="single" w:sz="4" w:space="0" w:color="auto"/>
              <w:bottom w:val="single" w:sz="4" w:space="0" w:color="auto"/>
              <w:right w:val="single" w:sz="4" w:space="0" w:color="auto"/>
            </w:tcBorders>
            <w:vAlign w:val="center"/>
          </w:tcPr>
          <w:p w14:paraId="1AAEA6E0" w14:textId="77777777" w:rsidR="008C1203" w:rsidRPr="00777517" w:rsidRDefault="008C1203" w:rsidP="008C1203">
            <w:pPr>
              <w:contextualSpacing/>
              <w:rPr>
                <w:rFonts w:ascii="GHEA Grapalat" w:hAnsi="GHEA Grapalat" w:cs="Dubai Medium"/>
                <w:sz w:val="20"/>
                <w:szCs w:val="20"/>
                <w:lang w:val="ru-RU"/>
              </w:rPr>
            </w:pPr>
            <w:r w:rsidRPr="00777517">
              <w:rPr>
                <w:rFonts w:ascii="GHEA Grapalat" w:hAnsi="GHEA Grapalat"/>
                <w:sz w:val="20"/>
                <w:szCs w:val="20"/>
                <w:lang w:val="hy-AM"/>
              </w:rPr>
              <w:t>Դահլիճ</w:t>
            </w:r>
          </w:p>
        </w:tc>
        <w:tc>
          <w:tcPr>
            <w:tcW w:w="993" w:type="dxa"/>
            <w:gridSpan w:val="2"/>
            <w:tcBorders>
              <w:top w:val="single" w:sz="4" w:space="0" w:color="auto"/>
              <w:left w:val="single" w:sz="4" w:space="0" w:color="auto"/>
              <w:bottom w:val="single" w:sz="4" w:space="0" w:color="auto"/>
              <w:right w:val="single" w:sz="4" w:space="0" w:color="auto"/>
            </w:tcBorders>
            <w:vAlign w:val="center"/>
          </w:tcPr>
          <w:p w14:paraId="39449600" w14:textId="77777777" w:rsidR="008C1203" w:rsidRPr="00777517" w:rsidRDefault="008C1203" w:rsidP="008C1203">
            <w:pPr>
              <w:contextualSpacing/>
              <w:jc w:val="center"/>
              <w:rPr>
                <w:rFonts w:ascii="GHEA Grapalat" w:hAnsi="GHEA Grapalat" w:cs="Dubai Medium"/>
                <w:sz w:val="20"/>
                <w:szCs w:val="20"/>
                <w:lang w:val="hy-AM"/>
              </w:rPr>
            </w:pPr>
            <w:r w:rsidRPr="00777517">
              <w:rPr>
                <w:rFonts w:ascii="GHEA Grapalat" w:hAnsi="GHEA Grapalat"/>
                <w:sz w:val="20"/>
                <w:szCs w:val="20"/>
                <w:lang w:val="hy-AM"/>
              </w:rPr>
              <w:t>1</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173B4170" w14:textId="77777777" w:rsidR="008C1203" w:rsidRPr="00777517" w:rsidRDefault="008C1203" w:rsidP="008C1203">
            <w:pPr>
              <w:contextualSpacing/>
              <w:rPr>
                <w:rFonts w:ascii="GHEA Grapalat" w:hAnsi="GHEA Grapalat" w:cs="Dubai Medium"/>
                <w:sz w:val="20"/>
                <w:szCs w:val="20"/>
                <w:lang w:val="hy-AM"/>
              </w:rPr>
            </w:pPr>
            <w:r w:rsidRPr="00777517">
              <w:rPr>
                <w:rFonts w:ascii="GHEA Grapalat" w:hAnsi="GHEA Grapalat" w:cs="Arial"/>
                <w:sz w:val="20"/>
                <w:szCs w:val="20"/>
                <w:lang w:val="hy-AM"/>
              </w:rPr>
              <w:t>Շ</w:t>
            </w:r>
            <w:r w:rsidRPr="00777517">
              <w:rPr>
                <w:rFonts w:ascii="GHEA Grapalat" w:hAnsi="GHEA Grapalat" w:cs="Arial"/>
                <w:sz w:val="20"/>
                <w:szCs w:val="20"/>
              </w:rPr>
              <w:t>ուրջ</w:t>
            </w:r>
            <w:r w:rsidRPr="00777517">
              <w:rPr>
                <w:rFonts w:ascii="GHEA Grapalat" w:hAnsi="GHEA Grapalat" w:cs="Sylfaen"/>
                <w:sz w:val="20"/>
                <w:szCs w:val="20"/>
                <w:lang w:val="hy-AM"/>
              </w:rPr>
              <w:t xml:space="preserve"> 40 քմ</w:t>
            </w:r>
          </w:p>
        </w:tc>
        <w:tc>
          <w:tcPr>
            <w:tcW w:w="1500" w:type="dxa"/>
            <w:tcBorders>
              <w:top w:val="single" w:sz="4" w:space="0" w:color="auto"/>
              <w:left w:val="single" w:sz="4" w:space="0" w:color="auto"/>
              <w:bottom w:val="single" w:sz="4" w:space="0" w:color="auto"/>
              <w:right w:val="single" w:sz="4" w:space="0" w:color="auto"/>
            </w:tcBorders>
            <w:vAlign w:val="center"/>
          </w:tcPr>
          <w:p w14:paraId="574A2B72" w14:textId="77777777" w:rsidR="008C1203" w:rsidRPr="00777517" w:rsidRDefault="008C1203" w:rsidP="008C1203">
            <w:pPr>
              <w:contextualSpacing/>
              <w:rPr>
                <w:rFonts w:ascii="GHEA Grapalat" w:hAnsi="GHEA Grapalat" w:cs="Dubai Medium"/>
                <w:sz w:val="20"/>
                <w:szCs w:val="20"/>
                <w:highlight w:val="yellow"/>
                <w:lang w:val="hy-AM"/>
              </w:rPr>
            </w:pPr>
          </w:p>
        </w:tc>
        <w:tc>
          <w:tcPr>
            <w:tcW w:w="1260" w:type="dxa"/>
            <w:tcBorders>
              <w:top w:val="single" w:sz="4" w:space="0" w:color="auto"/>
              <w:left w:val="single" w:sz="4" w:space="0" w:color="auto"/>
              <w:bottom w:val="single" w:sz="4" w:space="0" w:color="auto"/>
              <w:right w:val="single" w:sz="4" w:space="0" w:color="auto"/>
            </w:tcBorders>
            <w:vAlign w:val="center"/>
          </w:tcPr>
          <w:p w14:paraId="53719260" w14:textId="77777777" w:rsidR="008C1203" w:rsidRPr="00777517" w:rsidRDefault="008C1203" w:rsidP="008C1203">
            <w:pPr>
              <w:contextualSpacing/>
              <w:rPr>
                <w:rFonts w:ascii="GHEA Grapalat" w:hAnsi="GHEA Grapalat" w:cs="Dubai Medium"/>
                <w:sz w:val="20"/>
                <w:szCs w:val="20"/>
                <w:highlight w:val="yellow"/>
                <w:lang w:val="hy-AM"/>
              </w:rPr>
            </w:pPr>
          </w:p>
        </w:tc>
        <w:tc>
          <w:tcPr>
            <w:tcW w:w="1463" w:type="dxa"/>
            <w:tcBorders>
              <w:top w:val="single" w:sz="4" w:space="0" w:color="auto"/>
              <w:left w:val="single" w:sz="4" w:space="0" w:color="auto"/>
              <w:bottom w:val="single" w:sz="4" w:space="0" w:color="auto"/>
              <w:right w:val="single" w:sz="4" w:space="0" w:color="auto"/>
            </w:tcBorders>
            <w:vAlign w:val="center"/>
          </w:tcPr>
          <w:p w14:paraId="47093E2C" w14:textId="77777777" w:rsidR="008C1203" w:rsidRPr="00777517" w:rsidRDefault="008C1203" w:rsidP="008C1203">
            <w:pPr>
              <w:contextualSpacing/>
              <w:jc w:val="center"/>
              <w:rPr>
                <w:rFonts w:ascii="GHEA Grapalat" w:hAnsi="GHEA Grapalat" w:cs="Dubai Medium"/>
                <w:sz w:val="20"/>
                <w:szCs w:val="20"/>
                <w:highlight w:val="yellow"/>
                <w:lang w:val="hy-AM"/>
              </w:rPr>
            </w:pPr>
          </w:p>
        </w:tc>
      </w:tr>
      <w:tr w:rsidR="008C1203" w:rsidRPr="00777517" w14:paraId="39DE75D6" w14:textId="77777777" w:rsidTr="00F4188A">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2F800606" w14:textId="77777777" w:rsidR="008C1203" w:rsidRPr="00777517" w:rsidRDefault="008C1203" w:rsidP="008C1203">
            <w:pPr>
              <w:tabs>
                <w:tab w:val="left" w:pos="709"/>
              </w:tabs>
              <w:contextualSpacing/>
              <w:jc w:val="center"/>
              <w:rPr>
                <w:rFonts w:ascii="GHEA Grapalat" w:hAnsi="GHEA Grapalat" w:cs="Dubai Medium"/>
                <w:sz w:val="20"/>
                <w:szCs w:val="20"/>
                <w:lang w:val="hy-AM"/>
              </w:rPr>
            </w:pPr>
            <w:r w:rsidRPr="00777517">
              <w:rPr>
                <w:rFonts w:ascii="GHEA Grapalat" w:hAnsi="GHEA Grapalat" w:cs="Dubai Medium"/>
                <w:sz w:val="20"/>
                <w:szCs w:val="20"/>
                <w:lang w:val="hy-AM"/>
              </w:rPr>
              <w:t>8</w:t>
            </w:r>
          </w:p>
        </w:tc>
        <w:tc>
          <w:tcPr>
            <w:tcW w:w="2772" w:type="dxa"/>
            <w:gridSpan w:val="2"/>
            <w:tcBorders>
              <w:top w:val="single" w:sz="4" w:space="0" w:color="auto"/>
              <w:left w:val="single" w:sz="4" w:space="0" w:color="auto"/>
              <w:bottom w:val="single" w:sz="4" w:space="0" w:color="auto"/>
              <w:right w:val="single" w:sz="4" w:space="0" w:color="auto"/>
            </w:tcBorders>
            <w:vAlign w:val="center"/>
          </w:tcPr>
          <w:p w14:paraId="5D73DE0F" w14:textId="77777777" w:rsidR="008C1203" w:rsidRPr="00777517" w:rsidRDefault="008C1203" w:rsidP="008C1203">
            <w:pPr>
              <w:contextualSpacing/>
              <w:rPr>
                <w:rFonts w:ascii="GHEA Grapalat" w:hAnsi="GHEA Grapalat" w:cs="Dubai Medium"/>
                <w:sz w:val="20"/>
                <w:szCs w:val="20"/>
                <w:lang w:val="hy-AM"/>
              </w:rPr>
            </w:pPr>
            <w:r w:rsidRPr="00777517">
              <w:rPr>
                <w:rFonts w:ascii="GHEA Grapalat" w:hAnsi="GHEA Grapalat"/>
                <w:sz w:val="20"/>
                <w:szCs w:val="20"/>
                <w:lang w:val="hy-AM"/>
              </w:rPr>
              <w:t>Պահեստային սենյակ</w:t>
            </w:r>
          </w:p>
        </w:tc>
        <w:tc>
          <w:tcPr>
            <w:tcW w:w="993" w:type="dxa"/>
            <w:gridSpan w:val="2"/>
            <w:tcBorders>
              <w:top w:val="single" w:sz="4" w:space="0" w:color="auto"/>
              <w:left w:val="single" w:sz="4" w:space="0" w:color="auto"/>
              <w:bottom w:val="single" w:sz="4" w:space="0" w:color="auto"/>
              <w:right w:val="single" w:sz="4" w:space="0" w:color="auto"/>
            </w:tcBorders>
            <w:vAlign w:val="center"/>
          </w:tcPr>
          <w:p w14:paraId="411AC309" w14:textId="77777777" w:rsidR="008C1203" w:rsidRPr="00777517" w:rsidRDefault="008C1203" w:rsidP="008C1203">
            <w:pPr>
              <w:contextualSpacing/>
              <w:jc w:val="center"/>
              <w:rPr>
                <w:rFonts w:ascii="GHEA Grapalat" w:hAnsi="GHEA Grapalat" w:cs="Dubai Medium"/>
                <w:sz w:val="20"/>
                <w:szCs w:val="20"/>
                <w:lang w:val="hy-AM"/>
              </w:rPr>
            </w:pPr>
            <w:r w:rsidRPr="00777517">
              <w:rPr>
                <w:rFonts w:ascii="GHEA Grapalat" w:hAnsi="GHEA Grapalat"/>
                <w:sz w:val="20"/>
                <w:szCs w:val="20"/>
                <w:lang w:val="hy-AM"/>
              </w:rPr>
              <w:t>1</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3AB90517" w14:textId="77777777" w:rsidR="008C1203" w:rsidRPr="00777517" w:rsidRDefault="008C1203" w:rsidP="008C1203">
            <w:pPr>
              <w:contextualSpacing/>
              <w:rPr>
                <w:rFonts w:ascii="GHEA Grapalat" w:hAnsi="GHEA Grapalat" w:cs="Dubai Medium"/>
                <w:sz w:val="20"/>
                <w:szCs w:val="20"/>
                <w:lang w:val="hy-AM"/>
              </w:rPr>
            </w:pPr>
            <w:r w:rsidRPr="00777517">
              <w:rPr>
                <w:rFonts w:ascii="GHEA Grapalat" w:hAnsi="GHEA Grapalat" w:cs="Arial"/>
                <w:sz w:val="20"/>
                <w:szCs w:val="20"/>
                <w:lang w:val="hy-AM"/>
              </w:rPr>
              <w:t>Շ</w:t>
            </w:r>
            <w:r w:rsidRPr="00777517">
              <w:rPr>
                <w:rFonts w:ascii="GHEA Grapalat" w:hAnsi="GHEA Grapalat" w:cs="Arial"/>
                <w:sz w:val="20"/>
                <w:szCs w:val="20"/>
              </w:rPr>
              <w:t>ուրջ</w:t>
            </w:r>
            <w:r w:rsidRPr="00777517">
              <w:rPr>
                <w:rFonts w:ascii="GHEA Grapalat" w:hAnsi="GHEA Grapalat" w:cs="Sylfaen"/>
                <w:sz w:val="20"/>
                <w:szCs w:val="20"/>
                <w:lang w:val="hy-AM"/>
              </w:rPr>
              <w:t xml:space="preserve"> 15</w:t>
            </w:r>
            <w:r w:rsidRPr="00777517">
              <w:rPr>
                <w:rFonts w:cs="Sylfaen"/>
                <w:sz w:val="20"/>
                <w:szCs w:val="20"/>
                <w:lang w:val="hy-AM"/>
              </w:rPr>
              <w:t xml:space="preserve"> </w:t>
            </w:r>
            <w:r w:rsidRPr="00777517">
              <w:rPr>
                <w:rFonts w:ascii="GHEA Grapalat" w:hAnsi="GHEA Grapalat" w:cs="Sylfaen"/>
                <w:sz w:val="20"/>
                <w:szCs w:val="20"/>
                <w:lang w:val="hy-AM"/>
              </w:rPr>
              <w:t>քմ</w:t>
            </w:r>
          </w:p>
        </w:tc>
        <w:tc>
          <w:tcPr>
            <w:tcW w:w="1500" w:type="dxa"/>
            <w:tcBorders>
              <w:top w:val="single" w:sz="4" w:space="0" w:color="auto"/>
              <w:left w:val="single" w:sz="4" w:space="0" w:color="auto"/>
              <w:bottom w:val="single" w:sz="4" w:space="0" w:color="auto"/>
              <w:right w:val="single" w:sz="4" w:space="0" w:color="auto"/>
            </w:tcBorders>
            <w:vAlign w:val="center"/>
          </w:tcPr>
          <w:p w14:paraId="67050E82" w14:textId="77777777" w:rsidR="008C1203" w:rsidRPr="00777517" w:rsidRDefault="008C1203" w:rsidP="008C1203">
            <w:pPr>
              <w:contextualSpacing/>
              <w:rPr>
                <w:rFonts w:ascii="GHEA Grapalat" w:hAnsi="GHEA Grapalat" w:cs="Dubai Medium"/>
                <w:sz w:val="20"/>
                <w:szCs w:val="20"/>
                <w:lang w:val="hy-AM"/>
              </w:rPr>
            </w:pPr>
          </w:p>
        </w:tc>
        <w:tc>
          <w:tcPr>
            <w:tcW w:w="1260" w:type="dxa"/>
            <w:tcBorders>
              <w:top w:val="single" w:sz="4" w:space="0" w:color="auto"/>
              <w:left w:val="single" w:sz="4" w:space="0" w:color="auto"/>
              <w:bottom w:val="single" w:sz="4" w:space="0" w:color="auto"/>
              <w:right w:val="single" w:sz="4" w:space="0" w:color="auto"/>
            </w:tcBorders>
            <w:vAlign w:val="center"/>
          </w:tcPr>
          <w:p w14:paraId="480A722F" w14:textId="77777777" w:rsidR="008C1203" w:rsidRPr="00777517" w:rsidRDefault="008C1203" w:rsidP="008C1203">
            <w:pPr>
              <w:contextualSpacing/>
              <w:rPr>
                <w:rFonts w:ascii="GHEA Grapalat" w:hAnsi="GHEA Grapalat" w:cs="Dubai Medium"/>
                <w:sz w:val="20"/>
                <w:szCs w:val="20"/>
                <w:highlight w:val="yellow"/>
                <w:lang w:val="hy-AM"/>
              </w:rPr>
            </w:pPr>
          </w:p>
        </w:tc>
        <w:tc>
          <w:tcPr>
            <w:tcW w:w="1463" w:type="dxa"/>
            <w:tcBorders>
              <w:top w:val="single" w:sz="4" w:space="0" w:color="auto"/>
              <w:left w:val="single" w:sz="4" w:space="0" w:color="auto"/>
              <w:bottom w:val="single" w:sz="4" w:space="0" w:color="auto"/>
              <w:right w:val="single" w:sz="4" w:space="0" w:color="auto"/>
            </w:tcBorders>
            <w:vAlign w:val="center"/>
          </w:tcPr>
          <w:p w14:paraId="53CB5090" w14:textId="77777777" w:rsidR="008C1203" w:rsidRPr="00777517" w:rsidRDefault="008C1203" w:rsidP="008C1203">
            <w:pPr>
              <w:contextualSpacing/>
              <w:jc w:val="center"/>
              <w:rPr>
                <w:rFonts w:ascii="GHEA Grapalat" w:hAnsi="GHEA Grapalat" w:cs="Dubai Medium"/>
                <w:sz w:val="20"/>
                <w:szCs w:val="20"/>
                <w:highlight w:val="yellow"/>
                <w:lang w:val="hy-AM"/>
              </w:rPr>
            </w:pPr>
          </w:p>
        </w:tc>
      </w:tr>
      <w:tr w:rsidR="008C1203" w:rsidRPr="00777517" w14:paraId="11B05F65" w14:textId="77777777" w:rsidTr="00F4188A">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265B5E32" w14:textId="77777777" w:rsidR="008C1203" w:rsidRPr="00777517" w:rsidRDefault="008C1203" w:rsidP="008C1203">
            <w:pPr>
              <w:tabs>
                <w:tab w:val="left" w:pos="709"/>
              </w:tabs>
              <w:contextualSpacing/>
              <w:jc w:val="center"/>
              <w:rPr>
                <w:rFonts w:ascii="GHEA Grapalat" w:hAnsi="GHEA Grapalat" w:cs="Dubai Medium"/>
                <w:sz w:val="20"/>
                <w:szCs w:val="20"/>
                <w:lang w:val="hy-AM"/>
              </w:rPr>
            </w:pPr>
            <w:r w:rsidRPr="00777517">
              <w:rPr>
                <w:rFonts w:ascii="GHEA Grapalat" w:hAnsi="GHEA Grapalat" w:cs="Dubai Medium"/>
                <w:sz w:val="20"/>
                <w:szCs w:val="20"/>
                <w:lang w:val="hy-AM"/>
              </w:rPr>
              <w:t>9</w:t>
            </w:r>
          </w:p>
        </w:tc>
        <w:tc>
          <w:tcPr>
            <w:tcW w:w="2772" w:type="dxa"/>
            <w:gridSpan w:val="2"/>
            <w:tcBorders>
              <w:top w:val="single" w:sz="4" w:space="0" w:color="auto"/>
              <w:left w:val="single" w:sz="4" w:space="0" w:color="auto"/>
              <w:bottom w:val="single" w:sz="4" w:space="0" w:color="auto"/>
              <w:right w:val="single" w:sz="4" w:space="0" w:color="auto"/>
            </w:tcBorders>
            <w:vAlign w:val="center"/>
          </w:tcPr>
          <w:p w14:paraId="1A397AA2" w14:textId="77777777" w:rsidR="008C1203" w:rsidRPr="00777517" w:rsidRDefault="008C1203" w:rsidP="008C1203">
            <w:pPr>
              <w:contextualSpacing/>
              <w:rPr>
                <w:rFonts w:ascii="GHEA Grapalat" w:hAnsi="GHEA Grapalat"/>
                <w:sz w:val="20"/>
                <w:szCs w:val="20"/>
                <w:lang w:val="hy-AM"/>
              </w:rPr>
            </w:pPr>
            <w:r w:rsidRPr="00777517">
              <w:rPr>
                <w:rFonts w:ascii="GHEA Grapalat" w:hAnsi="GHEA Grapalat"/>
                <w:sz w:val="20"/>
                <w:szCs w:val="20"/>
                <w:lang w:val="hy-AM"/>
              </w:rPr>
              <w:t>Իրեղեն ապացույցների պահման սենյակ</w:t>
            </w:r>
          </w:p>
        </w:tc>
        <w:tc>
          <w:tcPr>
            <w:tcW w:w="993" w:type="dxa"/>
            <w:gridSpan w:val="2"/>
            <w:tcBorders>
              <w:top w:val="single" w:sz="4" w:space="0" w:color="auto"/>
              <w:left w:val="single" w:sz="4" w:space="0" w:color="auto"/>
              <w:bottom w:val="single" w:sz="4" w:space="0" w:color="auto"/>
              <w:right w:val="single" w:sz="4" w:space="0" w:color="auto"/>
            </w:tcBorders>
            <w:vAlign w:val="center"/>
          </w:tcPr>
          <w:p w14:paraId="2A2263DB" w14:textId="77777777" w:rsidR="008C1203" w:rsidRPr="00777517" w:rsidRDefault="008C1203" w:rsidP="008C1203">
            <w:pPr>
              <w:contextualSpacing/>
              <w:jc w:val="center"/>
              <w:rPr>
                <w:rFonts w:ascii="GHEA Grapalat" w:hAnsi="GHEA Grapalat"/>
                <w:sz w:val="20"/>
                <w:szCs w:val="20"/>
                <w:lang w:val="hy-AM"/>
              </w:rPr>
            </w:pPr>
            <w:r w:rsidRPr="00777517">
              <w:rPr>
                <w:rFonts w:ascii="GHEA Grapalat" w:hAnsi="GHEA Grapalat"/>
                <w:sz w:val="20"/>
                <w:szCs w:val="20"/>
                <w:lang w:val="hy-AM"/>
              </w:rPr>
              <w:t>1</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045D9B95" w14:textId="77777777" w:rsidR="008C1203" w:rsidRPr="00777517" w:rsidRDefault="008C1203" w:rsidP="008C1203">
            <w:pPr>
              <w:contextualSpacing/>
              <w:rPr>
                <w:rFonts w:ascii="GHEA Grapalat" w:hAnsi="GHEA Grapalat"/>
                <w:sz w:val="20"/>
                <w:szCs w:val="20"/>
                <w:lang w:val="hy-AM"/>
              </w:rPr>
            </w:pPr>
            <w:r w:rsidRPr="00777517">
              <w:rPr>
                <w:rFonts w:ascii="GHEA Grapalat" w:hAnsi="GHEA Grapalat"/>
                <w:sz w:val="20"/>
                <w:szCs w:val="20"/>
                <w:lang w:val="hy-AM"/>
              </w:rPr>
              <w:t>Շուրջ 8 քմ</w:t>
            </w:r>
          </w:p>
        </w:tc>
        <w:tc>
          <w:tcPr>
            <w:tcW w:w="1500" w:type="dxa"/>
            <w:tcBorders>
              <w:top w:val="single" w:sz="4" w:space="0" w:color="auto"/>
              <w:left w:val="single" w:sz="4" w:space="0" w:color="auto"/>
              <w:bottom w:val="single" w:sz="4" w:space="0" w:color="auto"/>
              <w:right w:val="single" w:sz="4" w:space="0" w:color="auto"/>
            </w:tcBorders>
            <w:vAlign w:val="center"/>
          </w:tcPr>
          <w:p w14:paraId="16266080" w14:textId="77777777" w:rsidR="008C1203" w:rsidRPr="00777517" w:rsidRDefault="008C1203" w:rsidP="008C1203">
            <w:pPr>
              <w:contextualSpacing/>
              <w:rPr>
                <w:rFonts w:ascii="GHEA Grapalat" w:hAnsi="GHEA Grapalat" w:cs="Dubai Medium"/>
                <w:sz w:val="20"/>
                <w:szCs w:val="20"/>
                <w:lang w:val="hy-AM"/>
              </w:rPr>
            </w:pPr>
          </w:p>
        </w:tc>
        <w:tc>
          <w:tcPr>
            <w:tcW w:w="1260" w:type="dxa"/>
            <w:tcBorders>
              <w:top w:val="single" w:sz="4" w:space="0" w:color="auto"/>
              <w:left w:val="single" w:sz="4" w:space="0" w:color="auto"/>
              <w:bottom w:val="single" w:sz="4" w:space="0" w:color="auto"/>
              <w:right w:val="single" w:sz="4" w:space="0" w:color="auto"/>
            </w:tcBorders>
            <w:vAlign w:val="center"/>
          </w:tcPr>
          <w:p w14:paraId="5950B8E8" w14:textId="77777777" w:rsidR="008C1203" w:rsidRPr="00777517" w:rsidRDefault="008C1203" w:rsidP="008C1203">
            <w:pPr>
              <w:contextualSpacing/>
              <w:rPr>
                <w:rFonts w:ascii="GHEA Grapalat" w:hAnsi="GHEA Grapalat" w:cs="Dubai Medium"/>
                <w:sz w:val="20"/>
                <w:szCs w:val="20"/>
                <w:highlight w:val="yellow"/>
                <w:lang w:val="hy-AM"/>
              </w:rPr>
            </w:pPr>
          </w:p>
        </w:tc>
        <w:tc>
          <w:tcPr>
            <w:tcW w:w="1463" w:type="dxa"/>
            <w:tcBorders>
              <w:top w:val="single" w:sz="4" w:space="0" w:color="auto"/>
              <w:left w:val="single" w:sz="4" w:space="0" w:color="auto"/>
              <w:bottom w:val="single" w:sz="4" w:space="0" w:color="auto"/>
              <w:right w:val="single" w:sz="4" w:space="0" w:color="auto"/>
            </w:tcBorders>
            <w:vAlign w:val="center"/>
          </w:tcPr>
          <w:p w14:paraId="08D29525" w14:textId="77777777" w:rsidR="008C1203" w:rsidRPr="00777517" w:rsidRDefault="008C1203" w:rsidP="008C1203">
            <w:pPr>
              <w:contextualSpacing/>
              <w:jc w:val="center"/>
              <w:rPr>
                <w:rFonts w:ascii="GHEA Grapalat" w:hAnsi="GHEA Grapalat" w:cs="Dubai Medium"/>
                <w:sz w:val="20"/>
                <w:szCs w:val="20"/>
                <w:highlight w:val="yellow"/>
                <w:lang w:val="hy-AM"/>
              </w:rPr>
            </w:pPr>
          </w:p>
        </w:tc>
      </w:tr>
      <w:tr w:rsidR="008C1203" w:rsidRPr="00777517" w14:paraId="020E16B6" w14:textId="77777777" w:rsidTr="00F4188A">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36486CF3" w14:textId="77777777" w:rsidR="008C1203" w:rsidRPr="00777517" w:rsidRDefault="008C1203" w:rsidP="008C1203">
            <w:pPr>
              <w:tabs>
                <w:tab w:val="left" w:pos="709"/>
              </w:tabs>
              <w:contextualSpacing/>
              <w:jc w:val="center"/>
              <w:rPr>
                <w:rFonts w:ascii="GHEA Grapalat" w:hAnsi="GHEA Grapalat" w:cs="Dubai Medium"/>
                <w:sz w:val="20"/>
                <w:szCs w:val="20"/>
                <w:lang w:val="hy-AM"/>
              </w:rPr>
            </w:pPr>
            <w:r w:rsidRPr="00777517">
              <w:rPr>
                <w:rFonts w:ascii="GHEA Grapalat" w:hAnsi="GHEA Grapalat" w:cs="Dubai Medium"/>
                <w:sz w:val="20"/>
                <w:szCs w:val="20"/>
                <w:lang w:val="hy-AM"/>
              </w:rPr>
              <w:t>10</w:t>
            </w:r>
          </w:p>
        </w:tc>
        <w:tc>
          <w:tcPr>
            <w:tcW w:w="2772" w:type="dxa"/>
            <w:gridSpan w:val="2"/>
            <w:tcBorders>
              <w:top w:val="single" w:sz="4" w:space="0" w:color="auto"/>
              <w:left w:val="single" w:sz="4" w:space="0" w:color="auto"/>
              <w:bottom w:val="single" w:sz="4" w:space="0" w:color="auto"/>
              <w:right w:val="single" w:sz="4" w:space="0" w:color="auto"/>
            </w:tcBorders>
            <w:vAlign w:val="center"/>
          </w:tcPr>
          <w:p w14:paraId="13887627" w14:textId="77777777" w:rsidR="008C1203" w:rsidRPr="00777517" w:rsidRDefault="008C1203" w:rsidP="008C1203">
            <w:pPr>
              <w:contextualSpacing/>
              <w:rPr>
                <w:rFonts w:ascii="GHEA Grapalat" w:hAnsi="GHEA Grapalat"/>
                <w:sz w:val="20"/>
                <w:szCs w:val="20"/>
                <w:lang w:val="hy-AM"/>
              </w:rPr>
            </w:pPr>
            <w:r w:rsidRPr="00777517">
              <w:rPr>
                <w:rFonts w:ascii="GHEA Grapalat" w:hAnsi="GHEA Grapalat"/>
                <w:sz w:val="20"/>
                <w:szCs w:val="20"/>
                <w:lang w:val="hy-AM"/>
              </w:rPr>
              <w:t>Ռեզերվային սենյակ /Ախտաբանաանատոմների համար/</w:t>
            </w:r>
          </w:p>
        </w:tc>
        <w:tc>
          <w:tcPr>
            <w:tcW w:w="993" w:type="dxa"/>
            <w:gridSpan w:val="2"/>
            <w:tcBorders>
              <w:top w:val="single" w:sz="4" w:space="0" w:color="auto"/>
              <w:left w:val="single" w:sz="4" w:space="0" w:color="auto"/>
              <w:bottom w:val="single" w:sz="4" w:space="0" w:color="auto"/>
              <w:right w:val="single" w:sz="4" w:space="0" w:color="auto"/>
            </w:tcBorders>
            <w:vAlign w:val="center"/>
          </w:tcPr>
          <w:p w14:paraId="752981C5" w14:textId="77777777" w:rsidR="008C1203" w:rsidRPr="00777517" w:rsidRDefault="008C1203" w:rsidP="008C1203">
            <w:pPr>
              <w:contextualSpacing/>
              <w:jc w:val="center"/>
              <w:rPr>
                <w:rFonts w:ascii="GHEA Grapalat" w:hAnsi="GHEA Grapalat"/>
                <w:sz w:val="20"/>
                <w:szCs w:val="20"/>
                <w:lang w:val="hy-AM"/>
              </w:rPr>
            </w:pPr>
            <w:r w:rsidRPr="00777517">
              <w:rPr>
                <w:rFonts w:ascii="GHEA Grapalat" w:hAnsi="GHEA Grapalat"/>
                <w:sz w:val="20"/>
                <w:szCs w:val="20"/>
                <w:lang w:val="hy-AM"/>
              </w:rPr>
              <w:t>2</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546446F8" w14:textId="77777777" w:rsidR="008C1203" w:rsidRPr="00777517" w:rsidRDefault="008C1203" w:rsidP="008C1203">
            <w:pPr>
              <w:contextualSpacing/>
              <w:rPr>
                <w:rFonts w:ascii="GHEA Grapalat" w:hAnsi="GHEA Grapalat"/>
                <w:sz w:val="20"/>
                <w:szCs w:val="20"/>
                <w:lang w:val="hy-AM"/>
              </w:rPr>
            </w:pPr>
            <w:r w:rsidRPr="00777517">
              <w:rPr>
                <w:rFonts w:ascii="GHEA Grapalat" w:hAnsi="GHEA Grapalat"/>
                <w:sz w:val="20"/>
                <w:szCs w:val="20"/>
                <w:lang w:val="hy-AM"/>
              </w:rPr>
              <w:t>Շուրջ 12 քմ</w:t>
            </w:r>
          </w:p>
        </w:tc>
        <w:tc>
          <w:tcPr>
            <w:tcW w:w="1500" w:type="dxa"/>
            <w:tcBorders>
              <w:top w:val="single" w:sz="4" w:space="0" w:color="auto"/>
              <w:left w:val="single" w:sz="4" w:space="0" w:color="auto"/>
              <w:bottom w:val="single" w:sz="4" w:space="0" w:color="auto"/>
              <w:right w:val="single" w:sz="4" w:space="0" w:color="auto"/>
            </w:tcBorders>
            <w:vAlign w:val="center"/>
          </w:tcPr>
          <w:p w14:paraId="26038138" w14:textId="77777777" w:rsidR="008C1203" w:rsidRPr="00777517" w:rsidRDefault="008C1203" w:rsidP="008C1203">
            <w:pPr>
              <w:contextualSpacing/>
              <w:jc w:val="center"/>
              <w:rPr>
                <w:rFonts w:ascii="GHEA Grapalat" w:hAnsi="GHEA Grapalat" w:cs="Dubai Medium"/>
                <w:sz w:val="20"/>
                <w:szCs w:val="20"/>
                <w:highlight w:val="yellow"/>
                <w:lang w:val="hy-AM"/>
              </w:rPr>
            </w:pPr>
          </w:p>
        </w:tc>
        <w:tc>
          <w:tcPr>
            <w:tcW w:w="1260" w:type="dxa"/>
            <w:tcBorders>
              <w:top w:val="single" w:sz="4" w:space="0" w:color="auto"/>
              <w:left w:val="single" w:sz="4" w:space="0" w:color="auto"/>
              <w:bottom w:val="single" w:sz="4" w:space="0" w:color="auto"/>
              <w:right w:val="single" w:sz="4" w:space="0" w:color="auto"/>
            </w:tcBorders>
            <w:vAlign w:val="center"/>
          </w:tcPr>
          <w:p w14:paraId="6F81151C" w14:textId="77777777" w:rsidR="008C1203" w:rsidRPr="00777517" w:rsidRDefault="008C1203" w:rsidP="008C1203">
            <w:pPr>
              <w:contextualSpacing/>
              <w:rPr>
                <w:rFonts w:ascii="GHEA Grapalat" w:hAnsi="GHEA Grapalat" w:cs="Dubai Medium"/>
                <w:sz w:val="20"/>
                <w:szCs w:val="20"/>
                <w:highlight w:val="yellow"/>
                <w:lang w:val="hy-AM"/>
              </w:rPr>
            </w:pPr>
          </w:p>
        </w:tc>
        <w:tc>
          <w:tcPr>
            <w:tcW w:w="1463" w:type="dxa"/>
            <w:tcBorders>
              <w:top w:val="single" w:sz="4" w:space="0" w:color="auto"/>
              <w:left w:val="single" w:sz="4" w:space="0" w:color="auto"/>
              <w:bottom w:val="single" w:sz="4" w:space="0" w:color="auto"/>
              <w:right w:val="single" w:sz="4" w:space="0" w:color="auto"/>
            </w:tcBorders>
            <w:vAlign w:val="center"/>
          </w:tcPr>
          <w:p w14:paraId="4613D639" w14:textId="77777777" w:rsidR="008C1203" w:rsidRPr="00777517" w:rsidRDefault="008C1203" w:rsidP="008C1203">
            <w:pPr>
              <w:contextualSpacing/>
              <w:jc w:val="center"/>
              <w:rPr>
                <w:rFonts w:ascii="GHEA Grapalat" w:hAnsi="GHEA Grapalat" w:cs="Dubai Medium"/>
                <w:sz w:val="20"/>
                <w:szCs w:val="20"/>
                <w:highlight w:val="yellow"/>
                <w:lang w:val="hy-AM"/>
              </w:rPr>
            </w:pPr>
          </w:p>
        </w:tc>
      </w:tr>
      <w:tr w:rsidR="008C1203" w:rsidRPr="008C0330" w14:paraId="660D06B1" w14:textId="77777777" w:rsidTr="00F4188A">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7189FAF6" w14:textId="77777777" w:rsidR="008C1203" w:rsidRPr="00777517" w:rsidRDefault="008C1203" w:rsidP="008C1203">
            <w:pPr>
              <w:tabs>
                <w:tab w:val="left" w:pos="709"/>
              </w:tabs>
              <w:contextualSpacing/>
              <w:jc w:val="center"/>
              <w:rPr>
                <w:rFonts w:ascii="GHEA Grapalat" w:hAnsi="GHEA Grapalat" w:cs="Dubai Medium"/>
                <w:sz w:val="20"/>
                <w:szCs w:val="20"/>
                <w:lang w:val="hy-AM"/>
              </w:rPr>
            </w:pPr>
            <w:r w:rsidRPr="00777517">
              <w:rPr>
                <w:rFonts w:ascii="GHEA Grapalat" w:hAnsi="GHEA Grapalat" w:cs="Dubai Medium"/>
                <w:sz w:val="20"/>
                <w:szCs w:val="20"/>
                <w:lang w:val="hy-AM"/>
              </w:rPr>
              <w:t>11</w:t>
            </w:r>
          </w:p>
        </w:tc>
        <w:tc>
          <w:tcPr>
            <w:tcW w:w="2772" w:type="dxa"/>
            <w:gridSpan w:val="2"/>
            <w:tcBorders>
              <w:top w:val="single" w:sz="4" w:space="0" w:color="auto"/>
              <w:left w:val="single" w:sz="4" w:space="0" w:color="auto"/>
              <w:bottom w:val="single" w:sz="4" w:space="0" w:color="auto"/>
              <w:right w:val="single" w:sz="4" w:space="0" w:color="auto"/>
            </w:tcBorders>
            <w:vAlign w:val="center"/>
          </w:tcPr>
          <w:p w14:paraId="556DAE13" w14:textId="77777777" w:rsidR="008C1203" w:rsidRPr="00777517" w:rsidRDefault="008C1203" w:rsidP="008C1203">
            <w:pPr>
              <w:contextualSpacing/>
              <w:rPr>
                <w:rFonts w:ascii="GHEA Grapalat" w:hAnsi="GHEA Grapalat"/>
                <w:sz w:val="20"/>
                <w:szCs w:val="20"/>
                <w:lang w:val="hy-AM"/>
              </w:rPr>
            </w:pPr>
            <w:r w:rsidRPr="00777517">
              <w:rPr>
                <w:rFonts w:ascii="GHEA Grapalat" w:hAnsi="GHEA Grapalat"/>
                <w:sz w:val="20"/>
                <w:szCs w:val="20"/>
                <w:lang w:val="hy-AM"/>
              </w:rPr>
              <w:t>Սանհանգույց</w:t>
            </w:r>
          </w:p>
        </w:tc>
        <w:tc>
          <w:tcPr>
            <w:tcW w:w="993" w:type="dxa"/>
            <w:gridSpan w:val="2"/>
            <w:tcBorders>
              <w:top w:val="single" w:sz="4" w:space="0" w:color="auto"/>
              <w:left w:val="single" w:sz="4" w:space="0" w:color="auto"/>
              <w:bottom w:val="single" w:sz="4" w:space="0" w:color="auto"/>
              <w:right w:val="single" w:sz="4" w:space="0" w:color="auto"/>
            </w:tcBorders>
            <w:vAlign w:val="center"/>
          </w:tcPr>
          <w:p w14:paraId="6BBBDF4C" w14:textId="77777777" w:rsidR="008C1203" w:rsidRPr="00777517" w:rsidRDefault="008C1203" w:rsidP="008C1203">
            <w:pPr>
              <w:contextualSpacing/>
              <w:jc w:val="center"/>
              <w:rPr>
                <w:rFonts w:ascii="GHEA Grapalat" w:hAnsi="GHEA Grapalat"/>
                <w:sz w:val="20"/>
                <w:szCs w:val="20"/>
                <w:lang w:val="hy-AM"/>
              </w:rPr>
            </w:pPr>
            <w:r w:rsidRPr="00777517">
              <w:rPr>
                <w:rFonts w:ascii="GHEA Grapalat" w:hAnsi="GHEA Grapalat"/>
                <w:sz w:val="20"/>
                <w:szCs w:val="20"/>
                <w:lang w:val="hy-AM"/>
              </w:rPr>
              <w:t>2</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217262FE" w14:textId="77777777" w:rsidR="008C1203" w:rsidRPr="00777517" w:rsidRDefault="008C1203" w:rsidP="008C1203">
            <w:pPr>
              <w:contextualSpacing/>
              <w:rPr>
                <w:rFonts w:ascii="GHEA Grapalat" w:hAnsi="GHEA Grapalat"/>
                <w:sz w:val="20"/>
                <w:szCs w:val="20"/>
                <w:lang w:val="hy-AM"/>
              </w:rPr>
            </w:pPr>
            <w:r w:rsidRPr="00777517">
              <w:rPr>
                <w:rFonts w:ascii="GHEA Grapalat" w:hAnsi="GHEA Grapalat"/>
                <w:sz w:val="20"/>
                <w:szCs w:val="20"/>
                <w:lang w:val="hy-AM"/>
              </w:rPr>
              <w:t>Տղամարդկանց և կանանց համար,  շուրջ 10 քմ</w:t>
            </w:r>
          </w:p>
        </w:tc>
        <w:tc>
          <w:tcPr>
            <w:tcW w:w="1500" w:type="dxa"/>
            <w:tcBorders>
              <w:top w:val="single" w:sz="4" w:space="0" w:color="auto"/>
              <w:left w:val="single" w:sz="4" w:space="0" w:color="auto"/>
              <w:bottom w:val="single" w:sz="4" w:space="0" w:color="auto"/>
              <w:right w:val="single" w:sz="4" w:space="0" w:color="auto"/>
            </w:tcBorders>
            <w:vAlign w:val="center"/>
          </w:tcPr>
          <w:p w14:paraId="3C4C71D5" w14:textId="77777777" w:rsidR="008C1203" w:rsidRPr="00777517" w:rsidRDefault="008C1203" w:rsidP="008C1203">
            <w:pPr>
              <w:contextualSpacing/>
              <w:jc w:val="center"/>
              <w:rPr>
                <w:rFonts w:ascii="GHEA Grapalat" w:hAnsi="GHEA Grapalat" w:cs="Dubai Medium"/>
                <w:sz w:val="20"/>
                <w:szCs w:val="20"/>
                <w:highlight w:val="yellow"/>
                <w:lang w:val="hy-AM"/>
              </w:rPr>
            </w:pPr>
          </w:p>
        </w:tc>
        <w:tc>
          <w:tcPr>
            <w:tcW w:w="1260" w:type="dxa"/>
            <w:tcBorders>
              <w:top w:val="single" w:sz="4" w:space="0" w:color="auto"/>
              <w:left w:val="single" w:sz="4" w:space="0" w:color="auto"/>
              <w:bottom w:val="single" w:sz="4" w:space="0" w:color="auto"/>
              <w:right w:val="single" w:sz="4" w:space="0" w:color="auto"/>
            </w:tcBorders>
            <w:vAlign w:val="center"/>
          </w:tcPr>
          <w:p w14:paraId="5BB7BDC3" w14:textId="77777777" w:rsidR="008C1203" w:rsidRPr="00777517" w:rsidRDefault="008C1203" w:rsidP="008C1203">
            <w:pPr>
              <w:contextualSpacing/>
              <w:jc w:val="center"/>
              <w:rPr>
                <w:rFonts w:ascii="GHEA Grapalat" w:hAnsi="GHEA Grapalat" w:cs="Dubai Medium"/>
                <w:sz w:val="20"/>
                <w:szCs w:val="20"/>
                <w:highlight w:val="yellow"/>
                <w:lang w:val="hy-AM"/>
              </w:rPr>
            </w:pPr>
          </w:p>
        </w:tc>
        <w:tc>
          <w:tcPr>
            <w:tcW w:w="1463" w:type="dxa"/>
            <w:tcBorders>
              <w:top w:val="single" w:sz="4" w:space="0" w:color="auto"/>
              <w:left w:val="single" w:sz="4" w:space="0" w:color="auto"/>
              <w:bottom w:val="single" w:sz="4" w:space="0" w:color="auto"/>
              <w:right w:val="single" w:sz="4" w:space="0" w:color="auto"/>
            </w:tcBorders>
            <w:vAlign w:val="center"/>
          </w:tcPr>
          <w:p w14:paraId="32F7C353" w14:textId="77777777" w:rsidR="008C1203" w:rsidRPr="00777517" w:rsidRDefault="008C1203" w:rsidP="008C1203">
            <w:pPr>
              <w:contextualSpacing/>
              <w:jc w:val="center"/>
              <w:rPr>
                <w:rFonts w:ascii="GHEA Grapalat" w:hAnsi="GHEA Grapalat" w:cs="Dubai Medium"/>
                <w:sz w:val="20"/>
                <w:szCs w:val="20"/>
                <w:highlight w:val="yellow"/>
                <w:lang w:val="hy-AM"/>
              </w:rPr>
            </w:pPr>
          </w:p>
        </w:tc>
      </w:tr>
    </w:tbl>
    <w:p w14:paraId="0875CAAF" w14:textId="77777777" w:rsidR="008C1203" w:rsidRPr="00777517" w:rsidRDefault="008C1203" w:rsidP="00F4188A">
      <w:pPr>
        <w:rPr>
          <w:rFonts w:cs="Dubai Medium"/>
          <w:b/>
          <w:sz w:val="20"/>
          <w:szCs w:val="20"/>
          <w:lang w:val="hy-AM"/>
        </w:rPr>
      </w:pPr>
    </w:p>
    <w:p w14:paraId="29ED5964" w14:textId="77777777" w:rsidR="008C1203" w:rsidRPr="00777517" w:rsidRDefault="008C1203" w:rsidP="00F4188A">
      <w:pPr>
        <w:rPr>
          <w:rFonts w:cs="Dubai Medium"/>
          <w:b/>
          <w:sz w:val="20"/>
          <w:szCs w:val="20"/>
          <w:lang w:val="hy-AM"/>
        </w:rPr>
      </w:pPr>
    </w:p>
    <w:tbl>
      <w:tblPr>
        <w:tblpPr w:leftFromText="180" w:rightFromText="180" w:vertAnchor="text" w:horzAnchor="margin" w:tblpXSpec="center" w:tblpY="-49"/>
        <w:tblOverlap w:val="never"/>
        <w:tblW w:w="11448" w:type="dxa"/>
        <w:tblLayout w:type="fixed"/>
        <w:tblLook w:val="01E0" w:firstRow="1" w:lastRow="1" w:firstColumn="1" w:lastColumn="1" w:noHBand="0" w:noVBand="0"/>
      </w:tblPr>
      <w:tblGrid>
        <w:gridCol w:w="625"/>
        <w:gridCol w:w="2772"/>
        <w:gridCol w:w="993"/>
        <w:gridCol w:w="2835"/>
        <w:gridCol w:w="1500"/>
        <w:gridCol w:w="1260"/>
        <w:gridCol w:w="1463"/>
      </w:tblGrid>
      <w:tr w:rsidR="008C1203" w:rsidRPr="008C0330" w14:paraId="222C4BFF" w14:textId="77777777" w:rsidTr="00F4188A">
        <w:trPr>
          <w:trHeight w:val="553"/>
        </w:trPr>
        <w:tc>
          <w:tcPr>
            <w:tcW w:w="11448" w:type="dxa"/>
            <w:gridSpan w:val="7"/>
            <w:tcBorders>
              <w:top w:val="single" w:sz="4" w:space="0" w:color="auto"/>
              <w:left w:val="single" w:sz="4" w:space="0" w:color="auto"/>
              <w:bottom w:val="single" w:sz="4" w:space="0" w:color="auto"/>
              <w:right w:val="single" w:sz="4" w:space="0" w:color="auto"/>
            </w:tcBorders>
            <w:vAlign w:val="center"/>
          </w:tcPr>
          <w:p w14:paraId="118B258D" w14:textId="77777777" w:rsidR="008C1203" w:rsidRPr="00777517" w:rsidRDefault="008C1203" w:rsidP="008C1203">
            <w:pPr>
              <w:contextualSpacing/>
              <w:rPr>
                <w:rFonts w:ascii="GHEA Grapalat" w:hAnsi="GHEA Grapalat" w:cs="Dubai Medium"/>
                <w:b/>
                <w:sz w:val="20"/>
                <w:szCs w:val="20"/>
                <w:lang w:val="hy-AM"/>
              </w:rPr>
            </w:pPr>
            <w:r w:rsidRPr="00777517">
              <w:rPr>
                <w:rFonts w:ascii="GHEA Grapalat" w:hAnsi="GHEA Grapalat" w:cs="Arial"/>
                <w:b/>
                <w:i/>
                <w:iCs/>
                <w:sz w:val="20"/>
                <w:szCs w:val="20"/>
                <w:lang w:val="hy-AM"/>
              </w:rPr>
              <w:lastRenderedPageBreak/>
              <w:t>Բարդ և կրկնակի փորձաքննությունների բաժին</w:t>
            </w:r>
            <w:r w:rsidRPr="00777517">
              <w:rPr>
                <w:rFonts w:cs="Arial"/>
                <w:b/>
                <w:i/>
                <w:iCs/>
                <w:sz w:val="20"/>
                <w:szCs w:val="20"/>
                <w:lang w:val="hy-AM"/>
              </w:rPr>
              <w:t>՝</w:t>
            </w:r>
            <w:r w:rsidRPr="00777517">
              <w:rPr>
                <w:rFonts w:ascii="GHEA Grapalat" w:hAnsi="GHEA Grapalat" w:cs="Arial"/>
                <w:b/>
                <w:i/>
                <w:iCs/>
                <w:sz w:val="20"/>
                <w:szCs w:val="20"/>
                <w:lang w:val="hy-AM"/>
              </w:rPr>
              <w:t xml:space="preserve"> մասնաշենքի վերակառուցում</w:t>
            </w:r>
          </w:p>
        </w:tc>
      </w:tr>
      <w:tr w:rsidR="008C1203" w:rsidRPr="008C0330" w14:paraId="6BD90573" w14:textId="77777777" w:rsidTr="00F4188A">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186C2AD7" w14:textId="77777777" w:rsidR="008C1203" w:rsidRPr="00777517" w:rsidRDefault="008C1203" w:rsidP="008C1203">
            <w:pPr>
              <w:contextualSpacing/>
              <w:rPr>
                <w:rFonts w:ascii="GHEA Grapalat" w:hAnsi="GHEA Grapalat" w:cs="Dubai Medium"/>
                <w:b/>
                <w:sz w:val="20"/>
                <w:szCs w:val="20"/>
              </w:rPr>
            </w:pPr>
            <w:r w:rsidRPr="00777517">
              <w:rPr>
                <w:rFonts w:ascii="GHEA Grapalat" w:hAnsi="GHEA Grapalat" w:cs="Dubai Medium"/>
                <w:b/>
                <w:sz w:val="20"/>
                <w:szCs w:val="20"/>
              </w:rPr>
              <w:t>N</w:t>
            </w:r>
          </w:p>
        </w:tc>
        <w:tc>
          <w:tcPr>
            <w:tcW w:w="2772" w:type="dxa"/>
            <w:tcBorders>
              <w:top w:val="single" w:sz="4" w:space="0" w:color="auto"/>
              <w:left w:val="single" w:sz="4" w:space="0" w:color="auto"/>
              <w:bottom w:val="single" w:sz="4" w:space="0" w:color="auto"/>
              <w:right w:val="single" w:sz="4" w:space="0" w:color="auto"/>
            </w:tcBorders>
            <w:vAlign w:val="center"/>
          </w:tcPr>
          <w:p w14:paraId="08B42C3C" w14:textId="77777777" w:rsidR="008C1203" w:rsidRPr="00777517" w:rsidRDefault="008C1203" w:rsidP="008C1203">
            <w:pPr>
              <w:contextualSpacing/>
              <w:rPr>
                <w:rFonts w:ascii="GHEA Grapalat" w:hAnsi="GHEA Grapalat" w:cs="Dubai Medium"/>
                <w:b/>
                <w:sz w:val="20"/>
                <w:szCs w:val="20"/>
              </w:rPr>
            </w:pPr>
            <w:r w:rsidRPr="00777517">
              <w:rPr>
                <w:rFonts w:ascii="GHEA Grapalat" w:hAnsi="GHEA Grapalat" w:cs="Arial"/>
                <w:b/>
                <w:sz w:val="20"/>
                <w:szCs w:val="20"/>
              </w:rPr>
              <w:t>Սենյակների</w:t>
            </w:r>
            <w:r w:rsidRPr="00777517">
              <w:rPr>
                <w:rFonts w:ascii="GHEA Grapalat" w:hAnsi="GHEA Grapalat" w:cs="Dubai Medium"/>
                <w:b/>
                <w:sz w:val="20"/>
                <w:szCs w:val="20"/>
              </w:rPr>
              <w:t xml:space="preserve"> </w:t>
            </w:r>
            <w:r w:rsidRPr="00777517">
              <w:rPr>
                <w:rFonts w:ascii="GHEA Grapalat" w:hAnsi="GHEA Grapalat" w:cs="Arial"/>
                <w:b/>
                <w:sz w:val="20"/>
                <w:szCs w:val="20"/>
              </w:rPr>
              <w:t>կազմ</w:t>
            </w:r>
          </w:p>
        </w:tc>
        <w:tc>
          <w:tcPr>
            <w:tcW w:w="993" w:type="dxa"/>
            <w:tcBorders>
              <w:top w:val="single" w:sz="4" w:space="0" w:color="auto"/>
              <w:left w:val="single" w:sz="4" w:space="0" w:color="auto"/>
              <w:bottom w:val="single" w:sz="4" w:space="0" w:color="auto"/>
              <w:right w:val="single" w:sz="4" w:space="0" w:color="auto"/>
            </w:tcBorders>
            <w:vAlign w:val="center"/>
          </w:tcPr>
          <w:p w14:paraId="0311C122" w14:textId="77777777" w:rsidR="008C1203" w:rsidRPr="00777517" w:rsidRDefault="008C1203" w:rsidP="008C1203">
            <w:pPr>
              <w:contextualSpacing/>
              <w:jc w:val="center"/>
              <w:rPr>
                <w:rFonts w:ascii="GHEA Grapalat" w:hAnsi="GHEA Grapalat" w:cs="Dubai Medium"/>
                <w:b/>
                <w:sz w:val="20"/>
                <w:szCs w:val="20"/>
              </w:rPr>
            </w:pPr>
            <w:r w:rsidRPr="00777517">
              <w:rPr>
                <w:rFonts w:ascii="GHEA Grapalat" w:hAnsi="GHEA Grapalat" w:cs="Arial"/>
                <w:b/>
                <w:sz w:val="20"/>
                <w:szCs w:val="20"/>
              </w:rPr>
              <w:t>Քանակ</w:t>
            </w:r>
          </w:p>
        </w:tc>
        <w:tc>
          <w:tcPr>
            <w:tcW w:w="2835" w:type="dxa"/>
            <w:tcBorders>
              <w:top w:val="single" w:sz="4" w:space="0" w:color="auto"/>
              <w:left w:val="single" w:sz="4" w:space="0" w:color="auto"/>
              <w:bottom w:val="single" w:sz="4" w:space="0" w:color="auto"/>
              <w:right w:val="single" w:sz="4" w:space="0" w:color="auto"/>
            </w:tcBorders>
            <w:vAlign w:val="center"/>
          </w:tcPr>
          <w:p w14:paraId="5B2AE5D4" w14:textId="77777777" w:rsidR="008C1203" w:rsidRPr="00777517" w:rsidRDefault="008C1203" w:rsidP="008C1203">
            <w:pPr>
              <w:contextualSpacing/>
              <w:jc w:val="center"/>
              <w:rPr>
                <w:rFonts w:ascii="GHEA Grapalat" w:hAnsi="GHEA Grapalat" w:cs="Dubai Medium"/>
                <w:b/>
                <w:sz w:val="20"/>
                <w:szCs w:val="20"/>
              </w:rPr>
            </w:pPr>
            <w:r w:rsidRPr="00777517">
              <w:rPr>
                <w:rFonts w:ascii="GHEA Grapalat" w:hAnsi="GHEA Grapalat" w:cs="Arial"/>
                <w:b/>
                <w:sz w:val="20"/>
                <w:szCs w:val="20"/>
              </w:rPr>
              <w:t>Նշանակություն</w:t>
            </w:r>
          </w:p>
        </w:tc>
        <w:tc>
          <w:tcPr>
            <w:tcW w:w="1500" w:type="dxa"/>
            <w:tcBorders>
              <w:top w:val="single" w:sz="4" w:space="0" w:color="auto"/>
              <w:left w:val="single" w:sz="4" w:space="0" w:color="auto"/>
              <w:bottom w:val="single" w:sz="4" w:space="0" w:color="auto"/>
              <w:right w:val="single" w:sz="4" w:space="0" w:color="auto"/>
            </w:tcBorders>
            <w:vAlign w:val="center"/>
          </w:tcPr>
          <w:p w14:paraId="17BFE3DE" w14:textId="77777777" w:rsidR="008C1203" w:rsidRPr="00777517" w:rsidRDefault="008C1203" w:rsidP="008C1203">
            <w:pPr>
              <w:contextualSpacing/>
              <w:jc w:val="center"/>
              <w:rPr>
                <w:rFonts w:ascii="GHEA Grapalat" w:hAnsi="GHEA Grapalat" w:cs="Dubai Medium"/>
                <w:b/>
                <w:sz w:val="20"/>
                <w:szCs w:val="20"/>
                <w:lang w:val="hy-AM"/>
              </w:rPr>
            </w:pPr>
            <w:r w:rsidRPr="00777517">
              <w:rPr>
                <w:rFonts w:ascii="GHEA Grapalat" w:hAnsi="GHEA Grapalat" w:cs="Arial"/>
                <w:b/>
                <w:sz w:val="20"/>
                <w:szCs w:val="20"/>
              </w:rPr>
              <w:t>Օդափոխության</w:t>
            </w:r>
            <w:r w:rsidRPr="00777517">
              <w:rPr>
                <w:rFonts w:ascii="GHEA Grapalat" w:hAnsi="GHEA Grapalat" w:cs="Dubai Medium"/>
                <w:b/>
                <w:sz w:val="20"/>
                <w:szCs w:val="20"/>
                <w:lang w:val="hy-AM"/>
              </w:rPr>
              <w:t xml:space="preserve"> </w:t>
            </w:r>
            <w:r w:rsidRPr="00777517">
              <w:rPr>
                <w:rFonts w:ascii="GHEA Grapalat" w:hAnsi="GHEA Grapalat" w:cs="Arial"/>
                <w:b/>
                <w:sz w:val="20"/>
                <w:szCs w:val="20"/>
                <w:lang w:val="hy-AM"/>
              </w:rPr>
              <w:t>համակարգ</w:t>
            </w:r>
          </w:p>
        </w:tc>
        <w:tc>
          <w:tcPr>
            <w:tcW w:w="1260" w:type="dxa"/>
            <w:tcBorders>
              <w:top w:val="single" w:sz="4" w:space="0" w:color="auto"/>
              <w:left w:val="single" w:sz="4" w:space="0" w:color="auto"/>
              <w:bottom w:val="single" w:sz="4" w:space="0" w:color="auto"/>
              <w:right w:val="single" w:sz="4" w:space="0" w:color="auto"/>
            </w:tcBorders>
            <w:vAlign w:val="center"/>
          </w:tcPr>
          <w:p w14:paraId="37956AB4" w14:textId="77777777" w:rsidR="008C1203" w:rsidRPr="00777517" w:rsidRDefault="008C1203" w:rsidP="008C1203">
            <w:pPr>
              <w:contextualSpacing/>
              <w:jc w:val="center"/>
              <w:rPr>
                <w:rFonts w:ascii="GHEA Grapalat" w:hAnsi="GHEA Grapalat" w:cs="Dubai Medium"/>
                <w:b/>
                <w:sz w:val="20"/>
                <w:szCs w:val="20"/>
                <w:lang w:val="hy-AM"/>
              </w:rPr>
            </w:pPr>
            <w:r w:rsidRPr="00777517">
              <w:rPr>
                <w:rFonts w:ascii="GHEA Grapalat" w:hAnsi="GHEA Grapalat" w:cs="Arial"/>
                <w:b/>
                <w:sz w:val="20"/>
                <w:szCs w:val="20"/>
                <w:lang w:val="hy-AM"/>
              </w:rPr>
              <w:t>Սենյակի</w:t>
            </w:r>
            <w:r w:rsidRPr="00777517">
              <w:rPr>
                <w:rFonts w:ascii="GHEA Grapalat" w:hAnsi="GHEA Grapalat" w:cs="Dubai Medium"/>
                <w:b/>
                <w:sz w:val="20"/>
                <w:szCs w:val="20"/>
                <w:lang w:val="hy-AM"/>
              </w:rPr>
              <w:t xml:space="preserve"> </w:t>
            </w:r>
            <w:r w:rsidRPr="00777517">
              <w:rPr>
                <w:rFonts w:ascii="GHEA Grapalat" w:hAnsi="GHEA Grapalat" w:cs="Arial"/>
                <w:b/>
                <w:sz w:val="20"/>
                <w:szCs w:val="20"/>
                <w:lang w:val="hy-AM"/>
              </w:rPr>
              <w:t>ջերմաստիճան</w:t>
            </w:r>
          </w:p>
        </w:tc>
        <w:tc>
          <w:tcPr>
            <w:tcW w:w="1463" w:type="dxa"/>
            <w:tcBorders>
              <w:top w:val="single" w:sz="4" w:space="0" w:color="auto"/>
              <w:left w:val="single" w:sz="4" w:space="0" w:color="auto"/>
              <w:bottom w:val="single" w:sz="4" w:space="0" w:color="auto"/>
              <w:right w:val="single" w:sz="4" w:space="0" w:color="auto"/>
            </w:tcBorders>
            <w:vAlign w:val="center"/>
          </w:tcPr>
          <w:p w14:paraId="7A2B57ED" w14:textId="77777777" w:rsidR="008C1203" w:rsidRPr="00777517" w:rsidRDefault="008C1203" w:rsidP="008C1203">
            <w:pPr>
              <w:contextualSpacing/>
              <w:jc w:val="center"/>
              <w:rPr>
                <w:rFonts w:ascii="GHEA Grapalat" w:hAnsi="GHEA Grapalat" w:cs="Dubai Medium"/>
                <w:sz w:val="20"/>
                <w:szCs w:val="20"/>
                <w:lang w:val="hy-AM"/>
              </w:rPr>
            </w:pPr>
            <w:r w:rsidRPr="00777517">
              <w:rPr>
                <w:rFonts w:ascii="GHEA Grapalat" w:hAnsi="GHEA Grapalat" w:cs="Arial"/>
                <w:sz w:val="20"/>
                <w:szCs w:val="20"/>
                <w:lang w:val="hy-AM"/>
              </w:rPr>
              <w:t>Սենյակի</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առաստաղի</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բարձրությունը</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ոչ</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պակաս</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քան</w:t>
            </w:r>
            <w:r w:rsidRPr="00777517">
              <w:rPr>
                <w:rFonts w:ascii="GHEA Grapalat" w:hAnsi="GHEA Grapalat" w:cs="Dubai Medium"/>
                <w:sz w:val="20"/>
                <w:szCs w:val="20"/>
                <w:lang w:val="hy-AM"/>
              </w:rPr>
              <w:t xml:space="preserve"> 3 </w:t>
            </w:r>
            <w:r w:rsidRPr="00777517">
              <w:rPr>
                <w:rFonts w:ascii="GHEA Grapalat" w:hAnsi="GHEA Grapalat" w:cs="Arial"/>
                <w:sz w:val="20"/>
                <w:szCs w:val="20"/>
                <w:lang w:val="hy-AM"/>
              </w:rPr>
              <w:t>մ</w:t>
            </w:r>
          </w:p>
        </w:tc>
      </w:tr>
      <w:tr w:rsidR="008C1203" w:rsidRPr="00777517" w14:paraId="2D2E1895" w14:textId="77777777" w:rsidTr="00F4188A">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7FB2EB69" w14:textId="77777777" w:rsidR="008C1203" w:rsidRPr="00777517" w:rsidRDefault="008C1203" w:rsidP="008C1203">
            <w:pPr>
              <w:tabs>
                <w:tab w:val="left" w:pos="709"/>
              </w:tabs>
              <w:contextualSpacing/>
              <w:jc w:val="center"/>
              <w:rPr>
                <w:rFonts w:ascii="GHEA Grapalat" w:hAnsi="GHEA Grapalat" w:cs="Dubai Medium"/>
                <w:sz w:val="20"/>
                <w:szCs w:val="20"/>
                <w:lang w:val="ru-RU"/>
              </w:rPr>
            </w:pPr>
            <w:r w:rsidRPr="00777517">
              <w:rPr>
                <w:rFonts w:ascii="GHEA Grapalat" w:hAnsi="GHEA Grapalat" w:cs="Dubai Medium"/>
                <w:sz w:val="20"/>
                <w:szCs w:val="20"/>
                <w:lang w:val="ru-RU"/>
              </w:rPr>
              <w:t>1</w:t>
            </w:r>
          </w:p>
        </w:tc>
        <w:tc>
          <w:tcPr>
            <w:tcW w:w="2772" w:type="dxa"/>
            <w:tcBorders>
              <w:top w:val="single" w:sz="4" w:space="0" w:color="auto"/>
              <w:left w:val="single" w:sz="4" w:space="0" w:color="auto"/>
              <w:bottom w:val="single" w:sz="4" w:space="0" w:color="auto"/>
              <w:right w:val="single" w:sz="4" w:space="0" w:color="auto"/>
            </w:tcBorders>
            <w:vAlign w:val="center"/>
          </w:tcPr>
          <w:p w14:paraId="0DFE04DF" w14:textId="77777777" w:rsidR="008C1203" w:rsidRPr="00777517" w:rsidRDefault="008C1203" w:rsidP="008C1203">
            <w:pPr>
              <w:contextualSpacing/>
              <w:rPr>
                <w:rFonts w:ascii="GHEA Grapalat" w:hAnsi="GHEA Grapalat" w:cs="Dubai Medium"/>
                <w:sz w:val="20"/>
                <w:szCs w:val="20"/>
                <w:lang w:val="hy-AM"/>
              </w:rPr>
            </w:pPr>
            <w:r w:rsidRPr="00777517">
              <w:rPr>
                <w:rFonts w:ascii="GHEA Grapalat" w:hAnsi="GHEA Grapalat" w:cs="Sylfaen"/>
                <w:sz w:val="20"/>
                <w:szCs w:val="20"/>
                <w:lang w:val="hy-AM"/>
              </w:rPr>
              <w:t>Բաժանմունքի ղեկավար</w:t>
            </w:r>
          </w:p>
        </w:tc>
        <w:tc>
          <w:tcPr>
            <w:tcW w:w="993" w:type="dxa"/>
            <w:tcBorders>
              <w:top w:val="single" w:sz="4" w:space="0" w:color="auto"/>
              <w:left w:val="single" w:sz="4" w:space="0" w:color="auto"/>
              <w:bottom w:val="single" w:sz="4" w:space="0" w:color="auto"/>
              <w:right w:val="single" w:sz="4" w:space="0" w:color="auto"/>
            </w:tcBorders>
            <w:vAlign w:val="center"/>
          </w:tcPr>
          <w:p w14:paraId="650D9DE0" w14:textId="77777777" w:rsidR="008C1203" w:rsidRPr="00777517" w:rsidRDefault="008C1203" w:rsidP="008C1203">
            <w:pPr>
              <w:contextualSpacing/>
              <w:jc w:val="center"/>
              <w:rPr>
                <w:rFonts w:ascii="GHEA Grapalat" w:hAnsi="GHEA Grapalat" w:cs="Dubai Medium"/>
                <w:sz w:val="20"/>
                <w:szCs w:val="20"/>
                <w:lang w:val="hy-AM"/>
              </w:rPr>
            </w:pPr>
            <w:r w:rsidRPr="00777517">
              <w:rPr>
                <w:rFonts w:ascii="GHEA Grapalat" w:hAnsi="GHEA Grapalat"/>
                <w:sz w:val="20"/>
                <w:szCs w:val="20"/>
                <w:lang w:val="hy-AM"/>
              </w:rPr>
              <w:t>1</w:t>
            </w:r>
          </w:p>
        </w:tc>
        <w:tc>
          <w:tcPr>
            <w:tcW w:w="2835" w:type="dxa"/>
            <w:tcBorders>
              <w:top w:val="single" w:sz="4" w:space="0" w:color="auto"/>
              <w:left w:val="single" w:sz="4" w:space="0" w:color="auto"/>
              <w:bottom w:val="single" w:sz="4" w:space="0" w:color="auto"/>
              <w:right w:val="single" w:sz="4" w:space="0" w:color="auto"/>
            </w:tcBorders>
            <w:vAlign w:val="center"/>
          </w:tcPr>
          <w:p w14:paraId="566E836C" w14:textId="77777777" w:rsidR="008C1203" w:rsidRPr="00777517" w:rsidRDefault="008C1203" w:rsidP="008C1203">
            <w:pPr>
              <w:contextualSpacing/>
              <w:rPr>
                <w:rFonts w:ascii="GHEA Grapalat" w:hAnsi="GHEA Grapalat" w:cs="Dubai Medium"/>
                <w:sz w:val="20"/>
                <w:szCs w:val="20"/>
                <w:lang w:val="hy-AM"/>
              </w:rPr>
            </w:pPr>
            <w:r w:rsidRPr="00777517">
              <w:rPr>
                <w:rFonts w:ascii="GHEA Grapalat" w:hAnsi="GHEA Grapalat" w:cs="Arial"/>
                <w:sz w:val="20"/>
                <w:szCs w:val="20"/>
                <w:lang w:val="hy-AM"/>
              </w:rPr>
              <w:t>Շ</w:t>
            </w:r>
            <w:r w:rsidRPr="00777517">
              <w:rPr>
                <w:rFonts w:ascii="GHEA Grapalat" w:hAnsi="GHEA Grapalat" w:cs="Arial"/>
                <w:sz w:val="20"/>
                <w:szCs w:val="20"/>
              </w:rPr>
              <w:t>ուրջ</w:t>
            </w:r>
            <w:r w:rsidRPr="00777517">
              <w:rPr>
                <w:rFonts w:ascii="GHEA Grapalat" w:hAnsi="GHEA Grapalat" w:cs="Dubai Medium"/>
                <w:sz w:val="20"/>
                <w:szCs w:val="20"/>
              </w:rPr>
              <w:t xml:space="preserve"> </w:t>
            </w:r>
            <w:r w:rsidRPr="00777517">
              <w:rPr>
                <w:rFonts w:ascii="GHEA Grapalat" w:hAnsi="GHEA Grapalat" w:cs="Dubai Medium"/>
                <w:sz w:val="20"/>
                <w:szCs w:val="20"/>
                <w:lang w:val="hy-AM"/>
              </w:rPr>
              <w:t xml:space="preserve">15 </w:t>
            </w:r>
            <w:r w:rsidRPr="00777517">
              <w:rPr>
                <w:rFonts w:ascii="GHEA Grapalat" w:hAnsi="GHEA Grapalat" w:cs="Arial"/>
                <w:sz w:val="20"/>
                <w:szCs w:val="20"/>
              </w:rPr>
              <w:t>քմ</w:t>
            </w:r>
          </w:p>
        </w:tc>
        <w:tc>
          <w:tcPr>
            <w:tcW w:w="1500" w:type="dxa"/>
            <w:tcBorders>
              <w:top w:val="single" w:sz="4" w:space="0" w:color="auto"/>
              <w:left w:val="single" w:sz="4" w:space="0" w:color="auto"/>
              <w:bottom w:val="single" w:sz="4" w:space="0" w:color="auto"/>
              <w:right w:val="single" w:sz="4" w:space="0" w:color="auto"/>
            </w:tcBorders>
            <w:vAlign w:val="center"/>
          </w:tcPr>
          <w:p w14:paraId="68B4B966" w14:textId="77777777" w:rsidR="008C1203" w:rsidRPr="00777517" w:rsidRDefault="008C1203" w:rsidP="008C1203">
            <w:pPr>
              <w:contextualSpacing/>
              <w:rPr>
                <w:rFonts w:ascii="GHEA Grapalat" w:hAnsi="GHEA Grapalat" w:cs="Dubai Medium"/>
                <w:sz w:val="20"/>
                <w:szCs w:val="20"/>
                <w:lang w:val="hy-AM"/>
              </w:rPr>
            </w:pPr>
          </w:p>
        </w:tc>
        <w:tc>
          <w:tcPr>
            <w:tcW w:w="1260" w:type="dxa"/>
            <w:tcBorders>
              <w:top w:val="single" w:sz="4" w:space="0" w:color="auto"/>
              <w:left w:val="single" w:sz="4" w:space="0" w:color="auto"/>
              <w:bottom w:val="single" w:sz="4" w:space="0" w:color="auto"/>
              <w:right w:val="single" w:sz="4" w:space="0" w:color="auto"/>
            </w:tcBorders>
            <w:vAlign w:val="center"/>
          </w:tcPr>
          <w:p w14:paraId="78395EDC" w14:textId="77777777" w:rsidR="008C1203" w:rsidRPr="00777517" w:rsidRDefault="008C1203" w:rsidP="008C1203">
            <w:pPr>
              <w:contextualSpacing/>
              <w:jc w:val="center"/>
              <w:rPr>
                <w:rFonts w:ascii="GHEA Grapalat" w:hAnsi="GHEA Grapalat" w:cs="Dubai Medium"/>
                <w:sz w:val="20"/>
                <w:szCs w:val="20"/>
                <w:lang w:val="hy-AM"/>
              </w:rPr>
            </w:pPr>
          </w:p>
        </w:tc>
        <w:tc>
          <w:tcPr>
            <w:tcW w:w="1463" w:type="dxa"/>
            <w:tcBorders>
              <w:top w:val="single" w:sz="4" w:space="0" w:color="auto"/>
              <w:left w:val="single" w:sz="4" w:space="0" w:color="auto"/>
              <w:bottom w:val="single" w:sz="4" w:space="0" w:color="auto"/>
              <w:right w:val="single" w:sz="4" w:space="0" w:color="auto"/>
            </w:tcBorders>
            <w:vAlign w:val="center"/>
          </w:tcPr>
          <w:p w14:paraId="4BF911D6" w14:textId="77777777" w:rsidR="008C1203" w:rsidRPr="00777517" w:rsidRDefault="008C1203" w:rsidP="008C1203">
            <w:pPr>
              <w:contextualSpacing/>
              <w:jc w:val="center"/>
              <w:rPr>
                <w:rFonts w:ascii="GHEA Grapalat" w:hAnsi="GHEA Grapalat" w:cs="Dubai Medium"/>
                <w:sz w:val="20"/>
                <w:szCs w:val="20"/>
                <w:lang w:val="hy-AM"/>
              </w:rPr>
            </w:pPr>
          </w:p>
        </w:tc>
      </w:tr>
      <w:tr w:rsidR="008C1203" w:rsidRPr="00777517" w14:paraId="4E00A4CC" w14:textId="77777777" w:rsidTr="00F4188A">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5C71DDCD" w14:textId="77777777" w:rsidR="008C1203" w:rsidRPr="00777517" w:rsidRDefault="008C1203" w:rsidP="008C1203">
            <w:pPr>
              <w:tabs>
                <w:tab w:val="left" w:pos="709"/>
              </w:tabs>
              <w:contextualSpacing/>
              <w:jc w:val="center"/>
              <w:rPr>
                <w:rFonts w:ascii="GHEA Grapalat" w:hAnsi="GHEA Grapalat" w:cs="Dubai Medium"/>
                <w:sz w:val="20"/>
                <w:szCs w:val="20"/>
                <w:lang w:val="hy-AM"/>
              </w:rPr>
            </w:pPr>
            <w:r w:rsidRPr="00777517">
              <w:rPr>
                <w:rFonts w:ascii="GHEA Grapalat" w:hAnsi="GHEA Grapalat" w:cs="Dubai Medium"/>
                <w:sz w:val="20"/>
                <w:szCs w:val="20"/>
                <w:lang w:val="hy-AM"/>
              </w:rPr>
              <w:t>2</w:t>
            </w:r>
          </w:p>
        </w:tc>
        <w:tc>
          <w:tcPr>
            <w:tcW w:w="2772" w:type="dxa"/>
            <w:tcBorders>
              <w:top w:val="single" w:sz="4" w:space="0" w:color="auto"/>
              <w:left w:val="single" w:sz="4" w:space="0" w:color="auto"/>
              <w:bottom w:val="single" w:sz="4" w:space="0" w:color="auto"/>
              <w:right w:val="single" w:sz="4" w:space="0" w:color="auto"/>
            </w:tcBorders>
            <w:vAlign w:val="center"/>
          </w:tcPr>
          <w:p w14:paraId="1756DADD" w14:textId="77777777" w:rsidR="008C1203" w:rsidRPr="00777517" w:rsidRDefault="008C1203" w:rsidP="008C1203">
            <w:pPr>
              <w:contextualSpacing/>
              <w:rPr>
                <w:rFonts w:ascii="GHEA Grapalat" w:hAnsi="GHEA Grapalat" w:cs="Dubai Medium"/>
                <w:sz w:val="20"/>
                <w:szCs w:val="20"/>
                <w:lang w:val="hy-AM"/>
              </w:rPr>
            </w:pPr>
            <w:r w:rsidRPr="00777517">
              <w:rPr>
                <w:rFonts w:cs="Sylfaen"/>
                <w:sz w:val="20"/>
                <w:szCs w:val="20"/>
                <w:lang w:val="hy-AM"/>
              </w:rPr>
              <w:t>Փ</w:t>
            </w:r>
            <w:r w:rsidRPr="00777517">
              <w:rPr>
                <w:rFonts w:ascii="GHEA Grapalat" w:hAnsi="GHEA Grapalat" w:cs="Sylfaen"/>
                <w:sz w:val="20"/>
                <w:szCs w:val="20"/>
                <w:lang w:val="hy-AM"/>
              </w:rPr>
              <w:t>որձագետների սենյակ</w:t>
            </w:r>
          </w:p>
        </w:tc>
        <w:tc>
          <w:tcPr>
            <w:tcW w:w="993" w:type="dxa"/>
            <w:tcBorders>
              <w:top w:val="single" w:sz="4" w:space="0" w:color="auto"/>
              <w:left w:val="single" w:sz="4" w:space="0" w:color="auto"/>
              <w:bottom w:val="single" w:sz="4" w:space="0" w:color="auto"/>
              <w:right w:val="single" w:sz="4" w:space="0" w:color="auto"/>
            </w:tcBorders>
            <w:vAlign w:val="center"/>
          </w:tcPr>
          <w:p w14:paraId="7A171E82" w14:textId="77777777" w:rsidR="008C1203" w:rsidRPr="00777517" w:rsidRDefault="008C1203" w:rsidP="008C1203">
            <w:pPr>
              <w:contextualSpacing/>
              <w:jc w:val="center"/>
              <w:rPr>
                <w:rFonts w:cs="Dubai Medium"/>
                <w:sz w:val="20"/>
                <w:szCs w:val="20"/>
                <w:lang w:val="hy-AM"/>
              </w:rPr>
            </w:pPr>
            <w:r w:rsidRPr="00777517">
              <w:rPr>
                <w:rFonts w:ascii="GHEA Grapalat" w:hAnsi="GHEA Grapalat"/>
                <w:sz w:val="20"/>
                <w:szCs w:val="20"/>
                <w:lang w:val="hy-AM"/>
              </w:rPr>
              <w:t>1</w:t>
            </w:r>
            <w:r w:rsidRPr="00777517">
              <w:rPr>
                <w:sz w:val="20"/>
                <w:szCs w:val="20"/>
                <w:lang w:val="hy-AM"/>
              </w:rPr>
              <w:t>0</w:t>
            </w:r>
          </w:p>
        </w:tc>
        <w:tc>
          <w:tcPr>
            <w:tcW w:w="2835" w:type="dxa"/>
            <w:tcBorders>
              <w:top w:val="single" w:sz="4" w:space="0" w:color="auto"/>
              <w:left w:val="single" w:sz="4" w:space="0" w:color="auto"/>
              <w:bottom w:val="single" w:sz="4" w:space="0" w:color="auto"/>
              <w:right w:val="single" w:sz="4" w:space="0" w:color="auto"/>
            </w:tcBorders>
            <w:vAlign w:val="center"/>
          </w:tcPr>
          <w:p w14:paraId="63FA5357" w14:textId="77777777" w:rsidR="008C1203" w:rsidRPr="00777517" w:rsidRDefault="008C1203" w:rsidP="008C1203">
            <w:pPr>
              <w:contextualSpacing/>
              <w:rPr>
                <w:rFonts w:ascii="GHEA Grapalat" w:hAnsi="GHEA Grapalat" w:cs="Sylfaen"/>
                <w:sz w:val="20"/>
                <w:szCs w:val="20"/>
                <w:lang w:val="hy-AM"/>
              </w:rPr>
            </w:pPr>
            <w:r w:rsidRPr="00777517">
              <w:rPr>
                <w:rFonts w:ascii="GHEA Grapalat" w:hAnsi="GHEA Grapalat" w:cs="Sylfaen"/>
                <w:sz w:val="20"/>
                <w:szCs w:val="20"/>
                <w:lang w:val="hy-AM"/>
              </w:rPr>
              <w:t>Ցանկալի  է 1</w:t>
            </w:r>
            <w:r w:rsidRPr="00777517">
              <w:rPr>
                <w:rFonts w:cs="Sylfaen"/>
                <w:sz w:val="20"/>
                <w:szCs w:val="20"/>
                <w:lang w:val="hy-AM"/>
              </w:rPr>
              <w:t>0</w:t>
            </w:r>
            <w:r w:rsidRPr="00777517">
              <w:rPr>
                <w:rFonts w:ascii="GHEA Grapalat" w:hAnsi="GHEA Grapalat" w:cs="Sylfaen"/>
                <w:sz w:val="20"/>
                <w:szCs w:val="20"/>
                <w:lang w:val="hy-AM"/>
              </w:rPr>
              <w:t xml:space="preserve"> սենյակ՝ յուրաքանչյուրը </w:t>
            </w:r>
            <w:r w:rsidRPr="00777517">
              <w:rPr>
                <w:rFonts w:ascii="GHEA Grapalat" w:hAnsi="GHEA Grapalat" w:cs="Arial"/>
                <w:sz w:val="20"/>
                <w:szCs w:val="20"/>
                <w:lang w:val="hy-AM"/>
              </w:rPr>
              <w:t xml:space="preserve"> </w:t>
            </w:r>
            <w:r w:rsidRPr="00777517">
              <w:rPr>
                <w:rFonts w:cs="Arial"/>
                <w:sz w:val="20"/>
                <w:szCs w:val="20"/>
                <w:lang w:val="hy-AM"/>
              </w:rPr>
              <w:t>շ</w:t>
            </w:r>
            <w:r w:rsidRPr="00777517">
              <w:rPr>
                <w:rFonts w:ascii="GHEA Grapalat" w:hAnsi="GHEA Grapalat" w:cs="Arial"/>
                <w:sz w:val="20"/>
                <w:szCs w:val="20"/>
                <w:lang w:val="hy-AM"/>
              </w:rPr>
              <w:t>ուրջ</w:t>
            </w:r>
            <w:r w:rsidRPr="00777517">
              <w:rPr>
                <w:rFonts w:ascii="GHEA Grapalat" w:hAnsi="GHEA Grapalat" w:cs="Sylfaen"/>
                <w:sz w:val="20"/>
                <w:szCs w:val="20"/>
                <w:lang w:val="hy-AM"/>
              </w:rPr>
              <w:t xml:space="preserve"> 1</w:t>
            </w:r>
            <w:r w:rsidRPr="00777517">
              <w:rPr>
                <w:rFonts w:cs="Sylfaen"/>
                <w:sz w:val="20"/>
                <w:szCs w:val="20"/>
                <w:lang w:val="hy-AM"/>
              </w:rPr>
              <w:t>0</w:t>
            </w:r>
            <w:r w:rsidRPr="00777517">
              <w:rPr>
                <w:rFonts w:ascii="GHEA Grapalat" w:hAnsi="GHEA Grapalat" w:cs="Sylfaen"/>
                <w:sz w:val="20"/>
                <w:szCs w:val="20"/>
                <w:lang w:val="hy-AM"/>
              </w:rPr>
              <w:t xml:space="preserve">քմ </w:t>
            </w:r>
          </w:p>
          <w:p w14:paraId="155C2306" w14:textId="77777777" w:rsidR="008C1203" w:rsidRPr="00777517" w:rsidRDefault="008C1203" w:rsidP="008C1203">
            <w:pPr>
              <w:contextualSpacing/>
              <w:rPr>
                <w:rFonts w:ascii="GHEA Grapalat" w:hAnsi="GHEA Grapalat" w:cs="Dubai Medium"/>
                <w:sz w:val="20"/>
                <w:szCs w:val="20"/>
                <w:lang w:val="hy-AM"/>
              </w:rPr>
            </w:pPr>
            <w:r w:rsidRPr="00777517">
              <w:rPr>
                <w:rFonts w:ascii="GHEA Grapalat" w:hAnsi="GHEA Grapalat" w:cs="Sylfaen"/>
                <w:sz w:val="20"/>
                <w:szCs w:val="20"/>
                <w:lang w:val="hy-AM"/>
              </w:rPr>
              <w:t xml:space="preserve">/կամ </w:t>
            </w:r>
            <w:r w:rsidRPr="00777517">
              <w:rPr>
                <w:rFonts w:cs="Sylfaen"/>
                <w:sz w:val="20"/>
                <w:szCs w:val="20"/>
                <w:lang w:val="hy-AM"/>
              </w:rPr>
              <w:t>5</w:t>
            </w:r>
            <w:r w:rsidRPr="00777517">
              <w:rPr>
                <w:rFonts w:ascii="GHEA Grapalat" w:hAnsi="GHEA Grapalat" w:cs="Sylfaen"/>
                <w:sz w:val="20"/>
                <w:szCs w:val="20"/>
                <w:lang w:val="hy-AM"/>
              </w:rPr>
              <w:t xml:space="preserve"> հատ </w:t>
            </w:r>
            <w:r w:rsidRPr="00777517">
              <w:rPr>
                <w:rFonts w:cs="Sylfaen"/>
                <w:sz w:val="20"/>
                <w:szCs w:val="20"/>
                <w:lang w:val="hy-AM"/>
              </w:rPr>
              <w:t>18</w:t>
            </w:r>
            <w:r w:rsidRPr="00777517">
              <w:rPr>
                <w:rFonts w:ascii="GHEA Grapalat" w:hAnsi="GHEA Grapalat" w:cs="Sylfaen"/>
                <w:sz w:val="20"/>
                <w:szCs w:val="20"/>
                <w:lang w:val="hy-AM"/>
              </w:rPr>
              <w:t xml:space="preserve"> քմ /</w:t>
            </w:r>
          </w:p>
        </w:tc>
        <w:tc>
          <w:tcPr>
            <w:tcW w:w="1500" w:type="dxa"/>
            <w:tcBorders>
              <w:top w:val="single" w:sz="4" w:space="0" w:color="auto"/>
              <w:left w:val="single" w:sz="4" w:space="0" w:color="auto"/>
              <w:bottom w:val="single" w:sz="4" w:space="0" w:color="auto"/>
              <w:right w:val="single" w:sz="4" w:space="0" w:color="auto"/>
            </w:tcBorders>
            <w:vAlign w:val="center"/>
          </w:tcPr>
          <w:p w14:paraId="0AB85EAC" w14:textId="77777777" w:rsidR="008C1203" w:rsidRPr="00777517" w:rsidRDefault="008C1203" w:rsidP="008C1203">
            <w:pPr>
              <w:contextualSpacing/>
              <w:jc w:val="center"/>
              <w:rPr>
                <w:rFonts w:ascii="GHEA Grapalat" w:hAnsi="GHEA Grapalat" w:cs="Dubai Medium"/>
                <w:sz w:val="20"/>
                <w:szCs w:val="20"/>
                <w:lang w:val="hy-AM"/>
              </w:rPr>
            </w:pPr>
          </w:p>
        </w:tc>
        <w:tc>
          <w:tcPr>
            <w:tcW w:w="1260" w:type="dxa"/>
            <w:tcBorders>
              <w:top w:val="single" w:sz="4" w:space="0" w:color="auto"/>
              <w:left w:val="single" w:sz="4" w:space="0" w:color="auto"/>
              <w:bottom w:val="single" w:sz="4" w:space="0" w:color="auto"/>
              <w:right w:val="single" w:sz="4" w:space="0" w:color="auto"/>
            </w:tcBorders>
            <w:vAlign w:val="center"/>
          </w:tcPr>
          <w:p w14:paraId="5E149685" w14:textId="77777777" w:rsidR="008C1203" w:rsidRPr="00777517" w:rsidRDefault="008C1203" w:rsidP="008C1203">
            <w:pPr>
              <w:contextualSpacing/>
              <w:jc w:val="center"/>
              <w:rPr>
                <w:rFonts w:ascii="GHEA Grapalat" w:hAnsi="GHEA Grapalat" w:cs="Dubai Medium"/>
                <w:sz w:val="20"/>
                <w:szCs w:val="20"/>
                <w:lang w:val="hy-AM"/>
              </w:rPr>
            </w:pPr>
          </w:p>
        </w:tc>
        <w:tc>
          <w:tcPr>
            <w:tcW w:w="1463" w:type="dxa"/>
            <w:tcBorders>
              <w:top w:val="single" w:sz="4" w:space="0" w:color="auto"/>
              <w:left w:val="single" w:sz="4" w:space="0" w:color="auto"/>
              <w:bottom w:val="single" w:sz="4" w:space="0" w:color="auto"/>
              <w:right w:val="single" w:sz="4" w:space="0" w:color="auto"/>
            </w:tcBorders>
            <w:vAlign w:val="center"/>
          </w:tcPr>
          <w:p w14:paraId="56DF4255" w14:textId="77777777" w:rsidR="008C1203" w:rsidRPr="00777517" w:rsidRDefault="008C1203" w:rsidP="008C1203">
            <w:pPr>
              <w:contextualSpacing/>
              <w:jc w:val="center"/>
              <w:rPr>
                <w:rFonts w:ascii="GHEA Grapalat" w:hAnsi="GHEA Grapalat" w:cs="Dubai Medium"/>
                <w:sz w:val="20"/>
                <w:szCs w:val="20"/>
                <w:lang w:val="hy-AM"/>
              </w:rPr>
            </w:pPr>
          </w:p>
        </w:tc>
      </w:tr>
      <w:tr w:rsidR="008C1203" w:rsidRPr="00777517" w14:paraId="043DC84A" w14:textId="77777777" w:rsidTr="00F4188A">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09BF11DC" w14:textId="77777777" w:rsidR="008C1203" w:rsidRPr="00777517" w:rsidRDefault="008C1203" w:rsidP="008C1203">
            <w:pPr>
              <w:tabs>
                <w:tab w:val="left" w:pos="709"/>
              </w:tabs>
              <w:contextualSpacing/>
              <w:jc w:val="center"/>
              <w:rPr>
                <w:rFonts w:ascii="GHEA Grapalat" w:hAnsi="GHEA Grapalat" w:cs="Dubai Medium"/>
                <w:sz w:val="20"/>
                <w:szCs w:val="20"/>
                <w:lang w:val="ru-RU"/>
              </w:rPr>
            </w:pPr>
            <w:r w:rsidRPr="00777517">
              <w:rPr>
                <w:rFonts w:ascii="GHEA Grapalat" w:hAnsi="GHEA Grapalat" w:cs="Dubai Medium"/>
                <w:sz w:val="20"/>
                <w:szCs w:val="20"/>
                <w:lang w:val="ru-RU"/>
              </w:rPr>
              <w:t>3</w:t>
            </w:r>
          </w:p>
        </w:tc>
        <w:tc>
          <w:tcPr>
            <w:tcW w:w="2772" w:type="dxa"/>
            <w:tcBorders>
              <w:top w:val="single" w:sz="4" w:space="0" w:color="auto"/>
              <w:left w:val="single" w:sz="4" w:space="0" w:color="auto"/>
              <w:bottom w:val="single" w:sz="4" w:space="0" w:color="auto"/>
              <w:right w:val="single" w:sz="4" w:space="0" w:color="auto"/>
            </w:tcBorders>
            <w:vAlign w:val="center"/>
          </w:tcPr>
          <w:p w14:paraId="021CE00B" w14:textId="77777777" w:rsidR="008C1203" w:rsidRPr="00777517" w:rsidRDefault="008C1203" w:rsidP="008C1203">
            <w:pPr>
              <w:contextualSpacing/>
              <w:rPr>
                <w:rFonts w:ascii="GHEA Grapalat" w:hAnsi="GHEA Grapalat" w:cs="Dubai Medium"/>
                <w:sz w:val="20"/>
                <w:szCs w:val="20"/>
                <w:lang w:val="hy-AM"/>
              </w:rPr>
            </w:pPr>
            <w:r w:rsidRPr="00777517">
              <w:rPr>
                <w:rFonts w:ascii="GHEA Grapalat" w:hAnsi="GHEA Grapalat" w:cs="Sylfaen"/>
                <w:sz w:val="20"/>
                <w:szCs w:val="20"/>
                <w:lang w:val="hy-AM"/>
              </w:rPr>
              <w:t>Գործավարի և օպերատորների սենյակ</w:t>
            </w:r>
          </w:p>
        </w:tc>
        <w:tc>
          <w:tcPr>
            <w:tcW w:w="993" w:type="dxa"/>
            <w:tcBorders>
              <w:top w:val="single" w:sz="4" w:space="0" w:color="auto"/>
              <w:left w:val="single" w:sz="4" w:space="0" w:color="auto"/>
              <w:bottom w:val="single" w:sz="4" w:space="0" w:color="auto"/>
              <w:right w:val="single" w:sz="4" w:space="0" w:color="auto"/>
            </w:tcBorders>
            <w:vAlign w:val="center"/>
          </w:tcPr>
          <w:p w14:paraId="28CBC589" w14:textId="77777777" w:rsidR="008C1203" w:rsidRPr="00777517" w:rsidRDefault="008C1203" w:rsidP="008C1203">
            <w:pPr>
              <w:contextualSpacing/>
              <w:jc w:val="center"/>
              <w:rPr>
                <w:rFonts w:ascii="GHEA Grapalat" w:hAnsi="GHEA Grapalat" w:cs="Dubai Medium"/>
                <w:sz w:val="20"/>
                <w:szCs w:val="20"/>
              </w:rPr>
            </w:pPr>
            <w:r w:rsidRPr="00777517">
              <w:rPr>
                <w:rFonts w:ascii="GHEA Grapalat" w:hAnsi="GHEA Grapalat"/>
                <w:sz w:val="20"/>
                <w:szCs w:val="20"/>
                <w:lang w:val="hy-AM"/>
              </w:rPr>
              <w:t>1</w:t>
            </w:r>
          </w:p>
        </w:tc>
        <w:tc>
          <w:tcPr>
            <w:tcW w:w="2835" w:type="dxa"/>
            <w:tcBorders>
              <w:top w:val="single" w:sz="4" w:space="0" w:color="auto"/>
              <w:left w:val="single" w:sz="4" w:space="0" w:color="auto"/>
              <w:bottom w:val="single" w:sz="4" w:space="0" w:color="auto"/>
              <w:right w:val="single" w:sz="4" w:space="0" w:color="auto"/>
            </w:tcBorders>
            <w:vAlign w:val="center"/>
          </w:tcPr>
          <w:p w14:paraId="2C65F3D0" w14:textId="77777777" w:rsidR="008C1203" w:rsidRPr="00777517" w:rsidRDefault="008C1203" w:rsidP="008C1203">
            <w:pPr>
              <w:contextualSpacing/>
              <w:rPr>
                <w:rFonts w:ascii="GHEA Grapalat" w:hAnsi="GHEA Grapalat" w:cs="Dubai Medium"/>
                <w:sz w:val="20"/>
                <w:szCs w:val="20"/>
              </w:rPr>
            </w:pPr>
            <w:r w:rsidRPr="00777517">
              <w:rPr>
                <w:rFonts w:ascii="GHEA Grapalat" w:hAnsi="GHEA Grapalat" w:cs="Arial"/>
                <w:sz w:val="20"/>
                <w:szCs w:val="20"/>
                <w:lang w:val="hy-AM"/>
              </w:rPr>
              <w:t>Շ</w:t>
            </w:r>
            <w:r w:rsidRPr="00777517">
              <w:rPr>
                <w:rFonts w:ascii="GHEA Grapalat" w:hAnsi="GHEA Grapalat" w:cs="Arial"/>
                <w:sz w:val="20"/>
                <w:szCs w:val="20"/>
              </w:rPr>
              <w:t>ուրջ</w:t>
            </w:r>
            <w:r w:rsidRPr="00777517">
              <w:rPr>
                <w:rFonts w:ascii="GHEA Grapalat" w:hAnsi="GHEA Grapalat" w:cs="Dubai Medium"/>
                <w:sz w:val="20"/>
                <w:szCs w:val="20"/>
              </w:rPr>
              <w:t xml:space="preserve"> </w:t>
            </w:r>
            <w:r w:rsidRPr="00777517">
              <w:rPr>
                <w:rFonts w:ascii="GHEA Grapalat" w:hAnsi="GHEA Grapalat" w:cs="Sylfaen"/>
                <w:sz w:val="20"/>
                <w:szCs w:val="20"/>
                <w:lang w:val="hy-AM"/>
              </w:rPr>
              <w:t>20 քմ</w:t>
            </w:r>
          </w:p>
        </w:tc>
        <w:tc>
          <w:tcPr>
            <w:tcW w:w="1500" w:type="dxa"/>
            <w:tcBorders>
              <w:top w:val="single" w:sz="4" w:space="0" w:color="auto"/>
              <w:left w:val="single" w:sz="4" w:space="0" w:color="auto"/>
              <w:bottom w:val="single" w:sz="4" w:space="0" w:color="auto"/>
              <w:right w:val="single" w:sz="4" w:space="0" w:color="auto"/>
            </w:tcBorders>
            <w:vAlign w:val="center"/>
          </w:tcPr>
          <w:p w14:paraId="5E473147" w14:textId="77777777" w:rsidR="008C1203" w:rsidRPr="00777517" w:rsidRDefault="008C1203" w:rsidP="008C1203">
            <w:pPr>
              <w:contextualSpacing/>
              <w:rPr>
                <w:rFonts w:ascii="GHEA Grapalat" w:hAnsi="GHEA Grapalat" w:cs="Dubai Medium"/>
                <w:sz w:val="20"/>
                <w:szCs w:val="20"/>
                <w:highlight w:val="yellow"/>
                <w:lang w:val="hy-AM"/>
              </w:rPr>
            </w:pPr>
          </w:p>
        </w:tc>
        <w:tc>
          <w:tcPr>
            <w:tcW w:w="1260" w:type="dxa"/>
            <w:tcBorders>
              <w:top w:val="single" w:sz="4" w:space="0" w:color="auto"/>
              <w:left w:val="single" w:sz="4" w:space="0" w:color="auto"/>
              <w:bottom w:val="single" w:sz="4" w:space="0" w:color="auto"/>
              <w:right w:val="single" w:sz="4" w:space="0" w:color="auto"/>
            </w:tcBorders>
            <w:vAlign w:val="center"/>
          </w:tcPr>
          <w:p w14:paraId="6C3A4BE7" w14:textId="77777777" w:rsidR="008C1203" w:rsidRPr="00777517" w:rsidRDefault="008C1203" w:rsidP="008C1203">
            <w:pPr>
              <w:contextualSpacing/>
              <w:rPr>
                <w:rFonts w:ascii="GHEA Grapalat" w:hAnsi="GHEA Grapalat" w:cs="Dubai Medium"/>
                <w:sz w:val="20"/>
                <w:szCs w:val="20"/>
                <w:highlight w:val="yellow"/>
                <w:lang w:val="hy-AM"/>
              </w:rPr>
            </w:pPr>
          </w:p>
        </w:tc>
        <w:tc>
          <w:tcPr>
            <w:tcW w:w="1463" w:type="dxa"/>
            <w:tcBorders>
              <w:top w:val="single" w:sz="4" w:space="0" w:color="auto"/>
              <w:left w:val="single" w:sz="4" w:space="0" w:color="auto"/>
              <w:bottom w:val="single" w:sz="4" w:space="0" w:color="auto"/>
              <w:right w:val="single" w:sz="4" w:space="0" w:color="auto"/>
            </w:tcBorders>
            <w:vAlign w:val="center"/>
          </w:tcPr>
          <w:p w14:paraId="137ED854" w14:textId="77777777" w:rsidR="008C1203" w:rsidRPr="00777517" w:rsidRDefault="008C1203" w:rsidP="008C1203">
            <w:pPr>
              <w:contextualSpacing/>
              <w:jc w:val="center"/>
              <w:rPr>
                <w:rFonts w:ascii="GHEA Grapalat" w:hAnsi="GHEA Grapalat" w:cs="Dubai Medium"/>
                <w:sz w:val="20"/>
                <w:szCs w:val="20"/>
              </w:rPr>
            </w:pPr>
          </w:p>
        </w:tc>
      </w:tr>
    </w:tbl>
    <w:p w14:paraId="320695C6" w14:textId="77777777" w:rsidR="008C1203" w:rsidRDefault="008C1203" w:rsidP="008C1203">
      <w:pPr>
        <w:rPr>
          <w:rFonts w:cs="Dubai Medium"/>
          <w:b/>
          <w:sz w:val="28"/>
          <w:lang w:val="hy-AM"/>
        </w:rPr>
      </w:pPr>
    </w:p>
    <w:tbl>
      <w:tblPr>
        <w:tblpPr w:leftFromText="180" w:rightFromText="180" w:vertAnchor="text" w:horzAnchor="margin" w:tblpXSpec="center" w:tblpY="-25"/>
        <w:tblOverlap w:val="never"/>
        <w:tblW w:w="11448" w:type="dxa"/>
        <w:tblLayout w:type="fixed"/>
        <w:tblLook w:val="01E0" w:firstRow="1" w:lastRow="1" w:firstColumn="1" w:lastColumn="1" w:noHBand="0" w:noVBand="0"/>
      </w:tblPr>
      <w:tblGrid>
        <w:gridCol w:w="625"/>
        <w:gridCol w:w="2772"/>
        <w:gridCol w:w="993"/>
        <w:gridCol w:w="2835"/>
        <w:gridCol w:w="1500"/>
        <w:gridCol w:w="1260"/>
        <w:gridCol w:w="1463"/>
      </w:tblGrid>
      <w:tr w:rsidR="008C1203" w:rsidRPr="008C0330" w14:paraId="24A0AC3F" w14:textId="77777777" w:rsidTr="008C1203">
        <w:trPr>
          <w:trHeight w:val="553"/>
        </w:trPr>
        <w:tc>
          <w:tcPr>
            <w:tcW w:w="11448" w:type="dxa"/>
            <w:gridSpan w:val="7"/>
            <w:tcBorders>
              <w:top w:val="single" w:sz="4" w:space="0" w:color="auto"/>
              <w:left w:val="single" w:sz="4" w:space="0" w:color="auto"/>
              <w:bottom w:val="single" w:sz="4" w:space="0" w:color="auto"/>
              <w:right w:val="single" w:sz="4" w:space="0" w:color="auto"/>
            </w:tcBorders>
            <w:vAlign w:val="center"/>
          </w:tcPr>
          <w:p w14:paraId="144B3799" w14:textId="77777777" w:rsidR="008C1203" w:rsidRPr="00777517" w:rsidRDefault="008C1203" w:rsidP="008C1203">
            <w:pPr>
              <w:contextualSpacing/>
              <w:rPr>
                <w:rFonts w:ascii="GHEA Grapalat" w:hAnsi="GHEA Grapalat" w:cs="Dubai Medium"/>
                <w:b/>
                <w:sz w:val="20"/>
                <w:szCs w:val="20"/>
                <w:lang w:val="hy-AM"/>
              </w:rPr>
            </w:pPr>
            <w:r w:rsidRPr="00777517">
              <w:rPr>
                <w:rFonts w:ascii="GHEA Grapalat" w:hAnsi="GHEA Grapalat" w:cs="Arial"/>
                <w:b/>
                <w:i/>
                <w:iCs/>
                <w:sz w:val="20"/>
                <w:szCs w:val="20"/>
                <w:lang w:val="hy-AM"/>
              </w:rPr>
              <w:t>Դատահոգեբուժական փորձաքննությունների բաժին վերակառուցում</w:t>
            </w:r>
            <w:r w:rsidRPr="00777517">
              <w:rPr>
                <w:rFonts w:cs="Arial"/>
                <w:b/>
                <w:i/>
                <w:iCs/>
                <w:sz w:val="20"/>
                <w:szCs w:val="20"/>
                <w:lang w:val="hy-AM"/>
              </w:rPr>
              <w:t xml:space="preserve"> ՝</w:t>
            </w:r>
            <w:r w:rsidRPr="00777517">
              <w:rPr>
                <w:rFonts w:ascii="GHEA Grapalat" w:hAnsi="GHEA Grapalat" w:cs="Arial"/>
                <w:b/>
                <w:i/>
                <w:iCs/>
                <w:sz w:val="20"/>
                <w:szCs w:val="20"/>
                <w:lang w:val="hy-AM"/>
              </w:rPr>
              <w:t xml:space="preserve"> մասնաշենքի վերակառուցում</w:t>
            </w:r>
          </w:p>
        </w:tc>
      </w:tr>
      <w:tr w:rsidR="008C1203" w:rsidRPr="008C0330" w14:paraId="1B527631" w14:textId="77777777" w:rsidTr="008C1203">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42FCA130" w14:textId="77777777" w:rsidR="008C1203" w:rsidRPr="00777517" w:rsidRDefault="008C1203" w:rsidP="008C1203">
            <w:pPr>
              <w:contextualSpacing/>
              <w:rPr>
                <w:rFonts w:ascii="GHEA Grapalat" w:hAnsi="GHEA Grapalat" w:cs="Dubai Medium"/>
                <w:b/>
                <w:sz w:val="20"/>
                <w:szCs w:val="20"/>
              </w:rPr>
            </w:pPr>
            <w:r w:rsidRPr="00777517">
              <w:rPr>
                <w:rFonts w:ascii="GHEA Grapalat" w:hAnsi="GHEA Grapalat" w:cs="Dubai Medium"/>
                <w:b/>
                <w:sz w:val="20"/>
                <w:szCs w:val="20"/>
              </w:rPr>
              <w:t>N</w:t>
            </w:r>
          </w:p>
        </w:tc>
        <w:tc>
          <w:tcPr>
            <w:tcW w:w="2772" w:type="dxa"/>
            <w:tcBorders>
              <w:top w:val="single" w:sz="4" w:space="0" w:color="auto"/>
              <w:left w:val="single" w:sz="4" w:space="0" w:color="auto"/>
              <w:bottom w:val="single" w:sz="4" w:space="0" w:color="auto"/>
              <w:right w:val="single" w:sz="4" w:space="0" w:color="auto"/>
            </w:tcBorders>
            <w:vAlign w:val="center"/>
          </w:tcPr>
          <w:p w14:paraId="70C08008" w14:textId="77777777" w:rsidR="008C1203" w:rsidRPr="00777517" w:rsidRDefault="008C1203" w:rsidP="008C1203">
            <w:pPr>
              <w:contextualSpacing/>
              <w:rPr>
                <w:rFonts w:ascii="GHEA Grapalat" w:hAnsi="GHEA Grapalat" w:cs="Dubai Medium"/>
                <w:b/>
                <w:sz w:val="20"/>
                <w:szCs w:val="20"/>
              </w:rPr>
            </w:pPr>
            <w:r w:rsidRPr="00777517">
              <w:rPr>
                <w:rFonts w:ascii="GHEA Grapalat" w:hAnsi="GHEA Grapalat" w:cs="Arial"/>
                <w:b/>
                <w:sz w:val="20"/>
                <w:szCs w:val="20"/>
              </w:rPr>
              <w:t>Սենյակների</w:t>
            </w:r>
            <w:r w:rsidRPr="00777517">
              <w:rPr>
                <w:rFonts w:ascii="GHEA Grapalat" w:hAnsi="GHEA Grapalat" w:cs="Dubai Medium"/>
                <w:b/>
                <w:sz w:val="20"/>
                <w:szCs w:val="20"/>
              </w:rPr>
              <w:t xml:space="preserve"> </w:t>
            </w:r>
            <w:r w:rsidRPr="00777517">
              <w:rPr>
                <w:rFonts w:ascii="GHEA Grapalat" w:hAnsi="GHEA Grapalat" w:cs="Arial"/>
                <w:b/>
                <w:sz w:val="20"/>
                <w:szCs w:val="20"/>
              </w:rPr>
              <w:t>կազմ</w:t>
            </w:r>
          </w:p>
        </w:tc>
        <w:tc>
          <w:tcPr>
            <w:tcW w:w="993" w:type="dxa"/>
            <w:tcBorders>
              <w:top w:val="single" w:sz="4" w:space="0" w:color="auto"/>
              <w:left w:val="single" w:sz="4" w:space="0" w:color="auto"/>
              <w:bottom w:val="single" w:sz="4" w:space="0" w:color="auto"/>
              <w:right w:val="single" w:sz="4" w:space="0" w:color="auto"/>
            </w:tcBorders>
            <w:vAlign w:val="center"/>
          </w:tcPr>
          <w:p w14:paraId="23FCABB1" w14:textId="77777777" w:rsidR="008C1203" w:rsidRPr="00777517" w:rsidRDefault="008C1203" w:rsidP="008C1203">
            <w:pPr>
              <w:contextualSpacing/>
              <w:jc w:val="center"/>
              <w:rPr>
                <w:rFonts w:ascii="GHEA Grapalat" w:hAnsi="GHEA Grapalat" w:cs="Dubai Medium"/>
                <w:b/>
                <w:sz w:val="20"/>
                <w:szCs w:val="20"/>
              </w:rPr>
            </w:pPr>
            <w:r w:rsidRPr="00777517">
              <w:rPr>
                <w:rFonts w:ascii="GHEA Grapalat" w:hAnsi="GHEA Grapalat" w:cs="Arial"/>
                <w:b/>
                <w:sz w:val="20"/>
                <w:szCs w:val="20"/>
              </w:rPr>
              <w:t>Քանակ</w:t>
            </w:r>
          </w:p>
        </w:tc>
        <w:tc>
          <w:tcPr>
            <w:tcW w:w="2835" w:type="dxa"/>
            <w:tcBorders>
              <w:top w:val="single" w:sz="4" w:space="0" w:color="auto"/>
              <w:left w:val="single" w:sz="4" w:space="0" w:color="auto"/>
              <w:bottom w:val="single" w:sz="4" w:space="0" w:color="auto"/>
              <w:right w:val="single" w:sz="4" w:space="0" w:color="auto"/>
            </w:tcBorders>
            <w:vAlign w:val="center"/>
          </w:tcPr>
          <w:p w14:paraId="2F5377A6" w14:textId="77777777" w:rsidR="008C1203" w:rsidRPr="00777517" w:rsidRDefault="008C1203" w:rsidP="008C1203">
            <w:pPr>
              <w:contextualSpacing/>
              <w:jc w:val="center"/>
              <w:rPr>
                <w:rFonts w:ascii="GHEA Grapalat" w:hAnsi="GHEA Grapalat" w:cs="Dubai Medium"/>
                <w:b/>
                <w:sz w:val="20"/>
                <w:szCs w:val="20"/>
              </w:rPr>
            </w:pPr>
            <w:r w:rsidRPr="00777517">
              <w:rPr>
                <w:rFonts w:ascii="GHEA Grapalat" w:hAnsi="GHEA Grapalat" w:cs="Arial"/>
                <w:b/>
                <w:sz w:val="20"/>
                <w:szCs w:val="20"/>
              </w:rPr>
              <w:t>Նշանակություն</w:t>
            </w:r>
          </w:p>
        </w:tc>
        <w:tc>
          <w:tcPr>
            <w:tcW w:w="1500" w:type="dxa"/>
            <w:tcBorders>
              <w:top w:val="single" w:sz="4" w:space="0" w:color="auto"/>
              <w:left w:val="single" w:sz="4" w:space="0" w:color="auto"/>
              <w:bottom w:val="single" w:sz="4" w:space="0" w:color="auto"/>
              <w:right w:val="single" w:sz="4" w:space="0" w:color="auto"/>
            </w:tcBorders>
            <w:vAlign w:val="center"/>
          </w:tcPr>
          <w:p w14:paraId="3021E6AF" w14:textId="77777777" w:rsidR="008C1203" w:rsidRPr="00777517" w:rsidRDefault="008C1203" w:rsidP="008C1203">
            <w:pPr>
              <w:contextualSpacing/>
              <w:jc w:val="center"/>
              <w:rPr>
                <w:rFonts w:ascii="GHEA Grapalat" w:hAnsi="GHEA Grapalat" w:cs="Dubai Medium"/>
                <w:b/>
                <w:sz w:val="20"/>
                <w:szCs w:val="20"/>
                <w:lang w:val="hy-AM"/>
              </w:rPr>
            </w:pPr>
            <w:r w:rsidRPr="00777517">
              <w:rPr>
                <w:rFonts w:ascii="GHEA Grapalat" w:hAnsi="GHEA Grapalat" w:cs="Arial"/>
                <w:b/>
                <w:sz w:val="20"/>
                <w:szCs w:val="20"/>
              </w:rPr>
              <w:t>Օդափոխության</w:t>
            </w:r>
            <w:r w:rsidRPr="00777517">
              <w:rPr>
                <w:rFonts w:ascii="GHEA Grapalat" w:hAnsi="GHEA Grapalat" w:cs="Dubai Medium"/>
                <w:b/>
                <w:sz w:val="20"/>
                <w:szCs w:val="20"/>
                <w:lang w:val="hy-AM"/>
              </w:rPr>
              <w:t xml:space="preserve"> </w:t>
            </w:r>
            <w:r w:rsidRPr="00777517">
              <w:rPr>
                <w:rFonts w:ascii="GHEA Grapalat" w:hAnsi="GHEA Grapalat" w:cs="Arial"/>
                <w:b/>
                <w:sz w:val="20"/>
                <w:szCs w:val="20"/>
                <w:lang w:val="hy-AM"/>
              </w:rPr>
              <w:t>համակարգ</w:t>
            </w:r>
          </w:p>
        </w:tc>
        <w:tc>
          <w:tcPr>
            <w:tcW w:w="1260" w:type="dxa"/>
            <w:tcBorders>
              <w:top w:val="single" w:sz="4" w:space="0" w:color="auto"/>
              <w:left w:val="single" w:sz="4" w:space="0" w:color="auto"/>
              <w:bottom w:val="single" w:sz="4" w:space="0" w:color="auto"/>
              <w:right w:val="single" w:sz="4" w:space="0" w:color="auto"/>
            </w:tcBorders>
            <w:vAlign w:val="center"/>
          </w:tcPr>
          <w:p w14:paraId="1F9B9713" w14:textId="77777777" w:rsidR="008C1203" w:rsidRPr="00777517" w:rsidRDefault="008C1203" w:rsidP="008C1203">
            <w:pPr>
              <w:contextualSpacing/>
              <w:jc w:val="center"/>
              <w:rPr>
                <w:rFonts w:ascii="GHEA Grapalat" w:hAnsi="GHEA Grapalat" w:cs="Dubai Medium"/>
                <w:b/>
                <w:sz w:val="20"/>
                <w:szCs w:val="20"/>
                <w:lang w:val="hy-AM"/>
              </w:rPr>
            </w:pPr>
            <w:r w:rsidRPr="00777517">
              <w:rPr>
                <w:rFonts w:ascii="GHEA Grapalat" w:hAnsi="GHEA Grapalat" w:cs="Arial"/>
                <w:b/>
                <w:sz w:val="20"/>
                <w:szCs w:val="20"/>
                <w:lang w:val="hy-AM"/>
              </w:rPr>
              <w:t>Սենյակի</w:t>
            </w:r>
            <w:r w:rsidRPr="00777517">
              <w:rPr>
                <w:rFonts w:ascii="GHEA Grapalat" w:hAnsi="GHEA Grapalat" w:cs="Dubai Medium"/>
                <w:b/>
                <w:sz w:val="20"/>
                <w:szCs w:val="20"/>
                <w:lang w:val="hy-AM"/>
              </w:rPr>
              <w:t xml:space="preserve"> </w:t>
            </w:r>
            <w:r w:rsidRPr="00777517">
              <w:rPr>
                <w:rFonts w:ascii="GHEA Grapalat" w:hAnsi="GHEA Grapalat" w:cs="Arial"/>
                <w:b/>
                <w:sz w:val="20"/>
                <w:szCs w:val="20"/>
                <w:lang w:val="hy-AM"/>
              </w:rPr>
              <w:t>ջերմաստիճան</w:t>
            </w:r>
          </w:p>
        </w:tc>
        <w:tc>
          <w:tcPr>
            <w:tcW w:w="1463" w:type="dxa"/>
            <w:tcBorders>
              <w:top w:val="single" w:sz="4" w:space="0" w:color="auto"/>
              <w:left w:val="single" w:sz="4" w:space="0" w:color="auto"/>
              <w:bottom w:val="single" w:sz="4" w:space="0" w:color="auto"/>
              <w:right w:val="single" w:sz="4" w:space="0" w:color="auto"/>
            </w:tcBorders>
            <w:vAlign w:val="center"/>
          </w:tcPr>
          <w:p w14:paraId="2EFF8307" w14:textId="77777777" w:rsidR="008C1203" w:rsidRPr="00777517" w:rsidRDefault="008C1203" w:rsidP="008C1203">
            <w:pPr>
              <w:contextualSpacing/>
              <w:jc w:val="center"/>
              <w:rPr>
                <w:rFonts w:ascii="GHEA Grapalat" w:hAnsi="GHEA Grapalat" w:cs="Dubai Medium"/>
                <w:sz w:val="20"/>
                <w:szCs w:val="20"/>
                <w:lang w:val="hy-AM"/>
              </w:rPr>
            </w:pPr>
            <w:r w:rsidRPr="00777517">
              <w:rPr>
                <w:rFonts w:ascii="GHEA Grapalat" w:hAnsi="GHEA Grapalat" w:cs="Arial"/>
                <w:sz w:val="20"/>
                <w:szCs w:val="20"/>
                <w:lang w:val="hy-AM"/>
              </w:rPr>
              <w:t>Սենյակի</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առաստաղի</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բարձրությունը</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ոչ</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պակաս</w:t>
            </w:r>
            <w:r w:rsidRPr="00777517">
              <w:rPr>
                <w:rFonts w:ascii="GHEA Grapalat" w:hAnsi="GHEA Grapalat" w:cs="Dubai Medium"/>
                <w:sz w:val="20"/>
                <w:szCs w:val="20"/>
                <w:lang w:val="hy-AM"/>
              </w:rPr>
              <w:t xml:space="preserve"> </w:t>
            </w:r>
            <w:r w:rsidRPr="00777517">
              <w:rPr>
                <w:rFonts w:ascii="GHEA Grapalat" w:hAnsi="GHEA Grapalat" w:cs="Arial"/>
                <w:sz w:val="20"/>
                <w:szCs w:val="20"/>
                <w:lang w:val="hy-AM"/>
              </w:rPr>
              <w:t>քան</w:t>
            </w:r>
            <w:r w:rsidRPr="00777517">
              <w:rPr>
                <w:rFonts w:ascii="GHEA Grapalat" w:hAnsi="GHEA Grapalat" w:cs="Dubai Medium"/>
                <w:sz w:val="20"/>
                <w:szCs w:val="20"/>
                <w:lang w:val="hy-AM"/>
              </w:rPr>
              <w:t xml:space="preserve"> 3 </w:t>
            </w:r>
            <w:r w:rsidRPr="00777517">
              <w:rPr>
                <w:rFonts w:ascii="GHEA Grapalat" w:hAnsi="GHEA Grapalat" w:cs="Arial"/>
                <w:sz w:val="20"/>
                <w:szCs w:val="20"/>
                <w:lang w:val="hy-AM"/>
              </w:rPr>
              <w:t>մ</w:t>
            </w:r>
          </w:p>
        </w:tc>
      </w:tr>
      <w:tr w:rsidR="008C1203" w:rsidRPr="00777517" w14:paraId="08F22278" w14:textId="77777777" w:rsidTr="008C1203">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458CF6B0" w14:textId="77777777" w:rsidR="008C1203" w:rsidRPr="00777517" w:rsidRDefault="008C1203" w:rsidP="008C1203">
            <w:pPr>
              <w:tabs>
                <w:tab w:val="left" w:pos="709"/>
              </w:tabs>
              <w:contextualSpacing/>
              <w:jc w:val="center"/>
              <w:rPr>
                <w:rFonts w:ascii="GHEA Grapalat" w:hAnsi="GHEA Grapalat" w:cs="Dubai Medium"/>
                <w:sz w:val="20"/>
                <w:szCs w:val="20"/>
                <w:lang w:val="ru-RU"/>
              </w:rPr>
            </w:pPr>
            <w:r w:rsidRPr="00777517">
              <w:rPr>
                <w:rFonts w:ascii="GHEA Grapalat" w:hAnsi="GHEA Grapalat" w:cs="Dubai Medium"/>
                <w:sz w:val="20"/>
                <w:szCs w:val="20"/>
                <w:lang w:val="ru-RU"/>
              </w:rPr>
              <w:t>1</w:t>
            </w:r>
          </w:p>
        </w:tc>
        <w:tc>
          <w:tcPr>
            <w:tcW w:w="2772" w:type="dxa"/>
            <w:tcBorders>
              <w:top w:val="single" w:sz="4" w:space="0" w:color="auto"/>
              <w:left w:val="single" w:sz="4" w:space="0" w:color="auto"/>
              <w:bottom w:val="single" w:sz="4" w:space="0" w:color="auto"/>
              <w:right w:val="single" w:sz="4" w:space="0" w:color="auto"/>
            </w:tcBorders>
            <w:vAlign w:val="center"/>
          </w:tcPr>
          <w:p w14:paraId="4BE0A351" w14:textId="77777777" w:rsidR="008C1203" w:rsidRPr="00777517" w:rsidRDefault="008C1203" w:rsidP="008C1203">
            <w:pPr>
              <w:contextualSpacing/>
              <w:rPr>
                <w:rFonts w:ascii="GHEA Grapalat" w:hAnsi="GHEA Grapalat" w:cs="Dubai Medium"/>
                <w:sz w:val="20"/>
                <w:szCs w:val="20"/>
                <w:lang w:val="hy-AM"/>
              </w:rPr>
            </w:pPr>
            <w:r w:rsidRPr="00777517">
              <w:rPr>
                <w:rFonts w:ascii="GHEA Grapalat" w:hAnsi="GHEA Grapalat" w:cs="Sylfaen"/>
                <w:sz w:val="20"/>
                <w:szCs w:val="20"/>
                <w:lang w:val="hy-AM"/>
              </w:rPr>
              <w:t>Բաժանմունքի ղեկավար</w:t>
            </w:r>
          </w:p>
        </w:tc>
        <w:tc>
          <w:tcPr>
            <w:tcW w:w="993" w:type="dxa"/>
            <w:tcBorders>
              <w:top w:val="single" w:sz="4" w:space="0" w:color="auto"/>
              <w:left w:val="single" w:sz="4" w:space="0" w:color="auto"/>
              <w:bottom w:val="single" w:sz="4" w:space="0" w:color="auto"/>
              <w:right w:val="single" w:sz="4" w:space="0" w:color="auto"/>
            </w:tcBorders>
            <w:vAlign w:val="center"/>
          </w:tcPr>
          <w:p w14:paraId="03E62B0D" w14:textId="77777777" w:rsidR="008C1203" w:rsidRPr="00777517" w:rsidRDefault="008C1203" w:rsidP="008C1203">
            <w:pPr>
              <w:contextualSpacing/>
              <w:jc w:val="center"/>
              <w:rPr>
                <w:rFonts w:ascii="GHEA Grapalat" w:hAnsi="GHEA Grapalat" w:cs="Dubai Medium"/>
                <w:sz w:val="20"/>
                <w:szCs w:val="20"/>
                <w:lang w:val="hy-AM"/>
              </w:rPr>
            </w:pPr>
            <w:r w:rsidRPr="00777517">
              <w:rPr>
                <w:rFonts w:ascii="GHEA Grapalat" w:hAnsi="GHEA Grapalat"/>
                <w:sz w:val="20"/>
                <w:szCs w:val="20"/>
                <w:lang w:val="hy-AM"/>
              </w:rPr>
              <w:t>1</w:t>
            </w:r>
          </w:p>
        </w:tc>
        <w:tc>
          <w:tcPr>
            <w:tcW w:w="2835" w:type="dxa"/>
            <w:tcBorders>
              <w:top w:val="single" w:sz="4" w:space="0" w:color="auto"/>
              <w:left w:val="single" w:sz="4" w:space="0" w:color="auto"/>
              <w:bottom w:val="single" w:sz="4" w:space="0" w:color="auto"/>
              <w:right w:val="single" w:sz="4" w:space="0" w:color="auto"/>
            </w:tcBorders>
            <w:vAlign w:val="center"/>
          </w:tcPr>
          <w:p w14:paraId="300E5649" w14:textId="77777777" w:rsidR="008C1203" w:rsidRPr="00777517" w:rsidRDefault="008C1203" w:rsidP="008C1203">
            <w:pPr>
              <w:contextualSpacing/>
              <w:rPr>
                <w:rFonts w:ascii="GHEA Grapalat" w:hAnsi="GHEA Grapalat" w:cs="Dubai Medium"/>
                <w:sz w:val="20"/>
                <w:szCs w:val="20"/>
                <w:lang w:val="hy-AM"/>
              </w:rPr>
            </w:pPr>
            <w:r w:rsidRPr="00777517">
              <w:rPr>
                <w:rFonts w:ascii="GHEA Grapalat" w:hAnsi="GHEA Grapalat" w:cs="Arial"/>
                <w:sz w:val="20"/>
                <w:szCs w:val="20"/>
                <w:lang w:val="hy-AM"/>
              </w:rPr>
              <w:t>Շ</w:t>
            </w:r>
            <w:r w:rsidRPr="00777517">
              <w:rPr>
                <w:rFonts w:ascii="GHEA Grapalat" w:hAnsi="GHEA Grapalat" w:cs="Arial"/>
                <w:sz w:val="20"/>
                <w:szCs w:val="20"/>
              </w:rPr>
              <w:t>ուրջ</w:t>
            </w:r>
            <w:r w:rsidRPr="00777517">
              <w:rPr>
                <w:rFonts w:ascii="GHEA Grapalat" w:hAnsi="GHEA Grapalat" w:cs="Dubai Medium"/>
                <w:sz w:val="20"/>
                <w:szCs w:val="20"/>
              </w:rPr>
              <w:t xml:space="preserve"> </w:t>
            </w:r>
            <w:r w:rsidRPr="00777517">
              <w:rPr>
                <w:rFonts w:ascii="GHEA Grapalat" w:hAnsi="GHEA Grapalat" w:cs="Dubai Medium"/>
                <w:sz w:val="20"/>
                <w:szCs w:val="20"/>
                <w:lang w:val="hy-AM"/>
              </w:rPr>
              <w:t>1</w:t>
            </w:r>
            <w:r w:rsidRPr="00777517">
              <w:rPr>
                <w:rFonts w:cs="Dubai Medium"/>
                <w:sz w:val="20"/>
                <w:szCs w:val="20"/>
                <w:lang w:val="hy-AM"/>
              </w:rPr>
              <w:t>2</w:t>
            </w:r>
            <w:r w:rsidRPr="00777517">
              <w:rPr>
                <w:rFonts w:ascii="GHEA Grapalat" w:hAnsi="GHEA Grapalat" w:cs="Dubai Medium"/>
                <w:sz w:val="20"/>
                <w:szCs w:val="20"/>
                <w:lang w:val="hy-AM"/>
              </w:rPr>
              <w:t xml:space="preserve"> </w:t>
            </w:r>
            <w:r w:rsidRPr="00777517">
              <w:rPr>
                <w:rFonts w:ascii="GHEA Grapalat" w:hAnsi="GHEA Grapalat" w:cs="Arial"/>
                <w:sz w:val="20"/>
                <w:szCs w:val="20"/>
              </w:rPr>
              <w:t>քմ</w:t>
            </w:r>
          </w:p>
        </w:tc>
        <w:tc>
          <w:tcPr>
            <w:tcW w:w="1500" w:type="dxa"/>
            <w:tcBorders>
              <w:top w:val="single" w:sz="4" w:space="0" w:color="auto"/>
              <w:left w:val="single" w:sz="4" w:space="0" w:color="auto"/>
              <w:bottom w:val="single" w:sz="4" w:space="0" w:color="auto"/>
              <w:right w:val="single" w:sz="4" w:space="0" w:color="auto"/>
            </w:tcBorders>
            <w:vAlign w:val="center"/>
          </w:tcPr>
          <w:p w14:paraId="3110E9B7" w14:textId="77777777" w:rsidR="008C1203" w:rsidRPr="00777517" w:rsidRDefault="008C1203" w:rsidP="008C1203">
            <w:pPr>
              <w:contextualSpacing/>
              <w:rPr>
                <w:rFonts w:ascii="GHEA Grapalat" w:hAnsi="GHEA Grapalat" w:cs="Dubai Medium"/>
                <w:sz w:val="20"/>
                <w:szCs w:val="20"/>
                <w:lang w:val="hy-AM"/>
              </w:rPr>
            </w:pPr>
          </w:p>
        </w:tc>
        <w:tc>
          <w:tcPr>
            <w:tcW w:w="1260" w:type="dxa"/>
            <w:tcBorders>
              <w:top w:val="single" w:sz="4" w:space="0" w:color="auto"/>
              <w:left w:val="single" w:sz="4" w:space="0" w:color="auto"/>
              <w:bottom w:val="single" w:sz="4" w:space="0" w:color="auto"/>
              <w:right w:val="single" w:sz="4" w:space="0" w:color="auto"/>
            </w:tcBorders>
            <w:vAlign w:val="center"/>
          </w:tcPr>
          <w:p w14:paraId="70E2D7FC" w14:textId="77777777" w:rsidR="008C1203" w:rsidRPr="00777517" w:rsidRDefault="008C1203" w:rsidP="008C1203">
            <w:pPr>
              <w:contextualSpacing/>
              <w:jc w:val="center"/>
              <w:rPr>
                <w:rFonts w:ascii="GHEA Grapalat" w:hAnsi="GHEA Grapalat" w:cs="Dubai Medium"/>
                <w:sz w:val="20"/>
                <w:szCs w:val="20"/>
                <w:lang w:val="hy-AM"/>
              </w:rPr>
            </w:pPr>
          </w:p>
        </w:tc>
        <w:tc>
          <w:tcPr>
            <w:tcW w:w="1463" w:type="dxa"/>
            <w:tcBorders>
              <w:top w:val="single" w:sz="4" w:space="0" w:color="auto"/>
              <w:left w:val="single" w:sz="4" w:space="0" w:color="auto"/>
              <w:bottom w:val="single" w:sz="4" w:space="0" w:color="auto"/>
              <w:right w:val="single" w:sz="4" w:space="0" w:color="auto"/>
            </w:tcBorders>
            <w:vAlign w:val="center"/>
          </w:tcPr>
          <w:p w14:paraId="4984DBD4" w14:textId="77777777" w:rsidR="008C1203" w:rsidRPr="00777517" w:rsidRDefault="008C1203" w:rsidP="008C1203">
            <w:pPr>
              <w:contextualSpacing/>
              <w:jc w:val="center"/>
              <w:rPr>
                <w:rFonts w:ascii="GHEA Grapalat" w:hAnsi="GHEA Grapalat" w:cs="Dubai Medium"/>
                <w:sz w:val="20"/>
                <w:szCs w:val="20"/>
                <w:lang w:val="hy-AM"/>
              </w:rPr>
            </w:pPr>
          </w:p>
        </w:tc>
      </w:tr>
      <w:tr w:rsidR="008C1203" w:rsidRPr="00777517" w14:paraId="6404F1E2" w14:textId="77777777" w:rsidTr="008C1203">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4C210FE3" w14:textId="77777777" w:rsidR="008C1203" w:rsidRPr="00777517" w:rsidRDefault="008C1203" w:rsidP="008C1203">
            <w:pPr>
              <w:tabs>
                <w:tab w:val="left" w:pos="709"/>
              </w:tabs>
              <w:contextualSpacing/>
              <w:jc w:val="center"/>
              <w:rPr>
                <w:rFonts w:ascii="GHEA Grapalat" w:hAnsi="GHEA Grapalat" w:cs="Dubai Medium"/>
                <w:sz w:val="20"/>
                <w:szCs w:val="20"/>
                <w:lang w:val="hy-AM"/>
              </w:rPr>
            </w:pPr>
            <w:r w:rsidRPr="00777517">
              <w:rPr>
                <w:rFonts w:ascii="GHEA Grapalat" w:hAnsi="GHEA Grapalat" w:cs="Dubai Medium"/>
                <w:sz w:val="20"/>
                <w:szCs w:val="20"/>
                <w:lang w:val="hy-AM"/>
              </w:rPr>
              <w:t>2</w:t>
            </w:r>
          </w:p>
        </w:tc>
        <w:tc>
          <w:tcPr>
            <w:tcW w:w="2772" w:type="dxa"/>
            <w:tcBorders>
              <w:top w:val="single" w:sz="4" w:space="0" w:color="auto"/>
              <w:left w:val="single" w:sz="4" w:space="0" w:color="auto"/>
              <w:bottom w:val="single" w:sz="4" w:space="0" w:color="auto"/>
              <w:right w:val="single" w:sz="4" w:space="0" w:color="auto"/>
            </w:tcBorders>
            <w:vAlign w:val="center"/>
          </w:tcPr>
          <w:p w14:paraId="2B6B5D72" w14:textId="77777777" w:rsidR="008C1203" w:rsidRPr="00777517" w:rsidRDefault="008C1203" w:rsidP="008C1203">
            <w:pPr>
              <w:contextualSpacing/>
              <w:rPr>
                <w:rFonts w:ascii="GHEA Grapalat" w:hAnsi="GHEA Grapalat" w:cs="Dubai Medium"/>
                <w:sz w:val="20"/>
                <w:szCs w:val="20"/>
                <w:lang w:val="hy-AM"/>
              </w:rPr>
            </w:pPr>
            <w:r w:rsidRPr="00777517">
              <w:rPr>
                <w:rFonts w:cs="Sylfaen"/>
                <w:sz w:val="20"/>
                <w:szCs w:val="20"/>
                <w:lang w:val="hy-AM"/>
              </w:rPr>
              <w:t>Փ</w:t>
            </w:r>
            <w:r w:rsidRPr="00777517">
              <w:rPr>
                <w:rFonts w:ascii="GHEA Grapalat" w:hAnsi="GHEA Grapalat" w:cs="Sylfaen"/>
                <w:sz w:val="20"/>
                <w:szCs w:val="20"/>
                <w:lang w:val="hy-AM"/>
              </w:rPr>
              <w:t>որձագետների սենյակ</w:t>
            </w:r>
          </w:p>
        </w:tc>
        <w:tc>
          <w:tcPr>
            <w:tcW w:w="993" w:type="dxa"/>
            <w:tcBorders>
              <w:top w:val="single" w:sz="4" w:space="0" w:color="auto"/>
              <w:left w:val="single" w:sz="4" w:space="0" w:color="auto"/>
              <w:bottom w:val="single" w:sz="4" w:space="0" w:color="auto"/>
              <w:right w:val="single" w:sz="4" w:space="0" w:color="auto"/>
            </w:tcBorders>
            <w:vAlign w:val="center"/>
          </w:tcPr>
          <w:p w14:paraId="50EC9A0E" w14:textId="77777777" w:rsidR="008C1203" w:rsidRPr="00777517" w:rsidRDefault="008C1203" w:rsidP="008C1203">
            <w:pPr>
              <w:contextualSpacing/>
              <w:jc w:val="center"/>
              <w:rPr>
                <w:rFonts w:cs="Dubai Medium"/>
                <w:sz w:val="20"/>
                <w:szCs w:val="20"/>
                <w:lang w:val="hy-AM"/>
              </w:rPr>
            </w:pPr>
            <w:r w:rsidRPr="00777517">
              <w:rPr>
                <w:rFonts w:ascii="GHEA Grapalat" w:hAnsi="GHEA Grapalat"/>
                <w:sz w:val="20"/>
                <w:szCs w:val="20"/>
                <w:lang w:val="hy-AM"/>
              </w:rPr>
              <w:t>1</w:t>
            </w:r>
          </w:p>
        </w:tc>
        <w:tc>
          <w:tcPr>
            <w:tcW w:w="2835" w:type="dxa"/>
            <w:tcBorders>
              <w:top w:val="single" w:sz="4" w:space="0" w:color="auto"/>
              <w:left w:val="single" w:sz="4" w:space="0" w:color="auto"/>
              <w:bottom w:val="single" w:sz="4" w:space="0" w:color="auto"/>
              <w:right w:val="single" w:sz="4" w:space="0" w:color="auto"/>
            </w:tcBorders>
            <w:vAlign w:val="center"/>
          </w:tcPr>
          <w:p w14:paraId="1FDEFB68" w14:textId="77777777" w:rsidR="008C1203" w:rsidRPr="00777517" w:rsidRDefault="008C1203" w:rsidP="008C1203">
            <w:pPr>
              <w:contextualSpacing/>
              <w:rPr>
                <w:rFonts w:cs="Sylfaen"/>
                <w:sz w:val="20"/>
                <w:szCs w:val="20"/>
                <w:lang w:val="hy-AM"/>
              </w:rPr>
            </w:pPr>
            <w:r w:rsidRPr="00777517">
              <w:rPr>
                <w:rFonts w:ascii="GHEA Grapalat" w:hAnsi="GHEA Grapalat" w:cs="Arial"/>
                <w:sz w:val="20"/>
                <w:szCs w:val="20"/>
                <w:lang w:val="hy-AM"/>
              </w:rPr>
              <w:t>Շ</w:t>
            </w:r>
            <w:r w:rsidRPr="00777517">
              <w:rPr>
                <w:rFonts w:ascii="GHEA Grapalat" w:hAnsi="GHEA Grapalat" w:cs="Arial"/>
                <w:sz w:val="20"/>
                <w:szCs w:val="20"/>
              </w:rPr>
              <w:t>ուրջ</w:t>
            </w:r>
            <w:r w:rsidRPr="00777517">
              <w:rPr>
                <w:rFonts w:ascii="GHEA Grapalat" w:hAnsi="GHEA Grapalat" w:cs="Dubai Medium"/>
                <w:sz w:val="20"/>
                <w:szCs w:val="20"/>
              </w:rPr>
              <w:t xml:space="preserve"> </w:t>
            </w:r>
            <w:r w:rsidRPr="00777517">
              <w:rPr>
                <w:rFonts w:cs="Sylfaen"/>
                <w:sz w:val="20"/>
                <w:szCs w:val="20"/>
                <w:lang w:val="hy-AM"/>
              </w:rPr>
              <w:t xml:space="preserve">20 </w:t>
            </w:r>
            <w:r w:rsidRPr="00777517">
              <w:rPr>
                <w:rFonts w:ascii="GHEA Grapalat" w:hAnsi="GHEA Grapalat" w:cs="Sylfaen"/>
                <w:sz w:val="20"/>
                <w:szCs w:val="20"/>
                <w:lang w:val="hy-AM"/>
              </w:rPr>
              <w:t xml:space="preserve">քմ </w:t>
            </w:r>
          </w:p>
        </w:tc>
        <w:tc>
          <w:tcPr>
            <w:tcW w:w="1500" w:type="dxa"/>
            <w:tcBorders>
              <w:top w:val="single" w:sz="4" w:space="0" w:color="auto"/>
              <w:left w:val="single" w:sz="4" w:space="0" w:color="auto"/>
              <w:bottom w:val="single" w:sz="4" w:space="0" w:color="auto"/>
              <w:right w:val="single" w:sz="4" w:space="0" w:color="auto"/>
            </w:tcBorders>
            <w:vAlign w:val="center"/>
          </w:tcPr>
          <w:p w14:paraId="485F82F9" w14:textId="77777777" w:rsidR="008C1203" w:rsidRPr="00777517" w:rsidRDefault="008C1203" w:rsidP="008C1203">
            <w:pPr>
              <w:contextualSpacing/>
              <w:jc w:val="center"/>
              <w:rPr>
                <w:rFonts w:ascii="GHEA Grapalat" w:hAnsi="GHEA Grapalat" w:cs="Dubai Medium"/>
                <w:sz w:val="20"/>
                <w:szCs w:val="20"/>
                <w:lang w:val="hy-AM"/>
              </w:rPr>
            </w:pPr>
          </w:p>
        </w:tc>
        <w:tc>
          <w:tcPr>
            <w:tcW w:w="1260" w:type="dxa"/>
            <w:tcBorders>
              <w:top w:val="single" w:sz="4" w:space="0" w:color="auto"/>
              <w:left w:val="single" w:sz="4" w:space="0" w:color="auto"/>
              <w:bottom w:val="single" w:sz="4" w:space="0" w:color="auto"/>
              <w:right w:val="single" w:sz="4" w:space="0" w:color="auto"/>
            </w:tcBorders>
            <w:vAlign w:val="center"/>
          </w:tcPr>
          <w:p w14:paraId="13305B28" w14:textId="77777777" w:rsidR="008C1203" w:rsidRPr="00777517" w:rsidRDefault="008C1203" w:rsidP="008C1203">
            <w:pPr>
              <w:contextualSpacing/>
              <w:jc w:val="center"/>
              <w:rPr>
                <w:rFonts w:ascii="GHEA Grapalat" w:hAnsi="GHEA Grapalat" w:cs="Dubai Medium"/>
                <w:sz w:val="20"/>
                <w:szCs w:val="20"/>
                <w:lang w:val="hy-AM"/>
              </w:rPr>
            </w:pPr>
          </w:p>
        </w:tc>
        <w:tc>
          <w:tcPr>
            <w:tcW w:w="1463" w:type="dxa"/>
            <w:tcBorders>
              <w:top w:val="single" w:sz="4" w:space="0" w:color="auto"/>
              <w:left w:val="single" w:sz="4" w:space="0" w:color="auto"/>
              <w:bottom w:val="single" w:sz="4" w:space="0" w:color="auto"/>
              <w:right w:val="single" w:sz="4" w:space="0" w:color="auto"/>
            </w:tcBorders>
            <w:vAlign w:val="center"/>
          </w:tcPr>
          <w:p w14:paraId="4125D90F" w14:textId="77777777" w:rsidR="008C1203" w:rsidRPr="00777517" w:rsidRDefault="008C1203" w:rsidP="008C1203">
            <w:pPr>
              <w:contextualSpacing/>
              <w:jc w:val="center"/>
              <w:rPr>
                <w:rFonts w:ascii="GHEA Grapalat" w:hAnsi="GHEA Grapalat" w:cs="Dubai Medium"/>
                <w:sz w:val="20"/>
                <w:szCs w:val="20"/>
                <w:lang w:val="hy-AM"/>
              </w:rPr>
            </w:pPr>
          </w:p>
        </w:tc>
      </w:tr>
      <w:tr w:rsidR="008C1203" w:rsidRPr="00777517" w14:paraId="5D582742" w14:textId="77777777" w:rsidTr="008C1203">
        <w:trPr>
          <w:trHeight w:val="553"/>
        </w:trPr>
        <w:tc>
          <w:tcPr>
            <w:tcW w:w="625" w:type="dxa"/>
            <w:tcBorders>
              <w:top w:val="single" w:sz="4" w:space="0" w:color="auto"/>
              <w:left w:val="single" w:sz="4" w:space="0" w:color="auto"/>
              <w:bottom w:val="single" w:sz="4" w:space="0" w:color="auto"/>
              <w:right w:val="single" w:sz="4" w:space="0" w:color="auto"/>
            </w:tcBorders>
            <w:vAlign w:val="center"/>
          </w:tcPr>
          <w:p w14:paraId="2CC05859" w14:textId="77777777" w:rsidR="008C1203" w:rsidRPr="00777517" w:rsidRDefault="008C1203" w:rsidP="008C1203">
            <w:pPr>
              <w:tabs>
                <w:tab w:val="left" w:pos="709"/>
              </w:tabs>
              <w:contextualSpacing/>
              <w:jc w:val="center"/>
              <w:rPr>
                <w:rFonts w:ascii="GHEA Grapalat" w:hAnsi="GHEA Grapalat" w:cs="Dubai Medium"/>
                <w:sz w:val="20"/>
                <w:szCs w:val="20"/>
                <w:lang w:val="ru-RU"/>
              </w:rPr>
            </w:pPr>
            <w:r w:rsidRPr="00777517">
              <w:rPr>
                <w:rFonts w:ascii="GHEA Grapalat" w:hAnsi="GHEA Grapalat" w:cs="Dubai Medium"/>
                <w:sz w:val="20"/>
                <w:szCs w:val="20"/>
                <w:lang w:val="ru-RU"/>
              </w:rPr>
              <w:t>3</w:t>
            </w:r>
          </w:p>
        </w:tc>
        <w:tc>
          <w:tcPr>
            <w:tcW w:w="2772" w:type="dxa"/>
            <w:tcBorders>
              <w:top w:val="single" w:sz="4" w:space="0" w:color="auto"/>
              <w:left w:val="single" w:sz="4" w:space="0" w:color="auto"/>
              <w:bottom w:val="single" w:sz="4" w:space="0" w:color="auto"/>
              <w:right w:val="single" w:sz="4" w:space="0" w:color="auto"/>
            </w:tcBorders>
            <w:vAlign w:val="center"/>
          </w:tcPr>
          <w:p w14:paraId="6A0A21BA" w14:textId="77777777" w:rsidR="008C1203" w:rsidRPr="00777517" w:rsidRDefault="008C1203" w:rsidP="008C1203">
            <w:pPr>
              <w:contextualSpacing/>
              <w:rPr>
                <w:rFonts w:ascii="GHEA Grapalat" w:hAnsi="GHEA Grapalat" w:cs="Dubai Medium"/>
                <w:sz w:val="20"/>
                <w:szCs w:val="20"/>
                <w:lang w:val="hy-AM"/>
              </w:rPr>
            </w:pPr>
            <w:r w:rsidRPr="00777517">
              <w:rPr>
                <w:rFonts w:ascii="GHEA Grapalat" w:hAnsi="GHEA Grapalat" w:cs="Sylfaen"/>
                <w:sz w:val="20"/>
                <w:szCs w:val="20"/>
                <w:lang w:val="hy-AM"/>
              </w:rPr>
              <w:t>Գործավարի և օպերատորների սենյակ</w:t>
            </w:r>
          </w:p>
        </w:tc>
        <w:tc>
          <w:tcPr>
            <w:tcW w:w="993" w:type="dxa"/>
            <w:tcBorders>
              <w:top w:val="single" w:sz="4" w:space="0" w:color="auto"/>
              <w:left w:val="single" w:sz="4" w:space="0" w:color="auto"/>
              <w:bottom w:val="single" w:sz="4" w:space="0" w:color="auto"/>
              <w:right w:val="single" w:sz="4" w:space="0" w:color="auto"/>
            </w:tcBorders>
            <w:vAlign w:val="center"/>
          </w:tcPr>
          <w:p w14:paraId="21BCBCC8" w14:textId="77777777" w:rsidR="008C1203" w:rsidRPr="00777517" w:rsidRDefault="008C1203" w:rsidP="008C1203">
            <w:pPr>
              <w:contextualSpacing/>
              <w:jc w:val="center"/>
              <w:rPr>
                <w:rFonts w:ascii="GHEA Grapalat" w:hAnsi="GHEA Grapalat" w:cs="Dubai Medium"/>
                <w:sz w:val="20"/>
                <w:szCs w:val="20"/>
              </w:rPr>
            </w:pPr>
            <w:r w:rsidRPr="00777517">
              <w:rPr>
                <w:rFonts w:ascii="GHEA Grapalat" w:hAnsi="GHEA Grapalat"/>
                <w:sz w:val="20"/>
                <w:szCs w:val="20"/>
                <w:lang w:val="hy-AM"/>
              </w:rPr>
              <w:t>1</w:t>
            </w:r>
          </w:p>
        </w:tc>
        <w:tc>
          <w:tcPr>
            <w:tcW w:w="2835" w:type="dxa"/>
            <w:tcBorders>
              <w:top w:val="single" w:sz="4" w:space="0" w:color="auto"/>
              <w:left w:val="single" w:sz="4" w:space="0" w:color="auto"/>
              <w:bottom w:val="single" w:sz="4" w:space="0" w:color="auto"/>
              <w:right w:val="single" w:sz="4" w:space="0" w:color="auto"/>
            </w:tcBorders>
            <w:vAlign w:val="center"/>
          </w:tcPr>
          <w:p w14:paraId="60A300D2" w14:textId="77777777" w:rsidR="008C1203" w:rsidRPr="00777517" w:rsidRDefault="008C1203" w:rsidP="008C1203">
            <w:pPr>
              <w:contextualSpacing/>
              <w:rPr>
                <w:rFonts w:ascii="GHEA Grapalat" w:hAnsi="GHEA Grapalat" w:cs="Dubai Medium"/>
                <w:sz w:val="20"/>
                <w:szCs w:val="20"/>
              </w:rPr>
            </w:pPr>
            <w:r w:rsidRPr="00777517">
              <w:rPr>
                <w:rFonts w:ascii="GHEA Grapalat" w:hAnsi="GHEA Grapalat" w:cs="Arial"/>
                <w:sz w:val="20"/>
                <w:szCs w:val="20"/>
                <w:lang w:val="hy-AM"/>
              </w:rPr>
              <w:t>Շ</w:t>
            </w:r>
            <w:r w:rsidRPr="00777517">
              <w:rPr>
                <w:rFonts w:ascii="GHEA Grapalat" w:hAnsi="GHEA Grapalat" w:cs="Arial"/>
                <w:sz w:val="20"/>
                <w:szCs w:val="20"/>
              </w:rPr>
              <w:t>ուրջ</w:t>
            </w:r>
            <w:r w:rsidRPr="00777517">
              <w:rPr>
                <w:rFonts w:ascii="GHEA Grapalat" w:hAnsi="GHEA Grapalat" w:cs="Dubai Medium"/>
                <w:sz w:val="20"/>
                <w:szCs w:val="20"/>
              </w:rPr>
              <w:t xml:space="preserve"> </w:t>
            </w:r>
            <w:r w:rsidRPr="00777517">
              <w:rPr>
                <w:rFonts w:ascii="GHEA Grapalat" w:hAnsi="GHEA Grapalat" w:cs="Sylfaen"/>
                <w:sz w:val="20"/>
                <w:szCs w:val="20"/>
                <w:lang w:val="hy-AM"/>
              </w:rPr>
              <w:t>20 քմ</w:t>
            </w:r>
          </w:p>
        </w:tc>
        <w:tc>
          <w:tcPr>
            <w:tcW w:w="1500" w:type="dxa"/>
            <w:tcBorders>
              <w:top w:val="single" w:sz="4" w:space="0" w:color="auto"/>
              <w:left w:val="single" w:sz="4" w:space="0" w:color="auto"/>
              <w:bottom w:val="single" w:sz="4" w:space="0" w:color="auto"/>
              <w:right w:val="single" w:sz="4" w:space="0" w:color="auto"/>
            </w:tcBorders>
            <w:vAlign w:val="center"/>
          </w:tcPr>
          <w:p w14:paraId="68637305" w14:textId="77777777" w:rsidR="008C1203" w:rsidRPr="00777517" w:rsidRDefault="008C1203" w:rsidP="008C1203">
            <w:pPr>
              <w:contextualSpacing/>
              <w:rPr>
                <w:rFonts w:ascii="GHEA Grapalat" w:hAnsi="GHEA Grapalat" w:cs="Dubai Medium"/>
                <w:sz w:val="20"/>
                <w:szCs w:val="20"/>
                <w:highlight w:val="yellow"/>
                <w:lang w:val="hy-AM"/>
              </w:rPr>
            </w:pPr>
          </w:p>
        </w:tc>
        <w:tc>
          <w:tcPr>
            <w:tcW w:w="1260" w:type="dxa"/>
            <w:tcBorders>
              <w:top w:val="single" w:sz="4" w:space="0" w:color="auto"/>
              <w:left w:val="single" w:sz="4" w:space="0" w:color="auto"/>
              <w:bottom w:val="single" w:sz="4" w:space="0" w:color="auto"/>
              <w:right w:val="single" w:sz="4" w:space="0" w:color="auto"/>
            </w:tcBorders>
            <w:vAlign w:val="center"/>
          </w:tcPr>
          <w:p w14:paraId="4A4074E3" w14:textId="77777777" w:rsidR="008C1203" w:rsidRPr="00777517" w:rsidRDefault="008C1203" w:rsidP="008C1203">
            <w:pPr>
              <w:contextualSpacing/>
              <w:rPr>
                <w:rFonts w:ascii="GHEA Grapalat" w:hAnsi="GHEA Grapalat" w:cs="Dubai Medium"/>
                <w:sz w:val="20"/>
                <w:szCs w:val="20"/>
                <w:highlight w:val="yellow"/>
                <w:lang w:val="hy-AM"/>
              </w:rPr>
            </w:pPr>
          </w:p>
        </w:tc>
        <w:tc>
          <w:tcPr>
            <w:tcW w:w="1463" w:type="dxa"/>
            <w:tcBorders>
              <w:top w:val="single" w:sz="4" w:space="0" w:color="auto"/>
              <w:left w:val="single" w:sz="4" w:space="0" w:color="auto"/>
              <w:bottom w:val="single" w:sz="4" w:space="0" w:color="auto"/>
              <w:right w:val="single" w:sz="4" w:space="0" w:color="auto"/>
            </w:tcBorders>
            <w:vAlign w:val="center"/>
          </w:tcPr>
          <w:p w14:paraId="25D0FBC9" w14:textId="77777777" w:rsidR="008C1203" w:rsidRPr="00777517" w:rsidRDefault="008C1203" w:rsidP="008C1203">
            <w:pPr>
              <w:contextualSpacing/>
              <w:jc w:val="center"/>
              <w:rPr>
                <w:rFonts w:ascii="GHEA Grapalat" w:hAnsi="GHEA Grapalat" w:cs="Dubai Medium"/>
                <w:sz w:val="20"/>
                <w:szCs w:val="20"/>
              </w:rPr>
            </w:pPr>
          </w:p>
        </w:tc>
      </w:tr>
    </w:tbl>
    <w:p w14:paraId="30C06634" w14:textId="77777777" w:rsidR="008C1203" w:rsidRPr="00790BCA" w:rsidRDefault="008C1203" w:rsidP="008C1203">
      <w:pPr>
        <w:pStyle w:val="aff3"/>
        <w:numPr>
          <w:ilvl w:val="0"/>
          <w:numId w:val="20"/>
        </w:numPr>
        <w:ind w:left="84" w:firstLine="58"/>
        <w:contextualSpacing/>
        <w:jc w:val="both"/>
        <w:rPr>
          <w:rFonts w:ascii="GHEA Grapalat" w:hAnsi="GHEA Grapalat"/>
          <w:b/>
          <w:sz w:val="20"/>
          <w:szCs w:val="20"/>
          <w:u w:val="single"/>
        </w:rPr>
      </w:pPr>
      <w:r w:rsidRPr="00790BCA">
        <w:rPr>
          <w:rFonts w:ascii="GHEA Grapalat" w:hAnsi="GHEA Grapalat"/>
          <w:b/>
          <w:sz w:val="20"/>
          <w:szCs w:val="20"/>
          <w:u w:val="single"/>
        </w:rPr>
        <w:t>Հիմքեր</w:t>
      </w:r>
    </w:p>
    <w:p w14:paraId="601DB38D" w14:textId="77777777" w:rsidR="008C1203" w:rsidRPr="00790BCA" w:rsidRDefault="008C1203" w:rsidP="008C1203">
      <w:pPr>
        <w:pStyle w:val="aff3"/>
        <w:tabs>
          <w:tab w:val="left" w:pos="391"/>
        </w:tabs>
        <w:ind w:left="84" w:firstLine="58"/>
        <w:jc w:val="both"/>
        <w:rPr>
          <w:rFonts w:ascii="GHEA Grapalat" w:hAnsi="GHEA Grapalat"/>
          <w:sz w:val="20"/>
          <w:szCs w:val="20"/>
        </w:rPr>
      </w:pPr>
      <w:r w:rsidRPr="00790BCA">
        <w:rPr>
          <w:rFonts w:ascii="GHEA Grapalat" w:hAnsi="GHEA Grapalat"/>
          <w:sz w:val="20"/>
          <w:szCs w:val="20"/>
        </w:rPr>
        <w:t>Համաձայն տարածքի երկրաբանական հետազննության արդյունքների հիմնատակերը կարող են փոխվել:</w:t>
      </w:r>
    </w:p>
    <w:p w14:paraId="6E7E202E" w14:textId="77777777" w:rsidR="008C1203" w:rsidRPr="00790BCA" w:rsidRDefault="008C1203" w:rsidP="008C1203">
      <w:pPr>
        <w:pStyle w:val="aff3"/>
        <w:numPr>
          <w:ilvl w:val="0"/>
          <w:numId w:val="20"/>
        </w:numPr>
        <w:ind w:left="84" w:firstLine="58"/>
        <w:contextualSpacing/>
        <w:jc w:val="both"/>
        <w:rPr>
          <w:rFonts w:ascii="GHEA Grapalat" w:hAnsi="GHEA Grapalat"/>
          <w:b/>
          <w:sz w:val="20"/>
          <w:szCs w:val="20"/>
          <w:u w:val="single"/>
        </w:rPr>
      </w:pPr>
      <w:r w:rsidRPr="00790BCA">
        <w:rPr>
          <w:rFonts w:ascii="GHEA Grapalat" w:hAnsi="GHEA Grapalat"/>
          <w:b/>
          <w:sz w:val="20"/>
          <w:szCs w:val="20"/>
          <w:u w:val="single"/>
        </w:rPr>
        <w:t>Պատեր</w:t>
      </w:r>
    </w:p>
    <w:p w14:paraId="77A57D7E" w14:textId="77777777" w:rsidR="008C1203" w:rsidRPr="00790BCA" w:rsidRDefault="008C1203" w:rsidP="008C1203">
      <w:pPr>
        <w:pStyle w:val="aff3"/>
        <w:tabs>
          <w:tab w:val="left" w:pos="391"/>
        </w:tabs>
        <w:ind w:left="84" w:firstLine="58"/>
        <w:jc w:val="both"/>
        <w:rPr>
          <w:rFonts w:ascii="GHEA Grapalat" w:hAnsi="GHEA Grapalat"/>
          <w:sz w:val="20"/>
          <w:szCs w:val="20"/>
        </w:rPr>
      </w:pPr>
      <w:r w:rsidRPr="00790BCA">
        <w:rPr>
          <w:rFonts w:ascii="GHEA Grapalat" w:hAnsi="GHEA Grapalat"/>
          <w:sz w:val="20"/>
          <w:szCs w:val="20"/>
        </w:rPr>
        <w:t>Համաձայն ներկայացված նախագծի (թեթևաբետոնե սնամեջ բլոկներ, սպլիտ տիպի բլոկներ):</w:t>
      </w:r>
    </w:p>
    <w:p w14:paraId="22CC437C" w14:textId="77777777" w:rsidR="008C1203" w:rsidRPr="00790BCA" w:rsidRDefault="008C1203" w:rsidP="008C1203">
      <w:pPr>
        <w:pStyle w:val="aff3"/>
        <w:numPr>
          <w:ilvl w:val="0"/>
          <w:numId w:val="20"/>
        </w:numPr>
        <w:ind w:left="84" w:firstLine="58"/>
        <w:contextualSpacing/>
        <w:jc w:val="both"/>
        <w:rPr>
          <w:rFonts w:ascii="GHEA Grapalat" w:hAnsi="GHEA Grapalat"/>
          <w:b/>
          <w:sz w:val="20"/>
          <w:szCs w:val="20"/>
          <w:u w:val="single"/>
        </w:rPr>
      </w:pPr>
      <w:r w:rsidRPr="00790BCA">
        <w:rPr>
          <w:rFonts w:ascii="GHEA Grapalat" w:hAnsi="GHEA Grapalat"/>
          <w:b/>
          <w:sz w:val="20"/>
          <w:szCs w:val="20"/>
          <w:u w:val="single"/>
        </w:rPr>
        <w:t>Միջնորմներ</w:t>
      </w:r>
    </w:p>
    <w:p w14:paraId="1145B781" w14:textId="77777777" w:rsidR="008C1203" w:rsidRPr="00790BCA" w:rsidRDefault="008C1203" w:rsidP="008C1203">
      <w:pPr>
        <w:pStyle w:val="aff3"/>
        <w:tabs>
          <w:tab w:val="left" w:pos="391"/>
        </w:tabs>
        <w:ind w:left="84" w:firstLine="58"/>
        <w:jc w:val="both"/>
        <w:rPr>
          <w:rFonts w:ascii="GHEA Grapalat" w:hAnsi="GHEA Grapalat"/>
          <w:sz w:val="20"/>
          <w:szCs w:val="20"/>
        </w:rPr>
      </w:pPr>
      <w:r w:rsidRPr="00790BCA">
        <w:rPr>
          <w:rFonts w:ascii="GHEA Grapalat" w:hAnsi="GHEA Grapalat"/>
          <w:sz w:val="20"/>
          <w:szCs w:val="20"/>
        </w:rPr>
        <w:t>Համաձայն ներկայացված նախագծի (թեթևաբետոնե բլոկներից):</w:t>
      </w:r>
    </w:p>
    <w:p w14:paraId="3A9D7FF8" w14:textId="77777777" w:rsidR="008C1203" w:rsidRPr="00790BCA" w:rsidRDefault="008C1203" w:rsidP="008C1203">
      <w:pPr>
        <w:pStyle w:val="aff3"/>
        <w:numPr>
          <w:ilvl w:val="0"/>
          <w:numId w:val="20"/>
        </w:numPr>
        <w:ind w:left="84" w:firstLine="58"/>
        <w:contextualSpacing/>
        <w:jc w:val="both"/>
        <w:rPr>
          <w:rFonts w:ascii="GHEA Grapalat" w:hAnsi="GHEA Grapalat"/>
          <w:b/>
          <w:sz w:val="20"/>
          <w:szCs w:val="20"/>
          <w:u w:val="single"/>
        </w:rPr>
      </w:pPr>
      <w:r w:rsidRPr="00790BCA">
        <w:rPr>
          <w:rFonts w:ascii="GHEA Grapalat" w:hAnsi="GHEA Grapalat"/>
          <w:b/>
          <w:sz w:val="20"/>
          <w:szCs w:val="20"/>
          <w:u w:val="single"/>
        </w:rPr>
        <w:t>Հատակներ</w:t>
      </w:r>
    </w:p>
    <w:p w14:paraId="47431819" w14:textId="77777777" w:rsidR="008C1203" w:rsidRPr="00790BCA" w:rsidRDefault="008C1203" w:rsidP="008C1203">
      <w:pPr>
        <w:pStyle w:val="aff3"/>
        <w:tabs>
          <w:tab w:val="left" w:pos="391"/>
        </w:tabs>
        <w:ind w:left="84" w:firstLine="58"/>
        <w:jc w:val="both"/>
        <w:rPr>
          <w:rFonts w:ascii="GHEA Grapalat" w:hAnsi="GHEA Grapalat"/>
          <w:sz w:val="20"/>
          <w:szCs w:val="20"/>
        </w:rPr>
      </w:pPr>
      <w:r w:rsidRPr="00790BCA">
        <w:rPr>
          <w:rFonts w:ascii="GHEA Grapalat" w:hAnsi="GHEA Grapalat"/>
          <w:sz w:val="20"/>
          <w:szCs w:val="20"/>
        </w:rPr>
        <w:t>Համաձայն ներկայացված նախագծի (պրես գրանիտե սալեր, վինիլե հատակներ՝ աշխատասենյակներում, խեցեսալեր՝ սանհանգույցներում):</w:t>
      </w:r>
    </w:p>
    <w:p w14:paraId="74004A1A" w14:textId="77777777" w:rsidR="008C1203" w:rsidRPr="00790BCA" w:rsidRDefault="008C1203" w:rsidP="008C1203">
      <w:pPr>
        <w:pStyle w:val="aff3"/>
        <w:numPr>
          <w:ilvl w:val="0"/>
          <w:numId w:val="20"/>
        </w:numPr>
        <w:ind w:left="84" w:firstLine="58"/>
        <w:contextualSpacing/>
        <w:jc w:val="both"/>
        <w:rPr>
          <w:rFonts w:ascii="GHEA Grapalat" w:hAnsi="GHEA Grapalat"/>
          <w:b/>
          <w:sz w:val="20"/>
          <w:szCs w:val="20"/>
          <w:u w:val="single"/>
        </w:rPr>
      </w:pPr>
      <w:r w:rsidRPr="00790BCA">
        <w:rPr>
          <w:rFonts w:ascii="GHEA Grapalat" w:hAnsi="GHEA Grapalat"/>
          <w:b/>
          <w:sz w:val="20"/>
          <w:szCs w:val="20"/>
          <w:u w:val="single"/>
        </w:rPr>
        <w:t>Առաստաղներ</w:t>
      </w:r>
    </w:p>
    <w:p w14:paraId="4A27AB2D" w14:textId="77777777" w:rsidR="008C1203" w:rsidRPr="00790BCA" w:rsidRDefault="008C1203" w:rsidP="008C1203">
      <w:pPr>
        <w:pStyle w:val="aff3"/>
        <w:tabs>
          <w:tab w:val="left" w:pos="391"/>
        </w:tabs>
        <w:ind w:left="84" w:firstLine="58"/>
        <w:jc w:val="both"/>
        <w:rPr>
          <w:rFonts w:ascii="GHEA Grapalat" w:hAnsi="GHEA Grapalat"/>
          <w:sz w:val="20"/>
          <w:szCs w:val="20"/>
        </w:rPr>
      </w:pPr>
      <w:r w:rsidRPr="00790BCA">
        <w:rPr>
          <w:rFonts w:ascii="GHEA Grapalat" w:hAnsi="GHEA Grapalat"/>
          <w:sz w:val="20"/>
          <w:szCs w:val="20"/>
        </w:rPr>
        <w:t>Համաձայն ներկայացված նախագծի (առաստաղների հարթեցում գիպսոնիտով և հարդարման աշխատանքներ, սանհանգույցներում նախատեսել կախովի առաստաղներ՝ պլաստմասե դետալներով, «Արմստրոնգ»</w:t>
      </w:r>
      <w:r w:rsidRPr="00790BCA">
        <w:rPr>
          <w:rFonts w:ascii="Calibri" w:hAnsi="Calibri" w:cs="Calibri"/>
          <w:sz w:val="20"/>
          <w:szCs w:val="20"/>
        </w:rPr>
        <w:t> </w:t>
      </w:r>
      <w:r w:rsidRPr="00790BCA">
        <w:rPr>
          <w:rFonts w:ascii="GHEA Grapalat" w:hAnsi="GHEA Grapalat"/>
          <w:sz w:val="20"/>
          <w:szCs w:val="20"/>
        </w:rPr>
        <w:t>տիպի):</w:t>
      </w:r>
    </w:p>
    <w:p w14:paraId="6EDEAE31" w14:textId="77777777" w:rsidR="008C1203" w:rsidRPr="00790BCA" w:rsidRDefault="008C1203" w:rsidP="008C1203">
      <w:pPr>
        <w:pStyle w:val="aff3"/>
        <w:numPr>
          <w:ilvl w:val="0"/>
          <w:numId w:val="20"/>
        </w:numPr>
        <w:ind w:left="84" w:firstLine="58"/>
        <w:contextualSpacing/>
        <w:jc w:val="both"/>
        <w:rPr>
          <w:rFonts w:ascii="GHEA Grapalat" w:hAnsi="GHEA Grapalat"/>
          <w:b/>
          <w:sz w:val="20"/>
          <w:szCs w:val="20"/>
          <w:u w:val="single"/>
        </w:rPr>
      </w:pPr>
      <w:r w:rsidRPr="00790BCA">
        <w:rPr>
          <w:rFonts w:ascii="GHEA Grapalat" w:hAnsi="GHEA Grapalat"/>
          <w:b/>
          <w:sz w:val="20"/>
          <w:szCs w:val="20"/>
          <w:u w:val="single"/>
        </w:rPr>
        <w:t>Ներքին հարդարման աշխատանքներ</w:t>
      </w:r>
    </w:p>
    <w:p w14:paraId="6FCD8DA0" w14:textId="77777777" w:rsidR="008C1203" w:rsidRPr="00790BCA" w:rsidRDefault="008C1203" w:rsidP="008C1203">
      <w:pPr>
        <w:pStyle w:val="aff3"/>
        <w:tabs>
          <w:tab w:val="left" w:pos="391"/>
        </w:tabs>
        <w:ind w:left="84" w:firstLine="58"/>
        <w:jc w:val="both"/>
        <w:rPr>
          <w:rFonts w:ascii="GHEA Grapalat" w:hAnsi="GHEA Grapalat"/>
          <w:sz w:val="20"/>
          <w:szCs w:val="20"/>
        </w:rPr>
      </w:pPr>
      <w:r w:rsidRPr="00790BCA">
        <w:rPr>
          <w:rFonts w:ascii="GHEA Grapalat" w:hAnsi="GHEA Grapalat"/>
          <w:sz w:val="20"/>
          <w:szCs w:val="20"/>
        </w:rPr>
        <w:t>Համաձայն ներկայացված նախագծի (գիպսոնիտ՝ մեքենայացված ձևով, ներկում, սալիկապատում):</w:t>
      </w:r>
    </w:p>
    <w:p w14:paraId="3BBF2ED5" w14:textId="77777777" w:rsidR="008C1203" w:rsidRPr="00790BCA" w:rsidRDefault="008C1203" w:rsidP="008C1203">
      <w:pPr>
        <w:pStyle w:val="aff3"/>
        <w:numPr>
          <w:ilvl w:val="0"/>
          <w:numId w:val="20"/>
        </w:numPr>
        <w:ind w:left="84" w:firstLine="58"/>
        <w:contextualSpacing/>
        <w:jc w:val="both"/>
        <w:rPr>
          <w:rFonts w:ascii="GHEA Grapalat" w:hAnsi="GHEA Grapalat"/>
          <w:b/>
          <w:sz w:val="20"/>
          <w:szCs w:val="20"/>
          <w:u w:val="single"/>
        </w:rPr>
      </w:pPr>
      <w:r w:rsidRPr="00790BCA">
        <w:rPr>
          <w:rFonts w:ascii="GHEA Grapalat" w:hAnsi="GHEA Grapalat"/>
          <w:b/>
          <w:sz w:val="20"/>
          <w:szCs w:val="20"/>
          <w:u w:val="single"/>
        </w:rPr>
        <w:t xml:space="preserve">Արտաքին հարդարման աշխատանքներ </w:t>
      </w:r>
    </w:p>
    <w:p w14:paraId="30747706" w14:textId="77777777" w:rsidR="008C1203" w:rsidRPr="00790BCA" w:rsidRDefault="008C1203" w:rsidP="008C1203">
      <w:pPr>
        <w:pStyle w:val="aff3"/>
        <w:tabs>
          <w:tab w:val="left" w:pos="391"/>
        </w:tabs>
        <w:ind w:left="84" w:firstLine="58"/>
        <w:jc w:val="both"/>
        <w:rPr>
          <w:rFonts w:ascii="GHEA Grapalat" w:hAnsi="GHEA Grapalat"/>
          <w:sz w:val="20"/>
          <w:szCs w:val="20"/>
        </w:rPr>
      </w:pPr>
      <w:r w:rsidRPr="00790BCA">
        <w:rPr>
          <w:rFonts w:ascii="GHEA Grapalat" w:hAnsi="GHEA Grapalat"/>
          <w:sz w:val="20"/>
          <w:szCs w:val="20"/>
        </w:rPr>
        <w:t>Համաձայն ներկայացված նախագծի (երեսպատում բնական կամ արհեստական սալերով</w:t>
      </w:r>
      <w:r w:rsidRPr="00790BCA">
        <w:rPr>
          <w:rFonts w:ascii="GHEA Grapalat" w:hAnsi="GHEA Grapalat"/>
          <w:sz w:val="20"/>
          <w:szCs w:val="20"/>
          <w:lang w:val="hy-AM"/>
        </w:rPr>
        <w:t xml:space="preserve"> </w:t>
      </w:r>
      <w:r w:rsidRPr="00790BCA">
        <w:rPr>
          <w:rFonts w:ascii="GHEA Grapalat" w:hAnsi="GHEA Grapalat"/>
          <w:sz w:val="20"/>
          <w:szCs w:val="20"/>
        </w:rPr>
        <w:t>(սալիկներով)և տուֆե սալերով):</w:t>
      </w:r>
    </w:p>
    <w:p w14:paraId="7F06EC41" w14:textId="77777777" w:rsidR="008C1203" w:rsidRPr="00790BCA" w:rsidRDefault="008C1203" w:rsidP="008C1203">
      <w:pPr>
        <w:pStyle w:val="aff3"/>
        <w:numPr>
          <w:ilvl w:val="0"/>
          <w:numId w:val="20"/>
        </w:numPr>
        <w:ind w:left="84" w:firstLine="58"/>
        <w:contextualSpacing/>
        <w:jc w:val="both"/>
        <w:rPr>
          <w:rFonts w:ascii="GHEA Grapalat" w:hAnsi="GHEA Grapalat"/>
          <w:b/>
          <w:sz w:val="20"/>
          <w:szCs w:val="20"/>
          <w:u w:val="single"/>
        </w:rPr>
      </w:pPr>
      <w:r w:rsidRPr="00790BCA">
        <w:rPr>
          <w:rFonts w:ascii="GHEA Grapalat" w:hAnsi="GHEA Grapalat"/>
          <w:b/>
          <w:sz w:val="20"/>
          <w:szCs w:val="20"/>
          <w:u w:val="single"/>
        </w:rPr>
        <w:t>Արտաքին պատուհաններ, դռներ և վիտրաժներ</w:t>
      </w:r>
    </w:p>
    <w:p w14:paraId="47A279F7" w14:textId="77777777" w:rsidR="008C1203" w:rsidRPr="00790BCA" w:rsidRDefault="008C1203" w:rsidP="008C1203">
      <w:pPr>
        <w:pStyle w:val="aff3"/>
        <w:tabs>
          <w:tab w:val="left" w:pos="391"/>
        </w:tabs>
        <w:ind w:left="84" w:firstLine="58"/>
        <w:jc w:val="both"/>
        <w:rPr>
          <w:rFonts w:ascii="GHEA Grapalat" w:hAnsi="GHEA Grapalat"/>
          <w:sz w:val="20"/>
          <w:szCs w:val="20"/>
        </w:rPr>
      </w:pPr>
      <w:r w:rsidRPr="00790BCA">
        <w:rPr>
          <w:rFonts w:ascii="GHEA Grapalat" w:hAnsi="GHEA Grapalat"/>
          <w:sz w:val="20"/>
          <w:szCs w:val="20"/>
        </w:rPr>
        <w:t>Համաձայն ներկայացված նախագծի (այլումինե պրոֆիլներ՝ ջերմակամրջակով, երկշերտ ապակեփաթեթով):</w:t>
      </w:r>
    </w:p>
    <w:p w14:paraId="3F2DD86A" w14:textId="77777777" w:rsidR="008C1203" w:rsidRPr="00790BCA" w:rsidRDefault="008C1203" w:rsidP="008C1203">
      <w:pPr>
        <w:pStyle w:val="aff3"/>
        <w:numPr>
          <w:ilvl w:val="0"/>
          <w:numId w:val="20"/>
        </w:numPr>
        <w:ind w:left="84" w:firstLine="58"/>
        <w:contextualSpacing/>
        <w:jc w:val="both"/>
        <w:rPr>
          <w:rFonts w:ascii="GHEA Grapalat" w:hAnsi="GHEA Grapalat"/>
          <w:b/>
          <w:sz w:val="20"/>
          <w:szCs w:val="20"/>
          <w:u w:val="single"/>
        </w:rPr>
      </w:pPr>
      <w:r w:rsidRPr="00790BCA">
        <w:rPr>
          <w:rFonts w:ascii="GHEA Grapalat" w:hAnsi="GHEA Grapalat"/>
          <w:b/>
          <w:sz w:val="20"/>
          <w:szCs w:val="20"/>
          <w:u w:val="single"/>
        </w:rPr>
        <w:t>Ներքին դռներ</w:t>
      </w:r>
    </w:p>
    <w:p w14:paraId="5CD4329F" w14:textId="77777777" w:rsidR="008C1203" w:rsidRPr="00790BCA" w:rsidRDefault="008C1203" w:rsidP="008C1203">
      <w:pPr>
        <w:pStyle w:val="aff3"/>
        <w:tabs>
          <w:tab w:val="left" w:pos="391"/>
        </w:tabs>
        <w:ind w:left="84" w:firstLine="58"/>
        <w:jc w:val="both"/>
        <w:rPr>
          <w:rFonts w:ascii="GHEA Grapalat" w:hAnsi="GHEA Grapalat"/>
          <w:sz w:val="20"/>
          <w:szCs w:val="20"/>
        </w:rPr>
      </w:pPr>
      <w:r w:rsidRPr="00790BCA">
        <w:rPr>
          <w:rFonts w:ascii="GHEA Grapalat" w:hAnsi="GHEA Grapalat"/>
          <w:sz w:val="20"/>
          <w:szCs w:val="20"/>
        </w:rPr>
        <w:t>Համաձայն ներկայացված նախագծի (փայտե, երեսպատված ՊՎՔ-ով ներքին խուլ և ապակեպատ դռներ, սանհանգույցներում առանց ապակե փաթեթի):</w:t>
      </w:r>
    </w:p>
    <w:p w14:paraId="53A6EEFA" w14:textId="77777777" w:rsidR="008C1203" w:rsidRPr="00790BCA" w:rsidRDefault="008C1203" w:rsidP="008C1203">
      <w:pPr>
        <w:pStyle w:val="aff3"/>
        <w:numPr>
          <w:ilvl w:val="0"/>
          <w:numId w:val="20"/>
        </w:numPr>
        <w:ind w:left="84" w:firstLine="58"/>
        <w:contextualSpacing/>
        <w:jc w:val="both"/>
        <w:rPr>
          <w:rFonts w:ascii="GHEA Grapalat" w:hAnsi="GHEA Grapalat"/>
          <w:b/>
          <w:sz w:val="20"/>
          <w:szCs w:val="20"/>
          <w:u w:val="single"/>
        </w:rPr>
      </w:pPr>
      <w:r w:rsidRPr="00790BCA">
        <w:rPr>
          <w:rFonts w:ascii="GHEA Grapalat" w:hAnsi="GHEA Grapalat"/>
          <w:b/>
          <w:sz w:val="20"/>
          <w:szCs w:val="20"/>
          <w:u w:val="single"/>
        </w:rPr>
        <w:t>Ներքին ինժեներական ցանցեր</w:t>
      </w:r>
    </w:p>
    <w:p w14:paraId="462AD844" w14:textId="77777777" w:rsidR="008C1203" w:rsidRPr="00790BCA" w:rsidRDefault="008C1203" w:rsidP="008C1203">
      <w:pPr>
        <w:pStyle w:val="aff3"/>
        <w:tabs>
          <w:tab w:val="left" w:pos="391"/>
        </w:tabs>
        <w:ind w:left="84" w:firstLine="58"/>
        <w:jc w:val="both"/>
        <w:rPr>
          <w:rFonts w:ascii="GHEA Grapalat" w:hAnsi="GHEA Grapalat"/>
          <w:sz w:val="20"/>
          <w:szCs w:val="20"/>
        </w:rPr>
      </w:pPr>
      <w:r w:rsidRPr="00790BCA">
        <w:rPr>
          <w:rFonts w:ascii="GHEA Grapalat" w:hAnsi="GHEA Grapalat"/>
          <w:sz w:val="20"/>
          <w:szCs w:val="20"/>
        </w:rPr>
        <w:t>Նախատեսել ներքին ինժեներական ցանցեր, մասնավորապես.</w:t>
      </w:r>
    </w:p>
    <w:p w14:paraId="74B794AC" w14:textId="77777777" w:rsidR="008C1203" w:rsidRPr="00790BCA" w:rsidRDefault="008C1203" w:rsidP="008C1203">
      <w:pPr>
        <w:pStyle w:val="aff3"/>
        <w:numPr>
          <w:ilvl w:val="0"/>
          <w:numId w:val="19"/>
        </w:numPr>
        <w:tabs>
          <w:tab w:val="left" w:pos="391"/>
        </w:tabs>
        <w:ind w:left="84" w:firstLine="58"/>
        <w:contextualSpacing/>
        <w:jc w:val="both"/>
        <w:rPr>
          <w:rFonts w:ascii="GHEA Grapalat" w:hAnsi="GHEA Grapalat"/>
          <w:sz w:val="20"/>
          <w:szCs w:val="20"/>
        </w:rPr>
      </w:pPr>
      <w:r w:rsidRPr="00790BCA">
        <w:rPr>
          <w:rFonts w:ascii="GHEA Grapalat" w:hAnsi="GHEA Grapalat"/>
          <w:sz w:val="20"/>
          <w:szCs w:val="20"/>
        </w:rPr>
        <w:t>ջրամատակարարման ներքին ցանց, ներքին տաք ջրամատակարարում, ներքին կոյուղագծեր,</w:t>
      </w:r>
    </w:p>
    <w:p w14:paraId="41CF80DF" w14:textId="77777777" w:rsidR="008C1203" w:rsidRPr="00790BCA" w:rsidRDefault="008C1203" w:rsidP="008C1203">
      <w:pPr>
        <w:pStyle w:val="aff3"/>
        <w:numPr>
          <w:ilvl w:val="0"/>
          <w:numId w:val="19"/>
        </w:numPr>
        <w:tabs>
          <w:tab w:val="left" w:pos="391"/>
        </w:tabs>
        <w:ind w:left="84" w:firstLine="58"/>
        <w:contextualSpacing/>
        <w:jc w:val="both"/>
        <w:rPr>
          <w:rFonts w:ascii="GHEA Grapalat" w:hAnsi="GHEA Grapalat"/>
          <w:sz w:val="20"/>
          <w:szCs w:val="20"/>
        </w:rPr>
      </w:pPr>
      <w:r w:rsidRPr="00790BCA">
        <w:rPr>
          <w:rFonts w:ascii="GHEA Grapalat" w:hAnsi="GHEA Grapalat"/>
          <w:sz w:val="20"/>
          <w:szCs w:val="20"/>
        </w:rPr>
        <w:lastRenderedPageBreak/>
        <w:t>նախատեսել նաև խմելու ջրի կուտակիչ բաք, պոմպեր, խմելու ջրի ֆիլտրեր, նախատեսել կեղտաջրերի կուտակման հոր</w:t>
      </w:r>
      <w:r w:rsidRPr="00790BCA">
        <w:rPr>
          <w:rFonts w:ascii="GHEA Grapalat" w:hAnsi="GHEA Grapalat"/>
          <w:sz w:val="20"/>
          <w:szCs w:val="20"/>
          <w:lang w:val="hy-AM"/>
        </w:rPr>
        <w:t>,</w:t>
      </w:r>
    </w:p>
    <w:p w14:paraId="508FC48D" w14:textId="77777777" w:rsidR="008C1203" w:rsidRPr="00790BCA" w:rsidRDefault="008C1203" w:rsidP="008C1203">
      <w:pPr>
        <w:pStyle w:val="aff3"/>
        <w:numPr>
          <w:ilvl w:val="0"/>
          <w:numId w:val="19"/>
        </w:numPr>
        <w:tabs>
          <w:tab w:val="left" w:pos="391"/>
        </w:tabs>
        <w:ind w:left="84" w:firstLine="58"/>
        <w:contextualSpacing/>
        <w:jc w:val="both"/>
        <w:rPr>
          <w:rFonts w:ascii="GHEA Grapalat" w:hAnsi="GHEA Grapalat"/>
          <w:sz w:val="20"/>
          <w:szCs w:val="20"/>
        </w:rPr>
      </w:pPr>
      <w:r w:rsidRPr="00790BCA">
        <w:rPr>
          <w:rFonts w:ascii="GHEA Grapalat" w:hAnsi="GHEA Grapalat"/>
          <w:sz w:val="20"/>
          <w:szCs w:val="20"/>
        </w:rPr>
        <w:t>ջեռուցման և օդափոխության համակարգի իրականացում,</w:t>
      </w:r>
    </w:p>
    <w:p w14:paraId="36743163" w14:textId="77777777" w:rsidR="008C1203" w:rsidRPr="00790BCA" w:rsidRDefault="008C1203" w:rsidP="008C1203">
      <w:pPr>
        <w:pStyle w:val="aff3"/>
        <w:numPr>
          <w:ilvl w:val="0"/>
          <w:numId w:val="19"/>
        </w:numPr>
        <w:tabs>
          <w:tab w:val="left" w:pos="391"/>
        </w:tabs>
        <w:ind w:left="84" w:firstLine="58"/>
        <w:contextualSpacing/>
        <w:jc w:val="both"/>
        <w:rPr>
          <w:rFonts w:ascii="GHEA Grapalat" w:hAnsi="GHEA Grapalat"/>
          <w:sz w:val="20"/>
          <w:szCs w:val="20"/>
        </w:rPr>
      </w:pPr>
      <w:r w:rsidRPr="00790BCA">
        <w:rPr>
          <w:rFonts w:ascii="GHEA Grapalat" w:hAnsi="GHEA Grapalat"/>
          <w:sz w:val="20"/>
          <w:szCs w:val="20"/>
        </w:rPr>
        <w:t>էլեկտրամատակարարում և էլեկտրական լուսավորության անցկացում «LED» տիպի լուսատուներով,</w:t>
      </w:r>
    </w:p>
    <w:p w14:paraId="2297667A" w14:textId="77777777" w:rsidR="008C1203" w:rsidRPr="00790BCA" w:rsidRDefault="008C1203" w:rsidP="008C1203">
      <w:pPr>
        <w:pStyle w:val="aff3"/>
        <w:numPr>
          <w:ilvl w:val="0"/>
          <w:numId w:val="19"/>
        </w:numPr>
        <w:tabs>
          <w:tab w:val="left" w:pos="391"/>
        </w:tabs>
        <w:ind w:left="84" w:firstLine="58"/>
        <w:contextualSpacing/>
        <w:jc w:val="both"/>
        <w:rPr>
          <w:rFonts w:ascii="GHEA Grapalat" w:hAnsi="GHEA Grapalat"/>
          <w:sz w:val="20"/>
          <w:szCs w:val="20"/>
        </w:rPr>
      </w:pPr>
      <w:r w:rsidRPr="00790BCA">
        <w:rPr>
          <w:rFonts w:ascii="GHEA Grapalat" w:hAnsi="GHEA Grapalat"/>
          <w:sz w:val="20"/>
          <w:szCs w:val="20"/>
        </w:rPr>
        <w:t>հակահրդեհային ահազանգման համակարգի իրականացում:</w:t>
      </w:r>
    </w:p>
    <w:p w14:paraId="2543230D" w14:textId="77777777" w:rsidR="008C1203" w:rsidRPr="00790BCA" w:rsidRDefault="008C1203" w:rsidP="008C1203">
      <w:pPr>
        <w:pStyle w:val="aff3"/>
        <w:numPr>
          <w:ilvl w:val="0"/>
          <w:numId w:val="20"/>
        </w:numPr>
        <w:ind w:left="84" w:firstLine="58"/>
        <w:contextualSpacing/>
        <w:jc w:val="both"/>
        <w:rPr>
          <w:rFonts w:ascii="GHEA Grapalat" w:hAnsi="GHEA Grapalat"/>
          <w:b/>
          <w:sz w:val="20"/>
          <w:szCs w:val="20"/>
          <w:u w:val="single"/>
        </w:rPr>
      </w:pPr>
      <w:r w:rsidRPr="00790BCA">
        <w:rPr>
          <w:rFonts w:ascii="GHEA Grapalat" w:hAnsi="GHEA Grapalat"/>
          <w:b/>
          <w:sz w:val="20"/>
          <w:szCs w:val="20"/>
          <w:u w:val="single"/>
        </w:rPr>
        <w:t>Տանիք</w:t>
      </w:r>
    </w:p>
    <w:p w14:paraId="1BA45D33" w14:textId="77777777" w:rsidR="008C1203" w:rsidRPr="00790BCA" w:rsidRDefault="008C1203" w:rsidP="008C1203">
      <w:pPr>
        <w:pStyle w:val="aff3"/>
        <w:tabs>
          <w:tab w:val="left" w:pos="391"/>
        </w:tabs>
        <w:ind w:left="84" w:firstLine="58"/>
        <w:jc w:val="both"/>
        <w:rPr>
          <w:rFonts w:ascii="GHEA Grapalat" w:hAnsi="GHEA Grapalat"/>
          <w:sz w:val="20"/>
          <w:szCs w:val="20"/>
        </w:rPr>
      </w:pPr>
      <w:r w:rsidRPr="00790BCA">
        <w:rPr>
          <w:rFonts w:ascii="GHEA Grapalat" w:hAnsi="GHEA Grapalat"/>
          <w:sz w:val="20"/>
          <w:szCs w:val="20"/>
        </w:rPr>
        <w:t>Համաձայն ներկայացված նախագծի:</w:t>
      </w:r>
    </w:p>
    <w:p w14:paraId="0B983F34" w14:textId="77777777" w:rsidR="008C1203" w:rsidRPr="00790BCA" w:rsidRDefault="008C1203" w:rsidP="008C1203">
      <w:pPr>
        <w:ind w:left="84" w:firstLine="58"/>
        <w:jc w:val="both"/>
        <w:rPr>
          <w:rFonts w:ascii="GHEA Grapalat" w:hAnsi="GHEA Grapalat"/>
          <w:sz w:val="20"/>
          <w:szCs w:val="20"/>
        </w:rPr>
      </w:pPr>
    </w:p>
    <w:p w14:paraId="6ABD60EA" w14:textId="77777777" w:rsidR="008C1203" w:rsidRPr="00790BCA" w:rsidRDefault="008C1203" w:rsidP="008C1203">
      <w:pPr>
        <w:ind w:left="84" w:firstLine="58"/>
        <w:jc w:val="both"/>
        <w:rPr>
          <w:rFonts w:ascii="GHEA Grapalat" w:hAnsi="GHEA Grapalat"/>
          <w:b/>
          <w:sz w:val="20"/>
          <w:szCs w:val="20"/>
          <w:lang w:val="hy-AM"/>
        </w:rPr>
      </w:pPr>
      <w:r w:rsidRPr="00790BCA">
        <w:rPr>
          <w:rFonts w:ascii="GHEA Grapalat" w:hAnsi="GHEA Grapalat"/>
          <w:b/>
          <w:sz w:val="20"/>
          <w:szCs w:val="20"/>
          <w:lang w:val="hy-AM"/>
        </w:rPr>
        <w:t>Աշխատանքային նախագծի համաձայնեցում</w:t>
      </w:r>
    </w:p>
    <w:p w14:paraId="7E3BE598" w14:textId="77777777" w:rsidR="008C1203" w:rsidRDefault="008C1203" w:rsidP="008C1203">
      <w:pPr>
        <w:pStyle w:val="aff3"/>
        <w:tabs>
          <w:tab w:val="left" w:pos="391"/>
        </w:tabs>
        <w:ind w:left="84" w:firstLine="58"/>
        <w:jc w:val="both"/>
        <w:rPr>
          <w:rFonts w:ascii="GHEA Grapalat" w:hAnsi="GHEA Grapalat"/>
          <w:sz w:val="20"/>
          <w:szCs w:val="20"/>
          <w:lang w:val="hy-AM"/>
        </w:rPr>
      </w:pPr>
      <w:r w:rsidRPr="00D91D6B">
        <w:rPr>
          <w:rFonts w:ascii="GHEA Grapalat" w:hAnsi="GHEA Grapalat"/>
          <w:sz w:val="20"/>
          <w:szCs w:val="20"/>
          <w:lang w:val="hy-AM"/>
        </w:rPr>
        <w:t>Աշխատանքային</w:t>
      </w:r>
      <w:r w:rsidRPr="00790BCA">
        <w:rPr>
          <w:rFonts w:ascii="GHEA Grapalat" w:hAnsi="GHEA Grapalat"/>
          <w:sz w:val="20"/>
          <w:szCs w:val="20"/>
          <w:lang w:val="hy-AM"/>
        </w:rPr>
        <w:t xml:space="preserve"> նախագիծը համաձայնեցնել Պատվիրատուի հետ:</w:t>
      </w:r>
    </w:p>
    <w:p w14:paraId="5AE3EA55" w14:textId="77777777" w:rsidR="008C1203" w:rsidRPr="00790BCA" w:rsidRDefault="008C1203" w:rsidP="008C1203">
      <w:pPr>
        <w:pStyle w:val="aff3"/>
        <w:tabs>
          <w:tab w:val="left" w:pos="391"/>
        </w:tabs>
        <w:ind w:left="84" w:firstLine="58"/>
        <w:jc w:val="both"/>
        <w:rPr>
          <w:rFonts w:ascii="GHEA Grapalat" w:hAnsi="GHEA Grapalat"/>
          <w:sz w:val="20"/>
          <w:szCs w:val="20"/>
          <w:lang w:val="hy-AM"/>
        </w:rPr>
      </w:pPr>
    </w:p>
    <w:p w14:paraId="74A1B14B" w14:textId="77777777" w:rsidR="008C1203" w:rsidRPr="00790BCA" w:rsidRDefault="008C1203" w:rsidP="008C1203">
      <w:pPr>
        <w:ind w:left="84" w:firstLine="58"/>
        <w:jc w:val="both"/>
        <w:rPr>
          <w:rFonts w:ascii="GHEA Grapalat" w:hAnsi="GHEA Grapalat"/>
          <w:b/>
          <w:sz w:val="20"/>
          <w:szCs w:val="20"/>
          <w:lang w:val="hy-AM"/>
        </w:rPr>
      </w:pPr>
      <w:r w:rsidRPr="00790BCA">
        <w:rPr>
          <w:rFonts w:ascii="GHEA Grapalat" w:hAnsi="GHEA Grapalat"/>
          <w:b/>
          <w:sz w:val="20"/>
          <w:szCs w:val="20"/>
          <w:lang w:val="hy-AM"/>
        </w:rPr>
        <w:t>Նախագծանախահաշվային փաստաթղթերի կազմը</w:t>
      </w:r>
    </w:p>
    <w:p w14:paraId="7A1B7218" w14:textId="77777777" w:rsidR="008C1203" w:rsidRPr="00790BCA" w:rsidRDefault="008C1203" w:rsidP="008C1203">
      <w:pPr>
        <w:pStyle w:val="aff3"/>
        <w:tabs>
          <w:tab w:val="left" w:pos="391"/>
        </w:tabs>
        <w:ind w:left="84" w:firstLine="58"/>
        <w:jc w:val="both"/>
        <w:rPr>
          <w:rFonts w:ascii="GHEA Grapalat" w:hAnsi="GHEA Grapalat"/>
          <w:sz w:val="20"/>
          <w:szCs w:val="20"/>
          <w:lang w:val="hy-AM"/>
        </w:rPr>
      </w:pPr>
      <w:r w:rsidRPr="00790BCA">
        <w:rPr>
          <w:rFonts w:ascii="GHEA Grapalat" w:hAnsi="GHEA Grapalat"/>
          <w:sz w:val="20"/>
          <w:szCs w:val="20"/>
          <w:lang w:val="hy-AM"/>
        </w:rPr>
        <w:t>Նախագծանախահաշվային փաստաթղթերը ներկայացնել հետևյալ կազմով.</w:t>
      </w:r>
    </w:p>
    <w:p w14:paraId="09F4F9A2" w14:textId="77777777" w:rsidR="008C1203" w:rsidRPr="00790BCA" w:rsidRDefault="008C1203" w:rsidP="008C1203">
      <w:pPr>
        <w:ind w:left="84" w:firstLine="58"/>
        <w:jc w:val="both"/>
        <w:rPr>
          <w:rFonts w:ascii="GHEA Grapalat" w:hAnsi="GHEA Grapalat"/>
          <w:sz w:val="20"/>
          <w:szCs w:val="20"/>
        </w:rPr>
      </w:pPr>
      <w:r w:rsidRPr="00790BCA">
        <w:rPr>
          <w:rFonts w:ascii="GHEA Grapalat" w:hAnsi="GHEA Grapalat"/>
          <w:sz w:val="20"/>
          <w:szCs w:val="20"/>
        </w:rPr>
        <w:t>1. Ճարտարապետաշինարարական մաս`</w:t>
      </w:r>
    </w:p>
    <w:p w14:paraId="16197985" w14:textId="77777777" w:rsidR="008C1203" w:rsidRPr="00790BCA" w:rsidRDefault="008C1203" w:rsidP="008C1203">
      <w:pPr>
        <w:numPr>
          <w:ilvl w:val="0"/>
          <w:numId w:val="16"/>
        </w:numPr>
        <w:ind w:left="84" w:firstLine="58"/>
        <w:jc w:val="both"/>
        <w:rPr>
          <w:rFonts w:ascii="GHEA Grapalat" w:hAnsi="GHEA Grapalat"/>
          <w:sz w:val="20"/>
          <w:szCs w:val="20"/>
        </w:rPr>
      </w:pPr>
      <w:r w:rsidRPr="00790BCA">
        <w:rPr>
          <w:rFonts w:ascii="GHEA Grapalat" w:hAnsi="GHEA Grapalat"/>
          <w:sz w:val="20"/>
          <w:szCs w:val="20"/>
        </w:rPr>
        <w:t>ծավալահատակագծային լուծումներ, մասնագրեր և հանգույցներ ((այդ թվում շենքերի կահավորման և բուժսարքավորումների տեղակայման հատակագիծ)</w:t>
      </w:r>
    </w:p>
    <w:p w14:paraId="6A57A999" w14:textId="77777777" w:rsidR="008C1203" w:rsidRPr="00790BCA" w:rsidRDefault="008C1203" w:rsidP="008C1203">
      <w:pPr>
        <w:numPr>
          <w:ilvl w:val="0"/>
          <w:numId w:val="16"/>
        </w:numPr>
        <w:ind w:left="84" w:firstLine="58"/>
        <w:jc w:val="both"/>
        <w:rPr>
          <w:rFonts w:ascii="GHEA Grapalat" w:hAnsi="GHEA Grapalat"/>
          <w:sz w:val="20"/>
          <w:szCs w:val="20"/>
        </w:rPr>
      </w:pPr>
      <w:r w:rsidRPr="00790BCA">
        <w:rPr>
          <w:rFonts w:ascii="GHEA Grapalat" w:hAnsi="GHEA Grapalat"/>
          <w:sz w:val="20"/>
          <w:szCs w:val="20"/>
        </w:rPr>
        <w:t>Եռաչափ մոդելավորում</w:t>
      </w:r>
    </w:p>
    <w:p w14:paraId="40123AF5" w14:textId="77777777" w:rsidR="008C1203" w:rsidRDefault="008C1203" w:rsidP="008C1203">
      <w:pPr>
        <w:numPr>
          <w:ilvl w:val="0"/>
          <w:numId w:val="16"/>
        </w:numPr>
        <w:ind w:left="84" w:firstLine="58"/>
        <w:jc w:val="both"/>
        <w:rPr>
          <w:rFonts w:ascii="GHEA Grapalat" w:hAnsi="GHEA Grapalat"/>
          <w:sz w:val="20"/>
          <w:szCs w:val="20"/>
        </w:rPr>
      </w:pPr>
      <w:r w:rsidRPr="00790BCA">
        <w:rPr>
          <w:rFonts w:ascii="GHEA Grapalat" w:hAnsi="GHEA Grapalat"/>
          <w:sz w:val="20"/>
          <w:szCs w:val="20"/>
        </w:rPr>
        <w:t>Առնվազն 4 սենքերի ինտերեր դիզայնի նախագիծ (այդ թվում նախամուտք, որտեղ պետք է նախատեսված լինի նաև բժշկի սենյակ)</w:t>
      </w:r>
      <w:r>
        <w:rPr>
          <w:rFonts w:ascii="GHEA Grapalat" w:hAnsi="GHEA Grapalat"/>
          <w:sz w:val="20"/>
          <w:szCs w:val="20"/>
        </w:rPr>
        <w:t>:</w:t>
      </w:r>
    </w:p>
    <w:p w14:paraId="166CA3D2" w14:textId="77777777" w:rsidR="008C1203" w:rsidRPr="00790BCA" w:rsidRDefault="008C1203" w:rsidP="008C1203">
      <w:pPr>
        <w:ind w:left="84" w:firstLine="58"/>
        <w:jc w:val="both"/>
        <w:rPr>
          <w:rFonts w:ascii="GHEA Grapalat" w:hAnsi="GHEA Grapalat"/>
          <w:sz w:val="20"/>
          <w:szCs w:val="20"/>
        </w:rPr>
      </w:pPr>
    </w:p>
    <w:p w14:paraId="60D56875" w14:textId="77777777" w:rsidR="008C1203" w:rsidRPr="00790BCA" w:rsidRDefault="008C1203" w:rsidP="008C1203">
      <w:pPr>
        <w:ind w:left="84" w:firstLine="58"/>
        <w:jc w:val="both"/>
        <w:rPr>
          <w:rFonts w:ascii="GHEA Grapalat" w:hAnsi="GHEA Grapalat"/>
          <w:sz w:val="20"/>
          <w:szCs w:val="20"/>
        </w:rPr>
      </w:pPr>
      <w:r w:rsidRPr="00790BCA">
        <w:rPr>
          <w:rFonts w:ascii="GHEA Grapalat" w:hAnsi="GHEA Grapalat"/>
          <w:sz w:val="20"/>
          <w:szCs w:val="20"/>
        </w:rPr>
        <w:t>2.  Կոնստրուկտիվ մաս</w:t>
      </w:r>
    </w:p>
    <w:p w14:paraId="7615410B" w14:textId="77777777" w:rsidR="008C1203" w:rsidRPr="00790BCA" w:rsidRDefault="008C1203" w:rsidP="008C1203">
      <w:pPr>
        <w:numPr>
          <w:ilvl w:val="0"/>
          <w:numId w:val="16"/>
        </w:numPr>
        <w:ind w:left="84" w:firstLine="58"/>
        <w:jc w:val="both"/>
        <w:rPr>
          <w:rFonts w:ascii="GHEA Grapalat" w:hAnsi="GHEA Grapalat"/>
          <w:sz w:val="20"/>
          <w:szCs w:val="20"/>
        </w:rPr>
      </w:pPr>
      <w:r w:rsidRPr="00790BCA">
        <w:rPr>
          <w:rFonts w:ascii="GHEA Grapalat" w:hAnsi="GHEA Grapalat"/>
          <w:sz w:val="20"/>
          <w:szCs w:val="20"/>
        </w:rPr>
        <w:t xml:space="preserve">կոնստրուկտիվ լուծումներ, </w:t>
      </w:r>
    </w:p>
    <w:p w14:paraId="286D3C75" w14:textId="77777777" w:rsidR="008C1203" w:rsidRPr="00790BCA" w:rsidRDefault="008C1203" w:rsidP="008C1203">
      <w:pPr>
        <w:numPr>
          <w:ilvl w:val="0"/>
          <w:numId w:val="16"/>
        </w:numPr>
        <w:ind w:left="84" w:firstLine="58"/>
        <w:jc w:val="both"/>
        <w:rPr>
          <w:rFonts w:ascii="GHEA Grapalat" w:hAnsi="GHEA Grapalat"/>
          <w:sz w:val="20"/>
          <w:szCs w:val="20"/>
        </w:rPr>
      </w:pPr>
      <w:r w:rsidRPr="00790BCA">
        <w:rPr>
          <w:rFonts w:ascii="GHEA Grapalat" w:hAnsi="GHEA Grapalat"/>
          <w:sz w:val="20"/>
          <w:szCs w:val="20"/>
        </w:rPr>
        <w:t>մասնագրեր, հանգույցներ,</w:t>
      </w:r>
    </w:p>
    <w:p w14:paraId="01B518EB" w14:textId="77777777" w:rsidR="008C1203" w:rsidRPr="00790BCA" w:rsidRDefault="008C1203" w:rsidP="008C1203">
      <w:pPr>
        <w:numPr>
          <w:ilvl w:val="0"/>
          <w:numId w:val="16"/>
        </w:numPr>
        <w:ind w:left="84" w:firstLine="58"/>
        <w:jc w:val="both"/>
        <w:rPr>
          <w:rFonts w:ascii="GHEA Grapalat" w:hAnsi="GHEA Grapalat"/>
          <w:sz w:val="20"/>
          <w:szCs w:val="20"/>
        </w:rPr>
      </w:pPr>
      <w:r w:rsidRPr="00790BCA">
        <w:rPr>
          <w:rFonts w:ascii="GHEA Grapalat" w:hAnsi="GHEA Grapalat"/>
          <w:sz w:val="20"/>
          <w:szCs w:val="20"/>
        </w:rPr>
        <w:t>կոնստրուկտորական հաշվարկների հաշվետվություն:</w:t>
      </w:r>
    </w:p>
    <w:p w14:paraId="1B899CA1" w14:textId="77777777" w:rsidR="008C1203" w:rsidRPr="00790BCA" w:rsidRDefault="008C1203" w:rsidP="008C1203">
      <w:pPr>
        <w:ind w:left="84" w:firstLine="58"/>
        <w:jc w:val="both"/>
        <w:rPr>
          <w:rFonts w:ascii="GHEA Grapalat" w:hAnsi="GHEA Grapalat"/>
          <w:sz w:val="20"/>
          <w:szCs w:val="20"/>
        </w:rPr>
      </w:pPr>
    </w:p>
    <w:p w14:paraId="094A9B3E" w14:textId="77777777" w:rsidR="008C1203" w:rsidRPr="00790BCA" w:rsidRDefault="008C1203" w:rsidP="008C1203">
      <w:pPr>
        <w:ind w:left="84" w:firstLine="58"/>
        <w:jc w:val="both"/>
        <w:rPr>
          <w:rFonts w:ascii="GHEA Grapalat" w:hAnsi="GHEA Grapalat"/>
          <w:sz w:val="20"/>
          <w:szCs w:val="20"/>
        </w:rPr>
      </w:pPr>
      <w:r w:rsidRPr="00790BCA">
        <w:rPr>
          <w:rFonts w:ascii="GHEA Grapalat" w:hAnsi="GHEA Grapalat"/>
          <w:sz w:val="20"/>
          <w:szCs w:val="20"/>
        </w:rPr>
        <w:t>3.Ինժեներական ներքին և արտաքին համակարգեր.</w:t>
      </w:r>
    </w:p>
    <w:p w14:paraId="0E326056" w14:textId="77777777" w:rsidR="008C1203" w:rsidRPr="00790BCA" w:rsidRDefault="008C1203" w:rsidP="008C1203">
      <w:pPr>
        <w:numPr>
          <w:ilvl w:val="0"/>
          <w:numId w:val="16"/>
        </w:numPr>
        <w:ind w:left="84" w:firstLine="58"/>
        <w:jc w:val="both"/>
        <w:rPr>
          <w:rFonts w:ascii="GHEA Grapalat" w:hAnsi="GHEA Grapalat"/>
          <w:sz w:val="20"/>
          <w:szCs w:val="20"/>
        </w:rPr>
      </w:pPr>
      <w:r w:rsidRPr="00790BCA">
        <w:rPr>
          <w:rFonts w:ascii="GHEA Grapalat" w:hAnsi="GHEA Grapalat"/>
          <w:sz w:val="20"/>
          <w:szCs w:val="20"/>
        </w:rPr>
        <w:t>ջեռուցում և օդափոխություն,</w:t>
      </w:r>
    </w:p>
    <w:p w14:paraId="3DA6694E" w14:textId="77777777" w:rsidR="008C1203" w:rsidRPr="00790BCA" w:rsidRDefault="008C1203" w:rsidP="008C1203">
      <w:pPr>
        <w:numPr>
          <w:ilvl w:val="0"/>
          <w:numId w:val="16"/>
        </w:numPr>
        <w:ind w:left="84" w:firstLine="58"/>
        <w:jc w:val="both"/>
        <w:rPr>
          <w:rFonts w:ascii="GHEA Grapalat" w:hAnsi="GHEA Grapalat"/>
          <w:sz w:val="20"/>
          <w:szCs w:val="20"/>
        </w:rPr>
      </w:pPr>
      <w:r w:rsidRPr="00790BCA">
        <w:rPr>
          <w:rFonts w:ascii="GHEA Grapalat" w:hAnsi="GHEA Grapalat"/>
          <w:sz w:val="20"/>
          <w:szCs w:val="20"/>
        </w:rPr>
        <w:t>ջրամատակարարում և ջրահեռացում,</w:t>
      </w:r>
    </w:p>
    <w:p w14:paraId="3422B9AA" w14:textId="77777777" w:rsidR="008C1203" w:rsidRPr="00790BCA" w:rsidRDefault="008C1203" w:rsidP="008C1203">
      <w:pPr>
        <w:numPr>
          <w:ilvl w:val="0"/>
          <w:numId w:val="16"/>
        </w:numPr>
        <w:ind w:left="84" w:firstLine="58"/>
        <w:jc w:val="both"/>
        <w:rPr>
          <w:rFonts w:ascii="GHEA Grapalat" w:hAnsi="GHEA Grapalat"/>
          <w:sz w:val="20"/>
          <w:szCs w:val="20"/>
        </w:rPr>
      </w:pPr>
      <w:r w:rsidRPr="00790BCA">
        <w:rPr>
          <w:rFonts w:ascii="GHEA Grapalat" w:hAnsi="GHEA Grapalat"/>
          <w:sz w:val="20"/>
          <w:szCs w:val="20"/>
        </w:rPr>
        <w:t>էլեկտրամատակարարում,</w:t>
      </w:r>
    </w:p>
    <w:p w14:paraId="333990EA" w14:textId="77777777" w:rsidR="008C1203" w:rsidRPr="00790BCA" w:rsidRDefault="008C1203" w:rsidP="008C1203">
      <w:pPr>
        <w:numPr>
          <w:ilvl w:val="0"/>
          <w:numId w:val="16"/>
        </w:numPr>
        <w:ind w:left="84" w:firstLine="58"/>
        <w:jc w:val="both"/>
        <w:rPr>
          <w:rFonts w:ascii="GHEA Grapalat" w:hAnsi="GHEA Grapalat"/>
          <w:sz w:val="20"/>
          <w:szCs w:val="20"/>
        </w:rPr>
      </w:pPr>
      <w:r w:rsidRPr="00790BCA">
        <w:rPr>
          <w:rFonts w:ascii="GHEA Grapalat" w:hAnsi="GHEA Grapalat"/>
          <w:sz w:val="20"/>
          <w:szCs w:val="20"/>
        </w:rPr>
        <w:t>գազամատակարարում,</w:t>
      </w:r>
    </w:p>
    <w:p w14:paraId="427938E6" w14:textId="77777777" w:rsidR="008C1203" w:rsidRPr="00790BCA" w:rsidRDefault="008C1203" w:rsidP="008C1203">
      <w:pPr>
        <w:numPr>
          <w:ilvl w:val="0"/>
          <w:numId w:val="16"/>
        </w:numPr>
        <w:ind w:left="84" w:firstLine="58"/>
        <w:jc w:val="both"/>
        <w:rPr>
          <w:rFonts w:ascii="GHEA Grapalat" w:hAnsi="GHEA Grapalat"/>
          <w:sz w:val="20"/>
          <w:szCs w:val="20"/>
        </w:rPr>
      </w:pPr>
      <w:r w:rsidRPr="00790BCA">
        <w:rPr>
          <w:rFonts w:ascii="GHEA Grapalat" w:hAnsi="GHEA Grapalat"/>
          <w:sz w:val="20"/>
          <w:szCs w:val="20"/>
        </w:rPr>
        <w:t>հակահրդեհային ահազանգման համակարգ:</w:t>
      </w:r>
    </w:p>
    <w:p w14:paraId="3F88ABDE" w14:textId="77777777" w:rsidR="008C1203" w:rsidRPr="00790BCA" w:rsidRDefault="008C1203" w:rsidP="008C1203">
      <w:pPr>
        <w:pStyle w:val="aff3"/>
        <w:ind w:left="84" w:firstLine="58"/>
        <w:jc w:val="both"/>
        <w:rPr>
          <w:rFonts w:ascii="GHEA Grapalat" w:hAnsi="GHEA Grapalat"/>
          <w:sz w:val="20"/>
          <w:szCs w:val="20"/>
        </w:rPr>
      </w:pPr>
    </w:p>
    <w:p w14:paraId="79363518" w14:textId="77777777" w:rsidR="008C1203" w:rsidRPr="00790BCA" w:rsidRDefault="008C1203" w:rsidP="008C1203">
      <w:pPr>
        <w:ind w:left="84" w:firstLine="58"/>
        <w:jc w:val="both"/>
        <w:rPr>
          <w:rFonts w:ascii="GHEA Grapalat" w:hAnsi="GHEA Grapalat"/>
          <w:sz w:val="20"/>
          <w:szCs w:val="20"/>
        </w:rPr>
      </w:pPr>
      <w:r w:rsidRPr="00790BCA">
        <w:rPr>
          <w:rFonts w:ascii="GHEA Grapalat" w:hAnsi="GHEA Grapalat"/>
          <w:sz w:val="20"/>
          <w:szCs w:val="20"/>
        </w:rPr>
        <w:t>4. Նախահաշիվ  և ծավալաթերթ</w:t>
      </w:r>
    </w:p>
    <w:p w14:paraId="2F9FC491" w14:textId="77777777" w:rsidR="008C1203" w:rsidRPr="00790BCA" w:rsidRDefault="008C1203" w:rsidP="008C1203">
      <w:pPr>
        <w:ind w:left="84" w:firstLine="58"/>
        <w:jc w:val="both"/>
        <w:rPr>
          <w:rFonts w:ascii="GHEA Grapalat" w:hAnsi="GHEA Grapalat"/>
          <w:sz w:val="20"/>
          <w:szCs w:val="20"/>
        </w:rPr>
      </w:pPr>
      <w:r w:rsidRPr="00790BCA">
        <w:rPr>
          <w:rFonts w:ascii="GHEA Grapalat" w:hAnsi="GHEA Grapalat"/>
          <w:sz w:val="20"/>
          <w:szCs w:val="20"/>
        </w:rPr>
        <w:t>5. Շինարարական աշխատանքների ծավալների ամփոփագիր,</w:t>
      </w:r>
    </w:p>
    <w:p w14:paraId="1F44C96B" w14:textId="77777777" w:rsidR="008C1203" w:rsidRPr="00790BCA" w:rsidRDefault="008C1203" w:rsidP="008C1203">
      <w:pPr>
        <w:ind w:left="84" w:firstLine="58"/>
        <w:jc w:val="both"/>
        <w:rPr>
          <w:rFonts w:ascii="GHEA Grapalat" w:hAnsi="GHEA Grapalat"/>
          <w:sz w:val="20"/>
          <w:szCs w:val="20"/>
        </w:rPr>
      </w:pPr>
      <w:r w:rsidRPr="00790BCA">
        <w:rPr>
          <w:rFonts w:ascii="GHEA Grapalat" w:hAnsi="GHEA Grapalat"/>
          <w:sz w:val="20"/>
          <w:szCs w:val="20"/>
        </w:rPr>
        <w:t>6.Տեղադրվող սարք/սարքավորումների անվանացանկ տեխնիկական ցուցանիշներով և շահագործման երաշխիքային ժամկետներով,</w:t>
      </w:r>
    </w:p>
    <w:p w14:paraId="2CEFC013" w14:textId="77777777" w:rsidR="008C1203" w:rsidRPr="00790BCA" w:rsidRDefault="008C1203" w:rsidP="008C1203">
      <w:pPr>
        <w:ind w:left="84" w:firstLine="58"/>
        <w:jc w:val="both"/>
        <w:rPr>
          <w:rFonts w:ascii="GHEA Grapalat" w:hAnsi="GHEA Grapalat"/>
          <w:sz w:val="20"/>
          <w:szCs w:val="20"/>
          <w:lang w:val="hy-AM"/>
        </w:rPr>
      </w:pPr>
      <w:r w:rsidRPr="00790BCA">
        <w:rPr>
          <w:rFonts w:ascii="GHEA Grapalat" w:hAnsi="GHEA Grapalat"/>
          <w:sz w:val="20"/>
          <w:szCs w:val="20"/>
        </w:rPr>
        <w:t>7.Օգտագործվող նյութերի և շինվածքների անվանացանկ՝ համապատասխան երաշխիքային ժամկետով</w:t>
      </w:r>
      <w:r w:rsidRPr="00790BCA">
        <w:rPr>
          <w:rFonts w:ascii="GHEA Grapalat" w:hAnsi="GHEA Grapalat"/>
          <w:sz w:val="20"/>
          <w:szCs w:val="20"/>
          <w:lang w:val="hy-AM"/>
        </w:rPr>
        <w:t>,</w:t>
      </w:r>
    </w:p>
    <w:p w14:paraId="04A86735" w14:textId="77777777" w:rsidR="008C1203" w:rsidRPr="00790BCA" w:rsidRDefault="008C1203" w:rsidP="008C1203">
      <w:pPr>
        <w:ind w:left="84" w:firstLine="58"/>
        <w:jc w:val="both"/>
        <w:rPr>
          <w:rFonts w:ascii="GHEA Grapalat" w:hAnsi="GHEA Grapalat"/>
          <w:sz w:val="20"/>
          <w:szCs w:val="20"/>
          <w:lang w:val="hy-AM"/>
        </w:rPr>
      </w:pPr>
      <w:r w:rsidRPr="00790BCA">
        <w:rPr>
          <w:rFonts w:ascii="GHEA Grapalat" w:hAnsi="GHEA Grapalat"/>
          <w:sz w:val="20"/>
          <w:szCs w:val="20"/>
          <w:lang w:val="hy-AM"/>
        </w:rPr>
        <w:t>8.</w:t>
      </w:r>
      <w:r w:rsidRPr="00790BCA">
        <w:rPr>
          <w:rFonts w:ascii="GHEA Grapalat" w:eastAsia="GHEA Grapalat" w:hAnsi="GHEA Grapalat" w:cs="GHEA Grapalat"/>
          <w:color w:val="000000"/>
          <w:sz w:val="20"/>
          <w:szCs w:val="20"/>
          <w:highlight w:val="white"/>
          <w:lang w:val="hy-AM"/>
        </w:rPr>
        <w:t xml:space="preserve"> </w:t>
      </w:r>
      <w:r w:rsidRPr="00D91D6B">
        <w:rPr>
          <w:rFonts w:ascii="GHEA Grapalat" w:hAnsi="GHEA Grapalat"/>
          <w:sz w:val="20"/>
          <w:szCs w:val="20"/>
          <w:lang w:val="hy-AM"/>
        </w:rPr>
        <w:t>Էներգախնայողությանն</w:t>
      </w:r>
      <w:r w:rsidRPr="00790BCA">
        <w:rPr>
          <w:rFonts w:ascii="GHEA Grapalat" w:hAnsi="GHEA Grapalat"/>
          <w:sz w:val="20"/>
          <w:szCs w:val="20"/>
          <w:lang w:val="hy-AM"/>
        </w:rPr>
        <w:t xml:space="preserve"> և էներգաարդյունավետությանն ուղղված միջոցառումներ (արևային վահանակների և/կամ  ջրատաքացուցիչների տեղադրման հնարավորության դիտարկում)։</w:t>
      </w:r>
    </w:p>
    <w:p w14:paraId="4B8C089C" w14:textId="77777777" w:rsidR="008C1203" w:rsidRPr="00790BCA" w:rsidRDefault="008C1203" w:rsidP="008C1203">
      <w:pPr>
        <w:ind w:left="84" w:firstLine="58"/>
        <w:jc w:val="both"/>
        <w:rPr>
          <w:rFonts w:ascii="GHEA Grapalat" w:hAnsi="GHEA Grapalat"/>
          <w:b/>
          <w:sz w:val="20"/>
          <w:szCs w:val="20"/>
          <w:u w:val="single"/>
          <w:lang w:val="hy-AM"/>
        </w:rPr>
      </w:pPr>
      <w:r w:rsidRPr="00790BCA">
        <w:rPr>
          <w:rFonts w:ascii="GHEA Grapalat" w:hAnsi="GHEA Grapalat"/>
          <w:b/>
          <w:sz w:val="20"/>
          <w:szCs w:val="20"/>
          <w:lang w:val="hy-AM"/>
        </w:rPr>
        <w:t>Նախագծանախահաշվային փաստաթղթերի փորձաքննություն</w:t>
      </w:r>
    </w:p>
    <w:p w14:paraId="563336E4" w14:textId="77777777" w:rsidR="008C1203" w:rsidRPr="00790BCA" w:rsidRDefault="008C1203" w:rsidP="008C1203">
      <w:pPr>
        <w:ind w:left="84" w:firstLine="58"/>
        <w:jc w:val="both"/>
        <w:rPr>
          <w:rFonts w:ascii="GHEA Grapalat" w:hAnsi="GHEA Grapalat"/>
          <w:sz w:val="20"/>
          <w:szCs w:val="20"/>
          <w:lang w:val="hy-AM"/>
        </w:rPr>
      </w:pPr>
      <w:r w:rsidRPr="00D91D6B">
        <w:rPr>
          <w:rFonts w:ascii="GHEA Grapalat" w:hAnsi="GHEA Grapalat"/>
          <w:sz w:val="20"/>
          <w:szCs w:val="20"/>
          <w:lang w:val="hy-AM"/>
        </w:rPr>
        <w:t>Նախագծանախահաշվային</w:t>
      </w:r>
      <w:r w:rsidRPr="00790BCA">
        <w:rPr>
          <w:rFonts w:ascii="GHEA Grapalat" w:hAnsi="GHEA Grapalat"/>
          <w:sz w:val="20"/>
          <w:szCs w:val="20"/>
          <w:lang w:val="hy-AM"/>
        </w:rPr>
        <w:t xml:space="preserve"> փաստաթղթերի ամբողջական փաթեթը պատվիրատուին ներկայացնել փորձաքննության համար:</w:t>
      </w:r>
    </w:p>
    <w:p w14:paraId="05CDAA17" w14:textId="77777777" w:rsidR="008C1203" w:rsidRPr="00790BCA" w:rsidRDefault="008C1203" w:rsidP="008C1203">
      <w:pPr>
        <w:ind w:left="84" w:firstLine="58"/>
        <w:jc w:val="both"/>
        <w:rPr>
          <w:rFonts w:ascii="GHEA Grapalat" w:hAnsi="GHEA Grapalat"/>
          <w:b/>
          <w:sz w:val="20"/>
          <w:szCs w:val="20"/>
          <w:lang w:val="hy-AM"/>
        </w:rPr>
      </w:pPr>
      <w:r w:rsidRPr="00790BCA">
        <w:rPr>
          <w:rFonts w:ascii="GHEA Grapalat" w:hAnsi="GHEA Grapalat"/>
          <w:b/>
          <w:sz w:val="20"/>
          <w:szCs w:val="20"/>
          <w:lang w:val="hy-AM"/>
        </w:rPr>
        <w:t>Այլ պահանջներ</w:t>
      </w:r>
    </w:p>
    <w:p w14:paraId="3E02DEFD" w14:textId="77777777" w:rsidR="008C1203" w:rsidRPr="00790BCA" w:rsidRDefault="008C1203" w:rsidP="008C1203">
      <w:pPr>
        <w:ind w:left="84" w:firstLine="58"/>
        <w:jc w:val="both"/>
        <w:rPr>
          <w:rFonts w:ascii="GHEA Grapalat" w:hAnsi="GHEA Grapalat"/>
          <w:sz w:val="20"/>
          <w:szCs w:val="20"/>
        </w:rPr>
      </w:pPr>
      <w:r w:rsidRPr="00790BCA">
        <w:rPr>
          <w:rFonts w:ascii="GHEA Grapalat" w:hAnsi="GHEA Grapalat"/>
          <w:sz w:val="20"/>
          <w:szCs w:val="20"/>
          <w:lang w:val="hy-AM"/>
        </w:rPr>
        <w:t xml:space="preserve">Աշխատանքային նախագիծը կազմել ՀՀ-ում գործող շինարարական նորմերի և կանոնների </w:t>
      </w:r>
      <w:r w:rsidRPr="00D91D6B">
        <w:rPr>
          <w:rFonts w:ascii="GHEA Grapalat" w:hAnsi="GHEA Grapalat"/>
          <w:sz w:val="20"/>
          <w:szCs w:val="20"/>
          <w:lang w:val="hy-AM"/>
        </w:rPr>
        <w:t>պահանջներին</w:t>
      </w:r>
      <w:r w:rsidRPr="00790BCA">
        <w:rPr>
          <w:rFonts w:ascii="GHEA Grapalat" w:hAnsi="GHEA Grapalat"/>
          <w:sz w:val="20"/>
          <w:szCs w:val="20"/>
          <w:lang w:val="hy-AM"/>
        </w:rPr>
        <w:t xml:space="preserve"> համապատասխան՝ ներառելով, բայց չսահմանափակվելով, ներքոհիշյալ իրավական ակտերի պահանջների կատարմամբ։ </w:t>
      </w:r>
      <w:r w:rsidRPr="00790BCA">
        <w:rPr>
          <w:rFonts w:ascii="GHEA Grapalat" w:hAnsi="GHEA Grapalat"/>
          <w:sz w:val="20"/>
          <w:szCs w:val="20"/>
        </w:rPr>
        <w:t>Մասնավորապես՝</w:t>
      </w:r>
    </w:p>
    <w:p w14:paraId="0F317751" w14:textId="77777777" w:rsidR="008C1203" w:rsidRPr="00790BCA" w:rsidRDefault="008C1203" w:rsidP="008C1203">
      <w:pPr>
        <w:pStyle w:val="aff3"/>
        <w:numPr>
          <w:ilvl w:val="0"/>
          <w:numId w:val="22"/>
        </w:numPr>
        <w:autoSpaceDE w:val="0"/>
        <w:autoSpaceDN w:val="0"/>
        <w:adjustRightInd w:val="0"/>
        <w:ind w:left="84" w:firstLine="58"/>
        <w:contextualSpacing/>
        <w:jc w:val="both"/>
        <w:rPr>
          <w:rFonts w:ascii="GHEA Grapalat" w:hAnsi="GHEA Grapalat"/>
          <w:sz w:val="20"/>
          <w:szCs w:val="20"/>
        </w:rPr>
      </w:pPr>
      <w:r w:rsidRPr="00790BCA">
        <w:rPr>
          <w:rFonts w:ascii="GHEA Grapalat" w:hAnsi="GHEA Grapalat"/>
          <w:sz w:val="20"/>
          <w:szCs w:val="20"/>
        </w:rPr>
        <w:t>«Էներգախնայողության և վերականգնվող էներգետիկայի մասին» ՀՀ օրենք,</w:t>
      </w:r>
    </w:p>
    <w:p w14:paraId="77BB0503" w14:textId="77777777" w:rsidR="008C1203" w:rsidRPr="00790BCA" w:rsidRDefault="008C1203" w:rsidP="008C1203">
      <w:pPr>
        <w:pStyle w:val="aff3"/>
        <w:numPr>
          <w:ilvl w:val="0"/>
          <w:numId w:val="22"/>
        </w:numPr>
        <w:autoSpaceDE w:val="0"/>
        <w:autoSpaceDN w:val="0"/>
        <w:adjustRightInd w:val="0"/>
        <w:ind w:left="84" w:firstLine="58"/>
        <w:contextualSpacing/>
        <w:jc w:val="both"/>
        <w:rPr>
          <w:rFonts w:ascii="GHEA Grapalat" w:hAnsi="GHEA Grapalat"/>
          <w:sz w:val="20"/>
          <w:szCs w:val="20"/>
        </w:rPr>
      </w:pPr>
      <w:r w:rsidRPr="00790BCA">
        <w:rPr>
          <w:rFonts w:ascii="GHEA Grapalat" w:hAnsi="GHEA Grapalat"/>
          <w:sz w:val="20"/>
          <w:szCs w:val="20"/>
        </w:rPr>
        <w:t>«Նոր կառուցվող բնակելի բազմաբնակարան շենքերում, ինչպես նաև պետական միջոցների հաշվին կառուցվող (վերակառուցվող, նորոգվող) օբյեկտներում էներգախնայողության և էներգաարդյունավետության տեխնիկական կանոնակարգը սահմանելու մասին» ՀՀ կառավարության 12 ապրիլի 2018 թվականի N 426-Ն որոշում,</w:t>
      </w:r>
    </w:p>
    <w:p w14:paraId="5CBC32D5" w14:textId="77777777" w:rsidR="008C1203" w:rsidRPr="00790BCA" w:rsidRDefault="008C1203" w:rsidP="008C1203">
      <w:pPr>
        <w:pStyle w:val="aff3"/>
        <w:numPr>
          <w:ilvl w:val="0"/>
          <w:numId w:val="22"/>
        </w:numPr>
        <w:autoSpaceDE w:val="0"/>
        <w:autoSpaceDN w:val="0"/>
        <w:adjustRightInd w:val="0"/>
        <w:ind w:left="84" w:firstLine="58"/>
        <w:contextualSpacing/>
        <w:jc w:val="both"/>
        <w:rPr>
          <w:rFonts w:ascii="GHEA Grapalat" w:hAnsi="GHEA Grapalat"/>
          <w:sz w:val="20"/>
          <w:szCs w:val="20"/>
        </w:rPr>
      </w:pPr>
      <w:r w:rsidRPr="00790BCA">
        <w:rPr>
          <w:rFonts w:ascii="GHEA Grapalat" w:hAnsi="GHEA Grapalat"/>
          <w:sz w:val="20"/>
          <w:szCs w:val="20"/>
        </w:rPr>
        <w:t>«Էներգետիկ փորձաքննության իրականացման կարգը հաստատելու և Հայաստանի Հանրապետության կառավարության 2005 թվականի դեկտեմբերի 9-ի թիվ 2200-ն որոշման մեջ փոփոխություն կատարելու մասին» ՀՀ կառավարության 31 օգոստոսի 2006</w:t>
      </w:r>
      <w:r w:rsidRPr="00790BCA">
        <w:rPr>
          <w:rFonts w:ascii="Calibri" w:hAnsi="Calibri" w:cs="Calibri"/>
          <w:sz w:val="20"/>
          <w:szCs w:val="20"/>
        </w:rPr>
        <w:t> </w:t>
      </w:r>
      <w:r w:rsidRPr="00790BCA">
        <w:rPr>
          <w:rFonts w:ascii="GHEA Grapalat" w:hAnsi="GHEA Grapalat"/>
          <w:sz w:val="20"/>
          <w:szCs w:val="20"/>
        </w:rPr>
        <w:t>թվականի N 1399-Ն որոշում,</w:t>
      </w:r>
    </w:p>
    <w:p w14:paraId="3AF70134" w14:textId="77777777" w:rsidR="008C1203" w:rsidRPr="00790BCA" w:rsidRDefault="008C1203" w:rsidP="008C1203">
      <w:pPr>
        <w:pStyle w:val="aff3"/>
        <w:numPr>
          <w:ilvl w:val="0"/>
          <w:numId w:val="22"/>
        </w:numPr>
        <w:autoSpaceDE w:val="0"/>
        <w:autoSpaceDN w:val="0"/>
        <w:adjustRightInd w:val="0"/>
        <w:ind w:left="84" w:firstLine="58"/>
        <w:contextualSpacing/>
        <w:jc w:val="both"/>
        <w:rPr>
          <w:rFonts w:ascii="GHEA Grapalat" w:hAnsi="GHEA Grapalat"/>
          <w:sz w:val="20"/>
          <w:szCs w:val="20"/>
        </w:rPr>
      </w:pPr>
      <w:r w:rsidRPr="00790BCA">
        <w:rPr>
          <w:rFonts w:ascii="GHEA Grapalat" w:hAnsi="GHEA Grapalat"/>
          <w:sz w:val="20"/>
          <w:szCs w:val="20"/>
        </w:rPr>
        <w:t>ՀՀ քաղաքաշինության նախարարի 14 հունվարի 2008թ</w:t>
      </w:r>
      <w:r w:rsidRPr="00790BCA">
        <w:rPr>
          <w:rFonts w:ascii="Cambria Math" w:eastAsia="MS Gothic" w:hAnsi="Cambria Math" w:cs="Cambria Math"/>
          <w:sz w:val="20"/>
          <w:szCs w:val="20"/>
        </w:rPr>
        <w:t>․</w:t>
      </w:r>
      <w:r w:rsidRPr="00790BCA">
        <w:rPr>
          <w:rFonts w:ascii="GHEA Grapalat" w:hAnsi="GHEA Grapalat"/>
          <w:sz w:val="20"/>
          <w:szCs w:val="20"/>
        </w:rPr>
        <w:t xml:space="preserve"> N 11-Ն հրաման, </w:t>
      </w:r>
    </w:p>
    <w:p w14:paraId="30F5E9FB" w14:textId="77777777" w:rsidR="008C1203" w:rsidRPr="00790BCA" w:rsidRDefault="008C1203" w:rsidP="008C1203">
      <w:pPr>
        <w:pStyle w:val="aff3"/>
        <w:numPr>
          <w:ilvl w:val="0"/>
          <w:numId w:val="22"/>
        </w:numPr>
        <w:autoSpaceDE w:val="0"/>
        <w:autoSpaceDN w:val="0"/>
        <w:adjustRightInd w:val="0"/>
        <w:ind w:left="84" w:firstLine="58"/>
        <w:contextualSpacing/>
        <w:jc w:val="both"/>
        <w:rPr>
          <w:rFonts w:ascii="GHEA Grapalat" w:hAnsi="GHEA Grapalat"/>
          <w:sz w:val="20"/>
          <w:szCs w:val="20"/>
        </w:rPr>
      </w:pPr>
      <w:r w:rsidRPr="00790BCA">
        <w:rPr>
          <w:rFonts w:ascii="GHEA Grapalat" w:hAnsi="GHEA Grapalat"/>
          <w:sz w:val="20"/>
          <w:szCs w:val="20"/>
        </w:rPr>
        <w:t>ՀՀ կառավարության 19.03.2015թ. թիվ 596-Ն որոշում «ՀՀ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w:t>
      </w:r>
    </w:p>
    <w:p w14:paraId="651DFD9A" w14:textId="77777777" w:rsidR="008C1203" w:rsidRPr="00790BCA" w:rsidRDefault="008C1203" w:rsidP="008C1203">
      <w:pPr>
        <w:pStyle w:val="aff3"/>
        <w:numPr>
          <w:ilvl w:val="0"/>
          <w:numId w:val="22"/>
        </w:numPr>
        <w:autoSpaceDE w:val="0"/>
        <w:autoSpaceDN w:val="0"/>
        <w:adjustRightInd w:val="0"/>
        <w:ind w:left="84" w:firstLine="58"/>
        <w:contextualSpacing/>
        <w:jc w:val="both"/>
        <w:rPr>
          <w:rFonts w:ascii="GHEA Grapalat" w:hAnsi="GHEA Grapalat"/>
          <w:sz w:val="20"/>
          <w:szCs w:val="20"/>
        </w:rPr>
      </w:pPr>
      <w:r w:rsidRPr="00790BCA">
        <w:rPr>
          <w:rFonts w:ascii="GHEA Grapalat" w:hAnsi="GHEA Grapalat"/>
          <w:sz w:val="20"/>
          <w:szCs w:val="20"/>
        </w:rPr>
        <w:lastRenderedPageBreak/>
        <w:t>ՀՀ ԿԱ քաղաքաշինության պետական կոմիտեի նախագահի 05.04.2018թ «Բնակչության սակավաշարժ խմբերի և հաշմանդամություն ունեցող անձանց համար շենքերի և շինությունների մատչելիության ապահովման նախագծման կանոնների հավաքածուին հավանություն տալու մասին» թիվ 43-Ա հրաման,</w:t>
      </w:r>
    </w:p>
    <w:p w14:paraId="4A96D85C" w14:textId="77777777" w:rsidR="008C1203" w:rsidRPr="00790BCA" w:rsidRDefault="008C1203" w:rsidP="008C1203">
      <w:pPr>
        <w:pStyle w:val="aff3"/>
        <w:numPr>
          <w:ilvl w:val="0"/>
          <w:numId w:val="22"/>
        </w:numPr>
        <w:autoSpaceDE w:val="0"/>
        <w:autoSpaceDN w:val="0"/>
        <w:adjustRightInd w:val="0"/>
        <w:ind w:left="84" w:firstLine="58"/>
        <w:contextualSpacing/>
        <w:jc w:val="both"/>
        <w:rPr>
          <w:rFonts w:ascii="GHEA Grapalat" w:hAnsi="GHEA Grapalat"/>
          <w:sz w:val="20"/>
          <w:szCs w:val="20"/>
        </w:rPr>
      </w:pPr>
      <w:r w:rsidRPr="00790BCA">
        <w:rPr>
          <w:rFonts w:ascii="GHEA Grapalat" w:hAnsi="GHEA Grapalat"/>
          <w:sz w:val="20"/>
          <w:szCs w:val="20"/>
        </w:rPr>
        <w:t>ՀՀՇՆ 31-03-«Հասարակական շենքեր և շինություններ»,</w:t>
      </w:r>
    </w:p>
    <w:p w14:paraId="17F70BFA" w14:textId="77777777" w:rsidR="008C1203" w:rsidRPr="00790BCA" w:rsidRDefault="008C1203" w:rsidP="008C1203">
      <w:pPr>
        <w:pStyle w:val="aff3"/>
        <w:numPr>
          <w:ilvl w:val="0"/>
          <w:numId w:val="22"/>
        </w:numPr>
        <w:autoSpaceDE w:val="0"/>
        <w:autoSpaceDN w:val="0"/>
        <w:adjustRightInd w:val="0"/>
        <w:ind w:left="84" w:firstLine="58"/>
        <w:contextualSpacing/>
        <w:jc w:val="both"/>
        <w:rPr>
          <w:rFonts w:ascii="GHEA Grapalat" w:hAnsi="GHEA Grapalat"/>
          <w:sz w:val="20"/>
          <w:szCs w:val="20"/>
        </w:rPr>
      </w:pPr>
      <w:r w:rsidRPr="00790BCA">
        <w:rPr>
          <w:rFonts w:ascii="GHEA Grapalat" w:hAnsi="GHEA Grapalat"/>
          <w:sz w:val="20"/>
          <w:szCs w:val="20"/>
        </w:rPr>
        <w:t>ՀՀՇՆ 20-04-«Երկրաշարժադիմացկուն շինարարություն»,</w:t>
      </w:r>
    </w:p>
    <w:p w14:paraId="7B934564" w14:textId="77777777" w:rsidR="008C1203" w:rsidRPr="00790BCA" w:rsidRDefault="008C1203" w:rsidP="008C1203">
      <w:pPr>
        <w:pStyle w:val="aff3"/>
        <w:numPr>
          <w:ilvl w:val="0"/>
          <w:numId w:val="22"/>
        </w:numPr>
        <w:autoSpaceDE w:val="0"/>
        <w:autoSpaceDN w:val="0"/>
        <w:adjustRightInd w:val="0"/>
        <w:ind w:left="84" w:firstLine="58"/>
        <w:contextualSpacing/>
        <w:jc w:val="both"/>
        <w:rPr>
          <w:rFonts w:ascii="GHEA Grapalat" w:hAnsi="GHEA Grapalat"/>
          <w:sz w:val="20"/>
          <w:szCs w:val="20"/>
        </w:rPr>
      </w:pPr>
      <w:r w:rsidRPr="00790BCA">
        <w:rPr>
          <w:rFonts w:ascii="GHEA Grapalat" w:hAnsi="GHEA Grapalat"/>
          <w:sz w:val="20"/>
          <w:szCs w:val="20"/>
        </w:rPr>
        <w:t>ՀՀՇՆ 24-02-2022 «Շենքերի էներգաարդյունավետության ապահովում. էներգաարդյունավետության գնահատման ցուցանիշներ» Հայաստանի Հանրապետության շինարարական նորմերը հաստատելու մասին,</w:t>
      </w:r>
    </w:p>
    <w:p w14:paraId="5BDA09C8" w14:textId="77777777" w:rsidR="008C1203" w:rsidRPr="00790BCA" w:rsidRDefault="008C1203" w:rsidP="008C1203">
      <w:pPr>
        <w:pStyle w:val="aff3"/>
        <w:numPr>
          <w:ilvl w:val="0"/>
          <w:numId w:val="22"/>
        </w:numPr>
        <w:autoSpaceDE w:val="0"/>
        <w:autoSpaceDN w:val="0"/>
        <w:adjustRightInd w:val="0"/>
        <w:ind w:left="84" w:firstLine="58"/>
        <w:contextualSpacing/>
        <w:jc w:val="both"/>
        <w:rPr>
          <w:rFonts w:ascii="GHEA Grapalat" w:hAnsi="GHEA Grapalat"/>
          <w:sz w:val="20"/>
          <w:szCs w:val="20"/>
        </w:rPr>
      </w:pPr>
      <w:r w:rsidRPr="00790BCA">
        <w:rPr>
          <w:rFonts w:ascii="GHEA Grapalat" w:hAnsi="GHEA Grapalat"/>
          <w:sz w:val="20"/>
          <w:szCs w:val="20"/>
        </w:rPr>
        <w:t>ՀՀՇՆ</w:t>
      </w:r>
      <w:r w:rsidRPr="00790BCA">
        <w:rPr>
          <w:rFonts w:ascii="GHEA Grapalat" w:hAnsi="GHEA Grapalat"/>
          <w:bCs/>
          <w:sz w:val="20"/>
          <w:szCs w:val="20"/>
        </w:rPr>
        <w:t xml:space="preserve"> 24-01-2016 «Շենքերի ջերմային պաշտպանություն» շինարարական նորմերը հաստատելու և Հայաստանի հանրապետության քաղաքաշինության նախարարի 2001 թվականի հոկտեմբերի 1-ի N 82 հրամանում լրացում կատարելու մասին,</w:t>
      </w:r>
    </w:p>
    <w:p w14:paraId="56B6329E" w14:textId="77777777" w:rsidR="008C1203" w:rsidRPr="00790BCA" w:rsidRDefault="008C1203" w:rsidP="008C1203">
      <w:pPr>
        <w:pStyle w:val="aff3"/>
        <w:numPr>
          <w:ilvl w:val="0"/>
          <w:numId w:val="22"/>
        </w:numPr>
        <w:autoSpaceDE w:val="0"/>
        <w:autoSpaceDN w:val="0"/>
        <w:adjustRightInd w:val="0"/>
        <w:ind w:left="84" w:firstLine="58"/>
        <w:contextualSpacing/>
        <w:jc w:val="both"/>
        <w:rPr>
          <w:rFonts w:ascii="GHEA Grapalat" w:hAnsi="GHEA Grapalat"/>
          <w:sz w:val="20"/>
          <w:szCs w:val="20"/>
        </w:rPr>
      </w:pPr>
      <w:r w:rsidRPr="00790BCA">
        <w:rPr>
          <w:rFonts w:ascii="GHEA Grapalat" w:hAnsi="GHEA Grapalat"/>
          <w:sz w:val="20"/>
          <w:szCs w:val="20"/>
        </w:rPr>
        <w:t xml:space="preserve">ՀՀ կառավարության 16.02.2006թ թիվ 392-Ն որոշում </w:t>
      </w:r>
      <w:r w:rsidRPr="00790BCA">
        <w:rPr>
          <w:rFonts w:ascii="GHEA Grapalat" w:hAnsi="GHEA Grapalat"/>
          <w:bCs/>
          <w:sz w:val="20"/>
          <w:szCs w:val="20"/>
        </w:rPr>
        <w:t>«</w:t>
      </w:r>
      <w:r w:rsidRPr="00790BCA">
        <w:rPr>
          <w:rFonts w:ascii="GHEA Grapalat" w:hAnsi="GHEA Grapalat"/>
          <w:sz w:val="20"/>
          <w:szCs w:val="20"/>
        </w:rPr>
        <w:t>Հաշմանդամների և բնակչության սակավաշարժուն խմբերի համար սոցիալական, տրանսպորտային և ինժեներական ենթակառուցվածքների մատչելիության ապահովման կարգը հաստատելու մասին»,</w:t>
      </w:r>
    </w:p>
    <w:p w14:paraId="26C0C5FF" w14:textId="77777777" w:rsidR="008C1203" w:rsidRPr="00790BCA" w:rsidRDefault="008C1203" w:rsidP="008C1203">
      <w:pPr>
        <w:pStyle w:val="aff3"/>
        <w:numPr>
          <w:ilvl w:val="0"/>
          <w:numId w:val="22"/>
        </w:numPr>
        <w:autoSpaceDE w:val="0"/>
        <w:autoSpaceDN w:val="0"/>
        <w:adjustRightInd w:val="0"/>
        <w:ind w:left="84" w:firstLine="58"/>
        <w:contextualSpacing/>
        <w:jc w:val="both"/>
        <w:rPr>
          <w:rFonts w:ascii="GHEA Grapalat" w:hAnsi="GHEA Grapalat"/>
          <w:sz w:val="20"/>
          <w:szCs w:val="20"/>
        </w:rPr>
      </w:pPr>
      <w:r w:rsidRPr="00790BCA">
        <w:rPr>
          <w:rFonts w:ascii="GHEA Grapalat" w:hAnsi="GHEA Grapalat"/>
          <w:sz w:val="20"/>
          <w:szCs w:val="20"/>
        </w:rPr>
        <w:t>Այլ իրավական փաստաթղթեր:</w:t>
      </w:r>
    </w:p>
    <w:p w14:paraId="4C787F02" w14:textId="77777777" w:rsidR="008C1203" w:rsidRPr="00790BCA" w:rsidRDefault="008C1203" w:rsidP="008C1203">
      <w:pPr>
        <w:ind w:left="84" w:firstLine="58"/>
        <w:jc w:val="both"/>
        <w:rPr>
          <w:rFonts w:ascii="GHEA Grapalat" w:hAnsi="GHEA Grapalat"/>
          <w:sz w:val="20"/>
          <w:szCs w:val="20"/>
        </w:rPr>
      </w:pPr>
    </w:p>
    <w:p w14:paraId="45AD527B" w14:textId="77777777" w:rsidR="008C1203" w:rsidRPr="00790BCA" w:rsidRDefault="008C1203" w:rsidP="008C1203">
      <w:pPr>
        <w:ind w:left="84" w:firstLine="58"/>
        <w:jc w:val="both"/>
        <w:rPr>
          <w:rFonts w:ascii="GHEA Grapalat" w:hAnsi="GHEA Grapalat"/>
          <w:b/>
          <w:color w:val="000000" w:themeColor="text1"/>
          <w:sz w:val="20"/>
          <w:szCs w:val="20"/>
        </w:rPr>
      </w:pPr>
      <w:r w:rsidRPr="00790BCA">
        <w:rPr>
          <w:rFonts w:ascii="GHEA Grapalat" w:hAnsi="GHEA Grapalat"/>
          <w:sz w:val="20"/>
          <w:szCs w:val="20"/>
        </w:rPr>
        <w:t>Նախագծանախահաշվային փաստաթղթերը ներկայացնել տպագիր, հայերեն և ռուսերեն լեզուներով 4 օրինակից և էլեկտրոնային տարբերակով (CAD և PDF ձևաչափով), իսկ նախահաշիվը և ծավալաթերթը՝ MC EXCEL տարբերակով:</w:t>
      </w:r>
    </w:p>
    <w:p w14:paraId="254221F6" w14:textId="77777777" w:rsidR="008C1203" w:rsidRPr="00790BCA" w:rsidRDefault="008C1203" w:rsidP="008C1203">
      <w:pPr>
        <w:ind w:left="84" w:firstLine="58"/>
        <w:jc w:val="both"/>
        <w:rPr>
          <w:rFonts w:ascii="GHEA Grapalat" w:hAnsi="GHEA Grapalat" w:cs="Sylfaen"/>
          <w:sz w:val="20"/>
          <w:szCs w:val="20"/>
        </w:rPr>
      </w:pPr>
      <w:r w:rsidRPr="00790BCA">
        <w:rPr>
          <w:rFonts w:ascii="GHEA Grapalat" w:hAnsi="GHEA Grapalat"/>
          <w:sz w:val="20"/>
          <w:szCs w:val="20"/>
        </w:rPr>
        <w:t>Նախագիծը պետք է կատարվի ՀՀ-ում գործող շինարարական նորմերին և կանոններին համապատասխան:</w:t>
      </w:r>
    </w:p>
    <w:p w14:paraId="751D95B5" w14:textId="77777777" w:rsidR="008C1203" w:rsidRPr="00822234" w:rsidRDefault="008C1203" w:rsidP="008C1203">
      <w:pPr>
        <w:ind w:left="84" w:firstLine="58"/>
        <w:rPr>
          <w:rFonts w:cs="Dubai Medium"/>
          <w:b/>
          <w:sz w:val="28"/>
        </w:rPr>
      </w:pPr>
    </w:p>
    <w:p w14:paraId="0B053B91" w14:textId="77777777" w:rsidR="008C1203" w:rsidRDefault="008C1203" w:rsidP="00F4188A">
      <w:pPr>
        <w:rPr>
          <w:rFonts w:cs="Dubai Medium"/>
          <w:b/>
          <w:sz w:val="28"/>
          <w:lang w:val="hy-AM"/>
        </w:rPr>
      </w:pPr>
    </w:p>
    <w:p w14:paraId="62CAD20F" w14:textId="77777777" w:rsidR="008C1203" w:rsidRPr="00D80EBD" w:rsidRDefault="008C1203" w:rsidP="008C1203">
      <w:pPr>
        <w:rPr>
          <w:rFonts w:cs="Dubai Medium"/>
          <w:b/>
          <w:sz w:val="28"/>
          <w:lang w:val="hy-AM"/>
        </w:rPr>
      </w:pPr>
    </w:p>
    <w:tbl>
      <w:tblPr>
        <w:tblW w:w="9639" w:type="dxa"/>
        <w:jc w:val="center"/>
        <w:tblLayout w:type="fixed"/>
        <w:tblLook w:val="0000" w:firstRow="0" w:lastRow="0" w:firstColumn="0" w:lastColumn="0" w:noHBand="0" w:noVBand="0"/>
      </w:tblPr>
      <w:tblGrid>
        <w:gridCol w:w="4536"/>
        <w:gridCol w:w="760"/>
        <w:gridCol w:w="4343"/>
      </w:tblGrid>
      <w:tr w:rsidR="006433BC" w:rsidRPr="00F566BF" w14:paraId="04613814" w14:textId="77777777" w:rsidTr="00DA2823">
        <w:trPr>
          <w:jc w:val="center"/>
        </w:trPr>
        <w:tc>
          <w:tcPr>
            <w:tcW w:w="4536" w:type="dxa"/>
          </w:tcPr>
          <w:p w14:paraId="42A6E08A" w14:textId="77777777" w:rsidR="006433BC" w:rsidRPr="00F566BF" w:rsidRDefault="006433BC" w:rsidP="00DA2823">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700DB2E" w14:textId="77777777" w:rsidR="006433BC" w:rsidRPr="00F566BF" w:rsidRDefault="006433BC" w:rsidP="00DA2823">
            <w:pPr>
              <w:rPr>
                <w:rFonts w:ascii="GHEA Grapalat" w:hAnsi="GHEA Grapalat"/>
                <w:sz w:val="22"/>
                <w:szCs w:val="22"/>
                <w:lang w:val="ru-RU"/>
              </w:rPr>
            </w:pPr>
          </w:p>
          <w:p w14:paraId="16E53B32" w14:textId="77777777" w:rsidR="006433BC" w:rsidRPr="00F566BF" w:rsidRDefault="006433BC" w:rsidP="00DA2823">
            <w:pPr>
              <w:rPr>
                <w:rFonts w:ascii="GHEA Grapalat" w:hAnsi="GHEA Grapalat"/>
                <w:lang w:val="ru-RU"/>
              </w:rPr>
            </w:pPr>
          </w:p>
          <w:p w14:paraId="731CAB94" w14:textId="77777777" w:rsidR="006433BC" w:rsidRPr="00F566BF" w:rsidRDefault="006433BC" w:rsidP="00DA2823">
            <w:pPr>
              <w:jc w:val="center"/>
              <w:rPr>
                <w:rFonts w:ascii="GHEA Grapalat" w:hAnsi="GHEA Grapalat"/>
                <w:lang w:val="ru-RU"/>
              </w:rPr>
            </w:pPr>
            <w:r w:rsidRPr="00F566BF">
              <w:rPr>
                <w:rFonts w:ascii="GHEA Grapalat" w:hAnsi="GHEA Grapalat"/>
                <w:lang w:val="ru-RU"/>
              </w:rPr>
              <w:t>---------------------------------</w:t>
            </w:r>
          </w:p>
          <w:p w14:paraId="2DEF325F" w14:textId="77777777" w:rsidR="006433BC" w:rsidRPr="00F566BF" w:rsidRDefault="006433BC" w:rsidP="00DA2823">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C6C25AD" w14:textId="77777777" w:rsidR="006433BC" w:rsidRPr="00F566BF" w:rsidRDefault="006433BC" w:rsidP="00DA2823">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6BEE3C68" w14:textId="77777777" w:rsidR="006433BC" w:rsidRPr="00F566BF" w:rsidRDefault="006433BC" w:rsidP="00DA2823">
            <w:pPr>
              <w:spacing w:line="360" w:lineRule="auto"/>
              <w:jc w:val="center"/>
              <w:rPr>
                <w:rFonts w:ascii="GHEA Grapalat" w:hAnsi="GHEA Grapalat"/>
                <w:lang w:val="ru-RU"/>
              </w:rPr>
            </w:pPr>
          </w:p>
        </w:tc>
        <w:tc>
          <w:tcPr>
            <w:tcW w:w="4343" w:type="dxa"/>
          </w:tcPr>
          <w:p w14:paraId="2D904477" w14:textId="77777777" w:rsidR="006433BC" w:rsidRPr="00F566BF" w:rsidRDefault="006433BC" w:rsidP="00DA2823">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29F4540" w14:textId="77777777" w:rsidR="006433BC" w:rsidRPr="00F566BF" w:rsidRDefault="006433BC" w:rsidP="00DA2823">
            <w:pPr>
              <w:jc w:val="center"/>
              <w:rPr>
                <w:rFonts w:ascii="GHEA Grapalat" w:hAnsi="GHEA Grapalat"/>
                <w:lang w:val="ru-RU"/>
              </w:rPr>
            </w:pPr>
          </w:p>
          <w:p w14:paraId="03306EB0" w14:textId="77777777" w:rsidR="006433BC" w:rsidRPr="00F566BF" w:rsidRDefault="006433BC" w:rsidP="00DA2823">
            <w:pPr>
              <w:jc w:val="center"/>
              <w:rPr>
                <w:rFonts w:ascii="GHEA Grapalat" w:hAnsi="GHEA Grapalat"/>
                <w:lang w:val="ru-RU"/>
              </w:rPr>
            </w:pPr>
          </w:p>
          <w:p w14:paraId="7412FF85" w14:textId="77777777" w:rsidR="006433BC" w:rsidRPr="00F566BF" w:rsidRDefault="006433BC" w:rsidP="00DA2823">
            <w:pPr>
              <w:jc w:val="center"/>
              <w:rPr>
                <w:rFonts w:ascii="GHEA Grapalat" w:hAnsi="GHEA Grapalat"/>
                <w:lang w:val="ru-RU"/>
              </w:rPr>
            </w:pPr>
            <w:r w:rsidRPr="00F566BF">
              <w:rPr>
                <w:rFonts w:ascii="GHEA Grapalat" w:hAnsi="GHEA Grapalat"/>
                <w:lang w:val="ru-RU"/>
              </w:rPr>
              <w:t>---------------------------------</w:t>
            </w:r>
          </w:p>
          <w:p w14:paraId="17E18A41" w14:textId="77777777" w:rsidR="006433BC" w:rsidRPr="00F566BF" w:rsidRDefault="006433BC" w:rsidP="00DA2823">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281B09C" w14:textId="77777777" w:rsidR="006433BC" w:rsidRPr="00F566BF" w:rsidRDefault="006433BC" w:rsidP="00DA2823">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1457B3C8" w14:textId="77777777" w:rsidR="00CA021F" w:rsidRPr="0074499A" w:rsidRDefault="00CA021F" w:rsidP="00BC35F2">
      <w:pPr>
        <w:contextualSpacing/>
        <w:jc w:val="both"/>
        <w:rPr>
          <w:sz w:val="20"/>
          <w:szCs w:val="20"/>
          <w:lang w:val="pt-BR"/>
        </w:rPr>
      </w:pPr>
    </w:p>
    <w:p w14:paraId="74FE5D15" w14:textId="77777777" w:rsidR="0074499A" w:rsidRDefault="0074499A" w:rsidP="0074499A">
      <w:pPr>
        <w:rPr>
          <w:rFonts w:ascii="GHEA Grapalat" w:hAnsi="GHEA Grapalat"/>
          <w:sz w:val="18"/>
          <w:lang w:val="hy-AM"/>
        </w:rPr>
        <w:sectPr w:rsidR="0074499A" w:rsidSect="0074499A">
          <w:footnotePr>
            <w:pos w:val="beneathText"/>
          </w:footnotePr>
          <w:pgSz w:w="11906" w:h="16838" w:code="9"/>
          <w:pgMar w:top="533" w:right="850" w:bottom="720" w:left="900" w:header="562" w:footer="562" w:gutter="0"/>
          <w:cols w:space="720"/>
        </w:sectPr>
      </w:pPr>
    </w:p>
    <w:p w14:paraId="0DEA9368" w14:textId="77777777" w:rsidR="0074499A" w:rsidRDefault="0074499A" w:rsidP="0074499A">
      <w:pPr>
        <w:jc w:val="right"/>
        <w:rPr>
          <w:rFonts w:ascii="GHEA Grapalat" w:hAnsi="GHEA Grapalat"/>
          <w:i/>
          <w:sz w:val="18"/>
          <w:lang w:val="hy-AM"/>
        </w:rPr>
      </w:pPr>
    </w:p>
    <w:p w14:paraId="70941DE3" w14:textId="77777777" w:rsidR="0074499A" w:rsidRDefault="0074499A" w:rsidP="0074499A">
      <w:pPr>
        <w:jc w:val="right"/>
        <w:rPr>
          <w:rFonts w:ascii="GHEA Grapalat" w:hAnsi="GHEA Grapalat"/>
          <w:i/>
          <w:sz w:val="18"/>
          <w:lang w:val="hy-AM"/>
        </w:rPr>
      </w:pPr>
    </w:p>
    <w:p w14:paraId="64E4776E" w14:textId="7B25B4C0" w:rsidR="008778A9" w:rsidRPr="00F566BF" w:rsidRDefault="008778A9" w:rsidP="0074499A">
      <w:pPr>
        <w:jc w:val="right"/>
        <w:rPr>
          <w:rFonts w:ascii="GHEA Grapalat" w:hAnsi="GHEA Grapalat"/>
          <w:i/>
          <w:sz w:val="18"/>
          <w:lang w:val="hy-AM"/>
        </w:rPr>
      </w:pPr>
      <w:r w:rsidRPr="00F566BF">
        <w:rPr>
          <w:rFonts w:ascii="GHEA Grapalat" w:hAnsi="GHEA Grapalat"/>
          <w:i/>
          <w:sz w:val="18"/>
          <w:lang w:val="hy-AM"/>
        </w:rPr>
        <w:t>Հավելված N 2</w:t>
      </w:r>
    </w:p>
    <w:p w14:paraId="2BC6B644" w14:textId="77777777" w:rsidR="008778A9" w:rsidRPr="00F566BF" w:rsidRDefault="008778A9" w:rsidP="008778A9">
      <w:pPr>
        <w:jc w:val="right"/>
        <w:rPr>
          <w:rFonts w:ascii="GHEA Grapalat" w:hAnsi="GHEA Grapalat"/>
          <w:i/>
          <w:sz w:val="18"/>
          <w:lang w:val="hy-AM"/>
        </w:rPr>
      </w:pPr>
      <w:r w:rsidRPr="00F566BF">
        <w:rPr>
          <w:rFonts w:ascii="GHEA Grapalat" w:hAnsi="GHEA Grapalat"/>
          <w:i/>
          <w:sz w:val="18"/>
          <w:lang w:val="hy-AM"/>
        </w:rPr>
        <w:t>«         »              20</w:t>
      </w:r>
      <w:r>
        <w:rPr>
          <w:rFonts w:ascii="GHEA Grapalat" w:hAnsi="GHEA Grapalat"/>
          <w:i/>
          <w:sz w:val="18"/>
          <w:lang w:val="hy-AM"/>
        </w:rPr>
        <w:t>24</w:t>
      </w:r>
      <w:r w:rsidRPr="00F566BF">
        <w:rPr>
          <w:rFonts w:ascii="GHEA Grapalat" w:hAnsi="GHEA Grapalat"/>
          <w:i/>
          <w:sz w:val="18"/>
          <w:lang w:val="hy-AM"/>
        </w:rPr>
        <w:t xml:space="preserve">թ. կնքված </w:t>
      </w:r>
    </w:p>
    <w:p w14:paraId="014B197C" w14:textId="71F52CC3" w:rsidR="008778A9" w:rsidRPr="00F566BF" w:rsidRDefault="008778A9" w:rsidP="008778A9">
      <w:pPr>
        <w:jc w:val="right"/>
        <w:rPr>
          <w:rFonts w:ascii="GHEA Grapalat" w:hAnsi="GHEA Grapalat"/>
          <w:i/>
          <w:sz w:val="18"/>
          <w:lang w:val="hy-AM"/>
        </w:rPr>
      </w:pPr>
      <w:r w:rsidRPr="00F566BF">
        <w:rPr>
          <w:rFonts w:ascii="GHEA Grapalat" w:hAnsi="GHEA Grapalat"/>
          <w:i/>
          <w:sz w:val="18"/>
          <w:lang w:val="hy-AM"/>
        </w:rPr>
        <w:t xml:space="preserve">                  </w:t>
      </w:r>
      <w:r w:rsidR="00DA2823">
        <w:rPr>
          <w:rFonts w:ascii="GHEA Grapalat" w:hAnsi="GHEA Grapalat"/>
          <w:i/>
          <w:sz w:val="18"/>
          <w:lang w:val="hy-AM"/>
        </w:rPr>
        <w:t>ՀՀ ԱՆ ԳՀԽԾՁԲ-2025/50</w:t>
      </w:r>
      <w:r w:rsidRPr="00F43BD7">
        <w:rPr>
          <w:rFonts w:ascii="GHEA Grapalat" w:hAnsi="GHEA Grapalat"/>
          <w:i/>
          <w:sz w:val="18"/>
          <w:lang w:val="hy-AM"/>
        </w:rPr>
        <w:t xml:space="preserve"> </w:t>
      </w:r>
      <w:r w:rsidRPr="00F566BF">
        <w:rPr>
          <w:rFonts w:ascii="GHEA Grapalat" w:hAnsi="GHEA Grapalat"/>
          <w:i/>
          <w:sz w:val="18"/>
          <w:lang w:val="hy-AM"/>
        </w:rPr>
        <w:t>ծածկագրով պայմանագրի</w:t>
      </w:r>
    </w:p>
    <w:p w14:paraId="391D682A" w14:textId="77777777" w:rsidR="008778A9" w:rsidRDefault="008778A9" w:rsidP="008778A9">
      <w:pPr>
        <w:tabs>
          <w:tab w:val="left" w:pos="9540"/>
        </w:tabs>
        <w:rPr>
          <w:rFonts w:ascii="GHEA Grapalat" w:hAnsi="GHEA Grapalat"/>
          <w:sz w:val="20"/>
          <w:lang w:val="hy-AM"/>
        </w:rPr>
      </w:pPr>
    </w:p>
    <w:p w14:paraId="3831DCFD" w14:textId="77777777" w:rsidR="008778A9" w:rsidRDefault="008778A9" w:rsidP="008778A9">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Pr>
          <w:rFonts w:ascii="GHEA Grapalat" w:hAnsi="GHEA Grapalat"/>
          <w:sz w:val="20"/>
        </w:rPr>
        <w:t>ՎՃԱՐՄԱՆ ԺԱՄԱՆԱԿԱՑՈՒՅՑ</w:t>
      </w:r>
      <w:r w:rsidRPr="00F566BF">
        <w:rPr>
          <w:rFonts w:ascii="GHEA Grapalat" w:hAnsi="GHEA Grapalat"/>
          <w:sz w:val="20"/>
        </w:rPr>
        <w:t xml:space="preserve">      </w:t>
      </w:r>
    </w:p>
    <w:p w14:paraId="6BF7B105" w14:textId="77777777" w:rsidR="008778A9" w:rsidRPr="00F566BF" w:rsidRDefault="008778A9" w:rsidP="008778A9">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1086"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1"/>
        <w:gridCol w:w="1560"/>
        <w:gridCol w:w="2126"/>
        <w:gridCol w:w="469"/>
        <w:gridCol w:w="469"/>
        <w:gridCol w:w="469"/>
        <w:gridCol w:w="469"/>
        <w:gridCol w:w="469"/>
        <w:gridCol w:w="469"/>
        <w:gridCol w:w="469"/>
        <w:gridCol w:w="469"/>
        <w:gridCol w:w="469"/>
        <w:gridCol w:w="469"/>
        <w:gridCol w:w="469"/>
        <w:gridCol w:w="469"/>
        <w:gridCol w:w="751"/>
      </w:tblGrid>
      <w:tr w:rsidR="008778A9" w:rsidRPr="00F566BF" w14:paraId="2AFB52D7" w14:textId="77777777" w:rsidTr="00DA2823">
        <w:tc>
          <w:tcPr>
            <w:tcW w:w="11086" w:type="dxa"/>
            <w:gridSpan w:val="16"/>
          </w:tcPr>
          <w:p w14:paraId="184F083A" w14:textId="77777777" w:rsidR="008778A9" w:rsidRPr="00F566BF" w:rsidRDefault="008778A9" w:rsidP="00DA2823">
            <w:pPr>
              <w:jc w:val="center"/>
              <w:rPr>
                <w:rFonts w:ascii="GHEA Grapalat" w:hAnsi="GHEA Grapalat"/>
                <w:sz w:val="18"/>
                <w:lang w:val="es-ES"/>
              </w:rPr>
            </w:pPr>
            <w:r w:rsidRPr="00F566BF">
              <w:rPr>
                <w:rFonts w:ascii="GHEA Grapalat" w:hAnsi="GHEA Grapalat"/>
                <w:sz w:val="18"/>
                <w:lang w:val="es-ES"/>
              </w:rPr>
              <w:t>Ծառայության</w:t>
            </w:r>
          </w:p>
        </w:tc>
      </w:tr>
      <w:tr w:rsidR="008778A9" w:rsidRPr="008C0330" w14:paraId="08EE96C2" w14:textId="77777777" w:rsidTr="00DA2823">
        <w:tc>
          <w:tcPr>
            <w:tcW w:w="1021" w:type="dxa"/>
            <w:vMerge w:val="restart"/>
            <w:vAlign w:val="center"/>
          </w:tcPr>
          <w:p w14:paraId="06A5DDAC" w14:textId="77777777" w:rsidR="008778A9" w:rsidRPr="00F566BF" w:rsidRDefault="008778A9" w:rsidP="00DC7B12">
            <w:pPr>
              <w:ind w:left="-62" w:right="-42"/>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60" w:type="dxa"/>
            <w:vMerge w:val="restart"/>
            <w:vAlign w:val="center"/>
          </w:tcPr>
          <w:p w14:paraId="2435C19D" w14:textId="77777777" w:rsidR="008778A9" w:rsidRPr="00F566BF" w:rsidRDefault="008778A9" w:rsidP="00DA2823">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2126" w:type="dxa"/>
            <w:vMerge w:val="restart"/>
            <w:vAlign w:val="center"/>
          </w:tcPr>
          <w:p w14:paraId="3D516B5E" w14:textId="77777777" w:rsidR="008778A9" w:rsidRPr="00F566BF" w:rsidRDefault="008778A9" w:rsidP="00DA2823">
            <w:pPr>
              <w:jc w:val="center"/>
              <w:rPr>
                <w:rFonts w:ascii="GHEA Grapalat" w:hAnsi="GHEA Grapalat"/>
                <w:sz w:val="18"/>
                <w:lang w:val="es-ES"/>
              </w:rPr>
            </w:pPr>
            <w:r w:rsidRPr="00F566BF">
              <w:rPr>
                <w:rFonts w:ascii="GHEA Grapalat" w:hAnsi="GHEA Grapalat"/>
                <w:sz w:val="18"/>
              </w:rPr>
              <w:t>անվանումը</w:t>
            </w:r>
          </w:p>
        </w:tc>
        <w:tc>
          <w:tcPr>
            <w:tcW w:w="6379" w:type="dxa"/>
            <w:gridSpan w:val="13"/>
            <w:vAlign w:val="center"/>
          </w:tcPr>
          <w:p w14:paraId="7790CBFD" w14:textId="77777777" w:rsidR="008778A9" w:rsidRPr="00F566BF" w:rsidRDefault="008778A9" w:rsidP="00DA2823">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Pr>
                <w:rFonts w:ascii="GHEA Grapalat" w:hAnsi="GHEA Grapalat"/>
                <w:sz w:val="18"/>
                <w:lang w:val="hy-AM"/>
              </w:rPr>
              <w:t xml:space="preserve">  </w:t>
            </w:r>
            <w:r w:rsidRPr="00F566BF">
              <w:rPr>
                <w:rFonts w:ascii="GHEA Grapalat" w:hAnsi="GHEA Grapalat"/>
                <w:sz w:val="18"/>
                <w:lang w:val="es-ES"/>
              </w:rPr>
              <w:t>թ-ին` ըստ ամիսների, այդ թվում**</w:t>
            </w:r>
          </w:p>
        </w:tc>
      </w:tr>
      <w:tr w:rsidR="008778A9" w:rsidRPr="00F566BF" w14:paraId="080FAAEF" w14:textId="77777777" w:rsidTr="00DA2823">
        <w:trPr>
          <w:trHeight w:val="1538"/>
        </w:trPr>
        <w:tc>
          <w:tcPr>
            <w:tcW w:w="1021" w:type="dxa"/>
            <w:vMerge/>
          </w:tcPr>
          <w:p w14:paraId="441A4F0B" w14:textId="77777777" w:rsidR="008778A9" w:rsidRPr="00F566BF" w:rsidRDefault="008778A9" w:rsidP="00DA2823">
            <w:pPr>
              <w:jc w:val="center"/>
              <w:rPr>
                <w:rFonts w:ascii="GHEA Grapalat" w:hAnsi="GHEA Grapalat"/>
                <w:sz w:val="20"/>
                <w:lang w:val="es-ES"/>
              </w:rPr>
            </w:pPr>
          </w:p>
        </w:tc>
        <w:tc>
          <w:tcPr>
            <w:tcW w:w="1560" w:type="dxa"/>
            <w:vMerge/>
          </w:tcPr>
          <w:p w14:paraId="4057262C" w14:textId="77777777" w:rsidR="008778A9" w:rsidRPr="00F566BF" w:rsidRDefault="008778A9" w:rsidP="00DA2823">
            <w:pPr>
              <w:jc w:val="center"/>
              <w:rPr>
                <w:rFonts w:ascii="GHEA Grapalat" w:hAnsi="GHEA Grapalat"/>
                <w:sz w:val="20"/>
                <w:lang w:val="es-ES"/>
              </w:rPr>
            </w:pPr>
          </w:p>
        </w:tc>
        <w:tc>
          <w:tcPr>
            <w:tcW w:w="2126" w:type="dxa"/>
            <w:vMerge/>
          </w:tcPr>
          <w:p w14:paraId="6A604345" w14:textId="77777777" w:rsidR="008778A9" w:rsidRPr="00F566BF" w:rsidRDefault="008778A9" w:rsidP="00DA2823">
            <w:pPr>
              <w:jc w:val="center"/>
              <w:rPr>
                <w:rFonts w:ascii="GHEA Grapalat" w:hAnsi="GHEA Grapalat"/>
                <w:sz w:val="20"/>
                <w:lang w:val="es-ES"/>
              </w:rPr>
            </w:pPr>
          </w:p>
        </w:tc>
        <w:tc>
          <w:tcPr>
            <w:tcW w:w="469" w:type="dxa"/>
            <w:textDirection w:val="btLr"/>
            <w:vAlign w:val="center"/>
          </w:tcPr>
          <w:p w14:paraId="0A018D61" w14:textId="77777777" w:rsidR="008778A9" w:rsidRPr="00F566BF" w:rsidRDefault="008778A9" w:rsidP="00DA2823">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69" w:type="dxa"/>
            <w:textDirection w:val="btLr"/>
            <w:vAlign w:val="center"/>
          </w:tcPr>
          <w:p w14:paraId="78997782" w14:textId="77777777" w:rsidR="008778A9" w:rsidRPr="00F566BF" w:rsidRDefault="008778A9" w:rsidP="00DA2823">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69" w:type="dxa"/>
            <w:textDirection w:val="btLr"/>
            <w:vAlign w:val="center"/>
          </w:tcPr>
          <w:p w14:paraId="328ABC0D" w14:textId="77777777" w:rsidR="008778A9" w:rsidRPr="00F566BF" w:rsidRDefault="008778A9" w:rsidP="00DA2823">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69" w:type="dxa"/>
            <w:textDirection w:val="btLr"/>
            <w:vAlign w:val="center"/>
          </w:tcPr>
          <w:p w14:paraId="0F5D0216" w14:textId="77777777" w:rsidR="008778A9" w:rsidRPr="00F566BF" w:rsidRDefault="008778A9" w:rsidP="00DA2823">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69" w:type="dxa"/>
            <w:textDirection w:val="btLr"/>
            <w:vAlign w:val="center"/>
          </w:tcPr>
          <w:p w14:paraId="7E25C4C7" w14:textId="77777777" w:rsidR="008778A9" w:rsidRPr="00F566BF" w:rsidRDefault="008778A9" w:rsidP="00DA2823">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69" w:type="dxa"/>
            <w:textDirection w:val="btLr"/>
            <w:vAlign w:val="center"/>
          </w:tcPr>
          <w:p w14:paraId="09FB0EBE" w14:textId="77777777" w:rsidR="008778A9" w:rsidRPr="00F566BF" w:rsidRDefault="008778A9" w:rsidP="00DA2823">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69" w:type="dxa"/>
            <w:textDirection w:val="btLr"/>
            <w:vAlign w:val="center"/>
          </w:tcPr>
          <w:p w14:paraId="7F7139A7" w14:textId="77777777" w:rsidR="008778A9" w:rsidRPr="00F566BF" w:rsidRDefault="008778A9" w:rsidP="00DA2823">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69" w:type="dxa"/>
            <w:textDirection w:val="btLr"/>
            <w:vAlign w:val="center"/>
          </w:tcPr>
          <w:p w14:paraId="35BDC96F" w14:textId="77777777" w:rsidR="008778A9" w:rsidRPr="00F566BF" w:rsidRDefault="008778A9" w:rsidP="00DA2823">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69" w:type="dxa"/>
            <w:textDirection w:val="btLr"/>
            <w:vAlign w:val="center"/>
          </w:tcPr>
          <w:p w14:paraId="4CE57446" w14:textId="77777777" w:rsidR="008778A9" w:rsidRPr="00F566BF" w:rsidRDefault="008778A9" w:rsidP="00DA2823">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69" w:type="dxa"/>
            <w:textDirection w:val="btLr"/>
            <w:vAlign w:val="center"/>
          </w:tcPr>
          <w:p w14:paraId="19AA902D" w14:textId="77777777" w:rsidR="008778A9" w:rsidRPr="00F566BF" w:rsidRDefault="008778A9" w:rsidP="00DA2823">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69" w:type="dxa"/>
            <w:textDirection w:val="btLr"/>
            <w:vAlign w:val="center"/>
          </w:tcPr>
          <w:p w14:paraId="3F69D3A8" w14:textId="77777777" w:rsidR="008778A9" w:rsidRPr="00F566BF" w:rsidRDefault="008778A9" w:rsidP="00DA2823">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69" w:type="dxa"/>
            <w:textDirection w:val="btLr"/>
            <w:vAlign w:val="center"/>
          </w:tcPr>
          <w:p w14:paraId="59E9AE8B" w14:textId="77777777" w:rsidR="008778A9" w:rsidRPr="00F566BF" w:rsidRDefault="008778A9" w:rsidP="00DA2823">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751" w:type="dxa"/>
            <w:vAlign w:val="center"/>
          </w:tcPr>
          <w:p w14:paraId="74D9F484" w14:textId="77777777" w:rsidR="008778A9" w:rsidRPr="00F566BF" w:rsidRDefault="008778A9" w:rsidP="00DA2823">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68866CFA" w14:textId="77777777" w:rsidR="008778A9" w:rsidRPr="00F566BF" w:rsidRDefault="008778A9" w:rsidP="00DA2823">
            <w:pPr>
              <w:jc w:val="center"/>
              <w:rPr>
                <w:rFonts w:ascii="GHEA Grapalat" w:hAnsi="GHEA Grapalat"/>
                <w:sz w:val="18"/>
                <w:lang w:val="es-ES"/>
              </w:rPr>
            </w:pPr>
          </w:p>
        </w:tc>
      </w:tr>
      <w:tr w:rsidR="00CE1286" w:rsidRPr="00F04711" w14:paraId="04BD5FB8" w14:textId="77777777" w:rsidTr="00DA2823">
        <w:trPr>
          <w:cantSplit/>
          <w:trHeight w:val="1538"/>
        </w:trPr>
        <w:tc>
          <w:tcPr>
            <w:tcW w:w="1021" w:type="dxa"/>
            <w:vAlign w:val="center"/>
          </w:tcPr>
          <w:p w14:paraId="5C1D4CD1" w14:textId="77777777" w:rsidR="00CE1286" w:rsidRPr="000476B4" w:rsidRDefault="00CE1286" w:rsidP="00CE1286">
            <w:pPr>
              <w:jc w:val="center"/>
              <w:rPr>
                <w:rFonts w:ascii="GHEA Grapalat" w:hAnsi="GHEA Grapalat"/>
                <w:sz w:val="18"/>
                <w:szCs w:val="18"/>
              </w:rPr>
            </w:pPr>
            <w:r>
              <w:rPr>
                <w:rFonts w:ascii="GHEA Grapalat" w:hAnsi="GHEA Grapalat"/>
                <w:sz w:val="20"/>
              </w:rPr>
              <w:t>1</w:t>
            </w:r>
          </w:p>
        </w:tc>
        <w:tc>
          <w:tcPr>
            <w:tcW w:w="1560" w:type="dxa"/>
            <w:vAlign w:val="center"/>
          </w:tcPr>
          <w:p w14:paraId="6B18DE64" w14:textId="3229582E" w:rsidR="00CE1286" w:rsidRPr="00CE1286" w:rsidRDefault="00CE1286" w:rsidP="00CE1286">
            <w:pPr>
              <w:jc w:val="center"/>
              <w:rPr>
                <w:rFonts w:ascii="GHEA Grapalat" w:hAnsi="GHEA Grapalat"/>
                <w:sz w:val="18"/>
                <w:szCs w:val="18"/>
              </w:rPr>
            </w:pPr>
            <w:r w:rsidRPr="009F0C01">
              <w:rPr>
                <w:rFonts w:ascii="GHEA Grapalat" w:hAnsi="GHEA Grapalat"/>
                <w:color w:val="FF0000"/>
                <w:sz w:val="18"/>
                <w:szCs w:val="18"/>
              </w:rPr>
              <w:t>71241200</w:t>
            </w:r>
            <w:r>
              <w:rPr>
                <w:rFonts w:ascii="GHEA Grapalat" w:hAnsi="GHEA Grapalat"/>
                <w:color w:val="FF0000"/>
                <w:sz w:val="18"/>
                <w:szCs w:val="18"/>
                <w:lang w:val="hy-AM"/>
              </w:rPr>
              <w:t>/50</w:t>
            </w:r>
            <w:r>
              <w:rPr>
                <w:rFonts w:ascii="GHEA Grapalat" w:hAnsi="GHEA Grapalat"/>
                <w:color w:val="FF0000"/>
                <w:sz w:val="18"/>
                <w:szCs w:val="18"/>
              </w:rPr>
              <w:t>5</w:t>
            </w:r>
          </w:p>
        </w:tc>
        <w:tc>
          <w:tcPr>
            <w:tcW w:w="2126" w:type="dxa"/>
            <w:vAlign w:val="center"/>
          </w:tcPr>
          <w:p w14:paraId="341894D2" w14:textId="6B5761B8" w:rsidR="00CE1286" w:rsidRPr="00CE1286" w:rsidRDefault="00CE1286" w:rsidP="00CE1286">
            <w:pPr>
              <w:pStyle w:val="23"/>
              <w:spacing w:line="240" w:lineRule="auto"/>
              <w:ind w:firstLine="0"/>
              <w:rPr>
                <w:rFonts w:ascii="GHEA Grapalat" w:hAnsi="GHEA Grapalat"/>
                <w:i/>
                <w:color w:val="0D0D0D"/>
                <w:sz w:val="18"/>
                <w:szCs w:val="18"/>
                <w:lang w:val="hy-AM"/>
              </w:rPr>
            </w:pPr>
            <w:r w:rsidRPr="00CE1286">
              <w:rPr>
                <w:rFonts w:ascii="GHEA Grapalat" w:hAnsi="GHEA Grapalat"/>
                <w:i/>
                <w:color w:val="0D0D0D"/>
                <w:sz w:val="18"/>
                <w:szCs w:val="18"/>
                <w:lang w:val="hy-AM"/>
              </w:rPr>
              <w:t>Վարդենիսի բժշկական կենտրոնի կառուցման նախագծանախահաշվային փաստաթղթերի մշակման խորհրդատվական ծառայություններ</w:t>
            </w:r>
          </w:p>
        </w:tc>
        <w:tc>
          <w:tcPr>
            <w:tcW w:w="469" w:type="dxa"/>
          </w:tcPr>
          <w:p w14:paraId="2E1204BF" w14:textId="77777777" w:rsidR="00CE1286" w:rsidRPr="00997034" w:rsidRDefault="00CE1286" w:rsidP="00CE1286">
            <w:pPr>
              <w:jc w:val="center"/>
              <w:rPr>
                <w:rFonts w:ascii="GHEA Grapalat" w:hAnsi="GHEA Grapalat"/>
                <w:color w:val="FF0000"/>
                <w:sz w:val="18"/>
                <w:szCs w:val="18"/>
                <w:lang w:val="es-ES"/>
              </w:rPr>
            </w:pPr>
          </w:p>
        </w:tc>
        <w:tc>
          <w:tcPr>
            <w:tcW w:w="469" w:type="dxa"/>
          </w:tcPr>
          <w:p w14:paraId="044CDFAB" w14:textId="77777777" w:rsidR="00CE1286" w:rsidRPr="00997034" w:rsidRDefault="00CE1286" w:rsidP="00CE1286">
            <w:pPr>
              <w:jc w:val="center"/>
              <w:rPr>
                <w:rFonts w:ascii="GHEA Grapalat" w:hAnsi="GHEA Grapalat"/>
                <w:color w:val="FF0000"/>
                <w:sz w:val="18"/>
                <w:szCs w:val="18"/>
                <w:lang w:val="es-ES"/>
              </w:rPr>
            </w:pPr>
          </w:p>
        </w:tc>
        <w:tc>
          <w:tcPr>
            <w:tcW w:w="469" w:type="dxa"/>
          </w:tcPr>
          <w:p w14:paraId="142D5327" w14:textId="77777777" w:rsidR="00CE1286" w:rsidRPr="00997034" w:rsidRDefault="00CE1286" w:rsidP="00CE1286">
            <w:pPr>
              <w:jc w:val="center"/>
              <w:rPr>
                <w:rFonts w:ascii="GHEA Grapalat" w:hAnsi="GHEA Grapalat" w:cs="Arial"/>
                <w:color w:val="FF0000"/>
                <w:sz w:val="18"/>
                <w:szCs w:val="18"/>
                <w:lang w:val="es-ES"/>
              </w:rPr>
            </w:pPr>
          </w:p>
        </w:tc>
        <w:tc>
          <w:tcPr>
            <w:tcW w:w="469" w:type="dxa"/>
          </w:tcPr>
          <w:p w14:paraId="29DBC334" w14:textId="77777777" w:rsidR="00CE1286" w:rsidRPr="00997034" w:rsidRDefault="00CE1286" w:rsidP="00CE1286">
            <w:pPr>
              <w:jc w:val="center"/>
              <w:rPr>
                <w:rFonts w:ascii="GHEA Grapalat" w:hAnsi="GHEA Grapalat" w:cs="Arial"/>
                <w:color w:val="FF0000"/>
                <w:sz w:val="18"/>
                <w:szCs w:val="18"/>
                <w:lang w:val="es-ES"/>
              </w:rPr>
            </w:pPr>
          </w:p>
        </w:tc>
        <w:tc>
          <w:tcPr>
            <w:tcW w:w="469" w:type="dxa"/>
          </w:tcPr>
          <w:p w14:paraId="6EDC7908" w14:textId="77777777" w:rsidR="00CE1286" w:rsidRPr="00997034" w:rsidRDefault="00CE1286" w:rsidP="00CE1286">
            <w:pPr>
              <w:jc w:val="center"/>
              <w:rPr>
                <w:rFonts w:ascii="GHEA Grapalat" w:hAnsi="GHEA Grapalat" w:cs="Arial"/>
                <w:color w:val="FF0000"/>
                <w:sz w:val="18"/>
                <w:szCs w:val="18"/>
                <w:lang w:val="es-ES"/>
              </w:rPr>
            </w:pPr>
          </w:p>
        </w:tc>
        <w:tc>
          <w:tcPr>
            <w:tcW w:w="469" w:type="dxa"/>
          </w:tcPr>
          <w:p w14:paraId="1B1C0B44" w14:textId="77777777" w:rsidR="00CE1286" w:rsidRPr="00997034" w:rsidRDefault="00CE1286" w:rsidP="00CE1286">
            <w:pPr>
              <w:jc w:val="center"/>
              <w:rPr>
                <w:rFonts w:ascii="GHEA Grapalat" w:hAnsi="GHEA Grapalat" w:cs="Arial"/>
                <w:color w:val="FF0000"/>
                <w:sz w:val="18"/>
                <w:szCs w:val="18"/>
                <w:lang w:val="es-ES"/>
              </w:rPr>
            </w:pPr>
          </w:p>
        </w:tc>
        <w:tc>
          <w:tcPr>
            <w:tcW w:w="469" w:type="dxa"/>
          </w:tcPr>
          <w:p w14:paraId="1DE8DDC9" w14:textId="77777777" w:rsidR="00CE1286" w:rsidRPr="00997034" w:rsidRDefault="00CE1286" w:rsidP="00CE1286">
            <w:pPr>
              <w:jc w:val="center"/>
              <w:rPr>
                <w:rFonts w:ascii="GHEA Grapalat" w:hAnsi="GHEA Grapalat" w:cs="Arial"/>
                <w:color w:val="FF0000"/>
                <w:sz w:val="18"/>
                <w:szCs w:val="18"/>
                <w:lang w:val="es-ES"/>
              </w:rPr>
            </w:pPr>
          </w:p>
        </w:tc>
        <w:tc>
          <w:tcPr>
            <w:tcW w:w="469" w:type="dxa"/>
            <w:vAlign w:val="center"/>
          </w:tcPr>
          <w:p w14:paraId="099136B3" w14:textId="77777777" w:rsidR="00CE1286" w:rsidRPr="000476B4" w:rsidRDefault="00CE1286" w:rsidP="00CE1286">
            <w:pPr>
              <w:jc w:val="center"/>
              <w:rPr>
                <w:rFonts w:ascii="GHEA Grapalat" w:hAnsi="GHEA Grapalat" w:cs="Arial"/>
                <w:color w:val="FF0000"/>
                <w:sz w:val="18"/>
                <w:szCs w:val="18"/>
                <w:lang w:val="pt-BR"/>
              </w:rPr>
            </w:pPr>
          </w:p>
        </w:tc>
        <w:tc>
          <w:tcPr>
            <w:tcW w:w="469" w:type="dxa"/>
            <w:vAlign w:val="center"/>
          </w:tcPr>
          <w:p w14:paraId="22EC19DE" w14:textId="77777777" w:rsidR="00CE1286" w:rsidRPr="000476B4" w:rsidRDefault="00CE1286" w:rsidP="00CE1286">
            <w:pPr>
              <w:jc w:val="center"/>
              <w:rPr>
                <w:rFonts w:ascii="GHEA Grapalat" w:hAnsi="GHEA Grapalat" w:cs="Arial"/>
                <w:color w:val="FF0000"/>
                <w:sz w:val="18"/>
                <w:szCs w:val="18"/>
                <w:lang w:val="pt-BR"/>
              </w:rPr>
            </w:pPr>
          </w:p>
        </w:tc>
        <w:tc>
          <w:tcPr>
            <w:tcW w:w="469" w:type="dxa"/>
            <w:vAlign w:val="center"/>
          </w:tcPr>
          <w:p w14:paraId="56A90CE6" w14:textId="77777777" w:rsidR="00CE1286" w:rsidRPr="000476B4" w:rsidRDefault="00CE1286" w:rsidP="00CE1286">
            <w:pPr>
              <w:jc w:val="center"/>
              <w:rPr>
                <w:rFonts w:ascii="GHEA Grapalat" w:hAnsi="GHEA Grapalat" w:cs="Arial"/>
                <w:color w:val="FF0000"/>
                <w:sz w:val="18"/>
                <w:szCs w:val="18"/>
                <w:lang w:val="pt-BR"/>
              </w:rPr>
            </w:pPr>
          </w:p>
        </w:tc>
        <w:tc>
          <w:tcPr>
            <w:tcW w:w="469" w:type="dxa"/>
            <w:textDirection w:val="btLr"/>
            <w:vAlign w:val="center"/>
          </w:tcPr>
          <w:p w14:paraId="2E60B6B0" w14:textId="77777777" w:rsidR="00CE1286" w:rsidRPr="0035400D" w:rsidRDefault="00CE1286" w:rsidP="00CE1286">
            <w:pPr>
              <w:ind w:left="113" w:right="113"/>
              <w:jc w:val="center"/>
              <w:rPr>
                <w:rFonts w:ascii="GHEA Grapalat" w:hAnsi="GHEA Grapalat" w:cs="Arial"/>
                <w:color w:val="FF0000"/>
                <w:sz w:val="18"/>
                <w:szCs w:val="18"/>
                <w:lang w:val="es-ES"/>
              </w:rPr>
            </w:pPr>
          </w:p>
        </w:tc>
        <w:tc>
          <w:tcPr>
            <w:tcW w:w="469" w:type="dxa"/>
            <w:textDirection w:val="btLr"/>
            <w:vAlign w:val="center"/>
          </w:tcPr>
          <w:p w14:paraId="4F4D3D54" w14:textId="77777777" w:rsidR="00CE1286" w:rsidRPr="000476B4" w:rsidRDefault="00CE1286" w:rsidP="00CE1286">
            <w:pPr>
              <w:ind w:left="113" w:right="113"/>
              <w:jc w:val="center"/>
              <w:rPr>
                <w:rFonts w:ascii="GHEA Grapalat" w:hAnsi="GHEA Grapalat" w:cs="Arial"/>
                <w:color w:val="FF0000"/>
                <w:sz w:val="18"/>
                <w:szCs w:val="18"/>
                <w:lang w:val="pt-BR"/>
              </w:rPr>
            </w:pPr>
          </w:p>
        </w:tc>
        <w:tc>
          <w:tcPr>
            <w:tcW w:w="751" w:type="dxa"/>
            <w:vAlign w:val="center"/>
          </w:tcPr>
          <w:p w14:paraId="61368C9D" w14:textId="77777777" w:rsidR="00CE1286" w:rsidRPr="000476B4" w:rsidRDefault="00CE1286" w:rsidP="00CE1286">
            <w:pPr>
              <w:jc w:val="center"/>
              <w:rPr>
                <w:rFonts w:ascii="GHEA Grapalat" w:hAnsi="GHEA Grapalat"/>
                <w:b/>
                <w:color w:val="FF0000"/>
                <w:sz w:val="18"/>
                <w:szCs w:val="18"/>
                <w:lang w:val="pt-BR"/>
              </w:rPr>
            </w:pPr>
          </w:p>
        </w:tc>
      </w:tr>
    </w:tbl>
    <w:p w14:paraId="700DD2E8" w14:textId="77777777" w:rsidR="008778A9" w:rsidRPr="00FE0061" w:rsidRDefault="008778A9" w:rsidP="008778A9">
      <w:pPr>
        <w:jc w:val="both"/>
        <w:rPr>
          <w:rFonts w:ascii="GHEA Grapalat" w:hAnsi="GHEA Grapalat"/>
          <w:i/>
          <w:sz w:val="18"/>
          <w:szCs w:val="18"/>
          <w:lang w:val="es-ES"/>
        </w:rPr>
      </w:pPr>
      <w:r w:rsidRPr="00FE0061">
        <w:rPr>
          <w:rFonts w:ascii="GHEA Grapalat" w:hAnsi="GHEA Grapalat"/>
          <w:i/>
          <w:sz w:val="18"/>
          <w:szCs w:val="18"/>
          <w:lang w:val="es-ES"/>
        </w:rPr>
        <w:t xml:space="preserve">* </w:t>
      </w:r>
      <w:r w:rsidRPr="00F566BF">
        <w:rPr>
          <w:rFonts w:ascii="GHEA Grapalat" w:hAnsi="GHEA Grapalat" w:cs="Sylfaen"/>
          <w:i/>
          <w:sz w:val="18"/>
          <w:szCs w:val="18"/>
          <w:lang w:val="pt-BR"/>
        </w:rPr>
        <w:t>Վճարման</w:t>
      </w:r>
      <w:r w:rsidRPr="00FE0061">
        <w:rPr>
          <w:rFonts w:ascii="GHEA Grapalat" w:hAnsi="GHEA Grapalat" w:cs="Times Armenian"/>
          <w:i/>
          <w:sz w:val="18"/>
          <w:szCs w:val="18"/>
          <w:lang w:val="es-ES"/>
        </w:rPr>
        <w:t xml:space="preserve"> </w:t>
      </w:r>
      <w:r w:rsidRPr="00F566BF">
        <w:rPr>
          <w:rFonts w:ascii="GHEA Grapalat" w:hAnsi="GHEA Grapalat" w:cs="Sylfaen"/>
          <w:i/>
          <w:sz w:val="18"/>
          <w:szCs w:val="18"/>
          <w:lang w:val="pt-BR"/>
        </w:rPr>
        <w:t>ենթակա</w:t>
      </w:r>
      <w:r w:rsidRPr="00FE0061">
        <w:rPr>
          <w:rFonts w:ascii="GHEA Grapalat" w:hAnsi="GHEA Grapalat" w:cs="Times Armenian"/>
          <w:i/>
          <w:sz w:val="18"/>
          <w:szCs w:val="18"/>
          <w:lang w:val="es-ES"/>
        </w:rPr>
        <w:t xml:space="preserve"> </w:t>
      </w:r>
      <w:r w:rsidRPr="00F566BF">
        <w:rPr>
          <w:rFonts w:ascii="GHEA Grapalat" w:hAnsi="GHEA Grapalat" w:cs="Sylfaen"/>
          <w:i/>
          <w:sz w:val="18"/>
          <w:szCs w:val="18"/>
          <w:lang w:val="pt-BR"/>
        </w:rPr>
        <w:t>գումարները</w:t>
      </w:r>
      <w:r w:rsidRPr="00FE0061">
        <w:rPr>
          <w:rFonts w:ascii="GHEA Grapalat" w:hAnsi="GHEA Grapalat" w:cs="Times Armenian"/>
          <w:i/>
          <w:sz w:val="18"/>
          <w:szCs w:val="18"/>
          <w:lang w:val="es-ES"/>
        </w:rPr>
        <w:t xml:space="preserve"> </w:t>
      </w:r>
      <w:r w:rsidRPr="00F566BF">
        <w:rPr>
          <w:rFonts w:ascii="GHEA Grapalat" w:hAnsi="GHEA Grapalat" w:cs="Sylfaen"/>
          <w:i/>
          <w:sz w:val="18"/>
          <w:szCs w:val="18"/>
          <w:lang w:val="pt-BR"/>
        </w:rPr>
        <w:t>ներկայացվում</w:t>
      </w:r>
      <w:r w:rsidRPr="00FE0061">
        <w:rPr>
          <w:rFonts w:ascii="GHEA Grapalat" w:hAnsi="GHEA Grapalat" w:cs="Sylfaen"/>
          <w:i/>
          <w:sz w:val="18"/>
          <w:szCs w:val="18"/>
          <w:lang w:val="es-ES"/>
        </w:rPr>
        <w:t xml:space="preserve"> </w:t>
      </w:r>
      <w:r w:rsidRPr="00F566BF">
        <w:rPr>
          <w:rFonts w:ascii="GHEA Grapalat" w:hAnsi="GHEA Grapalat" w:cs="Sylfaen"/>
          <w:i/>
          <w:sz w:val="18"/>
          <w:szCs w:val="18"/>
          <w:lang w:val="pt-BR"/>
        </w:rPr>
        <w:t>են</w:t>
      </w:r>
      <w:r w:rsidRPr="00FE0061">
        <w:rPr>
          <w:rFonts w:ascii="GHEA Grapalat" w:hAnsi="GHEA Grapalat" w:cs="Sylfaen"/>
          <w:i/>
          <w:sz w:val="18"/>
          <w:szCs w:val="18"/>
          <w:lang w:val="es-ES"/>
        </w:rPr>
        <w:t xml:space="preserve"> </w:t>
      </w:r>
      <w:r w:rsidRPr="00F566BF">
        <w:rPr>
          <w:rFonts w:ascii="GHEA Grapalat" w:hAnsi="GHEA Grapalat" w:cs="Sylfaen"/>
          <w:i/>
          <w:sz w:val="18"/>
          <w:szCs w:val="18"/>
          <w:lang w:val="pt-BR"/>
        </w:rPr>
        <w:t>աճողական</w:t>
      </w:r>
      <w:r w:rsidRPr="00FE0061">
        <w:rPr>
          <w:rFonts w:ascii="GHEA Grapalat" w:hAnsi="GHEA Grapalat" w:cs="Times Armenian"/>
          <w:i/>
          <w:sz w:val="18"/>
          <w:szCs w:val="18"/>
          <w:lang w:val="es-ES"/>
        </w:rPr>
        <w:t xml:space="preserve"> </w:t>
      </w:r>
      <w:r w:rsidRPr="00F566BF">
        <w:rPr>
          <w:rFonts w:ascii="GHEA Grapalat" w:hAnsi="GHEA Grapalat" w:cs="Sylfaen"/>
          <w:i/>
          <w:sz w:val="18"/>
          <w:szCs w:val="18"/>
          <w:lang w:val="pt-BR"/>
        </w:rPr>
        <w:t>կարգով</w:t>
      </w:r>
      <w:r w:rsidRPr="00FE0061">
        <w:rPr>
          <w:rFonts w:ascii="GHEA Grapalat" w:hAnsi="GHEA Grapalat" w:cs="Sylfaen"/>
          <w:i/>
          <w:sz w:val="18"/>
          <w:szCs w:val="18"/>
          <w:lang w:val="es-ES"/>
        </w:rPr>
        <w:t xml:space="preserve">: </w:t>
      </w:r>
    </w:p>
    <w:p w14:paraId="5D610FE8" w14:textId="77777777" w:rsidR="008778A9" w:rsidRPr="00F566BF" w:rsidRDefault="008778A9" w:rsidP="008778A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8778A9" w:rsidRPr="00F566BF" w14:paraId="1DCA8B64" w14:textId="77777777" w:rsidTr="00DA2823">
        <w:trPr>
          <w:jc w:val="center"/>
        </w:trPr>
        <w:tc>
          <w:tcPr>
            <w:tcW w:w="4536" w:type="dxa"/>
          </w:tcPr>
          <w:p w14:paraId="6FAC1A69" w14:textId="77777777" w:rsidR="008778A9" w:rsidRPr="00F566BF" w:rsidRDefault="008778A9" w:rsidP="00DA2823">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387E13E6" w14:textId="77777777" w:rsidR="008778A9" w:rsidRPr="00F566BF" w:rsidRDefault="008778A9" w:rsidP="00DA2823">
            <w:pPr>
              <w:rPr>
                <w:rFonts w:ascii="GHEA Grapalat" w:hAnsi="GHEA Grapalat"/>
                <w:sz w:val="22"/>
                <w:szCs w:val="22"/>
                <w:lang w:val="ru-RU"/>
              </w:rPr>
            </w:pPr>
          </w:p>
          <w:p w14:paraId="57CE2BCE" w14:textId="77777777" w:rsidR="008778A9" w:rsidRPr="00F566BF" w:rsidRDefault="008778A9" w:rsidP="00DA2823">
            <w:pPr>
              <w:rPr>
                <w:rFonts w:ascii="GHEA Grapalat" w:hAnsi="GHEA Grapalat"/>
                <w:lang w:val="ru-RU"/>
              </w:rPr>
            </w:pPr>
          </w:p>
          <w:p w14:paraId="1B736218" w14:textId="77777777" w:rsidR="008778A9" w:rsidRPr="00F566BF" w:rsidRDefault="008778A9" w:rsidP="00DA2823">
            <w:pPr>
              <w:jc w:val="center"/>
              <w:rPr>
                <w:rFonts w:ascii="GHEA Grapalat" w:hAnsi="GHEA Grapalat"/>
                <w:lang w:val="ru-RU"/>
              </w:rPr>
            </w:pPr>
            <w:r w:rsidRPr="00F566BF">
              <w:rPr>
                <w:rFonts w:ascii="GHEA Grapalat" w:hAnsi="GHEA Grapalat"/>
                <w:lang w:val="ru-RU"/>
              </w:rPr>
              <w:t>---------------------------------</w:t>
            </w:r>
          </w:p>
          <w:p w14:paraId="3486E78B" w14:textId="77777777" w:rsidR="008778A9" w:rsidRPr="00F566BF" w:rsidRDefault="008778A9" w:rsidP="00DA2823">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66D9B82" w14:textId="77777777" w:rsidR="008778A9" w:rsidRPr="00F566BF" w:rsidRDefault="008778A9" w:rsidP="00DA2823">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25F3A62A" w14:textId="77777777" w:rsidR="008778A9" w:rsidRPr="00F566BF" w:rsidRDefault="008778A9" w:rsidP="00DA2823">
            <w:pPr>
              <w:spacing w:line="360" w:lineRule="auto"/>
              <w:jc w:val="center"/>
              <w:rPr>
                <w:rFonts w:ascii="GHEA Grapalat" w:hAnsi="GHEA Grapalat"/>
                <w:lang w:val="ru-RU"/>
              </w:rPr>
            </w:pPr>
          </w:p>
        </w:tc>
        <w:tc>
          <w:tcPr>
            <w:tcW w:w="4343" w:type="dxa"/>
          </w:tcPr>
          <w:p w14:paraId="0F3A6E3B" w14:textId="77777777" w:rsidR="008778A9" w:rsidRPr="00F566BF" w:rsidRDefault="008778A9" w:rsidP="00DA2823">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4FA38029" w14:textId="77777777" w:rsidR="008778A9" w:rsidRPr="00F566BF" w:rsidRDefault="008778A9" w:rsidP="00DA2823">
            <w:pPr>
              <w:jc w:val="center"/>
              <w:rPr>
                <w:rFonts w:ascii="GHEA Grapalat" w:hAnsi="GHEA Grapalat"/>
                <w:lang w:val="ru-RU"/>
              </w:rPr>
            </w:pPr>
          </w:p>
          <w:p w14:paraId="4E787D9C" w14:textId="77777777" w:rsidR="008778A9" w:rsidRPr="00F566BF" w:rsidRDefault="008778A9" w:rsidP="00DA2823">
            <w:pPr>
              <w:jc w:val="center"/>
              <w:rPr>
                <w:rFonts w:ascii="GHEA Grapalat" w:hAnsi="GHEA Grapalat"/>
                <w:lang w:val="ru-RU"/>
              </w:rPr>
            </w:pPr>
          </w:p>
          <w:p w14:paraId="7F77A5E8" w14:textId="77777777" w:rsidR="008778A9" w:rsidRPr="00F566BF" w:rsidRDefault="008778A9" w:rsidP="00DA2823">
            <w:pPr>
              <w:jc w:val="center"/>
              <w:rPr>
                <w:rFonts w:ascii="GHEA Grapalat" w:hAnsi="GHEA Grapalat"/>
                <w:lang w:val="ru-RU"/>
              </w:rPr>
            </w:pPr>
            <w:r w:rsidRPr="00F566BF">
              <w:rPr>
                <w:rFonts w:ascii="GHEA Grapalat" w:hAnsi="GHEA Grapalat"/>
                <w:lang w:val="ru-RU"/>
              </w:rPr>
              <w:t>---------------------------------</w:t>
            </w:r>
          </w:p>
          <w:p w14:paraId="2C24A620" w14:textId="77777777" w:rsidR="008778A9" w:rsidRPr="00F566BF" w:rsidRDefault="008778A9" w:rsidP="00DA2823">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505E262" w14:textId="77777777" w:rsidR="008778A9" w:rsidRPr="00F566BF" w:rsidRDefault="008778A9" w:rsidP="00DA2823">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7E52413C" w14:textId="77777777" w:rsidR="008778A9" w:rsidRPr="00F566BF" w:rsidRDefault="008778A9" w:rsidP="008778A9">
      <w:pPr>
        <w:rPr>
          <w:rFonts w:ascii="GHEA Grapalat" w:hAnsi="GHEA Grapalat"/>
          <w:sz w:val="20"/>
          <w:lang w:val="ru-RU"/>
        </w:rPr>
        <w:sectPr w:rsidR="008778A9"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44C391E9" w14:textId="1325F464" w:rsidR="000476B4" w:rsidRPr="00F566BF" w:rsidRDefault="000476B4" w:rsidP="000476B4">
      <w:pPr>
        <w:jc w:val="right"/>
        <w:rPr>
          <w:rFonts w:ascii="GHEA Grapalat" w:hAnsi="GHEA Grapalat"/>
          <w:i/>
          <w:sz w:val="18"/>
          <w:lang w:val="hy-AM"/>
        </w:rPr>
      </w:pPr>
      <w:r w:rsidRPr="00F566BF">
        <w:rPr>
          <w:rFonts w:ascii="GHEA Grapalat" w:hAnsi="GHEA Grapalat"/>
          <w:i/>
          <w:sz w:val="18"/>
          <w:lang w:val="hy-AM"/>
        </w:rPr>
        <w:t>«         »              20</w:t>
      </w:r>
      <w:r w:rsidR="00DA6BC2">
        <w:rPr>
          <w:rFonts w:ascii="GHEA Grapalat" w:hAnsi="GHEA Grapalat"/>
          <w:i/>
          <w:sz w:val="18"/>
        </w:rPr>
        <w:t>23</w:t>
      </w:r>
      <w:r w:rsidRPr="00F566BF">
        <w:rPr>
          <w:rFonts w:ascii="GHEA Grapalat" w:hAnsi="GHEA Grapalat"/>
          <w:i/>
          <w:sz w:val="18"/>
          <w:lang w:val="hy-AM"/>
        </w:rPr>
        <w:t xml:space="preserve">թ. կնքված </w:t>
      </w:r>
    </w:p>
    <w:p w14:paraId="1DC172C2" w14:textId="0CC85978" w:rsidR="000476B4" w:rsidRPr="00F566BF" w:rsidRDefault="000476B4" w:rsidP="000476B4">
      <w:pPr>
        <w:jc w:val="right"/>
        <w:rPr>
          <w:rFonts w:ascii="GHEA Grapalat" w:hAnsi="GHEA Grapalat"/>
          <w:i/>
          <w:sz w:val="18"/>
          <w:lang w:val="hy-AM"/>
        </w:rPr>
      </w:pPr>
      <w:r w:rsidRPr="00F566BF">
        <w:rPr>
          <w:rFonts w:ascii="GHEA Grapalat" w:hAnsi="GHEA Grapalat"/>
          <w:i/>
          <w:sz w:val="18"/>
          <w:lang w:val="hy-AM"/>
        </w:rPr>
        <w:t xml:space="preserve">                  </w:t>
      </w:r>
      <w:r w:rsidR="00DA2823">
        <w:rPr>
          <w:rFonts w:ascii="GHEA Grapalat" w:hAnsi="GHEA Grapalat"/>
          <w:i/>
          <w:sz w:val="18"/>
          <w:lang w:val="hy-AM"/>
        </w:rPr>
        <w:t>ՀՀ ԱՆ ԳՀԽԾՁԲ-2025/50</w:t>
      </w:r>
      <w:r w:rsidRPr="00F43BD7">
        <w:rPr>
          <w:rFonts w:ascii="GHEA Grapalat" w:hAnsi="GHEA Grapalat"/>
          <w:i/>
          <w:sz w:val="18"/>
          <w:lang w:val="hy-AM"/>
        </w:rPr>
        <w:t xml:space="preserve"> </w:t>
      </w:r>
      <w:r w:rsidRPr="00F566BF">
        <w:rPr>
          <w:rFonts w:ascii="GHEA Grapalat" w:hAnsi="GHEA Grapalat"/>
          <w:i/>
          <w:sz w:val="18"/>
          <w:lang w:val="hy-AM"/>
        </w:rPr>
        <w:t>ծածկագրով պայմանագրի</w:t>
      </w:r>
    </w:p>
    <w:p w14:paraId="215C5186" w14:textId="77777777" w:rsidR="000476B4" w:rsidRDefault="000476B4" w:rsidP="000476B4">
      <w:pPr>
        <w:tabs>
          <w:tab w:val="left" w:pos="9540"/>
        </w:tabs>
        <w:rPr>
          <w:rFonts w:ascii="GHEA Grapalat" w:hAnsi="GHEA Grapalat"/>
          <w:sz w:val="20"/>
          <w:lang w:val="hy-AM"/>
        </w:rPr>
      </w:pPr>
    </w:p>
    <w:p w14:paraId="49C100B6" w14:textId="77777777" w:rsidR="007678FA" w:rsidRPr="0070245E" w:rsidRDefault="007678FA" w:rsidP="007678FA">
      <w:pPr>
        <w:autoSpaceDE w:val="0"/>
        <w:autoSpaceDN w:val="0"/>
        <w:adjustRightInd w:val="0"/>
        <w:jc w:val="right"/>
        <w:rPr>
          <w:rFonts w:ascii="GHEA Grapalat" w:hAnsi="GHEA Grapalat" w:cs="TimesArmenianPSMT"/>
          <w:i/>
          <w:sz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DA2823" w:rsidDel="004B29A5" w14:paraId="68A217E3" w14:textId="77777777" w:rsidTr="00E53C12">
        <w:trPr>
          <w:tblCellSpacing w:w="7" w:type="dxa"/>
          <w:jc w:val="center"/>
        </w:trPr>
        <w:tc>
          <w:tcPr>
            <w:tcW w:w="0" w:type="auto"/>
            <w:gridSpan w:val="2"/>
            <w:vAlign w:val="center"/>
          </w:tcPr>
          <w:p w14:paraId="0C4515EB" w14:textId="77777777" w:rsidR="007678FA" w:rsidRPr="0070245E" w:rsidDel="004B29A5" w:rsidRDefault="007678FA" w:rsidP="00E53C12">
            <w:pPr>
              <w:rPr>
                <w:rFonts w:ascii="GHEA Grapalat" w:hAnsi="GHEA Grapalat"/>
                <w:iCs/>
                <w:color w:val="000000"/>
                <w:sz w:val="21"/>
                <w:szCs w:val="21"/>
                <w:lang w:val="hy-AM"/>
              </w:rPr>
            </w:pPr>
          </w:p>
        </w:tc>
        <w:tc>
          <w:tcPr>
            <w:tcW w:w="0" w:type="auto"/>
            <w:vAlign w:val="center"/>
          </w:tcPr>
          <w:p w14:paraId="51669D01" w14:textId="77777777" w:rsidR="007678FA" w:rsidRPr="0070245E" w:rsidDel="004B29A5" w:rsidRDefault="007678FA" w:rsidP="00E53C12">
            <w:pPr>
              <w:rPr>
                <w:rFonts w:ascii="Arial" w:hAnsi="Arial" w:cs="Arial"/>
                <w:iCs/>
                <w:color w:val="000000"/>
                <w:sz w:val="21"/>
                <w:szCs w:val="21"/>
                <w:lang w:val="hy-AM"/>
              </w:rPr>
            </w:pPr>
          </w:p>
        </w:tc>
      </w:tr>
      <w:tr w:rsidR="007678FA" w:rsidRPr="008C0330" w14:paraId="63E4B5FA" w14:textId="77777777" w:rsidTr="00E53C12">
        <w:trPr>
          <w:tblCellSpacing w:w="7" w:type="dxa"/>
          <w:jc w:val="center"/>
        </w:trPr>
        <w:tc>
          <w:tcPr>
            <w:tcW w:w="0" w:type="auto"/>
            <w:vAlign w:val="center"/>
          </w:tcPr>
          <w:p w14:paraId="2D7B4837" w14:textId="77777777" w:rsidR="007678FA" w:rsidRPr="00F171E1" w:rsidRDefault="00A802AD" w:rsidP="00E53C12">
            <w:pPr>
              <w:jc w:val="center"/>
              <w:rPr>
                <w:rFonts w:ascii="GHEA Grapalat" w:hAnsi="GHEA Grapalat"/>
                <w:iCs/>
                <w:color w:val="000000"/>
                <w:sz w:val="21"/>
                <w:szCs w:val="21"/>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47861C16"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7678FA" w:rsidRPr="00F566BF">
              <w:rPr>
                <w:rFonts w:ascii="GHEA Grapalat" w:hAnsi="GHEA Grapalat"/>
                <w:iCs/>
                <w:color w:val="000000"/>
                <w:sz w:val="21"/>
                <w:szCs w:val="21"/>
              </w:rPr>
              <w:t>Պայմանագրի</w:t>
            </w:r>
            <w:r w:rsidR="007678FA" w:rsidRPr="00F171E1">
              <w:rPr>
                <w:rFonts w:ascii="GHEA Grapalat" w:hAnsi="GHEA Grapalat"/>
                <w:iCs/>
                <w:color w:val="000000"/>
                <w:sz w:val="21"/>
                <w:szCs w:val="21"/>
              </w:rPr>
              <w:t xml:space="preserve"> </w:t>
            </w:r>
            <w:r w:rsidR="007678FA" w:rsidRPr="00F566BF">
              <w:rPr>
                <w:rFonts w:ascii="GHEA Grapalat" w:hAnsi="GHEA Grapalat"/>
                <w:iCs/>
                <w:color w:val="000000"/>
                <w:sz w:val="21"/>
                <w:szCs w:val="21"/>
              </w:rPr>
              <w:t>կողմ</w:t>
            </w:r>
            <w:r w:rsidR="007678FA" w:rsidRPr="00F171E1">
              <w:rPr>
                <w:rFonts w:ascii="GHEA Grapalat" w:hAnsi="GHEA Grapalat"/>
                <w:iCs/>
                <w:color w:val="000000"/>
                <w:sz w:val="21"/>
                <w:szCs w:val="21"/>
              </w:rPr>
              <w:t xml:space="preserve"> </w:t>
            </w:r>
          </w:p>
          <w:p w14:paraId="6D8E3D45" w14:textId="77777777" w:rsidR="007678FA" w:rsidRPr="00F171E1" w:rsidRDefault="007678FA" w:rsidP="00E53C12">
            <w:pPr>
              <w:jc w:val="center"/>
              <w:rPr>
                <w:rFonts w:ascii="GHEA Grapalat" w:hAnsi="GHEA Grapalat"/>
                <w:iCs/>
                <w:color w:val="000000"/>
                <w:sz w:val="21"/>
                <w:szCs w:val="21"/>
              </w:rPr>
            </w:pPr>
            <w:r w:rsidRPr="00F171E1">
              <w:rPr>
                <w:rFonts w:ascii="GHEA Grapalat" w:hAnsi="GHEA Grapalat"/>
                <w:iCs/>
                <w:color w:val="000000"/>
                <w:sz w:val="21"/>
                <w:szCs w:val="21"/>
              </w:rPr>
              <w:t>___________________________</w:t>
            </w:r>
          </w:p>
          <w:p w14:paraId="04D1715D" w14:textId="77777777" w:rsidR="007678FA" w:rsidRPr="00F171E1" w:rsidRDefault="007678FA" w:rsidP="00E53C12">
            <w:pPr>
              <w:jc w:val="center"/>
              <w:rPr>
                <w:rFonts w:ascii="GHEA Grapalat" w:hAnsi="GHEA Grapalat"/>
                <w:iCs/>
                <w:color w:val="000000"/>
                <w:sz w:val="21"/>
                <w:szCs w:val="21"/>
              </w:rPr>
            </w:pPr>
            <w:r w:rsidRPr="00F171E1">
              <w:rPr>
                <w:rFonts w:ascii="GHEA Grapalat" w:hAnsi="GHEA Grapalat"/>
                <w:iCs/>
                <w:color w:val="000000"/>
                <w:sz w:val="21"/>
                <w:szCs w:val="21"/>
              </w:rPr>
              <w:t>___________________________</w:t>
            </w:r>
          </w:p>
          <w:p w14:paraId="71F6A279" w14:textId="77777777" w:rsidR="007678FA" w:rsidRPr="00F171E1"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գտնվելու</w:t>
            </w:r>
            <w:r w:rsidRPr="00F171E1">
              <w:rPr>
                <w:rFonts w:ascii="GHEA Grapalat" w:hAnsi="GHEA Grapalat"/>
                <w:iCs/>
                <w:color w:val="000000"/>
                <w:sz w:val="21"/>
                <w:szCs w:val="21"/>
              </w:rPr>
              <w:t xml:space="preserve"> </w:t>
            </w:r>
            <w:r w:rsidRPr="00F566BF">
              <w:rPr>
                <w:rFonts w:ascii="GHEA Grapalat" w:hAnsi="GHEA Grapalat"/>
                <w:iCs/>
                <w:color w:val="000000"/>
                <w:sz w:val="21"/>
                <w:szCs w:val="21"/>
              </w:rPr>
              <w:t>վայրը</w:t>
            </w:r>
            <w:r w:rsidRPr="00F171E1">
              <w:rPr>
                <w:rFonts w:ascii="GHEA Grapalat" w:hAnsi="GHEA Grapalat"/>
                <w:iCs/>
                <w:color w:val="000000"/>
                <w:sz w:val="21"/>
                <w:szCs w:val="21"/>
              </w:rPr>
              <w:t xml:space="preserve"> ______________</w:t>
            </w:r>
          </w:p>
          <w:p w14:paraId="1DC3E3CF" w14:textId="77777777" w:rsidR="007678FA" w:rsidRPr="00F171E1"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հհ</w:t>
            </w:r>
            <w:r w:rsidRPr="00F171E1">
              <w:rPr>
                <w:rFonts w:ascii="GHEA Grapalat" w:hAnsi="GHEA Grapalat"/>
                <w:iCs/>
                <w:color w:val="000000"/>
                <w:sz w:val="21"/>
                <w:szCs w:val="21"/>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6DB03B5F" w14:textId="493D0331" w:rsidR="000476B4" w:rsidRPr="00F566BF" w:rsidRDefault="000476B4" w:rsidP="000476B4">
      <w:pPr>
        <w:jc w:val="right"/>
        <w:rPr>
          <w:rFonts w:ascii="GHEA Grapalat" w:hAnsi="GHEA Grapalat"/>
          <w:i/>
          <w:sz w:val="18"/>
          <w:lang w:val="hy-AM"/>
        </w:rPr>
      </w:pPr>
      <w:r w:rsidRPr="00F566BF">
        <w:rPr>
          <w:rFonts w:ascii="GHEA Grapalat" w:hAnsi="GHEA Grapalat"/>
          <w:i/>
          <w:sz w:val="18"/>
          <w:lang w:val="hy-AM"/>
        </w:rPr>
        <w:t>«         »              20</w:t>
      </w:r>
      <w:r w:rsidR="00D567CF">
        <w:rPr>
          <w:rFonts w:ascii="GHEA Grapalat" w:hAnsi="GHEA Grapalat"/>
          <w:i/>
          <w:sz w:val="18"/>
        </w:rPr>
        <w:t>23</w:t>
      </w:r>
      <w:r w:rsidRPr="00F566BF">
        <w:rPr>
          <w:rFonts w:ascii="GHEA Grapalat" w:hAnsi="GHEA Grapalat"/>
          <w:i/>
          <w:sz w:val="18"/>
          <w:lang w:val="hy-AM"/>
        </w:rPr>
        <w:t xml:space="preserve">թ. կնքված </w:t>
      </w:r>
    </w:p>
    <w:p w14:paraId="1CE2A679" w14:textId="5C8E1F95" w:rsidR="000476B4" w:rsidRPr="00F566BF" w:rsidRDefault="000476B4" w:rsidP="000476B4">
      <w:pPr>
        <w:jc w:val="right"/>
        <w:rPr>
          <w:rFonts w:ascii="GHEA Grapalat" w:hAnsi="GHEA Grapalat"/>
          <w:i/>
          <w:sz w:val="18"/>
          <w:lang w:val="hy-AM"/>
        </w:rPr>
      </w:pPr>
      <w:r w:rsidRPr="00F566BF">
        <w:rPr>
          <w:rFonts w:ascii="GHEA Grapalat" w:hAnsi="GHEA Grapalat"/>
          <w:i/>
          <w:sz w:val="18"/>
          <w:lang w:val="hy-AM"/>
        </w:rPr>
        <w:t xml:space="preserve">                  </w:t>
      </w:r>
      <w:r w:rsidR="00DA2823">
        <w:rPr>
          <w:rFonts w:ascii="GHEA Grapalat" w:hAnsi="GHEA Grapalat"/>
          <w:i/>
          <w:sz w:val="18"/>
          <w:lang w:val="hy-AM"/>
        </w:rPr>
        <w:t>ՀՀ ԱՆ ԳՀԽԾՁԲ-2025/50</w:t>
      </w:r>
      <w:r w:rsidRPr="00F43BD7">
        <w:rPr>
          <w:rFonts w:ascii="GHEA Grapalat" w:hAnsi="GHEA Grapalat"/>
          <w:i/>
          <w:sz w:val="18"/>
          <w:lang w:val="hy-AM"/>
        </w:rPr>
        <w:t xml:space="preserve"> </w:t>
      </w:r>
      <w:r w:rsidRPr="00F566BF">
        <w:rPr>
          <w:rFonts w:ascii="GHEA Grapalat" w:hAnsi="GHEA Grapalat"/>
          <w:i/>
          <w:sz w:val="18"/>
          <w:lang w:val="hy-AM"/>
        </w:rPr>
        <w:t>ծածկագրով պայմանագրի</w:t>
      </w:r>
    </w:p>
    <w:p w14:paraId="3E192648" w14:textId="77777777" w:rsidR="000476B4" w:rsidRDefault="000476B4" w:rsidP="000476B4">
      <w:pPr>
        <w:tabs>
          <w:tab w:val="left" w:pos="9540"/>
        </w:tabs>
        <w:rPr>
          <w:rFonts w:ascii="GHEA Grapalat" w:hAnsi="GHEA Grapalat"/>
          <w:sz w:val="20"/>
          <w:lang w:val="hy-AM"/>
        </w:rPr>
      </w:pPr>
    </w:p>
    <w:p w14:paraId="4F674C6B" w14:textId="77777777" w:rsidR="007678FA" w:rsidRPr="0070245E"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70245E" w:rsidRDefault="007678FA" w:rsidP="007678FA">
      <w:pPr>
        <w:rPr>
          <w:rFonts w:ascii="GHEA Grapalat" w:hAnsi="GHEA Grapalat"/>
          <w:lang w:val="hy-AM"/>
        </w:rPr>
      </w:pPr>
    </w:p>
    <w:p w14:paraId="0FBBE306" w14:textId="77777777" w:rsidR="007678FA" w:rsidRPr="0070245E" w:rsidRDefault="007678FA" w:rsidP="007678FA">
      <w:pPr>
        <w:rPr>
          <w:rFonts w:ascii="GHEA Grapalat" w:hAnsi="GHEA Grapalat"/>
          <w:lang w:val="hy-AM"/>
        </w:rPr>
      </w:pPr>
    </w:p>
    <w:p w14:paraId="36010724" w14:textId="77777777" w:rsidR="007678FA" w:rsidRPr="0070245E" w:rsidRDefault="007678FA" w:rsidP="007678FA">
      <w:pPr>
        <w:rPr>
          <w:rFonts w:ascii="GHEA Grapalat" w:hAnsi="GHEA Grapalat"/>
          <w:lang w:val="hy-AM"/>
        </w:rPr>
      </w:pPr>
    </w:p>
    <w:p w14:paraId="607BBF20" w14:textId="77777777" w:rsidR="007678FA" w:rsidRPr="00585693" w:rsidRDefault="007678FA" w:rsidP="007678FA">
      <w:pPr>
        <w:tabs>
          <w:tab w:val="left" w:pos="2250"/>
        </w:tabs>
        <w:spacing w:line="276" w:lineRule="auto"/>
        <w:jc w:val="center"/>
        <w:rPr>
          <w:rFonts w:ascii="GHEA Grapalat" w:hAnsi="GHEA Grapalat" w:cs="Sylfaen"/>
          <w:bCs/>
          <w:sz w:val="18"/>
          <w:szCs w:val="18"/>
          <w:lang w:val="hy-AM"/>
        </w:rPr>
      </w:pPr>
      <w:r w:rsidRPr="00585693">
        <w:rPr>
          <w:rFonts w:ascii="GHEA Grapalat" w:hAnsi="GHEA Grapalat" w:cs="Sylfaen"/>
          <w:bCs/>
          <w:sz w:val="18"/>
          <w:szCs w:val="18"/>
          <w:lang w:val="hy-AM"/>
        </w:rPr>
        <w:t xml:space="preserve">ԱԿՏ  N    </w:t>
      </w:r>
    </w:p>
    <w:p w14:paraId="066020AB" w14:textId="77777777" w:rsidR="007678FA" w:rsidRPr="00585693"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585693">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585693" w:rsidRDefault="007678FA" w:rsidP="007678FA">
      <w:pPr>
        <w:tabs>
          <w:tab w:val="left" w:pos="360"/>
          <w:tab w:val="left" w:pos="540"/>
        </w:tabs>
        <w:rPr>
          <w:rFonts w:ascii="GHEA Grapalat" w:hAnsi="GHEA Grapalat" w:cs="Sylfaen"/>
          <w:sz w:val="22"/>
          <w:szCs w:val="22"/>
          <w:lang w:val="hy-AM"/>
        </w:rPr>
      </w:pPr>
    </w:p>
    <w:p w14:paraId="041BA7FF" w14:textId="77777777" w:rsidR="007678FA" w:rsidRPr="00585693" w:rsidRDefault="007678FA" w:rsidP="007678FA">
      <w:pPr>
        <w:tabs>
          <w:tab w:val="left" w:pos="360"/>
          <w:tab w:val="left" w:pos="540"/>
        </w:tabs>
        <w:rPr>
          <w:rFonts w:ascii="GHEA Grapalat" w:hAnsi="GHEA Grapalat" w:cs="Sylfaen"/>
          <w:sz w:val="22"/>
          <w:szCs w:val="22"/>
          <w:lang w:val="hy-AM"/>
        </w:rPr>
      </w:pPr>
    </w:p>
    <w:p w14:paraId="34088F6B" w14:textId="77777777" w:rsidR="007678FA" w:rsidRPr="00585693" w:rsidRDefault="007678FA" w:rsidP="007678FA">
      <w:pPr>
        <w:tabs>
          <w:tab w:val="left" w:pos="360"/>
          <w:tab w:val="left" w:pos="540"/>
        </w:tabs>
        <w:ind w:left="-540" w:firstLine="180"/>
        <w:jc w:val="both"/>
        <w:rPr>
          <w:rFonts w:ascii="GHEA Grapalat" w:hAnsi="GHEA Grapalat" w:cs="Sylfaen"/>
          <w:sz w:val="20"/>
          <w:szCs w:val="20"/>
          <w:lang w:val="hy-AM"/>
        </w:rPr>
      </w:pPr>
      <w:r w:rsidRPr="00585693">
        <w:rPr>
          <w:rFonts w:ascii="GHEA Grapalat" w:hAnsi="GHEA Grapalat" w:cs="Sylfaen"/>
          <w:lang w:val="hy-AM"/>
        </w:rPr>
        <w:tab/>
      </w:r>
      <w:r w:rsidRPr="00F566BF">
        <w:rPr>
          <w:rFonts w:ascii="GHEA Grapalat" w:hAnsi="GHEA Grapalat" w:cs="Sylfaen"/>
          <w:sz w:val="20"/>
          <w:szCs w:val="20"/>
          <w:lang w:val="hy-AM"/>
        </w:rPr>
        <w:t xml:space="preserve">Սույնով </w:t>
      </w:r>
      <w:r w:rsidRPr="00585693">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585693">
        <w:rPr>
          <w:rFonts w:ascii="GHEA Grapalat" w:hAnsi="GHEA Grapalat" w:cs="Sylfaen"/>
          <w:sz w:val="20"/>
          <w:u w:val="single"/>
          <w:lang w:val="hy-AM"/>
        </w:rPr>
        <w:tab/>
      </w:r>
      <w:r w:rsidRPr="00585693">
        <w:rPr>
          <w:rFonts w:ascii="GHEA Grapalat" w:hAnsi="GHEA Grapalat" w:cs="Sylfaen"/>
          <w:sz w:val="20"/>
          <w:u w:val="single"/>
          <w:lang w:val="hy-AM"/>
        </w:rPr>
        <w:tab/>
        <w:t xml:space="preserve">        </w:t>
      </w:r>
      <w:r w:rsidRPr="00585693">
        <w:rPr>
          <w:rFonts w:ascii="GHEA Grapalat" w:hAnsi="GHEA Grapalat" w:cs="Sylfaen"/>
          <w:sz w:val="20"/>
          <w:lang w:val="hy-AM"/>
        </w:rPr>
        <w:t>-ի</w:t>
      </w:r>
      <w:r w:rsidRPr="00585693">
        <w:rPr>
          <w:rFonts w:ascii="GHEA Grapalat" w:hAnsi="GHEA Grapalat" w:cs="Sylfaen"/>
          <w:lang w:val="hy-AM"/>
        </w:rPr>
        <w:t xml:space="preserve"> </w:t>
      </w:r>
      <w:r w:rsidRPr="00585693">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585693">
        <w:rPr>
          <w:rFonts w:ascii="GHEA Grapalat" w:hAnsi="GHEA Grapalat" w:cs="Sylfaen"/>
          <w:sz w:val="20"/>
          <w:u w:val="single"/>
          <w:lang w:val="hy-AM"/>
        </w:rPr>
        <w:tab/>
      </w:r>
      <w:r w:rsidRPr="00585693">
        <w:rPr>
          <w:rFonts w:ascii="GHEA Grapalat" w:hAnsi="GHEA Grapalat" w:cs="Sylfaen"/>
          <w:sz w:val="20"/>
          <w:u w:val="single"/>
          <w:lang w:val="hy-AM"/>
        </w:rPr>
        <w:tab/>
        <w:t xml:space="preserve">        </w:t>
      </w:r>
      <w:r w:rsidRPr="00585693">
        <w:rPr>
          <w:rFonts w:ascii="GHEA Grapalat" w:hAnsi="GHEA Grapalat" w:cs="Sylfaen"/>
          <w:sz w:val="20"/>
          <w:lang w:val="hy-AM"/>
        </w:rPr>
        <w:t>-ի</w:t>
      </w:r>
    </w:p>
    <w:p w14:paraId="4772D509" w14:textId="77777777" w:rsidR="007678FA" w:rsidRPr="00585693" w:rsidRDefault="007678FA" w:rsidP="007678FA">
      <w:pPr>
        <w:tabs>
          <w:tab w:val="left" w:pos="360"/>
          <w:tab w:val="left" w:pos="540"/>
        </w:tabs>
        <w:jc w:val="both"/>
        <w:rPr>
          <w:rFonts w:ascii="GHEA Grapalat" w:hAnsi="GHEA Grapalat" w:cs="Sylfaen"/>
          <w:lang w:val="hy-AM"/>
        </w:rPr>
      </w:pPr>
      <w:r w:rsidRPr="00585693">
        <w:rPr>
          <w:rFonts w:ascii="GHEA Grapalat" w:hAnsi="GHEA Grapalat" w:cs="Sylfaen"/>
          <w:lang w:val="hy-AM"/>
        </w:rPr>
        <w:t xml:space="preserve">                                            </w:t>
      </w:r>
      <w:r w:rsidRPr="00585693">
        <w:rPr>
          <w:rFonts w:ascii="GHEA Grapalat" w:hAnsi="GHEA Grapalat" w:cs="Sylfaen"/>
          <w:sz w:val="12"/>
          <w:szCs w:val="12"/>
          <w:lang w:val="hy-AM"/>
        </w:rPr>
        <w:t xml:space="preserve">Պատվիրատուի անունը     </w:t>
      </w:r>
      <w:r w:rsidRPr="00585693">
        <w:rPr>
          <w:rFonts w:ascii="GHEA Grapalat" w:hAnsi="GHEA Grapalat" w:cs="Sylfaen"/>
          <w:sz w:val="16"/>
          <w:szCs w:val="16"/>
          <w:lang w:val="hy-AM"/>
        </w:rPr>
        <w:t xml:space="preserve">                                                           </w:t>
      </w:r>
      <w:r w:rsidRPr="00585693">
        <w:rPr>
          <w:rFonts w:ascii="GHEA Grapalat" w:hAnsi="GHEA Grapalat" w:cs="Sylfaen"/>
          <w:sz w:val="12"/>
          <w:szCs w:val="12"/>
          <w:lang w:val="hy-AM"/>
        </w:rPr>
        <w:t>Կատարողի անունը</w:t>
      </w:r>
    </w:p>
    <w:p w14:paraId="1B6399F5" w14:textId="77777777" w:rsidR="007678FA" w:rsidRPr="00585693"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585693">
        <w:rPr>
          <w:rFonts w:ascii="GHEA Grapalat" w:hAnsi="GHEA Grapalat" w:cs="Sylfaen"/>
          <w:sz w:val="20"/>
          <w:szCs w:val="20"/>
          <w:lang w:val="hy-AM"/>
        </w:rPr>
        <w:t>ատարող</w:t>
      </w:r>
      <w:r w:rsidRPr="00F566BF">
        <w:rPr>
          <w:rFonts w:ascii="GHEA Grapalat" w:hAnsi="GHEA Grapalat" w:cs="Sylfaen"/>
          <w:sz w:val="20"/>
          <w:szCs w:val="20"/>
          <w:lang w:val="hy-AM"/>
        </w:rPr>
        <w:t>)</w:t>
      </w:r>
      <w:r w:rsidRPr="00585693">
        <w:rPr>
          <w:rFonts w:ascii="GHEA Grapalat" w:hAnsi="GHEA Grapalat" w:cs="Sylfaen"/>
          <w:sz w:val="20"/>
          <w:szCs w:val="20"/>
          <w:lang w:val="hy-AM"/>
        </w:rPr>
        <w:t xml:space="preserve"> </w:t>
      </w:r>
      <w:r w:rsidRPr="00585693">
        <w:rPr>
          <w:rFonts w:ascii="GHEA Grapalat" w:hAnsi="GHEA Grapalat" w:cs="Sylfaen"/>
          <w:sz w:val="20"/>
          <w:lang w:val="hy-AM"/>
        </w:rPr>
        <w:t xml:space="preserve">միջև 20     թ. </w:t>
      </w:r>
      <w:r w:rsidRPr="00585693">
        <w:rPr>
          <w:rFonts w:ascii="GHEA Grapalat" w:hAnsi="GHEA Grapalat" w:cs="Sylfaen"/>
          <w:sz w:val="20"/>
          <w:u w:val="single"/>
          <w:lang w:val="hy-AM"/>
        </w:rPr>
        <w:tab/>
      </w:r>
      <w:r w:rsidRPr="00585693">
        <w:rPr>
          <w:rFonts w:ascii="GHEA Grapalat" w:hAnsi="GHEA Grapalat" w:cs="Sylfaen"/>
          <w:sz w:val="20"/>
          <w:u w:val="single"/>
          <w:lang w:val="hy-AM"/>
        </w:rPr>
        <w:tab/>
      </w:r>
      <w:r w:rsidRPr="00585693">
        <w:rPr>
          <w:rFonts w:ascii="GHEA Grapalat" w:hAnsi="GHEA Grapalat" w:cs="Sylfaen"/>
          <w:sz w:val="20"/>
          <w:u w:val="single"/>
          <w:lang w:val="hy-AM"/>
        </w:rPr>
        <w:tab/>
      </w:r>
      <w:r w:rsidRPr="00585693">
        <w:rPr>
          <w:rFonts w:ascii="GHEA Grapalat" w:hAnsi="GHEA Grapalat" w:cs="Sylfaen"/>
          <w:sz w:val="20"/>
          <w:u w:val="single"/>
          <w:lang w:val="hy-AM"/>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1211DC37" w14:textId="77777777" w:rsidR="007678FA" w:rsidRPr="003C22C8" w:rsidRDefault="007678FA" w:rsidP="00E53C12">
            <w:pPr>
              <w:rPr>
                <w:rFonts w:ascii="GHEA Grapalat" w:hAnsi="GHEA Grapalat" w:cs="GHEA Grapalat"/>
                <w:color w:val="000000"/>
                <w:sz w:val="21"/>
                <w:szCs w:val="21"/>
                <w:lang w:val="ru-RU" w:eastAsia="ru-RU"/>
              </w:rPr>
            </w:pPr>
          </w:p>
        </w:tc>
      </w:tr>
    </w:tbl>
    <w:p w14:paraId="30C3D47C" w14:textId="07303F85" w:rsidR="00715FC3" w:rsidRDefault="00715FC3" w:rsidP="008C64C6">
      <w:pPr>
        <w:rPr>
          <w:rFonts w:ascii="GHEA Grapalat" w:hAnsi="GHEA Grapalat"/>
          <w:lang w:val="hy-AM"/>
        </w:rPr>
      </w:pPr>
    </w:p>
    <w:p w14:paraId="61018218" w14:textId="77777777" w:rsidR="00715FC3" w:rsidRDefault="00715FC3">
      <w:pPr>
        <w:rPr>
          <w:rFonts w:ascii="GHEA Grapalat" w:hAnsi="GHEA Grapalat"/>
          <w:lang w:val="hy-AM"/>
        </w:rPr>
      </w:pPr>
      <w:r>
        <w:rPr>
          <w:rFonts w:ascii="GHEA Grapalat" w:hAnsi="GHEA Grapalat"/>
          <w:lang w:val="hy-AM"/>
        </w:rPr>
        <w:br w:type="page"/>
      </w: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15FC3" w:rsidRPr="003C22C8" w14:paraId="23A4FA8A" w14:textId="77777777" w:rsidTr="00DA2823">
        <w:trPr>
          <w:tblCellSpacing w:w="7" w:type="dxa"/>
          <w:jc w:val="center"/>
        </w:trPr>
        <w:tc>
          <w:tcPr>
            <w:tcW w:w="0" w:type="auto"/>
            <w:vAlign w:val="center"/>
          </w:tcPr>
          <w:p w14:paraId="11E8B614" w14:textId="77777777" w:rsidR="00715FC3" w:rsidRPr="003C22C8" w:rsidRDefault="00715FC3" w:rsidP="00DA2823">
            <w:pPr>
              <w:rPr>
                <w:rFonts w:ascii="GHEA Grapalat" w:hAnsi="GHEA Grapalat" w:cs="GHEA Grapalat"/>
                <w:color w:val="000000"/>
                <w:sz w:val="21"/>
                <w:szCs w:val="21"/>
              </w:rPr>
            </w:pPr>
          </w:p>
          <w:p w14:paraId="279DCB33" w14:textId="77777777" w:rsidR="00715FC3" w:rsidRPr="003C22C8" w:rsidRDefault="00715FC3" w:rsidP="00DA2823">
            <w:pPr>
              <w:rPr>
                <w:rFonts w:ascii="GHEA Grapalat" w:hAnsi="GHEA Grapalat" w:cs="GHEA Grapalat"/>
                <w:color w:val="000000"/>
                <w:sz w:val="21"/>
                <w:szCs w:val="21"/>
              </w:rPr>
            </w:pPr>
          </w:p>
          <w:p w14:paraId="6B892443" w14:textId="77777777" w:rsidR="00715FC3" w:rsidRPr="003C22C8" w:rsidRDefault="00715FC3" w:rsidP="00DA2823">
            <w:pPr>
              <w:rPr>
                <w:rFonts w:ascii="GHEA Grapalat" w:hAnsi="GHEA Grapalat" w:cs="GHEA Grapalat"/>
                <w:color w:val="000000"/>
                <w:sz w:val="21"/>
                <w:szCs w:val="21"/>
              </w:rPr>
            </w:pPr>
          </w:p>
          <w:p w14:paraId="07411C26" w14:textId="77777777" w:rsidR="00715FC3" w:rsidRPr="003C22C8" w:rsidRDefault="00715FC3" w:rsidP="00DA2823">
            <w:pPr>
              <w:rPr>
                <w:rFonts w:ascii="GHEA Grapalat" w:hAnsi="GHEA Grapalat" w:cs="GHEA Grapalat"/>
                <w:color w:val="000000"/>
                <w:sz w:val="21"/>
                <w:szCs w:val="21"/>
              </w:rPr>
            </w:pPr>
          </w:p>
          <w:p w14:paraId="67E19061" w14:textId="77777777" w:rsidR="00715FC3" w:rsidRPr="003C22C8" w:rsidRDefault="00715FC3" w:rsidP="00DA2823">
            <w:pPr>
              <w:rPr>
                <w:rFonts w:ascii="GHEA Grapalat" w:hAnsi="GHEA Grapalat" w:cs="GHEA Grapalat"/>
                <w:color w:val="000000"/>
                <w:sz w:val="21"/>
                <w:szCs w:val="21"/>
              </w:rPr>
            </w:pPr>
          </w:p>
          <w:p w14:paraId="536CCA61" w14:textId="77777777" w:rsidR="00715FC3" w:rsidRPr="003C22C8" w:rsidRDefault="00715FC3" w:rsidP="00DA2823">
            <w:pPr>
              <w:rPr>
                <w:rFonts w:ascii="GHEA Grapalat" w:hAnsi="GHEA Grapalat" w:cs="GHEA Grapalat"/>
                <w:color w:val="000000"/>
                <w:sz w:val="21"/>
                <w:szCs w:val="21"/>
              </w:rPr>
            </w:pPr>
          </w:p>
          <w:p w14:paraId="0F9CCFB8" w14:textId="77777777" w:rsidR="00715FC3" w:rsidRPr="003C22C8" w:rsidRDefault="00715FC3" w:rsidP="00DA2823">
            <w:pPr>
              <w:rPr>
                <w:rFonts w:ascii="GHEA Grapalat" w:hAnsi="GHEA Grapalat" w:cs="GHEA Grapalat"/>
                <w:color w:val="000000"/>
                <w:sz w:val="21"/>
                <w:szCs w:val="21"/>
              </w:rPr>
            </w:pPr>
          </w:p>
        </w:tc>
        <w:tc>
          <w:tcPr>
            <w:tcW w:w="0" w:type="auto"/>
            <w:vAlign w:val="center"/>
          </w:tcPr>
          <w:p w14:paraId="0DD98F94" w14:textId="77777777" w:rsidR="00715FC3" w:rsidRPr="00470810" w:rsidRDefault="00715FC3" w:rsidP="00DA2823">
            <w:pPr>
              <w:rPr>
                <w:rFonts w:ascii="GHEA Grapalat" w:hAnsi="GHEA Grapalat" w:cs="GHEA Grapalat"/>
                <w:color w:val="000000"/>
                <w:sz w:val="21"/>
                <w:szCs w:val="21"/>
                <w:lang w:eastAsia="ru-RU"/>
              </w:rPr>
            </w:pPr>
          </w:p>
          <w:p w14:paraId="1786FB39" w14:textId="77777777" w:rsidR="00715FC3" w:rsidRPr="00470810" w:rsidRDefault="00715FC3" w:rsidP="00DA2823">
            <w:pPr>
              <w:jc w:val="right"/>
              <w:rPr>
                <w:rFonts w:ascii="GHEA Grapalat" w:hAnsi="GHEA Grapalat"/>
                <w:i/>
                <w:sz w:val="18"/>
              </w:rPr>
            </w:pPr>
            <w:bookmarkStart w:id="10" w:name="_Hlk187704942"/>
            <w:bookmarkStart w:id="11"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30608024" w14:textId="77777777" w:rsidR="00715FC3" w:rsidRPr="005E1F72" w:rsidRDefault="00715FC3" w:rsidP="00DA28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0120B508" w14:textId="77777777" w:rsidR="00715FC3" w:rsidRPr="005E1F72" w:rsidRDefault="00715FC3" w:rsidP="00DA28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ECDA01D" w14:textId="77777777" w:rsidR="00715FC3" w:rsidRPr="00F32F71" w:rsidRDefault="00715FC3" w:rsidP="00DA2823">
            <w:pPr>
              <w:tabs>
                <w:tab w:val="left" w:pos="360"/>
                <w:tab w:val="left" w:pos="540"/>
              </w:tabs>
              <w:jc w:val="center"/>
              <w:rPr>
                <w:rFonts w:ascii="Sylfaen" w:hAnsi="Sylfaen" w:cs="Sylfaen"/>
                <w:b/>
                <w:bCs/>
                <w:lang w:val="pt-BR"/>
              </w:rPr>
            </w:pPr>
          </w:p>
          <w:p w14:paraId="118458D3" w14:textId="77777777" w:rsidR="00715FC3" w:rsidRPr="00470810" w:rsidRDefault="00715FC3" w:rsidP="00DA2823">
            <w:pPr>
              <w:jc w:val="right"/>
              <w:rPr>
                <w:rFonts w:ascii="GHEA Grapalat" w:hAnsi="GHEA Grapalat"/>
                <w:i/>
                <w:sz w:val="18"/>
              </w:rPr>
            </w:pPr>
          </w:p>
          <w:p w14:paraId="1D503EE4" w14:textId="77777777" w:rsidR="00715FC3" w:rsidRDefault="00715FC3" w:rsidP="00DA2823">
            <w:pPr>
              <w:rPr>
                <w:rFonts w:ascii="GHEA Grapalat" w:hAnsi="GHEA Grapalat" w:cs="GHEA Grapalat"/>
                <w:sz w:val="22"/>
                <w:szCs w:val="22"/>
                <w:lang w:val="hy-AM"/>
              </w:rPr>
            </w:pPr>
          </w:p>
          <w:p w14:paraId="2A897910" w14:textId="77777777" w:rsidR="00715FC3" w:rsidRDefault="00715FC3" w:rsidP="00DA2823">
            <w:pPr>
              <w:rPr>
                <w:rFonts w:ascii="GHEA Grapalat" w:hAnsi="GHEA Grapalat" w:cs="GHEA Grapalat"/>
                <w:sz w:val="22"/>
                <w:szCs w:val="22"/>
                <w:lang w:val="hy-AM"/>
              </w:rPr>
            </w:pPr>
          </w:p>
          <w:p w14:paraId="76F6122E" w14:textId="77777777" w:rsidR="00715FC3" w:rsidRDefault="00715FC3" w:rsidP="00DA2823">
            <w:pPr>
              <w:rPr>
                <w:rFonts w:ascii="GHEA Grapalat" w:hAnsi="GHEA Grapalat" w:cs="GHEA Grapalat"/>
                <w:sz w:val="22"/>
                <w:szCs w:val="22"/>
                <w:lang w:val="hy-AM"/>
              </w:rPr>
            </w:pPr>
          </w:p>
          <w:p w14:paraId="592477D4" w14:textId="77777777" w:rsidR="00715FC3" w:rsidRDefault="00715FC3" w:rsidP="00DA2823">
            <w:pPr>
              <w:rPr>
                <w:rFonts w:ascii="GHEA Grapalat" w:hAnsi="GHEA Grapalat" w:cs="GHEA Grapalat"/>
                <w:sz w:val="22"/>
                <w:szCs w:val="22"/>
                <w:lang w:val="hy-AM"/>
              </w:rPr>
            </w:pPr>
          </w:p>
          <w:p w14:paraId="6715E970" w14:textId="77777777" w:rsidR="00715FC3" w:rsidRPr="00635053" w:rsidRDefault="00715FC3" w:rsidP="00DA28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4EA95D55" w14:textId="77777777" w:rsidR="00715FC3" w:rsidRPr="00635053" w:rsidRDefault="00715FC3" w:rsidP="00DA2823">
            <w:pPr>
              <w:jc w:val="center"/>
              <w:rPr>
                <w:rFonts w:ascii="GHEA Grapalat" w:hAnsi="GHEA Grapalat" w:cs="GHEA Grapalat"/>
                <w:sz w:val="22"/>
                <w:szCs w:val="22"/>
                <w:lang w:val="hy-AM"/>
              </w:rPr>
            </w:pPr>
          </w:p>
          <w:p w14:paraId="526E5215" w14:textId="77777777" w:rsidR="00715FC3" w:rsidRPr="005E1F72" w:rsidRDefault="00715FC3" w:rsidP="00DA28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D4FBF0D" w14:textId="77777777" w:rsidR="00715FC3" w:rsidRDefault="00715FC3" w:rsidP="00DA28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761443E" w14:textId="77777777" w:rsidR="00715FC3" w:rsidRPr="005E1F72" w:rsidRDefault="00715FC3" w:rsidP="00DA2823">
            <w:pPr>
              <w:jc w:val="both"/>
              <w:rPr>
                <w:rFonts w:ascii="GHEA Grapalat" w:hAnsi="GHEA Grapalat"/>
                <w:sz w:val="22"/>
                <w:szCs w:val="22"/>
                <w:vertAlign w:val="superscript"/>
                <w:lang w:val="es-ES"/>
              </w:rPr>
            </w:pPr>
          </w:p>
          <w:p w14:paraId="5983D55D" w14:textId="77777777" w:rsidR="00715FC3" w:rsidRPr="00E5270C" w:rsidRDefault="00715FC3" w:rsidP="00715FC3">
            <w:pPr>
              <w:pStyle w:val="aff3"/>
              <w:numPr>
                <w:ilvl w:val="0"/>
                <w:numId w:val="2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319D3EA2" w14:textId="77777777" w:rsidR="00715FC3" w:rsidRPr="005E1F72" w:rsidRDefault="00715FC3" w:rsidP="00DA28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78788B44" w14:textId="77777777" w:rsidR="00715FC3" w:rsidRPr="005E1F72" w:rsidRDefault="00715FC3" w:rsidP="00DA2823">
            <w:pPr>
              <w:jc w:val="both"/>
              <w:rPr>
                <w:rFonts w:ascii="GHEA Grapalat" w:hAnsi="GHEA Grapalat" w:cs="Sylfaen"/>
                <w:vertAlign w:val="superscript"/>
                <w:lang w:val="es-ES"/>
              </w:rPr>
            </w:pPr>
          </w:p>
          <w:p w14:paraId="4383954E" w14:textId="77777777" w:rsidR="00715FC3" w:rsidRPr="005E1F72" w:rsidRDefault="00715FC3" w:rsidP="00DA2823">
            <w:pPr>
              <w:jc w:val="both"/>
              <w:rPr>
                <w:rFonts w:ascii="GHEA Grapalat" w:hAnsi="GHEA Grapalat"/>
                <w:sz w:val="22"/>
                <w:szCs w:val="22"/>
                <w:u w:val="single"/>
                <w:lang w:val="es-ES"/>
              </w:rPr>
            </w:pPr>
          </w:p>
          <w:p w14:paraId="2A03B6DE" w14:textId="77777777" w:rsidR="00715FC3" w:rsidRDefault="00715FC3" w:rsidP="00DA28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B8B1AD8" w14:textId="77777777" w:rsidR="00715FC3" w:rsidRDefault="00715FC3" w:rsidP="00DA2823">
            <w:pPr>
              <w:jc w:val="both"/>
              <w:rPr>
                <w:rFonts w:ascii="GHEA Grapalat" w:hAnsi="GHEA Grapalat" w:cs="Sylfaen"/>
                <w:sz w:val="20"/>
                <w:szCs w:val="20"/>
                <w:lang w:val="es-ES"/>
              </w:rPr>
            </w:pPr>
          </w:p>
          <w:p w14:paraId="5291B326" w14:textId="77777777" w:rsidR="00715FC3" w:rsidRDefault="00715FC3" w:rsidP="00DA28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3A929B30" w14:textId="77777777" w:rsidR="00715FC3" w:rsidRDefault="00715FC3" w:rsidP="00DA28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255846DF" w14:textId="77777777" w:rsidR="00715FC3" w:rsidRDefault="00715FC3" w:rsidP="00DA28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46A3A8F6" w14:textId="77777777" w:rsidR="00715FC3" w:rsidRDefault="00715FC3" w:rsidP="00DA2823">
            <w:pPr>
              <w:jc w:val="both"/>
              <w:rPr>
                <w:rFonts w:ascii="GHEA Grapalat" w:hAnsi="GHEA Grapalat" w:cs="Sylfaen"/>
                <w:sz w:val="20"/>
                <w:szCs w:val="20"/>
                <w:lang w:val="es-ES"/>
              </w:rPr>
            </w:pPr>
          </w:p>
          <w:p w14:paraId="0F95B7F1" w14:textId="77777777" w:rsidR="00715FC3" w:rsidRPr="00E5270C" w:rsidRDefault="00715FC3" w:rsidP="00715FC3">
            <w:pPr>
              <w:pStyle w:val="aff3"/>
              <w:numPr>
                <w:ilvl w:val="0"/>
                <w:numId w:val="2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7DBE5278" w14:textId="77777777" w:rsidR="00715FC3" w:rsidRPr="00513F14" w:rsidRDefault="00715FC3" w:rsidP="00DA2823">
            <w:pPr>
              <w:jc w:val="center"/>
              <w:rPr>
                <w:rFonts w:ascii="GHEA Grapalat" w:hAnsi="GHEA Grapalat" w:cs="GHEA Grapalat"/>
                <w:sz w:val="22"/>
                <w:szCs w:val="22"/>
                <w:lang w:val="es-ES"/>
              </w:rPr>
            </w:pPr>
          </w:p>
          <w:p w14:paraId="096EAF19" w14:textId="77777777" w:rsidR="00715FC3" w:rsidRDefault="00715FC3" w:rsidP="00DA2823">
            <w:pPr>
              <w:ind w:firstLine="709"/>
              <w:jc w:val="both"/>
              <w:rPr>
                <w:lang w:val="es-ES"/>
              </w:rPr>
            </w:pPr>
          </w:p>
          <w:p w14:paraId="763FFBF7" w14:textId="77777777" w:rsidR="00715FC3" w:rsidRDefault="00715FC3" w:rsidP="00DA2823">
            <w:pPr>
              <w:ind w:firstLine="709"/>
              <w:jc w:val="both"/>
              <w:rPr>
                <w:lang w:val="es-ES"/>
              </w:rPr>
            </w:pPr>
          </w:p>
          <w:p w14:paraId="0FB2212E" w14:textId="77777777" w:rsidR="00715FC3" w:rsidRDefault="00715FC3" w:rsidP="00DA2823">
            <w:pPr>
              <w:ind w:firstLine="709"/>
              <w:jc w:val="both"/>
              <w:rPr>
                <w:lang w:val="es-ES"/>
              </w:rPr>
            </w:pPr>
          </w:p>
          <w:p w14:paraId="3FAF8B4C" w14:textId="77777777" w:rsidR="00715FC3" w:rsidRDefault="00715FC3" w:rsidP="00DA2823">
            <w:pPr>
              <w:ind w:firstLine="709"/>
              <w:jc w:val="both"/>
              <w:rPr>
                <w:lang w:val="es-ES"/>
              </w:rPr>
            </w:pPr>
          </w:p>
          <w:p w14:paraId="4C7FB52E" w14:textId="77777777" w:rsidR="00715FC3" w:rsidRPr="009A5836" w:rsidRDefault="00715FC3" w:rsidP="00DA28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5A5685FE" w14:textId="77777777" w:rsidR="00715FC3" w:rsidRDefault="00715FC3" w:rsidP="00DA28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445F4AC6" w14:textId="77777777" w:rsidR="00715FC3" w:rsidRPr="009A5836" w:rsidRDefault="00715FC3" w:rsidP="00DA28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6C45E2E" w14:textId="77777777" w:rsidR="00715FC3" w:rsidRPr="009A5836" w:rsidRDefault="00715FC3" w:rsidP="00DA2823">
            <w:pPr>
              <w:jc w:val="right"/>
              <w:rPr>
                <w:rFonts w:ascii="GHEA Grapalat" w:hAnsi="GHEA Grapalat"/>
                <w:sz w:val="20"/>
                <w:lang w:val="hy-AM"/>
              </w:rPr>
            </w:pPr>
            <w:r w:rsidRPr="009A5836">
              <w:rPr>
                <w:rFonts w:ascii="GHEA Grapalat" w:hAnsi="GHEA Grapalat"/>
                <w:sz w:val="20"/>
                <w:lang w:val="hy-AM"/>
              </w:rPr>
              <w:t xml:space="preserve">    </w:t>
            </w:r>
          </w:p>
          <w:p w14:paraId="065DD2CC" w14:textId="77777777" w:rsidR="00715FC3" w:rsidRDefault="00715FC3" w:rsidP="00DA28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586C858B" w14:textId="77777777" w:rsidR="00715FC3" w:rsidRDefault="00715FC3" w:rsidP="00DA28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564C107E" w14:textId="77777777" w:rsidR="00715FC3" w:rsidRDefault="00715FC3" w:rsidP="00DA2823">
            <w:pPr>
              <w:jc w:val="center"/>
              <w:rPr>
                <w:rFonts w:ascii="GHEA Grapalat" w:hAnsi="GHEA Grapalat" w:cs="Sylfaen"/>
                <w:sz w:val="16"/>
                <w:szCs w:val="16"/>
                <w:lang w:val="es-ES"/>
              </w:rPr>
            </w:pPr>
          </w:p>
          <w:p w14:paraId="3F219A4C" w14:textId="77777777" w:rsidR="00715FC3" w:rsidRPr="009A5836" w:rsidRDefault="00715FC3" w:rsidP="00DA28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0"/>
          <w:p w14:paraId="07293E5D" w14:textId="77777777" w:rsidR="00715FC3" w:rsidRPr="00E5270C" w:rsidRDefault="00715FC3" w:rsidP="00DA2823">
            <w:pPr>
              <w:ind w:firstLine="709"/>
              <w:jc w:val="both"/>
              <w:rPr>
                <w:lang w:val="es-ES"/>
              </w:rPr>
            </w:pPr>
          </w:p>
          <w:p w14:paraId="544A26B6" w14:textId="77777777" w:rsidR="00715FC3" w:rsidRDefault="00715FC3" w:rsidP="00DA2823">
            <w:pPr>
              <w:rPr>
                <w:rFonts w:ascii="GHEA Grapalat" w:hAnsi="GHEA Grapalat" w:cs="GHEA Grapalat"/>
                <w:sz w:val="22"/>
                <w:szCs w:val="22"/>
                <w:lang w:val="hy-AM"/>
              </w:rPr>
            </w:pPr>
          </w:p>
          <w:p w14:paraId="3BBC0569" w14:textId="77777777" w:rsidR="00715FC3" w:rsidRDefault="00715FC3" w:rsidP="00DA2823">
            <w:pPr>
              <w:rPr>
                <w:rFonts w:ascii="GHEA Grapalat" w:hAnsi="GHEA Grapalat" w:cs="GHEA Grapalat"/>
                <w:sz w:val="22"/>
                <w:szCs w:val="22"/>
                <w:lang w:val="hy-AM"/>
              </w:rPr>
            </w:pPr>
          </w:p>
          <w:p w14:paraId="37285933" w14:textId="77777777" w:rsidR="00715FC3" w:rsidRDefault="00715FC3" w:rsidP="00DA2823">
            <w:pPr>
              <w:rPr>
                <w:rFonts w:ascii="GHEA Grapalat" w:hAnsi="GHEA Grapalat" w:cs="GHEA Grapalat"/>
                <w:sz w:val="22"/>
                <w:szCs w:val="22"/>
                <w:lang w:val="hy-AM"/>
              </w:rPr>
            </w:pPr>
          </w:p>
          <w:p w14:paraId="21F2BB04" w14:textId="77777777" w:rsidR="00715FC3" w:rsidRDefault="00715FC3" w:rsidP="00DA2823">
            <w:pPr>
              <w:rPr>
                <w:rFonts w:ascii="GHEA Grapalat" w:hAnsi="GHEA Grapalat" w:cs="GHEA Grapalat"/>
                <w:sz w:val="22"/>
                <w:szCs w:val="22"/>
                <w:lang w:val="hy-AM"/>
              </w:rPr>
            </w:pPr>
          </w:p>
          <w:bookmarkEnd w:id="11"/>
          <w:p w14:paraId="77FD58D9" w14:textId="77777777" w:rsidR="00715FC3" w:rsidRPr="00264D57" w:rsidRDefault="00715FC3" w:rsidP="00DA2823">
            <w:pPr>
              <w:jc w:val="center"/>
              <w:rPr>
                <w:rFonts w:ascii="GHEA Grapalat" w:hAnsi="GHEA Grapalat" w:cs="GHEA Grapalat"/>
                <w:sz w:val="22"/>
                <w:szCs w:val="22"/>
              </w:rPr>
            </w:pPr>
          </w:p>
          <w:p w14:paraId="4D467936" w14:textId="77777777" w:rsidR="00715FC3" w:rsidRPr="003C22C8" w:rsidRDefault="00715FC3" w:rsidP="00DA2823">
            <w:pPr>
              <w:rPr>
                <w:rFonts w:ascii="GHEA Grapalat" w:hAnsi="GHEA Grapalat" w:cs="GHEA Grapalat"/>
                <w:color w:val="000000"/>
                <w:sz w:val="21"/>
                <w:szCs w:val="21"/>
                <w:lang w:val="ru-RU" w:eastAsia="ru-RU"/>
              </w:rPr>
            </w:pPr>
          </w:p>
        </w:tc>
      </w:tr>
    </w:tbl>
    <w:p w14:paraId="07A95BB7" w14:textId="77777777" w:rsidR="00071D1C" w:rsidRPr="005E1F72" w:rsidRDefault="00071D1C" w:rsidP="00715FC3">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52A97DA" w14:textId="77777777" w:rsidR="00022627" w:rsidRDefault="00022627">
      <w:r>
        <w:separator/>
      </w:r>
    </w:p>
  </w:endnote>
  <w:endnote w:type="continuationSeparator" w:id="0">
    <w:p w14:paraId="25E203B3" w14:textId="77777777" w:rsidR="00022627" w:rsidRDefault="000226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Arial Unicode MS"/>
    <w:charset w:val="80"/>
    <w:family w:val="auto"/>
    <w:pitch w:val="default"/>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HEA Grapalat">
    <w:altName w:val="Arial"/>
    <w:panose1 w:val="00000000000000000000"/>
    <w:charset w:val="00"/>
    <w:family w:val="modern"/>
    <w:notTrueType/>
    <w:pitch w:val="variable"/>
    <w:sig w:usb0="A00006AF" w:usb1="5000204B" w:usb2="00000000" w:usb3="00000000" w:csb0="0000009F" w:csb1="00000000"/>
  </w:font>
  <w:font w:name="Noto Sans Symbols">
    <w:altName w:val="Times New Roman"/>
    <w:charset w:val="00"/>
    <w:family w:val="auto"/>
    <w:pitch w:val="default"/>
  </w:font>
  <w:font w:name="Arial Armenian">
    <w:altName w:val="Arial"/>
    <w:charset w:val="00"/>
    <w:family w:val="swiss"/>
    <w:pitch w:val="variable"/>
    <w:sig w:usb0="00000001" w:usb1="00000000" w:usb2="00000000" w:usb3="00000000" w:csb0="00000005"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Dubai Medium">
    <w:charset w:val="00"/>
    <w:family w:val="swiss"/>
    <w:pitch w:val="variable"/>
    <w:sig w:usb0="80002067" w:usb1="80000000" w:usb2="00000008" w:usb3="00000000" w:csb0="0000004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517E587" w14:textId="77777777" w:rsidR="00022627" w:rsidRDefault="00022627">
      <w:r>
        <w:separator/>
      </w:r>
    </w:p>
  </w:footnote>
  <w:footnote w:type="continuationSeparator" w:id="0">
    <w:p w14:paraId="66D7B327" w14:textId="77777777" w:rsidR="00022627" w:rsidRDefault="00022627">
      <w:r>
        <w:continuationSeparator/>
      </w:r>
    </w:p>
  </w:footnote>
  <w:footnote w:id="1">
    <w:p w14:paraId="3023BBA7" w14:textId="4035F3DE" w:rsidR="00022627" w:rsidRPr="00A456F7" w:rsidRDefault="00022627">
      <w:pPr>
        <w:pStyle w:val="af2"/>
        <w:rPr>
          <w:rFonts w:ascii="GHEA Grapalat" w:hAnsi="GHEA Grapalat"/>
          <w:i/>
          <w:sz w:val="16"/>
          <w:szCs w:val="24"/>
          <w:lang w:val="hy-AM" w:eastAsia="en-US"/>
        </w:rPr>
      </w:pPr>
      <w:r w:rsidRPr="00FE6432">
        <w:rPr>
          <w:rStyle w:val="af6"/>
        </w:rPr>
        <w:footnoteRef/>
      </w:r>
      <w:r w:rsidRPr="00FE6432">
        <w:t xml:space="preserve"> </w:t>
      </w:r>
      <w:r w:rsidRPr="00FE6432">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2">
    <w:p w14:paraId="52B4E33C" w14:textId="77777777" w:rsidR="00022627" w:rsidRPr="00D66974" w:rsidRDefault="00022627" w:rsidP="006E6F35">
      <w:pPr>
        <w:pStyle w:val="af2"/>
        <w:jc w:val="both"/>
        <w:rPr>
          <w:rFonts w:ascii="GHEA Grapalat" w:hAnsi="GHEA Grapalat"/>
          <w:i/>
          <w:sz w:val="16"/>
          <w:szCs w:val="24"/>
          <w:lang w:val="af-ZA" w:eastAsia="en-US"/>
        </w:rPr>
      </w:pPr>
      <w:r w:rsidRPr="00D66974">
        <w:rPr>
          <w:rStyle w:val="af6"/>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007E4D37" w14:textId="77777777" w:rsidR="00022627" w:rsidRPr="00D66974" w:rsidRDefault="00022627" w:rsidP="006E6F35">
      <w:pPr>
        <w:pStyle w:val="af2"/>
        <w:rPr>
          <w:rFonts w:asciiTheme="minorHAnsi" w:hAnsiTheme="minorHAnsi"/>
          <w:lang w:val="af-ZA"/>
        </w:rPr>
      </w:pPr>
    </w:p>
  </w:footnote>
  <w:footnote w:id="3">
    <w:p w14:paraId="09F7E7FA" w14:textId="7F44E7C6" w:rsidR="00022627" w:rsidRPr="00AD2285" w:rsidRDefault="00022627">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4">
    <w:p w14:paraId="0B3418CC" w14:textId="2D200967" w:rsidR="00022627" w:rsidRPr="00AD2285" w:rsidRDefault="00022627">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5">
    <w:p w14:paraId="7AD1A97F" w14:textId="77777777" w:rsidR="00022627" w:rsidRPr="00264D57" w:rsidRDefault="00022627" w:rsidP="00CB1424">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singleLevel"/>
    <w:tmpl w:val="00000003"/>
    <w:name w:val="WW8Num3"/>
    <w:lvl w:ilvl="0">
      <w:start w:val="1"/>
      <w:numFmt w:val="bullet"/>
      <w:lvlText w:val=""/>
      <w:lvlJc w:val="left"/>
      <w:pPr>
        <w:tabs>
          <w:tab w:val="num" w:pos="0"/>
        </w:tabs>
        <w:ind w:left="720" w:hanging="360"/>
      </w:pPr>
      <w:rPr>
        <w:rFonts w:ascii="Symbol" w:hAnsi="Symbol" w:cs="Symbol" w:hint="default"/>
        <w:strike/>
        <w:lang w:val="en-GB"/>
      </w:rPr>
    </w:lvl>
  </w:abstractNum>
  <w:abstractNum w:abstractNumId="1">
    <w:nsid w:val="00000004"/>
    <w:multiLevelType w:val="multilevel"/>
    <w:tmpl w:val="00000004"/>
    <w:name w:val="WW8Num4"/>
    <w:lvl w:ilvl="0">
      <w:start w:val="1"/>
      <w:numFmt w:val="bullet"/>
      <w:lvlText w:val=""/>
      <w:lvlJc w:val="left"/>
      <w:pPr>
        <w:tabs>
          <w:tab w:val="num" w:pos="720"/>
        </w:tabs>
        <w:ind w:left="720" w:hanging="360"/>
      </w:pPr>
      <w:rPr>
        <w:rFonts w:ascii="Symbol" w:hAnsi="Symbol" w:cs="Symbol"/>
        <w:color w:val="000000"/>
        <w:lang w:val="en-GB"/>
      </w:rPr>
    </w:lvl>
    <w:lvl w:ilvl="1">
      <w:start w:val="1"/>
      <w:numFmt w:val="decimal"/>
      <w:lvlText w:val="%2."/>
      <w:lvlJc w:val="left"/>
      <w:pPr>
        <w:tabs>
          <w:tab w:val="num" w:pos="1080"/>
        </w:tabs>
        <w:ind w:left="1080" w:hanging="360"/>
      </w:pPr>
      <w:rPr>
        <w:rFonts w:ascii="Courier New" w:hAnsi="Courier New" w:cs="Courier New"/>
      </w:rPr>
    </w:lvl>
    <w:lvl w:ilvl="2">
      <w:start w:val="1"/>
      <w:numFmt w:val="decimal"/>
      <w:lvlText w:val="%3."/>
      <w:lvlJc w:val="left"/>
      <w:pPr>
        <w:tabs>
          <w:tab w:val="num" w:pos="1440"/>
        </w:tabs>
        <w:ind w:left="1440" w:hanging="360"/>
      </w:pPr>
      <w:rPr>
        <w:rFonts w:ascii="Wingdings" w:hAnsi="Wingdings" w:cs="Wingdings"/>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6"/>
    <w:multiLevelType w:val="multilevel"/>
    <w:tmpl w:val="00000006"/>
    <w:name w:val="WW8Num6"/>
    <w:lvl w:ilvl="0">
      <w:start w:val="1"/>
      <w:numFmt w:val="bullet"/>
      <w:lvlText w:val=""/>
      <w:lvlJc w:val="left"/>
      <w:pPr>
        <w:tabs>
          <w:tab w:val="num" w:pos="720"/>
        </w:tabs>
        <w:ind w:left="720" w:hanging="360"/>
      </w:pPr>
      <w:rPr>
        <w:rFonts w:ascii="Symbol" w:hAnsi="Symbol" w:cs="Symbol"/>
        <w:b/>
        <w:lang w:val="en-GB"/>
      </w:rPr>
    </w:lvl>
    <w:lvl w:ilvl="1">
      <w:start w:val="1"/>
      <w:numFmt w:val="bullet"/>
      <w:lvlText w:val="◦"/>
      <w:lvlJc w:val="left"/>
      <w:pPr>
        <w:tabs>
          <w:tab w:val="num" w:pos="1080"/>
        </w:tabs>
        <w:ind w:left="1080" w:hanging="360"/>
      </w:pPr>
      <w:rPr>
        <w:rFonts w:ascii="OpenSymbol" w:hAnsi="OpenSymbol" w:cs="Calibri"/>
        <w:b/>
        <w:lang w:val="en-GB"/>
      </w:rPr>
    </w:lvl>
    <w:lvl w:ilvl="2">
      <w:start w:val="1"/>
      <w:numFmt w:val="bullet"/>
      <w:lvlText w:val="▪"/>
      <w:lvlJc w:val="left"/>
      <w:pPr>
        <w:tabs>
          <w:tab w:val="num" w:pos="1440"/>
        </w:tabs>
        <w:ind w:left="1440" w:hanging="360"/>
      </w:pPr>
      <w:rPr>
        <w:rFonts w:ascii="OpenSymbol" w:hAnsi="OpenSymbol" w:cs="Calibri"/>
        <w:b/>
        <w:lang w:val="en-GB"/>
      </w:rPr>
    </w:lvl>
    <w:lvl w:ilvl="3">
      <w:start w:val="1"/>
      <w:numFmt w:val="bullet"/>
      <w:lvlText w:val=""/>
      <w:lvlJc w:val="left"/>
      <w:pPr>
        <w:tabs>
          <w:tab w:val="num" w:pos="1800"/>
        </w:tabs>
        <w:ind w:left="1800" w:hanging="360"/>
      </w:pPr>
      <w:rPr>
        <w:rFonts w:ascii="Symbol" w:hAnsi="Symbol" w:cs="Symbol"/>
        <w:b/>
        <w:lang w:val="en-GB"/>
      </w:rPr>
    </w:lvl>
    <w:lvl w:ilvl="4">
      <w:start w:val="1"/>
      <w:numFmt w:val="bullet"/>
      <w:lvlText w:val="◦"/>
      <w:lvlJc w:val="left"/>
      <w:pPr>
        <w:tabs>
          <w:tab w:val="num" w:pos="2160"/>
        </w:tabs>
        <w:ind w:left="2160" w:hanging="360"/>
      </w:pPr>
      <w:rPr>
        <w:rFonts w:ascii="OpenSymbol" w:hAnsi="OpenSymbol" w:cs="Calibri"/>
        <w:b/>
        <w:lang w:val="en-GB"/>
      </w:rPr>
    </w:lvl>
    <w:lvl w:ilvl="5">
      <w:start w:val="1"/>
      <w:numFmt w:val="bullet"/>
      <w:lvlText w:val="▪"/>
      <w:lvlJc w:val="left"/>
      <w:pPr>
        <w:tabs>
          <w:tab w:val="num" w:pos="2520"/>
        </w:tabs>
        <w:ind w:left="2520" w:hanging="360"/>
      </w:pPr>
      <w:rPr>
        <w:rFonts w:ascii="OpenSymbol" w:hAnsi="OpenSymbol" w:cs="Calibri"/>
        <w:b/>
        <w:lang w:val="en-GB"/>
      </w:rPr>
    </w:lvl>
    <w:lvl w:ilvl="6">
      <w:start w:val="1"/>
      <w:numFmt w:val="bullet"/>
      <w:lvlText w:val=""/>
      <w:lvlJc w:val="left"/>
      <w:pPr>
        <w:tabs>
          <w:tab w:val="num" w:pos="2880"/>
        </w:tabs>
        <w:ind w:left="2880" w:hanging="360"/>
      </w:pPr>
      <w:rPr>
        <w:rFonts w:ascii="Symbol" w:hAnsi="Symbol" w:cs="Symbol"/>
        <w:b/>
        <w:lang w:val="en-GB"/>
      </w:rPr>
    </w:lvl>
    <w:lvl w:ilvl="7">
      <w:start w:val="1"/>
      <w:numFmt w:val="bullet"/>
      <w:lvlText w:val="◦"/>
      <w:lvlJc w:val="left"/>
      <w:pPr>
        <w:tabs>
          <w:tab w:val="num" w:pos="3240"/>
        </w:tabs>
        <w:ind w:left="3240" w:hanging="360"/>
      </w:pPr>
      <w:rPr>
        <w:rFonts w:ascii="OpenSymbol" w:hAnsi="OpenSymbol" w:cs="Calibri"/>
        <w:b/>
        <w:lang w:val="en-GB"/>
      </w:rPr>
    </w:lvl>
    <w:lvl w:ilvl="8">
      <w:start w:val="1"/>
      <w:numFmt w:val="bullet"/>
      <w:lvlText w:val="▪"/>
      <w:lvlJc w:val="left"/>
      <w:pPr>
        <w:tabs>
          <w:tab w:val="num" w:pos="3600"/>
        </w:tabs>
        <w:ind w:left="3600" w:hanging="360"/>
      </w:pPr>
      <w:rPr>
        <w:rFonts w:ascii="OpenSymbol" w:hAnsi="OpenSymbol" w:cs="Calibri"/>
        <w:b/>
        <w:lang w:val="en-GB"/>
      </w:rPr>
    </w:lvl>
  </w:abstractNum>
  <w:abstractNum w:abstractNumId="3">
    <w:nsid w:val="02B75DE9"/>
    <w:multiLevelType w:val="hybridMultilevel"/>
    <w:tmpl w:val="442A95CA"/>
    <w:lvl w:ilvl="0" w:tplc="04090001">
      <w:start w:val="1"/>
      <w:numFmt w:val="bullet"/>
      <w:lvlText w:val=""/>
      <w:lvlJc w:val="left"/>
      <w:pPr>
        <w:ind w:left="90" w:hanging="360"/>
      </w:pPr>
      <w:rPr>
        <w:rFonts w:ascii="Symbol" w:hAnsi="Symbol" w:hint="default"/>
      </w:rPr>
    </w:lvl>
    <w:lvl w:ilvl="1" w:tplc="04090003" w:tentative="1">
      <w:start w:val="1"/>
      <w:numFmt w:val="bullet"/>
      <w:lvlText w:val="o"/>
      <w:lvlJc w:val="left"/>
      <w:pPr>
        <w:ind w:left="810" w:hanging="360"/>
      </w:pPr>
      <w:rPr>
        <w:rFonts w:ascii="Courier New" w:hAnsi="Courier New" w:cs="Courier New" w:hint="default"/>
      </w:rPr>
    </w:lvl>
    <w:lvl w:ilvl="2" w:tplc="04090005" w:tentative="1">
      <w:start w:val="1"/>
      <w:numFmt w:val="bullet"/>
      <w:lvlText w:val=""/>
      <w:lvlJc w:val="left"/>
      <w:pPr>
        <w:ind w:left="1530" w:hanging="360"/>
      </w:pPr>
      <w:rPr>
        <w:rFonts w:ascii="Wingdings" w:hAnsi="Wingdings" w:hint="default"/>
      </w:rPr>
    </w:lvl>
    <w:lvl w:ilvl="3" w:tplc="04090001" w:tentative="1">
      <w:start w:val="1"/>
      <w:numFmt w:val="bullet"/>
      <w:lvlText w:val=""/>
      <w:lvlJc w:val="left"/>
      <w:pPr>
        <w:ind w:left="2250" w:hanging="360"/>
      </w:pPr>
      <w:rPr>
        <w:rFonts w:ascii="Symbol" w:hAnsi="Symbol" w:hint="default"/>
      </w:rPr>
    </w:lvl>
    <w:lvl w:ilvl="4" w:tplc="04090003" w:tentative="1">
      <w:start w:val="1"/>
      <w:numFmt w:val="bullet"/>
      <w:lvlText w:val="o"/>
      <w:lvlJc w:val="left"/>
      <w:pPr>
        <w:ind w:left="2970" w:hanging="360"/>
      </w:pPr>
      <w:rPr>
        <w:rFonts w:ascii="Courier New" w:hAnsi="Courier New" w:cs="Courier New" w:hint="default"/>
      </w:rPr>
    </w:lvl>
    <w:lvl w:ilvl="5" w:tplc="04090005" w:tentative="1">
      <w:start w:val="1"/>
      <w:numFmt w:val="bullet"/>
      <w:lvlText w:val=""/>
      <w:lvlJc w:val="left"/>
      <w:pPr>
        <w:ind w:left="3690" w:hanging="360"/>
      </w:pPr>
      <w:rPr>
        <w:rFonts w:ascii="Wingdings" w:hAnsi="Wingdings" w:hint="default"/>
      </w:rPr>
    </w:lvl>
    <w:lvl w:ilvl="6" w:tplc="04090001" w:tentative="1">
      <w:start w:val="1"/>
      <w:numFmt w:val="bullet"/>
      <w:lvlText w:val=""/>
      <w:lvlJc w:val="left"/>
      <w:pPr>
        <w:ind w:left="4410" w:hanging="360"/>
      </w:pPr>
      <w:rPr>
        <w:rFonts w:ascii="Symbol" w:hAnsi="Symbol" w:hint="default"/>
      </w:rPr>
    </w:lvl>
    <w:lvl w:ilvl="7" w:tplc="04090003" w:tentative="1">
      <w:start w:val="1"/>
      <w:numFmt w:val="bullet"/>
      <w:lvlText w:val="o"/>
      <w:lvlJc w:val="left"/>
      <w:pPr>
        <w:ind w:left="5130" w:hanging="360"/>
      </w:pPr>
      <w:rPr>
        <w:rFonts w:ascii="Courier New" w:hAnsi="Courier New" w:cs="Courier New" w:hint="default"/>
      </w:rPr>
    </w:lvl>
    <w:lvl w:ilvl="8" w:tplc="04090005" w:tentative="1">
      <w:start w:val="1"/>
      <w:numFmt w:val="bullet"/>
      <w:lvlText w:val=""/>
      <w:lvlJc w:val="left"/>
      <w:pPr>
        <w:ind w:left="5850" w:hanging="360"/>
      </w:pPr>
      <w:rPr>
        <w:rFonts w:ascii="Wingdings" w:hAnsi="Wingdings" w:hint="default"/>
      </w:rPr>
    </w:lvl>
  </w:abstractNum>
  <w:abstractNum w:abstractNumId="4">
    <w:nsid w:val="06DF5A58"/>
    <w:multiLevelType w:val="hybridMultilevel"/>
    <w:tmpl w:val="616026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8D91CD2"/>
    <w:multiLevelType w:val="hybridMultilevel"/>
    <w:tmpl w:val="9F806DC4"/>
    <w:lvl w:ilvl="0" w:tplc="0409000F">
      <w:start w:val="1"/>
      <w:numFmt w:val="decimal"/>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7">
    <w:nsid w:val="0CFE0EED"/>
    <w:multiLevelType w:val="hybridMultilevel"/>
    <w:tmpl w:val="8DF687D0"/>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nsid w:val="0E4B0C28"/>
    <w:multiLevelType w:val="hybridMultilevel"/>
    <w:tmpl w:val="33FA747C"/>
    <w:lvl w:ilvl="0" w:tplc="0409000D">
      <w:start w:val="1"/>
      <w:numFmt w:val="bullet"/>
      <w:lvlText w:val=""/>
      <w:lvlJc w:val="left"/>
      <w:pPr>
        <w:ind w:left="1080" w:hanging="360"/>
      </w:pPr>
      <w:rPr>
        <w:rFonts w:ascii="Wingdings" w:hAnsi="Wingdings"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1058235B"/>
    <w:multiLevelType w:val="hybridMultilevel"/>
    <w:tmpl w:val="5308B156"/>
    <w:lvl w:ilvl="0" w:tplc="C8607F3C">
      <w:start w:val="1"/>
      <w:numFmt w:val="decimal"/>
      <w:lvlText w:val="%1."/>
      <w:lvlJc w:val="left"/>
      <w:pPr>
        <w:ind w:left="1156" w:hanging="360"/>
      </w:pPr>
      <w:rPr>
        <w:color w:val="auto"/>
      </w:rPr>
    </w:lvl>
    <w:lvl w:ilvl="1" w:tplc="04090019" w:tentative="1">
      <w:start w:val="1"/>
      <w:numFmt w:val="lowerLetter"/>
      <w:lvlText w:val="%2."/>
      <w:lvlJc w:val="left"/>
      <w:pPr>
        <w:ind w:left="1876" w:hanging="360"/>
      </w:pPr>
    </w:lvl>
    <w:lvl w:ilvl="2" w:tplc="0409001B" w:tentative="1">
      <w:start w:val="1"/>
      <w:numFmt w:val="lowerRoman"/>
      <w:lvlText w:val="%3."/>
      <w:lvlJc w:val="right"/>
      <w:pPr>
        <w:ind w:left="2596" w:hanging="180"/>
      </w:pPr>
    </w:lvl>
    <w:lvl w:ilvl="3" w:tplc="0409000F" w:tentative="1">
      <w:start w:val="1"/>
      <w:numFmt w:val="decimal"/>
      <w:lvlText w:val="%4."/>
      <w:lvlJc w:val="left"/>
      <w:pPr>
        <w:ind w:left="3316" w:hanging="360"/>
      </w:pPr>
    </w:lvl>
    <w:lvl w:ilvl="4" w:tplc="04090019" w:tentative="1">
      <w:start w:val="1"/>
      <w:numFmt w:val="lowerLetter"/>
      <w:lvlText w:val="%5."/>
      <w:lvlJc w:val="left"/>
      <w:pPr>
        <w:ind w:left="4036" w:hanging="360"/>
      </w:pPr>
    </w:lvl>
    <w:lvl w:ilvl="5" w:tplc="0409001B" w:tentative="1">
      <w:start w:val="1"/>
      <w:numFmt w:val="lowerRoman"/>
      <w:lvlText w:val="%6."/>
      <w:lvlJc w:val="right"/>
      <w:pPr>
        <w:ind w:left="4756" w:hanging="180"/>
      </w:pPr>
    </w:lvl>
    <w:lvl w:ilvl="6" w:tplc="0409000F" w:tentative="1">
      <w:start w:val="1"/>
      <w:numFmt w:val="decimal"/>
      <w:lvlText w:val="%7."/>
      <w:lvlJc w:val="left"/>
      <w:pPr>
        <w:ind w:left="5476" w:hanging="360"/>
      </w:pPr>
    </w:lvl>
    <w:lvl w:ilvl="7" w:tplc="04090019" w:tentative="1">
      <w:start w:val="1"/>
      <w:numFmt w:val="lowerLetter"/>
      <w:lvlText w:val="%8."/>
      <w:lvlJc w:val="left"/>
      <w:pPr>
        <w:ind w:left="6196" w:hanging="360"/>
      </w:pPr>
    </w:lvl>
    <w:lvl w:ilvl="8" w:tplc="0409001B" w:tentative="1">
      <w:start w:val="1"/>
      <w:numFmt w:val="lowerRoman"/>
      <w:lvlText w:val="%9."/>
      <w:lvlJc w:val="right"/>
      <w:pPr>
        <w:ind w:left="6916" w:hanging="180"/>
      </w:pPr>
    </w:lvl>
  </w:abstractNum>
  <w:abstractNum w:abstractNumId="10">
    <w:nsid w:val="146A590D"/>
    <w:multiLevelType w:val="hybridMultilevel"/>
    <w:tmpl w:val="1ABCF0F6"/>
    <w:lvl w:ilvl="0" w:tplc="0409000F">
      <w:start w:val="1"/>
      <w:numFmt w:val="decimal"/>
      <w:lvlText w:val="%1."/>
      <w:lvlJc w:val="left"/>
      <w:pPr>
        <w:ind w:left="1156" w:hanging="360"/>
      </w:pPr>
    </w:lvl>
    <w:lvl w:ilvl="1" w:tplc="04090019" w:tentative="1">
      <w:start w:val="1"/>
      <w:numFmt w:val="lowerLetter"/>
      <w:lvlText w:val="%2."/>
      <w:lvlJc w:val="left"/>
      <w:pPr>
        <w:ind w:left="1876" w:hanging="360"/>
      </w:pPr>
    </w:lvl>
    <w:lvl w:ilvl="2" w:tplc="0409001B" w:tentative="1">
      <w:start w:val="1"/>
      <w:numFmt w:val="lowerRoman"/>
      <w:lvlText w:val="%3."/>
      <w:lvlJc w:val="right"/>
      <w:pPr>
        <w:ind w:left="2596" w:hanging="180"/>
      </w:pPr>
    </w:lvl>
    <w:lvl w:ilvl="3" w:tplc="0409000F" w:tentative="1">
      <w:start w:val="1"/>
      <w:numFmt w:val="decimal"/>
      <w:lvlText w:val="%4."/>
      <w:lvlJc w:val="left"/>
      <w:pPr>
        <w:ind w:left="3316" w:hanging="360"/>
      </w:pPr>
    </w:lvl>
    <w:lvl w:ilvl="4" w:tplc="04090019" w:tentative="1">
      <w:start w:val="1"/>
      <w:numFmt w:val="lowerLetter"/>
      <w:lvlText w:val="%5."/>
      <w:lvlJc w:val="left"/>
      <w:pPr>
        <w:ind w:left="4036" w:hanging="360"/>
      </w:pPr>
    </w:lvl>
    <w:lvl w:ilvl="5" w:tplc="0409001B" w:tentative="1">
      <w:start w:val="1"/>
      <w:numFmt w:val="lowerRoman"/>
      <w:lvlText w:val="%6."/>
      <w:lvlJc w:val="right"/>
      <w:pPr>
        <w:ind w:left="4756" w:hanging="180"/>
      </w:pPr>
    </w:lvl>
    <w:lvl w:ilvl="6" w:tplc="0409000F" w:tentative="1">
      <w:start w:val="1"/>
      <w:numFmt w:val="decimal"/>
      <w:lvlText w:val="%7."/>
      <w:lvlJc w:val="left"/>
      <w:pPr>
        <w:ind w:left="5476" w:hanging="360"/>
      </w:pPr>
    </w:lvl>
    <w:lvl w:ilvl="7" w:tplc="04090019" w:tentative="1">
      <w:start w:val="1"/>
      <w:numFmt w:val="lowerLetter"/>
      <w:lvlText w:val="%8."/>
      <w:lvlJc w:val="left"/>
      <w:pPr>
        <w:ind w:left="6196" w:hanging="360"/>
      </w:pPr>
    </w:lvl>
    <w:lvl w:ilvl="8" w:tplc="0409001B" w:tentative="1">
      <w:start w:val="1"/>
      <w:numFmt w:val="lowerRoman"/>
      <w:lvlText w:val="%9."/>
      <w:lvlJc w:val="right"/>
      <w:pPr>
        <w:ind w:left="6916" w:hanging="180"/>
      </w:p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311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64F5975"/>
    <w:multiLevelType w:val="hybridMultilevel"/>
    <w:tmpl w:val="5ED22A48"/>
    <w:lvl w:ilvl="0" w:tplc="18C6D74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A594F73"/>
    <w:multiLevelType w:val="hybridMultilevel"/>
    <w:tmpl w:val="47C60656"/>
    <w:lvl w:ilvl="0" w:tplc="0409000F">
      <w:start w:val="1"/>
      <w:numFmt w:val="decimal"/>
      <w:lvlText w:val="%1."/>
      <w:lvlJc w:val="left"/>
      <w:pPr>
        <w:ind w:left="173" w:hanging="360"/>
      </w:pPr>
    </w:lvl>
    <w:lvl w:ilvl="1" w:tplc="04090019" w:tentative="1">
      <w:start w:val="1"/>
      <w:numFmt w:val="lowerLetter"/>
      <w:lvlText w:val="%2."/>
      <w:lvlJc w:val="left"/>
      <w:pPr>
        <w:ind w:left="893" w:hanging="360"/>
      </w:pPr>
    </w:lvl>
    <w:lvl w:ilvl="2" w:tplc="0409001B" w:tentative="1">
      <w:start w:val="1"/>
      <w:numFmt w:val="lowerRoman"/>
      <w:lvlText w:val="%3."/>
      <w:lvlJc w:val="right"/>
      <w:pPr>
        <w:ind w:left="1613" w:hanging="180"/>
      </w:pPr>
    </w:lvl>
    <w:lvl w:ilvl="3" w:tplc="0409000F" w:tentative="1">
      <w:start w:val="1"/>
      <w:numFmt w:val="decimal"/>
      <w:lvlText w:val="%4."/>
      <w:lvlJc w:val="left"/>
      <w:pPr>
        <w:ind w:left="2333" w:hanging="360"/>
      </w:pPr>
    </w:lvl>
    <w:lvl w:ilvl="4" w:tplc="04090019" w:tentative="1">
      <w:start w:val="1"/>
      <w:numFmt w:val="lowerLetter"/>
      <w:lvlText w:val="%5."/>
      <w:lvlJc w:val="left"/>
      <w:pPr>
        <w:ind w:left="3053" w:hanging="360"/>
      </w:pPr>
    </w:lvl>
    <w:lvl w:ilvl="5" w:tplc="0409001B" w:tentative="1">
      <w:start w:val="1"/>
      <w:numFmt w:val="lowerRoman"/>
      <w:lvlText w:val="%6."/>
      <w:lvlJc w:val="right"/>
      <w:pPr>
        <w:ind w:left="3773" w:hanging="180"/>
      </w:pPr>
    </w:lvl>
    <w:lvl w:ilvl="6" w:tplc="0409000F" w:tentative="1">
      <w:start w:val="1"/>
      <w:numFmt w:val="decimal"/>
      <w:lvlText w:val="%7."/>
      <w:lvlJc w:val="left"/>
      <w:pPr>
        <w:ind w:left="4493" w:hanging="360"/>
      </w:pPr>
    </w:lvl>
    <w:lvl w:ilvl="7" w:tplc="04090019" w:tentative="1">
      <w:start w:val="1"/>
      <w:numFmt w:val="lowerLetter"/>
      <w:lvlText w:val="%8."/>
      <w:lvlJc w:val="left"/>
      <w:pPr>
        <w:ind w:left="5213" w:hanging="360"/>
      </w:pPr>
    </w:lvl>
    <w:lvl w:ilvl="8" w:tplc="0409001B" w:tentative="1">
      <w:start w:val="1"/>
      <w:numFmt w:val="lowerRoman"/>
      <w:lvlText w:val="%9."/>
      <w:lvlJc w:val="right"/>
      <w:pPr>
        <w:ind w:left="5933" w:hanging="180"/>
      </w:pPr>
    </w:lvl>
  </w:abstractNum>
  <w:abstractNum w:abstractNumId="14">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nsid w:val="349A30A6"/>
    <w:multiLevelType w:val="hybridMultilevel"/>
    <w:tmpl w:val="9D263F24"/>
    <w:lvl w:ilvl="0" w:tplc="C0A4CCDA">
      <w:start w:val="1"/>
      <w:numFmt w:val="bullet"/>
      <w:lvlText w:val=""/>
      <w:lvlJc w:val="left"/>
      <w:pPr>
        <w:ind w:left="720" w:hanging="360"/>
      </w:pPr>
      <w:rPr>
        <w:rFonts w:ascii="Symbol" w:hAnsi="Symbol" w:hint="default"/>
        <w:color w:val="000000"/>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99D5DB5"/>
    <w:multiLevelType w:val="multilevel"/>
    <w:tmpl w:val="4BCE9600"/>
    <w:lvl w:ilvl="0">
      <w:start w:val="12"/>
      <w:numFmt w:val="bullet"/>
      <w:lvlText w:val="-"/>
      <w:lvlJc w:val="left"/>
      <w:pPr>
        <w:ind w:left="720" w:hanging="360"/>
      </w:pPr>
      <w:rPr>
        <w:rFonts w:ascii="GHEA Grapalat" w:eastAsia="GHEA Grapalat" w:hAnsi="GHEA Grapalat" w:cs="GHEA Grapala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9">
    <w:nsid w:val="4EDE51DD"/>
    <w:multiLevelType w:val="hybridMultilevel"/>
    <w:tmpl w:val="260626FE"/>
    <w:lvl w:ilvl="0" w:tplc="6414D850">
      <w:start w:val="25"/>
      <w:numFmt w:val="bullet"/>
      <w:lvlText w:val="-"/>
      <w:lvlJc w:val="left"/>
      <w:pPr>
        <w:ind w:left="1572" w:hanging="360"/>
      </w:pPr>
      <w:rPr>
        <w:rFonts w:ascii="GHEA Grapalat" w:eastAsiaTheme="minorHAnsi" w:hAnsi="GHEA Grapalat" w:cstheme="minorBidi"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93A42DE"/>
    <w:multiLevelType w:val="hybridMultilevel"/>
    <w:tmpl w:val="E1E21998"/>
    <w:lvl w:ilvl="0" w:tplc="0409000B">
      <w:start w:val="1"/>
      <w:numFmt w:val="bullet"/>
      <w:lvlText w:val=""/>
      <w:lvlJc w:val="left"/>
      <w:pPr>
        <w:ind w:left="678" w:hanging="360"/>
      </w:pPr>
      <w:rPr>
        <w:rFonts w:ascii="Wingdings" w:hAnsi="Wingdings" w:hint="default"/>
      </w:rPr>
    </w:lvl>
    <w:lvl w:ilvl="1" w:tplc="04090003" w:tentative="1">
      <w:start w:val="1"/>
      <w:numFmt w:val="bullet"/>
      <w:lvlText w:val="o"/>
      <w:lvlJc w:val="left"/>
      <w:pPr>
        <w:ind w:left="1384" w:hanging="360"/>
      </w:pPr>
      <w:rPr>
        <w:rFonts w:ascii="Courier New" w:hAnsi="Courier New" w:cs="Courier New" w:hint="default"/>
      </w:rPr>
    </w:lvl>
    <w:lvl w:ilvl="2" w:tplc="04090005" w:tentative="1">
      <w:start w:val="1"/>
      <w:numFmt w:val="bullet"/>
      <w:lvlText w:val=""/>
      <w:lvlJc w:val="left"/>
      <w:pPr>
        <w:ind w:left="2104" w:hanging="360"/>
      </w:pPr>
      <w:rPr>
        <w:rFonts w:ascii="Wingdings" w:hAnsi="Wingdings" w:hint="default"/>
      </w:rPr>
    </w:lvl>
    <w:lvl w:ilvl="3" w:tplc="04090001" w:tentative="1">
      <w:start w:val="1"/>
      <w:numFmt w:val="bullet"/>
      <w:lvlText w:val=""/>
      <w:lvlJc w:val="left"/>
      <w:pPr>
        <w:ind w:left="2824" w:hanging="360"/>
      </w:pPr>
      <w:rPr>
        <w:rFonts w:ascii="Symbol" w:hAnsi="Symbol" w:hint="default"/>
      </w:rPr>
    </w:lvl>
    <w:lvl w:ilvl="4" w:tplc="04090003" w:tentative="1">
      <w:start w:val="1"/>
      <w:numFmt w:val="bullet"/>
      <w:lvlText w:val="o"/>
      <w:lvlJc w:val="left"/>
      <w:pPr>
        <w:ind w:left="3544" w:hanging="360"/>
      </w:pPr>
      <w:rPr>
        <w:rFonts w:ascii="Courier New" w:hAnsi="Courier New" w:cs="Courier New" w:hint="default"/>
      </w:rPr>
    </w:lvl>
    <w:lvl w:ilvl="5" w:tplc="04090005" w:tentative="1">
      <w:start w:val="1"/>
      <w:numFmt w:val="bullet"/>
      <w:lvlText w:val=""/>
      <w:lvlJc w:val="left"/>
      <w:pPr>
        <w:ind w:left="4264" w:hanging="360"/>
      </w:pPr>
      <w:rPr>
        <w:rFonts w:ascii="Wingdings" w:hAnsi="Wingdings" w:hint="default"/>
      </w:rPr>
    </w:lvl>
    <w:lvl w:ilvl="6" w:tplc="04090001" w:tentative="1">
      <w:start w:val="1"/>
      <w:numFmt w:val="bullet"/>
      <w:lvlText w:val=""/>
      <w:lvlJc w:val="left"/>
      <w:pPr>
        <w:ind w:left="4984" w:hanging="360"/>
      </w:pPr>
      <w:rPr>
        <w:rFonts w:ascii="Symbol" w:hAnsi="Symbol" w:hint="default"/>
      </w:rPr>
    </w:lvl>
    <w:lvl w:ilvl="7" w:tplc="04090003" w:tentative="1">
      <w:start w:val="1"/>
      <w:numFmt w:val="bullet"/>
      <w:lvlText w:val="o"/>
      <w:lvlJc w:val="left"/>
      <w:pPr>
        <w:ind w:left="5704" w:hanging="360"/>
      </w:pPr>
      <w:rPr>
        <w:rFonts w:ascii="Courier New" w:hAnsi="Courier New" w:cs="Courier New" w:hint="default"/>
      </w:rPr>
    </w:lvl>
    <w:lvl w:ilvl="8" w:tplc="04090005" w:tentative="1">
      <w:start w:val="1"/>
      <w:numFmt w:val="bullet"/>
      <w:lvlText w:val=""/>
      <w:lvlJc w:val="left"/>
      <w:pPr>
        <w:ind w:left="6424" w:hanging="360"/>
      </w:pPr>
      <w:rPr>
        <w:rFonts w:ascii="Wingdings" w:hAnsi="Wingdings" w:hint="default"/>
      </w:rPr>
    </w:lvl>
  </w:abstractNum>
  <w:abstractNum w:abstractNumId="23">
    <w:nsid w:val="79BC68A5"/>
    <w:multiLevelType w:val="hybridMultilevel"/>
    <w:tmpl w:val="9000F0D4"/>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20"/>
  </w:num>
  <w:num w:numId="2">
    <w:abstractNumId w:val="4"/>
  </w:num>
  <w:num w:numId="3">
    <w:abstractNumId w:val="17"/>
  </w:num>
  <w:num w:numId="4">
    <w:abstractNumId w:val="11"/>
  </w:num>
  <w:num w:numId="5">
    <w:abstractNumId w:val="14"/>
  </w:num>
  <w:num w:numId="6">
    <w:abstractNumId w:val="21"/>
  </w:num>
  <w:num w:numId="7">
    <w:abstractNumId w:val="15"/>
  </w:num>
  <w:num w:numId="8">
    <w:abstractNumId w:val="8"/>
  </w:num>
  <w:num w:numId="9">
    <w:abstractNumId w:val="23"/>
  </w:num>
  <w:num w:numId="10">
    <w:abstractNumId w:val="19"/>
  </w:num>
  <w:num w:numId="11">
    <w:abstractNumId w:val="7"/>
  </w:num>
  <w:num w:numId="12">
    <w:abstractNumId w:val="22"/>
  </w:num>
  <w:num w:numId="13">
    <w:abstractNumId w:val="10"/>
  </w:num>
  <w:num w:numId="14">
    <w:abstractNumId w:val="16"/>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num>
  <w:num w:numId="17">
    <w:abstractNumId w:val="6"/>
  </w:num>
  <w:num w:numId="18">
    <w:abstractNumId w:val="13"/>
  </w:num>
  <w:num w:numId="19">
    <w:abstractNumId w:val="12"/>
  </w:num>
  <w:num w:numId="20">
    <w:abstractNumId w:val="3"/>
  </w:num>
  <w:num w:numId="21">
    <w:abstractNumId w:val="5"/>
  </w:num>
  <w:num w:numId="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8"/>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1DE9"/>
    <w:rsid w:val="00022627"/>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1D1"/>
    <w:rsid w:val="00037DDE"/>
    <w:rsid w:val="000400A1"/>
    <w:rsid w:val="000402B8"/>
    <w:rsid w:val="000408D8"/>
    <w:rsid w:val="0004387F"/>
    <w:rsid w:val="00046197"/>
    <w:rsid w:val="00046BAC"/>
    <w:rsid w:val="00047327"/>
    <w:rsid w:val="0004759D"/>
    <w:rsid w:val="000476B4"/>
    <w:rsid w:val="0005035B"/>
    <w:rsid w:val="00051202"/>
    <w:rsid w:val="000512D2"/>
    <w:rsid w:val="00051490"/>
    <w:rsid w:val="00051B7F"/>
    <w:rsid w:val="00052AF7"/>
    <w:rsid w:val="00052F61"/>
    <w:rsid w:val="00053255"/>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2C4B"/>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931"/>
    <w:rsid w:val="000878DB"/>
    <w:rsid w:val="00087A30"/>
    <w:rsid w:val="000911CA"/>
    <w:rsid w:val="00091EBC"/>
    <w:rsid w:val="00091EEE"/>
    <w:rsid w:val="0009290E"/>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2702"/>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0619"/>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4E08"/>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485"/>
    <w:rsid w:val="00131E9C"/>
    <w:rsid w:val="001322B8"/>
    <w:rsid w:val="001324D7"/>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D76"/>
    <w:rsid w:val="00147F14"/>
    <w:rsid w:val="00150CBE"/>
    <w:rsid w:val="001514D1"/>
    <w:rsid w:val="001515DE"/>
    <w:rsid w:val="001522CE"/>
    <w:rsid w:val="00152564"/>
    <w:rsid w:val="00153A85"/>
    <w:rsid w:val="00153C87"/>
    <w:rsid w:val="00153F34"/>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19"/>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8779E"/>
    <w:rsid w:val="00191D5F"/>
    <w:rsid w:val="00192606"/>
    <w:rsid w:val="00192A1F"/>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142"/>
    <w:rsid w:val="001B0D9A"/>
    <w:rsid w:val="001B1370"/>
    <w:rsid w:val="001B1D23"/>
    <w:rsid w:val="001B1FC4"/>
    <w:rsid w:val="001B21A3"/>
    <w:rsid w:val="001B25D3"/>
    <w:rsid w:val="001B3735"/>
    <w:rsid w:val="001B37D2"/>
    <w:rsid w:val="001B45A9"/>
    <w:rsid w:val="001B478E"/>
    <w:rsid w:val="001B4854"/>
    <w:rsid w:val="001B50B6"/>
    <w:rsid w:val="001B5712"/>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82D"/>
    <w:rsid w:val="001D3E57"/>
    <w:rsid w:val="001D5FF7"/>
    <w:rsid w:val="001D638B"/>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0EAB"/>
    <w:rsid w:val="001F1DF0"/>
    <w:rsid w:val="001F3086"/>
    <w:rsid w:val="001F3237"/>
    <w:rsid w:val="001F378A"/>
    <w:rsid w:val="001F386B"/>
    <w:rsid w:val="001F4794"/>
    <w:rsid w:val="001F5636"/>
    <w:rsid w:val="001F5FDE"/>
    <w:rsid w:val="001F6578"/>
    <w:rsid w:val="001F6ECB"/>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28E"/>
    <w:rsid w:val="002106E6"/>
    <w:rsid w:val="00210F0C"/>
    <w:rsid w:val="00211425"/>
    <w:rsid w:val="002115A9"/>
    <w:rsid w:val="00213263"/>
    <w:rsid w:val="002137E6"/>
    <w:rsid w:val="00213EB8"/>
    <w:rsid w:val="0021455A"/>
    <w:rsid w:val="002149E9"/>
    <w:rsid w:val="00215555"/>
    <w:rsid w:val="00217710"/>
    <w:rsid w:val="00220491"/>
    <w:rsid w:val="00220ACB"/>
    <w:rsid w:val="00220C7C"/>
    <w:rsid w:val="0022134A"/>
    <w:rsid w:val="00221608"/>
    <w:rsid w:val="002218FE"/>
    <w:rsid w:val="00221D5F"/>
    <w:rsid w:val="00224049"/>
    <w:rsid w:val="002240AB"/>
    <w:rsid w:val="002250D8"/>
    <w:rsid w:val="0022515E"/>
    <w:rsid w:val="002252CD"/>
    <w:rsid w:val="00226412"/>
    <w:rsid w:val="00226B35"/>
    <w:rsid w:val="00227308"/>
    <w:rsid w:val="002273AD"/>
    <w:rsid w:val="0022770A"/>
    <w:rsid w:val="00227C9F"/>
    <w:rsid w:val="00230B12"/>
    <w:rsid w:val="00230C8F"/>
    <w:rsid w:val="00232808"/>
    <w:rsid w:val="0023354E"/>
    <w:rsid w:val="0023571C"/>
    <w:rsid w:val="002367BE"/>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51C"/>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13"/>
    <w:rsid w:val="0029515A"/>
    <w:rsid w:val="00296466"/>
    <w:rsid w:val="00296A9F"/>
    <w:rsid w:val="00296F9E"/>
    <w:rsid w:val="002A058F"/>
    <w:rsid w:val="002A10B2"/>
    <w:rsid w:val="002A1FAC"/>
    <w:rsid w:val="002A2378"/>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3A2"/>
    <w:rsid w:val="002B24A4"/>
    <w:rsid w:val="002B24E8"/>
    <w:rsid w:val="002B32D6"/>
    <w:rsid w:val="002B3E53"/>
    <w:rsid w:val="002B4F68"/>
    <w:rsid w:val="002B4FD9"/>
    <w:rsid w:val="002B5E62"/>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6C0"/>
    <w:rsid w:val="002C6CF7"/>
    <w:rsid w:val="002C7037"/>
    <w:rsid w:val="002D02FE"/>
    <w:rsid w:val="002D1AAA"/>
    <w:rsid w:val="002D20E8"/>
    <w:rsid w:val="002D236D"/>
    <w:rsid w:val="002D3C61"/>
    <w:rsid w:val="002D4250"/>
    <w:rsid w:val="002D4575"/>
    <w:rsid w:val="002D47F9"/>
    <w:rsid w:val="002D4AFE"/>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BE2"/>
    <w:rsid w:val="00312DD0"/>
    <w:rsid w:val="003141B6"/>
    <w:rsid w:val="00315C31"/>
    <w:rsid w:val="00316381"/>
    <w:rsid w:val="003169A4"/>
    <w:rsid w:val="00316A19"/>
    <w:rsid w:val="00317635"/>
    <w:rsid w:val="0032071C"/>
    <w:rsid w:val="00321A56"/>
    <w:rsid w:val="00321B20"/>
    <w:rsid w:val="00322AC7"/>
    <w:rsid w:val="00323B33"/>
    <w:rsid w:val="00323D51"/>
    <w:rsid w:val="00324445"/>
    <w:rsid w:val="00325546"/>
    <w:rsid w:val="003257F0"/>
    <w:rsid w:val="003259C5"/>
    <w:rsid w:val="00325CC0"/>
    <w:rsid w:val="00326507"/>
    <w:rsid w:val="00327436"/>
    <w:rsid w:val="003275D4"/>
    <w:rsid w:val="00333314"/>
    <w:rsid w:val="003344D3"/>
    <w:rsid w:val="00334564"/>
    <w:rsid w:val="00334B2F"/>
    <w:rsid w:val="00334E32"/>
    <w:rsid w:val="00334EFB"/>
    <w:rsid w:val="0033571F"/>
    <w:rsid w:val="00335C2A"/>
    <w:rsid w:val="00336F9A"/>
    <w:rsid w:val="00337F3C"/>
    <w:rsid w:val="00340083"/>
    <w:rsid w:val="00340E33"/>
    <w:rsid w:val="003414F9"/>
    <w:rsid w:val="00341A74"/>
    <w:rsid w:val="00341D7A"/>
    <w:rsid w:val="00341ED4"/>
    <w:rsid w:val="003427DF"/>
    <w:rsid w:val="00342CA4"/>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400D"/>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A6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0D42"/>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7F0"/>
    <w:rsid w:val="003A62A4"/>
    <w:rsid w:val="003A645E"/>
    <w:rsid w:val="003A7A32"/>
    <w:rsid w:val="003A7FC7"/>
    <w:rsid w:val="003B032B"/>
    <w:rsid w:val="003B0939"/>
    <w:rsid w:val="003B0D6E"/>
    <w:rsid w:val="003B1FC0"/>
    <w:rsid w:val="003B3A13"/>
    <w:rsid w:val="003B4A74"/>
    <w:rsid w:val="003B5004"/>
    <w:rsid w:val="003B534E"/>
    <w:rsid w:val="003B585C"/>
    <w:rsid w:val="003B5AE9"/>
    <w:rsid w:val="003B5F2B"/>
    <w:rsid w:val="003B60D5"/>
    <w:rsid w:val="003B6791"/>
    <w:rsid w:val="003B681E"/>
    <w:rsid w:val="003B7086"/>
    <w:rsid w:val="003B7581"/>
    <w:rsid w:val="003B7D9D"/>
    <w:rsid w:val="003C11FC"/>
    <w:rsid w:val="003C1322"/>
    <w:rsid w:val="003C14BE"/>
    <w:rsid w:val="003C16D8"/>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77F"/>
    <w:rsid w:val="003D0940"/>
    <w:rsid w:val="003D0C33"/>
    <w:rsid w:val="003D14E9"/>
    <w:rsid w:val="003D1A66"/>
    <w:rsid w:val="003D1AA6"/>
    <w:rsid w:val="003D1BB7"/>
    <w:rsid w:val="003D1CF4"/>
    <w:rsid w:val="003D1FE3"/>
    <w:rsid w:val="003D2DC2"/>
    <w:rsid w:val="003D2EE8"/>
    <w:rsid w:val="003D39F7"/>
    <w:rsid w:val="003D4374"/>
    <w:rsid w:val="003D4BFB"/>
    <w:rsid w:val="003D5148"/>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4C4"/>
    <w:rsid w:val="00402941"/>
    <w:rsid w:val="00402AD9"/>
    <w:rsid w:val="00403109"/>
    <w:rsid w:val="00403234"/>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A32"/>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537C"/>
    <w:rsid w:val="0043558D"/>
    <w:rsid w:val="004361D6"/>
    <w:rsid w:val="0043641B"/>
    <w:rsid w:val="00436DF8"/>
    <w:rsid w:val="00437CDB"/>
    <w:rsid w:val="00437FAA"/>
    <w:rsid w:val="00440201"/>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CC3"/>
    <w:rsid w:val="00447FFD"/>
    <w:rsid w:val="004504F0"/>
    <w:rsid w:val="00451CC7"/>
    <w:rsid w:val="00452024"/>
    <w:rsid w:val="0045289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3F87"/>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1E6D"/>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1734"/>
    <w:rsid w:val="004A1C5D"/>
    <w:rsid w:val="004A1CC7"/>
    <w:rsid w:val="004A3051"/>
    <w:rsid w:val="004A3507"/>
    <w:rsid w:val="004A4D69"/>
    <w:rsid w:val="004A712A"/>
    <w:rsid w:val="004A7722"/>
    <w:rsid w:val="004B0A7C"/>
    <w:rsid w:val="004B1875"/>
    <w:rsid w:val="004B2363"/>
    <w:rsid w:val="004B24A0"/>
    <w:rsid w:val="004B28E1"/>
    <w:rsid w:val="004B29B7"/>
    <w:rsid w:val="004B2F56"/>
    <w:rsid w:val="004B383E"/>
    <w:rsid w:val="004B4580"/>
    <w:rsid w:val="004B5522"/>
    <w:rsid w:val="004B6049"/>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1B0"/>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6F70"/>
    <w:rsid w:val="004F7738"/>
    <w:rsid w:val="004F78EF"/>
    <w:rsid w:val="004F7DB6"/>
    <w:rsid w:val="00501516"/>
    <w:rsid w:val="0050161D"/>
    <w:rsid w:val="00501A05"/>
    <w:rsid w:val="00502330"/>
    <w:rsid w:val="00502397"/>
    <w:rsid w:val="005024D2"/>
    <w:rsid w:val="0050315F"/>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2F1F"/>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42A"/>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3DFF"/>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93"/>
    <w:rsid w:val="005856C5"/>
    <w:rsid w:val="00585DD4"/>
    <w:rsid w:val="00585E16"/>
    <w:rsid w:val="0058649C"/>
    <w:rsid w:val="00586CD2"/>
    <w:rsid w:val="00586E28"/>
    <w:rsid w:val="00587072"/>
    <w:rsid w:val="005900F2"/>
    <w:rsid w:val="005918A4"/>
    <w:rsid w:val="00592A50"/>
    <w:rsid w:val="0059394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1DD1"/>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0B9"/>
    <w:rsid w:val="005D6138"/>
    <w:rsid w:val="005D71EF"/>
    <w:rsid w:val="005D7469"/>
    <w:rsid w:val="005E0B28"/>
    <w:rsid w:val="005E0DFD"/>
    <w:rsid w:val="005E0E50"/>
    <w:rsid w:val="005E1F72"/>
    <w:rsid w:val="005E24FD"/>
    <w:rsid w:val="005E2581"/>
    <w:rsid w:val="005E2F4D"/>
    <w:rsid w:val="005E2FA5"/>
    <w:rsid w:val="005E3097"/>
    <w:rsid w:val="005E3501"/>
    <w:rsid w:val="005E3FC4"/>
    <w:rsid w:val="005E4C8D"/>
    <w:rsid w:val="005E573E"/>
    <w:rsid w:val="005E5D4E"/>
    <w:rsid w:val="005E65D1"/>
    <w:rsid w:val="005E6606"/>
    <w:rsid w:val="005E6D42"/>
    <w:rsid w:val="005E79C4"/>
    <w:rsid w:val="005E7CE7"/>
    <w:rsid w:val="005F1793"/>
    <w:rsid w:val="005F1B96"/>
    <w:rsid w:val="005F1DBB"/>
    <w:rsid w:val="005F1F95"/>
    <w:rsid w:val="005F35FC"/>
    <w:rsid w:val="005F425D"/>
    <w:rsid w:val="005F53F2"/>
    <w:rsid w:val="005F7C1D"/>
    <w:rsid w:val="00600DD3"/>
    <w:rsid w:val="00604824"/>
    <w:rsid w:val="0060505A"/>
    <w:rsid w:val="0060526C"/>
    <w:rsid w:val="00605E61"/>
    <w:rsid w:val="00606328"/>
    <w:rsid w:val="0060652B"/>
    <w:rsid w:val="00606B84"/>
    <w:rsid w:val="0060715C"/>
    <w:rsid w:val="00611C0C"/>
    <w:rsid w:val="006124A7"/>
    <w:rsid w:val="00613724"/>
    <w:rsid w:val="00614934"/>
    <w:rsid w:val="00614ACD"/>
    <w:rsid w:val="00615570"/>
    <w:rsid w:val="006158AD"/>
    <w:rsid w:val="00615D8F"/>
    <w:rsid w:val="00616808"/>
    <w:rsid w:val="006175DC"/>
    <w:rsid w:val="00617A6E"/>
    <w:rsid w:val="00620934"/>
    <w:rsid w:val="00620AB7"/>
    <w:rsid w:val="00621350"/>
    <w:rsid w:val="00621D3B"/>
    <w:rsid w:val="00621FDC"/>
    <w:rsid w:val="0062294B"/>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33BC"/>
    <w:rsid w:val="00644CE2"/>
    <w:rsid w:val="00647B5C"/>
    <w:rsid w:val="00650073"/>
    <w:rsid w:val="00650458"/>
    <w:rsid w:val="006505D2"/>
    <w:rsid w:val="00650682"/>
    <w:rsid w:val="006507FA"/>
    <w:rsid w:val="0065092B"/>
    <w:rsid w:val="00650D3A"/>
    <w:rsid w:val="00651408"/>
    <w:rsid w:val="00651E02"/>
    <w:rsid w:val="006521E5"/>
    <w:rsid w:val="00653219"/>
    <w:rsid w:val="00654ADD"/>
    <w:rsid w:val="00654D3D"/>
    <w:rsid w:val="00654D55"/>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607"/>
    <w:rsid w:val="00671A82"/>
    <w:rsid w:val="0067229B"/>
    <w:rsid w:val="00672E7B"/>
    <w:rsid w:val="0067579A"/>
    <w:rsid w:val="00675B71"/>
    <w:rsid w:val="00676005"/>
    <w:rsid w:val="00676178"/>
    <w:rsid w:val="00677658"/>
    <w:rsid w:val="00677C72"/>
    <w:rsid w:val="00680703"/>
    <w:rsid w:val="00680A4D"/>
    <w:rsid w:val="00680A96"/>
    <w:rsid w:val="006818C6"/>
    <w:rsid w:val="006818CF"/>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2462"/>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6F35"/>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6413"/>
    <w:rsid w:val="006F747E"/>
    <w:rsid w:val="007001EE"/>
    <w:rsid w:val="00700C81"/>
    <w:rsid w:val="007010F4"/>
    <w:rsid w:val="00701157"/>
    <w:rsid w:val="007019EA"/>
    <w:rsid w:val="0070245E"/>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39DA"/>
    <w:rsid w:val="00714C96"/>
    <w:rsid w:val="007154FC"/>
    <w:rsid w:val="00715EE8"/>
    <w:rsid w:val="00715FC3"/>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0A94"/>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99A"/>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8B6"/>
    <w:rsid w:val="00776E6C"/>
    <w:rsid w:val="007776BB"/>
    <w:rsid w:val="00777C43"/>
    <w:rsid w:val="007811AE"/>
    <w:rsid w:val="007813EB"/>
    <w:rsid w:val="00781688"/>
    <w:rsid w:val="00782D3C"/>
    <w:rsid w:val="0078387F"/>
    <w:rsid w:val="007839E7"/>
    <w:rsid w:val="00784B86"/>
    <w:rsid w:val="00784CB7"/>
    <w:rsid w:val="007862B1"/>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5A1A"/>
    <w:rsid w:val="007D716A"/>
    <w:rsid w:val="007D7707"/>
    <w:rsid w:val="007E0DD7"/>
    <w:rsid w:val="007E0E5F"/>
    <w:rsid w:val="007E0EA0"/>
    <w:rsid w:val="007E0EB8"/>
    <w:rsid w:val="007E15A7"/>
    <w:rsid w:val="007E1A5C"/>
    <w:rsid w:val="007E2294"/>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7F9"/>
    <w:rsid w:val="00867987"/>
    <w:rsid w:val="008702CB"/>
    <w:rsid w:val="0087155D"/>
    <w:rsid w:val="00871E55"/>
    <w:rsid w:val="00871E9B"/>
    <w:rsid w:val="0087341E"/>
    <w:rsid w:val="0087360C"/>
    <w:rsid w:val="00873E83"/>
    <w:rsid w:val="00873FE9"/>
    <w:rsid w:val="008743F2"/>
    <w:rsid w:val="0087619B"/>
    <w:rsid w:val="008769B4"/>
    <w:rsid w:val="008777E0"/>
    <w:rsid w:val="008778A9"/>
    <w:rsid w:val="00877F78"/>
    <w:rsid w:val="0088001E"/>
    <w:rsid w:val="00880500"/>
    <w:rsid w:val="00881C05"/>
    <w:rsid w:val="00881C22"/>
    <w:rsid w:val="00882697"/>
    <w:rsid w:val="0088384C"/>
    <w:rsid w:val="00884204"/>
    <w:rsid w:val="00884414"/>
    <w:rsid w:val="00884717"/>
    <w:rsid w:val="00884822"/>
    <w:rsid w:val="00886035"/>
    <w:rsid w:val="00886AA6"/>
    <w:rsid w:val="00886EFE"/>
    <w:rsid w:val="008870AF"/>
    <w:rsid w:val="00887807"/>
    <w:rsid w:val="00887CB1"/>
    <w:rsid w:val="00890D76"/>
    <w:rsid w:val="00890EE0"/>
    <w:rsid w:val="00891645"/>
    <w:rsid w:val="008916DE"/>
    <w:rsid w:val="0089203F"/>
    <w:rsid w:val="008920F8"/>
    <w:rsid w:val="0089384E"/>
    <w:rsid w:val="0089524D"/>
    <w:rsid w:val="00896212"/>
    <w:rsid w:val="0089622B"/>
    <w:rsid w:val="00896A13"/>
    <w:rsid w:val="008A0AF2"/>
    <w:rsid w:val="008A120F"/>
    <w:rsid w:val="008A1E8D"/>
    <w:rsid w:val="008A24FA"/>
    <w:rsid w:val="008A2FF1"/>
    <w:rsid w:val="008A3008"/>
    <w:rsid w:val="008A345D"/>
    <w:rsid w:val="008A3652"/>
    <w:rsid w:val="008A3C43"/>
    <w:rsid w:val="008A403C"/>
    <w:rsid w:val="008A4DA3"/>
    <w:rsid w:val="008A549A"/>
    <w:rsid w:val="008A56AD"/>
    <w:rsid w:val="008A5CBF"/>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330"/>
    <w:rsid w:val="008C0E12"/>
    <w:rsid w:val="008C1203"/>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1AE"/>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440B"/>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6BD8"/>
    <w:rsid w:val="00987E76"/>
    <w:rsid w:val="00987F3B"/>
    <w:rsid w:val="0099029A"/>
    <w:rsid w:val="009902F8"/>
    <w:rsid w:val="00990375"/>
    <w:rsid w:val="00990561"/>
    <w:rsid w:val="00990C42"/>
    <w:rsid w:val="009911F4"/>
    <w:rsid w:val="00993191"/>
    <w:rsid w:val="00993B84"/>
    <w:rsid w:val="00994A77"/>
    <w:rsid w:val="00995045"/>
    <w:rsid w:val="009950F9"/>
    <w:rsid w:val="00995F6D"/>
    <w:rsid w:val="00996C19"/>
    <w:rsid w:val="00997034"/>
    <w:rsid w:val="00997050"/>
    <w:rsid w:val="00997686"/>
    <w:rsid w:val="009A05AC"/>
    <w:rsid w:val="009A171D"/>
    <w:rsid w:val="009A1B95"/>
    <w:rsid w:val="009A230B"/>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B72FB"/>
    <w:rsid w:val="009C1A9B"/>
    <w:rsid w:val="009C1D0F"/>
    <w:rsid w:val="009C370D"/>
    <w:rsid w:val="009C3A21"/>
    <w:rsid w:val="009C3B73"/>
    <w:rsid w:val="009C3EC5"/>
    <w:rsid w:val="009C45F0"/>
    <w:rsid w:val="009C47EF"/>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C77"/>
    <w:rsid w:val="009E3FF4"/>
    <w:rsid w:val="009E45F3"/>
    <w:rsid w:val="009E4A0F"/>
    <w:rsid w:val="009E628A"/>
    <w:rsid w:val="009E7100"/>
    <w:rsid w:val="009F05A6"/>
    <w:rsid w:val="009F0660"/>
    <w:rsid w:val="009F06BA"/>
    <w:rsid w:val="009F079F"/>
    <w:rsid w:val="009F0C01"/>
    <w:rsid w:val="009F18D0"/>
    <w:rsid w:val="009F1FF7"/>
    <w:rsid w:val="009F21B2"/>
    <w:rsid w:val="009F337A"/>
    <w:rsid w:val="009F4638"/>
    <w:rsid w:val="009F5D9B"/>
    <w:rsid w:val="009F64A7"/>
    <w:rsid w:val="009F7683"/>
    <w:rsid w:val="009F77AF"/>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0EDF"/>
    <w:rsid w:val="00A3101A"/>
    <w:rsid w:val="00A315F1"/>
    <w:rsid w:val="00A31A12"/>
    <w:rsid w:val="00A31F51"/>
    <w:rsid w:val="00A3284C"/>
    <w:rsid w:val="00A34587"/>
    <w:rsid w:val="00A363C5"/>
    <w:rsid w:val="00A37070"/>
    <w:rsid w:val="00A37999"/>
    <w:rsid w:val="00A40446"/>
    <w:rsid w:val="00A4071E"/>
    <w:rsid w:val="00A408CE"/>
    <w:rsid w:val="00A40984"/>
    <w:rsid w:val="00A42216"/>
    <w:rsid w:val="00A42D1F"/>
    <w:rsid w:val="00A42E71"/>
    <w:rsid w:val="00A43166"/>
    <w:rsid w:val="00A4360B"/>
    <w:rsid w:val="00A4426D"/>
    <w:rsid w:val="00A45662"/>
    <w:rsid w:val="00A456F7"/>
    <w:rsid w:val="00A45946"/>
    <w:rsid w:val="00A45D0A"/>
    <w:rsid w:val="00A4729F"/>
    <w:rsid w:val="00A5050E"/>
    <w:rsid w:val="00A518F4"/>
    <w:rsid w:val="00A51B73"/>
    <w:rsid w:val="00A51D7C"/>
    <w:rsid w:val="00A52061"/>
    <w:rsid w:val="00A524AC"/>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AA0"/>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200"/>
    <w:rsid w:val="00AA5305"/>
    <w:rsid w:val="00AA632C"/>
    <w:rsid w:val="00AA697C"/>
    <w:rsid w:val="00AA6A31"/>
    <w:rsid w:val="00AA6F53"/>
    <w:rsid w:val="00AA75FA"/>
    <w:rsid w:val="00AA7805"/>
    <w:rsid w:val="00AB00B1"/>
    <w:rsid w:val="00AB0304"/>
    <w:rsid w:val="00AB08CD"/>
    <w:rsid w:val="00AB0AA1"/>
    <w:rsid w:val="00AB14F4"/>
    <w:rsid w:val="00AB16AE"/>
    <w:rsid w:val="00AB1B24"/>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5F0"/>
    <w:rsid w:val="00AC3F2F"/>
    <w:rsid w:val="00AC45C7"/>
    <w:rsid w:val="00AC4EAF"/>
    <w:rsid w:val="00AC5807"/>
    <w:rsid w:val="00AC583A"/>
    <w:rsid w:val="00AC5DF0"/>
    <w:rsid w:val="00AC7415"/>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E7B06"/>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16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6FFF"/>
    <w:rsid w:val="00B4794D"/>
    <w:rsid w:val="00B506B5"/>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296C"/>
    <w:rsid w:val="00B834EF"/>
    <w:rsid w:val="00B836ED"/>
    <w:rsid w:val="00B83C84"/>
    <w:rsid w:val="00B84296"/>
    <w:rsid w:val="00B84F37"/>
    <w:rsid w:val="00B853BF"/>
    <w:rsid w:val="00B8636F"/>
    <w:rsid w:val="00B86BCB"/>
    <w:rsid w:val="00B87EE8"/>
    <w:rsid w:val="00B900CE"/>
    <w:rsid w:val="00B9100A"/>
    <w:rsid w:val="00B925B0"/>
    <w:rsid w:val="00B941D0"/>
    <w:rsid w:val="00B94D99"/>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5F2"/>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0F6D"/>
    <w:rsid w:val="00C2151D"/>
    <w:rsid w:val="00C22421"/>
    <w:rsid w:val="00C232E0"/>
    <w:rsid w:val="00C23B1B"/>
    <w:rsid w:val="00C23D48"/>
    <w:rsid w:val="00C23F1D"/>
    <w:rsid w:val="00C24256"/>
    <w:rsid w:val="00C25873"/>
    <w:rsid w:val="00C26B4D"/>
    <w:rsid w:val="00C26CF7"/>
    <w:rsid w:val="00C309BE"/>
    <w:rsid w:val="00C3130B"/>
    <w:rsid w:val="00C31373"/>
    <w:rsid w:val="00C324F0"/>
    <w:rsid w:val="00C3342D"/>
    <w:rsid w:val="00C343BF"/>
    <w:rsid w:val="00C34414"/>
    <w:rsid w:val="00C3484C"/>
    <w:rsid w:val="00C35169"/>
    <w:rsid w:val="00C358EA"/>
    <w:rsid w:val="00C364E8"/>
    <w:rsid w:val="00C3702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214"/>
    <w:rsid w:val="00C84419"/>
    <w:rsid w:val="00C84D2D"/>
    <w:rsid w:val="00C85D52"/>
    <w:rsid w:val="00C85ED8"/>
    <w:rsid w:val="00C85FFA"/>
    <w:rsid w:val="00C864DC"/>
    <w:rsid w:val="00C87637"/>
    <w:rsid w:val="00C87E2F"/>
    <w:rsid w:val="00C91A6B"/>
    <w:rsid w:val="00C91F69"/>
    <w:rsid w:val="00C92051"/>
    <w:rsid w:val="00C95B0F"/>
    <w:rsid w:val="00C96127"/>
    <w:rsid w:val="00C972F3"/>
    <w:rsid w:val="00C978AF"/>
    <w:rsid w:val="00CA0015"/>
    <w:rsid w:val="00CA021F"/>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9E8"/>
    <w:rsid w:val="00CB0ADE"/>
    <w:rsid w:val="00CB1424"/>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C7E0A"/>
    <w:rsid w:val="00CD043A"/>
    <w:rsid w:val="00CD0B41"/>
    <w:rsid w:val="00CD31D5"/>
    <w:rsid w:val="00CD3548"/>
    <w:rsid w:val="00CD4190"/>
    <w:rsid w:val="00CD435C"/>
    <w:rsid w:val="00CD43C8"/>
    <w:rsid w:val="00CD4898"/>
    <w:rsid w:val="00CD51B9"/>
    <w:rsid w:val="00CD7828"/>
    <w:rsid w:val="00CE086A"/>
    <w:rsid w:val="00CE0D95"/>
    <w:rsid w:val="00CE11B7"/>
    <w:rsid w:val="00CE1286"/>
    <w:rsid w:val="00CE2264"/>
    <w:rsid w:val="00CE2680"/>
    <w:rsid w:val="00CE2E69"/>
    <w:rsid w:val="00CE3A99"/>
    <w:rsid w:val="00CE3B6C"/>
    <w:rsid w:val="00CE432D"/>
    <w:rsid w:val="00CE4D1D"/>
    <w:rsid w:val="00CE51C7"/>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0F89"/>
    <w:rsid w:val="00D01B3C"/>
    <w:rsid w:val="00D0210C"/>
    <w:rsid w:val="00D027C0"/>
    <w:rsid w:val="00D02861"/>
    <w:rsid w:val="00D03331"/>
    <w:rsid w:val="00D03E7C"/>
    <w:rsid w:val="00D048EE"/>
    <w:rsid w:val="00D04B17"/>
    <w:rsid w:val="00D05A4D"/>
    <w:rsid w:val="00D05F06"/>
    <w:rsid w:val="00D104E6"/>
    <w:rsid w:val="00D10B0C"/>
    <w:rsid w:val="00D11611"/>
    <w:rsid w:val="00D11FBC"/>
    <w:rsid w:val="00D13243"/>
    <w:rsid w:val="00D132BC"/>
    <w:rsid w:val="00D14B02"/>
    <w:rsid w:val="00D150B0"/>
    <w:rsid w:val="00D15272"/>
    <w:rsid w:val="00D15ED6"/>
    <w:rsid w:val="00D161B8"/>
    <w:rsid w:val="00D16816"/>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351"/>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7CF"/>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87B44"/>
    <w:rsid w:val="00D9221E"/>
    <w:rsid w:val="00D93027"/>
    <w:rsid w:val="00D94074"/>
    <w:rsid w:val="00D94631"/>
    <w:rsid w:val="00D9650F"/>
    <w:rsid w:val="00D970D2"/>
    <w:rsid w:val="00D976EB"/>
    <w:rsid w:val="00DA0948"/>
    <w:rsid w:val="00DA0A4E"/>
    <w:rsid w:val="00DA0F94"/>
    <w:rsid w:val="00DA0FDD"/>
    <w:rsid w:val="00DA10C9"/>
    <w:rsid w:val="00DA10D3"/>
    <w:rsid w:val="00DA12BB"/>
    <w:rsid w:val="00DA1AF1"/>
    <w:rsid w:val="00DA2289"/>
    <w:rsid w:val="00DA2823"/>
    <w:rsid w:val="00DA3F93"/>
    <w:rsid w:val="00DA41B1"/>
    <w:rsid w:val="00DA687B"/>
    <w:rsid w:val="00DA6BC2"/>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C7B12"/>
    <w:rsid w:val="00DD2498"/>
    <w:rsid w:val="00DD322C"/>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814"/>
    <w:rsid w:val="00DE5B89"/>
    <w:rsid w:val="00DE65EA"/>
    <w:rsid w:val="00DE7B31"/>
    <w:rsid w:val="00DE7F8F"/>
    <w:rsid w:val="00DF0B95"/>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165"/>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30D12"/>
    <w:rsid w:val="00E31A0F"/>
    <w:rsid w:val="00E326DD"/>
    <w:rsid w:val="00E327B8"/>
    <w:rsid w:val="00E34189"/>
    <w:rsid w:val="00E36717"/>
    <w:rsid w:val="00E36A86"/>
    <w:rsid w:val="00E40873"/>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390"/>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33C5"/>
    <w:rsid w:val="00E8389A"/>
    <w:rsid w:val="00E84171"/>
    <w:rsid w:val="00E85A49"/>
    <w:rsid w:val="00E86552"/>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25"/>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14A"/>
    <w:rsid w:val="00F01D1E"/>
    <w:rsid w:val="00F02279"/>
    <w:rsid w:val="00F025FC"/>
    <w:rsid w:val="00F02DBC"/>
    <w:rsid w:val="00F03B10"/>
    <w:rsid w:val="00F04711"/>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1E1"/>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395E"/>
    <w:rsid w:val="00F43AB5"/>
    <w:rsid w:val="00F43BD7"/>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4EBB"/>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26B5"/>
    <w:rsid w:val="00F930CD"/>
    <w:rsid w:val="00F932ED"/>
    <w:rsid w:val="00F93C26"/>
    <w:rsid w:val="00F9427D"/>
    <w:rsid w:val="00F9448B"/>
    <w:rsid w:val="00F94DC3"/>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09FE"/>
    <w:rsid w:val="00FB12F4"/>
    <w:rsid w:val="00FB1530"/>
    <w:rsid w:val="00FB1C56"/>
    <w:rsid w:val="00FB1CB4"/>
    <w:rsid w:val="00FB35D5"/>
    <w:rsid w:val="00FB3A2F"/>
    <w:rsid w:val="00FB3AFB"/>
    <w:rsid w:val="00FB3CC9"/>
    <w:rsid w:val="00FB405E"/>
    <w:rsid w:val="00FB4ACF"/>
    <w:rsid w:val="00FB6F2E"/>
    <w:rsid w:val="00FB72F4"/>
    <w:rsid w:val="00FB78E7"/>
    <w:rsid w:val="00FB796B"/>
    <w:rsid w:val="00FC096C"/>
    <w:rsid w:val="00FC0FDC"/>
    <w:rsid w:val="00FC22F4"/>
    <w:rsid w:val="00FC283C"/>
    <w:rsid w:val="00FC2F66"/>
    <w:rsid w:val="00FC31D8"/>
    <w:rsid w:val="00FC4412"/>
    <w:rsid w:val="00FC4B16"/>
    <w:rsid w:val="00FC573A"/>
    <w:rsid w:val="00FC5C6B"/>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4310"/>
    <w:rsid w:val="00FE53B2"/>
    <w:rsid w:val="00FE54DC"/>
    <w:rsid w:val="00FE5743"/>
    <w:rsid w:val="00FE6432"/>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note text" w:uiPriority="99"/>
    <w:lsdException w:name="annotation text" w:uiPriority="99"/>
    <w:lsdException w:name="header" w:uiPriority="99"/>
    <w:lsdException w:name="footer" w:uiPriority="99"/>
    <w:lsdException w:name="caption" w:qFormat="1"/>
    <w:lsdException w:name="footnote reference" w:uiPriority="99"/>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qFormat="1"/>
    <w:lsdException w:name="annotation subject" w:uiPriority="99"/>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uiPriority w:val="9"/>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uiPriority w:val="99"/>
    <w:rsid w:val="00B02A31"/>
    <w:rPr>
      <w:rFonts w:ascii="Tahoma" w:hAnsi="Tahoma"/>
      <w:sz w:val="16"/>
      <w:szCs w:val="16"/>
      <w:lang w:val="x-none" w:eastAsia="x-none"/>
    </w:rPr>
  </w:style>
  <w:style w:type="character" w:customStyle="1" w:styleId="a8">
    <w:name w:val="Текст выноски Знак"/>
    <w:link w:val="a7"/>
    <w:uiPriority w:val="99"/>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uiPriority w:val="99"/>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uiPriority w:val="99"/>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uiPriority w:val="99"/>
    <w:qFormat/>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uiPriority w:val="99"/>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uiPriority w:val="9"/>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uiPriority w:val="99"/>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uiPriority w:val="99"/>
    <w:semiHidden/>
    <w:rsid w:val="007602A3"/>
    <w:rPr>
      <w:sz w:val="16"/>
      <w:szCs w:val="16"/>
    </w:rPr>
  </w:style>
  <w:style w:type="paragraph" w:styleId="af8">
    <w:name w:val="annotation text"/>
    <w:basedOn w:val="a"/>
    <w:link w:val="af9"/>
    <w:uiPriority w:val="99"/>
    <w:semiHidden/>
    <w:rsid w:val="007602A3"/>
    <w:rPr>
      <w:rFonts w:ascii="Times Armenian" w:hAnsi="Times Armenian"/>
      <w:sz w:val="20"/>
      <w:szCs w:val="20"/>
      <w:lang w:eastAsia="ru-RU"/>
    </w:rPr>
  </w:style>
  <w:style w:type="paragraph" w:styleId="afa">
    <w:name w:val="annotation subject"/>
    <w:basedOn w:val="af8"/>
    <w:next w:val="af8"/>
    <w:link w:val="afb"/>
    <w:uiPriority w:val="99"/>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ADB List Paragraph,Colorful List - Accent 11,References,List Paragraph (numbered (a)),List_Paragraph,Multilevel para_II,Akapit z listą BS,Indent Paragraph,Bullet OFM,NumberedParas,List Paragraph 1,Table no. List Paragraph,Bullet1"/>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uiPriority w:val="99"/>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ADB List Paragraph Знак,Colorful List - Accent 11 Знак,References Знак,List Paragraph (numbered (a)) Знак,List_Paragraph Знак,Multilevel para_II Знак,Akapit z listą BS Знак,Indent Paragraph Знак,Bullet OFM Знак,NumberedParas Знак"/>
    <w:link w:val="aff3"/>
    <w:uiPriority w:val="34"/>
    <w:locked/>
    <w:rsid w:val="00DB3E17"/>
    <w:rPr>
      <w:rFonts w:ascii="Times Armenian" w:hAnsi="Times Armenian" w:cs="Times Armenian"/>
      <w:sz w:val="24"/>
      <w:szCs w:val="24"/>
      <w:lang w:eastAsia="ru-RU"/>
    </w:rPr>
  </w:style>
  <w:style w:type="character" w:styleId="aff7">
    <w:name w:val="Emphasis"/>
    <w:uiPriority w:val="20"/>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uiPriority w:val="99"/>
    <w:semiHidden/>
    <w:rsid w:val="00F87473"/>
    <w:rPr>
      <w:rFonts w:ascii="Times Armenian" w:hAnsi="Times Armenian"/>
      <w:lang w:eastAsia="ru-RU"/>
    </w:rPr>
  </w:style>
  <w:style w:type="character" w:customStyle="1" w:styleId="afb">
    <w:name w:val="Тема примечания Знак"/>
    <w:link w:val="afa"/>
    <w:uiPriority w:val="99"/>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pple-converted-space">
    <w:name w:val="apple-converted-space"/>
    <w:basedOn w:val="a0"/>
    <w:rsid w:val="003C16D8"/>
  </w:style>
  <w:style w:type="paragraph" w:customStyle="1" w:styleId="Outline1">
    <w:name w:val="Outline1"/>
    <w:basedOn w:val="a"/>
    <w:next w:val="a"/>
    <w:rsid w:val="003C16D8"/>
    <w:pPr>
      <w:keepNext/>
      <w:tabs>
        <w:tab w:val="left" w:pos="360"/>
      </w:tabs>
      <w:autoSpaceDE w:val="0"/>
      <w:autoSpaceDN w:val="0"/>
      <w:spacing w:before="240"/>
      <w:ind w:left="360" w:hanging="360"/>
    </w:pPr>
    <w:rPr>
      <w:rFonts w:ascii="Arial" w:hAnsi="Arial" w:cs="Arial"/>
      <w:kern w:val="28"/>
    </w:rPr>
  </w:style>
  <w:style w:type="paragraph" w:customStyle="1" w:styleId="Geenafstand">
    <w:name w:val="Geen afstand"/>
    <w:qFormat/>
    <w:rsid w:val="003C16D8"/>
    <w:rPr>
      <w:rFonts w:ascii="Arial" w:eastAsia="Calibri" w:hAnsi="Arial" w:cs="Arial"/>
      <w:sz w:val="24"/>
      <w:szCs w:val="24"/>
      <w:lang w:val="nl-NL"/>
    </w:rPr>
  </w:style>
  <w:style w:type="paragraph" w:customStyle="1" w:styleId="A2-Heading2">
    <w:name w:val="A2-Heading 2"/>
    <w:basedOn w:val="2"/>
    <w:next w:val="a"/>
    <w:rsid w:val="003C16D8"/>
    <w:pPr>
      <w:numPr>
        <w:ilvl w:val="12"/>
      </w:numPr>
      <w:spacing w:after="120"/>
      <w:ind w:left="720" w:hanging="720"/>
      <w:jc w:val="center"/>
    </w:pPr>
    <w:rPr>
      <w:rFonts w:ascii="Times New Roman" w:hAnsi="Times New Roman"/>
      <w:bCs/>
      <w:smallCaps/>
      <w:color w:val="auto"/>
      <w:sz w:val="28"/>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note text" w:uiPriority="99"/>
    <w:lsdException w:name="annotation text" w:uiPriority="99"/>
    <w:lsdException w:name="header" w:uiPriority="99"/>
    <w:lsdException w:name="footer" w:uiPriority="99"/>
    <w:lsdException w:name="caption" w:qFormat="1"/>
    <w:lsdException w:name="footnote reference" w:uiPriority="99"/>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qFormat="1"/>
    <w:lsdException w:name="annotation subject" w:uiPriority="99"/>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uiPriority w:val="9"/>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uiPriority w:val="99"/>
    <w:rsid w:val="00B02A31"/>
    <w:rPr>
      <w:rFonts w:ascii="Tahoma" w:hAnsi="Tahoma"/>
      <w:sz w:val="16"/>
      <w:szCs w:val="16"/>
      <w:lang w:val="x-none" w:eastAsia="x-none"/>
    </w:rPr>
  </w:style>
  <w:style w:type="character" w:customStyle="1" w:styleId="a8">
    <w:name w:val="Текст выноски Знак"/>
    <w:link w:val="a7"/>
    <w:uiPriority w:val="99"/>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uiPriority w:val="99"/>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uiPriority w:val="99"/>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uiPriority w:val="99"/>
    <w:qFormat/>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uiPriority w:val="99"/>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uiPriority w:val="9"/>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uiPriority w:val="99"/>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uiPriority w:val="99"/>
    <w:semiHidden/>
    <w:rsid w:val="007602A3"/>
    <w:rPr>
      <w:sz w:val="16"/>
      <w:szCs w:val="16"/>
    </w:rPr>
  </w:style>
  <w:style w:type="paragraph" w:styleId="af8">
    <w:name w:val="annotation text"/>
    <w:basedOn w:val="a"/>
    <w:link w:val="af9"/>
    <w:uiPriority w:val="99"/>
    <w:semiHidden/>
    <w:rsid w:val="007602A3"/>
    <w:rPr>
      <w:rFonts w:ascii="Times Armenian" w:hAnsi="Times Armenian"/>
      <w:sz w:val="20"/>
      <w:szCs w:val="20"/>
      <w:lang w:eastAsia="ru-RU"/>
    </w:rPr>
  </w:style>
  <w:style w:type="paragraph" w:styleId="afa">
    <w:name w:val="annotation subject"/>
    <w:basedOn w:val="af8"/>
    <w:next w:val="af8"/>
    <w:link w:val="afb"/>
    <w:uiPriority w:val="99"/>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ADB List Paragraph,Colorful List - Accent 11,References,List Paragraph (numbered (a)),List_Paragraph,Multilevel para_II,Akapit z listą BS,Indent Paragraph,Bullet OFM,NumberedParas,List Paragraph 1,Table no. List Paragraph,Bullet1"/>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uiPriority w:val="99"/>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ADB List Paragraph Знак,Colorful List - Accent 11 Знак,References Знак,List Paragraph (numbered (a)) Знак,List_Paragraph Знак,Multilevel para_II Знак,Akapit z listą BS Знак,Indent Paragraph Знак,Bullet OFM Знак,NumberedParas Знак"/>
    <w:link w:val="aff3"/>
    <w:uiPriority w:val="34"/>
    <w:locked/>
    <w:rsid w:val="00DB3E17"/>
    <w:rPr>
      <w:rFonts w:ascii="Times Armenian" w:hAnsi="Times Armenian" w:cs="Times Armenian"/>
      <w:sz w:val="24"/>
      <w:szCs w:val="24"/>
      <w:lang w:eastAsia="ru-RU"/>
    </w:rPr>
  </w:style>
  <w:style w:type="character" w:styleId="aff7">
    <w:name w:val="Emphasis"/>
    <w:uiPriority w:val="20"/>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uiPriority w:val="99"/>
    <w:semiHidden/>
    <w:rsid w:val="00F87473"/>
    <w:rPr>
      <w:rFonts w:ascii="Times Armenian" w:hAnsi="Times Armenian"/>
      <w:lang w:eastAsia="ru-RU"/>
    </w:rPr>
  </w:style>
  <w:style w:type="character" w:customStyle="1" w:styleId="afb">
    <w:name w:val="Тема примечания Знак"/>
    <w:link w:val="afa"/>
    <w:uiPriority w:val="99"/>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pple-converted-space">
    <w:name w:val="apple-converted-space"/>
    <w:basedOn w:val="a0"/>
    <w:rsid w:val="003C16D8"/>
  </w:style>
  <w:style w:type="paragraph" w:customStyle="1" w:styleId="Outline1">
    <w:name w:val="Outline1"/>
    <w:basedOn w:val="a"/>
    <w:next w:val="a"/>
    <w:rsid w:val="003C16D8"/>
    <w:pPr>
      <w:keepNext/>
      <w:tabs>
        <w:tab w:val="left" w:pos="360"/>
      </w:tabs>
      <w:autoSpaceDE w:val="0"/>
      <w:autoSpaceDN w:val="0"/>
      <w:spacing w:before="240"/>
      <w:ind w:left="360" w:hanging="360"/>
    </w:pPr>
    <w:rPr>
      <w:rFonts w:ascii="Arial" w:hAnsi="Arial" w:cs="Arial"/>
      <w:kern w:val="28"/>
    </w:rPr>
  </w:style>
  <w:style w:type="paragraph" w:customStyle="1" w:styleId="Geenafstand">
    <w:name w:val="Geen afstand"/>
    <w:qFormat/>
    <w:rsid w:val="003C16D8"/>
    <w:rPr>
      <w:rFonts w:ascii="Arial" w:eastAsia="Calibri" w:hAnsi="Arial" w:cs="Arial"/>
      <w:sz w:val="24"/>
      <w:szCs w:val="24"/>
      <w:lang w:val="nl-NL"/>
    </w:rPr>
  </w:style>
  <w:style w:type="paragraph" w:customStyle="1" w:styleId="A2-Heading2">
    <w:name w:val="A2-Heading 2"/>
    <w:basedOn w:val="2"/>
    <w:next w:val="a"/>
    <w:rsid w:val="003C16D8"/>
    <w:pPr>
      <w:numPr>
        <w:ilvl w:val="12"/>
      </w:numPr>
      <w:spacing w:after="120"/>
      <w:ind w:left="720" w:hanging="720"/>
      <w:jc w:val="center"/>
    </w:pPr>
    <w:rPr>
      <w:rFonts w:ascii="Times New Roman" w:hAnsi="Times New Roman"/>
      <w:bCs/>
      <w:smallCaps/>
      <w:color w:val="auto"/>
      <w:sz w:val="28"/>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06972426">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96026198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7838673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gnumner.am/hy/page/ughecuycner_dzernarkner/"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footnotes" Target="footnotes.xml"/><Relationship Id="rId12" Type="http://schemas.openxmlformats.org/officeDocument/2006/relationships/hyperlink" Target="http://www.armeps.am" TargetMode="External"/><Relationship Id="rId17" Type="http://schemas.openxmlformats.org/officeDocument/2006/relationships/hyperlink" Target="http://gnumner.am/website/images/original/%D5%88%D5%92%D5%82%D4%B5%D5%91%D5%88%D5%92%D5%85%D5%91.docx"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info@moh.am"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23" Type="http://schemas.openxmlformats.org/officeDocument/2006/relationships/theme" Target="theme/theme1.xml"/><Relationship Id="rId10" Type="http://schemas.openxmlformats.org/officeDocument/2006/relationships/hyperlink" Target="http://www.armeps.am/" TargetMode="External"/><Relationship Id="rId19" Type="http://schemas.openxmlformats.org/officeDocument/2006/relationships/hyperlink" Target="mailto:armine.galustyan@moh.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e97e36cf.docx"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BB5BFE-B16A-4438-ABDD-8B28775E6F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1641</TotalTime>
  <Pages>73</Pages>
  <Words>19109</Words>
  <Characters>147808</Characters>
  <Application>Microsoft Office Word</Application>
  <DocSecurity>0</DocSecurity>
  <Lines>1231</Lines>
  <Paragraphs>333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166584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User</cp:lastModifiedBy>
  <cp:revision>195</cp:revision>
  <cp:lastPrinted>2025-05-19T13:24:00Z</cp:lastPrinted>
  <dcterms:created xsi:type="dcterms:W3CDTF">2022-10-31T11:36:00Z</dcterms:created>
  <dcterms:modified xsi:type="dcterms:W3CDTF">2025-10-20T11:05:00Z</dcterms:modified>
</cp:coreProperties>
</file>