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BD8" w:rsidRDefault="005E6BD8" w:rsidP="005E6BD8">
      <w:pPr>
        <w:pStyle w:val="a3"/>
        <w:spacing w:line="240" w:lineRule="auto"/>
        <w:jc w:val="center"/>
        <w:rPr>
          <w:rFonts w:ascii="GHEA Grapalat" w:hAnsi="GHEA Grapalat"/>
          <w:i w:val="0"/>
          <w:lang w:val="af-ZA"/>
        </w:rPr>
      </w:pPr>
    </w:p>
    <w:p w:rsidR="005E6BD8" w:rsidRPr="00F50D76" w:rsidRDefault="005E6BD8" w:rsidP="005E6BD8">
      <w:pPr>
        <w:pStyle w:val="a3"/>
        <w:spacing w:line="240" w:lineRule="auto"/>
        <w:ind w:left="567" w:right="565" w:firstLine="0"/>
        <w:jc w:val="center"/>
        <w:rPr>
          <w:rFonts w:ascii="GHEA Grapalat" w:hAnsi="GHEA Grapalat"/>
          <w:i w:val="0"/>
          <w:sz w:val="24"/>
          <w:szCs w:val="24"/>
          <w:lang w:val="af-ZA"/>
        </w:rPr>
      </w:pPr>
      <w:r w:rsidRPr="00F50D76">
        <w:rPr>
          <w:rFonts w:ascii="GHEA Grapalat" w:hAnsi="GHEA Grapalat"/>
          <w:i w:val="0"/>
          <w:sz w:val="24"/>
          <w:szCs w:val="24"/>
          <w:lang w:val="af-ZA"/>
        </w:rPr>
        <w:t>ОБЪЯВЛЕНИЕ</w:t>
      </w:r>
      <w:r w:rsidRPr="00F50D76">
        <w:rPr>
          <w:rFonts w:ascii="GHEA Grapalat" w:hAnsi="GHEA Grapalat"/>
          <w:i w:val="0"/>
          <w:sz w:val="24"/>
          <w:szCs w:val="24"/>
          <w:lang w:val="af-ZA"/>
        </w:rPr>
        <w:br/>
        <w:t>О ЗАПРОСЕ КОТИРОВОК</w:t>
      </w:r>
    </w:p>
    <w:p w:rsidR="005E6BD8" w:rsidRDefault="005E6BD8" w:rsidP="005E6BD8">
      <w:pPr>
        <w:pStyle w:val="a3"/>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запросу котировок от 20 октября 2025  года "1" и публикуется в соответствии со статьей 27 Закона Республики Армения "О закупках"</w:t>
      </w:r>
    </w:p>
    <w:p w:rsidR="005E6BD8" w:rsidRPr="005045A1" w:rsidRDefault="005E6BD8" w:rsidP="005E6BD8">
      <w:pPr>
        <w:pStyle w:val="a3"/>
        <w:spacing w:line="240"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 xml:space="preserve">Код запроса котировок   </w:t>
      </w:r>
      <w:r w:rsidRPr="005045A1">
        <w:rPr>
          <w:rFonts w:ascii="GHEA Grapalat" w:hAnsi="GHEA Grapalat"/>
          <w:i w:val="0"/>
          <w:sz w:val="24"/>
          <w:szCs w:val="24"/>
          <w:lang w:val="ru-RU"/>
        </w:rPr>
        <w:t>ՀՀ ԱՆ ԳՀԽԾՁԲ-202</w:t>
      </w:r>
      <w:r>
        <w:rPr>
          <w:rFonts w:ascii="GHEA Grapalat" w:hAnsi="GHEA Grapalat"/>
          <w:i w:val="0"/>
          <w:sz w:val="24"/>
          <w:szCs w:val="24"/>
          <w:lang w:val="ru-RU"/>
        </w:rPr>
        <w:t>5</w:t>
      </w:r>
      <w:r w:rsidRPr="005045A1">
        <w:rPr>
          <w:rFonts w:ascii="GHEA Grapalat" w:hAnsi="GHEA Grapalat"/>
          <w:i w:val="0"/>
          <w:sz w:val="24"/>
          <w:szCs w:val="24"/>
          <w:lang w:val="ru-RU"/>
        </w:rPr>
        <w:t>/</w:t>
      </w:r>
      <w:r>
        <w:rPr>
          <w:rFonts w:ascii="GHEA Grapalat" w:hAnsi="GHEA Grapalat"/>
          <w:i w:val="0"/>
          <w:sz w:val="24"/>
          <w:szCs w:val="24"/>
          <w:lang w:val="ru-RU"/>
        </w:rPr>
        <w:t>65</w:t>
      </w:r>
      <w:bookmarkStart w:id="0" w:name="_GoBack"/>
      <w:bookmarkEnd w:id="0"/>
    </w:p>
    <w:p w:rsidR="005E6BD8" w:rsidRDefault="005E6BD8" w:rsidP="005E6BD8">
      <w:pPr>
        <w:pStyle w:val="a3"/>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запрос котировок, который проводится одним этапом, посредством системы электронных закупок </w:t>
      </w:r>
      <w:r>
        <w:rPr>
          <w:rFonts w:ascii="GHEA Grapalat" w:hAnsi="GHEA Grapalat"/>
          <w:i w:val="0"/>
          <w:sz w:val="24"/>
          <w:szCs w:val="24"/>
        </w:rPr>
        <w:t>Armeps</w:t>
      </w:r>
      <w:r>
        <w:rPr>
          <w:rFonts w:ascii="GHEA Grapalat" w:hAnsi="GHEA Grapalat"/>
          <w:i w:val="0"/>
          <w:sz w:val="24"/>
          <w:szCs w:val="24"/>
          <w:lang w:val="ru-RU"/>
        </w:rPr>
        <w:t xml:space="preserve"> (</w:t>
      </w:r>
      <w:hyperlink r:id="rId9" w:history="1">
        <w:r>
          <w:rPr>
            <w:rStyle w:val="a9"/>
            <w:rFonts w:ascii="GHEA Grapalat" w:hAnsi="GHEA Grapalat"/>
            <w:i w:val="0"/>
            <w:sz w:val="24"/>
            <w:szCs w:val="24"/>
          </w:rPr>
          <w:t>www</w:t>
        </w:r>
        <w:r>
          <w:rPr>
            <w:rStyle w:val="a9"/>
            <w:rFonts w:ascii="GHEA Grapalat" w:hAnsi="GHEA Grapalat"/>
            <w:i w:val="0"/>
            <w:sz w:val="24"/>
            <w:szCs w:val="24"/>
            <w:lang w:val="ru-RU"/>
          </w:rPr>
          <w:t>.</w:t>
        </w:r>
        <w:r>
          <w:rPr>
            <w:rStyle w:val="a9"/>
            <w:rFonts w:ascii="GHEA Grapalat" w:hAnsi="GHEA Grapalat"/>
            <w:i w:val="0"/>
            <w:sz w:val="24"/>
            <w:szCs w:val="24"/>
          </w:rPr>
          <w:t>armeps</w:t>
        </w:r>
        <w:r>
          <w:rPr>
            <w:rStyle w:val="a9"/>
            <w:rFonts w:ascii="GHEA Grapalat" w:hAnsi="GHEA Grapalat"/>
            <w:i w:val="0"/>
            <w:sz w:val="24"/>
            <w:szCs w:val="24"/>
            <w:lang w:val="ru-RU"/>
          </w:rPr>
          <w:t>.</w:t>
        </w:r>
        <w:r>
          <w:rPr>
            <w:rStyle w:val="a9"/>
            <w:rFonts w:ascii="GHEA Grapalat" w:hAnsi="GHEA Grapalat"/>
            <w:i w:val="0"/>
            <w:sz w:val="24"/>
            <w:szCs w:val="24"/>
          </w:rPr>
          <w:t>am</w:t>
        </w:r>
      </w:hyperlink>
      <w:r>
        <w:rPr>
          <w:rFonts w:ascii="GHEA Grapalat" w:hAnsi="GHEA Grapalat"/>
          <w:i w:val="0"/>
          <w:sz w:val="24"/>
          <w:szCs w:val="24"/>
          <w:lang w:val="ru-RU"/>
        </w:rPr>
        <w:t>).</w:t>
      </w:r>
    </w:p>
    <w:p w:rsidR="005E6BD8" w:rsidRDefault="005E6BD8" w:rsidP="005E6BD8">
      <w:pPr>
        <w:pStyle w:val="a3"/>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sidRPr="00430A7F">
        <w:rPr>
          <w:rFonts w:ascii="GHEA Grapalat" w:hAnsi="GHEA Grapalat"/>
          <w:i w:val="0"/>
          <w:sz w:val="24"/>
          <w:szCs w:val="24"/>
          <w:lang w:val="ru-RU"/>
        </w:rPr>
        <w:t>предоставление услуг по разработке проектно-сметных дакументов</w:t>
      </w:r>
      <w:r>
        <w:rPr>
          <w:rFonts w:ascii="GHEA Grapalat" w:hAnsi="GHEA Grapalat"/>
          <w:i w:val="0"/>
          <w:sz w:val="24"/>
          <w:szCs w:val="24"/>
          <w:lang w:val="ru-RU"/>
        </w:rPr>
        <w:t xml:space="preserve"> (далее — договор).</w:t>
      </w:r>
    </w:p>
    <w:p w:rsidR="005E6BD8" w:rsidRDefault="005E6BD8" w:rsidP="005E6BD8">
      <w:pPr>
        <w:pStyle w:val="a3"/>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rsidR="005E6BD8" w:rsidRDefault="005E6BD8" w:rsidP="005E6BD8">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5E6BD8" w:rsidRDefault="005E6BD8" w:rsidP="005E6BD8">
      <w:pPr>
        <w:pStyle w:val="a3"/>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5E6BD8" w:rsidRDefault="005E6BD8" w:rsidP="005E6BD8">
      <w:pPr>
        <w:pStyle w:val="a3"/>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r>
        <w:rPr>
          <w:rFonts w:ascii="GHEA Grapalat" w:hAnsi="GHEA Grapalat"/>
          <w:i w:val="0"/>
          <w:sz w:val="24"/>
          <w:szCs w:val="24"/>
        </w:rPr>
        <w:t>Armeps</w:t>
      </w:r>
      <w:r>
        <w:rPr>
          <w:rFonts w:ascii="GHEA Grapalat" w:hAnsi="GHEA Grapalat"/>
          <w:i w:val="0"/>
          <w:sz w:val="24"/>
          <w:szCs w:val="24"/>
          <w:lang w:val="ru-RU"/>
        </w:rPr>
        <w:t xml:space="preserve"> (</w:t>
      </w:r>
      <w:hyperlink r:id="rId10" w:history="1">
        <w:r>
          <w:rPr>
            <w:rStyle w:val="a9"/>
            <w:rFonts w:ascii="GHEA Grapalat" w:hAnsi="GHEA Grapalat"/>
            <w:i w:val="0"/>
            <w:sz w:val="24"/>
            <w:szCs w:val="24"/>
          </w:rPr>
          <w:t>www</w:t>
        </w:r>
        <w:r>
          <w:rPr>
            <w:rStyle w:val="a9"/>
            <w:rFonts w:ascii="GHEA Grapalat" w:hAnsi="GHEA Grapalat"/>
            <w:i w:val="0"/>
            <w:sz w:val="24"/>
            <w:szCs w:val="24"/>
            <w:lang w:val="ru-RU"/>
          </w:rPr>
          <w:t>.</w:t>
        </w:r>
        <w:r>
          <w:rPr>
            <w:rStyle w:val="a9"/>
            <w:rFonts w:ascii="GHEA Grapalat" w:hAnsi="GHEA Grapalat"/>
            <w:i w:val="0"/>
            <w:sz w:val="24"/>
            <w:szCs w:val="24"/>
          </w:rPr>
          <w:t>armeps</w:t>
        </w:r>
        <w:r>
          <w:rPr>
            <w:rStyle w:val="a9"/>
            <w:rFonts w:ascii="GHEA Grapalat" w:hAnsi="GHEA Grapalat"/>
            <w:i w:val="0"/>
            <w:sz w:val="24"/>
            <w:szCs w:val="24"/>
            <w:lang w:val="ru-RU"/>
          </w:rPr>
          <w:t>.</w:t>
        </w:r>
        <w:r>
          <w:rPr>
            <w:rStyle w:val="a9"/>
            <w:rFonts w:ascii="GHEA Grapalat" w:hAnsi="GHEA Grapalat"/>
            <w:i w:val="0"/>
            <w:sz w:val="24"/>
            <w:szCs w:val="24"/>
          </w:rPr>
          <w:t>am</w:t>
        </w:r>
      </w:hyperlink>
      <w:r>
        <w:rPr>
          <w:rFonts w:ascii="GHEA Grapalat" w:hAnsi="GHEA Grapalat"/>
          <w:i w:val="0"/>
          <w:sz w:val="24"/>
          <w:szCs w:val="24"/>
          <w:lang w:val="ru-RU"/>
        </w:rPr>
        <w:t xml:space="preserve">), до 10:00 часов 8 дня с даты опубликования настоящего объявления. Заявки могут быть поданы кроме армянского также на английском или русском языке. </w:t>
      </w:r>
    </w:p>
    <w:p w:rsidR="005E6BD8" w:rsidRDefault="005E6BD8" w:rsidP="005E6BD8">
      <w:pPr>
        <w:pStyle w:val="a3"/>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r>
        <w:rPr>
          <w:rFonts w:ascii="GHEA Grapalat" w:hAnsi="GHEA Grapalat"/>
          <w:i w:val="0"/>
          <w:sz w:val="24"/>
          <w:szCs w:val="24"/>
        </w:rPr>
        <w:t>Armeps</w:t>
      </w:r>
      <w:r>
        <w:rPr>
          <w:rFonts w:ascii="GHEA Grapalat" w:hAnsi="GHEA Grapalat"/>
          <w:i w:val="0"/>
          <w:sz w:val="24"/>
          <w:szCs w:val="24"/>
          <w:lang w:val="ru-RU"/>
        </w:rPr>
        <w:t xml:space="preserve">, в 10:00 часов на 8 день с даты опубликования настоящего объявления. </w:t>
      </w:r>
    </w:p>
    <w:p w:rsidR="005E6BD8" w:rsidRDefault="005E6BD8" w:rsidP="005E6BD8">
      <w:pPr>
        <w:pStyle w:val="a3"/>
        <w:spacing w:line="240" w:lineRule="auto"/>
        <w:ind w:firstLine="567"/>
        <w:rPr>
          <w:rFonts w:ascii="GHEA Grapalat" w:hAnsi="GHEA Grapalat"/>
          <w:i w:val="0"/>
          <w:sz w:val="24"/>
          <w:szCs w:val="24"/>
          <w:lang w:val="ru-RU"/>
        </w:rPr>
      </w:pPr>
      <w:r>
        <w:rPr>
          <w:rFonts w:ascii="GHEA Grapalat" w:hAnsi="GHEA Grapalat"/>
          <w:i w:val="0"/>
          <w:sz w:val="24"/>
          <w:szCs w:val="24"/>
          <w:lang w:val="ru-RU"/>
        </w:rPr>
        <w:t>Для получения дополнительной информации, связанной с настоящим объявлением, можно обратиться к секретарю Оценочной комиссии Армине Галустян.</w:t>
      </w:r>
    </w:p>
    <w:p w:rsidR="005E6BD8" w:rsidRDefault="005E6BD8" w:rsidP="005E6BD8">
      <w:pPr>
        <w:pStyle w:val="a3"/>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Телефон </w:t>
      </w:r>
      <w:r>
        <w:rPr>
          <w:rFonts w:ascii="GHEA Grapalat" w:hAnsi="GHEA Grapalat"/>
          <w:i w:val="0"/>
          <w:lang w:val="hy-AM"/>
        </w:rPr>
        <w:t>060 808 003</w:t>
      </w:r>
      <w:r>
        <w:rPr>
          <w:rFonts w:ascii="GHEA Grapalat" w:hAnsi="GHEA Grapalat"/>
          <w:i w:val="0"/>
          <w:lang w:val="af-ZA"/>
        </w:rPr>
        <w:t xml:space="preserve"> (</w:t>
      </w:r>
      <w:r>
        <w:rPr>
          <w:rFonts w:ascii="GHEA Grapalat" w:hAnsi="GHEA Grapalat"/>
          <w:i w:val="0"/>
          <w:lang w:val="ru-RU"/>
        </w:rPr>
        <w:t>1702</w:t>
      </w:r>
      <w:r>
        <w:rPr>
          <w:rFonts w:ascii="GHEA Grapalat" w:hAnsi="GHEA Grapalat"/>
          <w:i w:val="0"/>
          <w:lang w:val="af-ZA"/>
        </w:rPr>
        <w:t>)</w:t>
      </w:r>
    </w:p>
    <w:p w:rsidR="005E6BD8" w:rsidRDefault="005E6BD8" w:rsidP="005E6BD8">
      <w:pPr>
        <w:pStyle w:val="a3"/>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Эл. почта </w:t>
      </w:r>
      <w:hyperlink r:id="rId11" w:history="1">
        <w:r>
          <w:rPr>
            <w:rStyle w:val="a9"/>
            <w:rFonts w:ascii="GHEA Grapalat" w:hAnsi="GHEA Grapalat"/>
            <w:i w:val="0"/>
            <w:sz w:val="24"/>
            <w:szCs w:val="24"/>
          </w:rPr>
          <w:t>info</w:t>
        </w:r>
        <w:r>
          <w:rPr>
            <w:rStyle w:val="a9"/>
            <w:rFonts w:ascii="GHEA Grapalat" w:hAnsi="GHEA Grapalat"/>
            <w:i w:val="0"/>
            <w:sz w:val="24"/>
            <w:szCs w:val="24"/>
            <w:lang w:val="ru-RU"/>
          </w:rPr>
          <w:t>@</w:t>
        </w:r>
        <w:r>
          <w:rPr>
            <w:rStyle w:val="a9"/>
            <w:rFonts w:ascii="GHEA Grapalat" w:hAnsi="GHEA Grapalat"/>
            <w:i w:val="0"/>
            <w:sz w:val="24"/>
            <w:szCs w:val="24"/>
          </w:rPr>
          <w:t>moh</w:t>
        </w:r>
        <w:r>
          <w:rPr>
            <w:rStyle w:val="a9"/>
            <w:rFonts w:ascii="GHEA Grapalat" w:hAnsi="GHEA Grapalat"/>
            <w:i w:val="0"/>
            <w:sz w:val="24"/>
            <w:szCs w:val="24"/>
            <w:lang w:val="ru-RU"/>
          </w:rPr>
          <w:t>.</w:t>
        </w:r>
        <w:r>
          <w:rPr>
            <w:rStyle w:val="a9"/>
            <w:rFonts w:ascii="GHEA Grapalat" w:hAnsi="GHEA Grapalat"/>
            <w:i w:val="0"/>
            <w:sz w:val="24"/>
            <w:szCs w:val="24"/>
          </w:rPr>
          <w:t>am</w:t>
        </w:r>
      </w:hyperlink>
      <w:r>
        <w:rPr>
          <w:rFonts w:ascii="GHEA Grapalat" w:hAnsi="GHEA Grapalat"/>
          <w:i w:val="0"/>
          <w:sz w:val="24"/>
          <w:szCs w:val="24"/>
          <w:lang w:val="ru-RU"/>
        </w:rPr>
        <w:t xml:space="preserve"> </w:t>
      </w:r>
    </w:p>
    <w:p w:rsidR="005E6BD8" w:rsidRDefault="005E6BD8" w:rsidP="005E6BD8">
      <w:pPr>
        <w:pStyle w:val="a3"/>
        <w:spacing w:line="240" w:lineRule="auto"/>
        <w:ind w:firstLine="540"/>
        <w:jc w:val="left"/>
        <w:rPr>
          <w:rFonts w:ascii="GHEA Grapalat" w:hAnsi="GHEA Grapalat"/>
          <w:i w:val="0"/>
          <w:sz w:val="24"/>
          <w:szCs w:val="24"/>
          <w:lang w:val="ru-RU"/>
        </w:rPr>
      </w:pPr>
      <w:r>
        <w:rPr>
          <w:rFonts w:ascii="GHEA Grapalat" w:hAnsi="GHEA Grapalat"/>
          <w:i w:val="0"/>
          <w:sz w:val="24"/>
          <w:szCs w:val="24"/>
          <w:lang w:val="ru-RU"/>
        </w:rPr>
        <w:t>Заказчик Министерство здравоохранения Республики Армения</w:t>
      </w:r>
    </w:p>
    <w:p w:rsidR="00754697" w:rsidRPr="005E6BD8" w:rsidRDefault="00754697" w:rsidP="00EF3662">
      <w:pPr>
        <w:pStyle w:val="a3"/>
        <w:spacing w:line="240" w:lineRule="auto"/>
        <w:ind w:left="1404"/>
        <w:rPr>
          <w:rFonts w:ascii="GHEA Grapalat" w:hAnsi="GHEA Grapalat"/>
          <w:i w:val="0"/>
          <w:lang w:val="ru-RU"/>
        </w:rPr>
      </w:pPr>
    </w:p>
    <w:p w:rsidR="00A12C95" w:rsidRPr="00F566BF" w:rsidRDefault="00A12C95" w:rsidP="00EF3662">
      <w:pPr>
        <w:pStyle w:val="a3"/>
        <w:spacing w:line="240" w:lineRule="auto"/>
        <w:ind w:left="1404"/>
        <w:rPr>
          <w:rFonts w:ascii="GHEA Grapalat" w:hAnsi="GHEA Grapalat"/>
          <w:i w:val="0"/>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B94D99" w:rsidRPr="009B72FB" w:rsidRDefault="00B94D99" w:rsidP="00B94D99">
      <w:pPr>
        <w:pStyle w:val="aa"/>
        <w:spacing w:after="60"/>
        <w:ind w:right="-7" w:firstLine="567"/>
        <w:jc w:val="right"/>
        <w:rPr>
          <w:rFonts w:ascii="GHEA Grapalat" w:hAnsi="GHEA Grapalat" w:cs="Sylfaen"/>
          <w:color w:val="000000"/>
          <w:sz w:val="20"/>
          <w:szCs w:val="20"/>
          <w:lang w:val="af-ZA"/>
        </w:rPr>
      </w:pPr>
    </w:p>
    <w:p w:rsidR="00B94D99" w:rsidRPr="009B72FB" w:rsidRDefault="00B94D99" w:rsidP="00B94D99">
      <w:pPr>
        <w:pStyle w:val="aa"/>
        <w:spacing w:after="60"/>
        <w:ind w:right="-7" w:firstLine="567"/>
        <w:jc w:val="right"/>
        <w:rPr>
          <w:rFonts w:ascii="GHEA Grapalat" w:hAnsi="GHEA Grapalat" w:cs="Sylfaen"/>
          <w:color w:val="000000"/>
          <w:sz w:val="20"/>
          <w:szCs w:val="20"/>
          <w:lang w:val="af-ZA"/>
        </w:rPr>
      </w:pPr>
      <w:r w:rsidRPr="00AA43DD">
        <w:rPr>
          <w:rFonts w:ascii="GHEA Grapalat" w:hAnsi="GHEA Grapalat" w:cs="Sylfaen"/>
          <w:color w:val="000000"/>
          <w:sz w:val="20"/>
          <w:szCs w:val="20"/>
        </w:rPr>
        <w:lastRenderedPageBreak/>
        <w:t>Հաստատված</w:t>
      </w:r>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rsidR="00B94D99" w:rsidRPr="009B72FB" w:rsidRDefault="00942C6E" w:rsidP="00B94D99">
      <w:pPr>
        <w:pStyle w:val="aa"/>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5E6BD8">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5E6BD8">
        <w:rPr>
          <w:rFonts w:ascii="GHEA Grapalat" w:hAnsi="GHEA Grapalat" w:cs="Sylfaen"/>
          <w:color w:val="000000"/>
          <w:sz w:val="20"/>
          <w:szCs w:val="20"/>
          <w:lang w:val="af-ZA"/>
        </w:rPr>
        <w:t xml:space="preserve"> </w:t>
      </w:r>
      <w:r>
        <w:rPr>
          <w:rFonts w:ascii="GHEA Grapalat" w:hAnsi="GHEA Grapalat" w:cs="Sylfaen"/>
          <w:color w:val="000000"/>
          <w:sz w:val="20"/>
          <w:szCs w:val="20"/>
        </w:rPr>
        <w:t>ԳՀԽԾՁԲ</w:t>
      </w:r>
      <w:r w:rsidRPr="005E6BD8">
        <w:rPr>
          <w:rFonts w:ascii="GHEA Grapalat" w:hAnsi="GHEA Grapalat" w:cs="Sylfaen"/>
          <w:color w:val="000000"/>
          <w:sz w:val="20"/>
          <w:szCs w:val="20"/>
          <w:lang w:val="af-ZA"/>
        </w:rPr>
        <w:t>-2025/65</w:t>
      </w:r>
      <w:r w:rsidR="00B94D99" w:rsidRPr="009B72FB">
        <w:rPr>
          <w:rFonts w:ascii="GHEA Grapalat" w:hAnsi="GHEA Grapalat" w:cs="Sylfaen"/>
          <w:color w:val="FF0000"/>
          <w:sz w:val="20"/>
          <w:szCs w:val="20"/>
          <w:lang w:val="af-ZA"/>
        </w:rPr>
        <w:t xml:space="preserve"> </w:t>
      </w:r>
      <w:r w:rsidR="00B94D99" w:rsidRPr="00AA43DD">
        <w:rPr>
          <w:rFonts w:ascii="GHEA Grapalat" w:hAnsi="GHEA Grapalat" w:cs="Sylfaen"/>
          <w:color w:val="000000"/>
          <w:sz w:val="20"/>
          <w:szCs w:val="20"/>
        </w:rPr>
        <w:t>ծածկագրով</w:t>
      </w:r>
      <w:r w:rsidR="00B94D99" w:rsidRPr="009B72FB">
        <w:rPr>
          <w:rFonts w:ascii="GHEA Grapalat" w:hAnsi="GHEA Grapalat" w:cs="Sylfaen"/>
          <w:color w:val="000000"/>
          <w:sz w:val="20"/>
          <w:szCs w:val="20"/>
          <w:lang w:val="af-ZA"/>
        </w:rPr>
        <w:t xml:space="preserve"> </w:t>
      </w:r>
    </w:p>
    <w:p w:rsidR="00B94D99" w:rsidRPr="009B72FB" w:rsidRDefault="00114E08" w:rsidP="00B94D99">
      <w:pPr>
        <w:pStyle w:val="aa"/>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00B94D99" w:rsidRPr="009B72FB">
        <w:rPr>
          <w:rFonts w:ascii="GHEA Grapalat" w:hAnsi="GHEA Grapalat" w:cs="Sylfaen"/>
          <w:color w:val="000000"/>
          <w:sz w:val="20"/>
          <w:szCs w:val="20"/>
          <w:lang w:val="af-ZA"/>
        </w:rPr>
        <w:t xml:space="preserve"> </w:t>
      </w:r>
      <w:r w:rsidR="00B94D99" w:rsidRPr="00AA43DD">
        <w:rPr>
          <w:rFonts w:ascii="GHEA Grapalat" w:hAnsi="GHEA Grapalat" w:cs="Sylfaen"/>
          <w:color w:val="000000"/>
          <w:sz w:val="20"/>
          <w:szCs w:val="20"/>
        </w:rPr>
        <w:t>գնահատող</w:t>
      </w:r>
      <w:r w:rsidR="00B94D99" w:rsidRPr="009B72FB">
        <w:rPr>
          <w:rFonts w:ascii="GHEA Grapalat" w:hAnsi="GHEA Grapalat" w:cs="Sylfaen"/>
          <w:color w:val="000000"/>
          <w:sz w:val="20"/>
          <w:szCs w:val="20"/>
          <w:lang w:val="af-ZA"/>
        </w:rPr>
        <w:t xml:space="preserve"> </w:t>
      </w:r>
      <w:r w:rsidR="00B94D99" w:rsidRPr="00AA43DD">
        <w:rPr>
          <w:rFonts w:ascii="GHEA Grapalat" w:hAnsi="GHEA Grapalat" w:cs="Sylfaen"/>
          <w:color w:val="000000"/>
          <w:sz w:val="20"/>
          <w:szCs w:val="20"/>
        </w:rPr>
        <w:t>հանձնաժողովի</w:t>
      </w:r>
    </w:p>
    <w:p w:rsidR="00B94D99" w:rsidRPr="007F18C7" w:rsidRDefault="00FC5C6B" w:rsidP="00B94D99">
      <w:pPr>
        <w:pStyle w:val="aa"/>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884717">
        <w:rPr>
          <w:rFonts w:ascii="GHEA Grapalat" w:hAnsi="GHEA Grapalat" w:cs="Sylfaen"/>
          <w:color w:val="000000"/>
          <w:sz w:val="20"/>
          <w:szCs w:val="20"/>
          <w:lang w:val="hy-AM"/>
        </w:rPr>
        <w:t>5</w:t>
      </w:r>
      <w:r w:rsidR="00B94D99" w:rsidRPr="00006512">
        <w:rPr>
          <w:rFonts w:ascii="GHEA Grapalat" w:hAnsi="GHEA Grapalat" w:cs="Sylfaen"/>
          <w:color w:val="000000"/>
          <w:sz w:val="20"/>
          <w:szCs w:val="20"/>
        </w:rPr>
        <w:t>թ</w:t>
      </w:r>
      <w:r w:rsidR="00B94D99" w:rsidRPr="007F18C7">
        <w:rPr>
          <w:rFonts w:ascii="GHEA Grapalat" w:hAnsi="GHEA Grapalat" w:cs="Sylfaen"/>
          <w:color w:val="000000"/>
          <w:sz w:val="20"/>
          <w:szCs w:val="20"/>
          <w:lang w:val="af-ZA"/>
        </w:rPr>
        <w:t xml:space="preserve">. </w:t>
      </w:r>
      <w:r w:rsidR="00DA2823">
        <w:rPr>
          <w:rFonts w:ascii="GHEA Grapalat" w:hAnsi="GHEA Grapalat" w:cs="Sylfaen"/>
          <w:color w:val="000000"/>
          <w:sz w:val="20"/>
          <w:szCs w:val="20"/>
          <w:lang w:val="hy-AM"/>
        </w:rPr>
        <w:t>Հոկտեմբերի 20</w:t>
      </w:r>
      <w:r w:rsidR="00B94D99" w:rsidRPr="007F18C7">
        <w:rPr>
          <w:rFonts w:ascii="GHEA Grapalat" w:hAnsi="GHEA Grapalat" w:cs="Sylfaen"/>
          <w:color w:val="000000"/>
          <w:sz w:val="20"/>
          <w:szCs w:val="20"/>
          <w:lang w:val="af-ZA"/>
        </w:rPr>
        <w:t>-</w:t>
      </w:r>
      <w:r w:rsidR="00B94D99" w:rsidRPr="00114E08">
        <w:rPr>
          <w:rFonts w:ascii="GHEA Grapalat" w:hAnsi="GHEA Grapalat" w:cs="Sylfaen"/>
          <w:color w:val="000000"/>
          <w:sz w:val="20"/>
          <w:szCs w:val="20"/>
          <w:lang w:val="af-ZA"/>
        </w:rPr>
        <w:t>ի</w:t>
      </w:r>
      <w:r w:rsidR="00B94D99" w:rsidRPr="007F18C7">
        <w:rPr>
          <w:rFonts w:ascii="GHEA Grapalat" w:hAnsi="GHEA Grapalat" w:cs="Sylfaen"/>
          <w:color w:val="000000"/>
          <w:sz w:val="20"/>
          <w:szCs w:val="20"/>
          <w:lang w:val="af-ZA"/>
        </w:rPr>
        <w:t xml:space="preserve"> N </w:t>
      </w:r>
      <w:r w:rsidR="00B94D99">
        <w:rPr>
          <w:rFonts w:ascii="GHEA Grapalat" w:hAnsi="GHEA Grapalat" w:cs="Sylfaen"/>
          <w:color w:val="000000"/>
          <w:sz w:val="20"/>
          <w:szCs w:val="20"/>
          <w:lang w:val="af-ZA"/>
        </w:rPr>
        <w:t>1</w:t>
      </w:r>
      <w:r w:rsidR="00B94D99" w:rsidRPr="007F18C7">
        <w:rPr>
          <w:rFonts w:ascii="GHEA Grapalat" w:hAnsi="GHEA Grapalat" w:cs="Sylfaen"/>
          <w:color w:val="000000"/>
          <w:sz w:val="20"/>
          <w:szCs w:val="20"/>
          <w:lang w:val="af-ZA"/>
        </w:rPr>
        <w:t xml:space="preserve"> </w:t>
      </w:r>
      <w:r w:rsidR="00B94D99" w:rsidRPr="00006512">
        <w:rPr>
          <w:rFonts w:ascii="GHEA Grapalat" w:hAnsi="GHEA Grapalat" w:cs="Sylfaen"/>
          <w:color w:val="000000"/>
          <w:sz w:val="20"/>
          <w:szCs w:val="20"/>
        </w:rPr>
        <w:t>որոշմամբ</w:t>
      </w: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055CC2" w:rsidRPr="00F566BF" w:rsidRDefault="00055CC2" w:rsidP="00EF3662">
      <w:pPr>
        <w:pStyle w:val="aa"/>
        <w:spacing w:after="0"/>
        <w:ind w:firstLine="567"/>
        <w:jc w:val="right"/>
        <w:rPr>
          <w:rFonts w:ascii="GHEA Grapalat" w:hAnsi="GHEA Grapalat" w:cs="Sylfaen"/>
          <w:i/>
          <w:sz w:val="20"/>
          <w:szCs w:val="20"/>
          <w:lang w:val="af-ZA"/>
        </w:rPr>
      </w:pPr>
    </w:p>
    <w:p w:rsidR="00096865" w:rsidRPr="00F566BF" w:rsidRDefault="00096865" w:rsidP="00EF3662">
      <w:pPr>
        <w:pStyle w:val="aa"/>
        <w:spacing w:after="0"/>
        <w:ind w:firstLine="567"/>
        <w:jc w:val="right"/>
        <w:rPr>
          <w:rFonts w:ascii="GHEA Grapalat" w:hAnsi="GHEA Grapalat"/>
          <w:i/>
          <w:sz w:val="20"/>
          <w:szCs w:val="20"/>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4F6F70" w:rsidRDefault="00F171E1" w:rsidP="00EF3662">
      <w:pPr>
        <w:pStyle w:val="aa"/>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096865" w:rsidP="00EF3662">
      <w:pPr>
        <w:pStyle w:val="aa"/>
        <w:ind w:right="-7" w:firstLine="567"/>
        <w:jc w:val="center"/>
        <w:rPr>
          <w:rFonts w:ascii="GHEA Grapalat" w:hAnsi="GHEA Grapalat" w:cs="Sylfaen"/>
          <w:lang w:val="af-ZA"/>
        </w:rPr>
      </w:pPr>
    </w:p>
    <w:p w:rsidR="00D16816" w:rsidRDefault="00F171E1" w:rsidP="00D16816">
      <w:pPr>
        <w:pStyle w:val="aa"/>
        <w:spacing w:after="0"/>
        <w:ind w:right="-7"/>
        <w:jc w:val="center"/>
        <w:rPr>
          <w:rFonts w:ascii="GHEA Grapalat" w:hAnsi="GHEA Grapalat" w:cs="Times Armenian"/>
          <w:lang w:val="af-ZA"/>
        </w:rPr>
      </w:pPr>
      <w:r w:rsidRPr="004F6F70">
        <w:rPr>
          <w:rFonts w:ascii="GHEA Grapalat" w:hAnsi="GHEA Grapalat" w:cs="Sylfaen"/>
        </w:rPr>
        <w:t>ՀՀ</w:t>
      </w:r>
      <w:r w:rsidRPr="004F6F70">
        <w:rPr>
          <w:rFonts w:ascii="GHEA Grapalat" w:hAnsi="GHEA Grapalat" w:cs="Sylfaen"/>
          <w:lang w:val="af-ZA"/>
        </w:rPr>
        <w:t xml:space="preserve"> </w:t>
      </w:r>
      <w:r w:rsidRPr="004F6F70">
        <w:rPr>
          <w:rFonts w:ascii="GHEA Grapalat" w:hAnsi="GHEA Grapalat" w:cs="Sylfaen"/>
        </w:rPr>
        <w:t>ԱՌՈՂՋԱՊԱՀՈՒԹՅԱՆ</w:t>
      </w:r>
      <w:r w:rsidRPr="004F6F70">
        <w:rPr>
          <w:rFonts w:ascii="GHEA Grapalat" w:hAnsi="GHEA Grapalat" w:cs="Sylfaen"/>
          <w:lang w:val="af-ZA"/>
        </w:rPr>
        <w:t xml:space="preserve"> </w:t>
      </w:r>
      <w:r w:rsidR="004F6F70">
        <w:rPr>
          <w:rFonts w:ascii="GHEA Grapalat" w:hAnsi="GHEA Grapalat" w:cs="Sylfaen"/>
        </w:rPr>
        <w:t>ՆԱԽԱՐԱՐՈՒԹՅ</w:t>
      </w:r>
      <w:r w:rsidR="004F6F70">
        <w:rPr>
          <w:rFonts w:ascii="GHEA Grapalat" w:hAnsi="GHEA Grapalat" w:cs="Sylfaen"/>
          <w:lang w:val="ru-RU"/>
        </w:rPr>
        <w:t>ԱՆ</w:t>
      </w:r>
      <w:r w:rsidR="002B32D6" w:rsidRPr="004F6F70">
        <w:rPr>
          <w:rFonts w:ascii="GHEA Grapalat" w:hAnsi="GHEA Grapalat" w:cs="Sylfaen"/>
          <w:lang w:val="af-ZA"/>
        </w:rPr>
        <w:t xml:space="preserve"> </w:t>
      </w:r>
      <w:r w:rsidR="002B32D6" w:rsidRPr="00F566BF">
        <w:rPr>
          <w:rFonts w:ascii="GHEA Grapalat" w:hAnsi="GHEA Grapalat" w:cs="Sylfaen"/>
        </w:rPr>
        <w:t>ԿԱՐԻՔՆԵՐԻ</w:t>
      </w:r>
      <w:r w:rsidR="002B32D6" w:rsidRPr="004F6F70">
        <w:rPr>
          <w:rFonts w:ascii="GHEA Grapalat" w:hAnsi="GHEA Grapalat" w:cs="Sylfaen"/>
          <w:lang w:val="af-ZA"/>
        </w:rPr>
        <w:t xml:space="preserve"> </w:t>
      </w:r>
      <w:r w:rsidR="002B32D6" w:rsidRPr="00F566BF">
        <w:rPr>
          <w:rFonts w:ascii="GHEA Grapalat" w:hAnsi="GHEA Grapalat" w:cs="Sylfaen"/>
        </w:rPr>
        <w:t>ՀԱՄԱՐ</w:t>
      </w:r>
      <w:r w:rsidR="002B32D6" w:rsidRPr="004F6F70">
        <w:rPr>
          <w:rFonts w:ascii="GHEA Grapalat" w:hAnsi="GHEA Grapalat" w:cs="Sylfaen"/>
          <w:lang w:val="af-ZA"/>
        </w:rPr>
        <w:t xml:space="preserve">` </w:t>
      </w:r>
      <w:r w:rsidR="004F6F70">
        <w:rPr>
          <w:rFonts w:ascii="GHEA Grapalat" w:hAnsi="GHEA Grapalat" w:cs="Sylfaen"/>
        </w:rPr>
        <w:t>ՆԱԽԱԳԾԱՆԱԽԱՀԱՇՎԱՅԻՆ</w:t>
      </w:r>
      <w:r w:rsidR="004F6F70" w:rsidRPr="004F6F70">
        <w:rPr>
          <w:rFonts w:ascii="GHEA Grapalat" w:hAnsi="GHEA Grapalat" w:cs="Sylfaen"/>
          <w:lang w:val="af-ZA"/>
        </w:rPr>
        <w:t xml:space="preserve"> </w:t>
      </w:r>
      <w:r w:rsidR="004F6F70">
        <w:rPr>
          <w:rFonts w:ascii="GHEA Grapalat" w:hAnsi="GHEA Grapalat" w:cs="Sylfaen"/>
        </w:rPr>
        <w:t>ՓԱՍՏԱԹՂԹԵՐԻ</w:t>
      </w:r>
      <w:r w:rsidR="004F6F70" w:rsidRPr="004F6F70">
        <w:rPr>
          <w:rFonts w:ascii="GHEA Grapalat" w:hAnsi="GHEA Grapalat" w:cs="Sylfaen"/>
          <w:lang w:val="af-ZA"/>
        </w:rPr>
        <w:t xml:space="preserve"> </w:t>
      </w:r>
      <w:r w:rsidR="004F6F70">
        <w:rPr>
          <w:rFonts w:ascii="GHEA Grapalat" w:hAnsi="GHEA Grapalat" w:cs="Sylfaen"/>
        </w:rPr>
        <w:t>ՄՇԱԿՄԱՆ</w:t>
      </w:r>
      <w:r w:rsidR="004F6F70" w:rsidRPr="004F6F70">
        <w:rPr>
          <w:rFonts w:ascii="GHEA Grapalat" w:hAnsi="GHEA Grapalat" w:cs="Sylfaen"/>
          <w:lang w:val="af-ZA"/>
        </w:rPr>
        <w:t xml:space="preserve"> </w:t>
      </w:r>
      <w:r w:rsidR="004F6F70">
        <w:rPr>
          <w:rFonts w:ascii="GHEA Grapalat" w:hAnsi="GHEA Grapalat" w:cs="Sylfaen"/>
        </w:rPr>
        <w:t>ԽՈՐՀՐԴԱՏՎԱԿԱՆ</w:t>
      </w:r>
      <w:r w:rsidR="004F6F70" w:rsidRPr="004F6F70">
        <w:rPr>
          <w:rFonts w:ascii="GHEA Grapalat" w:hAnsi="GHEA Grapalat" w:cs="Sylfaen"/>
          <w:lang w:val="af-ZA"/>
        </w:rPr>
        <w:t xml:space="preserve"> </w:t>
      </w:r>
      <w:r w:rsidR="004F6F70">
        <w:rPr>
          <w:rFonts w:ascii="GHEA Grapalat" w:hAnsi="GHEA Grapalat" w:cs="Sylfaen"/>
        </w:rPr>
        <w:t>ԾԱՌԱՅՈՒԹՅՈՒՆՆԵՐ</w:t>
      </w:r>
      <w:r w:rsidR="004F6F70">
        <w:rPr>
          <w:rFonts w:ascii="GHEA Grapalat" w:hAnsi="GHEA Grapalat" w:cs="Sylfaen"/>
          <w:lang w:val="ru-RU"/>
        </w:rPr>
        <w:t>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p>
    <w:p w:rsidR="00096865" w:rsidRPr="00D16816" w:rsidRDefault="00D16816" w:rsidP="00D16816">
      <w:pPr>
        <w:pStyle w:val="aa"/>
        <w:spacing w:after="0"/>
        <w:ind w:right="-7"/>
        <w:jc w:val="center"/>
        <w:rPr>
          <w:rFonts w:ascii="GHEA Grapalat" w:hAnsi="GHEA Grapalat"/>
          <w:szCs w:val="22"/>
          <w:lang w:val="hy-AM"/>
        </w:rPr>
      </w:pPr>
      <w:r>
        <w:rPr>
          <w:rFonts w:ascii="GHEA Grapalat" w:hAnsi="GHEA Grapalat" w:cs="Sylfaen"/>
          <w:lang w:val="hy-AM"/>
        </w:rPr>
        <w:t>ԳՆԱՆՇՄԱՆ ՀԱՐՑՄԱՆ</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A70AA0" w:rsidRPr="002B23A2" w:rsidRDefault="00A70AA0">
      <w:pPr>
        <w:rPr>
          <w:rFonts w:ascii="GHEA Grapalat" w:hAnsi="GHEA Grapalat" w:cs="Sylfaen"/>
          <w:i/>
          <w:sz w:val="22"/>
          <w:szCs w:val="22"/>
          <w:lang w:val="af-ZA"/>
        </w:rPr>
      </w:pPr>
      <w:r w:rsidRPr="002B23A2">
        <w:rPr>
          <w:rFonts w:ascii="GHEA Grapalat" w:hAnsi="GHEA Grapalat" w:cs="Sylfaen"/>
          <w:i/>
          <w:sz w:val="22"/>
          <w:szCs w:val="22"/>
          <w:lang w:val="af-ZA"/>
        </w:rPr>
        <w:br w:type="page"/>
      </w:r>
    </w:p>
    <w:p w:rsidR="001A43A4" w:rsidRPr="00F566BF" w:rsidRDefault="004F6F70" w:rsidP="00EF3662">
      <w:pPr>
        <w:ind w:firstLine="567"/>
        <w:jc w:val="both"/>
        <w:rPr>
          <w:rFonts w:ascii="GHEA Grapalat" w:hAnsi="GHEA Grapalat" w:cs="Sylfaen"/>
          <w:i/>
          <w:sz w:val="22"/>
          <w:szCs w:val="22"/>
          <w:lang w:val="af-ZA"/>
        </w:rPr>
      </w:pPr>
      <w:r>
        <w:rPr>
          <w:rFonts w:ascii="GHEA Grapalat" w:hAnsi="GHEA Grapalat" w:cs="Sylfaen"/>
          <w:i/>
          <w:sz w:val="22"/>
          <w:szCs w:val="22"/>
          <w:lang w:val="ru-RU"/>
        </w:rPr>
        <w:lastRenderedPageBreak/>
        <w:t>Հ</w:t>
      </w:r>
      <w:r w:rsidR="00096865" w:rsidRPr="00F566BF">
        <w:rPr>
          <w:rFonts w:ascii="GHEA Grapalat" w:hAnsi="GHEA Grapalat" w:cs="Sylfaen"/>
          <w:i/>
          <w:sz w:val="22"/>
          <w:szCs w:val="22"/>
        </w:rPr>
        <w:t>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096865" w:rsidRPr="004F6F70" w:rsidRDefault="004F6F70" w:rsidP="000402B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00160AE4" w:rsidRPr="00F566BF">
        <w:rPr>
          <w:rFonts w:ascii="GHEA Grapalat" w:hAnsi="GHEA Grapalat"/>
          <w:b/>
          <w:sz w:val="20"/>
          <w:lang w:val="af-ZA"/>
        </w:rPr>
        <w:t>ԿԱՐԻՔՆԵՐԻ ՀԱՄԱՐ</w:t>
      </w:r>
      <w:r w:rsidR="00160AE4" w:rsidRPr="004F6F70">
        <w:rPr>
          <w:rFonts w:ascii="GHEA Grapalat" w:hAnsi="GHEA Grapalat"/>
          <w:b/>
          <w:sz w:val="20"/>
          <w:lang w:val="af-ZA"/>
        </w:rPr>
        <w:t xml:space="preserve">  </w:t>
      </w:r>
      <w:r w:rsidRPr="004F6F70">
        <w:rPr>
          <w:rFonts w:ascii="GHEA Grapalat" w:hAnsi="GHEA Grapalat"/>
          <w:b/>
          <w:sz w:val="20"/>
          <w:lang w:val="af-ZA"/>
        </w:rPr>
        <w:t>ՆԱԽԱԳԾԱՆԱԽԱՀԱՇՎԱՅԻՆ ՓԱՍՏԱԹՂԹԵՐԻ ՄՇԱԿՄԱՆ ԽՈՐՀՐԴԱՏՎԱԿԱՆ</w:t>
      </w:r>
      <w:r w:rsidR="0018779E">
        <w:rPr>
          <w:rFonts w:ascii="GHEA Grapalat" w:hAnsi="GHEA Grapalat"/>
          <w:b/>
          <w:sz w:val="20"/>
          <w:lang w:val="hy-AM"/>
        </w:rPr>
        <w:t xml:space="preserve"> </w:t>
      </w:r>
      <w:r w:rsidRPr="004F6F70">
        <w:rPr>
          <w:rFonts w:ascii="GHEA Grapalat" w:hAnsi="GHEA Grapalat"/>
          <w:b/>
          <w:sz w:val="20"/>
          <w:lang w:val="af-ZA"/>
        </w:rPr>
        <w:t xml:space="preserve"> ԾԱՌԱՅՈՒԹՅՈՒՆՆԵՐԻ </w:t>
      </w:r>
      <w:r w:rsidR="00160AE4" w:rsidRPr="00F566BF">
        <w:rPr>
          <w:rFonts w:ascii="GHEA Grapalat" w:hAnsi="GHEA Grapalat"/>
          <w:b/>
          <w:sz w:val="20"/>
          <w:lang w:val="af-ZA"/>
        </w:rPr>
        <w:t xml:space="preserve">ՁԵՌՔԲԵՐՄԱՆ ՆՊԱՏԱԿՈՎ ՀԱՅՏԱՐԱՐՎԱԾ </w:t>
      </w:r>
      <w:r w:rsidR="00D16816">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447CC3" w:rsidRPr="001820DF" w:rsidRDefault="00096865" w:rsidP="00447CC3">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447CC3" w:rsidRPr="00972668">
        <w:rPr>
          <w:rFonts w:ascii="GHEA Grapalat" w:hAnsi="GHEA Grapalat" w:cs="Sylfaen"/>
          <w:sz w:val="20"/>
        </w:rPr>
        <w:t>Մասնակցի</w:t>
      </w:r>
      <w:r w:rsidR="00447CC3" w:rsidRPr="00972668">
        <w:rPr>
          <w:rFonts w:ascii="GHEA Grapalat" w:hAnsi="GHEA Grapalat" w:cs="Times Armenian"/>
          <w:sz w:val="20"/>
          <w:lang w:val="af-ZA"/>
        </w:rPr>
        <w:t xml:space="preserve"> </w:t>
      </w:r>
      <w:r w:rsidR="00447CC3" w:rsidRPr="00972668">
        <w:rPr>
          <w:rFonts w:ascii="GHEA Grapalat" w:hAnsi="GHEA Grapalat" w:cs="Sylfaen"/>
          <w:sz w:val="20"/>
        </w:rPr>
        <w:t>մասնակցության</w:t>
      </w:r>
      <w:r w:rsidR="00447CC3" w:rsidRPr="00972668">
        <w:rPr>
          <w:rFonts w:ascii="GHEA Grapalat" w:hAnsi="GHEA Grapalat" w:cs="Times Armenian"/>
          <w:sz w:val="20"/>
          <w:lang w:val="af-ZA"/>
        </w:rPr>
        <w:t xml:space="preserve"> </w:t>
      </w:r>
      <w:r w:rsidR="00447CC3" w:rsidRPr="00972668">
        <w:rPr>
          <w:rFonts w:ascii="GHEA Grapalat" w:hAnsi="GHEA Grapalat" w:cs="Sylfaen"/>
          <w:sz w:val="20"/>
        </w:rPr>
        <w:t>իրավունքի</w:t>
      </w:r>
      <w:r w:rsidR="00447CC3" w:rsidRPr="00972668">
        <w:rPr>
          <w:rFonts w:ascii="GHEA Grapalat" w:hAnsi="GHEA Grapalat" w:cs="Times Armenian"/>
          <w:sz w:val="20"/>
          <w:lang w:val="af-ZA"/>
        </w:rPr>
        <w:t xml:space="preserve"> </w:t>
      </w:r>
      <w:r w:rsidR="00447CC3" w:rsidRPr="00972668">
        <w:rPr>
          <w:rFonts w:ascii="GHEA Grapalat" w:hAnsi="GHEA Grapalat" w:cs="Sylfaen"/>
          <w:sz w:val="20"/>
        </w:rPr>
        <w:t>պահանջները</w:t>
      </w:r>
      <w:r w:rsidR="00447CC3" w:rsidRPr="00DC0D0F">
        <w:rPr>
          <w:rFonts w:ascii="GHEA Grapalat" w:hAnsi="GHEA Grapalat" w:cs="Sylfaen"/>
          <w:sz w:val="20"/>
          <w:lang w:val="af-ZA"/>
        </w:rPr>
        <w:t>,</w:t>
      </w:r>
      <w:r w:rsidR="00447CC3" w:rsidRPr="00AC61F9">
        <w:rPr>
          <w:lang w:val="af-ZA"/>
        </w:rPr>
        <w:t xml:space="preserve"> </w:t>
      </w:r>
      <w:r w:rsidR="00447CC3" w:rsidRPr="00DC0D0F">
        <w:rPr>
          <w:rFonts w:ascii="GHEA Grapalat" w:hAnsi="GHEA Grapalat" w:cs="Sylfaen"/>
          <w:sz w:val="20"/>
        </w:rPr>
        <w:t>որակավորման</w:t>
      </w:r>
      <w:r w:rsidR="00447CC3" w:rsidRPr="00DC0D0F">
        <w:rPr>
          <w:rFonts w:ascii="GHEA Grapalat" w:hAnsi="GHEA Grapalat" w:cs="Sylfaen"/>
          <w:sz w:val="20"/>
          <w:lang w:val="af-ZA"/>
        </w:rPr>
        <w:t xml:space="preserve"> </w:t>
      </w:r>
      <w:r w:rsidR="00447CC3" w:rsidRPr="00DC0D0F">
        <w:rPr>
          <w:rFonts w:ascii="GHEA Grapalat" w:hAnsi="GHEA Grapalat" w:cs="Sylfaen"/>
          <w:sz w:val="20"/>
        </w:rPr>
        <w:t>չափանիշները</w:t>
      </w:r>
      <w:r w:rsidR="00447CC3" w:rsidRPr="00DC0D0F">
        <w:rPr>
          <w:rFonts w:ascii="GHEA Grapalat" w:hAnsi="GHEA Grapalat" w:cs="Sylfaen"/>
          <w:sz w:val="20"/>
          <w:lang w:val="af-ZA"/>
        </w:rPr>
        <w:t xml:space="preserve">  </w:t>
      </w:r>
      <w:r w:rsidR="00447CC3" w:rsidRPr="00DC0D0F">
        <w:rPr>
          <w:rFonts w:ascii="GHEA Grapalat" w:hAnsi="GHEA Grapalat" w:cs="Sylfaen"/>
          <w:sz w:val="20"/>
        </w:rPr>
        <w:t>և</w:t>
      </w:r>
      <w:r w:rsidR="00447CC3" w:rsidRPr="00DC0D0F">
        <w:rPr>
          <w:rFonts w:ascii="GHEA Grapalat" w:hAnsi="GHEA Grapalat" w:cs="Sylfaen"/>
          <w:sz w:val="20"/>
          <w:lang w:val="af-ZA"/>
        </w:rPr>
        <w:t xml:space="preserve"> </w:t>
      </w:r>
      <w:r w:rsidR="00447CC3" w:rsidRPr="00DC0D0F">
        <w:rPr>
          <w:rFonts w:ascii="GHEA Grapalat" w:hAnsi="GHEA Grapalat" w:cs="Sylfaen"/>
          <w:sz w:val="20"/>
        </w:rPr>
        <w:t>դրանց</w:t>
      </w:r>
      <w:r w:rsidR="00447CC3" w:rsidRPr="00DC0D0F">
        <w:rPr>
          <w:rFonts w:ascii="GHEA Grapalat" w:hAnsi="GHEA Grapalat" w:cs="Sylfaen"/>
          <w:sz w:val="20"/>
          <w:lang w:val="af-ZA"/>
        </w:rPr>
        <w:t xml:space="preserve"> </w:t>
      </w:r>
      <w:r w:rsidR="00447CC3" w:rsidRPr="00DC0D0F">
        <w:rPr>
          <w:rFonts w:ascii="GHEA Grapalat" w:hAnsi="GHEA Grapalat" w:cs="Sylfaen"/>
          <w:sz w:val="20"/>
        </w:rPr>
        <w:t>գնահատման</w:t>
      </w:r>
      <w:r w:rsidR="00447CC3" w:rsidRPr="00DC0D0F">
        <w:rPr>
          <w:rFonts w:ascii="GHEA Grapalat" w:hAnsi="GHEA Grapalat" w:cs="Sylfaen"/>
          <w:sz w:val="20"/>
          <w:lang w:val="af-ZA"/>
        </w:rPr>
        <w:t xml:space="preserve"> </w:t>
      </w:r>
      <w:r w:rsidR="00447CC3" w:rsidRPr="00DC0D0F">
        <w:rPr>
          <w:rFonts w:ascii="GHEA Grapalat" w:hAnsi="GHEA Grapalat" w:cs="Sylfaen"/>
          <w:sz w:val="20"/>
        </w:rPr>
        <w:t>կարգը</w:t>
      </w:r>
      <w:r w:rsidR="00447CC3" w:rsidRPr="00C37777">
        <w:rPr>
          <w:rFonts w:ascii="GHEA Grapalat" w:hAnsi="GHEA Grapalat" w:cs="Sylfae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w:t>
      </w:r>
      <w:r w:rsidR="00F04711">
        <w:rPr>
          <w:rFonts w:ascii="GHEA Grapalat" w:hAnsi="GHEA Grapalat"/>
          <w:sz w:val="20"/>
          <w:lang w:val="hy-AM"/>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F04711">
      <w:pPr>
        <w:tabs>
          <w:tab w:val="left" w:pos="0"/>
          <w:tab w:val="left" w:pos="1350"/>
        </w:tabs>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w:t>
      </w:r>
      <w:r w:rsidR="00F04711">
        <w:rPr>
          <w:rFonts w:ascii="GHEA Grapalat" w:hAnsi="GHEA Grapalat"/>
          <w:sz w:val="20"/>
          <w:lang w:val="hy-AM"/>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16816">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42C6E">
        <w:rPr>
          <w:rFonts w:ascii="GHEA Grapalat" w:hAnsi="GHEA Grapalat" w:cs="Times Armenian"/>
          <w:sz w:val="20"/>
          <w:lang w:val="af-ZA"/>
        </w:rPr>
        <w:t>ՀՀ ԱՆ ԳՀԽԾՁԲ-2025/65</w:t>
      </w:r>
      <w:r w:rsidR="000402B8" w:rsidRPr="000402B8">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F6EC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402B8">
        <w:rPr>
          <w:rFonts w:ascii="GHEA Grapalat" w:hAnsi="GHEA Grapalat" w:cs="Times Armenian"/>
          <w:sz w:val="20"/>
          <w:lang w:val="ru-RU"/>
        </w:rPr>
        <w:t>ՀՀ</w:t>
      </w:r>
      <w:r w:rsidR="000402B8" w:rsidRPr="000402B8">
        <w:rPr>
          <w:rFonts w:ascii="GHEA Grapalat" w:hAnsi="GHEA Grapalat" w:cs="Times Armenian"/>
          <w:sz w:val="20"/>
          <w:lang w:val="af-ZA"/>
        </w:rPr>
        <w:t xml:space="preserve"> </w:t>
      </w:r>
      <w:r w:rsidR="000402B8" w:rsidRPr="000402B8">
        <w:rPr>
          <w:rFonts w:ascii="GHEA Grapalat" w:hAnsi="GHEA Grapalat"/>
          <w:sz w:val="20"/>
          <w:lang w:val="af-ZA"/>
        </w:rPr>
        <w:t>առողջապահության նախարարությ</w:t>
      </w:r>
      <w:r w:rsidR="000402B8">
        <w:rPr>
          <w:rFonts w:ascii="GHEA Grapalat" w:hAnsi="GHEA Grapalat"/>
          <w:sz w:val="20"/>
          <w:lang w:val="ru-RU"/>
        </w:rPr>
        <w:t>ան</w:t>
      </w:r>
      <w:r w:rsidR="000402B8" w:rsidRPr="000402B8">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18779E" w:rsidRDefault="0018779E" w:rsidP="0018779E">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rsidR="00926875" w:rsidRPr="00F566BF" w:rsidRDefault="00926875" w:rsidP="00EF3662">
      <w:pPr>
        <w:pStyle w:val="23"/>
        <w:spacing w:line="240" w:lineRule="auto"/>
        <w:ind w:firstLine="567"/>
        <w:rPr>
          <w:rFonts w:ascii="GHEA Grapalat" w:hAnsi="GHEA Grapalat" w:cs="Sylfaen"/>
          <w:szCs w:val="24"/>
        </w:rPr>
      </w:pP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որպես</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www.armeps.am </w:t>
      </w:r>
      <w:r w:rsidRPr="0018779E">
        <w:rPr>
          <w:rFonts w:ascii="GHEA Grapalat" w:hAnsi="GHEA Grapalat" w:cs="Sylfaen"/>
          <w:szCs w:val="24"/>
          <w:lang w:val="hy-AM"/>
        </w:rPr>
        <w:t>հասցեով</w:t>
      </w:r>
      <w:r w:rsidRPr="00F566BF">
        <w:rPr>
          <w:rFonts w:ascii="GHEA Grapalat" w:hAnsi="GHEA Grapalat" w:cs="Sylfaen"/>
          <w:szCs w:val="24"/>
        </w:rPr>
        <w:t xml:space="preserve"> </w:t>
      </w:r>
      <w:r w:rsidRPr="0018779E">
        <w:rPr>
          <w:rFonts w:ascii="GHEA Grapalat" w:hAnsi="GHEA Grapalat" w:cs="Sylfaen"/>
          <w:szCs w:val="24"/>
          <w:lang w:val="hy-AM"/>
        </w:rPr>
        <w:t>գործող</w:t>
      </w:r>
      <w:r w:rsidRPr="00F566BF">
        <w:rPr>
          <w:rFonts w:ascii="GHEA Grapalat" w:hAnsi="GHEA Grapalat" w:cs="Sylfaen"/>
          <w:szCs w:val="24"/>
        </w:rPr>
        <w:t xml:space="preserve"> </w:t>
      </w:r>
      <w:r w:rsidRPr="0018779E">
        <w:rPr>
          <w:rFonts w:ascii="GHEA Grapalat" w:hAnsi="GHEA Grapalat" w:cs="Sylfaen"/>
          <w:szCs w:val="24"/>
          <w:lang w:val="hy-AM"/>
        </w:rPr>
        <w:t>ինտերնետային</w:t>
      </w:r>
      <w:r w:rsidRPr="00F566BF">
        <w:rPr>
          <w:rFonts w:ascii="GHEA Grapalat" w:hAnsi="GHEA Grapalat" w:cs="Sylfaen"/>
          <w:szCs w:val="24"/>
        </w:rPr>
        <w:t xml:space="preserve"> </w:t>
      </w:r>
      <w:r w:rsidRPr="0018779E">
        <w:rPr>
          <w:rFonts w:ascii="GHEA Grapalat" w:hAnsi="GHEA Grapalat" w:cs="Sylfaen"/>
          <w:szCs w:val="24"/>
          <w:lang w:val="hy-AM"/>
        </w:rPr>
        <w:t>կայք</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լրացնում</w:t>
      </w:r>
      <w:r w:rsidRPr="00F566BF">
        <w:rPr>
          <w:rFonts w:ascii="GHEA Grapalat" w:hAnsi="GHEA Grapalat" w:cs="Sylfaen"/>
          <w:szCs w:val="24"/>
        </w:rPr>
        <w:t xml:space="preserve"> </w:t>
      </w:r>
      <w:r w:rsidRPr="0018779E">
        <w:rPr>
          <w:rFonts w:ascii="GHEA Grapalat" w:hAnsi="GHEA Grapalat" w:cs="Sylfaen"/>
          <w:szCs w:val="24"/>
          <w:lang w:val="hy-AM"/>
        </w:rPr>
        <w:t>համապատասխան</w:t>
      </w:r>
      <w:r w:rsidRPr="00F566BF">
        <w:rPr>
          <w:rFonts w:ascii="GHEA Grapalat" w:hAnsi="GHEA Grapalat" w:cs="Sylfaen"/>
          <w:szCs w:val="24"/>
        </w:rPr>
        <w:t xml:space="preserve"> </w:t>
      </w:r>
      <w:r w:rsidRPr="0018779E">
        <w:rPr>
          <w:rFonts w:ascii="GHEA Grapalat" w:hAnsi="GHEA Grapalat" w:cs="Sylfaen"/>
          <w:szCs w:val="24"/>
          <w:lang w:val="hy-AM"/>
        </w:rPr>
        <w:t>պահանջվող</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որից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գրանցումը</w:t>
      </w:r>
      <w:r w:rsidRPr="00F566BF">
        <w:rPr>
          <w:rFonts w:ascii="GHEA Grapalat" w:hAnsi="GHEA Grapalat" w:cs="Sylfaen"/>
          <w:szCs w:val="24"/>
        </w:rPr>
        <w:t xml:space="preserve"> </w:t>
      </w:r>
      <w:r w:rsidRPr="0018779E">
        <w:rPr>
          <w:rFonts w:ascii="GHEA Grapalat" w:hAnsi="GHEA Grapalat" w:cs="Sylfaen"/>
          <w:szCs w:val="24"/>
          <w:lang w:val="hy-AM"/>
        </w:rPr>
        <w:t>հաստատելու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էլեկտրոնային</w:t>
      </w:r>
      <w:r w:rsidRPr="00F566BF">
        <w:rPr>
          <w:rFonts w:ascii="GHEA Grapalat" w:hAnsi="GHEA Grapalat" w:cs="Sylfaen"/>
          <w:szCs w:val="24"/>
        </w:rPr>
        <w:t xml:space="preserve"> </w:t>
      </w:r>
      <w:r w:rsidRPr="0018779E">
        <w:rPr>
          <w:rFonts w:ascii="GHEA Grapalat" w:hAnsi="GHEA Grapalat" w:cs="Sylfaen"/>
          <w:szCs w:val="24"/>
          <w:lang w:val="hy-AM"/>
        </w:rPr>
        <w:t>փոստի</w:t>
      </w:r>
      <w:r w:rsidRPr="00F566BF">
        <w:rPr>
          <w:rFonts w:ascii="GHEA Grapalat" w:hAnsi="GHEA Grapalat" w:cs="Sylfaen"/>
          <w:szCs w:val="24"/>
        </w:rPr>
        <w:t xml:space="preserve"> </w:t>
      </w:r>
      <w:r w:rsidRPr="0018779E">
        <w:rPr>
          <w:rFonts w:ascii="GHEA Grapalat" w:hAnsi="GHEA Grapalat" w:cs="Sylfaen"/>
          <w:szCs w:val="24"/>
          <w:lang w:val="hy-AM"/>
        </w:rPr>
        <w:t>միջոցով</w:t>
      </w:r>
      <w:r w:rsidRPr="00F566BF">
        <w:rPr>
          <w:rFonts w:ascii="GHEA Grapalat" w:hAnsi="GHEA Grapalat" w:cs="Sylfaen"/>
          <w:szCs w:val="24"/>
        </w:rPr>
        <w:t xml:space="preserve"> </w:t>
      </w:r>
      <w:r w:rsidRPr="0018779E">
        <w:rPr>
          <w:rFonts w:ascii="GHEA Grapalat" w:hAnsi="GHEA Grapalat" w:cs="Sylfaen"/>
          <w:szCs w:val="24"/>
          <w:lang w:val="hy-AM"/>
        </w:rPr>
        <w:t>ստացված</w:t>
      </w:r>
      <w:r w:rsidRPr="00F566BF">
        <w:rPr>
          <w:rFonts w:ascii="GHEA Grapalat" w:hAnsi="GHEA Grapalat" w:cs="Sylfaen"/>
          <w:szCs w:val="24"/>
        </w:rPr>
        <w:t xml:space="preserve"> </w:t>
      </w:r>
      <w:r w:rsidRPr="0018779E">
        <w:rPr>
          <w:rFonts w:ascii="GHEA Grapalat" w:hAnsi="GHEA Grapalat" w:cs="Sylfaen"/>
          <w:szCs w:val="24"/>
          <w:lang w:val="hy-AM"/>
        </w:rPr>
        <w:t>թվի</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տառերի</w:t>
      </w:r>
      <w:r w:rsidRPr="00F566BF">
        <w:rPr>
          <w:rFonts w:ascii="GHEA Grapalat" w:hAnsi="GHEA Grapalat" w:cs="Sylfaen"/>
          <w:szCs w:val="24"/>
        </w:rPr>
        <w:t xml:space="preserve"> </w:t>
      </w:r>
      <w:r w:rsidRPr="0018779E">
        <w:rPr>
          <w:rFonts w:ascii="GHEA Grapalat" w:hAnsi="GHEA Grapalat" w:cs="Sylfaen"/>
          <w:szCs w:val="24"/>
          <w:lang w:val="hy-AM"/>
        </w:rPr>
        <w:t>կոմբինացիան</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w:t>
      </w:r>
      <w:r w:rsidRPr="00F566BF">
        <w:rPr>
          <w:rFonts w:ascii="GHEA Grapalat" w:hAnsi="GHEA Grapalat" w:cs="Sylfaen"/>
          <w:szCs w:val="24"/>
        </w:rPr>
        <w:t xml:space="preserve">: </w:t>
      </w:r>
      <w:r w:rsidRPr="0018779E">
        <w:rPr>
          <w:rFonts w:ascii="GHEA Grapalat" w:hAnsi="GHEA Grapalat" w:cs="Sylfaen"/>
          <w:szCs w:val="24"/>
          <w:lang w:val="hy-AM"/>
        </w:rPr>
        <w:t>Նշված</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ճիշտ</w:t>
      </w:r>
      <w:r w:rsidRPr="00F566BF">
        <w:rPr>
          <w:rFonts w:ascii="GHEA Grapalat" w:hAnsi="GHEA Grapalat" w:cs="Sylfaen"/>
          <w:szCs w:val="24"/>
        </w:rPr>
        <w:t xml:space="preserve"> </w:t>
      </w:r>
      <w:r w:rsidRPr="0018779E">
        <w:rPr>
          <w:rFonts w:ascii="GHEA Grapalat" w:hAnsi="GHEA Grapalat" w:cs="Sylfaen"/>
          <w:szCs w:val="24"/>
          <w:lang w:val="hy-AM"/>
        </w:rPr>
        <w:t>մուտքա</w:t>
      </w:r>
      <w:r w:rsidRPr="00F566BF">
        <w:rPr>
          <w:rFonts w:ascii="GHEA Grapalat" w:hAnsi="GHEA Grapalat" w:cs="Sylfaen"/>
          <w:szCs w:val="24"/>
        </w:rPr>
        <w:softHyphen/>
      </w:r>
      <w:r w:rsidRPr="0018779E">
        <w:rPr>
          <w:rFonts w:ascii="GHEA Grapalat" w:hAnsi="GHEA Grapalat" w:cs="Sylfaen"/>
          <w:szCs w:val="24"/>
          <w:lang w:val="hy-AM"/>
        </w:rPr>
        <w:t>գրե</w:t>
      </w:r>
      <w:r w:rsidRPr="00F566BF">
        <w:rPr>
          <w:rFonts w:ascii="GHEA Grapalat" w:hAnsi="GHEA Grapalat" w:cs="Sylfaen"/>
          <w:szCs w:val="24"/>
        </w:rPr>
        <w:softHyphen/>
      </w:r>
      <w:r w:rsidRPr="0018779E">
        <w:rPr>
          <w:rFonts w:ascii="GHEA Grapalat" w:hAnsi="GHEA Grapalat" w:cs="Sylfaen"/>
          <w:szCs w:val="24"/>
          <w:lang w:val="hy-AM"/>
        </w:rPr>
        <w:t>լու</w:t>
      </w:r>
      <w:r w:rsidRPr="00F566BF">
        <w:rPr>
          <w:rFonts w:ascii="GHEA Grapalat" w:hAnsi="GHEA Grapalat" w:cs="Sylfaen"/>
          <w:szCs w:val="24"/>
        </w:rPr>
        <w:softHyphen/>
      </w:r>
      <w:r w:rsidRPr="0018779E">
        <w:rPr>
          <w:rFonts w:ascii="GHEA Grapalat" w:hAnsi="GHEA Grapalat" w:cs="Sylfaen"/>
          <w:szCs w:val="24"/>
          <w:lang w:val="hy-AM"/>
        </w:rPr>
        <w:t>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գրանցված</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ինչի</w:t>
      </w:r>
      <w:r w:rsidRPr="00F566BF">
        <w:rPr>
          <w:rFonts w:ascii="GHEA Grapalat" w:hAnsi="GHEA Grapalat" w:cs="Sylfaen"/>
          <w:szCs w:val="24"/>
        </w:rPr>
        <w:t xml:space="preserve"> </w:t>
      </w:r>
      <w:r w:rsidRPr="0018779E">
        <w:rPr>
          <w:rFonts w:ascii="GHEA Grapalat" w:hAnsi="GHEA Grapalat" w:cs="Sylfaen"/>
          <w:szCs w:val="24"/>
          <w:lang w:val="hy-AM"/>
        </w:rPr>
        <w:t>մասին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ստանում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ծանուցում</w:t>
      </w:r>
      <w:r w:rsidRPr="00F566BF">
        <w:rPr>
          <w:rFonts w:ascii="GHEA Grapalat" w:hAnsi="GHEA Grapalat" w:cs="Sylfaen"/>
          <w:szCs w:val="24"/>
        </w:rPr>
        <w:t xml:space="preserve">: </w:t>
      </w:r>
      <w:r w:rsidRPr="0018779E">
        <w:rPr>
          <w:rFonts w:ascii="GHEA Grapalat" w:hAnsi="GHEA Grapalat" w:cs="Sylfaen"/>
          <w:szCs w:val="24"/>
          <w:lang w:val="hy-AM"/>
        </w:rPr>
        <w:t>Մասնակցի</w:t>
      </w:r>
      <w:r w:rsidRPr="00F566BF">
        <w:rPr>
          <w:rFonts w:ascii="GHEA Grapalat" w:hAnsi="GHEA Grapalat" w:cs="Sylfaen"/>
          <w:szCs w:val="24"/>
        </w:rPr>
        <w:t xml:space="preserve"> </w:t>
      </w:r>
      <w:r w:rsidRPr="0018779E">
        <w:rPr>
          <w:rFonts w:ascii="GHEA Grapalat" w:hAnsi="GHEA Grapalat" w:cs="Sylfaen"/>
          <w:szCs w:val="24"/>
          <w:lang w:val="hy-AM"/>
        </w:rPr>
        <w:t>գրանցումն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չեղյալ</w:t>
      </w:r>
      <w:r w:rsidRPr="00F566BF">
        <w:rPr>
          <w:rFonts w:ascii="GHEA Grapalat" w:hAnsi="GHEA Grapalat" w:cs="Sylfaen"/>
          <w:szCs w:val="24"/>
        </w:rPr>
        <w:t xml:space="preserve">, </w:t>
      </w:r>
      <w:r w:rsidRPr="0018779E">
        <w:rPr>
          <w:rFonts w:ascii="GHEA Grapalat" w:hAnsi="GHEA Grapalat" w:cs="Sylfaen"/>
          <w:szCs w:val="24"/>
          <w:lang w:val="hy-AM"/>
        </w:rPr>
        <w:t>եթե</w:t>
      </w:r>
      <w:r w:rsidRPr="00F566BF">
        <w:rPr>
          <w:rFonts w:ascii="GHEA Grapalat" w:hAnsi="GHEA Grapalat" w:cs="Sylfaen"/>
          <w:szCs w:val="24"/>
        </w:rPr>
        <w:t xml:space="preserve"> </w:t>
      </w:r>
      <w:r w:rsidR="00844434" w:rsidRPr="0018779E">
        <w:rPr>
          <w:rFonts w:ascii="GHEA Grapalat" w:hAnsi="GHEA Grapalat" w:cs="Sylfaen"/>
          <w:szCs w:val="24"/>
          <w:lang w:val="hy-AM"/>
        </w:rPr>
        <w:t>հ</w:t>
      </w:r>
      <w:r w:rsidRPr="0018779E">
        <w:rPr>
          <w:rFonts w:ascii="GHEA Grapalat" w:hAnsi="GHEA Grapalat" w:cs="Sylfaen"/>
          <w:szCs w:val="24"/>
          <w:lang w:val="hy-AM"/>
        </w:rPr>
        <w:t>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օրվանից</w:t>
      </w:r>
      <w:r w:rsidRPr="00F566BF">
        <w:rPr>
          <w:rFonts w:ascii="GHEA Grapalat" w:hAnsi="GHEA Grapalat" w:cs="Sylfaen"/>
          <w:szCs w:val="24"/>
        </w:rPr>
        <w:t xml:space="preserve"> </w:t>
      </w:r>
      <w:r w:rsidRPr="0018779E">
        <w:rPr>
          <w:rFonts w:ascii="GHEA Grapalat" w:hAnsi="GHEA Grapalat" w:cs="Sylfaen"/>
          <w:szCs w:val="24"/>
          <w:lang w:val="hy-AM"/>
        </w:rPr>
        <w:t>հաշված</w:t>
      </w:r>
      <w:r w:rsidRPr="00F566BF">
        <w:rPr>
          <w:rFonts w:ascii="GHEA Grapalat" w:hAnsi="GHEA Grapalat" w:cs="Sylfaen"/>
          <w:szCs w:val="24"/>
        </w:rPr>
        <w:t xml:space="preserve"> 30 </w:t>
      </w:r>
      <w:r w:rsidRPr="0018779E">
        <w:rPr>
          <w:rFonts w:ascii="GHEA Grapalat" w:hAnsi="GHEA Grapalat" w:cs="Sylfaen"/>
          <w:szCs w:val="24"/>
          <w:lang w:val="hy-AM"/>
        </w:rPr>
        <w:t>օրացուցային</w:t>
      </w:r>
      <w:r w:rsidRPr="00F566BF">
        <w:rPr>
          <w:rFonts w:ascii="GHEA Grapalat" w:hAnsi="GHEA Grapalat" w:cs="Sylfaen"/>
          <w:szCs w:val="24"/>
        </w:rPr>
        <w:t xml:space="preserve"> </w:t>
      </w:r>
      <w:r w:rsidRPr="0018779E">
        <w:rPr>
          <w:rFonts w:ascii="GHEA Grapalat" w:hAnsi="GHEA Grapalat" w:cs="Sylfaen"/>
          <w:szCs w:val="24"/>
          <w:lang w:val="hy-AM"/>
        </w:rPr>
        <w:t>օրվա</w:t>
      </w:r>
      <w:r w:rsidRPr="00F566BF">
        <w:rPr>
          <w:rFonts w:ascii="GHEA Grapalat" w:hAnsi="GHEA Grapalat" w:cs="Sylfaen"/>
          <w:szCs w:val="24"/>
        </w:rPr>
        <w:t xml:space="preserve"> </w:t>
      </w:r>
      <w:r w:rsidRPr="0018779E">
        <w:rPr>
          <w:rFonts w:ascii="GHEA Grapalat" w:hAnsi="GHEA Grapalat" w:cs="Sylfaen"/>
          <w:szCs w:val="24"/>
          <w:lang w:val="hy-AM"/>
        </w:rPr>
        <w:t>ընթացքում</w:t>
      </w:r>
      <w:r w:rsidRPr="00F566BF">
        <w:rPr>
          <w:rFonts w:ascii="GHEA Grapalat" w:hAnsi="GHEA Grapalat" w:cs="Sylfaen"/>
          <w:szCs w:val="24"/>
        </w:rPr>
        <w:t xml:space="preserve"> </w:t>
      </w:r>
      <w:r w:rsidRPr="0018779E">
        <w:rPr>
          <w:rFonts w:ascii="GHEA Grapalat" w:hAnsi="GHEA Grapalat" w:cs="Sylfaen"/>
          <w:szCs w:val="24"/>
          <w:lang w:val="hy-AM"/>
        </w:rPr>
        <w:t>վերջինս</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00C4795F"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Pr="0018779E">
        <w:rPr>
          <w:rFonts w:ascii="GHEA Grapalat" w:hAnsi="GHEA Grapalat" w:cs="Sylfaen"/>
          <w:szCs w:val="24"/>
          <w:lang w:val="hy-AM"/>
        </w:rPr>
        <w:t>սակայն</w:t>
      </w:r>
      <w:r w:rsidRPr="00F566BF">
        <w:rPr>
          <w:rFonts w:ascii="GHEA Grapalat" w:hAnsi="GHEA Grapalat" w:cs="Sylfaen"/>
          <w:szCs w:val="24"/>
        </w:rPr>
        <w:t xml:space="preserve"> </w:t>
      </w:r>
      <w:r w:rsidR="00EF6526"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Այս</w:t>
      </w:r>
      <w:r w:rsidRPr="00F566BF">
        <w:rPr>
          <w:rFonts w:ascii="GHEA Grapalat" w:hAnsi="GHEA Grapalat" w:cs="Sylfaen"/>
          <w:szCs w:val="24"/>
        </w:rPr>
        <w:t xml:space="preserve"> </w:t>
      </w:r>
      <w:r w:rsidRPr="0018779E">
        <w:rPr>
          <w:rFonts w:ascii="GHEA Grapalat" w:hAnsi="GHEA Grapalat" w:cs="Sylfaen"/>
          <w:szCs w:val="24"/>
          <w:lang w:val="hy-AM"/>
        </w:rPr>
        <w:t>պարագայում</w:t>
      </w:r>
      <w:r w:rsidRPr="00F566BF">
        <w:rPr>
          <w:rFonts w:ascii="GHEA Grapalat" w:hAnsi="GHEA Grapalat" w:cs="Sylfaen"/>
          <w:szCs w:val="24"/>
        </w:rPr>
        <w:t xml:space="preserve"> </w:t>
      </w:r>
      <w:r w:rsidRPr="0018779E">
        <w:rPr>
          <w:rFonts w:ascii="GHEA Grapalat" w:hAnsi="GHEA Grapalat" w:cs="Sylfaen"/>
          <w:szCs w:val="24"/>
          <w:lang w:val="hy-AM"/>
        </w:rPr>
        <w:t>իրականացվում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գրանցման</w:t>
      </w:r>
      <w:r w:rsidRPr="00F566BF">
        <w:rPr>
          <w:rFonts w:ascii="GHEA Grapalat" w:hAnsi="GHEA Grapalat" w:cs="Sylfaen"/>
          <w:szCs w:val="24"/>
        </w:rPr>
        <w:t xml:space="preserve"> </w:t>
      </w:r>
      <w:r w:rsidRPr="0018779E">
        <w:rPr>
          <w:rFonts w:ascii="GHEA Grapalat" w:hAnsi="GHEA Grapalat" w:cs="Sylfaen"/>
          <w:szCs w:val="24"/>
          <w:lang w:val="hy-AM"/>
        </w:rPr>
        <w:t>նոր</w:t>
      </w:r>
      <w:r w:rsidRPr="00F566BF">
        <w:rPr>
          <w:rFonts w:ascii="GHEA Grapalat" w:hAnsi="GHEA Grapalat" w:cs="Sylfaen"/>
          <w:szCs w:val="24"/>
        </w:rPr>
        <w:t xml:space="preserve"> </w:t>
      </w:r>
      <w:r w:rsidRPr="0018779E">
        <w:rPr>
          <w:rFonts w:ascii="GHEA Grapalat" w:hAnsi="GHEA Grapalat" w:cs="Sylfaen"/>
          <w:szCs w:val="24"/>
          <w:lang w:val="hy-AM"/>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Pr="00D16816" w:rsidRDefault="00A81DD5" w:rsidP="00EF3662">
      <w:pPr>
        <w:pStyle w:val="23"/>
        <w:spacing w:line="240" w:lineRule="auto"/>
        <w:ind w:firstLine="567"/>
        <w:rPr>
          <w:rFonts w:ascii="GHEA Grapalat" w:hAnsi="GHEA Grapalat"/>
          <w:i/>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9" w:history="1">
        <w:r w:rsidR="00D16816" w:rsidRPr="00D16816">
          <w:rPr>
            <w:rStyle w:val="a9"/>
            <w:rFonts w:ascii="GHEA Grapalat" w:hAnsi="GHEA Grapalat"/>
            <w:i/>
          </w:rPr>
          <w:t>armine.galustyan@moh.am</w:t>
        </w:r>
      </w:hyperlink>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C3342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0402B8" w:rsidRPr="000402B8">
        <w:rPr>
          <w:rFonts w:ascii="GHEA Grapalat" w:hAnsi="GHEA Grapalat" w:cs="Sylfaen"/>
          <w:i w:val="0"/>
          <w:lang w:val="af-ZA"/>
        </w:rPr>
        <w:t>ՀՀ առողջապահության նախարարությ</w:t>
      </w:r>
      <w:r w:rsidR="000402B8">
        <w:rPr>
          <w:rFonts w:ascii="GHEA Grapalat" w:hAnsi="GHEA Grapalat" w:cs="Sylfaen"/>
          <w:i w:val="0"/>
          <w:lang w:val="ru-RU"/>
        </w:rPr>
        <w:t>ան</w:t>
      </w:r>
      <w:r w:rsidR="000402B8" w:rsidRPr="000402B8">
        <w:rPr>
          <w:rFonts w:ascii="GHEA Grapalat" w:hAnsi="GHEA Grapalat" w:cs="Sylfaen"/>
          <w:i w:val="0"/>
          <w:lang w:val="en-US"/>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4F6F70" w:rsidRPr="000402B8">
        <w:rPr>
          <w:rFonts w:ascii="GHEA Grapalat" w:hAnsi="GHEA Grapalat"/>
          <w:i w:val="0"/>
        </w:rPr>
        <w:t>Նախագծանախահաշվային փաստաթղթերի մշակման խորհրդատվական ծառայություններ</w:t>
      </w:r>
      <w:r w:rsidR="000402B8">
        <w:rPr>
          <w:rFonts w:ascii="GHEA Grapalat" w:hAnsi="GHEA Grapalat"/>
          <w:i w:val="0"/>
        </w:rPr>
        <w:t>ի</w:t>
      </w:r>
      <w:r w:rsidR="00096865" w:rsidRPr="000402B8">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091EEE">
        <w:rPr>
          <w:rFonts w:ascii="GHEA Grapalat" w:hAnsi="GHEA Grapalat"/>
          <w:i w:val="0"/>
          <w:lang w:val="en-US"/>
        </w:rPr>
        <w:t>1</w:t>
      </w:r>
      <w:r w:rsidR="000402B8" w:rsidRPr="000402B8">
        <w:rPr>
          <w:rFonts w:ascii="GHEA Grapalat" w:hAnsi="GHEA Grapalat"/>
          <w:i w:val="0"/>
          <w:lang w:val="en-US"/>
        </w:rPr>
        <w:t xml:space="preserve"> /</w:t>
      </w:r>
      <w:r w:rsidR="00091EEE">
        <w:rPr>
          <w:rFonts w:ascii="GHEA Grapalat" w:hAnsi="GHEA Grapalat"/>
          <w:i w:val="0"/>
          <w:lang w:val="hy-AM"/>
        </w:rPr>
        <w:t>մեկ</w:t>
      </w:r>
      <w:r w:rsidR="000402B8" w:rsidRPr="000402B8">
        <w:rPr>
          <w:rFonts w:ascii="GHEA Grapalat" w:hAnsi="GHEA Grapalat"/>
          <w:i w:val="0"/>
          <w:lang w:val="en-US"/>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w:t>
      </w:r>
      <w:r w:rsidR="000402B8">
        <w:rPr>
          <w:rFonts w:ascii="GHEA Grapalat" w:hAnsi="GHEA Grapalat" w:cs="Sylfaen"/>
          <w:i w:val="0"/>
          <w:lang w:val="ru-RU"/>
        </w:rPr>
        <w:t>ն</w:t>
      </w:r>
      <w:r w:rsidR="00096865" w:rsidRPr="00F566BF">
        <w:rPr>
          <w:rFonts w:ascii="GHEA Grapalat" w:hAnsi="GHEA Grapalat" w:cs="Sylfaen"/>
          <w:i w:val="0"/>
        </w:rPr>
        <w:t>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4"/>
        <w:gridCol w:w="1503"/>
        <w:gridCol w:w="7263"/>
      </w:tblGrid>
      <w:tr w:rsidR="00447CC3" w:rsidRPr="00F566BF" w:rsidTr="00091EEE">
        <w:trPr>
          <w:trHeight w:val="353"/>
        </w:trPr>
        <w:tc>
          <w:tcPr>
            <w:tcW w:w="2727" w:type="dxa"/>
            <w:gridSpan w:val="2"/>
            <w:vAlign w:val="center"/>
          </w:tcPr>
          <w:p w:rsidR="00447CC3" w:rsidRPr="00F566BF" w:rsidRDefault="00447CC3"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263" w:type="dxa"/>
            <w:vMerge w:val="restart"/>
            <w:vAlign w:val="center"/>
          </w:tcPr>
          <w:p w:rsidR="00447CC3" w:rsidRPr="00F566BF" w:rsidRDefault="00447CC3"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CC3" w:rsidRPr="00F566BF" w:rsidTr="00091EEE">
        <w:trPr>
          <w:trHeight w:val="141"/>
        </w:trPr>
        <w:tc>
          <w:tcPr>
            <w:tcW w:w="1224" w:type="dxa"/>
            <w:vAlign w:val="center"/>
          </w:tcPr>
          <w:p w:rsidR="00447CC3" w:rsidRPr="00F566BF" w:rsidRDefault="00447CC3" w:rsidP="00091EEE">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03" w:type="dxa"/>
            <w:vAlign w:val="center"/>
          </w:tcPr>
          <w:p w:rsidR="00447CC3" w:rsidRPr="00F566BF" w:rsidRDefault="00447CC3" w:rsidP="00091EEE">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63" w:type="dxa"/>
            <w:vMerge/>
            <w:vAlign w:val="center"/>
          </w:tcPr>
          <w:p w:rsidR="00447CC3" w:rsidRPr="00F566BF" w:rsidRDefault="00447CC3" w:rsidP="00EF3662">
            <w:pPr>
              <w:pStyle w:val="23"/>
              <w:spacing w:line="240" w:lineRule="auto"/>
              <w:ind w:firstLine="0"/>
              <w:jc w:val="center"/>
              <w:rPr>
                <w:rFonts w:ascii="GHEA Grapalat" w:hAnsi="GHEA Grapalat"/>
                <w:b/>
                <w:bCs/>
                <w:i/>
                <w:iCs/>
              </w:rPr>
            </w:pPr>
          </w:p>
        </w:tc>
      </w:tr>
      <w:tr w:rsidR="00942C6E" w:rsidRPr="005E6BD8" w:rsidTr="00942C6E">
        <w:tc>
          <w:tcPr>
            <w:tcW w:w="1224" w:type="dxa"/>
            <w:vAlign w:val="center"/>
          </w:tcPr>
          <w:p w:rsidR="00942C6E" w:rsidRPr="00F566BF" w:rsidRDefault="00942C6E" w:rsidP="00C20F6D">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503" w:type="dxa"/>
            <w:vAlign w:val="center"/>
          </w:tcPr>
          <w:p w:rsidR="00942C6E" w:rsidRPr="00942C6E" w:rsidRDefault="00942C6E" w:rsidP="005C1DD1">
            <w:pPr>
              <w:pStyle w:val="23"/>
              <w:spacing w:line="240" w:lineRule="auto"/>
              <w:ind w:firstLine="0"/>
              <w:jc w:val="center"/>
              <w:rPr>
                <w:rFonts w:ascii="GHEA Grapalat" w:hAnsi="GHEA Grapalat" w:cs="Sylfaen"/>
                <w:i/>
                <w:color w:val="000000"/>
                <w:lang w:val="hy-AM"/>
              </w:rPr>
            </w:pPr>
            <w:r w:rsidRPr="00942C6E">
              <w:rPr>
                <w:rFonts w:ascii="GHEA Grapalat" w:hAnsi="GHEA Grapalat" w:cs="Cambria Math"/>
                <w:i/>
              </w:rPr>
              <w:t>79,365,000</w:t>
            </w:r>
          </w:p>
        </w:tc>
        <w:tc>
          <w:tcPr>
            <w:tcW w:w="7263" w:type="dxa"/>
            <w:vAlign w:val="center"/>
          </w:tcPr>
          <w:p w:rsidR="00942C6E" w:rsidRPr="00942C6E" w:rsidRDefault="00942C6E" w:rsidP="00091EEE">
            <w:pPr>
              <w:pStyle w:val="23"/>
              <w:spacing w:line="240" w:lineRule="auto"/>
              <w:ind w:firstLine="0"/>
              <w:jc w:val="left"/>
              <w:rPr>
                <w:rFonts w:ascii="GHEA Grapalat" w:hAnsi="GHEA Grapalat"/>
                <w:i/>
                <w:color w:val="0D0D0D"/>
                <w:lang w:val="hy-AM"/>
              </w:rPr>
            </w:pPr>
            <w:r w:rsidRPr="00942C6E">
              <w:rPr>
                <w:rFonts w:ascii="GHEA Grapalat" w:hAnsi="GHEA Grapalat" w:cs="Cambria Math"/>
                <w:i/>
                <w:lang w:val="hy-AM"/>
              </w:rPr>
              <w:t>ՀՀ Արմավիրի մարզի Էջմիածնի բժշկական կենտրոնի՝ 107(8) մահճակալային հզորությամբ շենքի կառուցման աշխատանքների նախագծանախահաշվային փաստաթղթերի մշակման խորհրդատվական ծառայություններ</w:t>
            </w:r>
          </w:p>
        </w:tc>
      </w:tr>
    </w:tbl>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rsidTr="006D1826">
        <w:trPr>
          <w:jc w:val="center"/>
        </w:trPr>
        <w:tc>
          <w:tcPr>
            <w:tcW w:w="6356" w:type="dxa"/>
            <w:gridSpan w:val="2"/>
          </w:tcPr>
          <w:p w:rsidR="0085236E" w:rsidRPr="00585693" w:rsidRDefault="0085236E" w:rsidP="00EF3662">
            <w:pPr>
              <w:pStyle w:val="23"/>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Կանխավճարի հատկացման</w:t>
            </w:r>
          </w:p>
        </w:tc>
      </w:tr>
      <w:tr w:rsidR="0085236E" w:rsidRPr="00F566BF" w:rsidTr="006D1826">
        <w:trPr>
          <w:jc w:val="center"/>
        </w:trPr>
        <w:tc>
          <w:tcPr>
            <w:tcW w:w="2580" w:type="dxa"/>
            <w:vAlign w:val="center"/>
          </w:tcPr>
          <w:p w:rsidR="0085236E" w:rsidRPr="00585693" w:rsidRDefault="0085236E" w:rsidP="00EF3662">
            <w:pPr>
              <w:pStyle w:val="23"/>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 xml:space="preserve">առավելագույն չափը </w:t>
            </w:r>
            <w:r w:rsidR="00816505" w:rsidRPr="00585693">
              <w:rPr>
                <w:rFonts w:ascii="GHEA Grapalat" w:hAnsi="GHEA Grapalat" w:cs="Sylfaen"/>
                <w:b/>
                <w:i/>
                <w:sz w:val="16"/>
                <w:szCs w:val="16"/>
                <w:lang w:val="es-ES"/>
              </w:rPr>
              <w:t>(</w:t>
            </w:r>
            <w:r w:rsidRPr="00585693">
              <w:rPr>
                <w:rFonts w:ascii="GHEA Grapalat" w:hAnsi="GHEA Grapalat" w:cs="Sylfaen"/>
                <w:b/>
                <w:i/>
                <w:sz w:val="16"/>
                <w:szCs w:val="16"/>
                <w:lang w:val="es-ES"/>
              </w:rPr>
              <w:t>ՀՀ դրամ</w:t>
            </w:r>
            <w:r w:rsidR="00816505" w:rsidRPr="00585693">
              <w:rPr>
                <w:rFonts w:ascii="GHEA Grapalat" w:hAnsi="GHEA Grapalat" w:cs="Sylfaen"/>
                <w:b/>
                <w:i/>
                <w:sz w:val="16"/>
                <w:szCs w:val="16"/>
                <w:lang w:val="es-ES"/>
              </w:rPr>
              <w:t>)</w:t>
            </w:r>
          </w:p>
        </w:tc>
        <w:tc>
          <w:tcPr>
            <w:tcW w:w="3776" w:type="dxa"/>
            <w:vAlign w:val="center"/>
          </w:tcPr>
          <w:p w:rsidR="0085236E" w:rsidRPr="00585693" w:rsidRDefault="0085236E" w:rsidP="00EF3662">
            <w:pPr>
              <w:pStyle w:val="23"/>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ժամկետը (</w:t>
            </w:r>
            <w:r w:rsidR="00816505" w:rsidRPr="00585693">
              <w:rPr>
                <w:rFonts w:ascii="GHEA Grapalat" w:hAnsi="GHEA Grapalat" w:cs="Sylfaen"/>
                <w:b/>
                <w:i/>
                <w:sz w:val="16"/>
                <w:szCs w:val="16"/>
                <w:lang w:val="es-ES"/>
              </w:rPr>
              <w:t xml:space="preserve">ամիսը, </w:t>
            </w:r>
            <w:r w:rsidRPr="00585693">
              <w:rPr>
                <w:rFonts w:ascii="GHEA Grapalat" w:hAnsi="GHEA Grapalat" w:cs="Sylfaen"/>
                <w:b/>
                <w:i/>
                <w:sz w:val="16"/>
                <w:szCs w:val="16"/>
                <w:lang w:val="es-ES"/>
              </w:rPr>
              <w:t>տարեթիվը)</w:t>
            </w:r>
          </w:p>
        </w:tc>
      </w:tr>
      <w:tr w:rsidR="0085236E" w:rsidRPr="00F566BF" w:rsidTr="006D1826">
        <w:trPr>
          <w:jc w:val="center"/>
        </w:trPr>
        <w:tc>
          <w:tcPr>
            <w:tcW w:w="2580" w:type="dxa"/>
          </w:tcPr>
          <w:p w:rsidR="0085236E" w:rsidRPr="00585693" w:rsidRDefault="00995F6D" w:rsidP="00995F6D">
            <w:pPr>
              <w:pStyle w:val="23"/>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30%</w:t>
            </w:r>
          </w:p>
        </w:tc>
        <w:tc>
          <w:tcPr>
            <w:tcW w:w="3776" w:type="dxa"/>
          </w:tcPr>
          <w:p w:rsidR="0085236E" w:rsidRPr="00585693" w:rsidRDefault="001F6ECB" w:rsidP="00EF3662">
            <w:pPr>
              <w:jc w:val="center"/>
              <w:rPr>
                <w:rFonts w:ascii="GHEA Grapalat" w:hAnsi="GHEA Grapalat" w:cs="Sylfaen"/>
                <w:b/>
                <w:i/>
                <w:sz w:val="16"/>
                <w:szCs w:val="16"/>
                <w:lang w:val="es-ES"/>
              </w:rPr>
            </w:pPr>
            <w:r w:rsidRPr="00585693">
              <w:rPr>
                <w:rFonts w:ascii="GHEA Grapalat" w:hAnsi="GHEA Grapalat" w:cs="Sylfaen"/>
                <w:b/>
                <w:i/>
                <w:sz w:val="16"/>
                <w:szCs w:val="16"/>
                <w:lang w:val="es-ES"/>
              </w:rPr>
              <w:t>Մինչև 30.12.202</w:t>
            </w:r>
            <w:r w:rsidR="00A70AA0">
              <w:rPr>
                <w:rFonts w:ascii="GHEA Grapalat" w:hAnsi="GHEA Grapalat" w:cs="Sylfaen"/>
                <w:b/>
                <w:i/>
                <w:sz w:val="16"/>
                <w:szCs w:val="16"/>
                <w:lang w:val="hy-AM"/>
              </w:rPr>
              <w:t>5</w:t>
            </w:r>
            <w:r w:rsidRPr="00585693">
              <w:rPr>
                <w:rFonts w:ascii="GHEA Grapalat" w:hAnsi="GHEA Grapalat" w:cs="Sylfaen"/>
                <w:b/>
                <w:i/>
                <w:sz w:val="16"/>
                <w:szCs w:val="16"/>
                <w:lang w:val="es-ES"/>
              </w:rPr>
              <w:t>թ.</w:t>
            </w:r>
          </w:p>
        </w:tc>
      </w:tr>
    </w:tbl>
    <w:p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rsidR="00AE7B06" w:rsidRPr="00AE7B06" w:rsidRDefault="00AE7B06"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4B604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4B6049">
      <w:pPr>
        <w:ind w:firstLine="567"/>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4B6049">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4B6049">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4B6049" w:rsidRDefault="00753E6E" w:rsidP="004B6049">
      <w:pPr>
        <w:ind w:firstLine="567"/>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w:t>
      </w:r>
    </w:p>
    <w:p w:rsidR="00753E6E" w:rsidRPr="00F566BF" w:rsidRDefault="00753E6E" w:rsidP="004B6049">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9E1D1C" w:rsidRDefault="00990561" w:rsidP="004B6049">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B6049">
      <w:pPr>
        <w:shd w:val="clear" w:color="auto" w:fill="FFFFFF"/>
        <w:ind w:firstLine="567"/>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B6049">
      <w:pPr>
        <w:pStyle w:val="aff3"/>
        <w:numPr>
          <w:ilvl w:val="0"/>
          <w:numId w:val="6"/>
        </w:numPr>
        <w:shd w:val="clear" w:color="auto" w:fill="FFFFFF"/>
        <w:tabs>
          <w:tab w:val="left" w:pos="900"/>
        </w:tabs>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9E1D1C" w:rsidRDefault="004E34F8" w:rsidP="004B6049">
      <w:pPr>
        <w:pStyle w:val="aff3"/>
        <w:numPr>
          <w:ilvl w:val="0"/>
          <w:numId w:val="6"/>
        </w:numPr>
        <w:shd w:val="clear" w:color="auto" w:fill="FFFFFF"/>
        <w:tabs>
          <w:tab w:val="left" w:pos="900"/>
        </w:tabs>
        <w:ind w:left="0" w:firstLine="567"/>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F566BF" w:rsidRDefault="00753E6E" w:rsidP="004B6049">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F379F1" w:rsidRDefault="00BA3554" w:rsidP="004B6049">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rsidR="00BA3554" w:rsidRPr="00F566BF" w:rsidRDefault="00BA3554" w:rsidP="004B6049">
      <w:pPr>
        <w:ind w:firstLine="567"/>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4B6049">
      <w:pPr>
        <w:pStyle w:val="af4"/>
        <w:spacing w:before="0" w:beforeAutospacing="0" w:after="0" w:afterAutospacing="0"/>
        <w:ind w:firstLine="567"/>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B6049"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4B6049"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4B6049">
      <w:pPr>
        <w:pStyle w:val="af4"/>
        <w:spacing w:before="0" w:beforeAutospacing="0" w:after="0" w:afterAutospacing="0"/>
        <w:ind w:firstLine="567"/>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4B6049">
      <w:pPr>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342CA4" w:rsidRPr="005E1F72" w:rsidRDefault="00342CA4" w:rsidP="00342CA4">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342CA4" w:rsidRPr="005E1F72" w:rsidRDefault="00342CA4" w:rsidP="00342CA4">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342CA4" w:rsidRPr="005E1F72" w:rsidRDefault="00342CA4" w:rsidP="00342CA4">
      <w:pPr>
        <w:ind w:firstLine="567"/>
        <w:jc w:val="both"/>
        <w:rPr>
          <w:rFonts w:ascii="GHEA Grapalat" w:hAnsi="GHEA Grapalat" w:cs="Arial Armenian"/>
          <w:sz w:val="20"/>
          <w:lang w:val="hy-AM"/>
        </w:rPr>
      </w:pPr>
      <w:r>
        <w:rPr>
          <w:rFonts w:ascii="GHEA Grapalat" w:hAnsi="GHEA Grapalat" w:cs="Arial Armenian"/>
          <w:sz w:val="20"/>
          <w:lang w:val="hy-AM"/>
        </w:rPr>
        <w:t>2</w:t>
      </w:r>
      <w:r w:rsidR="00B506B5">
        <w:rPr>
          <w:rFonts w:ascii="GHEA Grapalat" w:hAnsi="GHEA Grapalat" w:cs="Arial Armenian"/>
          <w:sz w:val="20"/>
          <w:lang w:val="hy-AM"/>
        </w:rPr>
        <w:tab/>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9B72FB" w:rsidRDefault="009B72FB" w:rsidP="008F440B">
      <w:pPr>
        <w:ind w:firstLine="284"/>
        <w:jc w:val="both"/>
        <w:rPr>
          <w:rFonts w:ascii="GHEA Grapalat" w:hAnsi="GHEA Grapalat"/>
          <w:b/>
          <w:color w:val="000000"/>
          <w:sz w:val="20"/>
          <w:szCs w:val="20"/>
          <w:lang w:val="hy-AM"/>
        </w:rPr>
      </w:pPr>
    </w:p>
    <w:p w:rsidR="00AC583A" w:rsidRDefault="00AC583A">
      <w:pPr>
        <w:rPr>
          <w:rFonts w:ascii="GHEA Grapalat" w:hAnsi="GHEA Grapalat"/>
          <w:b/>
          <w:color w:val="000000"/>
          <w:sz w:val="20"/>
          <w:szCs w:val="20"/>
          <w:lang w:val="hy-AM"/>
        </w:rPr>
      </w:pPr>
      <w:r>
        <w:rPr>
          <w:rFonts w:ascii="GHEA Grapalat" w:hAnsi="GHEA Grapalat"/>
          <w:b/>
          <w:color w:val="000000"/>
          <w:sz w:val="20"/>
          <w:szCs w:val="20"/>
          <w:lang w:val="hy-AM"/>
        </w:rPr>
        <w:br w:type="page"/>
      </w:r>
    </w:p>
    <w:p w:rsidR="008F440B" w:rsidRDefault="008F440B" w:rsidP="008F440B">
      <w:pPr>
        <w:ind w:firstLine="284"/>
        <w:jc w:val="both"/>
        <w:rPr>
          <w:rFonts w:ascii="GHEA Grapalat" w:hAnsi="GHEA Grapalat" w:cs="Sylfaen"/>
          <w:b/>
          <w:color w:val="000000"/>
          <w:sz w:val="20"/>
          <w:szCs w:val="20"/>
          <w:lang w:val="hy-AM"/>
        </w:rPr>
      </w:pPr>
      <w:r w:rsidRPr="00AA43DD">
        <w:rPr>
          <w:rFonts w:ascii="GHEA Grapalat" w:hAnsi="GHEA Grapalat"/>
          <w:b/>
          <w:color w:val="000000"/>
          <w:sz w:val="20"/>
          <w:szCs w:val="20"/>
          <w:lang w:val="hy-AM"/>
        </w:rPr>
        <w:lastRenderedPageBreak/>
        <w:t xml:space="preserve">2.4-1 </w:t>
      </w:r>
      <w:r w:rsidRPr="00AA43DD">
        <w:rPr>
          <w:rFonts w:ascii="GHEA Grapalat" w:hAnsi="GHEA Grapalat" w:cs="Sylfaen"/>
          <w:b/>
          <w:color w:val="000000"/>
          <w:sz w:val="20"/>
          <w:szCs w:val="20"/>
          <w:lang w:val="hy-AM"/>
        </w:rPr>
        <w:t>Մասնակցի հայտի գնահատում</w:t>
      </w:r>
      <w:r w:rsidRPr="008F440B">
        <w:rPr>
          <w:rFonts w:ascii="GHEA Grapalat" w:hAnsi="GHEA Grapalat" w:cs="Sylfaen"/>
          <w:b/>
          <w:color w:val="000000"/>
          <w:sz w:val="20"/>
          <w:szCs w:val="20"/>
          <w:lang w:val="hy-AM"/>
        </w:rPr>
        <w:t>ն</w:t>
      </w:r>
      <w:r w:rsidRPr="00AA43DD">
        <w:rPr>
          <w:rFonts w:ascii="GHEA Grapalat" w:hAnsi="GHEA Grapalat" w:cs="Sylfaen"/>
          <w:b/>
          <w:color w:val="000000"/>
          <w:sz w:val="20"/>
          <w:szCs w:val="20"/>
          <w:lang w:val="hy-AM"/>
        </w:rPr>
        <w:t xml:space="preserve"> իրականացվելու է հետևյալ չափանիշներով և կարգով.</w:t>
      </w:r>
    </w:p>
    <w:p w:rsidR="008F440B" w:rsidRPr="00AA43DD" w:rsidRDefault="008F440B" w:rsidP="008F440B">
      <w:pPr>
        <w:ind w:firstLine="284"/>
        <w:jc w:val="both"/>
        <w:rPr>
          <w:rFonts w:ascii="GHEA Grapalat" w:hAnsi="GHEA Grapalat"/>
          <w:b/>
          <w:sz w:val="2"/>
          <w:szCs w:val="20"/>
          <w:u w:val="single"/>
          <w:lang w:val="hy-AM"/>
        </w:rPr>
      </w:pPr>
    </w:p>
    <w:p w:rsidR="004B6049" w:rsidRPr="004B6049" w:rsidRDefault="004B6049" w:rsidP="004B6049">
      <w:pPr>
        <w:ind w:firstLine="284"/>
        <w:jc w:val="both"/>
        <w:rPr>
          <w:rFonts w:ascii="GHEA Grapalat" w:hAnsi="GHEA Grapalat" w:cs="Sylfaen"/>
          <w:b/>
          <w:color w:val="000000"/>
          <w:sz w:val="20"/>
          <w:szCs w:val="20"/>
          <w:lang w:val="hy-AM"/>
        </w:rPr>
      </w:pPr>
      <w:r w:rsidRPr="004B6049">
        <w:rPr>
          <w:rFonts w:ascii="GHEA Grapalat" w:hAnsi="GHEA Grapalat"/>
          <w:b/>
          <w:sz w:val="20"/>
          <w:szCs w:val="20"/>
          <w:u w:val="single"/>
          <w:lang w:val="hy-AM"/>
        </w:rPr>
        <w:t>Մասնակցի հայտի գնահատման առավելագույն չափ է սահմանվում 100 միավորը:</w:t>
      </w:r>
    </w:p>
    <w:p w:rsidR="004B6049" w:rsidRPr="004B6049" w:rsidRDefault="004B6049" w:rsidP="004B6049">
      <w:pPr>
        <w:jc w:val="center"/>
        <w:rPr>
          <w:rFonts w:ascii="GHEA Grapalat" w:hAnsi="GHEA Grapalat"/>
          <w:sz w:val="6"/>
          <w:szCs w:val="20"/>
          <w:lang w:val="hy-AM"/>
        </w:rPr>
      </w:pPr>
    </w:p>
    <w:p w:rsidR="004B6049" w:rsidRPr="004B6049" w:rsidRDefault="004B6049" w:rsidP="004B6049">
      <w:pPr>
        <w:jc w:val="center"/>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6358"/>
        <w:gridCol w:w="2636"/>
      </w:tblGrid>
      <w:tr w:rsidR="004B6049" w:rsidTr="00DA2823">
        <w:trPr>
          <w:trHeight w:val="513"/>
          <w:jc w:val="center"/>
        </w:trPr>
        <w:tc>
          <w:tcPr>
            <w:tcW w:w="633"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4B6049" w:rsidRDefault="004B6049" w:rsidP="00DA2823">
            <w:pPr>
              <w:jc w:val="center"/>
              <w:rPr>
                <w:rFonts w:ascii="GHEA Grapalat" w:hAnsi="GHEA Grapalat"/>
                <w:b/>
                <w:sz w:val="18"/>
                <w:szCs w:val="18"/>
              </w:rPr>
            </w:pPr>
            <w:r>
              <w:rPr>
                <w:rFonts w:ascii="GHEA Grapalat" w:hAnsi="GHEA Grapalat"/>
                <w:b/>
                <w:sz w:val="18"/>
                <w:szCs w:val="18"/>
              </w:rPr>
              <w:t>Հ/Հ</w:t>
            </w:r>
          </w:p>
        </w:tc>
        <w:tc>
          <w:tcPr>
            <w:tcW w:w="6358"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4B6049" w:rsidRDefault="004B6049" w:rsidP="00DA2823">
            <w:pPr>
              <w:jc w:val="center"/>
              <w:rPr>
                <w:rFonts w:ascii="GHEA Grapalat" w:hAnsi="GHEA Grapalat"/>
                <w:b/>
                <w:sz w:val="18"/>
                <w:szCs w:val="18"/>
              </w:rPr>
            </w:pPr>
            <w:r>
              <w:rPr>
                <w:rFonts w:ascii="GHEA Grapalat" w:hAnsi="GHEA Grapalat"/>
                <w:b/>
                <w:sz w:val="18"/>
                <w:szCs w:val="18"/>
              </w:rPr>
              <w:t xml:space="preserve">ՄԱՍՆԱԿՑԻ ՀԱՅՏԻ ԳՆԱՀԱՏՄԱՆ ՉԱՓԱՆԻՇՆԵՐ </w:t>
            </w:r>
          </w:p>
        </w:tc>
        <w:tc>
          <w:tcPr>
            <w:tcW w:w="2636"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4B6049" w:rsidRDefault="004B6049" w:rsidP="00DA2823">
            <w:pPr>
              <w:jc w:val="center"/>
              <w:rPr>
                <w:rFonts w:ascii="GHEA Grapalat" w:hAnsi="GHEA Grapalat"/>
                <w:b/>
                <w:color w:val="000000"/>
                <w:sz w:val="18"/>
                <w:szCs w:val="18"/>
              </w:rPr>
            </w:pPr>
            <w:r>
              <w:rPr>
                <w:rFonts w:ascii="GHEA Grapalat" w:hAnsi="GHEA Grapalat"/>
                <w:b/>
                <w:color w:val="000000"/>
                <w:sz w:val="18"/>
                <w:szCs w:val="18"/>
                <w:lang w:val="ru-RU"/>
              </w:rPr>
              <w:t>ԳՆԱՀԱՏ</w:t>
            </w:r>
            <w:r>
              <w:rPr>
                <w:rFonts w:ascii="GHEA Grapalat" w:hAnsi="GHEA Grapalat"/>
                <w:b/>
                <w:color w:val="000000"/>
                <w:sz w:val="18"/>
                <w:szCs w:val="18"/>
              </w:rPr>
              <w:t>ՈՒՄ</w:t>
            </w:r>
          </w:p>
        </w:tc>
      </w:tr>
      <w:tr w:rsidR="004B6049" w:rsidTr="00DA2823">
        <w:trPr>
          <w:trHeight w:val="753"/>
          <w:jc w:val="center"/>
        </w:trPr>
        <w:tc>
          <w:tcPr>
            <w:tcW w:w="633"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jc w:val="center"/>
              <w:rPr>
                <w:rFonts w:ascii="GHEA Grapalat" w:hAnsi="GHEA Grapalat"/>
                <w:sz w:val="18"/>
                <w:szCs w:val="18"/>
              </w:rPr>
            </w:pPr>
            <w:r>
              <w:rPr>
                <w:rFonts w:ascii="GHEA Grapalat" w:hAnsi="GHEA Grapalat"/>
                <w:sz w:val="18"/>
                <w:szCs w:val="18"/>
              </w:rPr>
              <w:t>1</w:t>
            </w:r>
          </w:p>
        </w:tc>
        <w:tc>
          <w:tcPr>
            <w:tcW w:w="6358"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rPr>
                <w:rFonts w:ascii="GHEA Grapalat" w:hAnsi="GHEA Grapalat"/>
                <w:b/>
                <w:sz w:val="18"/>
                <w:szCs w:val="18"/>
              </w:rPr>
            </w:pPr>
            <w:r>
              <w:rPr>
                <w:rFonts w:ascii="GHEA Grapalat" w:hAnsi="GHEA Grapalat"/>
                <w:b/>
                <w:sz w:val="18"/>
                <w:szCs w:val="18"/>
              </w:rPr>
              <w:t>ՀԱՄԱՊԱՏԱՍԽԱՆՈՒԹՅԱՆ ՉԱՓԱՆԻՇՆԵՐ</w:t>
            </w:r>
          </w:p>
          <w:p w:rsidR="004B6049" w:rsidRDefault="004B6049" w:rsidP="00DA2823">
            <w:pPr>
              <w:rPr>
                <w:rFonts w:ascii="GHEA Grapalat" w:hAnsi="GHEA Grapalat"/>
                <w:b/>
                <w:sz w:val="18"/>
                <w:szCs w:val="18"/>
              </w:rPr>
            </w:pPr>
            <w:r>
              <w:rPr>
                <w:rFonts w:ascii="GHEA Grapalat" w:hAnsi="GHEA Grapalat"/>
                <w:sz w:val="18"/>
                <w:szCs w:val="18"/>
              </w:rPr>
              <w:t>(Մասնակցի նմանատիպ փորձառություն, լիցենզիա և լիցենզիայի ներդիր)</w:t>
            </w:r>
          </w:p>
        </w:tc>
        <w:tc>
          <w:tcPr>
            <w:tcW w:w="2636"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jc w:val="center"/>
              <w:rPr>
                <w:rFonts w:ascii="GHEA Grapalat" w:hAnsi="GHEA Grapalat"/>
                <w:b/>
                <w:sz w:val="18"/>
                <w:szCs w:val="18"/>
              </w:rPr>
            </w:pPr>
            <w:r>
              <w:rPr>
                <w:rFonts w:ascii="GHEA Grapalat" w:hAnsi="GHEA Grapalat"/>
                <w:b/>
                <w:sz w:val="18"/>
                <w:szCs w:val="18"/>
              </w:rPr>
              <w:t>Բավարար / Անբավարար</w:t>
            </w:r>
          </w:p>
        </w:tc>
      </w:tr>
      <w:tr w:rsidR="004B6049" w:rsidTr="00DA2823">
        <w:trPr>
          <w:trHeight w:val="438"/>
          <w:jc w:val="center"/>
        </w:trPr>
        <w:tc>
          <w:tcPr>
            <w:tcW w:w="633" w:type="dxa"/>
            <w:tcBorders>
              <w:top w:val="single" w:sz="4" w:space="0" w:color="auto"/>
              <w:left w:val="single" w:sz="4" w:space="0" w:color="auto"/>
              <w:bottom w:val="single" w:sz="4" w:space="0" w:color="auto"/>
              <w:right w:val="single" w:sz="4" w:space="0" w:color="auto"/>
            </w:tcBorders>
            <w:shd w:val="clear" w:color="auto" w:fill="D5DCE4"/>
            <w:vAlign w:val="center"/>
          </w:tcPr>
          <w:p w:rsidR="004B6049" w:rsidRDefault="004B6049" w:rsidP="00DA2823">
            <w:pPr>
              <w:jc w:val="center"/>
              <w:rPr>
                <w:rFonts w:ascii="GHEA Grapalat" w:hAnsi="GHEA Grapalat"/>
                <w:sz w:val="18"/>
                <w:szCs w:val="18"/>
              </w:rPr>
            </w:pPr>
          </w:p>
        </w:tc>
        <w:tc>
          <w:tcPr>
            <w:tcW w:w="6358" w:type="dxa"/>
            <w:tcBorders>
              <w:top w:val="single" w:sz="4" w:space="0" w:color="auto"/>
              <w:left w:val="single" w:sz="4" w:space="0" w:color="auto"/>
              <w:bottom w:val="single" w:sz="4" w:space="0" w:color="auto"/>
              <w:right w:val="single" w:sz="4" w:space="0" w:color="auto"/>
            </w:tcBorders>
            <w:shd w:val="clear" w:color="auto" w:fill="D5DCE4"/>
            <w:vAlign w:val="center"/>
          </w:tcPr>
          <w:p w:rsidR="004B6049" w:rsidRDefault="004B6049" w:rsidP="00DA2823">
            <w:pPr>
              <w:rPr>
                <w:rFonts w:ascii="GHEA Grapalat" w:hAnsi="GHEA Grapalat"/>
                <w:b/>
                <w:sz w:val="18"/>
                <w:szCs w:val="18"/>
              </w:rPr>
            </w:pPr>
          </w:p>
        </w:tc>
        <w:tc>
          <w:tcPr>
            <w:tcW w:w="2636"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4B6049" w:rsidRDefault="004B6049" w:rsidP="00DA2823">
            <w:pPr>
              <w:jc w:val="center"/>
              <w:rPr>
                <w:rFonts w:ascii="GHEA Grapalat" w:hAnsi="GHEA Grapalat"/>
                <w:b/>
                <w:sz w:val="18"/>
                <w:szCs w:val="18"/>
              </w:rPr>
            </w:pPr>
            <w:r>
              <w:rPr>
                <w:rFonts w:ascii="GHEA Grapalat" w:hAnsi="GHEA Grapalat"/>
                <w:b/>
                <w:sz w:val="18"/>
                <w:szCs w:val="18"/>
              </w:rPr>
              <w:t>ՀԱՄԱՄԱՍՆՈՒԹՅՈՒՆ</w:t>
            </w:r>
          </w:p>
        </w:tc>
      </w:tr>
      <w:tr w:rsidR="004B6049" w:rsidTr="00DA2823">
        <w:trPr>
          <w:trHeight w:val="708"/>
          <w:jc w:val="center"/>
        </w:trPr>
        <w:tc>
          <w:tcPr>
            <w:tcW w:w="633"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jc w:val="center"/>
              <w:rPr>
                <w:rFonts w:ascii="GHEA Grapalat" w:hAnsi="GHEA Grapalat"/>
                <w:sz w:val="18"/>
                <w:szCs w:val="18"/>
              </w:rPr>
            </w:pPr>
            <w:r>
              <w:rPr>
                <w:rFonts w:ascii="GHEA Grapalat" w:hAnsi="GHEA Grapalat"/>
                <w:sz w:val="18"/>
                <w:szCs w:val="18"/>
              </w:rPr>
              <w:t>2</w:t>
            </w:r>
          </w:p>
        </w:tc>
        <w:tc>
          <w:tcPr>
            <w:tcW w:w="6358"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rPr>
                <w:rFonts w:ascii="GHEA Grapalat" w:hAnsi="GHEA Grapalat"/>
                <w:b/>
                <w:sz w:val="18"/>
                <w:szCs w:val="18"/>
              </w:rPr>
            </w:pPr>
            <w:r>
              <w:rPr>
                <w:rFonts w:ascii="GHEA Grapalat" w:hAnsi="GHEA Grapalat"/>
                <w:b/>
                <w:sz w:val="18"/>
                <w:szCs w:val="18"/>
              </w:rPr>
              <w:t>ՏԵԽՆԻԿԱԿԱՆ ԱՌԱՋԱՐԿ (ՏԱ)</w:t>
            </w:r>
          </w:p>
          <w:p w:rsidR="004B6049" w:rsidRDefault="004B6049" w:rsidP="00DA2823">
            <w:pPr>
              <w:rPr>
                <w:rFonts w:ascii="GHEA Grapalat" w:hAnsi="GHEA Grapalat"/>
                <w:sz w:val="18"/>
                <w:szCs w:val="18"/>
              </w:rPr>
            </w:pPr>
            <w:r>
              <w:rPr>
                <w:rFonts w:ascii="GHEA Grapalat" w:hAnsi="GHEA Grapalat"/>
                <w:sz w:val="18"/>
                <w:szCs w:val="18"/>
              </w:rPr>
              <w:t>(Աշխատակազմ (ՏԱ)</w:t>
            </w:r>
          </w:p>
        </w:tc>
        <w:tc>
          <w:tcPr>
            <w:tcW w:w="2636"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jc w:val="center"/>
              <w:rPr>
                <w:rFonts w:ascii="GHEA Grapalat" w:hAnsi="GHEA Grapalat"/>
                <w:b/>
                <w:sz w:val="18"/>
                <w:szCs w:val="18"/>
              </w:rPr>
            </w:pPr>
            <w:r>
              <w:rPr>
                <w:rFonts w:ascii="GHEA Grapalat" w:hAnsi="GHEA Grapalat"/>
                <w:b/>
                <w:sz w:val="18"/>
                <w:szCs w:val="18"/>
              </w:rPr>
              <w:t>70 %</w:t>
            </w:r>
          </w:p>
        </w:tc>
      </w:tr>
      <w:tr w:rsidR="004B6049" w:rsidTr="00DA2823">
        <w:trPr>
          <w:trHeight w:val="519"/>
          <w:jc w:val="center"/>
        </w:trPr>
        <w:tc>
          <w:tcPr>
            <w:tcW w:w="633"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jc w:val="center"/>
              <w:rPr>
                <w:rFonts w:ascii="GHEA Grapalat" w:hAnsi="GHEA Grapalat"/>
                <w:sz w:val="18"/>
                <w:szCs w:val="18"/>
              </w:rPr>
            </w:pPr>
            <w:r>
              <w:rPr>
                <w:rFonts w:ascii="GHEA Grapalat" w:hAnsi="GHEA Grapalat"/>
                <w:sz w:val="18"/>
                <w:szCs w:val="18"/>
              </w:rPr>
              <w:t>3</w:t>
            </w:r>
          </w:p>
        </w:tc>
        <w:tc>
          <w:tcPr>
            <w:tcW w:w="6358"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rPr>
                <w:rFonts w:ascii="GHEA Grapalat" w:hAnsi="GHEA Grapalat"/>
                <w:b/>
                <w:sz w:val="18"/>
                <w:szCs w:val="18"/>
              </w:rPr>
            </w:pPr>
            <w:r>
              <w:rPr>
                <w:rFonts w:ascii="GHEA Grapalat" w:hAnsi="GHEA Grapalat"/>
                <w:b/>
                <w:sz w:val="18"/>
                <w:szCs w:val="18"/>
              </w:rPr>
              <w:t>ԳՆԱՅԻՆ ԱՌԱՋԱՐԿ (ԳԱ)</w:t>
            </w:r>
          </w:p>
        </w:tc>
        <w:tc>
          <w:tcPr>
            <w:tcW w:w="2636"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jc w:val="center"/>
              <w:rPr>
                <w:rFonts w:ascii="GHEA Grapalat" w:hAnsi="GHEA Grapalat"/>
                <w:b/>
                <w:sz w:val="18"/>
                <w:szCs w:val="18"/>
              </w:rPr>
            </w:pPr>
            <w:r>
              <w:rPr>
                <w:rFonts w:ascii="GHEA Grapalat" w:hAnsi="GHEA Grapalat"/>
                <w:b/>
                <w:sz w:val="18"/>
                <w:szCs w:val="18"/>
              </w:rPr>
              <w:t>30 %</w:t>
            </w:r>
          </w:p>
        </w:tc>
      </w:tr>
    </w:tbl>
    <w:p w:rsidR="004B6049" w:rsidRDefault="004B6049" w:rsidP="004B6049">
      <w:pPr>
        <w:pStyle w:val="norm"/>
        <w:spacing w:line="240" w:lineRule="auto"/>
        <w:ind w:firstLine="540"/>
        <w:rPr>
          <w:rFonts w:ascii="GHEA Grapalat" w:hAnsi="GHEA Grapalat" w:cs="Arial Armenian"/>
          <w:sz w:val="20"/>
        </w:rPr>
      </w:pPr>
    </w:p>
    <w:tbl>
      <w:tblPr>
        <w:tblW w:w="1017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610"/>
        <w:gridCol w:w="2880"/>
        <w:gridCol w:w="4140"/>
      </w:tblGrid>
      <w:tr w:rsidR="004B6049" w:rsidTr="004B6049">
        <w:trPr>
          <w:trHeight w:val="1563"/>
        </w:trPr>
        <w:tc>
          <w:tcPr>
            <w:tcW w:w="540"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4B6049" w:rsidRDefault="004B6049" w:rsidP="00DA2823">
            <w:pPr>
              <w:jc w:val="center"/>
              <w:rPr>
                <w:rFonts w:ascii="GHEA Grapalat" w:hAnsi="GHEA Grapalat"/>
                <w:b/>
                <w:sz w:val="16"/>
                <w:szCs w:val="16"/>
              </w:rPr>
            </w:pPr>
            <w:r>
              <w:rPr>
                <w:rFonts w:ascii="GHEA Grapalat" w:hAnsi="GHEA Grapalat"/>
                <w:b/>
                <w:sz w:val="16"/>
                <w:szCs w:val="16"/>
              </w:rPr>
              <w:t>Հ/Հ</w:t>
            </w:r>
          </w:p>
        </w:tc>
        <w:tc>
          <w:tcPr>
            <w:tcW w:w="2610"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4B6049" w:rsidRDefault="004B6049" w:rsidP="00DA2823">
            <w:pPr>
              <w:jc w:val="center"/>
              <w:rPr>
                <w:rFonts w:ascii="GHEA Grapalat" w:hAnsi="GHEA Grapalat"/>
                <w:b/>
                <w:sz w:val="16"/>
                <w:szCs w:val="16"/>
              </w:rPr>
            </w:pPr>
            <w:r>
              <w:rPr>
                <w:rFonts w:ascii="GHEA Grapalat" w:hAnsi="GHEA Grapalat"/>
                <w:b/>
                <w:sz w:val="16"/>
                <w:szCs w:val="16"/>
              </w:rPr>
              <w:t>Համապատասխանության, տեխնիկական և գնային առաջարկների չափանիշներ</w:t>
            </w:r>
          </w:p>
        </w:tc>
        <w:tc>
          <w:tcPr>
            <w:tcW w:w="2880"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4B6049" w:rsidRDefault="004B6049" w:rsidP="00DA2823">
            <w:pPr>
              <w:jc w:val="center"/>
              <w:rPr>
                <w:rFonts w:ascii="GHEA Grapalat" w:hAnsi="GHEA Grapalat"/>
                <w:b/>
                <w:sz w:val="16"/>
                <w:szCs w:val="16"/>
              </w:rPr>
            </w:pPr>
            <w:r>
              <w:rPr>
                <w:rFonts w:ascii="GHEA Grapalat" w:hAnsi="GHEA Grapalat"/>
                <w:b/>
                <w:sz w:val="16"/>
                <w:szCs w:val="16"/>
              </w:rPr>
              <w:t>Համապատասխանության, տեխնիկական և գնային առաջարկների գնահատման (չափման) առավելագույն միավորներ</w:t>
            </w:r>
          </w:p>
        </w:tc>
        <w:tc>
          <w:tcPr>
            <w:tcW w:w="4140" w:type="dxa"/>
            <w:tcBorders>
              <w:top w:val="single" w:sz="4" w:space="0" w:color="auto"/>
              <w:left w:val="single" w:sz="4" w:space="0" w:color="auto"/>
              <w:bottom w:val="single" w:sz="4" w:space="0" w:color="auto"/>
              <w:right w:val="single" w:sz="4" w:space="0" w:color="auto"/>
            </w:tcBorders>
            <w:shd w:val="clear" w:color="auto" w:fill="D5DCE4"/>
            <w:vAlign w:val="center"/>
          </w:tcPr>
          <w:p w:rsidR="004B6049" w:rsidRDefault="004B6049" w:rsidP="00DA2823">
            <w:pPr>
              <w:jc w:val="center"/>
              <w:rPr>
                <w:rFonts w:ascii="GHEA Grapalat" w:hAnsi="GHEA Grapalat"/>
                <w:b/>
                <w:sz w:val="16"/>
                <w:szCs w:val="16"/>
              </w:rPr>
            </w:pPr>
          </w:p>
          <w:p w:rsidR="004B6049" w:rsidRDefault="004B6049" w:rsidP="00DA2823">
            <w:pPr>
              <w:jc w:val="center"/>
              <w:rPr>
                <w:rFonts w:ascii="GHEA Grapalat" w:hAnsi="GHEA Grapalat"/>
                <w:b/>
                <w:sz w:val="16"/>
                <w:szCs w:val="16"/>
              </w:rPr>
            </w:pPr>
            <w:r>
              <w:rPr>
                <w:rFonts w:ascii="GHEA Grapalat" w:hAnsi="GHEA Grapalat"/>
                <w:b/>
                <w:sz w:val="16"/>
                <w:szCs w:val="16"/>
              </w:rPr>
              <w:t>Գնահատման համար սահմանված պահանջներ</w:t>
            </w:r>
          </w:p>
        </w:tc>
      </w:tr>
      <w:tr w:rsidR="004B6049" w:rsidTr="004B6049">
        <w:trPr>
          <w:trHeight w:val="528"/>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4B6049" w:rsidRDefault="004B6049" w:rsidP="00DA2823">
            <w:pPr>
              <w:jc w:val="center"/>
              <w:rPr>
                <w:rFonts w:ascii="GHEA Grapalat" w:hAnsi="GHEA Grapalat"/>
                <w:b/>
                <w:sz w:val="18"/>
                <w:szCs w:val="18"/>
              </w:rPr>
            </w:pPr>
            <w:r>
              <w:rPr>
                <w:rFonts w:ascii="GHEA Grapalat" w:hAnsi="GHEA Grapalat"/>
                <w:b/>
                <w:sz w:val="18"/>
                <w:szCs w:val="18"/>
              </w:rPr>
              <w:t>1</w:t>
            </w:r>
          </w:p>
        </w:tc>
        <w:tc>
          <w:tcPr>
            <w:tcW w:w="9630" w:type="dxa"/>
            <w:gridSpan w:val="3"/>
            <w:tcBorders>
              <w:top w:val="single" w:sz="4" w:space="0" w:color="auto"/>
              <w:left w:val="single" w:sz="4" w:space="0" w:color="auto"/>
              <w:bottom w:val="single" w:sz="4" w:space="0" w:color="auto"/>
              <w:right w:val="single" w:sz="4" w:space="0" w:color="auto"/>
            </w:tcBorders>
            <w:shd w:val="clear" w:color="auto" w:fill="FFF2CC"/>
            <w:vAlign w:val="center"/>
            <w:hideMark/>
          </w:tcPr>
          <w:p w:rsidR="004B6049" w:rsidRDefault="004B6049" w:rsidP="00DA2823">
            <w:pPr>
              <w:rPr>
                <w:rFonts w:ascii="GHEA Grapalat" w:hAnsi="GHEA Grapalat"/>
                <w:b/>
                <w:sz w:val="18"/>
                <w:szCs w:val="18"/>
              </w:rPr>
            </w:pPr>
            <w:r>
              <w:rPr>
                <w:rFonts w:ascii="GHEA Grapalat" w:hAnsi="GHEA Grapalat"/>
                <w:b/>
                <w:sz w:val="18"/>
                <w:szCs w:val="18"/>
              </w:rPr>
              <w:t>ՀԱՄԱՊԱՏԱՍԽԱՆՈՒԹՅԱՆ ՉԱՓԱՆԻՇՆԵՐ</w:t>
            </w:r>
          </w:p>
        </w:tc>
      </w:tr>
      <w:tr w:rsidR="004B6049" w:rsidTr="004B6049">
        <w:trPr>
          <w:trHeight w:val="483"/>
        </w:trPr>
        <w:tc>
          <w:tcPr>
            <w:tcW w:w="540" w:type="dxa"/>
            <w:tcBorders>
              <w:top w:val="single" w:sz="4" w:space="0" w:color="auto"/>
              <w:left w:val="single" w:sz="4" w:space="0" w:color="auto"/>
              <w:bottom w:val="single" w:sz="4" w:space="0" w:color="auto"/>
              <w:right w:val="single" w:sz="4" w:space="0" w:color="auto"/>
            </w:tcBorders>
            <w:vAlign w:val="center"/>
          </w:tcPr>
          <w:p w:rsidR="004B6049" w:rsidRDefault="004B6049" w:rsidP="00DA2823">
            <w:pPr>
              <w:jc w:val="center"/>
              <w:rPr>
                <w:rFonts w:ascii="GHEA Grapalat" w:hAnsi="GHEA Grapalat"/>
                <w:b/>
                <w:sz w:val="18"/>
                <w:szCs w:val="18"/>
              </w:rPr>
            </w:pPr>
          </w:p>
        </w:tc>
        <w:tc>
          <w:tcPr>
            <w:tcW w:w="9630" w:type="dxa"/>
            <w:gridSpan w:val="3"/>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rPr>
                <w:rFonts w:ascii="GHEA Grapalat" w:hAnsi="GHEA Grapalat"/>
                <w:b/>
                <w:sz w:val="18"/>
                <w:szCs w:val="18"/>
              </w:rPr>
            </w:pPr>
            <w:r>
              <w:rPr>
                <w:rFonts w:ascii="GHEA Grapalat" w:hAnsi="GHEA Grapalat"/>
                <w:b/>
                <w:sz w:val="18"/>
                <w:szCs w:val="18"/>
              </w:rPr>
              <w:t>այդ թվում՝</w:t>
            </w:r>
          </w:p>
        </w:tc>
      </w:tr>
      <w:tr w:rsidR="004B6049" w:rsidTr="004B6049">
        <w:trPr>
          <w:trHeight w:val="714"/>
        </w:trPr>
        <w:tc>
          <w:tcPr>
            <w:tcW w:w="54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jc w:val="center"/>
              <w:rPr>
                <w:rFonts w:ascii="GHEA Grapalat" w:hAnsi="GHEA Grapalat"/>
                <w:sz w:val="18"/>
                <w:szCs w:val="18"/>
              </w:rPr>
            </w:pPr>
            <w:r>
              <w:rPr>
                <w:rFonts w:ascii="GHEA Grapalat" w:hAnsi="GHEA Grapalat"/>
                <w:sz w:val="18"/>
                <w:szCs w:val="18"/>
              </w:rPr>
              <w:t>1.1</w:t>
            </w:r>
          </w:p>
        </w:tc>
        <w:tc>
          <w:tcPr>
            <w:tcW w:w="261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rPr>
                <w:rFonts w:ascii="GHEA Grapalat" w:hAnsi="GHEA Grapalat"/>
                <w:sz w:val="20"/>
                <w:szCs w:val="20"/>
              </w:rPr>
            </w:pPr>
            <w:r>
              <w:rPr>
                <w:rFonts w:ascii="GHEA Grapalat" w:hAnsi="GHEA Grapalat" w:cs="Sylfaen"/>
                <w:sz w:val="20"/>
                <w:szCs w:val="20"/>
              </w:rPr>
              <w:t>Մասնակցի</w:t>
            </w:r>
            <w:r>
              <w:rPr>
                <w:rFonts w:ascii="GHEA Grapalat" w:hAnsi="GHEA Grapalat"/>
                <w:sz w:val="20"/>
                <w:szCs w:val="20"/>
              </w:rPr>
              <w:t xml:space="preserve"> նմանատիպ </w:t>
            </w:r>
          </w:p>
          <w:p w:rsidR="004B6049" w:rsidRDefault="00DA2823" w:rsidP="00DA2823">
            <w:pPr>
              <w:rPr>
                <w:rFonts w:ascii="GHEA Grapalat" w:hAnsi="GHEA Grapalat"/>
                <w:sz w:val="18"/>
                <w:szCs w:val="18"/>
              </w:rPr>
            </w:pPr>
            <w:r>
              <w:rPr>
                <w:rFonts w:ascii="GHEA Grapalat" w:hAnsi="GHEA Grapalat"/>
                <w:sz w:val="20"/>
                <w:szCs w:val="20"/>
              </w:rPr>
              <w:t>Փ</w:t>
            </w:r>
            <w:r w:rsidR="004B6049">
              <w:rPr>
                <w:rFonts w:ascii="GHEA Grapalat" w:hAnsi="GHEA Grapalat"/>
                <w:sz w:val="20"/>
                <w:szCs w:val="20"/>
              </w:rPr>
              <w:t>որձառություն</w:t>
            </w:r>
          </w:p>
        </w:tc>
        <w:tc>
          <w:tcPr>
            <w:tcW w:w="2880" w:type="dxa"/>
            <w:tcBorders>
              <w:top w:val="single" w:sz="4" w:space="0" w:color="auto"/>
              <w:left w:val="single" w:sz="4" w:space="0" w:color="auto"/>
              <w:bottom w:val="single" w:sz="4" w:space="0" w:color="auto"/>
              <w:right w:val="single" w:sz="4" w:space="0" w:color="auto"/>
            </w:tcBorders>
            <w:vAlign w:val="center"/>
          </w:tcPr>
          <w:p w:rsidR="004B6049" w:rsidRDefault="004B6049" w:rsidP="00DA2823">
            <w:pPr>
              <w:jc w:val="center"/>
              <w:rPr>
                <w:rFonts w:ascii="GHEA Grapalat" w:hAnsi="GHEA Grapalat"/>
                <w:sz w:val="20"/>
                <w:szCs w:val="20"/>
              </w:rPr>
            </w:pPr>
          </w:p>
          <w:p w:rsidR="004B6049" w:rsidRDefault="004B6049" w:rsidP="00DA2823">
            <w:pPr>
              <w:jc w:val="center"/>
              <w:rPr>
                <w:rFonts w:ascii="GHEA Grapalat" w:hAnsi="GHEA Grapalat"/>
                <w:sz w:val="18"/>
                <w:szCs w:val="18"/>
              </w:rPr>
            </w:pPr>
            <w:r>
              <w:rPr>
                <w:rFonts w:ascii="GHEA Grapalat" w:hAnsi="GHEA Grapalat"/>
                <w:sz w:val="20"/>
                <w:szCs w:val="20"/>
              </w:rPr>
              <w:t xml:space="preserve">բավարար  </w:t>
            </w:r>
          </w:p>
        </w:tc>
        <w:tc>
          <w:tcPr>
            <w:tcW w:w="414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rPr>
                <w:rFonts w:ascii="GHEA Grapalat" w:hAnsi="GHEA Grapalat"/>
                <w:sz w:val="20"/>
                <w:szCs w:val="20"/>
              </w:rPr>
            </w:pPr>
            <w:r>
              <w:rPr>
                <w:rFonts w:ascii="GHEA Grapalat" w:hAnsi="GHEA Grapalat"/>
                <w:sz w:val="20"/>
                <w:szCs w:val="20"/>
              </w:rPr>
              <w:t xml:space="preserve">Մասնակցի փորձառությունը գնահատվում է բավարար՝ հրավերի պահանջով նախատեսված </w:t>
            </w:r>
            <w:r>
              <w:rPr>
                <w:rFonts w:ascii="GHEA Grapalat" w:hAnsi="GHEA Grapalat"/>
                <w:b/>
                <w:sz w:val="20"/>
                <w:szCs w:val="20"/>
              </w:rPr>
              <w:t>նմանատիպ</w:t>
            </w:r>
            <w:r>
              <w:rPr>
                <w:rFonts w:ascii="GHEA Grapalat" w:hAnsi="GHEA Grapalat"/>
                <w:b/>
                <w:color w:val="FF0000"/>
                <w:sz w:val="20"/>
                <w:szCs w:val="20"/>
              </w:rPr>
              <w:t>*</w:t>
            </w:r>
            <w:r>
              <w:rPr>
                <w:rFonts w:ascii="GHEA Grapalat" w:hAnsi="GHEA Grapalat"/>
                <w:color w:val="FF0000"/>
                <w:sz w:val="20"/>
                <w:szCs w:val="20"/>
              </w:rPr>
              <w:t xml:space="preserve"> </w:t>
            </w:r>
            <w:r>
              <w:rPr>
                <w:rFonts w:ascii="GHEA Grapalat" w:hAnsi="GHEA Grapalat"/>
                <w:sz w:val="20"/>
                <w:szCs w:val="20"/>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w:t>
            </w:r>
            <w:r>
              <w:rPr>
                <w:rFonts w:ascii="GHEA Grapalat" w:hAnsi="GHEA Grapalat"/>
                <w:color w:val="FF0000"/>
                <w:sz w:val="20"/>
                <w:szCs w:val="20"/>
              </w:rPr>
              <w:t xml:space="preserve">10 տարիների </w:t>
            </w:r>
            <w:r>
              <w:rPr>
                <w:rFonts w:ascii="GHEA Grapalat" w:hAnsi="GHEA Grapalat"/>
                <w:sz w:val="20"/>
                <w:szCs w:val="20"/>
              </w:rPr>
              <w:t xml:space="preserve">ընթացքում պատշաճ մատուցված ծառայությունների դեպքում </w:t>
            </w:r>
          </w:p>
        </w:tc>
      </w:tr>
      <w:tr w:rsidR="004B6049" w:rsidTr="004B6049">
        <w:trPr>
          <w:trHeight w:val="1203"/>
        </w:trPr>
        <w:tc>
          <w:tcPr>
            <w:tcW w:w="54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jc w:val="center"/>
              <w:rPr>
                <w:rFonts w:ascii="GHEA Grapalat" w:hAnsi="GHEA Grapalat"/>
                <w:sz w:val="18"/>
                <w:szCs w:val="18"/>
              </w:rPr>
            </w:pPr>
            <w:r>
              <w:rPr>
                <w:rFonts w:ascii="GHEA Grapalat" w:hAnsi="GHEA Grapalat"/>
                <w:sz w:val="18"/>
                <w:szCs w:val="18"/>
              </w:rPr>
              <w:t>1.2</w:t>
            </w:r>
          </w:p>
        </w:tc>
        <w:tc>
          <w:tcPr>
            <w:tcW w:w="261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rPr>
                <w:rFonts w:ascii="GHEA Grapalat" w:hAnsi="GHEA Grapalat"/>
                <w:sz w:val="20"/>
                <w:szCs w:val="20"/>
              </w:rPr>
            </w:pPr>
            <w:r>
              <w:rPr>
                <w:rFonts w:ascii="GHEA Grapalat" w:hAnsi="GHEA Grapalat" w:cs="Sylfaen"/>
                <w:sz w:val="20"/>
                <w:szCs w:val="20"/>
              </w:rPr>
              <w:t>Լիցենզիա</w:t>
            </w:r>
            <w:r>
              <w:rPr>
                <w:rFonts w:ascii="GHEA Grapalat" w:hAnsi="GHEA Grapalat"/>
                <w:sz w:val="20"/>
                <w:szCs w:val="20"/>
              </w:rPr>
              <w:t xml:space="preserve"> և լիցենզիայի </w:t>
            </w:r>
          </w:p>
          <w:p w:rsidR="004B6049" w:rsidRDefault="004B6049" w:rsidP="00DA2823">
            <w:pPr>
              <w:rPr>
                <w:rFonts w:ascii="GHEA Grapalat" w:hAnsi="GHEA Grapalat"/>
                <w:sz w:val="18"/>
                <w:szCs w:val="18"/>
              </w:rPr>
            </w:pPr>
            <w:r>
              <w:rPr>
                <w:rFonts w:ascii="GHEA Grapalat" w:hAnsi="GHEA Grapalat"/>
                <w:sz w:val="20"/>
                <w:szCs w:val="20"/>
              </w:rPr>
              <w:t xml:space="preserve">ներդիր </w:t>
            </w:r>
          </w:p>
        </w:tc>
        <w:tc>
          <w:tcPr>
            <w:tcW w:w="2880" w:type="dxa"/>
            <w:tcBorders>
              <w:top w:val="single" w:sz="4" w:space="0" w:color="auto"/>
              <w:left w:val="single" w:sz="4" w:space="0" w:color="auto"/>
              <w:bottom w:val="single" w:sz="4" w:space="0" w:color="auto"/>
              <w:right w:val="single" w:sz="4" w:space="0" w:color="auto"/>
            </w:tcBorders>
            <w:vAlign w:val="center"/>
          </w:tcPr>
          <w:p w:rsidR="004B6049" w:rsidRDefault="004B6049" w:rsidP="00DA2823">
            <w:pPr>
              <w:jc w:val="center"/>
              <w:rPr>
                <w:rFonts w:ascii="GHEA Grapalat" w:hAnsi="GHEA Grapalat"/>
                <w:sz w:val="20"/>
                <w:szCs w:val="20"/>
              </w:rPr>
            </w:pPr>
          </w:p>
          <w:p w:rsidR="004B6049" w:rsidRDefault="004B6049" w:rsidP="00DA2823">
            <w:pPr>
              <w:jc w:val="center"/>
              <w:rPr>
                <w:rFonts w:ascii="GHEA Grapalat" w:hAnsi="GHEA Grapalat"/>
                <w:sz w:val="20"/>
                <w:szCs w:val="20"/>
              </w:rPr>
            </w:pPr>
            <w:r>
              <w:rPr>
                <w:rFonts w:ascii="GHEA Grapalat" w:hAnsi="GHEA Grapalat"/>
                <w:sz w:val="20"/>
                <w:szCs w:val="20"/>
              </w:rPr>
              <w:t>բավարար</w:t>
            </w:r>
          </w:p>
          <w:p w:rsidR="004B6049" w:rsidRDefault="004B6049" w:rsidP="00DA2823">
            <w:pPr>
              <w:jc w:val="center"/>
              <w:rPr>
                <w:rFonts w:ascii="GHEA Grapalat" w:hAnsi="GHEA Grapalat"/>
                <w:sz w:val="18"/>
                <w:szCs w:val="18"/>
              </w:rPr>
            </w:pPr>
          </w:p>
        </w:tc>
        <w:tc>
          <w:tcPr>
            <w:tcW w:w="414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rPr>
                <w:rFonts w:ascii="GHEA Grapalat" w:hAnsi="GHEA Grapalat"/>
                <w:sz w:val="20"/>
                <w:szCs w:val="20"/>
              </w:rPr>
            </w:pPr>
            <w:r>
              <w:rPr>
                <w:rFonts w:ascii="GHEA Grapalat" w:hAnsi="GHEA Grapalat"/>
                <w:sz w:val="20"/>
                <w:szCs w:val="20"/>
              </w:rPr>
              <w:t>Մասնակցի չափանիշը գնահատատվում է բավարար՝ հրավերով պահանջվող բոլոր լիցենզիաների և դրանց ներդիրների առկայությամբ</w:t>
            </w:r>
          </w:p>
        </w:tc>
      </w:tr>
      <w:tr w:rsidR="004B6049" w:rsidTr="004B6049">
        <w:trPr>
          <w:trHeight w:val="879"/>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4B6049" w:rsidRDefault="004B6049" w:rsidP="00DA2823">
            <w:pPr>
              <w:jc w:val="center"/>
              <w:rPr>
                <w:rFonts w:ascii="GHEA Grapalat" w:hAnsi="GHEA Grapalat"/>
                <w:b/>
                <w:sz w:val="18"/>
                <w:szCs w:val="18"/>
              </w:rPr>
            </w:pPr>
            <w:r>
              <w:rPr>
                <w:rFonts w:ascii="GHEA Grapalat" w:hAnsi="GHEA Grapalat"/>
                <w:b/>
                <w:sz w:val="18"/>
                <w:szCs w:val="18"/>
              </w:rPr>
              <w:t>2</w:t>
            </w:r>
          </w:p>
        </w:tc>
        <w:tc>
          <w:tcPr>
            <w:tcW w:w="2610"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4B6049" w:rsidRDefault="004B6049" w:rsidP="00DA2823">
            <w:pPr>
              <w:rPr>
                <w:rFonts w:ascii="GHEA Grapalat" w:hAnsi="GHEA Grapalat"/>
                <w:sz w:val="18"/>
                <w:szCs w:val="18"/>
              </w:rPr>
            </w:pPr>
            <w:r>
              <w:rPr>
                <w:rFonts w:ascii="GHEA Grapalat" w:hAnsi="GHEA Grapalat"/>
                <w:b/>
                <w:sz w:val="18"/>
                <w:szCs w:val="18"/>
              </w:rPr>
              <w:t>ՏԵԽՆԻԿԱԿԱՆ ԱՌԱՋԱՐԿ (ՏԱ)</w:t>
            </w:r>
          </w:p>
        </w:tc>
        <w:tc>
          <w:tcPr>
            <w:tcW w:w="2880"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4B6049" w:rsidRDefault="004B6049" w:rsidP="00DA2823">
            <w:pPr>
              <w:jc w:val="center"/>
              <w:rPr>
                <w:rFonts w:ascii="GHEA Grapalat" w:hAnsi="GHEA Grapalat"/>
                <w:b/>
                <w:sz w:val="18"/>
                <w:szCs w:val="18"/>
              </w:rPr>
            </w:pPr>
            <w:r>
              <w:rPr>
                <w:rFonts w:ascii="GHEA Grapalat" w:hAnsi="GHEA Grapalat"/>
                <w:b/>
                <w:sz w:val="18"/>
                <w:szCs w:val="18"/>
              </w:rPr>
              <w:t>100 միավոր</w:t>
            </w:r>
          </w:p>
        </w:tc>
        <w:tc>
          <w:tcPr>
            <w:tcW w:w="4140" w:type="dxa"/>
            <w:tcBorders>
              <w:top w:val="single" w:sz="4" w:space="0" w:color="auto"/>
              <w:left w:val="single" w:sz="4" w:space="0" w:color="auto"/>
              <w:bottom w:val="single" w:sz="4" w:space="0" w:color="auto"/>
              <w:right w:val="single" w:sz="4" w:space="0" w:color="auto"/>
            </w:tcBorders>
            <w:shd w:val="clear" w:color="auto" w:fill="FFF2CC"/>
            <w:vAlign w:val="center"/>
          </w:tcPr>
          <w:p w:rsidR="004B6049" w:rsidRDefault="004B6049" w:rsidP="00DA2823">
            <w:pPr>
              <w:rPr>
                <w:rFonts w:ascii="GHEA Grapalat" w:hAnsi="GHEA Grapalat"/>
                <w:sz w:val="18"/>
                <w:szCs w:val="18"/>
              </w:rPr>
            </w:pPr>
          </w:p>
        </w:tc>
      </w:tr>
      <w:tr w:rsidR="004B6049" w:rsidTr="004B6049">
        <w:trPr>
          <w:trHeight w:val="339"/>
        </w:trPr>
        <w:tc>
          <w:tcPr>
            <w:tcW w:w="540" w:type="dxa"/>
            <w:tcBorders>
              <w:top w:val="single" w:sz="4" w:space="0" w:color="auto"/>
              <w:left w:val="single" w:sz="4" w:space="0" w:color="auto"/>
              <w:bottom w:val="single" w:sz="4" w:space="0" w:color="auto"/>
              <w:right w:val="single" w:sz="4" w:space="0" w:color="auto"/>
            </w:tcBorders>
          </w:tcPr>
          <w:p w:rsidR="004B6049" w:rsidRDefault="004B6049" w:rsidP="00DA2823">
            <w:pPr>
              <w:rPr>
                <w:rFonts w:ascii="GHEA Grapalat" w:hAnsi="GHEA Grapalat"/>
                <w:b/>
                <w:sz w:val="18"/>
                <w:szCs w:val="18"/>
              </w:rPr>
            </w:pPr>
          </w:p>
        </w:tc>
        <w:tc>
          <w:tcPr>
            <w:tcW w:w="9630" w:type="dxa"/>
            <w:gridSpan w:val="3"/>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rPr>
                <w:rFonts w:ascii="GHEA Grapalat" w:hAnsi="GHEA Grapalat"/>
                <w:sz w:val="18"/>
                <w:szCs w:val="18"/>
              </w:rPr>
            </w:pPr>
            <w:r>
              <w:rPr>
                <w:rFonts w:ascii="GHEA Grapalat" w:hAnsi="GHEA Grapalat"/>
                <w:b/>
                <w:sz w:val="18"/>
                <w:szCs w:val="18"/>
              </w:rPr>
              <w:t>այդ թվում՝</w:t>
            </w:r>
          </w:p>
        </w:tc>
      </w:tr>
      <w:tr w:rsidR="004B6049" w:rsidTr="004B6049">
        <w:trPr>
          <w:trHeight w:val="710"/>
        </w:trPr>
        <w:tc>
          <w:tcPr>
            <w:tcW w:w="54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jc w:val="center"/>
              <w:rPr>
                <w:rFonts w:ascii="GHEA Grapalat" w:hAnsi="GHEA Grapalat"/>
                <w:sz w:val="18"/>
                <w:szCs w:val="18"/>
              </w:rPr>
            </w:pPr>
            <w:r>
              <w:rPr>
                <w:rFonts w:ascii="GHEA Grapalat" w:hAnsi="GHEA Grapalat"/>
                <w:sz w:val="18"/>
                <w:szCs w:val="18"/>
              </w:rPr>
              <w:t>2.1</w:t>
            </w:r>
          </w:p>
        </w:tc>
        <w:tc>
          <w:tcPr>
            <w:tcW w:w="261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rPr>
                <w:rFonts w:ascii="GHEA Grapalat" w:hAnsi="GHEA Grapalat"/>
                <w:sz w:val="18"/>
                <w:szCs w:val="18"/>
              </w:rPr>
            </w:pPr>
            <w:r>
              <w:rPr>
                <w:rFonts w:ascii="GHEA Grapalat" w:hAnsi="GHEA Grapalat"/>
                <w:sz w:val="18"/>
                <w:szCs w:val="18"/>
              </w:rPr>
              <w:t>Աշխատակազմ (ՏԱ)</w:t>
            </w:r>
            <w:r>
              <w:rPr>
                <w:rFonts w:ascii="GHEA Grapalat" w:hAnsi="GHEA Grapalat"/>
                <w:color w:val="FF0000"/>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jc w:val="center"/>
              <w:rPr>
                <w:rFonts w:ascii="GHEA Grapalat" w:hAnsi="GHEA Grapalat"/>
                <w:sz w:val="18"/>
                <w:szCs w:val="18"/>
              </w:rPr>
            </w:pPr>
            <w:r>
              <w:rPr>
                <w:rFonts w:ascii="GHEA Grapalat" w:hAnsi="GHEA Grapalat"/>
                <w:sz w:val="20"/>
                <w:szCs w:val="20"/>
              </w:rPr>
              <w:t>100 միավոր</w:t>
            </w:r>
          </w:p>
        </w:tc>
        <w:tc>
          <w:tcPr>
            <w:tcW w:w="414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rPr>
                <w:rFonts w:ascii="GHEA Grapalat" w:hAnsi="GHEA Grapalat"/>
                <w:sz w:val="20"/>
                <w:szCs w:val="20"/>
              </w:rPr>
            </w:pPr>
            <w:r>
              <w:rPr>
                <w:rFonts w:ascii="GHEA Grapalat" w:hAnsi="GHEA Grapalat"/>
                <w:sz w:val="20"/>
                <w:szCs w:val="20"/>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Աշխատակազմի գնահատման </w:t>
            </w:r>
            <w:r>
              <w:rPr>
                <w:rFonts w:ascii="GHEA Grapalat" w:hAnsi="GHEA Grapalat"/>
                <w:sz w:val="20"/>
                <w:szCs w:val="20"/>
              </w:rPr>
              <w:lastRenderedPageBreak/>
              <w:t xml:space="preserve">նվազագույն շեմը սահմանվում է 55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Pr>
                <w:rFonts w:ascii="GHEA Grapalat" w:hAnsi="GHEA Grapalat"/>
                <w:b/>
                <w:sz w:val="20"/>
                <w:szCs w:val="20"/>
              </w:rPr>
              <w:t>(այդ թվում լրացվում է սույն հրավերի Հավելված N 1.2-ը՝ յուրաքանչյուր մասնագետի համար):</w:t>
            </w:r>
            <w:r>
              <w:rPr>
                <w:rFonts w:ascii="GHEA Grapalat" w:hAnsi="GHEA Grapalat"/>
                <w:sz w:val="20"/>
                <w:szCs w:val="20"/>
              </w:rPr>
              <w:t xml:space="preserve"> </w:t>
            </w:r>
          </w:p>
        </w:tc>
      </w:tr>
      <w:tr w:rsidR="004B6049" w:rsidTr="004B6049">
        <w:trPr>
          <w:trHeight w:val="1419"/>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4B6049" w:rsidRDefault="004B6049" w:rsidP="00DA2823">
            <w:pPr>
              <w:tabs>
                <w:tab w:val="left" w:pos="4732"/>
              </w:tabs>
              <w:jc w:val="center"/>
              <w:rPr>
                <w:rFonts w:ascii="GHEA Grapalat" w:hAnsi="GHEA Grapalat"/>
                <w:sz w:val="20"/>
                <w:szCs w:val="20"/>
              </w:rPr>
            </w:pPr>
            <w:r>
              <w:rPr>
                <w:rFonts w:ascii="GHEA Grapalat" w:hAnsi="GHEA Grapalat"/>
                <w:sz w:val="20"/>
                <w:szCs w:val="20"/>
              </w:rPr>
              <w:lastRenderedPageBreak/>
              <w:t>3</w:t>
            </w:r>
          </w:p>
        </w:tc>
        <w:tc>
          <w:tcPr>
            <w:tcW w:w="261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4B6049" w:rsidRDefault="004B6049" w:rsidP="00DA2823">
            <w:pPr>
              <w:tabs>
                <w:tab w:val="left" w:pos="4732"/>
              </w:tabs>
              <w:rPr>
                <w:rFonts w:ascii="GHEA Grapalat" w:hAnsi="GHEA Grapalat"/>
                <w:sz w:val="20"/>
                <w:szCs w:val="20"/>
              </w:rPr>
            </w:pPr>
            <w:r>
              <w:rPr>
                <w:rFonts w:ascii="GHEA Grapalat" w:hAnsi="GHEA Grapalat"/>
                <w:sz w:val="20"/>
                <w:szCs w:val="20"/>
              </w:rPr>
              <w:t xml:space="preserve">ԳՆԱՅԻՆ ԱՌԱՋԱՐԿ (ԳԱ) </w:t>
            </w:r>
          </w:p>
        </w:tc>
        <w:tc>
          <w:tcPr>
            <w:tcW w:w="288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4B6049" w:rsidRDefault="004B6049" w:rsidP="00DA2823">
            <w:pPr>
              <w:tabs>
                <w:tab w:val="left" w:pos="4732"/>
              </w:tabs>
              <w:rPr>
                <w:rFonts w:ascii="GHEA Grapalat" w:hAnsi="GHEA Grapalat"/>
                <w:sz w:val="20"/>
                <w:szCs w:val="20"/>
              </w:rPr>
            </w:pPr>
            <w:r>
              <w:rPr>
                <w:rFonts w:ascii="GHEA Grapalat" w:hAnsi="GHEA Grapalat"/>
                <w:sz w:val="20"/>
                <w:szCs w:val="20"/>
              </w:rPr>
              <w:t>100 միավոր</w:t>
            </w:r>
          </w:p>
        </w:tc>
        <w:tc>
          <w:tcPr>
            <w:tcW w:w="41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4B6049" w:rsidRDefault="004B6049" w:rsidP="00DA2823">
            <w:pPr>
              <w:tabs>
                <w:tab w:val="left" w:pos="4732"/>
              </w:tabs>
              <w:rPr>
                <w:rFonts w:ascii="GHEA Grapalat" w:hAnsi="GHEA Grapalat"/>
                <w:sz w:val="20"/>
                <w:szCs w:val="20"/>
              </w:rPr>
            </w:pPr>
            <w:r>
              <w:rPr>
                <w:rFonts w:ascii="GHEA Grapalat" w:hAnsi="GHEA Grapalat"/>
                <w:sz w:val="20"/>
                <w:szCs w:val="20"/>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rsidR="004B6049" w:rsidRDefault="004B6049" w:rsidP="004B6049">
      <w:pPr>
        <w:pStyle w:val="norm"/>
        <w:spacing w:line="240" w:lineRule="auto"/>
        <w:ind w:firstLine="540"/>
        <w:rPr>
          <w:rFonts w:ascii="GHEA Grapalat" w:hAnsi="GHEA Grapalat" w:cs="Arial Armenian"/>
          <w:sz w:val="20"/>
          <w:lang w:val="hy-AM"/>
        </w:rPr>
      </w:pPr>
    </w:p>
    <w:p w:rsidR="004B6049" w:rsidRDefault="004B6049" w:rsidP="004B6049">
      <w:pPr>
        <w:pStyle w:val="af4"/>
        <w:tabs>
          <w:tab w:val="left" w:pos="540"/>
        </w:tabs>
        <w:ind w:right="162" w:firstLine="162"/>
        <w:jc w:val="both"/>
        <w:rPr>
          <w:rFonts w:ascii="GHEA Grapalat" w:eastAsia="Cambria" w:hAnsi="GHEA Grapalat"/>
          <w:sz w:val="20"/>
          <w:szCs w:val="20"/>
          <w:lang w:val="hy-AM"/>
        </w:rPr>
      </w:pPr>
      <w:r w:rsidRPr="00687565">
        <w:rPr>
          <w:rFonts w:ascii="GHEA Grapalat" w:hAnsi="GHEA Grapalat"/>
          <w:b/>
          <w:i/>
          <w:u w:val="single"/>
          <w:lang w:val="hy-AM"/>
        </w:rPr>
        <w:t>Մասնակցի նմանատիպ փորձառություն</w:t>
      </w:r>
      <w:r w:rsidRPr="00687565">
        <w:rPr>
          <w:rFonts w:ascii="GHEA Grapalat" w:eastAsia="Cambria" w:hAnsi="GHEA Grapalat"/>
          <w:lang w:val="hy-AM"/>
        </w:rPr>
        <w:t xml:space="preserve"> </w:t>
      </w:r>
    </w:p>
    <w:p w:rsidR="004B6049" w:rsidRPr="00687565" w:rsidRDefault="004B6049" w:rsidP="004B6049">
      <w:pPr>
        <w:pStyle w:val="af4"/>
        <w:tabs>
          <w:tab w:val="left" w:pos="5562"/>
        </w:tabs>
        <w:ind w:left="-180" w:right="-40"/>
        <w:jc w:val="both"/>
        <w:rPr>
          <w:rFonts w:ascii="GHEA Grapalat" w:eastAsia="Cambria" w:hAnsi="GHEA Grapalat"/>
          <w:sz w:val="22"/>
          <w:szCs w:val="22"/>
          <w:lang w:val="hy-AM"/>
        </w:rPr>
      </w:pPr>
      <w:r w:rsidRPr="00687565">
        <w:rPr>
          <w:rFonts w:ascii="GHEA Grapalat" w:eastAsia="Cambria" w:hAnsi="GHEA Grapalat"/>
          <w:sz w:val="20"/>
          <w:szCs w:val="20"/>
          <w:lang w:val="hy-AM"/>
        </w:rPr>
        <w:t xml:space="preserve">     </w:t>
      </w:r>
      <w:r w:rsidRPr="00687565">
        <w:rPr>
          <w:rFonts w:ascii="GHEA Grapalat" w:eastAsia="Cambria" w:hAnsi="GHEA Grapalat"/>
          <w:sz w:val="22"/>
          <w:szCs w:val="22"/>
          <w:lang w:val="hy-AM"/>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w:t>
      </w:r>
      <w:r w:rsidRPr="00687565">
        <w:rPr>
          <w:rFonts w:ascii="GHEA Grapalat" w:eastAsia="Cambria" w:hAnsi="GHEA Grapalat"/>
          <w:color w:val="FF0000"/>
          <w:sz w:val="22"/>
          <w:szCs w:val="22"/>
          <w:lang w:val="hy-AM"/>
        </w:rPr>
        <w:t xml:space="preserve">10 տարիների </w:t>
      </w:r>
      <w:r w:rsidRPr="00687565">
        <w:rPr>
          <w:rFonts w:ascii="GHEA Grapalat" w:eastAsia="Cambria" w:hAnsi="GHEA Grapalat"/>
          <w:sz w:val="22"/>
          <w:szCs w:val="22"/>
          <w:lang w:val="hy-AM"/>
        </w:rPr>
        <w:t xml:space="preserve">ընթացքում պատշաճ ձևով իրականացրել է նմանատիպ  առնվազն մեկ պայմանագիր: </w:t>
      </w:r>
    </w:p>
    <w:p w:rsidR="004B6049" w:rsidRPr="00687565" w:rsidRDefault="004B6049" w:rsidP="00F926B5">
      <w:pPr>
        <w:pStyle w:val="af4"/>
        <w:jc w:val="both"/>
        <w:rPr>
          <w:rFonts w:ascii="GHEA Grapalat" w:eastAsiaTheme="minorHAnsi" w:hAnsi="GHEA Grapalat" w:cs="Segoe UI"/>
          <w:b/>
          <w:sz w:val="18"/>
          <w:szCs w:val="18"/>
          <w:u w:val="single"/>
          <w:lang w:val="hy-AM"/>
        </w:rPr>
      </w:pPr>
      <w:r w:rsidRPr="00687565">
        <w:rPr>
          <w:rFonts w:ascii="GHEA Grapalat" w:eastAsia="Cambria" w:hAnsi="GHEA Grapalat"/>
          <w:b/>
          <w:sz w:val="20"/>
          <w:szCs w:val="20"/>
          <w:lang w:val="hy-AM"/>
        </w:rPr>
        <w:t xml:space="preserve">     </w:t>
      </w:r>
      <w:r w:rsidRPr="00687565">
        <w:rPr>
          <w:rFonts w:ascii="GHEA Grapalat" w:eastAsia="Cambria" w:hAnsi="GHEA Grapalat"/>
          <w:b/>
          <w:color w:val="FF0000"/>
          <w:sz w:val="20"/>
          <w:szCs w:val="20"/>
          <w:lang w:val="hy-AM"/>
        </w:rPr>
        <w:t xml:space="preserve">* </w:t>
      </w:r>
      <w:r w:rsidRPr="00687565">
        <w:rPr>
          <w:rFonts w:ascii="GHEA Grapalat" w:eastAsia="Cambria" w:hAnsi="GHEA Grapalat"/>
          <w:b/>
          <w:sz w:val="20"/>
          <w:szCs w:val="20"/>
          <w:lang w:val="hy-AM"/>
        </w:rPr>
        <w:t>նմանատիպ է համարվում IV կամ IV-ից բարձր կատեգորիայի ռիսկայնության աստիճանի հասարակական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rsidR="004B6049" w:rsidRPr="00687565" w:rsidRDefault="004B6049" w:rsidP="004B6049">
      <w:pPr>
        <w:pStyle w:val="af4"/>
        <w:spacing w:line="256" w:lineRule="auto"/>
        <w:ind w:left="283" w:firstLine="540"/>
        <w:rPr>
          <w:rFonts w:ascii="GHEA Grapalat" w:hAnsi="GHEA Grapalat" w:cstheme="minorBidi"/>
          <w:b/>
          <w:i/>
          <w:sz w:val="18"/>
          <w:szCs w:val="18"/>
          <w:u w:val="single"/>
          <w:lang w:val="hy-AM"/>
        </w:rPr>
      </w:pPr>
      <w:r w:rsidRPr="00687565">
        <w:rPr>
          <w:rFonts w:ascii="GHEA Grapalat" w:hAnsi="GHEA Grapalat" w:cstheme="minorBidi"/>
          <w:b/>
          <w:i/>
          <w:u w:val="single"/>
          <w:lang w:val="hy-AM"/>
        </w:rPr>
        <w:t>Լիցենզիա և լիցենզիայի ներդիր</w:t>
      </w:r>
    </w:p>
    <w:p w:rsidR="004B6049" w:rsidRDefault="004B6049" w:rsidP="004B6049">
      <w:pPr>
        <w:pStyle w:val="norm"/>
        <w:spacing w:line="240" w:lineRule="auto"/>
        <w:ind w:firstLine="540"/>
        <w:rPr>
          <w:rFonts w:ascii="GHEA Grapalat" w:hAnsi="GHEA Grapalat" w:cs="Sylfaen"/>
          <w:sz w:val="20"/>
          <w:lang w:val="es-ES"/>
        </w:rPr>
      </w:pPr>
      <w:r>
        <w:rPr>
          <w:rFonts w:ascii="GHEA Grapalat" w:hAnsi="GHEA Grapalat" w:cs="Sylfaen"/>
          <w:sz w:val="20"/>
          <w:lang w:val="es-ES"/>
        </w:rPr>
        <w:t>Մասնակիցը հայտով ներկայացնում է հետևյալ լիցենզիան և ներդիրները</w:t>
      </w:r>
    </w:p>
    <w:p w:rsidR="004B6049" w:rsidRDefault="004B6049" w:rsidP="004B6049">
      <w:pPr>
        <w:pStyle w:val="norm"/>
        <w:spacing w:line="240" w:lineRule="auto"/>
        <w:ind w:firstLine="540"/>
        <w:rPr>
          <w:rFonts w:ascii="GHEA Grapalat" w:hAnsi="GHEA Grapalat" w:cs="Sylfaen"/>
          <w:szCs w:val="22"/>
          <w:lang w:val="es-ES"/>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4B6049" w:rsidRPr="00DA2823" w:rsidTr="00DA2823">
        <w:trPr>
          <w:trHeight w:val="287"/>
          <w:jc w:val="center"/>
        </w:trPr>
        <w:tc>
          <w:tcPr>
            <w:tcW w:w="10165" w:type="dxa"/>
            <w:gridSpan w:val="2"/>
            <w:tcBorders>
              <w:top w:val="single" w:sz="4" w:space="0" w:color="auto"/>
              <w:left w:val="single" w:sz="4" w:space="0" w:color="auto"/>
              <w:bottom w:val="single" w:sz="4" w:space="0" w:color="auto"/>
              <w:right w:val="single" w:sz="4" w:space="0" w:color="auto"/>
            </w:tcBorders>
            <w:hideMark/>
          </w:tcPr>
          <w:p w:rsidR="004B6049" w:rsidRPr="00DA2823" w:rsidRDefault="004B6049" w:rsidP="00DA2823">
            <w:pPr>
              <w:rPr>
                <w:rFonts w:ascii="GHEA Grapalat" w:hAnsi="GHEA Grapalat" w:cs="Sylfaen"/>
                <w:sz w:val="20"/>
                <w:szCs w:val="20"/>
                <w:lang w:val="fr-FR"/>
              </w:rPr>
            </w:pPr>
            <w:r w:rsidRPr="00DA2823">
              <w:rPr>
                <w:rFonts w:ascii="GHEA Grapalat" w:hAnsi="GHEA Grapalat" w:cs="Sylfaen"/>
                <w:b/>
                <w:sz w:val="20"/>
                <w:szCs w:val="20"/>
                <w:lang w:val="fr-FR"/>
              </w:rPr>
              <w:t>ԼԻՑԵՆԶԻԱ</w:t>
            </w:r>
          </w:p>
        </w:tc>
      </w:tr>
      <w:tr w:rsidR="004B6049" w:rsidRPr="00DA2823" w:rsidTr="00DA2823">
        <w:trPr>
          <w:trHeight w:val="773"/>
          <w:jc w:val="center"/>
        </w:trPr>
        <w:tc>
          <w:tcPr>
            <w:tcW w:w="10165" w:type="dxa"/>
            <w:gridSpan w:val="2"/>
            <w:tcBorders>
              <w:top w:val="single" w:sz="4" w:space="0" w:color="auto"/>
              <w:left w:val="single" w:sz="4" w:space="0" w:color="auto"/>
              <w:bottom w:val="single" w:sz="4" w:space="0" w:color="auto"/>
              <w:right w:val="single" w:sz="4" w:space="0" w:color="auto"/>
            </w:tcBorders>
            <w:vAlign w:val="center"/>
            <w:hideMark/>
          </w:tcPr>
          <w:p w:rsidR="004B6049" w:rsidRPr="00DA2823" w:rsidRDefault="004B6049" w:rsidP="00DA2823">
            <w:pPr>
              <w:jc w:val="both"/>
              <w:rPr>
                <w:rFonts w:ascii="GHEA Grapalat" w:hAnsi="GHEA Grapalat" w:cs="Sylfaen"/>
                <w:b/>
                <w:sz w:val="20"/>
                <w:szCs w:val="20"/>
              </w:rPr>
            </w:pPr>
            <w:r w:rsidRPr="00DA2823">
              <w:rPr>
                <w:rFonts w:ascii="GHEA Grapalat" w:hAnsi="GHEA Grapalat" w:cs="Sylfaen"/>
                <w:b/>
                <w:sz w:val="20"/>
                <w:szCs w:val="20"/>
              </w:rPr>
              <w:t xml:space="preserve">ՀՀ կառավարության 30 նոյեմբերի 2023 թվականի N 2106-Ն որոշման հիման վրա տրվող </w:t>
            </w:r>
          </w:p>
          <w:p w:rsidR="004B6049" w:rsidRPr="00DA2823" w:rsidRDefault="004B6049" w:rsidP="00DA2823">
            <w:pPr>
              <w:jc w:val="both"/>
              <w:rPr>
                <w:rFonts w:ascii="Cambria Math" w:hAnsi="Cambria Math"/>
                <w:b/>
                <w:color w:val="000000"/>
                <w:sz w:val="20"/>
                <w:szCs w:val="20"/>
                <w:shd w:val="clear" w:color="auto" w:fill="FFFFFF"/>
              </w:rPr>
            </w:pPr>
            <w:r w:rsidRPr="00DA2823">
              <w:rPr>
                <w:rFonts w:ascii="GHEA Grapalat" w:hAnsi="GHEA Grapalat" w:cs="Sylfaen"/>
                <w:b/>
                <w:sz w:val="20"/>
                <w:szCs w:val="20"/>
              </w:rPr>
              <w:t xml:space="preserve">«Քաղաքաշինական փաստաթղթերի կազմում՝ բացառությամբ կոնստրուկտորական և ճարտարապետական մասերի» 1-ին դասի լիցինզիա  </w:t>
            </w:r>
          </w:p>
        </w:tc>
      </w:tr>
      <w:tr w:rsidR="004B6049" w:rsidRPr="00DA2823" w:rsidTr="00DA2823">
        <w:trPr>
          <w:jc w:val="center"/>
        </w:trPr>
        <w:tc>
          <w:tcPr>
            <w:tcW w:w="10165" w:type="dxa"/>
            <w:gridSpan w:val="2"/>
            <w:tcBorders>
              <w:top w:val="single" w:sz="4" w:space="0" w:color="auto"/>
              <w:left w:val="single" w:sz="4" w:space="0" w:color="auto"/>
              <w:bottom w:val="single" w:sz="4" w:space="0" w:color="auto"/>
              <w:right w:val="single" w:sz="4" w:space="0" w:color="auto"/>
            </w:tcBorders>
            <w:vAlign w:val="center"/>
          </w:tcPr>
          <w:p w:rsidR="004B6049" w:rsidRPr="00DA2823" w:rsidRDefault="004B6049" w:rsidP="00DA2823">
            <w:pPr>
              <w:rPr>
                <w:rFonts w:ascii="GHEA Grapalat" w:hAnsi="GHEA Grapalat"/>
                <w:color w:val="000000"/>
                <w:sz w:val="20"/>
                <w:szCs w:val="20"/>
              </w:rPr>
            </w:pPr>
            <w:r w:rsidRPr="00DA2823">
              <w:rPr>
                <w:rFonts w:ascii="GHEA Grapalat" w:hAnsi="GHEA Grapalat"/>
                <w:b/>
                <w:color w:val="000000"/>
                <w:sz w:val="20"/>
                <w:szCs w:val="20"/>
                <w:shd w:val="clear" w:color="auto" w:fill="FFFFFF"/>
              </w:rPr>
              <w:t>ԼԻՑԵՆԶԻԱՅԻ</w:t>
            </w:r>
            <w:r w:rsidRPr="00DA2823">
              <w:rPr>
                <w:rFonts w:ascii="GHEA Grapalat" w:hAnsi="GHEA Grapalat"/>
                <w:b/>
                <w:color w:val="000000"/>
                <w:sz w:val="20"/>
                <w:szCs w:val="20"/>
                <w:shd w:val="clear" w:color="auto" w:fill="FFFFFF"/>
                <w:lang w:val="fr-FR"/>
              </w:rPr>
              <w:t xml:space="preserve">  </w:t>
            </w:r>
            <w:r w:rsidRPr="00DA2823">
              <w:rPr>
                <w:rFonts w:ascii="GHEA Grapalat" w:hAnsi="GHEA Grapalat"/>
                <w:b/>
                <w:color w:val="000000"/>
                <w:sz w:val="20"/>
                <w:szCs w:val="20"/>
                <w:shd w:val="clear" w:color="auto" w:fill="FFFFFF"/>
              </w:rPr>
              <w:t>ՆԵՐԴԻՐՆԵՐ</w:t>
            </w:r>
          </w:p>
        </w:tc>
      </w:tr>
      <w:tr w:rsidR="004B6049" w:rsidRPr="005E6BD8" w:rsidTr="00DA2823">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jc w:val="center"/>
              <w:rPr>
                <w:rFonts w:ascii="GHEA Grapalat" w:hAnsi="GHEA Grapalat" w:cs="Sylfaen"/>
                <w:sz w:val="20"/>
                <w:szCs w:val="20"/>
                <w:lang w:val="fr-FR"/>
              </w:rPr>
            </w:pPr>
            <w:r>
              <w:rPr>
                <w:rFonts w:ascii="GHEA Grapalat" w:hAnsi="GHEA Grapalat" w:cs="Sylfaen"/>
                <w:sz w:val="20"/>
                <w:szCs w:val="20"/>
                <w:lang w:val="fr-FR"/>
              </w:rPr>
              <w:t>05</w:t>
            </w:r>
          </w:p>
        </w:tc>
        <w:tc>
          <w:tcPr>
            <w:tcW w:w="963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rPr>
                <w:rFonts w:ascii="GHEA Grapalat" w:hAnsi="GHEA Grapalat"/>
                <w:color w:val="FF0000"/>
                <w:sz w:val="20"/>
                <w:szCs w:val="20"/>
                <w:shd w:val="clear" w:color="auto" w:fill="FFFFFF"/>
                <w:lang w:val="fr-FR"/>
              </w:rPr>
            </w:pPr>
            <w:r>
              <w:rPr>
                <w:rFonts w:ascii="GHEA Grapalat" w:hAnsi="GHEA Grapalat"/>
                <w:color w:val="000000"/>
                <w:sz w:val="20"/>
                <w:szCs w:val="20"/>
              </w:rPr>
              <w:t>էլեկտրամատակարարում</w:t>
            </w:r>
            <w:r>
              <w:rPr>
                <w:rFonts w:ascii="GHEA Grapalat" w:hAnsi="GHEA Grapalat"/>
                <w:color w:val="000000"/>
                <w:sz w:val="20"/>
                <w:szCs w:val="20"/>
                <w:lang w:val="fr-FR"/>
              </w:rPr>
              <w:t xml:space="preserve"> (</w:t>
            </w:r>
            <w:r>
              <w:rPr>
                <w:rFonts w:ascii="GHEA Grapalat" w:hAnsi="GHEA Grapalat"/>
                <w:color w:val="000000"/>
                <w:sz w:val="20"/>
                <w:szCs w:val="20"/>
              </w:rPr>
              <w:t>էլեկտրամատակարարման</w:t>
            </w:r>
            <w:r>
              <w:rPr>
                <w:rFonts w:ascii="GHEA Grapalat" w:hAnsi="GHEA Grapalat"/>
                <w:color w:val="000000"/>
                <w:sz w:val="20"/>
                <w:szCs w:val="20"/>
                <w:lang w:val="fr-FR"/>
              </w:rPr>
              <w:t xml:space="preserve">, </w:t>
            </w:r>
            <w:r>
              <w:rPr>
                <w:rFonts w:ascii="GHEA Grapalat" w:hAnsi="GHEA Grapalat"/>
                <w:color w:val="000000"/>
                <w:sz w:val="20"/>
                <w:szCs w:val="20"/>
              </w:rPr>
              <w:t>էլեկտրալուսավորման</w:t>
            </w:r>
            <w:r>
              <w:rPr>
                <w:rFonts w:ascii="GHEA Grapalat" w:hAnsi="GHEA Grapalat"/>
                <w:color w:val="000000"/>
                <w:sz w:val="20"/>
                <w:szCs w:val="20"/>
                <w:lang w:val="fr-FR"/>
              </w:rPr>
              <w:t xml:space="preserve"> </w:t>
            </w:r>
            <w:r>
              <w:rPr>
                <w:rFonts w:ascii="GHEA Grapalat" w:hAnsi="GHEA Grapalat"/>
                <w:color w:val="000000"/>
                <w:sz w:val="20"/>
                <w:szCs w:val="20"/>
              </w:rPr>
              <w:t>ներքին</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արտաքին</w:t>
            </w:r>
            <w:r>
              <w:rPr>
                <w:rFonts w:ascii="GHEA Grapalat" w:hAnsi="GHEA Grapalat"/>
                <w:color w:val="000000"/>
                <w:sz w:val="20"/>
                <w:szCs w:val="20"/>
                <w:lang w:val="fr-FR"/>
              </w:rPr>
              <w:t xml:space="preserve"> </w:t>
            </w:r>
            <w:r>
              <w:rPr>
                <w:rFonts w:ascii="GHEA Grapalat" w:hAnsi="GHEA Grapalat"/>
                <w:color w:val="000000"/>
                <w:sz w:val="20"/>
                <w:szCs w:val="20"/>
              </w:rPr>
              <w:t>ցանցեր</w:t>
            </w:r>
            <w:r>
              <w:rPr>
                <w:rFonts w:ascii="GHEA Grapalat" w:hAnsi="GHEA Grapalat"/>
                <w:color w:val="000000"/>
                <w:sz w:val="20"/>
                <w:szCs w:val="20"/>
                <w:lang w:val="fr-FR"/>
              </w:rPr>
              <w:t xml:space="preserve">, </w:t>
            </w:r>
            <w:r>
              <w:rPr>
                <w:rFonts w:ascii="GHEA Grapalat" w:hAnsi="GHEA Grapalat"/>
                <w:color w:val="000000"/>
                <w:sz w:val="20"/>
                <w:szCs w:val="20"/>
              </w:rPr>
              <w:t>էլեկտրամատակարարման</w:t>
            </w:r>
            <w:r>
              <w:rPr>
                <w:rFonts w:ascii="GHEA Grapalat" w:hAnsi="GHEA Grapalat"/>
                <w:color w:val="000000"/>
                <w:sz w:val="20"/>
                <w:szCs w:val="20"/>
                <w:lang w:val="fr-FR"/>
              </w:rPr>
              <w:t xml:space="preserve"> </w:t>
            </w:r>
            <w:r>
              <w:rPr>
                <w:rFonts w:ascii="GHEA Grapalat" w:hAnsi="GHEA Grapalat"/>
                <w:color w:val="000000"/>
                <w:sz w:val="20"/>
                <w:szCs w:val="20"/>
              </w:rPr>
              <w:t>համակարգեր</w:t>
            </w:r>
            <w:r>
              <w:rPr>
                <w:rFonts w:ascii="GHEA Grapalat" w:hAnsi="GHEA Grapalat"/>
                <w:color w:val="000000"/>
                <w:sz w:val="20"/>
                <w:szCs w:val="20"/>
                <w:lang w:val="fr-FR"/>
              </w:rPr>
              <w:t xml:space="preserve">, </w:t>
            </w:r>
            <w:r>
              <w:rPr>
                <w:rFonts w:ascii="GHEA Grapalat" w:hAnsi="GHEA Grapalat"/>
                <w:color w:val="000000"/>
                <w:sz w:val="20"/>
                <w:szCs w:val="20"/>
              </w:rPr>
              <w:t>ֆոտովոլտային</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հողմաէներգետիկ</w:t>
            </w:r>
            <w:r>
              <w:rPr>
                <w:rFonts w:ascii="GHEA Grapalat" w:hAnsi="GHEA Grapalat"/>
                <w:color w:val="000000"/>
                <w:sz w:val="20"/>
                <w:szCs w:val="20"/>
                <w:lang w:val="fr-FR"/>
              </w:rPr>
              <w:t xml:space="preserve"> </w:t>
            </w:r>
            <w:r>
              <w:rPr>
                <w:rFonts w:ascii="GHEA Grapalat" w:hAnsi="GHEA Grapalat"/>
                <w:color w:val="000000"/>
                <w:sz w:val="20"/>
                <w:szCs w:val="20"/>
              </w:rPr>
              <w:t>կայաններ</w:t>
            </w:r>
            <w:r>
              <w:rPr>
                <w:rFonts w:ascii="GHEA Grapalat" w:hAnsi="GHEA Grapalat"/>
                <w:color w:val="000000"/>
                <w:sz w:val="20"/>
                <w:szCs w:val="20"/>
                <w:lang w:val="fr-FR"/>
              </w:rPr>
              <w:t>)</w:t>
            </w:r>
          </w:p>
        </w:tc>
      </w:tr>
      <w:tr w:rsidR="004B6049" w:rsidRPr="005E6BD8" w:rsidTr="00DA2823">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jc w:val="center"/>
              <w:rPr>
                <w:rFonts w:ascii="GHEA Grapalat" w:hAnsi="GHEA Grapalat" w:cs="Sylfaen"/>
                <w:sz w:val="20"/>
                <w:szCs w:val="20"/>
                <w:lang w:val="fr-FR"/>
              </w:rPr>
            </w:pPr>
            <w:r>
              <w:rPr>
                <w:rFonts w:ascii="GHEA Grapalat" w:hAnsi="GHEA Grapalat" w:cs="Sylfaen"/>
                <w:sz w:val="20"/>
                <w:szCs w:val="20"/>
                <w:lang w:val="fr-FR"/>
              </w:rPr>
              <w:t>06</w:t>
            </w:r>
          </w:p>
        </w:tc>
        <w:tc>
          <w:tcPr>
            <w:tcW w:w="963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rPr>
                <w:rFonts w:ascii="GHEA Grapalat" w:hAnsi="GHEA Grapalat"/>
                <w:color w:val="FF0000"/>
                <w:sz w:val="20"/>
                <w:szCs w:val="20"/>
                <w:shd w:val="clear" w:color="auto" w:fill="FFFFFF"/>
                <w:lang w:val="fr-FR"/>
              </w:rPr>
            </w:pPr>
            <w:r>
              <w:rPr>
                <w:rFonts w:ascii="GHEA Grapalat" w:hAnsi="GHEA Grapalat"/>
                <w:color w:val="000000"/>
                <w:sz w:val="20"/>
                <w:szCs w:val="20"/>
              </w:rPr>
              <w:t>ջերմագազամատակարարում</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օդափոխություն</w:t>
            </w:r>
            <w:r>
              <w:rPr>
                <w:rFonts w:ascii="GHEA Grapalat" w:hAnsi="GHEA Grapalat"/>
                <w:color w:val="000000"/>
                <w:sz w:val="20"/>
                <w:szCs w:val="20"/>
                <w:lang w:val="fr-FR"/>
              </w:rPr>
              <w:t xml:space="preserve"> (</w:t>
            </w:r>
            <w:r>
              <w:rPr>
                <w:rFonts w:ascii="GHEA Grapalat" w:hAnsi="GHEA Grapalat"/>
                <w:color w:val="000000"/>
                <w:sz w:val="20"/>
                <w:szCs w:val="20"/>
              </w:rPr>
              <w:t>օդափոխության</w:t>
            </w:r>
            <w:r>
              <w:rPr>
                <w:rFonts w:ascii="GHEA Grapalat" w:hAnsi="GHEA Grapalat"/>
                <w:color w:val="000000"/>
                <w:sz w:val="20"/>
                <w:szCs w:val="20"/>
                <w:lang w:val="fr-FR"/>
              </w:rPr>
              <w:t xml:space="preserve">, </w:t>
            </w:r>
            <w:r>
              <w:rPr>
                <w:rFonts w:ascii="GHEA Grapalat" w:hAnsi="GHEA Grapalat"/>
                <w:color w:val="000000"/>
                <w:sz w:val="20"/>
                <w:szCs w:val="20"/>
              </w:rPr>
              <w:t>ջեռուցման</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օդի</w:t>
            </w:r>
            <w:r>
              <w:rPr>
                <w:rFonts w:ascii="GHEA Grapalat" w:hAnsi="GHEA Grapalat"/>
                <w:color w:val="000000"/>
                <w:sz w:val="20"/>
                <w:szCs w:val="20"/>
                <w:lang w:val="fr-FR"/>
              </w:rPr>
              <w:t xml:space="preserve"> </w:t>
            </w:r>
            <w:r>
              <w:rPr>
                <w:rFonts w:ascii="GHEA Grapalat" w:hAnsi="GHEA Grapalat"/>
                <w:color w:val="000000"/>
                <w:sz w:val="20"/>
                <w:szCs w:val="20"/>
              </w:rPr>
              <w:t>լավորակման</w:t>
            </w:r>
            <w:r>
              <w:rPr>
                <w:rFonts w:ascii="GHEA Grapalat" w:hAnsi="GHEA Grapalat"/>
                <w:color w:val="000000"/>
                <w:sz w:val="20"/>
                <w:szCs w:val="20"/>
                <w:lang w:val="fr-FR"/>
              </w:rPr>
              <w:t xml:space="preserve"> </w:t>
            </w:r>
            <w:r>
              <w:rPr>
                <w:rFonts w:ascii="GHEA Grapalat" w:hAnsi="GHEA Grapalat"/>
                <w:color w:val="000000"/>
                <w:sz w:val="20"/>
                <w:szCs w:val="20"/>
              </w:rPr>
              <w:t>համակարգեր</w:t>
            </w:r>
            <w:r>
              <w:rPr>
                <w:rFonts w:ascii="GHEA Grapalat" w:hAnsi="GHEA Grapalat"/>
                <w:color w:val="000000"/>
                <w:sz w:val="20"/>
                <w:szCs w:val="20"/>
                <w:lang w:val="fr-FR"/>
              </w:rPr>
              <w:t xml:space="preserve">, </w:t>
            </w:r>
            <w:r>
              <w:rPr>
                <w:rFonts w:ascii="GHEA Grapalat" w:hAnsi="GHEA Grapalat"/>
                <w:color w:val="000000"/>
                <w:sz w:val="20"/>
                <w:szCs w:val="20"/>
              </w:rPr>
              <w:t>ջերմամատակարարման</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գազամատակարարման</w:t>
            </w:r>
            <w:r>
              <w:rPr>
                <w:rFonts w:ascii="GHEA Grapalat" w:hAnsi="GHEA Grapalat"/>
                <w:color w:val="000000"/>
                <w:sz w:val="20"/>
                <w:szCs w:val="20"/>
                <w:lang w:val="fr-FR"/>
              </w:rPr>
              <w:t xml:space="preserve"> </w:t>
            </w:r>
            <w:r>
              <w:rPr>
                <w:rFonts w:ascii="GHEA Grapalat" w:hAnsi="GHEA Grapalat"/>
                <w:color w:val="000000"/>
                <w:sz w:val="20"/>
                <w:szCs w:val="20"/>
              </w:rPr>
              <w:t>համակարգեր</w:t>
            </w:r>
            <w:r>
              <w:rPr>
                <w:rFonts w:ascii="GHEA Grapalat" w:hAnsi="GHEA Grapalat"/>
                <w:color w:val="000000"/>
                <w:sz w:val="20"/>
                <w:szCs w:val="20"/>
                <w:lang w:val="fr-FR"/>
              </w:rPr>
              <w:t>)</w:t>
            </w:r>
          </w:p>
        </w:tc>
      </w:tr>
      <w:tr w:rsidR="004B6049" w:rsidTr="00DA2823">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jc w:val="center"/>
              <w:rPr>
                <w:rFonts w:ascii="GHEA Grapalat" w:hAnsi="GHEA Grapalat" w:cs="Sylfaen"/>
                <w:sz w:val="20"/>
                <w:szCs w:val="20"/>
              </w:rPr>
            </w:pPr>
            <w:r>
              <w:rPr>
                <w:rFonts w:ascii="GHEA Grapalat" w:hAnsi="GHEA Grapalat" w:cs="Sylfaen"/>
                <w:sz w:val="20"/>
                <w:szCs w:val="20"/>
              </w:rPr>
              <w:t>08</w:t>
            </w:r>
          </w:p>
        </w:tc>
        <w:tc>
          <w:tcPr>
            <w:tcW w:w="963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rPr>
                <w:rFonts w:ascii="GHEA Grapalat" w:hAnsi="GHEA Grapalat"/>
                <w:color w:val="FF0000"/>
                <w:sz w:val="20"/>
                <w:szCs w:val="20"/>
                <w:shd w:val="clear" w:color="auto" w:fill="FFFFFF"/>
                <w:lang w:val="fr-FR"/>
              </w:rPr>
            </w:pPr>
            <w:r>
              <w:rPr>
                <w:rFonts w:ascii="GHEA Grapalat" w:hAnsi="GHEA Grapalat"/>
                <w:color w:val="000000"/>
                <w:sz w:val="20"/>
                <w:szCs w:val="20"/>
              </w:rPr>
              <w:t>ջրամատակարարում և ջրահեռացում (ջրամատակարարման և ջրահեռացման ներքին և արտաքին ցանցեր, հիդրոմելորացիա)</w:t>
            </w:r>
          </w:p>
        </w:tc>
      </w:tr>
      <w:tr w:rsidR="004B6049" w:rsidTr="00DA2823">
        <w:trPr>
          <w:trHeight w:val="525"/>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jc w:val="center"/>
              <w:rPr>
                <w:rFonts w:ascii="GHEA Grapalat" w:hAnsi="GHEA Grapalat" w:cs="Sylfaen"/>
                <w:sz w:val="20"/>
                <w:szCs w:val="20"/>
              </w:rPr>
            </w:pPr>
            <w:r>
              <w:rPr>
                <w:rFonts w:ascii="GHEA Grapalat" w:hAnsi="GHEA Grapalat" w:cs="Sylfaen"/>
                <w:sz w:val="20"/>
                <w:szCs w:val="20"/>
              </w:rPr>
              <w:t>10</w:t>
            </w:r>
          </w:p>
        </w:tc>
        <w:tc>
          <w:tcPr>
            <w:tcW w:w="963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rPr>
                <w:rFonts w:ascii="GHEA Grapalat" w:hAnsi="GHEA Grapalat"/>
                <w:color w:val="000000"/>
                <w:sz w:val="20"/>
                <w:szCs w:val="20"/>
              </w:rPr>
            </w:pPr>
            <w:r>
              <w:rPr>
                <w:rFonts w:ascii="GHEA Grapalat" w:hAnsi="GHEA Grapalat"/>
                <w:color w:val="000000"/>
                <w:sz w:val="20"/>
                <w:szCs w:val="20"/>
              </w:rPr>
              <w:t>կապի համակարգեր (հեռահաղորդակցության և ազդանշանային համակարգեր,</w:t>
            </w:r>
          </w:p>
          <w:p w:rsidR="004B6049" w:rsidRDefault="004B6049" w:rsidP="00DA2823">
            <w:pPr>
              <w:rPr>
                <w:rFonts w:ascii="GHEA Grapalat" w:hAnsi="GHEA Grapalat"/>
                <w:color w:val="FF0000"/>
                <w:sz w:val="20"/>
                <w:szCs w:val="20"/>
                <w:shd w:val="clear" w:color="auto" w:fill="FFFFFF"/>
                <w:lang w:val="fr-FR"/>
              </w:rPr>
            </w:pPr>
            <w:r>
              <w:rPr>
                <w:rFonts w:ascii="GHEA Grapalat" w:hAnsi="GHEA Grapalat"/>
                <w:color w:val="000000"/>
                <w:sz w:val="20"/>
                <w:szCs w:val="20"/>
              </w:rPr>
              <w:t>հաղորդակներ, ընդունիչներ, անտենաներ, ուժեղարարներ)</w:t>
            </w:r>
          </w:p>
        </w:tc>
      </w:tr>
    </w:tbl>
    <w:p w:rsidR="004B6049" w:rsidRPr="009A1304" w:rsidRDefault="004B6049" w:rsidP="004B6049">
      <w:pPr>
        <w:pStyle w:val="af4"/>
        <w:spacing w:line="276" w:lineRule="auto"/>
        <w:ind w:left="360" w:right="-220"/>
        <w:jc w:val="both"/>
        <w:rPr>
          <w:rFonts w:ascii="GHEA Grapalat" w:hAnsi="GHEA Grapalat"/>
          <w:b/>
          <w:i/>
          <w:sz w:val="20"/>
          <w:szCs w:val="20"/>
          <w:lang w:val="hy-AM"/>
        </w:rPr>
      </w:pPr>
      <w:r w:rsidRPr="009A1304">
        <w:rPr>
          <w:rFonts w:ascii="GHEA Grapalat" w:hAnsi="GHEA Grapalat"/>
          <w:b/>
          <w:sz w:val="20"/>
          <w:szCs w:val="20"/>
          <w:lang w:val="hy-AM"/>
        </w:rPr>
        <w:t>!!!</w:t>
      </w:r>
      <w:r w:rsidRPr="009A1304">
        <w:rPr>
          <w:rFonts w:ascii="GHEA Grapalat" w:hAnsi="GHEA Grapalat"/>
          <w:b/>
          <w:i/>
          <w:sz w:val="20"/>
          <w:szCs w:val="20"/>
          <w:lang w:val="hy-AM"/>
        </w:rPr>
        <w:t xml:space="preserve"> Արտոնագրերի, լիցենզիա</w:t>
      </w:r>
      <w:r w:rsidR="00091EEE">
        <w:rPr>
          <w:rFonts w:ascii="GHEA Grapalat" w:hAnsi="GHEA Grapalat"/>
          <w:b/>
          <w:i/>
          <w:sz w:val="20"/>
          <w:szCs w:val="20"/>
          <w:lang w:val="hy-AM"/>
        </w:rPr>
        <w:t>յ</w:t>
      </w:r>
      <w:r w:rsidRPr="009A1304">
        <w:rPr>
          <w:rFonts w:ascii="GHEA Grapalat" w:hAnsi="GHEA Grapalat"/>
          <w:b/>
          <w:i/>
          <w:sz w:val="20"/>
          <w:szCs w:val="20"/>
          <w:lang w:val="hy-AM"/>
        </w:rPr>
        <w:t>ի կամ դրա ներդիրներից որևէ մեկի բացակայության դեպքում մասնակցի հայտը գնահատվում է անբավարար և մերժվում է:</w:t>
      </w:r>
    </w:p>
    <w:p w:rsidR="004B6049" w:rsidRPr="00091EEE" w:rsidRDefault="004B6049" w:rsidP="004B6049">
      <w:pPr>
        <w:rPr>
          <w:rFonts w:ascii="GHEA Grapalat" w:hAnsi="GHEA Grapalat"/>
          <w:b/>
          <w:u w:val="single"/>
          <w:lang w:val="hy-AM"/>
        </w:rPr>
      </w:pPr>
    </w:p>
    <w:p w:rsidR="004B6049" w:rsidRPr="006433BC" w:rsidRDefault="004B6049" w:rsidP="004B6049">
      <w:pPr>
        <w:rPr>
          <w:rFonts w:ascii="GHEA Grapalat" w:hAnsi="GHEA Grapalat"/>
          <w:b/>
          <w:u w:val="single"/>
          <w:lang w:val="hy-AM"/>
        </w:rPr>
      </w:pPr>
      <w:r w:rsidRPr="006433BC">
        <w:rPr>
          <w:rFonts w:ascii="GHEA Grapalat" w:hAnsi="GHEA Grapalat"/>
          <w:b/>
          <w:u w:val="single"/>
          <w:lang w:val="hy-AM"/>
        </w:rPr>
        <w:lastRenderedPageBreak/>
        <w:t>Աշխատակազմ (ՏԱ)</w:t>
      </w:r>
    </w:p>
    <w:p w:rsidR="004B6049" w:rsidRPr="006433BC" w:rsidRDefault="004B6049" w:rsidP="004B6049">
      <w:pPr>
        <w:ind w:right="-316"/>
        <w:rPr>
          <w:rFonts w:ascii="GHEA Grapalat" w:hAnsi="GHEA Grapalat"/>
          <w:b/>
          <w:sz w:val="18"/>
          <w:szCs w:val="18"/>
          <w:u w:val="single"/>
          <w:lang w:val="hy-AM"/>
        </w:rPr>
      </w:pPr>
      <w:r w:rsidRPr="006433BC">
        <w:rPr>
          <w:rFonts w:ascii="GHEA Grapalat" w:hAnsi="GHEA Grapalat"/>
          <w:b/>
          <w:u w:val="single"/>
          <w:lang w:val="hy-AM"/>
        </w:rPr>
        <w:t xml:space="preserve">Պայմանագրի կատարման համար պահանջվում են հետևյալ աշխատանքային ռեսուրսները </w:t>
      </w:r>
    </w:p>
    <w:p w:rsidR="004B6049" w:rsidRPr="006433BC" w:rsidRDefault="004B6049" w:rsidP="004B6049">
      <w:pPr>
        <w:ind w:right="414"/>
        <w:jc w:val="right"/>
        <w:rPr>
          <w:rFonts w:ascii="GHEA Grapalat" w:hAnsi="GHEA Grapalat" w:cs="Sylfaen"/>
          <w:b/>
          <w:sz w:val="20"/>
          <w:lang w:val="hy-AM"/>
        </w:rPr>
      </w:pPr>
      <w:r w:rsidRPr="006433BC">
        <w:rPr>
          <w:rFonts w:ascii="GHEA Grapalat" w:hAnsi="GHEA Grapalat" w:cs="Sylfaen"/>
          <w:b/>
          <w:sz w:val="20"/>
          <w:lang w:val="hy-AM"/>
        </w:rPr>
        <w:t xml:space="preserve">    </w:t>
      </w:r>
    </w:p>
    <w:p w:rsidR="004B6049" w:rsidRDefault="004B6049" w:rsidP="004B6049">
      <w:pPr>
        <w:ind w:right="414"/>
        <w:jc w:val="right"/>
        <w:rPr>
          <w:rFonts w:ascii="GHEA Grapalat" w:hAnsi="GHEA Grapalat" w:cs="Sylfaen"/>
          <w:b/>
          <w:sz w:val="20"/>
        </w:rPr>
      </w:pPr>
      <w:r w:rsidRPr="006433BC">
        <w:rPr>
          <w:rFonts w:ascii="GHEA Grapalat" w:hAnsi="GHEA Grapalat" w:cs="Sylfaen"/>
          <w:b/>
          <w:sz w:val="20"/>
          <w:lang w:val="hy-AM"/>
        </w:rPr>
        <w:t xml:space="preserve">      </w:t>
      </w:r>
      <w:r>
        <w:rPr>
          <w:rFonts w:ascii="GHEA Grapalat" w:hAnsi="GHEA Grapalat" w:cs="Sylfaen"/>
          <w:b/>
          <w:sz w:val="20"/>
        </w:rPr>
        <w:t>Աղյուսակ N 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50"/>
        <w:gridCol w:w="1350"/>
        <w:gridCol w:w="3240"/>
        <w:gridCol w:w="2970"/>
      </w:tblGrid>
      <w:tr w:rsidR="004B6049" w:rsidTr="004B6049">
        <w:trPr>
          <w:trHeight w:val="2715"/>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4B6049" w:rsidRDefault="004B6049" w:rsidP="00DA2823">
            <w:pPr>
              <w:jc w:val="center"/>
              <w:rPr>
                <w:rFonts w:ascii="GHEA Grapalat" w:hAnsi="GHEA Grapalat"/>
                <w:sz w:val="18"/>
                <w:szCs w:val="18"/>
              </w:rPr>
            </w:pPr>
            <w:r>
              <w:rPr>
                <w:rFonts w:ascii="GHEA Grapalat" w:hAnsi="GHEA Grapalat"/>
                <w:sz w:val="18"/>
                <w:szCs w:val="18"/>
              </w:rPr>
              <w:t>Հ/Հ</w:t>
            </w:r>
          </w:p>
        </w:tc>
        <w:tc>
          <w:tcPr>
            <w:tcW w:w="22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4B6049" w:rsidRDefault="004B6049" w:rsidP="00DA2823">
            <w:pPr>
              <w:jc w:val="center"/>
              <w:rPr>
                <w:rFonts w:ascii="GHEA Grapalat" w:hAnsi="GHEA Grapalat"/>
                <w:sz w:val="18"/>
                <w:szCs w:val="18"/>
              </w:rPr>
            </w:pPr>
            <w:r>
              <w:rPr>
                <w:rFonts w:ascii="GHEA Grapalat" w:hAnsi="GHEA Grapalat"/>
                <w:sz w:val="18"/>
                <w:szCs w:val="18"/>
              </w:rPr>
              <w:t>Մասնագիտական որակավորում</w:t>
            </w:r>
          </w:p>
        </w:tc>
        <w:tc>
          <w:tcPr>
            <w:tcW w:w="13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4B6049" w:rsidRDefault="004B6049" w:rsidP="00DA2823">
            <w:pPr>
              <w:jc w:val="center"/>
              <w:rPr>
                <w:rFonts w:ascii="GHEA Grapalat" w:hAnsi="GHEA Grapalat"/>
                <w:sz w:val="18"/>
                <w:szCs w:val="18"/>
              </w:rPr>
            </w:pPr>
            <w:r>
              <w:rPr>
                <w:rFonts w:ascii="GHEA Grapalat" w:hAnsi="GHEA Grapalat"/>
                <w:sz w:val="18"/>
                <w:szCs w:val="18"/>
              </w:rPr>
              <w:t>Հիմնական աշխատա կազմի նվազագույն  թվաքանակ</w:t>
            </w:r>
          </w:p>
        </w:tc>
        <w:tc>
          <w:tcPr>
            <w:tcW w:w="32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4B6049" w:rsidRDefault="004B6049" w:rsidP="00DA2823">
            <w:pPr>
              <w:jc w:val="center"/>
              <w:rPr>
                <w:rFonts w:ascii="GHEA Grapalat" w:hAnsi="GHEA Grapalat"/>
                <w:sz w:val="18"/>
                <w:szCs w:val="18"/>
              </w:rPr>
            </w:pPr>
            <w:r>
              <w:rPr>
                <w:rFonts w:ascii="GHEA Grapalat" w:hAnsi="GHEA Grapalat"/>
                <w:sz w:val="18"/>
                <w:szCs w:val="18"/>
              </w:rPr>
              <w:t>«Ճարտարապետական գործունեության մասին»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297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4B6049" w:rsidRDefault="004B6049" w:rsidP="00DA2823">
            <w:pPr>
              <w:jc w:val="center"/>
              <w:rPr>
                <w:rFonts w:ascii="GHEA Grapalat" w:hAnsi="GHEA Grapalat"/>
                <w:sz w:val="18"/>
                <w:szCs w:val="18"/>
              </w:rPr>
            </w:pPr>
          </w:p>
          <w:p w:rsidR="004B6049" w:rsidRDefault="004B6049" w:rsidP="00DA2823">
            <w:pPr>
              <w:jc w:val="center"/>
              <w:rPr>
                <w:rFonts w:ascii="GHEA Grapalat" w:hAnsi="GHEA Grapalat"/>
                <w:sz w:val="18"/>
                <w:szCs w:val="18"/>
              </w:rPr>
            </w:pPr>
            <w:r>
              <w:rPr>
                <w:rFonts w:ascii="GHEA Grapalat" w:hAnsi="GHEA Grapalat"/>
                <w:sz w:val="18"/>
                <w:szCs w:val="18"/>
              </w:rPr>
              <w:t>Գործունեության ոլորտը և կատարած աշխատանքը</w:t>
            </w:r>
          </w:p>
        </w:tc>
      </w:tr>
      <w:tr w:rsidR="004B6049" w:rsidTr="004B6049">
        <w:trPr>
          <w:trHeight w:val="836"/>
        </w:trPr>
        <w:tc>
          <w:tcPr>
            <w:tcW w:w="10350"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rsidR="004B6049" w:rsidRPr="00B506B5" w:rsidRDefault="004B6049" w:rsidP="00DA2823">
            <w:pPr>
              <w:rPr>
                <w:rFonts w:ascii="GHEA Grapalat" w:hAnsi="GHEA Grapalat"/>
                <w:sz w:val="20"/>
                <w:szCs w:val="20"/>
              </w:rPr>
            </w:pPr>
            <w:r w:rsidRPr="00B506B5">
              <w:rPr>
                <w:rFonts w:ascii="GHEA Grapalat" w:hAnsi="GHEA Grapalat"/>
                <w:sz w:val="20"/>
                <w:szCs w:val="20"/>
              </w:rPr>
              <w:t>Քաղաքաշինական փաստաթղթերի ճարտարապետական և կոնստրուկտորական  բաժինների մշակման համար պահանջվող մասնագետներ</w:t>
            </w:r>
          </w:p>
        </w:tc>
      </w:tr>
      <w:tr w:rsidR="004B6049" w:rsidTr="004B6049">
        <w:trPr>
          <w:trHeight w:val="1491"/>
        </w:trPr>
        <w:tc>
          <w:tcPr>
            <w:tcW w:w="54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jc w:val="center"/>
              <w:rPr>
                <w:rFonts w:ascii="GHEA Grapalat" w:hAnsi="GHEA Grapalat"/>
                <w:b/>
                <w:sz w:val="18"/>
                <w:szCs w:val="18"/>
              </w:rPr>
            </w:pPr>
            <w:r>
              <w:rPr>
                <w:rFonts w:ascii="GHEA Grapalat" w:hAnsi="GHEA Grapalat"/>
                <w:b/>
                <w:sz w:val="18"/>
                <w:szCs w:val="18"/>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rPr>
                <w:rFonts w:ascii="GHEA Grapalat" w:hAnsi="GHEA Grapalat"/>
                <w:sz w:val="18"/>
                <w:szCs w:val="18"/>
              </w:rPr>
            </w:pPr>
            <w:r>
              <w:rPr>
                <w:rFonts w:ascii="GHEA Grapalat" w:hAnsi="GHEA Grapalat"/>
                <w:b/>
                <w:sz w:val="18"/>
                <w:szCs w:val="18"/>
              </w:rPr>
              <w:t>Ճարտարապետի</w:t>
            </w:r>
            <w:r>
              <w:rPr>
                <w:rFonts w:ascii="GHEA Grapalat" w:hAnsi="GHEA Grapalat"/>
                <w:sz w:val="18"/>
                <w:szCs w:val="18"/>
              </w:rPr>
              <w:t xml:space="preserve"> որակավորմամբ բարձրագույն կրթություն</w:t>
            </w:r>
          </w:p>
        </w:tc>
        <w:tc>
          <w:tcPr>
            <w:tcW w:w="135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jc w:val="center"/>
              <w:rPr>
                <w:rFonts w:ascii="GHEA Grapalat" w:hAnsi="GHEA Grapalat"/>
                <w:sz w:val="18"/>
                <w:szCs w:val="18"/>
              </w:rPr>
            </w:pPr>
            <w:r>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tcPr>
          <w:p w:rsidR="004B6049" w:rsidRDefault="004B6049" w:rsidP="00DA2823">
            <w:pPr>
              <w:rPr>
                <w:rFonts w:ascii="GHEA Grapalat" w:hAnsi="GHEA Grapalat"/>
                <w:sz w:val="18"/>
                <w:szCs w:val="18"/>
              </w:rPr>
            </w:pPr>
            <w:r>
              <w:rPr>
                <w:rFonts w:ascii="GHEA Grapalat" w:hAnsi="GHEA Grapalat"/>
                <w:sz w:val="18"/>
                <w:szCs w:val="18"/>
              </w:rPr>
              <w:t>Ճարտարապետական ինքնուրույն մասնագիտական գործունեություն իրականացնելու</w:t>
            </w:r>
            <w:r>
              <w:rPr>
                <w:rFonts w:ascii="GHEA Grapalat" w:hAnsi="GHEA Grapalat"/>
                <w:b/>
                <w:sz w:val="18"/>
                <w:szCs w:val="18"/>
              </w:rPr>
              <w:t xml:space="preserve"> բարձրագույն դասի &lt;Ա&gt; ենթադասի</w:t>
            </w:r>
            <w:r>
              <w:rPr>
                <w:rFonts w:ascii="GHEA Grapalat" w:hAnsi="GHEA Grapalat"/>
                <w:sz w:val="18"/>
                <w:szCs w:val="18"/>
              </w:rPr>
              <w:t xml:space="preserve"> </w:t>
            </w:r>
            <w:r>
              <w:rPr>
                <w:rFonts w:ascii="GHEA Grapalat" w:hAnsi="GHEA Grapalat"/>
                <w:b/>
                <w:sz w:val="18"/>
                <w:szCs w:val="18"/>
              </w:rPr>
              <w:t>արտոնագրի առկայություն</w:t>
            </w:r>
          </w:p>
          <w:p w:rsidR="004B6049" w:rsidRDefault="004B6049" w:rsidP="00DA2823">
            <w:pPr>
              <w:ind w:left="339"/>
              <w:rPr>
                <w:rFonts w:ascii="GHEA Grapalat" w:hAnsi="GHEA Grapalat"/>
                <w:sz w:val="18"/>
                <w:szCs w:val="18"/>
              </w:rPr>
            </w:pPr>
          </w:p>
        </w:tc>
        <w:tc>
          <w:tcPr>
            <w:tcW w:w="297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rPr>
                <w:rFonts w:ascii="GHEA Grapalat" w:hAnsi="GHEA Grapalat"/>
                <w:sz w:val="18"/>
                <w:szCs w:val="18"/>
              </w:rPr>
            </w:pPr>
            <w:r>
              <w:rPr>
                <w:rFonts w:ascii="GHEA Grapalat" w:hAnsi="GHEA Grapalat"/>
                <w:sz w:val="18"/>
                <w:szCs w:val="18"/>
              </w:rPr>
              <w:t xml:space="preserve">նմանատիպ քաղաքաշինական փաստաթղթերի ճարտարապետական մասի մշակման աշխատանքների առնվազն </w:t>
            </w:r>
            <w:r>
              <w:rPr>
                <w:rFonts w:ascii="GHEA Grapalat" w:hAnsi="GHEA Grapalat"/>
                <w:b/>
                <w:sz w:val="18"/>
                <w:szCs w:val="18"/>
              </w:rPr>
              <w:t>60 ամսվա</w:t>
            </w:r>
            <w:r>
              <w:rPr>
                <w:rFonts w:ascii="GHEA Grapalat" w:hAnsi="GHEA Grapalat"/>
                <w:sz w:val="18"/>
                <w:szCs w:val="18"/>
              </w:rPr>
              <w:t xml:space="preserve"> աշխատանքային փորձ</w:t>
            </w:r>
          </w:p>
        </w:tc>
      </w:tr>
      <w:tr w:rsidR="004B6049" w:rsidTr="004B6049">
        <w:trPr>
          <w:trHeight w:val="1716"/>
        </w:trPr>
        <w:tc>
          <w:tcPr>
            <w:tcW w:w="540" w:type="dxa"/>
            <w:tcBorders>
              <w:top w:val="single" w:sz="4" w:space="0" w:color="auto"/>
              <w:left w:val="single" w:sz="4" w:space="0" w:color="auto"/>
              <w:bottom w:val="single" w:sz="4" w:space="0" w:color="auto"/>
              <w:right w:val="single" w:sz="4" w:space="0" w:color="auto"/>
            </w:tcBorders>
            <w:vAlign w:val="center"/>
          </w:tcPr>
          <w:p w:rsidR="004B6049" w:rsidRDefault="004B6049" w:rsidP="00DA2823">
            <w:pPr>
              <w:jc w:val="center"/>
              <w:rPr>
                <w:rFonts w:ascii="GHEA Grapalat" w:hAnsi="GHEA Grapalat"/>
                <w:b/>
                <w:sz w:val="18"/>
                <w:szCs w:val="18"/>
              </w:rPr>
            </w:pPr>
            <w:r>
              <w:rPr>
                <w:rFonts w:ascii="GHEA Grapalat" w:hAnsi="GHEA Grapalat"/>
                <w:b/>
                <w:sz w:val="18"/>
                <w:szCs w:val="18"/>
              </w:rPr>
              <w:t>2</w:t>
            </w:r>
          </w:p>
          <w:p w:rsidR="004B6049" w:rsidRDefault="004B6049" w:rsidP="00DA2823">
            <w:pPr>
              <w:jc w:val="center"/>
              <w:rPr>
                <w:rFonts w:ascii="GHEA Grapalat" w:hAnsi="GHEA Grapalat"/>
                <w:b/>
                <w:sz w:val="18"/>
                <w:szCs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rPr>
                <w:rFonts w:ascii="GHEA Grapalat" w:hAnsi="GHEA Grapalat"/>
                <w:sz w:val="18"/>
                <w:szCs w:val="18"/>
              </w:rPr>
            </w:pPr>
            <w:r>
              <w:rPr>
                <w:rFonts w:ascii="GHEA Grapalat" w:hAnsi="GHEA Grapalat"/>
                <w:b/>
                <w:sz w:val="18"/>
                <w:szCs w:val="18"/>
              </w:rPr>
              <w:t>Ճարտարագետ-կոնստրուկտորի</w:t>
            </w:r>
            <w:r>
              <w:rPr>
                <w:rFonts w:ascii="GHEA Grapalat" w:hAnsi="GHEA Grapalat"/>
                <w:sz w:val="18"/>
                <w:szCs w:val="18"/>
              </w:rPr>
              <w:t xml:space="preserve"> (ԱՔՇ) որակավորմամբ բարձրագույն կրթություն</w:t>
            </w:r>
          </w:p>
        </w:tc>
        <w:tc>
          <w:tcPr>
            <w:tcW w:w="135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jc w:val="center"/>
              <w:rPr>
                <w:rFonts w:ascii="GHEA Grapalat" w:hAnsi="GHEA Grapalat"/>
                <w:sz w:val="18"/>
                <w:szCs w:val="18"/>
              </w:rPr>
            </w:pPr>
            <w:r>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rPr>
                <w:rFonts w:ascii="GHEA Grapalat" w:hAnsi="GHEA Grapalat"/>
                <w:sz w:val="18"/>
                <w:szCs w:val="18"/>
              </w:rPr>
            </w:pPr>
            <w:r>
              <w:rPr>
                <w:rFonts w:ascii="GHEA Grapalat" w:hAnsi="GHEA Grapalat"/>
                <w:sz w:val="18"/>
                <w:szCs w:val="18"/>
              </w:rPr>
              <w:t xml:space="preserve">Ճարտարագետ-կոնստրուկտորի ինքնուրույն մասնագիտական գործունեություն իրականացնելու </w:t>
            </w:r>
            <w:r>
              <w:rPr>
                <w:rFonts w:ascii="GHEA Grapalat" w:hAnsi="GHEA Grapalat"/>
                <w:b/>
                <w:sz w:val="18"/>
                <w:szCs w:val="18"/>
              </w:rPr>
              <w:t>բարձրագույն դասի</w:t>
            </w:r>
            <w:r>
              <w:rPr>
                <w:rFonts w:ascii="GHEA Grapalat" w:hAnsi="GHEA Grapalat"/>
                <w:sz w:val="18"/>
                <w:szCs w:val="18"/>
              </w:rPr>
              <w:t xml:space="preserve"> </w:t>
            </w:r>
            <w:r>
              <w:rPr>
                <w:rFonts w:ascii="GHEA Grapalat" w:hAnsi="GHEA Grapalat"/>
                <w:b/>
                <w:sz w:val="18"/>
                <w:szCs w:val="18"/>
              </w:rPr>
              <w:t>&lt;Ա1&gt; ենթադասի կամ ավելի բարձր դասի արտոնագրի առկայություն</w:t>
            </w:r>
          </w:p>
        </w:tc>
        <w:tc>
          <w:tcPr>
            <w:tcW w:w="297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rPr>
                <w:rFonts w:ascii="GHEA Grapalat" w:hAnsi="GHEA Grapalat"/>
                <w:sz w:val="18"/>
                <w:szCs w:val="18"/>
              </w:rPr>
            </w:pPr>
            <w:r>
              <w:rPr>
                <w:rFonts w:ascii="GHEA Grapalat" w:hAnsi="GHEA Grapalat"/>
                <w:sz w:val="18"/>
                <w:szCs w:val="18"/>
              </w:rPr>
              <w:t xml:space="preserve">քաղաքաշինական փաստաթղթերի կոնստրուկտորական մասի մշակման առնվազն </w:t>
            </w:r>
            <w:r>
              <w:rPr>
                <w:rFonts w:ascii="GHEA Grapalat" w:hAnsi="GHEA Grapalat"/>
                <w:b/>
                <w:sz w:val="18"/>
                <w:szCs w:val="18"/>
              </w:rPr>
              <w:t xml:space="preserve">36 ամսվա </w:t>
            </w:r>
            <w:r>
              <w:rPr>
                <w:rFonts w:ascii="GHEA Grapalat" w:hAnsi="GHEA Grapalat"/>
                <w:sz w:val="18"/>
                <w:szCs w:val="18"/>
              </w:rPr>
              <w:t>աշխատանքային փորձ</w:t>
            </w:r>
          </w:p>
        </w:tc>
      </w:tr>
    </w:tbl>
    <w:p w:rsidR="004B6049" w:rsidRDefault="004B6049" w:rsidP="004B6049">
      <w:pPr>
        <w:jc w:val="right"/>
        <w:rPr>
          <w:rFonts w:ascii="GHEA Grapalat" w:hAnsi="GHEA Grapalat" w:cs="Sylfaen"/>
          <w:b/>
          <w:color w:val="000000"/>
          <w:sz w:val="20"/>
          <w:szCs w:val="20"/>
        </w:rPr>
      </w:pPr>
    </w:p>
    <w:p w:rsidR="004B6049" w:rsidRDefault="004B6049" w:rsidP="004B6049">
      <w:pPr>
        <w:jc w:val="right"/>
        <w:rPr>
          <w:rFonts w:ascii="GHEA Grapalat" w:hAnsi="GHEA Grapalat" w:cs="Sylfaen"/>
          <w:b/>
          <w:color w:val="000000"/>
          <w:sz w:val="20"/>
          <w:szCs w:val="20"/>
        </w:rPr>
      </w:pPr>
      <w:r>
        <w:rPr>
          <w:rFonts w:ascii="GHEA Grapalat" w:hAnsi="GHEA Grapalat" w:cs="Sylfaen"/>
          <w:b/>
          <w:color w:val="000000"/>
          <w:sz w:val="20"/>
          <w:szCs w:val="20"/>
        </w:rPr>
        <w:t xml:space="preserve">Աղյուսակ </w:t>
      </w:r>
    </w:p>
    <w:tbl>
      <w:tblPr>
        <w:tblStyle w:val="aff2"/>
        <w:tblW w:w="10350" w:type="dxa"/>
        <w:tblInd w:w="108" w:type="dxa"/>
        <w:tblLook w:val="04A0" w:firstRow="1" w:lastRow="0" w:firstColumn="1" w:lastColumn="0" w:noHBand="0" w:noVBand="1"/>
      </w:tblPr>
      <w:tblGrid>
        <w:gridCol w:w="720"/>
        <w:gridCol w:w="3780"/>
        <w:gridCol w:w="2410"/>
        <w:gridCol w:w="3440"/>
      </w:tblGrid>
      <w:tr w:rsidR="004B6049" w:rsidTr="004B6049">
        <w:trPr>
          <w:trHeight w:val="472"/>
        </w:trPr>
        <w:tc>
          <w:tcPr>
            <w:tcW w:w="720" w:type="dxa"/>
            <w:tcBorders>
              <w:top w:val="single" w:sz="4" w:space="0" w:color="auto"/>
              <w:left w:val="single" w:sz="4" w:space="0" w:color="auto"/>
              <w:bottom w:val="single" w:sz="4" w:space="0" w:color="auto"/>
              <w:right w:val="single" w:sz="4" w:space="0" w:color="auto"/>
            </w:tcBorders>
          </w:tcPr>
          <w:p w:rsidR="004B6049" w:rsidRDefault="004B6049" w:rsidP="00DA2823">
            <w:pPr>
              <w:jc w:val="center"/>
              <w:rPr>
                <w:rFonts w:ascii="GHEA Grapalat" w:hAnsi="GHEA Grapalat"/>
                <w:b/>
                <w:sz w:val="20"/>
                <w:szCs w:val="20"/>
              </w:rPr>
            </w:pPr>
          </w:p>
        </w:tc>
        <w:tc>
          <w:tcPr>
            <w:tcW w:w="3780" w:type="dxa"/>
            <w:tcBorders>
              <w:top w:val="single" w:sz="4" w:space="0" w:color="auto"/>
              <w:left w:val="single" w:sz="4" w:space="0" w:color="auto"/>
              <w:bottom w:val="single" w:sz="4" w:space="0" w:color="auto"/>
              <w:right w:val="single" w:sz="4" w:space="0" w:color="auto"/>
            </w:tcBorders>
            <w:hideMark/>
          </w:tcPr>
          <w:p w:rsidR="004B6049" w:rsidRDefault="004B6049" w:rsidP="00DA2823">
            <w:pPr>
              <w:jc w:val="center"/>
              <w:rPr>
                <w:rFonts w:ascii="GHEA Grapalat" w:hAnsi="GHEA Grapalat"/>
                <w:b/>
                <w:sz w:val="20"/>
                <w:szCs w:val="20"/>
              </w:rPr>
            </w:pPr>
            <w:r>
              <w:rPr>
                <w:rFonts w:ascii="GHEA Grapalat" w:hAnsi="GHEA Grapalat"/>
                <w:b/>
                <w:sz w:val="20"/>
                <w:szCs w:val="20"/>
              </w:rPr>
              <w:t>Աշխատակիցների /մասնագետների/ կազմը</w:t>
            </w:r>
          </w:p>
        </w:tc>
        <w:tc>
          <w:tcPr>
            <w:tcW w:w="2410" w:type="dxa"/>
            <w:tcBorders>
              <w:top w:val="single" w:sz="4" w:space="0" w:color="auto"/>
              <w:left w:val="single" w:sz="4" w:space="0" w:color="auto"/>
              <w:bottom w:val="single" w:sz="4" w:space="0" w:color="auto"/>
              <w:right w:val="single" w:sz="4" w:space="0" w:color="auto"/>
            </w:tcBorders>
            <w:hideMark/>
          </w:tcPr>
          <w:p w:rsidR="004B6049" w:rsidRDefault="004B6049" w:rsidP="00DA2823">
            <w:pPr>
              <w:jc w:val="center"/>
              <w:rPr>
                <w:rFonts w:ascii="GHEA Grapalat" w:hAnsi="GHEA Grapalat"/>
                <w:b/>
                <w:sz w:val="20"/>
                <w:szCs w:val="20"/>
              </w:rPr>
            </w:pPr>
            <w:r>
              <w:rPr>
                <w:rFonts w:ascii="GHEA Grapalat" w:hAnsi="GHEA Grapalat"/>
                <w:b/>
                <w:sz w:val="20"/>
                <w:szCs w:val="20"/>
              </w:rPr>
              <w:t>Մասնագետների որակավորման և փորձառության համառոտ նկարագիրը*</w:t>
            </w:r>
          </w:p>
        </w:tc>
        <w:tc>
          <w:tcPr>
            <w:tcW w:w="3440" w:type="dxa"/>
            <w:tcBorders>
              <w:top w:val="single" w:sz="4" w:space="0" w:color="auto"/>
              <w:left w:val="single" w:sz="4" w:space="0" w:color="auto"/>
              <w:bottom w:val="single" w:sz="4" w:space="0" w:color="auto"/>
              <w:right w:val="single" w:sz="4" w:space="0" w:color="auto"/>
            </w:tcBorders>
            <w:hideMark/>
          </w:tcPr>
          <w:p w:rsidR="004B6049" w:rsidRDefault="004B6049" w:rsidP="00DA2823">
            <w:pPr>
              <w:jc w:val="center"/>
              <w:rPr>
                <w:rFonts w:ascii="GHEA Grapalat" w:hAnsi="GHEA Grapalat"/>
                <w:b/>
                <w:sz w:val="20"/>
                <w:szCs w:val="20"/>
              </w:rPr>
            </w:pPr>
            <w:r>
              <w:rPr>
                <w:rFonts w:ascii="GHEA Grapalat" w:hAnsi="GHEA Grapalat"/>
                <w:b/>
                <w:sz w:val="20"/>
                <w:szCs w:val="20"/>
              </w:rPr>
              <w:t>Յուրաքանչյուր մասնագետի գնահատման  նվազագույն և առավելագույն գնահատականը</w:t>
            </w:r>
          </w:p>
        </w:tc>
      </w:tr>
      <w:tr w:rsidR="004B6049" w:rsidTr="004B6049">
        <w:tc>
          <w:tcPr>
            <w:tcW w:w="720" w:type="dxa"/>
            <w:tcBorders>
              <w:top w:val="single" w:sz="4" w:space="0" w:color="auto"/>
              <w:left w:val="single" w:sz="4" w:space="0" w:color="auto"/>
              <w:bottom w:val="single" w:sz="4" w:space="0" w:color="auto"/>
              <w:right w:val="single" w:sz="4" w:space="0" w:color="auto"/>
            </w:tcBorders>
            <w:hideMark/>
          </w:tcPr>
          <w:p w:rsidR="004B6049" w:rsidRDefault="004B6049" w:rsidP="00DA2823">
            <w:pPr>
              <w:jc w:val="center"/>
              <w:rPr>
                <w:rFonts w:ascii="GHEA Grapalat" w:hAnsi="GHEA Grapalat"/>
                <w:sz w:val="20"/>
                <w:szCs w:val="20"/>
              </w:rPr>
            </w:pPr>
            <w:r>
              <w:rPr>
                <w:rFonts w:ascii="GHEA Grapalat" w:hAnsi="GHEA Grapalat"/>
                <w:sz w:val="20"/>
                <w:szCs w:val="20"/>
              </w:rPr>
              <w:t>1</w:t>
            </w:r>
          </w:p>
        </w:tc>
        <w:tc>
          <w:tcPr>
            <w:tcW w:w="3780" w:type="dxa"/>
            <w:tcBorders>
              <w:top w:val="single" w:sz="4" w:space="0" w:color="auto"/>
              <w:left w:val="single" w:sz="4" w:space="0" w:color="auto"/>
              <w:bottom w:val="single" w:sz="4" w:space="0" w:color="auto"/>
              <w:right w:val="single" w:sz="4" w:space="0" w:color="auto"/>
            </w:tcBorders>
            <w:hideMark/>
          </w:tcPr>
          <w:p w:rsidR="004B6049" w:rsidRDefault="004B6049" w:rsidP="00DA2823">
            <w:pPr>
              <w:ind w:left="18" w:right="162"/>
              <w:rPr>
                <w:rFonts w:ascii="GHEA Grapalat" w:hAnsi="GHEA Grapalat"/>
                <w:sz w:val="20"/>
                <w:szCs w:val="20"/>
              </w:rPr>
            </w:pPr>
            <w:r>
              <w:rPr>
                <w:rFonts w:ascii="GHEA Grapalat" w:hAnsi="GHEA Grapalat"/>
                <w:sz w:val="20"/>
                <w:szCs w:val="20"/>
              </w:rPr>
              <w:t>Արտոնագրված ճարտարապետ</w:t>
            </w:r>
          </w:p>
          <w:p w:rsidR="004B6049" w:rsidRDefault="004B6049" w:rsidP="00DA2823">
            <w:pPr>
              <w:ind w:left="18" w:right="162"/>
              <w:rPr>
                <w:rFonts w:ascii="GHEA Grapalat" w:hAnsi="GHEA Grapalat"/>
                <w:sz w:val="20"/>
                <w:szCs w:val="20"/>
              </w:rPr>
            </w:pPr>
            <w:r>
              <w:rPr>
                <w:rFonts w:ascii="GHEA Grapalat" w:hAnsi="GHEA Grapalat"/>
                <w:sz w:val="20"/>
                <w:szCs w:val="20"/>
              </w:rPr>
              <w:t>/գլխավոր ճարտարապետ/</w:t>
            </w:r>
          </w:p>
        </w:tc>
        <w:tc>
          <w:tcPr>
            <w:tcW w:w="2410" w:type="dxa"/>
            <w:tcBorders>
              <w:top w:val="single" w:sz="4" w:space="0" w:color="auto"/>
              <w:left w:val="single" w:sz="4" w:space="0" w:color="auto"/>
              <w:bottom w:val="single" w:sz="4" w:space="0" w:color="auto"/>
              <w:right w:val="single" w:sz="4" w:space="0" w:color="auto"/>
            </w:tcBorders>
          </w:tcPr>
          <w:p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rsidR="004B6049" w:rsidRDefault="004B6049" w:rsidP="00DA2823">
            <w:pPr>
              <w:jc w:val="center"/>
              <w:rPr>
                <w:rFonts w:ascii="GHEA Grapalat" w:hAnsi="GHEA Grapalat"/>
                <w:b/>
                <w:color w:val="000000" w:themeColor="text1"/>
                <w:sz w:val="20"/>
                <w:szCs w:val="20"/>
              </w:rPr>
            </w:pPr>
            <w:r>
              <w:rPr>
                <w:rFonts w:ascii="GHEA Grapalat" w:hAnsi="GHEA Grapalat"/>
                <w:b/>
                <w:color w:val="000000" w:themeColor="text1"/>
                <w:sz w:val="20"/>
                <w:szCs w:val="20"/>
              </w:rPr>
              <w:t>30-60</w:t>
            </w:r>
          </w:p>
        </w:tc>
      </w:tr>
      <w:tr w:rsidR="004B6049" w:rsidTr="004B6049">
        <w:trPr>
          <w:trHeight w:val="490"/>
        </w:trPr>
        <w:tc>
          <w:tcPr>
            <w:tcW w:w="720" w:type="dxa"/>
            <w:tcBorders>
              <w:top w:val="single" w:sz="4" w:space="0" w:color="auto"/>
              <w:left w:val="single" w:sz="4" w:space="0" w:color="auto"/>
              <w:bottom w:val="single" w:sz="4" w:space="0" w:color="auto"/>
              <w:right w:val="single" w:sz="4" w:space="0" w:color="auto"/>
            </w:tcBorders>
            <w:hideMark/>
          </w:tcPr>
          <w:p w:rsidR="004B6049" w:rsidRDefault="004B6049" w:rsidP="00DA2823">
            <w:pPr>
              <w:jc w:val="center"/>
              <w:rPr>
                <w:rFonts w:ascii="GHEA Grapalat" w:hAnsi="GHEA Grapalat"/>
                <w:sz w:val="20"/>
                <w:szCs w:val="20"/>
              </w:rPr>
            </w:pPr>
            <w:r>
              <w:rPr>
                <w:rFonts w:ascii="GHEA Grapalat" w:hAnsi="GHEA Grapalat"/>
                <w:sz w:val="20"/>
                <w:szCs w:val="20"/>
              </w:rPr>
              <w:t>2</w:t>
            </w:r>
          </w:p>
        </w:tc>
        <w:tc>
          <w:tcPr>
            <w:tcW w:w="3780" w:type="dxa"/>
            <w:tcBorders>
              <w:top w:val="single" w:sz="4" w:space="0" w:color="auto"/>
              <w:left w:val="single" w:sz="4" w:space="0" w:color="auto"/>
              <w:bottom w:val="single" w:sz="4" w:space="0" w:color="auto"/>
              <w:right w:val="single" w:sz="4" w:space="0" w:color="auto"/>
            </w:tcBorders>
            <w:hideMark/>
          </w:tcPr>
          <w:p w:rsidR="004B6049" w:rsidRDefault="004B6049" w:rsidP="00DA2823">
            <w:pPr>
              <w:ind w:left="18" w:right="162"/>
              <w:rPr>
                <w:rFonts w:ascii="GHEA Grapalat" w:hAnsi="GHEA Grapalat"/>
                <w:sz w:val="20"/>
                <w:szCs w:val="20"/>
              </w:rPr>
            </w:pPr>
            <w:r>
              <w:rPr>
                <w:rFonts w:ascii="GHEA Grapalat" w:hAnsi="GHEA Grapalat"/>
                <w:sz w:val="20"/>
                <w:szCs w:val="20"/>
              </w:rPr>
              <w:t>Արտոնագրված ճարտարագետ-շինարար /կոնստրուկտոր/</w:t>
            </w:r>
          </w:p>
        </w:tc>
        <w:tc>
          <w:tcPr>
            <w:tcW w:w="2410" w:type="dxa"/>
            <w:tcBorders>
              <w:top w:val="single" w:sz="4" w:space="0" w:color="auto"/>
              <w:left w:val="single" w:sz="4" w:space="0" w:color="auto"/>
              <w:bottom w:val="single" w:sz="4" w:space="0" w:color="auto"/>
              <w:right w:val="single" w:sz="4" w:space="0" w:color="auto"/>
            </w:tcBorders>
          </w:tcPr>
          <w:p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rsidR="004B6049" w:rsidRDefault="004B6049" w:rsidP="00DA2823">
            <w:pPr>
              <w:jc w:val="center"/>
              <w:rPr>
                <w:rFonts w:ascii="GHEA Grapalat" w:hAnsi="GHEA Grapalat"/>
                <w:b/>
                <w:color w:val="000000" w:themeColor="text1"/>
                <w:sz w:val="20"/>
                <w:szCs w:val="20"/>
              </w:rPr>
            </w:pPr>
            <w:r>
              <w:rPr>
                <w:rFonts w:ascii="GHEA Grapalat" w:hAnsi="GHEA Grapalat"/>
                <w:b/>
                <w:color w:val="000000" w:themeColor="text1"/>
                <w:sz w:val="20"/>
                <w:szCs w:val="20"/>
              </w:rPr>
              <w:t>25-40</w:t>
            </w:r>
          </w:p>
        </w:tc>
      </w:tr>
      <w:tr w:rsidR="004B6049" w:rsidTr="004B6049">
        <w:trPr>
          <w:trHeight w:val="490"/>
        </w:trPr>
        <w:tc>
          <w:tcPr>
            <w:tcW w:w="720" w:type="dxa"/>
            <w:tcBorders>
              <w:top w:val="single" w:sz="4" w:space="0" w:color="auto"/>
              <w:left w:val="single" w:sz="4" w:space="0" w:color="auto"/>
              <w:bottom w:val="single" w:sz="4" w:space="0" w:color="auto"/>
              <w:right w:val="single" w:sz="4" w:space="0" w:color="auto"/>
            </w:tcBorders>
            <w:hideMark/>
          </w:tcPr>
          <w:p w:rsidR="004B6049" w:rsidRDefault="004B6049" w:rsidP="00DA2823">
            <w:pPr>
              <w:jc w:val="center"/>
              <w:rPr>
                <w:rFonts w:ascii="GHEA Grapalat" w:hAnsi="GHEA Grapalat"/>
                <w:sz w:val="20"/>
                <w:szCs w:val="20"/>
              </w:rPr>
            </w:pPr>
            <w:r>
              <w:rPr>
                <w:rFonts w:ascii="GHEA Grapalat" w:hAnsi="GHEA Grapalat"/>
                <w:sz w:val="20"/>
                <w:szCs w:val="20"/>
              </w:rPr>
              <w:t>3</w:t>
            </w:r>
          </w:p>
        </w:tc>
        <w:tc>
          <w:tcPr>
            <w:tcW w:w="3780" w:type="dxa"/>
            <w:tcBorders>
              <w:top w:val="single" w:sz="4" w:space="0" w:color="auto"/>
              <w:left w:val="single" w:sz="4" w:space="0" w:color="auto"/>
              <w:bottom w:val="single" w:sz="4" w:space="0" w:color="auto"/>
              <w:right w:val="single" w:sz="4" w:space="0" w:color="auto"/>
            </w:tcBorders>
            <w:hideMark/>
          </w:tcPr>
          <w:p w:rsidR="004B6049" w:rsidRDefault="004B6049" w:rsidP="00DA2823">
            <w:pPr>
              <w:ind w:left="18" w:right="162"/>
              <w:rPr>
                <w:rFonts w:ascii="GHEA Grapalat" w:hAnsi="GHEA Grapalat"/>
                <w:sz w:val="20"/>
                <w:szCs w:val="20"/>
              </w:rPr>
            </w:pPr>
            <w:r>
              <w:rPr>
                <w:rFonts w:ascii="GHEA Grapalat" w:hAnsi="GHEA Grapalat"/>
                <w:sz w:val="20"/>
                <w:szCs w:val="20"/>
              </w:rPr>
              <w:t>Նախահաշիվ կազմող մասնագետ</w:t>
            </w:r>
          </w:p>
        </w:tc>
        <w:tc>
          <w:tcPr>
            <w:tcW w:w="2410" w:type="dxa"/>
            <w:tcBorders>
              <w:top w:val="single" w:sz="4" w:space="0" w:color="auto"/>
              <w:left w:val="single" w:sz="4" w:space="0" w:color="auto"/>
              <w:bottom w:val="single" w:sz="4" w:space="0" w:color="auto"/>
              <w:right w:val="single" w:sz="4" w:space="0" w:color="auto"/>
            </w:tcBorders>
          </w:tcPr>
          <w:p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rsidR="004B6049" w:rsidRDefault="004B6049" w:rsidP="00DA2823">
            <w:pPr>
              <w:jc w:val="center"/>
              <w:rPr>
                <w:rFonts w:ascii="GHEA Grapalat" w:hAnsi="GHEA Grapalat"/>
                <w:b/>
                <w:sz w:val="20"/>
                <w:szCs w:val="20"/>
              </w:rPr>
            </w:pPr>
            <w:r>
              <w:rPr>
                <w:rFonts w:ascii="GHEA Grapalat" w:hAnsi="GHEA Grapalat"/>
                <w:b/>
                <w:sz w:val="20"/>
                <w:szCs w:val="20"/>
              </w:rPr>
              <w:t>բավարար/անբավարար</w:t>
            </w:r>
          </w:p>
        </w:tc>
      </w:tr>
      <w:tr w:rsidR="004B6049" w:rsidTr="004B6049">
        <w:trPr>
          <w:trHeight w:val="490"/>
        </w:trPr>
        <w:tc>
          <w:tcPr>
            <w:tcW w:w="720" w:type="dxa"/>
            <w:tcBorders>
              <w:top w:val="single" w:sz="4" w:space="0" w:color="auto"/>
              <w:left w:val="single" w:sz="4" w:space="0" w:color="auto"/>
              <w:bottom w:val="single" w:sz="4" w:space="0" w:color="auto"/>
              <w:right w:val="single" w:sz="4" w:space="0" w:color="auto"/>
            </w:tcBorders>
            <w:hideMark/>
          </w:tcPr>
          <w:p w:rsidR="004B6049" w:rsidRDefault="004B6049" w:rsidP="00DA2823">
            <w:pPr>
              <w:jc w:val="center"/>
              <w:rPr>
                <w:rFonts w:ascii="GHEA Grapalat" w:hAnsi="GHEA Grapalat"/>
                <w:sz w:val="20"/>
                <w:szCs w:val="20"/>
              </w:rPr>
            </w:pPr>
            <w:r>
              <w:rPr>
                <w:rFonts w:ascii="GHEA Grapalat" w:hAnsi="GHEA Grapalat"/>
                <w:sz w:val="20"/>
                <w:szCs w:val="20"/>
              </w:rPr>
              <w:t>4</w:t>
            </w:r>
          </w:p>
        </w:tc>
        <w:tc>
          <w:tcPr>
            <w:tcW w:w="3780" w:type="dxa"/>
            <w:tcBorders>
              <w:top w:val="single" w:sz="4" w:space="0" w:color="auto"/>
              <w:left w:val="single" w:sz="4" w:space="0" w:color="auto"/>
              <w:bottom w:val="single" w:sz="4" w:space="0" w:color="auto"/>
              <w:right w:val="single" w:sz="4" w:space="0" w:color="auto"/>
            </w:tcBorders>
            <w:hideMark/>
          </w:tcPr>
          <w:p w:rsidR="004B6049" w:rsidRDefault="004B6049" w:rsidP="00DA2823">
            <w:pPr>
              <w:ind w:left="18" w:right="162"/>
              <w:rPr>
                <w:rFonts w:ascii="GHEA Grapalat" w:hAnsi="GHEA Grapalat"/>
                <w:sz w:val="20"/>
                <w:szCs w:val="20"/>
              </w:rPr>
            </w:pPr>
            <w:r>
              <w:rPr>
                <w:rFonts w:ascii="GHEA Grapalat" w:hAnsi="GHEA Grapalat"/>
                <w:sz w:val="20"/>
                <w:szCs w:val="20"/>
              </w:rPr>
              <w:t>Շինարարական աշխատանքների կազմակերպման մասնագետ</w:t>
            </w:r>
          </w:p>
        </w:tc>
        <w:tc>
          <w:tcPr>
            <w:tcW w:w="2410" w:type="dxa"/>
            <w:tcBorders>
              <w:top w:val="single" w:sz="4" w:space="0" w:color="auto"/>
              <w:left w:val="single" w:sz="4" w:space="0" w:color="auto"/>
              <w:bottom w:val="single" w:sz="4" w:space="0" w:color="auto"/>
              <w:right w:val="single" w:sz="4" w:space="0" w:color="auto"/>
            </w:tcBorders>
          </w:tcPr>
          <w:p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rsidR="004B6049" w:rsidRDefault="004B6049" w:rsidP="00DA2823">
            <w:pPr>
              <w:jc w:val="center"/>
              <w:rPr>
                <w:rFonts w:ascii="GHEA Grapalat" w:hAnsi="GHEA Grapalat"/>
                <w:b/>
                <w:sz w:val="20"/>
                <w:szCs w:val="20"/>
              </w:rPr>
            </w:pPr>
            <w:r>
              <w:rPr>
                <w:rFonts w:ascii="GHEA Grapalat" w:hAnsi="GHEA Grapalat"/>
                <w:b/>
                <w:sz w:val="20"/>
                <w:szCs w:val="20"/>
              </w:rPr>
              <w:t>բավարար/անբավարար</w:t>
            </w:r>
          </w:p>
        </w:tc>
      </w:tr>
      <w:tr w:rsidR="004B6049" w:rsidTr="004B6049">
        <w:tc>
          <w:tcPr>
            <w:tcW w:w="720" w:type="dxa"/>
            <w:tcBorders>
              <w:top w:val="single" w:sz="4" w:space="0" w:color="auto"/>
              <w:left w:val="single" w:sz="4" w:space="0" w:color="auto"/>
              <w:bottom w:val="single" w:sz="4" w:space="0" w:color="auto"/>
              <w:right w:val="single" w:sz="4" w:space="0" w:color="auto"/>
            </w:tcBorders>
          </w:tcPr>
          <w:p w:rsidR="004B6049" w:rsidRDefault="004B6049" w:rsidP="00DA2823">
            <w:pPr>
              <w:jc w:val="center"/>
              <w:rPr>
                <w:rFonts w:ascii="GHEA Grapalat" w:hAnsi="GHEA Grapalat"/>
                <w:sz w:val="20"/>
                <w:szCs w:val="20"/>
              </w:rPr>
            </w:pPr>
          </w:p>
        </w:tc>
        <w:tc>
          <w:tcPr>
            <w:tcW w:w="3780" w:type="dxa"/>
            <w:tcBorders>
              <w:top w:val="single" w:sz="4" w:space="0" w:color="auto"/>
              <w:left w:val="single" w:sz="4" w:space="0" w:color="auto"/>
              <w:bottom w:val="single" w:sz="4" w:space="0" w:color="auto"/>
              <w:right w:val="single" w:sz="4" w:space="0" w:color="auto"/>
            </w:tcBorders>
            <w:hideMark/>
          </w:tcPr>
          <w:p w:rsidR="004B6049" w:rsidRDefault="004B6049" w:rsidP="00DA2823">
            <w:pPr>
              <w:ind w:left="18" w:right="162"/>
              <w:rPr>
                <w:rFonts w:ascii="GHEA Grapalat" w:hAnsi="GHEA Grapalat"/>
                <w:b/>
                <w:sz w:val="20"/>
                <w:szCs w:val="20"/>
              </w:rPr>
            </w:pPr>
            <w:r>
              <w:rPr>
                <w:rFonts w:ascii="GHEA Grapalat" w:hAnsi="GHEA Grapalat"/>
                <w:b/>
                <w:sz w:val="20"/>
                <w:szCs w:val="20"/>
              </w:rPr>
              <w:t xml:space="preserve">Ընդամենը՝ </w:t>
            </w:r>
          </w:p>
        </w:tc>
        <w:tc>
          <w:tcPr>
            <w:tcW w:w="2410" w:type="dxa"/>
            <w:tcBorders>
              <w:top w:val="single" w:sz="4" w:space="0" w:color="auto"/>
              <w:left w:val="single" w:sz="4" w:space="0" w:color="auto"/>
              <w:bottom w:val="single" w:sz="4" w:space="0" w:color="auto"/>
              <w:right w:val="single" w:sz="4" w:space="0" w:color="auto"/>
            </w:tcBorders>
          </w:tcPr>
          <w:p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rsidR="004B6049" w:rsidRDefault="004B6049" w:rsidP="00DA2823">
            <w:pPr>
              <w:jc w:val="center"/>
              <w:rPr>
                <w:rFonts w:ascii="GHEA Grapalat" w:hAnsi="GHEA Grapalat"/>
                <w:b/>
                <w:sz w:val="20"/>
                <w:szCs w:val="20"/>
              </w:rPr>
            </w:pPr>
            <w:r>
              <w:rPr>
                <w:rFonts w:ascii="GHEA Grapalat" w:hAnsi="GHEA Grapalat"/>
                <w:b/>
                <w:sz w:val="20"/>
                <w:szCs w:val="20"/>
              </w:rPr>
              <w:t>55-100</w:t>
            </w:r>
          </w:p>
        </w:tc>
      </w:tr>
    </w:tbl>
    <w:p w:rsidR="004B6049" w:rsidRDefault="004B6049" w:rsidP="004B6049">
      <w:pPr>
        <w:spacing w:line="276" w:lineRule="auto"/>
        <w:contextualSpacing/>
        <w:rPr>
          <w:rFonts w:ascii="GHEA Grapalat" w:hAnsi="GHEA Grapalat"/>
          <w:sz w:val="20"/>
          <w:szCs w:val="20"/>
        </w:rPr>
      </w:pPr>
    </w:p>
    <w:p w:rsidR="004B6049" w:rsidRDefault="004B6049" w:rsidP="004B6049">
      <w:pPr>
        <w:jc w:val="both"/>
        <w:rPr>
          <w:rFonts w:ascii="GHEA Grapalat" w:hAnsi="GHEA Grapalat"/>
          <w:b/>
          <w:color w:val="000000"/>
        </w:rPr>
      </w:pPr>
      <w:r>
        <w:rPr>
          <w:rFonts w:ascii="GHEA Grapalat" w:hAnsi="GHEA Grapalat"/>
          <w:b/>
          <w:color w:val="000000"/>
          <w:sz w:val="20"/>
          <w:szCs w:val="20"/>
        </w:rPr>
        <w:t>Մասնակցի կողմից Աղյուսակը լրացվում և հայտով ներկայացվում է սույն հրավերի Հավելված N 1.2-ով սահմանված ձևաչափով:</w:t>
      </w:r>
    </w:p>
    <w:p w:rsidR="004B6049" w:rsidRDefault="004B6049" w:rsidP="00987F3B">
      <w:pPr>
        <w:pStyle w:val="aff3"/>
        <w:numPr>
          <w:ilvl w:val="0"/>
          <w:numId w:val="10"/>
        </w:numPr>
        <w:tabs>
          <w:tab w:val="left" w:pos="540"/>
        </w:tabs>
        <w:spacing w:line="276" w:lineRule="auto"/>
        <w:ind w:left="254" w:firstLine="52"/>
        <w:contextualSpacing/>
        <w:jc w:val="both"/>
        <w:rPr>
          <w:rFonts w:ascii="GHEA Grapalat" w:hAnsi="GHEA Grapalat"/>
          <w:sz w:val="20"/>
          <w:szCs w:val="20"/>
        </w:rPr>
      </w:pPr>
      <w:r>
        <w:rPr>
          <w:rFonts w:ascii="GHEA Grapalat" w:hAnsi="GHEA Grapalat"/>
          <w:sz w:val="20"/>
          <w:szCs w:val="20"/>
        </w:rPr>
        <w:t xml:space="preserve">  Յուրաքանչյուր մասնագետի մասով մասնակցի հայտը գնահատվում է նվազագույնը 25 կամ 30 միավոր, եթե համապատասխանում է հրավերով սահմանված նվազագույն պահանջներին։ Ընդ որում  </w:t>
      </w:r>
    </w:p>
    <w:p w:rsidR="004B6049" w:rsidRDefault="004B6049" w:rsidP="00987F3B">
      <w:pPr>
        <w:pStyle w:val="aff3"/>
        <w:numPr>
          <w:ilvl w:val="0"/>
          <w:numId w:val="11"/>
        </w:numPr>
        <w:tabs>
          <w:tab w:val="left" w:pos="540"/>
        </w:tabs>
        <w:spacing w:after="200" w:line="276" w:lineRule="auto"/>
        <w:ind w:left="680"/>
        <w:contextualSpacing/>
        <w:jc w:val="both"/>
        <w:rPr>
          <w:rFonts w:ascii="GHEA Grapalat" w:hAnsi="GHEA Grapalat"/>
          <w:sz w:val="20"/>
          <w:szCs w:val="20"/>
        </w:rPr>
      </w:pPr>
      <w:r>
        <w:rPr>
          <w:rFonts w:ascii="GHEA Grapalat" w:hAnsi="GHEA Grapalat"/>
          <w:sz w:val="20"/>
          <w:szCs w:val="20"/>
        </w:rPr>
        <w:t xml:space="preserve">  1-ին տողով ներկայացվող մասնագետի  համար հայտը ներկայացնելու և դրան նախորդող 10 տարիների  ընթացքում իր մասով մասնակցել է </w:t>
      </w:r>
      <w:r>
        <w:rPr>
          <w:rFonts w:ascii="GHEA Grapalat" w:hAnsi="GHEA Grapalat"/>
          <w:b/>
          <w:sz w:val="20"/>
          <w:szCs w:val="20"/>
        </w:rPr>
        <w:t>նմանատիպ</w:t>
      </w:r>
      <w:r>
        <w:rPr>
          <w:rFonts w:ascii="GHEA Grapalat" w:hAnsi="GHEA Grapalat"/>
          <w:sz w:val="20"/>
          <w:szCs w:val="20"/>
        </w:rPr>
        <w:t xml:space="preserve">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60 միավորից։</w:t>
      </w:r>
    </w:p>
    <w:p w:rsidR="004B6049" w:rsidRDefault="004B6049" w:rsidP="00987F3B">
      <w:pPr>
        <w:pStyle w:val="aff3"/>
        <w:numPr>
          <w:ilvl w:val="0"/>
          <w:numId w:val="11"/>
        </w:numPr>
        <w:tabs>
          <w:tab w:val="left" w:pos="540"/>
        </w:tabs>
        <w:spacing w:after="200" w:line="276" w:lineRule="auto"/>
        <w:ind w:left="680"/>
        <w:contextualSpacing/>
        <w:jc w:val="both"/>
        <w:rPr>
          <w:rFonts w:ascii="GHEA Grapalat" w:hAnsi="GHEA Grapalat"/>
          <w:sz w:val="20"/>
          <w:szCs w:val="20"/>
        </w:rPr>
      </w:pPr>
      <w:r>
        <w:rPr>
          <w:rFonts w:ascii="GHEA Grapalat" w:hAnsi="GHEA Grapalat"/>
          <w:sz w:val="20"/>
          <w:szCs w:val="20"/>
        </w:rPr>
        <w:t xml:space="preserve">  2-րդ տողով ներկայացվող մասնագետի համար հայտը ներկայացնելու և դրան նախորդող 10 տարիների ընթացքում իր մասով մասնակցել է հրավերով ներկայացվող համապատասխան բաժնի առնվազն մեկ </w:t>
      </w:r>
      <w:r>
        <w:rPr>
          <w:rFonts w:ascii="GHEA Grapalat" w:hAnsi="GHEA Grapalat"/>
          <w:sz w:val="20"/>
          <w:szCs w:val="20"/>
        </w:rPr>
        <w:lastRenderedPageBreak/>
        <w:t>օբյեկտի նախագծման աշխատանքներին, որտեղ առավելագույն գնահատականը չի կարող ավել լինել 40 միավորից:</w:t>
      </w:r>
    </w:p>
    <w:p w:rsidR="004B6049" w:rsidRDefault="004B6049" w:rsidP="004B6049">
      <w:pPr>
        <w:numPr>
          <w:ilvl w:val="0"/>
          <w:numId w:val="7"/>
        </w:numPr>
        <w:spacing w:after="200"/>
        <w:contextualSpacing/>
        <w:jc w:val="both"/>
        <w:rPr>
          <w:rFonts w:ascii="GHEA Grapalat" w:hAnsi="GHEA Grapalat"/>
          <w:sz w:val="20"/>
          <w:szCs w:val="20"/>
        </w:rPr>
      </w:pPr>
      <w:r>
        <w:rPr>
          <w:rFonts w:ascii="GHEA Grapalat" w:hAnsi="GHEA Grapalat"/>
          <w:sz w:val="20"/>
          <w:szCs w:val="20"/>
        </w:rPr>
        <w:t xml:space="preserve">Հայտով ներկայացված </w:t>
      </w:r>
      <w:r>
        <w:rPr>
          <w:rFonts w:ascii="GHEA Grapalat" w:hAnsi="GHEA Grapalat"/>
          <w:b/>
          <w:sz w:val="20"/>
          <w:szCs w:val="20"/>
        </w:rPr>
        <w:t>բոլոր մասնագետների մասով պետք է կցվեն նաև</w:t>
      </w:r>
      <w:r>
        <w:rPr>
          <w:rFonts w:ascii="GHEA Grapalat" w:hAnsi="GHEA Grapalat"/>
          <w:sz w:val="20"/>
          <w:szCs w:val="20"/>
        </w:rPr>
        <w:t xml:space="preserve"> </w:t>
      </w:r>
    </w:p>
    <w:p w:rsidR="004B6049" w:rsidRDefault="004B6049" w:rsidP="00987F3B">
      <w:pPr>
        <w:pStyle w:val="aff3"/>
        <w:numPr>
          <w:ilvl w:val="0"/>
          <w:numId w:val="9"/>
        </w:numPr>
        <w:spacing w:after="200"/>
        <w:ind w:left="720"/>
        <w:contextualSpacing/>
        <w:jc w:val="both"/>
        <w:rPr>
          <w:rFonts w:ascii="GHEA Grapalat" w:hAnsi="GHEA Grapalat"/>
          <w:sz w:val="20"/>
          <w:szCs w:val="20"/>
        </w:rPr>
      </w:pPr>
      <w:r>
        <w:rPr>
          <w:rFonts w:ascii="GHEA Grapalat" w:hAnsi="GHEA Grapalat"/>
          <w:sz w:val="20"/>
          <w:szCs w:val="20"/>
        </w:rPr>
        <w:t>վերջիններիս գրավոր համաձայնությունները գնման առարկա հանդիսացող ծառայությունները մատուցելու վերաբերյալ,</w:t>
      </w:r>
    </w:p>
    <w:p w:rsidR="004B6049" w:rsidRDefault="004B6049" w:rsidP="00987F3B">
      <w:pPr>
        <w:pStyle w:val="aff3"/>
        <w:numPr>
          <w:ilvl w:val="0"/>
          <w:numId w:val="9"/>
        </w:numPr>
        <w:spacing w:after="200"/>
        <w:ind w:left="720"/>
        <w:contextualSpacing/>
        <w:jc w:val="both"/>
        <w:rPr>
          <w:rFonts w:ascii="GHEA Grapalat" w:hAnsi="GHEA Grapalat"/>
          <w:sz w:val="20"/>
          <w:szCs w:val="20"/>
        </w:rPr>
      </w:pPr>
      <w:r>
        <w:rPr>
          <w:rFonts w:ascii="GHEA Grapalat" w:hAnsi="GHEA Grapalat"/>
          <w:sz w:val="20"/>
          <w:szCs w:val="20"/>
        </w:rPr>
        <w:t>որակավորումը հավաստող փաստաթղթեր՝ ԲՈՒՀ–ի կողմից շնորհված դիպլոմ, համապատասխան լիազորված մարմինների կողմից` հավաստագրեր, լիցենզիաներ, արտոնագրերը</w:t>
      </w:r>
      <w:r w:rsidRPr="00687565">
        <w:rPr>
          <w:rFonts w:ascii="GHEA Grapalat" w:hAnsi="GHEA Grapalat"/>
          <w:sz w:val="20"/>
          <w:szCs w:val="20"/>
        </w:rPr>
        <w:t>,</w:t>
      </w:r>
    </w:p>
    <w:p w:rsidR="004B6049" w:rsidRDefault="004B6049" w:rsidP="00987F3B">
      <w:pPr>
        <w:pStyle w:val="aff3"/>
        <w:numPr>
          <w:ilvl w:val="0"/>
          <w:numId w:val="8"/>
        </w:numPr>
        <w:tabs>
          <w:tab w:val="left" w:pos="720"/>
        </w:tabs>
        <w:spacing w:after="200"/>
        <w:ind w:hanging="720"/>
        <w:contextualSpacing/>
        <w:jc w:val="both"/>
        <w:rPr>
          <w:rFonts w:ascii="GHEA Grapalat" w:hAnsi="GHEA Grapalat"/>
          <w:sz w:val="20"/>
          <w:szCs w:val="20"/>
        </w:rPr>
      </w:pPr>
      <w:r>
        <w:rPr>
          <w:rFonts w:ascii="GHEA Grapalat" w:hAnsi="GHEA Grapalat"/>
          <w:sz w:val="20"/>
          <w:szCs w:val="20"/>
        </w:rPr>
        <w:t>CV</w:t>
      </w:r>
      <w:r>
        <w:rPr>
          <w:rFonts w:ascii="GHEA Grapalat" w:hAnsi="GHEA Grapalat"/>
          <w:sz w:val="20"/>
          <w:szCs w:val="20"/>
          <w:lang w:val="en-US"/>
        </w:rPr>
        <w:t xml:space="preserve">  - </w:t>
      </w:r>
      <w:r>
        <w:rPr>
          <w:rFonts w:ascii="GHEA Grapalat" w:hAnsi="GHEA Grapalat"/>
          <w:sz w:val="20"/>
          <w:szCs w:val="20"/>
        </w:rPr>
        <w:t>սյունակներով առանձնացնելով</w:t>
      </w:r>
    </w:p>
    <w:p w:rsidR="004B6049" w:rsidRDefault="004B6049" w:rsidP="00987F3B">
      <w:pPr>
        <w:pStyle w:val="aff3"/>
        <w:numPr>
          <w:ilvl w:val="0"/>
          <w:numId w:val="15"/>
        </w:numPr>
        <w:spacing w:after="200" w:line="276" w:lineRule="auto"/>
        <w:ind w:left="720"/>
        <w:contextualSpacing/>
        <w:jc w:val="both"/>
        <w:rPr>
          <w:rFonts w:ascii="GHEA Grapalat" w:hAnsi="GHEA Grapalat"/>
          <w:sz w:val="20"/>
          <w:szCs w:val="20"/>
        </w:rPr>
      </w:pPr>
      <w:r>
        <w:rPr>
          <w:rFonts w:ascii="GHEA Grapalat" w:hAnsi="GHEA Grapalat"/>
          <w:sz w:val="20"/>
          <w:szCs w:val="20"/>
        </w:rPr>
        <w:t xml:space="preserve">մասնագետի անուն ազգանունը, </w:t>
      </w:r>
    </w:p>
    <w:p w:rsidR="004B6049" w:rsidRDefault="004B6049" w:rsidP="00987F3B">
      <w:pPr>
        <w:pStyle w:val="aff3"/>
        <w:numPr>
          <w:ilvl w:val="0"/>
          <w:numId w:val="15"/>
        </w:numPr>
        <w:spacing w:after="200" w:line="276" w:lineRule="auto"/>
        <w:ind w:left="720"/>
        <w:contextualSpacing/>
        <w:jc w:val="both"/>
        <w:rPr>
          <w:rFonts w:ascii="GHEA Grapalat" w:hAnsi="GHEA Grapalat"/>
          <w:sz w:val="20"/>
          <w:szCs w:val="20"/>
        </w:rPr>
      </w:pPr>
      <w:r>
        <w:rPr>
          <w:rFonts w:ascii="GHEA Grapalat" w:hAnsi="GHEA Grapalat"/>
          <w:sz w:val="20"/>
          <w:szCs w:val="20"/>
        </w:rPr>
        <w:t xml:space="preserve">հրավերով պահանջվող մասնագիտական որակավորումը, </w:t>
      </w:r>
    </w:p>
    <w:p w:rsidR="004B6049" w:rsidRDefault="004B6049" w:rsidP="00987F3B">
      <w:pPr>
        <w:pStyle w:val="aff3"/>
        <w:numPr>
          <w:ilvl w:val="0"/>
          <w:numId w:val="15"/>
        </w:numPr>
        <w:spacing w:after="200" w:line="276" w:lineRule="auto"/>
        <w:ind w:left="720"/>
        <w:contextualSpacing/>
        <w:jc w:val="both"/>
        <w:rPr>
          <w:rFonts w:ascii="GHEA Grapalat" w:hAnsi="GHEA Grapalat"/>
          <w:sz w:val="20"/>
          <w:szCs w:val="20"/>
        </w:rPr>
      </w:pPr>
      <w:r>
        <w:rPr>
          <w:rFonts w:ascii="GHEA Grapalat" w:hAnsi="GHEA Grapalat"/>
          <w:sz w:val="20"/>
          <w:szCs w:val="20"/>
        </w:rPr>
        <w:t>հրավերով պահանջվող մասնագիտական փորձառությունը (բացվածքը պետք է ներկայացվի ոչ միայն տարիներով, այլ նաև ամիսներով),</w:t>
      </w:r>
    </w:p>
    <w:p w:rsidR="004B6049" w:rsidRDefault="004B6049" w:rsidP="00987F3B">
      <w:pPr>
        <w:pStyle w:val="aff3"/>
        <w:numPr>
          <w:ilvl w:val="0"/>
          <w:numId w:val="15"/>
        </w:numPr>
        <w:spacing w:after="200" w:line="276" w:lineRule="auto"/>
        <w:ind w:left="720"/>
        <w:contextualSpacing/>
        <w:jc w:val="both"/>
        <w:rPr>
          <w:rFonts w:ascii="GHEA Grapalat" w:hAnsi="GHEA Grapalat"/>
          <w:sz w:val="20"/>
          <w:szCs w:val="20"/>
        </w:rPr>
      </w:pPr>
      <w:r>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Pr>
          <w:rFonts w:ascii="GHEA Grapalat" w:hAnsi="GHEA Grapalat"/>
          <w:b/>
          <w:sz w:val="20"/>
          <w:szCs w:val="20"/>
        </w:rPr>
        <w:t>պարտադիր նշելով տվյալ օբյեկտների համար ցուցա</w:t>
      </w:r>
      <w:r w:rsidR="00022627">
        <w:rPr>
          <w:rFonts w:ascii="GHEA Grapalat" w:hAnsi="GHEA Grapalat"/>
          <w:b/>
          <w:sz w:val="20"/>
          <w:szCs w:val="20"/>
          <w:lang w:val="hy-AM"/>
        </w:rPr>
        <w:t>ն</w:t>
      </w:r>
      <w:r>
        <w:rPr>
          <w:rFonts w:ascii="GHEA Grapalat" w:hAnsi="GHEA Grapalat"/>
          <w:b/>
          <w:sz w:val="20"/>
          <w:szCs w:val="20"/>
        </w:rPr>
        <w:t>իշներ (հզորություններ) և նախագծված օբյեկտի թողարկման ամսաթիվը:</w:t>
      </w:r>
    </w:p>
    <w:p w:rsidR="004B6049" w:rsidRDefault="004B6049" w:rsidP="004B6049">
      <w:pPr>
        <w:numPr>
          <w:ilvl w:val="0"/>
          <w:numId w:val="7"/>
        </w:numPr>
        <w:spacing w:after="200"/>
        <w:contextualSpacing/>
        <w:jc w:val="both"/>
        <w:rPr>
          <w:rFonts w:ascii="GHEA Grapalat" w:hAnsi="GHEA Grapalat"/>
          <w:sz w:val="20"/>
          <w:szCs w:val="20"/>
        </w:rPr>
      </w:pPr>
      <w:r>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հայտն ամբողջությամբ մերժվում է:</w:t>
      </w:r>
    </w:p>
    <w:p w:rsidR="004B6049" w:rsidRDefault="004B6049" w:rsidP="004B6049">
      <w:pPr>
        <w:numPr>
          <w:ilvl w:val="0"/>
          <w:numId w:val="7"/>
        </w:numPr>
        <w:spacing w:after="200"/>
        <w:contextualSpacing/>
        <w:jc w:val="both"/>
        <w:rPr>
          <w:rFonts w:ascii="GHEA Grapalat" w:hAnsi="GHEA Grapalat"/>
          <w:sz w:val="20"/>
          <w:szCs w:val="20"/>
        </w:rPr>
      </w:pPr>
      <w:r>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rsidR="004B6049" w:rsidRDefault="004B6049" w:rsidP="004B6049">
      <w:pPr>
        <w:pStyle w:val="aff3"/>
        <w:numPr>
          <w:ilvl w:val="0"/>
          <w:numId w:val="7"/>
        </w:numPr>
        <w:spacing w:after="200"/>
        <w:jc w:val="both"/>
        <w:rPr>
          <w:rFonts w:ascii="GHEA Grapalat" w:hAnsi="GHEA Grapalat"/>
          <w:b/>
          <w:sz w:val="20"/>
          <w:szCs w:val="20"/>
        </w:rPr>
      </w:pPr>
      <w:r>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rsidR="004B6049" w:rsidRDefault="004B6049" w:rsidP="004B6049">
      <w:pPr>
        <w:pStyle w:val="norm"/>
        <w:spacing w:line="240" w:lineRule="auto"/>
        <w:ind w:firstLine="540"/>
        <w:rPr>
          <w:rFonts w:ascii="GHEA Grapalat" w:hAnsi="GHEA Grapalat" w:cs="Arial Armenian"/>
          <w:sz w:val="20"/>
          <w:lang w:val="fr-FR"/>
        </w:rPr>
      </w:pPr>
      <w:r>
        <w:rPr>
          <w:rFonts w:ascii="GHEA Grapalat" w:hAnsi="GHEA Grapalat"/>
          <w:b/>
          <w:i/>
          <w:u w:val="single"/>
          <w:lang w:val="hy-AM"/>
        </w:rPr>
        <w:t>Գնային առաջարկ (ԳԱ)</w:t>
      </w:r>
    </w:p>
    <w:p w:rsidR="004B6049" w:rsidRDefault="004B6049" w:rsidP="004B6049">
      <w:pPr>
        <w:spacing w:line="276" w:lineRule="auto"/>
        <w:ind w:left="540"/>
        <w:contextualSpacing/>
        <w:jc w:val="both"/>
        <w:rPr>
          <w:rFonts w:ascii="GHEA Grapalat" w:eastAsia="Cambria" w:hAnsi="GHEA Grapalat"/>
          <w:sz w:val="20"/>
          <w:szCs w:val="20"/>
          <w:lang w:val="fr-FR"/>
        </w:rPr>
      </w:pPr>
    </w:p>
    <w:p w:rsidR="004B6049" w:rsidRDefault="004B6049" w:rsidP="004B6049">
      <w:pPr>
        <w:spacing w:line="276" w:lineRule="auto"/>
        <w:ind w:left="540"/>
        <w:contextualSpacing/>
        <w:jc w:val="both"/>
        <w:rPr>
          <w:rFonts w:ascii="GHEA Grapalat" w:hAnsi="GHEA Grapalat"/>
          <w:sz w:val="20"/>
          <w:szCs w:val="20"/>
          <w:lang w:val="fr-FR"/>
        </w:rPr>
      </w:pPr>
      <w:r>
        <w:rPr>
          <w:rFonts w:ascii="GHEA Grapalat" w:eastAsia="Cambria" w:hAnsi="GHEA Grapalat"/>
          <w:sz w:val="20"/>
          <w:szCs w:val="20"/>
          <w:lang w:val="fr-FR"/>
        </w:rPr>
        <w:t xml:space="preserve">!!! </w:t>
      </w:r>
      <w:r>
        <w:rPr>
          <w:rFonts w:ascii="GHEA Grapalat" w:hAnsi="GHEA Grapalat"/>
          <w:sz w:val="20"/>
          <w:szCs w:val="20"/>
        </w:rPr>
        <w:t>Մասնակցի</w:t>
      </w:r>
      <w:r>
        <w:rPr>
          <w:rFonts w:ascii="GHEA Grapalat" w:hAnsi="GHEA Grapalat"/>
          <w:sz w:val="20"/>
          <w:szCs w:val="20"/>
          <w:lang w:val="fr-FR"/>
        </w:rPr>
        <w:t xml:space="preserve"> </w:t>
      </w:r>
      <w:r>
        <w:rPr>
          <w:rFonts w:ascii="GHEA Grapalat" w:hAnsi="GHEA Grapalat"/>
          <w:sz w:val="20"/>
          <w:szCs w:val="20"/>
        </w:rPr>
        <w:t>գնային</w:t>
      </w:r>
      <w:r>
        <w:rPr>
          <w:rFonts w:ascii="GHEA Grapalat" w:hAnsi="GHEA Grapalat"/>
          <w:sz w:val="20"/>
          <w:szCs w:val="20"/>
          <w:lang w:val="fr-FR"/>
        </w:rPr>
        <w:t xml:space="preserve"> </w:t>
      </w:r>
      <w:r>
        <w:rPr>
          <w:rFonts w:ascii="GHEA Grapalat" w:hAnsi="GHEA Grapalat"/>
          <w:sz w:val="20"/>
          <w:szCs w:val="20"/>
        </w:rPr>
        <w:t>առաջարկը</w:t>
      </w:r>
      <w:r>
        <w:rPr>
          <w:rFonts w:ascii="GHEA Grapalat" w:hAnsi="GHEA Grapalat"/>
          <w:sz w:val="20"/>
          <w:szCs w:val="20"/>
          <w:lang w:val="fr-FR"/>
        </w:rPr>
        <w:t xml:space="preserve"> </w:t>
      </w:r>
      <w:r>
        <w:rPr>
          <w:rFonts w:ascii="GHEA Grapalat" w:hAnsi="GHEA Grapalat"/>
          <w:sz w:val="20"/>
          <w:szCs w:val="20"/>
        </w:rPr>
        <w:t>գնահատվում</w:t>
      </w:r>
      <w:r>
        <w:rPr>
          <w:rFonts w:ascii="GHEA Grapalat" w:hAnsi="GHEA Grapalat"/>
          <w:sz w:val="20"/>
          <w:szCs w:val="20"/>
          <w:lang w:val="fr-FR"/>
        </w:rPr>
        <w:t xml:space="preserve"> </w:t>
      </w:r>
      <w:r>
        <w:rPr>
          <w:rFonts w:ascii="GHEA Grapalat" w:hAnsi="GHEA Grapalat"/>
          <w:sz w:val="20"/>
          <w:szCs w:val="20"/>
        </w:rPr>
        <w:t>է</w:t>
      </w:r>
      <w:r>
        <w:rPr>
          <w:rFonts w:ascii="Calibri" w:hAnsi="Calibri" w:cs="Calibri"/>
          <w:sz w:val="20"/>
          <w:szCs w:val="20"/>
          <w:lang w:val="fr-FR"/>
        </w:rPr>
        <w:t> </w:t>
      </w:r>
      <w:r>
        <w:rPr>
          <w:rFonts w:ascii="GHEA Grapalat" w:hAnsi="GHEA Grapalat"/>
          <w:sz w:val="20"/>
          <w:szCs w:val="20"/>
          <w:lang w:val="fr-FR"/>
        </w:rPr>
        <w:t>(</w:t>
      </w:r>
      <w:r>
        <w:rPr>
          <w:rFonts w:ascii="GHEA Grapalat" w:hAnsi="GHEA Grapalat" w:cs="GHEA Grapalat"/>
          <w:sz w:val="20"/>
          <w:szCs w:val="20"/>
        </w:rPr>
        <w:t>հաշվարկվում</w:t>
      </w:r>
      <w:r>
        <w:rPr>
          <w:rFonts w:ascii="GHEA Grapalat" w:hAnsi="GHEA Grapalat"/>
          <w:sz w:val="20"/>
          <w:szCs w:val="20"/>
          <w:lang w:val="fr-FR"/>
        </w:rPr>
        <w:t xml:space="preserve"> </w:t>
      </w:r>
      <w:r>
        <w:rPr>
          <w:rFonts w:ascii="GHEA Grapalat" w:hAnsi="GHEA Grapalat" w:cs="GHEA Grapalat"/>
          <w:sz w:val="20"/>
          <w:szCs w:val="20"/>
        </w:rPr>
        <w:t>է</w:t>
      </w:r>
      <w:r>
        <w:rPr>
          <w:rFonts w:ascii="GHEA Grapalat" w:hAnsi="GHEA Grapalat"/>
          <w:sz w:val="20"/>
          <w:szCs w:val="20"/>
          <w:lang w:val="fr-FR"/>
        </w:rPr>
        <w:t xml:space="preserve">) </w:t>
      </w:r>
      <w:r>
        <w:rPr>
          <w:rFonts w:ascii="GHEA Grapalat" w:hAnsi="GHEA Grapalat" w:cs="GHEA Grapalat"/>
          <w:sz w:val="20"/>
          <w:szCs w:val="20"/>
        </w:rPr>
        <w:t>հետևյալ</w:t>
      </w:r>
      <w:r>
        <w:rPr>
          <w:rFonts w:ascii="GHEA Grapalat" w:hAnsi="GHEA Grapalat"/>
          <w:sz w:val="20"/>
          <w:szCs w:val="20"/>
          <w:lang w:val="fr-FR"/>
        </w:rPr>
        <w:t xml:space="preserve"> </w:t>
      </w:r>
      <w:r>
        <w:rPr>
          <w:rFonts w:ascii="GHEA Grapalat" w:hAnsi="GHEA Grapalat" w:cs="GHEA Grapalat"/>
          <w:sz w:val="20"/>
          <w:szCs w:val="20"/>
        </w:rPr>
        <w:t>բանաձևով</w:t>
      </w:r>
      <w:r>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4B6049" w:rsidRPr="005E6BD8" w:rsidTr="00A70AA0">
        <w:trPr>
          <w:trHeight w:val="1104"/>
        </w:trPr>
        <w:tc>
          <w:tcPr>
            <w:tcW w:w="5688" w:type="dxa"/>
            <w:tcBorders>
              <w:top w:val="single" w:sz="4" w:space="0" w:color="auto"/>
              <w:left w:val="single" w:sz="4" w:space="0" w:color="auto"/>
              <w:bottom w:val="single" w:sz="4" w:space="0" w:color="auto"/>
              <w:right w:val="single" w:sz="4" w:space="0" w:color="auto"/>
            </w:tcBorders>
            <w:hideMark/>
          </w:tcPr>
          <w:p w:rsidR="004B6049" w:rsidRDefault="004B6049" w:rsidP="00A70AA0">
            <w:pPr>
              <w:pStyle w:val="af4"/>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color w:val="000000"/>
                <w:sz w:val="20"/>
                <w:szCs w:val="20"/>
              </w:rPr>
              <w:t>ԳԱ</w:t>
            </w:r>
            <w:r>
              <w:rPr>
                <w:rFonts w:ascii="GHEA Grapalat" w:eastAsia="Cambria" w:hAnsi="GHEA Grapalat"/>
                <w:b/>
                <w:color w:val="000000"/>
                <w:sz w:val="20"/>
                <w:szCs w:val="20"/>
                <w:lang w:val="fr-FR"/>
              </w:rPr>
              <w:t>=</w:t>
            </w:r>
            <w:r>
              <w:rPr>
                <w:rFonts w:ascii="GHEA Grapalat" w:eastAsia="Cambria" w:hAnsi="GHEA Grapalat"/>
                <w:b/>
                <w:sz w:val="20"/>
                <w:szCs w:val="20"/>
                <w:lang w:val="fr-FR"/>
              </w:rPr>
              <w:t xml:space="preserve"> </w:t>
            </w:r>
            <w:r>
              <w:rPr>
                <w:rFonts w:ascii="GHEA Grapalat" w:eastAsia="Cambria" w:hAnsi="GHEA Grapalat"/>
                <w:b/>
                <w:sz w:val="20"/>
                <w:szCs w:val="20"/>
              </w:rPr>
              <w:t>ՆԳ</w:t>
            </w:r>
            <w:r>
              <w:rPr>
                <w:rFonts w:ascii="GHEA Grapalat" w:eastAsia="Cambria" w:hAnsi="GHEA Grapalat"/>
                <w:b/>
                <w:sz w:val="20"/>
                <w:szCs w:val="20"/>
                <w:lang w:val="fr-FR"/>
              </w:rPr>
              <w:t xml:space="preserve"> X 100/</w:t>
            </w:r>
            <w:r>
              <w:rPr>
                <w:rFonts w:ascii="GHEA Grapalat" w:eastAsia="Cambria" w:hAnsi="GHEA Grapalat"/>
                <w:b/>
                <w:sz w:val="20"/>
                <w:szCs w:val="20"/>
              </w:rPr>
              <w:t>ԳԳ</w:t>
            </w:r>
            <w:r>
              <w:rPr>
                <w:rFonts w:ascii="GHEA Grapalat" w:eastAsia="Cambria" w:hAnsi="GHEA Grapalat"/>
                <w:sz w:val="20"/>
                <w:szCs w:val="20"/>
                <w:lang w:val="fr-FR"/>
              </w:rPr>
              <w:t xml:space="preserve">, </w:t>
            </w:r>
            <w:r>
              <w:rPr>
                <w:rFonts w:ascii="GHEA Grapalat" w:eastAsia="Cambria" w:hAnsi="GHEA Grapalat"/>
                <w:sz w:val="20"/>
                <w:szCs w:val="20"/>
              </w:rPr>
              <w:t>որտեղ</w:t>
            </w:r>
            <w:r>
              <w:rPr>
                <w:rFonts w:ascii="GHEA Grapalat" w:eastAsia="Cambria" w:hAnsi="GHEA Grapalat"/>
                <w:sz w:val="20"/>
                <w:szCs w:val="20"/>
                <w:lang w:val="fr-FR"/>
              </w:rPr>
              <w:t>`</w:t>
            </w:r>
          </w:p>
          <w:p w:rsidR="004B6049" w:rsidRDefault="004B6049" w:rsidP="00A70AA0">
            <w:pPr>
              <w:pStyle w:val="af4"/>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color w:val="000000"/>
                <w:sz w:val="20"/>
                <w:szCs w:val="20"/>
              </w:rPr>
              <w:t>ԳԱ</w:t>
            </w:r>
            <w:r>
              <w:rPr>
                <w:rFonts w:ascii="GHEA Grapalat" w:eastAsia="Cambria" w:hAnsi="GHEA Grapalat"/>
                <w:color w:val="000000"/>
                <w:sz w:val="20"/>
                <w:szCs w:val="20"/>
                <w:lang w:val="fr-FR"/>
              </w:rPr>
              <w:t>-</w:t>
            </w:r>
            <w:r>
              <w:rPr>
                <w:rFonts w:ascii="GHEA Grapalat" w:eastAsia="Cambria" w:hAnsi="GHEA Grapalat"/>
                <w:sz w:val="20"/>
                <w:szCs w:val="20"/>
              </w:rPr>
              <w:t>ն</w:t>
            </w:r>
            <w:r>
              <w:rPr>
                <w:rFonts w:ascii="GHEA Grapalat" w:eastAsia="Cambria" w:hAnsi="GHEA Grapalat"/>
                <w:sz w:val="20"/>
                <w:szCs w:val="20"/>
                <w:lang w:val="fr-FR"/>
              </w:rPr>
              <w:t xml:space="preserve"> </w:t>
            </w:r>
            <w:r>
              <w:rPr>
                <w:rFonts w:ascii="GHEA Grapalat" w:eastAsia="Cambria" w:hAnsi="GHEA Grapalat"/>
                <w:sz w:val="20"/>
                <w:szCs w:val="20"/>
              </w:rPr>
              <w:t>գնային</w:t>
            </w:r>
            <w:r>
              <w:rPr>
                <w:rFonts w:ascii="GHEA Grapalat" w:eastAsia="Cambria" w:hAnsi="GHEA Grapalat"/>
                <w:sz w:val="20"/>
                <w:szCs w:val="20"/>
                <w:lang w:val="fr-FR"/>
              </w:rPr>
              <w:t xml:space="preserve"> </w:t>
            </w:r>
            <w:r>
              <w:rPr>
                <w:rFonts w:ascii="GHEA Grapalat" w:eastAsia="Cambria" w:hAnsi="GHEA Grapalat"/>
                <w:sz w:val="20"/>
                <w:szCs w:val="20"/>
              </w:rPr>
              <w:t>առաջարկին</w:t>
            </w:r>
            <w:r>
              <w:rPr>
                <w:rFonts w:ascii="GHEA Grapalat" w:eastAsia="Cambria" w:hAnsi="GHEA Grapalat"/>
                <w:sz w:val="20"/>
                <w:szCs w:val="20"/>
                <w:lang w:val="fr-FR"/>
              </w:rPr>
              <w:t xml:space="preserve"> </w:t>
            </w:r>
            <w:r>
              <w:rPr>
                <w:rFonts w:ascii="GHEA Grapalat" w:eastAsia="Cambria" w:hAnsi="GHEA Grapalat"/>
                <w:sz w:val="20"/>
                <w:szCs w:val="20"/>
              </w:rPr>
              <w:t>տրվող</w:t>
            </w:r>
            <w:r>
              <w:rPr>
                <w:rFonts w:ascii="GHEA Grapalat" w:eastAsia="Cambria" w:hAnsi="GHEA Grapalat"/>
                <w:sz w:val="20"/>
                <w:szCs w:val="20"/>
                <w:lang w:val="fr-FR"/>
              </w:rPr>
              <w:t xml:space="preserve"> </w:t>
            </w:r>
            <w:r>
              <w:rPr>
                <w:rFonts w:ascii="GHEA Grapalat" w:eastAsia="Cambria" w:hAnsi="GHEA Grapalat"/>
                <w:sz w:val="20"/>
                <w:szCs w:val="20"/>
              </w:rPr>
              <w:t>միավորն</w:t>
            </w:r>
            <w:r>
              <w:rPr>
                <w:rFonts w:ascii="GHEA Grapalat" w:eastAsia="Cambria" w:hAnsi="GHEA Grapalat"/>
                <w:sz w:val="20"/>
                <w:szCs w:val="20"/>
                <w:lang w:val="fr-FR"/>
              </w:rPr>
              <w:t xml:space="preserve"> </w:t>
            </w:r>
            <w:r>
              <w:rPr>
                <w:rFonts w:ascii="GHEA Grapalat" w:eastAsia="Cambria" w:hAnsi="GHEA Grapalat"/>
                <w:sz w:val="20"/>
                <w:szCs w:val="20"/>
              </w:rPr>
              <w:t>է</w:t>
            </w:r>
            <w:r>
              <w:rPr>
                <w:rFonts w:ascii="GHEA Grapalat" w:eastAsia="Cambria" w:hAnsi="GHEA Grapalat"/>
                <w:sz w:val="20"/>
                <w:szCs w:val="20"/>
                <w:lang w:val="fr-FR"/>
              </w:rPr>
              <w:t>,</w:t>
            </w:r>
          </w:p>
          <w:p w:rsidR="004B6049" w:rsidRDefault="004B6049" w:rsidP="00A70AA0">
            <w:pPr>
              <w:pStyle w:val="af4"/>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sz w:val="20"/>
                <w:szCs w:val="20"/>
              </w:rPr>
              <w:t>ՆԳ</w:t>
            </w:r>
            <w:r>
              <w:rPr>
                <w:rFonts w:ascii="GHEA Grapalat" w:eastAsia="Cambria" w:hAnsi="GHEA Grapalat"/>
                <w:sz w:val="20"/>
                <w:szCs w:val="20"/>
                <w:lang w:val="fr-FR"/>
              </w:rPr>
              <w:t>-</w:t>
            </w:r>
            <w:r>
              <w:rPr>
                <w:rFonts w:ascii="GHEA Grapalat" w:eastAsia="Cambria" w:hAnsi="GHEA Grapalat"/>
                <w:sz w:val="20"/>
                <w:szCs w:val="20"/>
              </w:rPr>
              <w:t>ն</w:t>
            </w:r>
            <w:r>
              <w:rPr>
                <w:rFonts w:ascii="GHEA Grapalat" w:eastAsia="Cambria" w:hAnsi="GHEA Grapalat"/>
                <w:sz w:val="20"/>
                <w:szCs w:val="20"/>
                <w:lang w:val="fr-FR"/>
              </w:rPr>
              <w:t xml:space="preserve"> </w:t>
            </w:r>
            <w:r>
              <w:rPr>
                <w:rFonts w:ascii="GHEA Grapalat" w:eastAsia="Cambria" w:hAnsi="GHEA Grapalat"/>
                <w:sz w:val="20"/>
                <w:szCs w:val="20"/>
              </w:rPr>
              <w:t>նվազագույն</w:t>
            </w:r>
            <w:r>
              <w:rPr>
                <w:rFonts w:ascii="GHEA Grapalat" w:eastAsia="Cambria" w:hAnsi="GHEA Grapalat"/>
                <w:sz w:val="20"/>
                <w:szCs w:val="20"/>
                <w:lang w:val="fr-FR"/>
              </w:rPr>
              <w:t xml:space="preserve"> </w:t>
            </w:r>
            <w:r>
              <w:rPr>
                <w:rFonts w:ascii="GHEA Grapalat" w:eastAsia="Cambria" w:hAnsi="GHEA Grapalat"/>
                <w:sz w:val="20"/>
                <w:szCs w:val="20"/>
              </w:rPr>
              <w:t>գինն</w:t>
            </w:r>
            <w:r>
              <w:rPr>
                <w:rFonts w:ascii="GHEA Grapalat" w:eastAsia="Cambria" w:hAnsi="GHEA Grapalat"/>
                <w:sz w:val="20"/>
                <w:szCs w:val="20"/>
                <w:lang w:val="fr-FR"/>
              </w:rPr>
              <w:t xml:space="preserve"> </w:t>
            </w:r>
            <w:r>
              <w:rPr>
                <w:rFonts w:ascii="GHEA Grapalat" w:eastAsia="Cambria" w:hAnsi="GHEA Grapalat"/>
                <w:sz w:val="20"/>
                <w:szCs w:val="20"/>
              </w:rPr>
              <w:t>է</w:t>
            </w:r>
            <w:r>
              <w:rPr>
                <w:rFonts w:ascii="GHEA Grapalat" w:eastAsia="Cambria" w:hAnsi="GHEA Grapalat"/>
                <w:sz w:val="20"/>
                <w:szCs w:val="20"/>
                <w:lang w:val="fr-FR"/>
              </w:rPr>
              <w:t>,</w:t>
            </w:r>
          </w:p>
          <w:p w:rsidR="004B6049" w:rsidRDefault="004B6049" w:rsidP="00A70AA0">
            <w:pPr>
              <w:pStyle w:val="af4"/>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sz w:val="20"/>
                <w:szCs w:val="20"/>
              </w:rPr>
              <w:t>ԳԳ</w:t>
            </w:r>
            <w:r>
              <w:rPr>
                <w:rFonts w:ascii="GHEA Grapalat" w:eastAsia="Cambria" w:hAnsi="GHEA Grapalat"/>
                <w:sz w:val="20"/>
                <w:szCs w:val="20"/>
                <w:lang w:val="fr-FR"/>
              </w:rPr>
              <w:t>-</w:t>
            </w:r>
            <w:r>
              <w:rPr>
                <w:rFonts w:ascii="GHEA Grapalat" w:eastAsia="Cambria" w:hAnsi="GHEA Grapalat"/>
                <w:sz w:val="20"/>
                <w:szCs w:val="20"/>
              </w:rPr>
              <w:t>ն</w:t>
            </w:r>
            <w:r>
              <w:rPr>
                <w:rFonts w:ascii="GHEA Grapalat" w:eastAsia="Cambria" w:hAnsi="GHEA Grapalat"/>
                <w:sz w:val="20"/>
                <w:szCs w:val="20"/>
                <w:lang w:val="fr-FR"/>
              </w:rPr>
              <w:t xml:space="preserve"> </w:t>
            </w:r>
            <w:r>
              <w:rPr>
                <w:rFonts w:ascii="GHEA Grapalat" w:eastAsia="Cambria" w:hAnsi="GHEA Grapalat"/>
                <w:sz w:val="20"/>
                <w:szCs w:val="20"/>
              </w:rPr>
              <w:t>գնահատվող</w:t>
            </w:r>
            <w:r>
              <w:rPr>
                <w:rFonts w:ascii="GHEA Grapalat" w:eastAsia="Cambria" w:hAnsi="GHEA Grapalat"/>
                <w:sz w:val="20"/>
                <w:szCs w:val="20"/>
                <w:lang w:val="fr-FR"/>
              </w:rPr>
              <w:t xml:space="preserve"> </w:t>
            </w:r>
            <w:r>
              <w:rPr>
                <w:rFonts w:ascii="GHEA Grapalat" w:eastAsia="Cambria" w:hAnsi="GHEA Grapalat"/>
                <w:sz w:val="20"/>
                <w:szCs w:val="20"/>
              </w:rPr>
              <w:t>մասնակցի</w:t>
            </w:r>
            <w:r>
              <w:rPr>
                <w:rFonts w:ascii="GHEA Grapalat" w:eastAsia="Cambria" w:hAnsi="GHEA Grapalat"/>
                <w:sz w:val="20"/>
                <w:szCs w:val="20"/>
                <w:lang w:val="fr-FR"/>
              </w:rPr>
              <w:t xml:space="preserve"> </w:t>
            </w:r>
            <w:r>
              <w:rPr>
                <w:rFonts w:ascii="GHEA Grapalat" w:eastAsia="Cambria" w:hAnsi="GHEA Grapalat"/>
                <w:sz w:val="20"/>
                <w:szCs w:val="20"/>
              </w:rPr>
              <w:t>առաջարկած</w:t>
            </w:r>
            <w:r>
              <w:rPr>
                <w:rFonts w:ascii="GHEA Grapalat" w:eastAsia="Cambria" w:hAnsi="GHEA Grapalat"/>
                <w:sz w:val="20"/>
                <w:szCs w:val="20"/>
                <w:lang w:val="fr-FR"/>
              </w:rPr>
              <w:t xml:space="preserve"> </w:t>
            </w:r>
            <w:r>
              <w:rPr>
                <w:rFonts w:ascii="GHEA Grapalat" w:eastAsia="Cambria" w:hAnsi="GHEA Grapalat"/>
                <w:sz w:val="20"/>
                <w:szCs w:val="20"/>
              </w:rPr>
              <w:t>գինն</w:t>
            </w:r>
            <w:r>
              <w:rPr>
                <w:rFonts w:ascii="GHEA Grapalat" w:eastAsia="Cambria" w:hAnsi="GHEA Grapalat"/>
                <w:sz w:val="20"/>
                <w:szCs w:val="20"/>
                <w:lang w:val="fr-FR"/>
              </w:rPr>
              <w:t xml:space="preserve"> </w:t>
            </w:r>
            <w:r>
              <w:rPr>
                <w:rFonts w:ascii="GHEA Grapalat" w:eastAsia="Cambria" w:hAnsi="GHEA Grapalat"/>
                <w:sz w:val="20"/>
                <w:szCs w:val="20"/>
              </w:rPr>
              <w:t>է</w:t>
            </w:r>
          </w:p>
        </w:tc>
      </w:tr>
    </w:tbl>
    <w:p w:rsidR="004B6049" w:rsidRPr="00687565" w:rsidRDefault="004B6049" w:rsidP="004B6049">
      <w:pPr>
        <w:pStyle w:val="af4"/>
        <w:ind w:left="72" w:firstLine="270"/>
        <w:jc w:val="center"/>
        <w:rPr>
          <w:rFonts w:ascii="GHEA Grapalat" w:hAnsi="GHEA Grapalat"/>
          <w:b/>
          <w:sz w:val="22"/>
          <w:szCs w:val="22"/>
          <w:u w:val="single"/>
        </w:rPr>
      </w:pPr>
      <w:r w:rsidRPr="00687565">
        <w:rPr>
          <w:rFonts w:ascii="GHEA Grapalat" w:hAnsi="GHEA Grapalat"/>
          <w:b/>
          <w:sz w:val="22"/>
          <w:szCs w:val="22"/>
          <w:u w:val="single"/>
        </w:rPr>
        <w:t>Գնահատման ամփոփ աղյուսակ</w:t>
      </w:r>
    </w:p>
    <w:tbl>
      <w:tblPr>
        <w:tblW w:w="99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246"/>
        <w:gridCol w:w="1951"/>
        <w:gridCol w:w="123"/>
        <w:gridCol w:w="1767"/>
        <w:gridCol w:w="176"/>
        <w:gridCol w:w="2974"/>
      </w:tblGrid>
      <w:tr w:rsidR="004B6049" w:rsidTr="00F94DC3">
        <w:trPr>
          <w:trHeight w:val="933"/>
        </w:trPr>
        <w:tc>
          <w:tcPr>
            <w:tcW w:w="753"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4B6049" w:rsidRPr="00687565" w:rsidRDefault="004B6049" w:rsidP="00DA2823">
            <w:pPr>
              <w:pStyle w:val="af4"/>
              <w:spacing w:line="256" w:lineRule="auto"/>
              <w:rPr>
                <w:rFonts w:ascii="GHEA Grapalat" w:hAnsi="GHEA Grapalat"/>
                <w:b/>
                <w:sz w:val="20"/>
                <w:szCs w:val="20"/>
              </w:rPr>
            </w:pPr>
            <w:r w:rsidRPr="00687565">
              <w:rPr>
                <w:rFonts w:ascii="GHEA Grapalat" w:hAnsi="GHEA Grapalat"/>
                <w:b/>
                <w:sz w:val="20"/>
                <w:szCs w:val="20"/>
              </w:rPr>
              <w:t>Հ/Հ</w:t>
            </w:r>
          </w:p>
        </w:tc>
        <w:tc>
          <w:tcPr>
            <w:tcW w:w="2246"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4B6049" w:rsidRPr="00687565" w:rsidRDefault="004B6049" w:rsidP="00DA2823">
            <w:pPr>
              <w:pStyle w:val="af4"/>
              <w:spacing w:line="256" w:lineRule="auto"/>
              <w:jc w:val="center"/>
              <w:rPr>
                <w:rFonts w:ascii="GHEA Grapalat" w:hAnsi="GHEA Grapalat"/>
                <w:b/>
                <w:sz w:val="20"/>
                <w:szCs w:val="20"/>
              </w:rPr>
            </w:pPr>
            <w:r w:rsidRPr="00687565">
              <w:rPr>
                <w:rFonts w:ascii="GHEA Grapalat" w:hAnsi="GHEA Grapalat"/>
                <w:b/>
                <w:sz w:val="20"/>
                <w:szCs w:val="20"/>
              </w:rPr>
              <w:t>Չափանիշներ</w:t>
            </w:r>
          </w:p>
        </w:tc>
        <w:tc>
          <w:tcPr>
            <w:tcW w:w="1951"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4B6049" w:rsidRPr="00687565" w:rsidRDefault="004B6049" w:rsidP="00DA2823">
            <w:pPr>
              <w:pStyle w:val="af4"/>
              <w:spacing w:line="256" w:lineRule="auto"/>
              <w:jc w:val="center"/>
              <w:rPr>
                <w:rFonts w:ascii="GHEA Grapalat" w:hAnsi="GHEA Grapalat"/>
                <w:b/>
                <w:sz w:val="20"/>
                <w:szCs w:val="20"/>
              </w:rPr>
            </w:pPr>
            <w:r w:rsidRPr="00687565">
              <w:rPr>
                <w:rFonts w:ascii="GHEA Grapalat" w:hAnsi="GHEA Grapalat"/>
                <w:b/>
                <w:sz w:val="20"/>
                <w:szCs w:val="20"/>
              </w:rPr>
              <w:t>Նվազագույն  գնահատական</w:t>
            </w:r>
          </w:p>
        </w:tc>
        <w:tc>
          <w:tcPr>
            <w:tcW w:w="189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rsidR="004B6049" w:rsidRPr="00687565" w:rsidRDefault="004B6049" w:rsidP="00DA2823">
            <w:pPr>
              <w:pStyle w:val="af4"/>
              <w:spacing w:line="256" w:lineRule="auto"/>
              <w:jc w:val="center"/>
              <w:rPr>
                <w:rFonts w:ascii="GHEA Grapalat" w:hAnsi="GHEA Grapalat"/>
                <w:b/>
                <w:sz w:val="20"/>
                <w:szCs w:val="20"/>
              </w:rPr>
            </w:pPr>
            <w:r w:rsidRPr="00687565">
              <w:rPr>
                <w:rFonts w:ascii="GHEA Grapalat" w:hAnsi="GHEA Grapalat"/>
                <w:b/>
                <w:sz w:val="20"/>
                <w:szCs w:val="20"/>
              </w:rPr>
              <w:t>Առավելագույն  գնահատական</w:t>
            </w:r>
          </w:p>
        </w:tc>
        <w:tc>
          <w:tcPr>
            <w:tcW w:w="315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rsidR="004B6049" w:rsidRPr="00687565" w:rsidRDefault="004B6049" w:rsidP="00DA2823">
            <w:pPr>
              <w:pStyle w:val="af4"/>
              <w:spacing w:line="256" w:lineRule="auto"/>
              <w:jc w:val="center"/>
              <w:rPr>
                <w:rFonts w:ascii="GHEA Grapalat" w:hAnsi="GHEA Grapalat"/>
                <w:b/>
                <w:sz w:val="20"/>
                <w:szCs w:val="20"/>
              </w:rPr>
            </w:pPr>
            <w:r w:rsidRPr="00687565">
              <w:rPr>
                <w:rFonts w:ascii="GHEA Grapalat" w:hAnsi="GHEA Grapalat"/>
                <w:b/>
                <w:sz w:val="20"/>
                <w:szCs w:val="20"/>
              </w:rPr>
              <w:t>Պահանջվող փաստաթղթերի լրակազմի համապատասխանության գնահատում</w:t>
            </w:r>
          </w:p>
        </w:tc>
      </w:tr>
      <w:tr w:rsidR="004B6049" w:rsidTr="00F94DC3">
        <w:trPr>
          <w:trHeight w:val="483"/>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w:t>
            </w:r>
          </w:p>
        </w:tc>
        <w:tc>
          <w:tcPr>
            <w:tcW w:w="9237"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rsidR="004B6049" w:rsidRPr="00EB7247" w:rsidRDefault="004B6049" w:rsidP="00DA2823">
            <w:pPr>
              <w:pStyle w:val="af4"/>
              <w:spacing w:line="256" w:lineRule="auto"/>
              <w:rPr>
                <w:rFonts w:ascii="GHEA Grapalat" w:hAnsi="GHEA Grapalat"/>
                <w:sz w:val="20"/>
                <w:szCs w:val="20"/>
              </w:rPr>
            </w:pPr>
            <w:r w:rsidRPr="00EB7247">
              <w:rPr>
                <w:rFonts w:ascii="GHEA Grapalat" w:hAnsi="GHEA Grapalat"/>
                <w:b/>
                <w:sz w:val="20"/>
                <w:szCs w:val="20"/>
              </w:rPr>
              <w:t>Համապատասխանության չափանիշներ</w:t>
            </w:r>
          </w:p>
        </w:tc>
      </w:tr>
      <w:tr w:rsidR="004B6049" w:rsidTr="00F94DC3">
        <w:trPr>
          <w:trHeight w:val="528"/>
        </w:trPr>
        <w:tc>
          <w:tcPr>
            <w:tcW w:w="753" w:type="dxa"/>
            <w:tcBorders>
              <w:top w:val="single" w:sz="4" w:space="0" w:color="auto"/>
              <w:left w:val="single" w:sz="4" w:space="0" w:color="auto"/>
              <w:bottom w:val="single" w:sz="4" w:space="0" w:color="auto"/>
              <w:right w:val="single" w:sz="4" w:space="0" w:color="auto"/>
            </w:tcBorders>
            <w:vAlign w:val="center"/>
            <w:hideMark/>
          </w:tcPr>
          <w:p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1.1</w:t>
            </w:r>
          </w:p>
        </w:tc>
        <w:tc>
          <w:tcPr>
            <w:tcW w:w="2246" w:type="dxa"/>
            <w:tcBorders>
              <w:top w:val="single" w:sz="4" w:space="0" w:color="auto"/>
              <w:left w:val="single" w:sz="4" w:space="0" w:color="auto"/>
              <w:bottom w:val="single" w:sz="4" w:space="0" w:color="auto"/>
              <w:right w:val="single" w:sz="4" w:space="0" w:color="auto"/>
            </w:tcBorders>
            <w:vAlign w:val="center"/>
            <w:hideMark/>
          </w:tcPr>
          <w:p w:rsidR="004B6049" w:rsidRPr="00091EEE" w:rsidRDefault="004B6049" w:rsidP="00DA2823">
            <w:pPr>
              <w:rPr>
                <w:rFonts w:ascii="GHEA Grapalat" w:hAnsi="GHEA Grapalat"/>
                <w:sz w:val="20"/>
                <w:szCs w:val="20"/>
              </w:rPr>
            </w:pPr>
            <w:r w:rsidRPr="00091EEE">
              <w:rPr>
                <w:rFonts w:ascii="GHEA Grapalat" w:hAnsi="GHEA Grapalat"/>
                <w:sz w:val="20"/>
                <w:szCs w:val="20"/>
              </w:rPr>
              <w:t xml:space="preserve">Նմանատիպ փորձառություն </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pStyle w:val="af4"/>
              <w:spacing w:line="256" w:lineRule="auto"/>
              <w:jc w:val="center"/>
              <w:rPr>
                <w:rFonts w:ascii="GHEA Grapalat" w:hAnsi="GHEA Grapalat"/>
                <w:sz w:val="18"/>
                <w:szCs w:val="18"/>
              </w:rPr>
            </w:pPr>
            <w:r>
              <w:rPr>
                <w:rFonts w:ascii="GHEA Grapalat" w:hAnsi="GHEA Grapalat"/>
              </w:rPr>
              <w: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pStyle w:val="af4"/>
              <w:spacing w:line="256" w:lineRule="auto"/>
              <w:jc w:val="center"/>
              <w:rPr>
                <w:rFonts w:ascii="GHEA Grapalat" w:hAnsi="GHEA Grapalat"/>
              </w:rPr>
            </w:pPr>
            <w:r>
              <w:rPr>
                <w:rFonts w:ascii="GHEA Grapalat" w:hAnsi="GHEA Grapalat"/>
              </w:rPr>
              <w:t>-</w:t>
            </w:r>
          </w:p>
        </w:tc>
        <w:tc>
          <w:tcPr>
            <w:tcW w:w="2974" w:type="dxa"/>
            <w:tcBorders>
              <w:top w:val="single" w:sz="4" w:space="0" w:color="auto"/>
              <w:left w:val="single" w:sz="4" w:space="0" w:color="auto"/>
              <w:bottom w:val="single" w:sz="4" w:space="0" w:color="auto"/>
              <w:right w:val="single" w:sz="4" w:space="0" w:color="auto"/>
            </w:tcBorders>
            <w:vAlign w:val="center"/>
            <w:hideMark/>
          </w:tcPr>
          <w:p w:rsidR="004B6049" w:rsidRPr="00091EEE" w:rsidRDefault="004B6049" w:rsidP="00091EEE">
            <w:pPr>
              <w:pStyle w:val="af4"/>
              <w:spacing w:line="256" w:lineRule="auto"/>
              <w:jc w:val="center"/>
              <w:rPr>
                <w:rFonts w:ascii="GHEA Grapalat" w:hAnsi="GHEA Grapalat"/>
                <w:sz w:val="20"/>
                <w:szCs w:val="20"/>
              </w:rPr>
            </w:pPr>
            <w:r w:rsidRPr="00091EEE">
              <w:rPr>
                <w:rFonts w:ascii="GHEA Grapalat" w:hAnsi="GHEA Grapalat"/>
                <w:sz w:val="20"/>
                <w:szCs w:val="20"/>
              </w:rPr>
              <w:t>բավարար/անբավարար</w:t>
            </w:r>
          </w:p>
        </w:tc>
      </w:tr>
      <w:tr w:rsidR="004B6049" w:rsidTr="00F94DC3">
        <w:trPr>
          <w:trHeight w:val="539"/>
        </w:trPr>
        <w:tc>
          <w:tcPr>
            <w:tcW w:w="753" w:type="dxa"/>
            <w:tcBorders>
              <w:top w:val="single" w:sz="4" w:space="0" w:color="auto"/>
              <w:left w:val="single" w:sz="4" w:space="0" w:color="auto"/>
              <w:bottom w:val="single" w:sz="4" w:space="0" w:color="auto"/>
              <w:right w:val="single" w:sz="4" w:space="0" w:color="auto"/>
            </w:tcBorders>
            <w:vAlign w:val="center"/>
            <w:hideMark/>
          </w:tcPr>
          <w:p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1.2</w:t>
            </w:r>
          </w:p>
        </w:tc>
        <w:tc>
          <w:tcPr>
            <w:tcW w:w="2246" w:type="dxa"/>
            <w:tcBorders>
              <w:top w:val="single" w:sz="4" w:space="0" w:color="auto"/>
              <w:left w:val="single" w:sz="4" w:space="0" w:color="auto"/>
              <w:bottom w:val="single" w:sz="4" w:space="0" w:color="auto"/>
              <w:right w:val="single" w:sz="4" w:space="0" w:color="auto"/>
            </w:tcBorders>
            <w:vAlign w:val="center"/>
            <w:hideMark/>
          </w:tcPr>
          <w:p w:rsidR="004B6049" w:rsidRPr="00091EEE" w:rsidRDefault="004B6049" w:rsidP="00DA2823">
            <w:pPr>
              <w:rPr>
                <w:rFonts w:ascii="GHEA Grapalat" w:hAnsi="GHEA Grapalat"/>
                <w:sz w:val="20"/>
                <w:szCs w:val="20"/>
              </w:rPr>
            </w:pPr>
            <w:r w:rsidRPr="00091EEE">
              <w:rPr>
                <w:rFonts w:ascii="GHEA Grapalat" w:hAnsi="GHEA Grapalat"/>
                <w:sz w:val="20"/>
                <w:szCs w:val="20"/>
              </w:rPr>
              <w:t>Լիցենզիա և լիցենզիայի ներդիր</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pStyle w:val="af4"/>
              <w:spacing w:line="256" w:lineRule="auto"/>
              <w:jc w:val="center"/>
              <w:rPr>
                <w:rFonts w:ascii="GHEA Grapalat" w:hAnsi="GHEA Grapalat"/>
                <w:sz w:val="18"/>
                <w:szCs w:val="18"/>
              </w:rPr>
            </w:pPr>
            <w:r>
              <w:rPr>
                <w:rFonts w:ascii="GHEA Grapalat" w:hAnsi="GHEA Grapalat"/>
              </w:rPr>
              <w: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rsidR="004B6049" w:rsidRDefault="004B6049" w:rsidP="00DA2823">
            <w:pPr>
              <w:pStyle w:val="af4"/>
              <w:spacing w:line="256" w:lineRule="auto"/>
              <w:jc w:val="center"/>
              <w:rPr>
                <w:rFonts w:ascii="GHEA Grapalat" w:hAnsi="GHEA Grapalat"/>
              </w:rPr>
            </w:pPr>
            <w:r>
              <w:rPr>
                <w:rFonts w:ascii="GHEA Grapalat" w:hAnsi="GHEA Grapalat"/>
              </w:rPr>
              <w:t>-</w:t>
            </w:r>
          </w:p>
        </w:tc>
        <w:tc>
          <w:tcPr>
            <w:tcW w:w="2974" w:type="dxa"/>
            <w:tcBorders>
              <w:top w:val="single" w:sz="4" w:space="0" w:color="auto"/>
              <w:left w:val="single" w:sz="4" w:space="0" w:color="auto"/>
              <w:bottom w:val="single" w:sz="4" w:space="0" w:color="auto"/>
              <w:right w:val="single" w:sz="4" w:space="0" w:color="auto"/>
            </w:tcBorders>
            <w:vAlign w:val="center"/>
            <w:hideMark/>
          </w:tcPr>
          <w:p w:rsidR="004B6049" w:rsidRPr="00091EEE" w:rsidRDefault="004B6049" w:rsidP="00091EEE">
            <w:pPr>
              <w:pStyle w:val="af4"/>
              <w:spacing w:line="256" w:lineRule="auto"/>
              <w:jc w:val="center"/>
              <w:rPr>
                <w:rFonts w:ascii="GHEA Grapalat" w:hAnsi="GHEA Grapalat"/>
                <w:sz w:val="20"/>
                <w:szCs w:val="20"/>
              </w:rPr>
            </w:pPr>
            <w:r w:rsidRPr="00091EEE">
              <w:rPr>
                <w:rFonts w:ascii="GHEA Grapalat" w:hAnsi="GHEA Grapalat"/>
                <w:sz w:val="20"/>
                <w:szCs w:val="20"/>
              </w:rPr>
              <w:t>բավարար/անբավարար</w:t>
            </w:r>
          </w:p>
        </w:tc>
      </w:tr>
      <w:tr w:rsidR="004B6049" w:rsidTr="00F94DC3">
        <w:trPr>
          <w:trHeight w:val="420"/>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2</w:t>
            </w:r>
          </w:p>
        </w:tc>
        <w:tc>
          <w:tcPr>
            <w:tcW w:w="9237"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rsidR="004B6049" w:rsidRPr="00EB7247" w:rsidRDefault="004B6049" w:rsidP="00DA2823">
            <w:pPr>
              <w:pStyle w:val="af4"/>
              <w:spacing w:line="256" w:lineRule="auto"/>
              <w:rPr>
                <w:rFonts w:ascii="GHEA Grapalat" w:hAnsi="GHEA Grapalat"/>
                <w:sz w:val="22"/>
                <w:szCs w:val="22"/>
              </w:rPr>
            </w:pPr>
            <w:r w:rsidRPr="00EB7247">
              <w:rPr>
                <w:rFonts w:ascii="GHEA Grapalat" w:hAnsi="GHEA Grapalat"/>
                <w:b/>
                <w:sz w:val="22"/>
                <w:szCs w:val="22"/>
              </w:rPr>
              <w:t>Տեխնիկական առաջարկ (ՏԱ)</w:t>
            </w:r>
          </w:p>
        </w:tc>
      </w:tr>
      <w:tr w:rsidR="004B6049" w:rsidRPr="00091EEE" w:rsidTr="00F94DC3">
        <w:trPr>
          <w:trHeight w:val="436"/>
        </w:trPr>
        <w:tc>
          <w:tcPr>
            <w:tcW w:w="753" w:type="dxa"/>
            <w:tcBorders>
              <w:top w:val="single" w:sz="4" w:space="0" w:color="auto"/>
              <w:left w:val="single" w:sz="4" w:space="0" w:color="auto"/>
              <w:bottom w:val="single" w:sz="4" w:space="0" w:color="auto"/>
              <w:right w:val="single" w:sz="4" w:space="0" w:color="auto"/>
            </w:tcBorders>
            <w:vAlign w:val="center"/>
            <w:hideMark/>
          </w:tcPr>
          <w:p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2.1</w:t>
            </w:r>
          </w:p>
        </w:tc>
        <w:tc>
          <w:tcPr>
            <w:tcW w:w="2246" w:type="dxa"/>
            <w:tcBorders>
              <w:top w:val="single" w:sz="4" w:space="0" w:color="auto"/>
              <w:left w:val="single" w:sz="4" w:space="0" w:color="auto"/>
              <w:bottom w:val="single" w:sz="4" w:space="0" w:color="auto"/>
              <w:right w:val="single" w:sz="4" w:space="0" w:color="auto"/>
            </w:tcBorders>
            <w:vAlign w:val="center"/>
            <w:hideMark/>
          </w:tcPr>
          <w:p w:rsidR="004B6049" w:rsidRPr="00091EEE" w:rsidRDefault="004B6049" w:rsidP="00DA2823">
            <w:pPr>
              <w:rPr>
                <w:rFonts w:ascii="GHEA Grapalat" w:hAnsi="GHEA Grapalat"/>
                <w:sz w:val="20"/>
                <w:szCs w:val="20"/>
              </w:rPr>
            </w:pPr>
            <w:r w:rsidRPr="00091EEE">
              <w:rPr>
                <w:rFonts w:ascii="GHEA Grapalat" w:hAnsi="GHEA Grapalat"/>
                <w:sz w:val="20"/>
                <w:szCs w:val="20"/>
              </w:rPr>
              <w:t>Աշխատակազմ (ՏԱ)</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55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100</w:t>
            </w:r>
          </w:p>
        </w:tc>
        <w:tc>
          <w:tcPr>
            <w:tcW w:w="2974" w:type="dxa"/>
            <w:tcBorders>
              <w:top w:val="single" w:sz="4" w:space="0" w:color="auto"/>
              <w:left w:val="single" w:sz="4" w:space="0" w:color="auto"/>
              <w:bottom w:val="single" w:sz="4" w:space="0" w:color="auto"/>
              <w:right w:val="single" w:sz="4" w:space="0" w:color="auto"/>
            </w:tcBorders>
            <w:vAlign w:val="center"/>
          </w:tcPr>
          <w:p w:rsidR="004B6049" w:rsidRPr="00091EEE" w:rsidRDefault="004B6049" w:rsidP="00DA2823">
            <w:pPr>
              <w:pStyle w:val="af4"/>
              <w:spacing w:line="256" w:lineRule="auto"/>
              <w:rPr>
                <w:rFonts w:ascii="GHEA Grapalat" w:hAnsi="GHEA Grapalat"/>
                <w:sz w:val="20"/>
                <w:szCs w:val="20"/>
              </w:rPr>
            </w:pPr>
          </w:p>
        </w:tc>
      </w:tr>
      <w:tr w:rsidR="004B6049" w:rsidRPr="00091EEE" w:rsidTr="00F94DC3">
        <w:trPr>
          <w:trHeight w:val="485"/>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4B6049" w:rsidRPr="00091EEE" w:rsidRDefault="004B6049" w:rsidP="00DA2823">
            <w:pPr>
              <w:pStyle w:val="af4"/>
              <w:spacing w:line="256" w:lineRule="auto"/>
              <w:jc w:val="center"/>
              <w:rPr>
                <w:rFonts w:ascii="GHEA Grapalat" w:hAnsi="GHEA Grapalat"/>
                <w:b/>
                <w:sz w:val="20"/>
                <w:szCs w:val="20"/>
              </w:rPr>
            </w:pPr>
            <w:r w:rsidRPr="00091EEE">
              <w:rPr>
                <w:rFonts w:ascii="GHEA Grapalat" w:hAnsi="GHEA Grapalat"/>
                <w:b/>
                <w:sz w:val="20"/>
                <w:szCs w:val="20"/>
              </w:rPr>
              <w:t>3</w:t>
            </w:r>
          </w:p>
        </w:tc>
        <w:tc>
          <w:tcPr>
            <w:tcW w:w="2246"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4B6049" w:rsidRPr="00091EEE" w:rsidRDefault="004B6049" w:rsidP="00DA2823">
            <w:pPr>
              <w:rPr>
                <w:rFonts w:ascii="GHEA Grapalat" w:hAnsi="GHEA Grapalat"/>
                <w:b/>
                <w:sz w:val="20"/>
                <w:szCs w:val="20"/>
              </w:rPr>
            </w:pPr>
            <w:r w:rsidRPr="00091EEE">
              <w:rPr>
                <w:rFonts w:ascii="GHEA Grapalat" w:hAnsi="GHEA Grapalat"/>
                <w:b/>
                <w:sz w:val="20"/>
                <w:szCs w:val="20"/>
              </w:rPr>
              <w:t>Գնային առաջարկ (ԳԱ)</w:t>
            </w:r>
          </w:p>
        </w:tc>
        <w:tc>
          <w:tcPr>
            <w:tcW w:w="2074"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w:t>
            </w:r>
          </w:p>
        </w:tc>
        <w:tc>
          <w:tcPr>
            <w:tcW w:w="1943"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100</w:t>
            </w:r>
          </w:p>
        </w:tc>
        <w:tc>
          <w:tcPr>
            <w:tcW w:w="2974" w:type="dxa"/>
            <w:tcBorders>
              <w:top w:val="single" w:sz="4" w:space="0" w:color="auto"/>
              <w:left w:val="single" w:sz="4" w:space="0" w:color="auto"/>
              <w:bottom w:val="single" w:sz="4" w:space="0" w:color="auto"/>
              <w:right w:val="single" w:sz="4" w:space="0" w:color="auto"/>
            </w:tcBorders>
            <w:shd w:val="clear" w:color="auto" w:fill="FFF2CC"/>
            <w:vAlign w:val="center"/>
          </w:tcPr>
          <w:p w:rsidR="004B6049" w:rsidRPr="00091EEE" w:rsidRDefault="004B6049" w:rsidP="00DA2823">
            <w:pPr>
              <w:pStyle w:val="af4"/>
              <w:spacing w:line="256" w:lineRule="auto"/>
              <w:rPr>
                <w:rFonts w:ascii="GHEA Grapalat" w:hAnsi="GHEA Grapalat"/>
                <w:sz w:val="20"/>
                <w:szCs w:val="20"/>
              </w:rPr>
            </w:pPr>
          </w:p>
        </w:tc>
      </w:tr>
    </w:tbl>
    <w:p w:rsidR="004B6049" w:rsidRPr="00091EEE" w:rsidRDefault="004B6049" w:rsidP="004B6049">
      <w:pPr>
        <w:pStyle w:val="norm"/>
        <w:spacing w:line="240" w:lineRule="auto"/>
        <w:ind w:firstLine="540"/>
        <w:rPr>
          <w:rFonts w:ascii="GHEA Grapalat" w:hAnsi="GHEA Grapalat" w:cs="Arial Armenian"/>
          <w:sz w:val="20"/>
        </w:rPr>
      </w:pPr>
    </w:p>
    <w:p w:rsidR="004B6049" w:rsidRDefault="004B6049" w:rsidP="004B6049">
      <w:pPr>
        <w:pStyle w:val="af4"/>
        <w:spacing w:line="276" w:lineRule="auto"/>
        <w:ind w:left="360" w:right="-220"/>
        <w:jc w:val="both"/>
        <w:rPr>
          <w:rFonts w:ascii="GHEA Grapalat" w:hAnsi="GHEA Grapalat"/>
          <w:b/>
          <w:i/>
          <w:sz w:val="20"/>
          <w:szCs w:val="20"/>
        </w:rPr>
      </w:pPr>
      <w:r>
        <w:rPr>
          <w:rFonts w:ascii="GHEA Grapalat" w:hAnsi="GHEA Grapalat"/>
          <w:b/>
          <w:sz w:val="20"/>
          <w:szCs w:val="20"/>
        </w:rPr>
        <w:lastRenderedPageBreak/>
        <w:t>!!!</w:t>
      </w:r>
      <w:r>
        <w:rPr>
          <w:rFonts w:ascii="GHEA Grapalat" w:hAnsi="GHEA Grapalat"/>
          <w:b/>
          <w:i/>
          <w:sz w:val="20"/>
          <w:szCs w:val="20"/>
        </w:rPr>
        <w:t xml:space="preserve"> Գնահատման չափանիշներից որևէ մեկի անբավարար կամ նվազագույն շեմից (գնահատականից) ցածր գնահատվելու դեպքում մասնակցի հայտ</w:t>
      </w:r>
      <w:r>
        <w:rPr>
          <w:rFonts w:ascii="GHEA Grapalat" w:hAnsi="GHEA Grapalat"/>
          <w:b/>
          <w:i/>
          <w:sz w:val="20"/>
          <w:szCs w:val="20"/>
          <w:lang w:val="ru-RU"/>
        </w:rPr>
        <w:t>ը</w:t>
      </w:r>
      <w:r w:rsidRPr="00687565">
        <w:rPr>
          <w:rFonts w:ascii="GHEA Grapalat" w:hAnsi="GHEA Grapalat"/>
          <w:b/>
          <w:i/>
          <w:sz w:val="20"/>
          <w:szCs w:val="20"/>
        </w:rPr>
        <w:t xml:space="preserve"> </w:t>
      </w:r>
      <w:r>
        <w:rPr>
          <w:rFonts w:ascii="GHEA Grapalat" w:hAnsi="GHEA Grapalat"/>
          <w:b/>
          <w:i/>
          <w:sz w:val="20"/>
          <w:szCs w:val="20"/>
          <w:lang w:val="ru-RU"/>
        </w:rPr>
        <w:t>գնահատվում</w:t>
      </w:r>
      <w:r w:rsidRPr="00687565">
        <w:rPr>
          <w:rFonts w:ascii="GHEA Grapalat" w:hAnsi="GHEA Grapalat"/>
          <w:b/>
          <w:i/>
          <w:sz w:val="20"/>
          <w:szCs w:val="20"/>
        </w:rPr>
        <w:t xml:space="preserve"> </w:t>
      </w:r>
      <w:r>
        <w:rPr>
          <w:rFonts w:ascii="GHEA Grapalat" w:hAnsi="GHEA Grapalat"/>
          <w:b/>
          <w:i/>
          <w:sz w:val="20"/>
          <w:szCs w:val="20"/>
          <w:lang w:val="ru-RU"/>
        </w:rPr>
        <w:t>է</w:t>
      </w:r>
      <w:r w:rsidRPr="00687565">
        <w:rPr>
          <w:rFonts w:ascii="GHEA Grapalat" w:hAnsi="GHEA Grapalat"/>
          <w:b/>
          <w:i/>
          <w:sz w:val="20"/>
          <w:szCs w:val="20"/>
        </w:rPr>
        <w:t xml:space="preserve"> </w:t>
      </w:r>
      <w:r>
        <w:rPr>
          <w:rFonts w:ascii="GHEA Grapalat" w:hAnsi="GHEA Grapalat"/>
          <w:b/>
          <w:i/>
          <w:sz w:val="20"/>
          <w:szCs w:val="20"/>
          <w:lang w:val="ru-RU"/>
        </w:rPr>
        <w:t>անբավարար</w:t>
      </w:r>
      <w:r w:rsidRPr="00687565">
        <w:rPr>
          <w:rFonts w:ascii="GHEA Grapalat" w:hAnsi="GHEA Grapalat"/>
          <w:b/>
          <w:i/>
          <w:sz w:val="20"/>
          <w:szCs w:val="20"/>
        </w:rPr>
        <w:t xml:space="preserve"> </w:t>
      </w:r>
      <w:r>
        <w:rPr>
          <w:rFonts w:ascii="GHEA Grapalat" w:hAnsi="GHEA Grapalat"/>
          <w:b/>
          <w:i/>
          <w:sz w:val="20"/>
          <w:szCs w:val="20"/>
          <w:lang w:val="ru-RU"/>
        </w:rPr>
        <w:t>և</w:t>
      </w:r>
      <w:r>
        <w:rPr>
          <w:rFonts w:ascii="GHEA Grapalat" w:hAnsi="GHEA Grapalat"/>
          <w:b/>
          <w:i/>
          <w:sz w:val="20"/>
          <w:szCs w:val="20"/>
        </w:rPr>
        <w:t xml:space="preserve"> մերժվում է:</w:t>
      </w:r>
    </w:p>
    <w:p w:rsidR="004B6049" w:rsidRDefault="004B6049" w:rsidP="004B6049">
      <w:pPr>
        <w:pStyle w:val="af4"/>
        <w:shd w:val="clear" w:color="auto" w:fill="FFFFFF"/>
        <w:ind w:left="450"/>
        <w:rPr>
          <w:rFonts w:ascii="GHEA Grapalat" w:eastAsia="Cambria" w:hAnsi="GHEA Grapalat"/>
          <w:b/>
          <w:i/>
          <w:sz w:val="20"/>
          <w:szCs w:val="20"/>
          <w:u w:val="single"/>
        </w:rPr>
      </w:pPr>
      <w:r>
        <w:rPr>
          <w:rFonts w:ascii="GHEA Grapalat" w:eastAsia="Cambria" w:hAnsi="GHEA Grapalat"/>
          <w:b/>
          <w:i/>
          <w:sz w:val="20"/>
          <w:szCs w:val="20"/>
          <w:u w:val="single"/>
        </w:rPr>
        <w:t>Յուրաքանչյուր մասնակցին տրվող գնահատականը հաշվարկվում է հետևյալ բանաձևով.</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4B6049" w:rsidTr="00DA2823">
        <w:trPr>
          <w:trHeight w:val="1599"/>
        </w:trPr>
        <w:tc>
          <w:tcPr>
            <w:tcW w:w="8550" w:type="dxa"/>
            <w:tcBorders>
              <w:top w:val="single" w:sz="4" w:space="0" w:color="auto"/>
              <w:left w:val="single" w:sz="4" w:space="0" w:color="auto"/>
              <w:bottom w:val="single" w:sz="4" w:space="0" w:color="auto"/>
              <w:right w:val="single" w:sz="4" w:space="0" w:color="auto"/>
            </w:tcBorders>
            <w:vAlign w:val="center"/>
            <w:hideMark/>
          </w:tcPr>
          <w:p w:rsidR="004B6049" w:rsidRDefault="004B6049" w:rsidP="004B6049">
            <w:pPr>
              <w:pStyle w:val="af4"/>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sz w:val="20"/>
                <w:szCs w:val="20"/>
              </w:rPr>
              <w:t>ՄԳ = (ԳԱ X 0.3)</w:t>
            </w:r>
            <w:r>
              <w:rPr>
                <w:rFonts w:ascii="GHEA Grapalat" w:eastAsia="Cambria" w:hAnsi="GHEA Grapalat"/>
                <w:b/>
                <w:color w:val="000000"/>
                <w:sz w:val="20"/>
                <w:szCs w:val="20"/>
              </w:rPr>
              <w:t xml:space="preserve"> </w:t>
            </w:r>
            <w:r>
              <w:rPr>
                <w:rFonts w:ascii="GHEA Grapalat" w:eastAsia="Cambria" w:hAnsi="GHEA Grapalat"/>
                <w:b/>
                <w:sz w:val="20"/>
                <w:szCs w:val="20"/>
              </w:rPr>
              <w:t>+ (ՏԱ X 0.7)</w:t>
            </w:r>
            <w:r>
              <w:rPr>
                <w:rFonts w:ascii="GHEA Grapalat" w:eastAsia="Cambria" w:hAnsi="GHEA Grapalat"/>
                <w:sz w:val="20"/>
                <w:szCs w:val="20"/>
              </w:rPr>
              <w:t>, որտեղ`</w:t>
            </w:r>
          </w:p>
          <w:p w:rsidR="004B6049" w:rsidRDefault="004B6049" w:rsidP="004B6049">
            <w:pPr>
              <w:pStyle w:val="af4"/>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sz w:val="20"/>
                <w:szCs w:val="20"/>
              </w:rPr>
              <w:t>ՄԳ</w:t>
            </w:r>
            <w:r>
              <w:rPr>
                <w:rFonts w:ascii="GHEA Grapalat" w:eastAsia="Cambria" w:hAnsi="GHEA Grapalat"/>
                <w:sz w:val="20"/>
                <w:szCs w:val="20"/>
              </w:rPr>
              <w:t>-ն մասնակցին տրվող գնահատականն է,</w:t>
            </w:r>
          </w:p>
          <w:p w:rsidR="004B6049" w:rsidRDefault="004B6049" w:rsidP="004B6049">
            <w:pPr>
              <w:pStyle w:val="af4"/>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color w:val="000000"/>
                <w:sz w:val="20"/>
                <w:szCs w:val="20"/>
              </w:rPr>
              <w:t>ԳԱ</w:t>
            </w:r>
            <w:r>
              <w:rPr>
                <w:rFonts w:ascii="GHEA Grapalat" w:eastAsia="Cambria" w:hAnsi="GHEA Grapalat"/>
                <w:sz w:val="20"/>
                <w:szCs w:val="20"/>
              </w:rPr>
              <w:t>-ն մասնակցի գնային առաջարկին տրված միավորն է,</w:t>
            </w:r>
          </w:p>
          <w:p w:rsidR="004B6049" w:rsidRDefault="004B6049" w:rsidP="004B6049">
            <w:pPr>
              <w:pStyle w:val="af4"/>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sz w:val="20"/>
                <w:szCs w:val="20"/>
              </w:rPr>
              <w:t>ՏԱ</w:t>
            </w:r>
            <w:r>
              <w:rPr>
                <w:rFonts w:ascii="GHEA Grapalat" w:eastAsia="Cambria" w:hAnsi="GHEA Grapalat"/>
                <w:sz w:val="20"/>
                <w:szCs w:val="20"/>
              </w:rPr>
              <w:t>-ն մասնակցի տեխնիկական առաջարկին տրված միավորն է</w:t>
            </w:r>
            <w:r>
              <w:rPr>
                <w:rFonts w:ascii="GHEA Grapalat" w:eastAsia="Cambria" w:hAnsi="GHEA Grapalat"/>
                <w:sz w:val="20"/>
                <w:szCs w:val="20"/>
                <w:lang w:val="hy-AM"/>
              </w:rPr>
              <w:t>։</w:t>
            </w:r>
            <w:r>
              <w:rPr>
                <w:rFonts w:ascii="GHEA Grapalat" w:eastAsia="Cambria" w:hAnsi="GHEA Grapalat"/>
                <w:sz w:val="20"/>
                <w:szCs w:val="20"/>
              </w:rPr>
              <w:t xml:space="preserve"> </w:t>
            </w:r>
          </w:p>
        </w:tc>
      </w:tr>
    </w:tbl>
    <w:p w:rsidR="004B6049" w:rsidRDefault="004B6049" w:rsidP="004B6049">
      <w:pPr>
        <w:pStyle w:val="af4"/>
        <w:shd w:val="clear" w:color="auto" w:fill="FFFFFF"/>
        <w:spacing w:line="276" w:lineRule="auto"/>
        <w:ind w:right="-40" w:firstLine="567"/>
        <w:jc w:val="both"/>
        <w:rPr>
          <w:rFonts w:ascii="GHEA Grapalat" w:eastAsia="Cambria" w:hAnsi="GHEA Grapalat"/>
          <w:b/>
          <w:i/>
          <w:sz w:val="20"/>
          <w:szCs w:val="20"/>
          <w:lang w:val="hy-AM"/>
        </w:rPr>
      </w:pPr>
      <w:r w:rsidRPr="00687565">
        <w:rPr>
          <w:rFonts w:ascii="GHEA Grapalat" w:eastAsia="Cambria" w:hAnsi="GHEA Grapalat"/>
          <w:b/>
          <w:i/>
          <w:sz w:val="20"/>
          <w:szCs w:val="20"/>
          <w:lang w:val="hy-AM"/>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A456F7" w:rsidRDefault="00A456F7" w:rsidP="00A456F7">
      <w:pPr>
        <w:rPr>
          <w:rFonts w:ascii="GHEA Grapalat" w:hAnsi="GHEA Grapalat"/>
          <w:b/>
          <w:sz w:val="20"/>
          <w:lang w:val="af-ZA"/>
        </w:rPr>
      </w:pPr>
    </w:p>
    <w:p w:rsidR="00096865" w:rsidRPr="00271FEB" w:rsidRDefault="002B32D6" w:rsidP="00A456F7">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w:t>
      </w:r>
      <w:r w:rsidRPr="00271FEB">
        <w:rPr>
          <w:rFonts w:ascii="GHEA Grapalat" w:hAnsi="GHEA Grapalat" w:cs="Sylfaen"/>
          <w:sz w:val="20"/>
          <w:lang w:val="hy-AM"/>
        </w:rPr>
        <w:lastRenderedPageBreak/>
        <w:t>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B506B5" w:rsidRPr="00271FEB" w:rsidRDefault="00096865" w:rsidP="00B506B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B506B5" w:rsidRPr="00271FEB">
        <w:rPr>
          <w:rFonts w:ascii="GHEA Grapalat" w:hAnsi="GHEA Grapalat" w:cs="Sylfaen"/>
          <w:sz w:val="20"/>
          <w:lang w:val="hy-AM"/>
        </w:rPr>
        <w:t>Այդ</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դեպքում</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մասնակիցները</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պարտավոր</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են</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երկարաձգել</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իրենց</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ներկայացրած</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հայտի</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ապահովման</w:t>
      </w:r>
      <w:r w:rsidR="00B506B5" w:rsidRPr="00271FEB">
        <w:rPr>
          <w:rFonts w:ascii="GHEA Grapalat" w:hAnsi="GHEA Grapalat" w:cs="Arial Unicode"/>
          <w:sz w:val="20"/>
          <w:lang w:val="hy-AM"/>
        </w:rPr>
        <w:t xml:space="preserve"> վավերականության </w:t>
      </w:r>
      <w:r w:rsidR="00B506B5" w:rsidRPr="00271FEB">
        <w:rPr>
          <w:rFonts w:ascii="GHEA Grapalat" w:hAnsi="GHEA Grapalat" w:cs="Sylfaen"/>
          <w:sz w:val="20"/>
          <w:lang w:val="hy-AM"/>
        </w:rPr>
        <w:t>ժամկետը</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կամ</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ներկայացնել</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հայտի</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նոր</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ապահովում</w:t>
      </w:r>
      <w:r w:rsidR="00B506B5" w:rsidRPr="00271FEB">
        <w:rPr>
          <w:rFonts w:ascii="GHEA Grapalat" w:hAnsi="GHEA Grapalat" w:cs="Tahoma"/>
          <w:sz w:val="20"/>
          <w:lang w:val="hy-AM"/>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p>
    <w:p w:rsidR="0092445C" w:rsidRPr="00271FEB" w:rsidRDefault="0092445C" w:rsidP="0092445C">
      <w:pPr>
        <w:ind w:firstLine="567"/>
        <w:jc w:val="both"/>
        <w:rPr>
          <w:rFonts w:ascii="GHEA Grapalat" w:hAnsi="GHEA Grapalat"/>
          <w:b/>
          <w:sz w:val="20"/>
          <w:lang w:val="hy-AM"/>
        </w:rPr>
      </w:pPr>
    </w:p>
    <w:p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092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22627">
        <w:rPr>
          <w:rFonts w:ascii="GHEA Grapalat" w:hAnsi="GHEA Grapalat" w:cs="Sylfaen"/>
          <w:szCs w:val="24"/>
          <w:lang w:val="hy-AM"/>
        </w:rPr>
        <w:t>8</w:t>
      </w:r>
      <w:r w:rsidR="003B534E" w:rsidRPr="008D71AE">
        <w:rPr>
          <w:rFonts w:ascii="GHEA Grapalat" w:hAnsi="GHEA Grapalat" w:cs="Sylfaen"/>
          <w:szCs w:val="24"/>
          <w:lang w:val="hy-AM"/>
        </w:rPr>
        <w:t>-</w:t>
      </w:r>
      <w:r w:rsidRPr="008D71AE">
        <w:rPr>
          <w:rFonts w:ascii="GHEA Grapalat" w:hAnsi="GHEA Grapalat" w:cs="Sylfaen"/>
          <w:szCs w:val="24"/>
          <w:lang w:val="hy-AM"/>
        </w:rPr>
        <w:t>րդ օրվա ժամը</w:t>
      </w:r>
      <w:r w:rsidR="003B534E" w:rsidRPr="008D71AE">
        <w:rPr>
          <w:rFonts w:ascii="GHEA Grapalat" w:hAnsi="GHEA Grapalat" w:cs="Sylfaen"/>
          <w:szCs w:val="24"/>
          <w:lang w:val="hy-AM"/>
        </w:rPr>
        <w:t xml:space="preserve"> 1</w:t>
      </w:r>
      <w:r w:rsidR="00B47C41">
        <w:rPr>
          <w:rFonts w:ascii="GHEA Grapalat" w:hAnsi="GHEA Grapalat" w:cs="Sylfaen"/>
          <w:szCs w:val="24"/>
          <w:lang w:val="hy-AM"/>
        </w:rPr>
        <w:t>1</w:t>
      </w:r>
      <w:r w:rsidR="003B534E" w:rsidRPr="008D71AE">
        <w:rPr>
          <w:rFonts w:ascii="GHEA Grapalat" w:hAnsi="GHEA Grapalat" w:cs="Sylfaen"/>
          <w:szCs w:val="24"/>
          <w:lang w:val="hy-AM"/>
        </w:rPr>
        <w:t>:</w:t>
      </w:r>
      <w:r w:rsidR="00A456F7">
        <w:rPr>
          <w:rFonts w:ascii="GHEA Grapalat" w:hAnsi="GHEA Grapalat" w:cs="Sylfaen"/>
          <w:szCs w:val="24"/>
          <w:lang w:val="hy-AM"/>
        </w:rPr>
        <w:t>00</w:t>
      </w:r>
      <w:r w:rsidRPr="008D71AE">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B506B5" w:rsidRPr="00224D9D" w:rsidRDefault="003850A0" w:rsidP="00B506B5">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B506B5"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B506B5" w:rsidRPr="000E2576">
        <w:rPr>
          <w:rFonts w:ascii="GHEA Grapalat" w:hAnsi="GHEA Grapalat" w:cs="Sylfaen"/>
          <w:sz w:val="20"/>
          <w:lang w:val="hy-AM"/>
        </w:rPr>
        <w:t>.</w:t>
      </w:r>
      <w:r w:rsidR="00B506B5" w:rsidRPr="00777D3C">
        <w:rPr>
          <w:rFonts w:ascii="GHEA Grapalat" w:hAnsi="GHEA Grapalat" w:cs="Sylfaen"/>
          <w:sz w:val="20"/>
          <w:lang w:val="hy-AM"/>
        </w:rPr>
        <w:t xml:space="preserve"> </w:t>
      </w:r>
    </w:p>
    <w:p w:rsidR="003850A0" w:rsidRPr="00F566BF" w:rsidRDefault="003850A0" w:rsidP="00B506B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Default="0059404D" w:rsidP="008D71AE">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rsidR="008D71AE" w:rsidRDefault="004024C4" w:rsidP="008D71AE">
      <w:pPr>
        <w:pStyle w:val="norm"/>
        <w:spacing w:line="240" w:lineRule="auto"/>
        <w:ind w:firstLine="630"/>
        <w:rPr>
          <w:rFonts w:ascii="GHEA Grapalat" w:hAnsi="GHEA Grapalat" w:cs="Sylfaen"/>
          <w:sz w:val="20"/>
          <w:lang w:val="hy-AM"/>
        </w:rPr>
      </w:pPr>
      <w:r w:rsidRPr="004024C4">
        <w:rPr>
          <w:rFonts w:ascii="GHEA Grapalat" w:hAnsi="GHEA Grapalat" w:cs="Sylfaen"/>
          <w:sz w:val="20"/>
          <w:lang w:val="hy-AM"/>
        </w:rPr>
        <w:t>2) հրավերով պահանջվող լիցենզիան և լիցենզիայի ներդիրները,</w:t>
      </w:r>
    </w:p>
    <w:p w:rsidR="008D71AE" w:rsidRDefault="004024C4" w:rsidP="008D71AE">
      <w:pPr>
        <w:pStyle w:val="norm"/>
        <w:spacing w:line="240" w:lineRule="auto"/>
        <w:ind w:firstLine="630"/>
        <w:rPr>
          <w:rFonts w:ascii="GHEA Grapalat" w:eastAsia="Calibri" w:hAnsi="GHEA Grapalat"/>
          <w:sz w:val="20"/>
          <w:lang w:val="hy-AM"/>
        </w:rPr>
      </w:pPr>
      <w:r w:rsidRPr="004024C4">
        <w:rPr>
          <w:rFonts w:ascii="GHEA Grapalat" w:hAnsi="GHEA Grapalat" w:cs="Sylfaen"/>
          <w:sz w:val="20"/>
          <w:lang w:val="hy-AM"/>
        </w:rPr>
        <w:t>3) նախկինում կատարած պայմանագրերի (պայմանագրերի, համաձայնագրերի) պատճենները, իսկ դրանց պատշաճ կատարումը գնահատելու համար` տվյալ պայմանագրի կողմերի հաստատած, պայմանագրի (համաձայնագրի</w:t>
      </w:r>
      <w:r w:rsidRPr="000444C0">
        <w:rPr>
          <w:rFonts w:ascii="GHEA Grapalat" w:eastAsia="Calibri" w:hAnsi="GHEA Grapalat"/>
          <w:sz w:val="20"/>
          <w:lang w:val="hy-AM"/>
        </w:rPr>
        <w:t>)՝ սահմանված ժամկետում կատարումը հավաստող ակտի (հանձնման-ընդունման արձանագրություն կամ պայմանագրով նախատեսված փաստաթուղթ) պատճենը</w:t>
      </w:r>
      <w:r w:rsidRPr="009B72FB">
        <w:rPr>
          <w:rFonts w:ascii="GHEA Grapalat" w:eastAsia="Calibri" w:hAnsi="GHEA Grapalat"/>
          <w:sz w:val="20"/>
          <w:lang w:val="hy-AM"/>
        </w:rPr>
        <w:t xml:space="preserve">, </w:t>
      </w:r>
      <w:r w:rsidRPr="009B72FB">
        <w:rPr>
          <w:rFonts w:ascii="GHEA Grapalat" w:eastAsia="Cambria" w:hAnsi="GHEA Grapalat"/>
          <w:sz w:val="20"/>
          <w:lang w:val="hy-AM"/>
        </w:rPr>
        <w:t>կամ նախագծի փորձաքննության դրական եզրակացությունը,</w:t>
      </w:r>
      <w:r w:rsidRPr="000444C0">
        <w:rPr>
          <w:rFonts w:ascii="GHEA Grapalat" w:eastAsia="Calibri" w:hAnsi="GHEA Grapalat"/>
          <w:sz w:val="20"/>
          <w:lang w:val="hy-AM"/>
        </w:rPr>
        <w:t xml:space="preserve"> կամ տվյալ պայմանագրի կատարումն ընդունած կողմի գրավոր</w:t>
      </w:r>
      <w:r w:rsidRPr="00AA43DD">
        <w:rPr>
          <w:rFonts w:ascii="GHEA Grapalat" w:eastAsia="Calibri" w:hAnsi="GHEA Grapalat"/>
          <w:sz w:val="20"/>
          <w:lang w:val="hy-AM"/>
        </w:rPr>
        <w:t xml:space="preserve"> հավաստումը՝ պայմանով, որ հայտը ներկայացնելու տարվա և դրան նախորդող </w:t>
      </w:r>
      <w:r>
        <w:rPr>
          <w:rFonts w:ascii="GHEA Grapalat" w:eastAsia="Calibri" w:hAnsi="GHEA Grapalat"/>
          <w:b/>
          <w:sz w:val="20"/>
          <w:lang w:val="hy-AM"/>
        </w:rPr>
        <w:t>10</w:t>
      </w:r>
      <w:r w:rsidRPr="00AA43DD">
        <w:rPr>
          <w:rFonts w:ascii="GHEA Grapalat" w:eastAsia="Calibri" w:hAnsi="GHEA Grapalat"/>
          <w:b/>
          <w:sz w:val="20"/>
          <w:lang w:val="hy-AM"/>
        </w:rPr>
        <w:t xml:space="preserve"> տարիների</w:t>
      </w:r>
      <w:r w:rsidRPr="00AA43DD">
        <w:rPr>
          <w:rFonts w:ascii="GHEA Grapalat" w:eastAsia="Calibri" w:hAnsi="GHEA Grapalat"/>
          <w:sz w:val="20"/>
          <w:lang w:val="hy-AM"/>
        </w:rPr>
        <w:t xml:space="preserve"> ընթացքում պատշաճ ձևով իրականացրել է </w:t>
      </w:r>
      <w:r w:rsidRPr="00AA43DD">
        <w:rPr>
          <w:rFonts w:ascii="GHEA Grapalat" w:eastAsia="Calibri" w:hAnsi="GHEA Grapalat"/>
          <w:b/>
          <w:sz w:val="20"/>
          <w:lang w:val="hy-AM"/>
        </w:rPr>
        <w:t>նմանատիպ</w:t>
      </w:r>
      <w:r w:rsidRPr="00AA43DD">
        <w:rPr>
          <w:rFonts w:ascii="GHEA Grapalat" w:eastAsia="Calibri" w:hAnsi="GHEA Grapalat"/>
          <w:sz w:val="20"/>
          <w:lang w:val="hy-AM"/>
        </w:rPr>
        <w:t xml:space="preserve"> առնվազն մեկ պայմանագիր:</w:t>
      </w:r>
    </w:p>
    <w:p w:rsidR="004024C4" w:rsidRPr="008D71AE" w:rsidRDefault="004024C4" w:rsidP="008D71AE">
      <w:pPr>
        <w:pStyle w:val="norm"/>
        <w:spacing w:line="240" w:lineRule="auto"/>
        <w:ind w:firstLine="630"/>
        <w:rPr>
          <w:rFonts w:ascii="GHEA Grapalat" w:hAnsi="GHEA Grapalat" w:cs="Sylfaen"/>
          <w:sz w:val="20"/>
          <w:lang w:val="hy-AM"/>
        </w:rPr>
      </w:pPr>
      <w:r w:rsidRPr="000444C0">
        <w:rPr>
          <w:rFonts w:ascii="GHEA Grapalat" w:eastAsia="Calibri" w:hAnsi="GHEA Grapalat"/>
          <w:b/>
          <w:sz w:val="20"/>
          <w:lang w:val="hy-AM"/>
        </w:rPr>
        <w:t>Նմանատիպ է</w:t>
      </w:r>
      <w:r w:rsidRPr="000444C0">
        <w:rPr>
          <w:rFonts w:ascii="GHEA Grapalat" w:eastAsia="Calibri" w:hAnsi="GHEA Grapalat"/>
          <w:sz w:val="20"/>
          <w:lang w:val="hy-AM"/>
        </w:rPr>
        <w:t xml:space="preserve"> համարվում IV կամ IV-ից բարձր կատեգորիայի ռիսկայնության աստիճանի հասարակական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rsidR="004024C4" w:rsidRPr="004024C4" w:rsidRDefault="004024C4" w:rsidP="008D71AE">
      <w:pPr>
        <w:pStyle w:val="af4"/>
        <w:tabs>
          <w:tab w:val="left" w:pos="5562"/>
        </w:tabs>
        <w:spacing w:before="0" w:beforeAutospacing="0" w:after="0" w:afterAutospacing="0"/>
        <w:ind w:right="-40" w:firstLine="630"/>
        <w:jc w:val="both"/>
        <w:rPr>
          <w:rFonts w:ascii="GHEA Grapalat" w:hAnsi="GHEA Grapalat"/>
          <w:sz w:val="20"/>
          <w:szCs w:val="20"/>
          <w:lang w:val="hy-AM"/>
        </w:rPr>
      </w:pPr>
      <w:r w:rsidRPr="004024C4">
        <w:rPr>
          <w:rFonts w:ascii="GHEA Grapalat" w:eastAsia="Calibri" w:hAnsi="GHEA Grapalat"/>
          <w:sz w:val="20"/>
          <w:szCs w:val="20"/>
          <w:lang w:val="hy-AM"/>
        </w:rPr>
        <w:t>4</w:t>
      </w:r>
      <w:r w:rsidRPr="004024C4">
        <w:rPr>
          <w:rFonts w:ascii="GHEA Grapalat" w:hAnsi="GHEA Grapalat"/>
          <w:color w:val="000000"/>
          <w:sz w:val="20"/>
          <w:szCs w:val="20"/>
          <w:lang w:val="hy-AM"/>
        </w:rPr>
        <w:t>) աշխատակազմի մասին տվյալներ՝ համաձայն սույն հրավերի Հավելված N 1.2-ի, որին կցվում են ո</w:t>
      </w:r>
      <w:r w:rsidRPr="00A00C14">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4024C4">
        <w:rPr>
          <w:rFonts w:ascii="GHEA Grapalat" w:hAnsi="GHEA Grapalat"/>
          <w:color w:val="000000"/>
          <w:sz w:val="20"/>
          <w:szCs w:val="20"/>
          <w:lang w:val="hy-AM"/>
        </w:rPr>
        <w:t xml:space="preserve"> </w:t>
      </w:r>
      <w:r w:rsidRPr="00A00C14">
        <w:rPr>
          <w:rFonts w:ascii="GHEA Grapalat" w:hAnsi="GHEA Grapalat"/>
          <w:color w:val="000000"/>
          <w:sz w:val="20"/>
          <w:szCs w:val="20"/>
          <w:lang w:val="hy-AM"/>
        </w:rPr>
        <w:t>բոլոր մասնագետների մասով</w:t>
      </w:r>
      <w:r w:rsidRPr="004024C4">
        <w:rPr>
          <w:rFonts w:ascii="GHEA Grapalat" w:hAnsi="GHEA Grapalat"/>
          <w:color w:val="000000"/>
          <w:sz w:val="20"/>
          <w:szCs w:val="20"/>
          <w:lang w:val="hy-AM"/>
        </w:rPr>
        <w:t xml:space="preserve"> վերջիններիս գրավոր համաձայնությունները </w:t>
      </w:r>
      <w:r w:rsidRPr="00A00C14">
        <w:rPr>
          <w:rFonts w:ascii="GHEA Grapalat" w:hAnsi="GHEA Grapalat"/>
          <w:color w:val="000000"/>
          <w:sz w:val="20"/>
          <w:szCs w:val="20"/>
          <w:lang w:val="hy-AM"/>
        </w:rPr>
        <w:t>գնման առարկա հանդիսացող</w:t>
      </w:r>
      <w:r w:rsidRPr="004024C4">
        <w:rPr>
          <w:rFonts w:ascii="GHEA Grapalat" w:hAnsi="GHEA Grapalat"/>
          <w:color w:val="000000"/>
          <w:sz w:val="20"/>
          <w:szCs w:val="20"/>
          <w:lang w:val="hy-AM"/>
        </w:rPr>
        <w:t xml:space="preserve"> ծառայությունները մատուցելու վերաբերյալ, իսկ մատուցած ծառայության գնահատման համար պետք է ներկայացվի գործատուի կողմից տրված</w:t>
      </w:r>
      <w:r w:rsidRPr="004024C4">
        <w:rPr>
          <w:rFonts w:ascii="GHEA Grapalat" w:hAnsi="GHEA Grapalat"/>
          <w:sz w:val="20"/>
          <w:szCs w:val="20"/>
          <w:lang w:val="hy-AM"/>
        </w:rPr>
        <w:t xml:space="preserve"> գրավոր հավաստում, կամ քաղաքաշինական պարզ փորձաքննության դրական եզրակացություն, կամ այլ հիմնավորող փաստաթուղթ:</w:t>
      </w:r>
    </w:p>
    <w:p w:rsidR="004024C4" w:rsidRDefault="00A70AA0" w:rsidP="004024C4">
      <w:pPr>
        <w:ind w:left="180" w:firstLine="529"/>
        <w:jc w:val="both"/>
        <w:rPr>
          <w:rFonts w:ascii="GHEA Grapalat" w:hAnsi="GHEA Grapalat"/>
          <w:sz w:val="20"/>
          <w:lang w:val="hy-AM"/>
        </w:rPr>
      </w:pPr>
      <w:r>
        <w:rPr>
          <w:rFonts w:ascii="GHEA Grapalat" w:hAnsi="GHEA Grapalat"/>
          <w:sz w:val="20"/>
          <w:lang w:val="hy-AM"/>
        </w:rPr>
        <w:t>5</w:t>
      </w:r>
      <w:r w:rsidR="004024C4" w:rsidRPr="004024C4">
        <w:rPr>
          <w:rFonts w:ascii="GHEA Grapalat" w:hAnsi="GHEA Grapalat"/>
          <w:sz w:val="20"/>
          <w:lang w:val="hy-AM"/>
        </w:rPr>
        <w:t>) իր կողմից հաստատված գնային առաջարկ.</w:t>
      </w:r>
    </w:p>
    <w:p w:rsidR="00B506B5" w:rsidRPr="004024C4" w:rsidRDefault="00B506B5" w:rsidP="004024C4">
      <w:pPr>
        <w:ind w:left="180" w:firstLine="529"/>
        <w:jc w:val="both"/>
        <w:rPr>
          <w:rFonts w:ascii="GHEA Grapalat" w:hAnsi="GHEA Grapalat"/>
          <w:sz w:val="20"/>
          <w:lang w:val="hy-AM"/>
        </w:rPr>
      </w:pPr>
      <w:r>
        <w:rPr>
          <w:rFonts w:ascii="GHEA Grapalat" w:hAnsi="GHEA Grapalat" w:cs="Sylfaen"/>
          <w:sz w:val="20"/>
          <w:lang w:val="hy-AM"/>
        </w:rPr>
        <w:lastRenderedPageBreak/>
        <w:t xml:space="preserve">6) </w:t>
      </w:r>
      <w:r w:rsidRPr="00F566BF">
        <w:rPr>
          <w:rFonts w:ascii="GHEA Grapalat" w:hAnsi="GHEA Grapalat" w:cs="Sylfaen"/>
          <w:sz w:val="20"/>
          <w:lang w:val="hy-AM"/>
        </w:rPr>
        <w:t>հայտի ապահովում կանխիկ փողի կամ բանկային երաշխիքի ձևով</w:t>
      </w:r>
      <w:r w:rsidRPr="00AE608F">
        <w:rPr>
          <w:rFonts w:ascii="GHEA Grapalat" w:hAnsi="GHEA Grapalat"/>
          <w:sz w:val="20"/>
          <w:lang w:val="hy-AM"/>
        </w:rPr>
        <w:t>.</w:t>
      </w:r>
    </w:p>
    <w:bookmarkEnd w:id="3"/>
    <w:p w:rsidR="000845F6" w:rsidRPr="00F566BF" w:rsidRDefault="00B506B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7</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B506B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8</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8D71A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8D71A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3B534E" w:rsidRDefault="003B534E" w:rsidP="003B534E">
      <w:pPr>
        <w:pStyle w:val="norm"/>
        <w:spacing w:line="240" w:lineRule="auto"/>
        <w:ind w:left="810" w:firstLine="0"/>
        <w:rPr>
          <w:rFonts w:ascii="GHEA Grapalat" w:hAnsi="GHEA Grapalat" w:cs="Sylfaen"/>
          <w:sz w:val="20"/>
          <w:szCs w:val="24"/>
          <w:lang w:val="hy-AM" w:eastAsia="en-US"/>
        </w:rPr>
      </w:pPr>
    </w:p>
    <w:bookmarkEnd w:id="4"/>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D31351">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D31351">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D31351">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B95FE0" w:rsidRPr="00F566BF" w:rsidRDefault="00B95FE0" w:rsidP="00D31351">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31351" w:rsidRDefault="00B95FE0"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4F6F70">
        <w:rPr>
          <w:rFonts w:ascii="GHEA Grapalat" w:hAnsi="GHEA Grapalat" w:cs="Sylfaen"/>
          <w:sz w:val="20"/>
          <w:szCs w:val="24"/>
          <w:lang w:val="hy-AM" w:eastAsia="en-US"/>
        </w:rPr>
        <w:t>նախագծանախահաշվային փաստաթղթերի մշակման խորհրդատվական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rsidR="00D31351" w:rsidRDefault="00A63118" w:rsidP="00D31351">
      <w:pPr>
        <w:pStyle w:val="norm"/>
        <w:spacing w:line="240" w:lineRule="auto"/>
        <w:ind w:firstLine="567"/>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rsidR="00A63118" w:rsidRPr="00D31351" w:rsidRDefault="00A63118"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D31351">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A70AA0" w:rsidP="00D31351">
      <w:pPr>
        <w:jc w:val="center"/>
        <w:rPr>
          <w:rFonts w:ascii="GHEA Grapalat" w:hAnsi="GHEA Grapalat"/>
          <w:b/>
          <w:sz w:val="20"/>
          <w:lang w:val="es-ES"/>
        </w:rPr>
      </w:pPr>
      <w:r>
        <w:rPr>
          <w:rFonts w:ascii="GHEA Grapalat" w:hAnsi="GHEA Grapalat"/>
          <w:b/>
          <w:sz w:val="20"/>
          <w:lang w:val="es-ES"/>
        </w:rPr>
        <w:br w:type="page"/>
      </w:r>
      <w:r w:rsidR="00220C7C"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FA0E41" w:rsidRPr="00F566BF" w:rsidRDefault="00FA0E41" w:rsidP="00EF3662">
      <w:pPr>
        <w:ind w:firstLine="567"/>
        <w:jc w:val="center"/>
        <w:rPr>
          <w:rFonts w:ascii="GHEA Grapalat" w:hAnsi="GHEA Grapalat"/>
          <w:b/>
          <w:sz w:val="20"/>
          <w:lang w:val="af-ZA"/>
        </w:rPr>
      </w:pPr>
    </w:p>
    <w:p w:rsidR="00096865" w:rsidRPr="00AB1B24" w:rsidRDefault="000D701E" w:rsidP="00EF3662">
      <w:pPr>
        <w:ind w:firstLine="567"/>
        <w:jc w:val="center"/>
        <w:rPr>
          <w:rFonts w:ascii="GHEA Grapalat" w:hAnsi="GHEA Grapalat" w:cs="Sylfaen"/>
          <w:b/>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4024C4">
        <w:rPr>
          <w:rFonts w:ascii="GHEA Grapalat" w:hAnsi="GHEA Grapalat" w:cs="Sylfaen"/>
          <w:b/>
          <w:sz w:val="20"/>
          <w:lang w:val="es-ES"/>
        </w:rPr>
        <w:t xml:space="preserve"> </w:t>
      </w:r>
    </w:p>
    <w:p w:rsidR="00096865" w:rsidRPr="00F566BF" w:rsidRDefault="00096865" w:rsidP="00EF3662">
      <w:pPr>
        <w:ind w:firstLine="567"/>
        <w:jc w:val="both"/>
        <w:rPr>
          <w:rFonts w:ascii="GHEA Grapalat" w:hAnsi="GHEA Grapalat"/>
          <w:b/>
          <w:sz w:val="20"/>
          <w:lang w:val="af-ZA"/>
        </w:rPr>
      </w:pPr>
    </w:p>
    <w:p w:rsidR="007A3EE6" w:rsidRPr="00F566BF" w:rsidRDefault="00283198" w:rsidP="00295113">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rsidR="00903898" w:rsidRPr="00F566BF" w:rsidRDefault="00771C0F" w:rsidP="00295113">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F926B5">
        <w:rPr>
          <w:rFonts w:ascii="GHEA Grapalat" w:hAnsi="GHEA Grapalat" w:cs="Sylfaen"/>
          <w:sz w:val="20"/>
          <w:szCs w:val="20"/>
          <w:lang w:val="hy-AM"/>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rsidR="007E7500" w:rsidRDefault="001578D4" w:rsidP="00295113">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rsidR="00386F38" w:rsidRPr="00F71502" w:rsidRDefault="00386F38" w:rsidP="00295113">
      <w:pPr>
        <w:shd w:val="clear" w:color="auto" w:fill="FFFFFF"/>
        <w:ind w:firstLine="567"/>
        <w:jc w:val="both"/>
        <w:rPr>
          <w:rFonts w:asciiTheme="minorHAnsi" w:hAnsiTheme="minorHAnsi"/>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rsidR="00F20DA5" w:rsidRPr="009E1D1C" w:rsidRDefault="00283198" w:rsidP="00295113">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B506B5">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նա</w:t>
      </w:r>
      <w:r w:rsidR="009771B9" w:rsidRPr="009E1D1C">
        <w:rPr>
          <w:rFonts w:ascii="GHEA Grapalat" w:hAnsi="GHEA Grapalat" w:cs="Sylfaen"/>
          <w:sz w:val="20"/>
          <w:lang w:val="af-ZA"/>
        </w:rPr>
        <w:t>`</w:t>
      </w:r>
    </w:p>
    <w:p w:rsidR="00096865" w:rsidRPr="009E1D1C" w:rsidRDefault="00096865" w:rsidP="00295113">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rsidR="00096865" w:rsidRPr="009E1D1C" w:rsidRDefault="00096865" w:rsidP="00295113">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rsidR="007E7500" w:rsidRPr="00ED004F" w:rsidRDefault="00283198" w:rsidP="00295113">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C813A9" w:rsidRPr="009E1D1C">
        <w:rPr>
          <w:rFonts w:ascii="GHEA Grapalat" w:hAnsi="GHEA Grapalat" w:cs="Sylfaen"/>
          <w:sz w:val="20"/>
        </w:rPr>
        <w:t>հայտը</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ներկայացվելու</w:t>
      </w:r>
      <w:r w:rsidR="00C813A9" w:rsidRPr="009E1D1C">
        <w:rPr>
          <w:rFonts w:ascii="GHEA Grapalat" w:hAnsi="GHEA Grapalat" w:cs="Sylfaen"/>
          <w:sz w:val="20"/>
          <w:lang w:val="af-ZA"/>
        </w:rPr>
        <w:t xml:space="preserve">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p>
    <w:p w:rsidR="004E34F8" w:rsidRPr="009E1D1C" w:rsidRDefault="004E34F8" w:rsidP="00295113">
      <w:pPr>
        <w:pStyle w:val="af4"/>
        <w:shd w:val="clear" w:color="auto" w:fill="FFFFFF"/>
        <w:spacing w:before="0" w:beforeAutospacing="0" w:after="0" w:afterAutospacing="0"/>
        <w:ind w:firstLine="567"/>
        <w:jc w:val="both"/>
        <w:rPr>
          <w:rFonts w:ascii="GHEA Grapalat" w:hAnsi="GHEA Grapalat" w:cs="Sylfaen"/>
          <w:sz w:val="20"/>
          <w:lang w:val="af-ZA"/>
        </w:rPr>
      </w:pPr>
      <w:r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7E7500" w:rsidRPr="006F76DB" w:rsidRDefault="007E7500" w:rsidP="00295113">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rsidR="00B506B5" w:rsidRDefault="00B506B5" w:rsidP="00EF3662">
      <w:pPr>
        <w:ind w:firstLine="567"/>
        <w:jc w:val="center"/>
        <w:rPr>
          <w:rFonts w:ascii="GHEA Grapalat" w:hAnsi="GHEA Grapalat"/>
          <w:b/>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585693" w:rsidRDefault="00FD2748" w:rsidP="00A70AA0">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585693">
        <w:rPr>
          <w:rFonts w:ascii="GHEA Grapalat" w:hAnsi="GHEA Grapalat" w:cs="Sylfaen"/>
          <w:szCs w:val="24"/>
          <w:lang w:val="ru-RU"/>
        </w:rPr>
        <w:t>հաշված</w:t>
      </w:r>
      <w:r w:rsidR="004C3803" w:rsidRPr="00585693">
        <w:rPr>
          <w:rFonts w:ascii="GHEA Grapalat" w:hAnsi="GHEA Grapalat" w:cs="Sylfaen"/>
          <w:szCs w:val="24"/>
        </w:rPr>
        <w:t xml:space="preserve"> </w:t>
      </w:r>
      <w:r w:rsidR="00022627">
        <w:rPr>
          <w:rFonts w:ascii="GHEA Grapalat" w:hAnsi="GHEA Grapalat" w:cs="Sylfaen"/>
          <w:szCs w:val="24"/>
          <w:lang w:val="hy-AM"/>
        </w:rPr>
        <w:t>8</w:t>
      </w:r>
      <w:r w:rsidR="004024C4" w:rsidRPr="00585693">
        <w:rPr>
          <w:rFonts w:ascii="GHEA Grapalat" w:hAnsi="GHEA Grapalat" w:cs="Sylfaen"/>
          <w:szCs w:val="24"/>
        </w:rPr>
        <w:t>-</w:t>
      </w:r>
      <w:r w:rsidR="004C3803" w:rsidRPr="00585693">
        <w:rPr>
          <w:rFonts w:ascii="GHEA Grapalat" w:hAnsi="GHEA Grapalat" w:cs="Sylfaen"/>
          <w:szCs w:val="24"/>
          <w:lang w:val="ru-RU"/>
        </w:rPr>
        <w:t>րդ</w:t>
      </w:r>
      <w:r w:rsidR="004C3803" w:rsidRPr="00585693">
        <w:rPr>
          <w:rFonts w:ascii="GHEA Grapalat" w:hAnsi="GHEA Grapalat" w:cs="Sylfaen"/>
          <w:szCs w:val="24"/>
        </w:rPr>
        <w:t xml:space="preserve"> </w:t>
      </w:r>
      <w:r w:rsidR="004C3803" w:rsidRPr="00585693">
        <w:rPr>
          <w:rFonts w:ascii="GHEA Grapalat" w:hAnsi="GHEA Grapalat" w:cs="Sylfaen"/>
          <w:szCs w:val="24"/>
          <w:lang w:val="ru-RU"/>
        </w:rPr>
        <w:t>օրվա</w:t>
      </w:r>
      <w:r w:rsidR="004C3803" w:rsidRPr="00585693">
        <w:rPr>
          <w:rFonts w:ascii="GHEA Grapalat" w:hAnsi="GHEA Grapalat" w:cs="Sylfaen"/>
          <w:szCs w:val="24"/>
        </w:rPr>
        <w:t xml:space="preserve"> </w:t>
      </w:r>
      <w:r w:rsidR="004C3803" w:rsidRPr="00585693">
        <w:rPr>
          <w:rFonts w:ascii="GHEA Grapalat" w:hAnsi="GHEA Grapalat" w:cs="Sylfaen"/>
          <w:szCs w:val="24"/>
          <w:lang w:val="ru-RU"/>
        </w:rPr>
        <w:t>ժամը</w:t>
      </w:r>
      <w:r w:rsidR="004C3803" w:rsidRPr="00585693">
        <w:rPr>
          <w:rFonts w:ascii="GHEA Grapalat" w:hAnsi="GHEA Grapalat" w:cs="Sylfaen"/>
          <w:szCs w:val="24"/>
        </w:rPr>
        <w:t xml:space="preserve"> </w:t>
      </w:r>
      <w:r w:rsidR="004024C4" w:rsidRPr="00585693">
        <w:rPr>
          <w:rFonts w:ascii="GHEA Grapalat" w:hAnsi="GHEA Grapalat" w:cs="Sylfaen"/>
          <w:szCs w:val="24"/>
        </w:rPr>
        <w:t>1</w:t>
      </w:r>
      <w:r w:rsidR="00B47C41">
        <w:rPr>
          <w:rFonts w:ascii="GHEA Grapalat" w:hAnsi="GHEA Grapalat" w:cs="Sylfaen"/>
          <w:szCs w:val="24"/>
          <w:lang w:val="hy-AM"/>
        </w:rPr>
        <w:t>1</w:t>
      </w:r>
      <w:r w:rsidR="004024C4" w:rsidRPr="00585693">
        <w:rPr>
          <w:rFonts w:ascii="GHEA Grapalat" w:hAnsi="GHEA Grapalat" w:cs="Sylfaen"/>
          <w:szCs w:val="24"/>
        </w:rPr>
        <w:t>:</w:t>
      </w:r>
      <w:r w:rsidR="00A456F7">
        <w:rPr>
          <w:rFonts w:ascii="GHEA Grapalat" w:hAnsi="GHEA Grapalat" w:cs="Sylfaen"/>
          <w:szCs w:val="24"/>
          <w:lang w:val="hy-AM"/>
        </w:rPr>
        <w:t>00</w:t>
      </w:r>
      <w:r w:rsidR="004C3803" w:rsidRPr="00585693">
        <w:rPr>
          <w:rFonts w:ascii="GHEA Grapalat" w:hAnsi="GHEA Grapalat" w:cs="Sylfaen"/>
          <w:szCs w:val="24"/>
        </w:rPr>
        <w:t>-</w:t>
      </w:r>
      <w:r w:rsidR="004C3803" w:rsidRPr="00585693">
        <w:rPr>
          <w:rFonts w:ascii="GHEA Grapalat" w:hAnsi="GHEA Grapalat" w:cs="Sylfaen"/>
          <w:szCs w:val="24"/>
          <w:lang w:val="en-US"/>
        </w:rPr>
        <w:t>ի</w:t>
      </w:r>
      <w:r w:rsidR="004C3803" w:rsidRPr="00585693">
        <w:rPr>
          <w:rFonts w:ascii="GHEA Grapalat" w:hAnsi="GHEA Grapalat" w:cs="Sylfaen"/>
          <w:szCs w:val="24"/>
          <w:lang w:val="ru-RU"/>
        </w:rPr>
        <w:t>ն։</w:t>
      </w:r>
      <w:r w:rsidR="004C3803" w:rsidRPr="00585693">
        <w:rPr>
          <w:rFonts w:ascii="GHEA Grapalat" w:hAnsi="GHEA Grapalat" w:cs="Sylfaen"/>
          <w:szCs w:val="24"/>
        </w:rPr>
        <w:t xml:space="preserve"> </w:t>
      </w:r>
    </w:p>
    <w:p w:rsidR="00ED6836" w:rsidRPr="00F566BF" w:rsidRDefault="009B6D58" w:rsidP="00A70AA0">
      <w:pPr>
        <w:ind w:firstLine="567"/>
        <w:jc w:val="both"/>
        <w:rPr>
          <w:rFonts w:ascii="GHEA Grapalat" w:hAnsi="GHEA Grapalat" w:cs="Sylfaen"/>
          <w:sz w:val="20"/>
          <w:lang w:val="hy-AM"/>
        </w:rPr>
      </w:pPr>
      <w:r w:rsidRPr="00585693">
        <w:rPr>
          <w:rFonts w:ascii="GHEA Grapalat" w:hAnsi="GHEA Grapalat" w:cs="Sylfaen"/>
          <w:sz w:val="20"/>
          <w:lang w:val="ru-RU"/>
        </w:rPr>
        <w:t>Հայտերի</w:t>
      </w:r>
      <w:r w:rsidRPr="00585693">
        <w:rPr>
          <w:rFonts w:ascii="GHEA Grapalat" w:hAnsi="GHEA Grapalat" w:cs="Sylfaen"/>
          <w:sz w:val="20"/>
          <w:lang w:val="af-ZA"/>
        </w:rPr>
        <w:t xml:space="preserve"> </w:t>
      </w:r>
      <w:r w:rsidRPr="00585693">
        <w:rPr>
          <w:rFonts w:ascii="GHEA Grapalat" w:hAnsi="GHEA Grapalat" w:cs="Sylfaen"/>
          <w:sz w:val="20"/>
          <w:lang w:val="ru-RU"/>
        </w:rPr>
        <w:t>բացման</w:t>
      </w:r>
      <w:r w:rsidR="00CC3419" w:rsidRPr="00585693">
        <w:rPr>
          <w:rFonts w:ascii="GHEA Grapalat" w:hAnsi="GHEA Grapalat" w:cs="Sylfaen"/>
          <w:sz w:val="20"/>
          <w:lang w:val="hy-AM"/>
        </w:rPr>
        <w:t xml:space="preserve"> և գնահատման</w:t>
      </w:r>
      <w:r w:rsidRPr="00585693">
        <w:rPr>
          <w:rFonts w:ascii="GHEA Grapalat" w:hAnsi="GHEA Grapalat" w:cs="Sylfaen"/>
          <w:sz w:val="20"/>
          <w:lang w:val="af-ZA"/>
        </w:rPr>
        <w:t xml:space="preserve"> </w:t>
      </w:r>
      <w:r w:rsidRPr="00585693">
        <w:rPr>
          <w:rFonts w:ascii="GHEA Grapalat" w:hAnsi="GHEA Grapalat" w:cs="Sylfaen"/>
          <w:sz w:val="20"/>
          <w:lang w:val="ru-RU"/>
        </w:rPr>
        <w:t>նիստում</w:t>
      </w:r>
      <w:r w:rsidRPr="00585693">
        <w:rPr>
          <w:rFonts w:ascii="GHEA Grapalat" w:hAnsi="GHEA Grapalat" w:cs="Sylfaen"/>
          <w:sz w:val="20"/>
          <w:lang w:val="af-ZA"/>
        </w:rPr>
        <w:t xml:space="preserve"> </w:t>
      </w:r>
      <w:r w:rsidRPr="00585693">
        <w:rPr>
          <w:rFonts w:ascii="GHEA Grapalat" w:hAnsi="GHEA Grapalat" w:cs="Sylfaen"/>
          <w:sz w:val="20"/>
        </w:rPr>
        <w:t>հանձնաժողովի</w:t>
      </w:r>
      <w:r w:rsidRPr="00585693">
        <w:rPr>
          <w:rFonts w:ascii="GHEA Grapalat" w:hAnsi="GHEA Grapalat" w:cs="Sylfaen"/>
          <w:sz w:val="20"/>
          <w:lang w:val="af-ZA"/>
        </w:rPr>
        <w:t xml:space="preserve"> </w:t>
      </w:r>
      <w:r w:rsidRPr="00585693">
        <w:rPr>
          <w:rFonts w:ascii="GHEA Grapalat" w:hAnsi="GHEA Grapalat" w:cs="Sylfaen"/>
          <w:sz w:val="20"/>
        </w:rPr>
        <w:t>նախագահը</w:t>
      </w:r>
      <w:r w:rsidRPr="00585693">
        <w:rPr>
          <w:rFonts w:ascii="GHEA Grapalat" w:hAnsi="GHEA Grapalat" w:cs="Sylfaen"/>
          <w:sz w:val="20"/>
          <w:lang w:val="af-ZA"/>
        </w:rPr>
        <w:t xml:space="preserve"> (</w:t>
      </w:r>
      <w:r w:rsidRPr="00585693">
        <w:rPr>
          <w:rFonts w:ascii="GHEA Grapalat" w:hAnsi="GHEA Grapalat" w:cs="Sylfaen"/>
          <w:sz w:val="20"/>
          <w:lang w:val="hy-AM"/>
        </w:rPr>
        <w:t>նիստը</w:t>
      </w:r>
      <w:r w:rsidRPr="00585693">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A70AA0">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A70AA0">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A70AA0">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A70AA0">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rsidR="00096865" w:rsidRPr="00F566BF" w:rsidRDefault="00FD2748" w:rsidP="00A70AA0">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147D76">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A70AA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096865" w:rsidRPr="00F566BF" w:rsidRDefault="00FD2748" w:rsidP="00A70A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024C4" w:rsidRPr="004024C4">
        <w:rPr>
          <w:rFonts w:ascii="GHEA Grapalat" w:hAnsi="GHEA Grapalat" w:cs="Sylfaen"/>
          <w:i w:val="0"/>
          <w:szCs w:val="24"/>
          <w:lang w:val="af-ZA"/>
        </w:rPr>
        <w:t xml:space="preserve">հայտերի բացման օրվա </w:t>
      </w:r>
      <w:r w:rsidR="00AB1B24">
        <w:rPr>
          <w:rFonts w:ascii="GHEA Grapalat" w:hAnsi="GHEA Grapalat" w:cs="Sylfaen"/>
          <w:i w:val="0"/>
          <w:szCs w:val="24"/>
          <w:lang w:val="hy-AM"/>
        </w:rPr>
        <w:t xml:space="preserve">դրությամբ </w:t>
      </w:r>
      <w:r w:rsidR="004024C4" w:rsidRPr="004024C4">
        <w:rPr>
          <w:rFonts w:ascii="GHEA Grapalat" w:hAnsi="GHEA Grapalat" w:cs="Sylfaen"/>
          <w:i w:val="0"/>
          <w:szCs w:val="24"/>
          <w:lang w:val="af-ZA"/>
        </w:rPr>
        <w:t xml:space="preserve">ՀՀ Կենտրոնական </w:t>
      </w:r>
      <w:r w:rsidR="00AB1B24">
        <w:rPr>
          <w:rFonts w:ascii="GHEA Grapalat" w:hAnsi="GHEA Grapalat" w:cs="Sylfaen"/>
          <w:i w:val="0"/>
          <w:szCs w:val="24"/>
          <w:lang w:val="hy-AM"/>
        </w:rPr>
        <w:t>բ</w:t>
      </w:r>
      <w:r w:rsidR="004024C4" w:rsidRPr="004024C4">
        <w:rPr>
          <w:rFonts w:ascii="GHEA Grapalat" w:hAnsi="GHEA Grapalat" w:cs="Sylfaen"/>
          <w:i w:val="0"/>
          <w:szCs w:val="24"/>
          <w:lang w:val="af-ZA"/>
        </w:rPr>
        <w:t xml:space="preserve">անկի սահմանած փոխարժեքով։ </w:t>
      </w:r>
      <w:r w:rsidR="00507FEA" w:rsidRPr="00F566BF">
        <w:rPr>
          <w:rFonts w:ascii="GHEA Grapalat" w:hAnsi="GHEA Grapalat" w:cs="Sylfaen"/>
          <w:i w:val="0"/>
          <w:szCs w:val="24"/>
          <w:lang w:val="af-ZA"/>
        </w:rPr>
        <w:t xml:space="preserve"> </w:t>
      </w:r>
    </w:p>
    <w:p w:rsidR="009B6D58" w:rsidRPr="00F566BF" w:rsidRDefault="00FD274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rsidR="009B6D58" w:rsidRPr="00F566BF" w:rsidRDefault="009B6D5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A70AA0">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AB1B24" w:rsidRDefault="009B6D5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AB1B24" w:rsidRDefault="009B6D58" w:rsidP="00A70AA0">
      <w:pPr>
        <w:pStyle w:val="norm"/>
        <w:spacing w:line="240" w:lineRule="auto"/>
        <w:ind w:firstLine="567"/>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A70AA0">
      <w:pPr>
        <w:pStyle w:val="af4"/>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A70AA0">
      <w:pPr>
        <w:pStyle w:val="af4"/>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A70AA0">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147D76">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rsidR="00116E47" w:rsidRPr="00F566BF" w:rsidRDefault="00A150A9"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rsidR="002B121D" w:rsidRPr="00F566BF" w:rsidRDefault="00116E47" w:rsidP="00A70A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rsidR="00FC31D8" w:rsidRPr="00F566BF" w:rsidRDefault="00A150A9" w:rsidP="00A70A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6A15BC" w:rsidRPr="00915006" w:rsidRDefault="00A150A9" w:rsidP="00A70AA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A70A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A70AA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A70AA0" w:rsidRDefault="008B73CD" w:rsidP="00A70A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0C33" w:rsidRPr="00A70AA0"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rPr>
        <w:t>8</w:t>
      </w:r>
      <w:r w:rsidR="0036230B" w:rsidRPr="00F566BF">
        <w:rPr>
          <w:rFonts w:ascii="GHEA Grapalat" w:hAnsi="GHEA Grapalat" w:cs="Sylfaen"/>
        </w:rPr>
        <w:t>.</w:t>
      </w:r>
      <w:r w:rsidR="009D03A4" w:rsidRPr="00F566BF">
        <w:rPr>
          <w:rFonts w:ascii="GHEA Grapalat" w:hAnsi="GHEA Grapalat" w:cs="Sylfaen"/>
        </w:rPr>
        <w:t>1</w:t>
      </w:r>
      <w:r w:rsidR="00B56A92">
        <w:rPr>
          <w:rFonts w:ascii="GHEA Grapalat" w:hAnsi="GHEA Grapalat" w:cs="Sylfaen"/>
        </w:rPr>
        <w:t>4</w:t>
      </w:r>
      <w:r w:rsidR="009D03A4" w:rsidRPr="00F566BF">
        <w:rPr>
          <w:rFonts w:ascii="GHEA Grapalat" w:hAnsi="GHEA Grapalat" w:cs="Sylfaen"/>
        </w:rPr>
        <w:t xml:space="preserve"> </w:t>
      </w:r>
      <w:r w:rsidR="0036230B" w:rsidRPr="00F566BF">
        <w:rPr>
          <w:rFonts w:ascii="GHEA Grapalat" w:hAnsi="GHEA Grapalat" w:cs="Sylfaen"/>
        </w:rPr>
        <w:t xml:space="preserve">Օրենքի 6-րդ հոդվածի 1-ին մասի 6-րդ </w:t>
      </w:r>
      <w:r w:rsidR="0036230B" w:rsidRPr="009E1D1C">
        <w:rPr>
          <w:rFonts w:ascii="GHEA Grapalat" w:hAnsi="GHEA Grapalat" w:cs="Sylfaen"/>
        </w:rPr>
        <w:t xml:space="preserve">կետով նախատեսված հիմքերն ի հայտ գալու </w:t>
      </w:r>
      <w:r w:rsidR="004E2F96" w:rsidRPr="00A70AA0">
        <w:rPr>
          <w:rFonts w:ascii="GHEA Grapalat" w:hAnsi="GHEA Grapalat" w:cs="Sylfaen"/>
          <w:lang w:val="hy-AM"/>
        </w:rPr>
        <w:t>դեպքում</w:t>
      </w:r>
      <w:r w:rsidR="004E2F96" w:rsidRPr="009E1D1C">
        <w:rPr>
          <w:rFonts w:ascii="GHEA Grapalat" w:hAnsi="GHEA Grapalat" w:cs="Sylfaen"/>
        </w:rPr>
        <w:t xml:space="preserve"> </w:t>
      </w:r>
      <w:r w:rsidR="004E2F96" w:rsidRPr="00A70AA0">
        <w:rPr>
          <w:rFonts w:ascii="GHEA Grapalat" w:hAnsi="GHEA Grapalat" w:cs="Sylfaen"/>
          <w:lang w:val="hy-AM"/>
        </w:rPr>
        <w:t>պատվիրատուի</w:t>
      </w:r>
      <w:r w:rsidR="004E2F96" w:rsidRPr="009E1D1C">
        <w:rPr>
          <w:rFonts w:ascii="GHEA Grapalat" w:hAnsi="GHEA Grapalat" w:cs="Sylfaen"/>
        </w:rPr>
        <w:t xml:space="preserve"> </w:t>
      </w:r>
      <w:r w:rsidR="004E2F96" w:rsidRPr="00A70AA0">
        <w:rPr>
          <w:rFonts w:ascii="GHEA Grapalat" w:hAnsi="GHEA Grapalat" w:cs="Sylfaen"/>
          <w:lang w:val="hy-AM"/>
        </w:rPr>
        <w:t>ղեկավարի</w:t>
      </w:r>
      <w:r w:rsidR="004E2F96" w:rsidRPr="009E1D1C">
        <w:rPr>
          <w:rFonts w:ascii="GHEA Grapalat" w:hAnsi="GHEA Grapalat" w:cs="Sylfaen"/>
        </w:rPr>
        <w:t xml:space="preserve"> </w:t>
      </w:r>
      <w:r w:rsidR="004E2F96" w:rsidRPr="00A70AA0">
        <w:rPr>
          <w:rFonts w:ascii="GHEA Grapalat" w:hAnsi="GHEA Grapalat" w:cs="Sylfaen"/>
          <w:lang w:val="hy-AM"/>
        </w:rPr>
        <w:t>պատճառաբանված</w:t>
      </w:r>
      <w:r w:rsidR="004E2F96" w:rsidRPr="009E1D1C">
        <w:rPr>
          <w:rFonts w:ascii="GHEA Grapalat" w:hAnsi="GHEA Grapalat" w:cs="Sylfaen"/>
        </w:rPr>
        <w:t xml:space="preserve"> </w:t>
      </w:r>
      <w:r w:rsidR="004E2F96" w:rsidRPr="00A70AA0">
        <w:rPr>
          <w:rFonts w:ascii="GHEA Grapalat" w:hAnsi="GHEA Grapalat" w:cs="Sylfaen"/>
          <w:lang w:val="hy-AM"/>
        </w:rPr>
        <w:t>որոշման</w:t>
      </w:r>
      <w:r w:rsidR="004E2F96" w:rsidRPr="009E1D1C">
        <w:rPr>
          <w:rFonts w:ascii="GHEA Grapalat" w:hAnsi="GHEA Grapalat" w:cs="Sylfaen"/>
        </w:rPr>
        <w:t xml:space="preserve"> </w:t>
      </w:r>
      <w:r w:rsidR="004E2F96" w:rsidRPr="00A70AA0">
        <w:rPr>
          <w:rFonts w:ascii="GHEA Grapalat" w:hAnsi="GHEA Grapalat" w:cs="Sylfaen"/>
          <w:lang w:val="hy-AM"/>
        </w:rPr>
        <w:t>հիման</w:t>
      </w:r>
      <w:r w:rsidR="004E2F96" w:rsidRPr="009E1D1C">
        <w:rPr>
          <w:rFonts w:ascii="GHEA Grapalat" w:hAnsi="GHEA Grapalat" w:cs="Sylfaen"/>
        </w:rPr>
        <w:t xml:space="preserve"> </w:t>
      </w:r>
      <w:r w:rsidR="004E2F96" w:rsidRPr="00A70AA0">
        <w:rPr>
          <w:rFonts w:ascii="GHEA Grapalat" w:hAnsi="GHEA Grapalat" w:cs="Sylfaen"/>
          <w:lang w:val="hy-AM"/>
        </w:rPr>
        <w:t>վրա</w:t>
      </w:r>
      <w:r w:rsidR="004E2F96" w:rsidRPr="009E1D1C">
        <w:rPr>
          <w:rFonts w:ascii="GHEA Grapalat" w:hAnsi="GHEA Grapalat" w:cs="Sylfaen"/>
        </w:rPr>
        <w:t xml:space="preserve"> </w:t>
      </w:r>
      <w:r w:rsidR="004E2F96" w:rsidRPr="00A70AA0">
        <w:rPr>
          <w:rFonts w:ascii="GHEA Grapalat" w:hAnsi="GHEA Grapalat" w:cs="Sylfaen"/>
          <w:lang w:val="hy-AM"/>
        </w:rPr>
        <w:t>լիազորված</w:t>
      </w:r>
      <w:r w:rsidR="004E2F96" w:rsidRPr="009E1D1C">
        <w:rPr>
          <w:rFonts w:ascii="GHEA Grapalat" w:hAnsi="GHEA Grapalat" w:cs="Sylfaen"/>
        </w:rPr>
        <w:t xml:space="preserve"> </w:t>
      </w:r>
      <w:r w:rsidR="004E2F96" w:rsidRPr="00A70AA0">
        <w:rPr>
          <w:rFonts w:ascii="GHEA Grapalat" w:hAnsi="GHEA Grapalat" w:cs="Sylfaen"/>
          <w:lang w:val="hy-AM"/>
        </w:rPr>
        <w:t>մարմինը</w:t>
      </w:r>
      <w:r w:rsidR="004E2F96" w:rsidRPr="009E1D1C">
        <w:rPr>
          <w:rFonts w:ascii="GHEA Grapalat" w:hAnsi="GHEA Grapalat" w:cs="Sylfaen"/>
        </w:rPr>
        <w:t xml:space="preserve"> </w:t>
      </w:r>
      <w:r w:rsidR="004E2F96" w:rsidRPr="00A70AA0">
        <w:rPr>
          <w:rFonts w:ascii="GHEA Grapalat" w:hAnsi="GHEA Grapalat" w:cs="Sylfaen"/>
          <w:lang w:val="hy-AM"/>
        </w:rPr>
        <w:t>մասնակցին</w:t>
      </w:r>
      <w:r w:rsidR="004E2F96" w:rsidRPr="009E1D1C">
        <w:rPr>
          <w:rFonts w:ascii="GHEA Grapalat" w:hAnsi="GHEA Grapalat" w:cs="Sylfaen"/>
        </w:rPr>
        <w:t xml:space="preserve"> </w:t>
      </w:r>
      <w:r w:rsidR="004E2F96" w:rsidRPr="00A70AA0">
        <w:rPr>
          <w:rFonts w:ascii="GHEA Grapalat" w:hAnsi="GHEA Grapalat" w:cs="Sylfaen"/>
          <w:lang w:val="hy-AM"/>
        </w:rPr>
        <w:t>ներառում</w:t>
      </w:r>
      <w:r w:rsidR="004E2F96" w:rsidRPr="009E1D1C">
        <w:rPr>
          <w:rFonts w:ascii="GHEA Grapalat" w:hAnsi="GHEA Grapalat" w:cs="Sylfaen"/>
        </w:rPr>
        <w:t xml:space="preserve"> </w:t>
      </w:r>
      <w:r w:rsidR="004E2F96" w:rsidRPr="00A70AA0">
        <w:rPr>
          <w:rFonts w:ascii="GHEA Grapalat" w:hAnsi="GHEA Grapalat" w:cs="Sylfaen"/>
          <w:lang w:val="hy-AM"/>
        </w:rPr>
        <w:t>է</w:t>
      </w:r>
      <w:r w:rsidR="004E2F96" w:rsidRPr="009E1D1C">
        <w:rPr>
          <w:rFonts w:ascii="GHEA Grapalat" w:hAnsi="GHEA Grapalat" w:cs="Sylfaen"/>
        </w:rPr>
        <w:t xml:space="preserve"> </w:t>
      </w:r>
      <w:r w:rsidR="004E2F96" w:rsidRPr="00A70AA0">
        <w:rPr>
          <w:rFonts w:ascii="GHEA Grapalat" w:hAnsi="GHEA Grapalat" w:cs="Sylfaen"/>
          <w:lang w:val="hy-AM"/>
        </w:rPr>
        <w:t>գնումների</w:t>
      </w:r>
      <w:r w:rsidR="004E2F96" w:rsidRPr="009E1D1C">
        <w:rPr>
          <w:rFonts w:ascii="GHEA Grapalat" w:hAnsi="GHEA Grapalat" w:cs="Sylfaen"/>
        </w:rPr>
        <w:t xml:space="preserve"> </w:t>
      </w:r>
      <w:r w:rsidR="004E2F96" w:rsidRPr="00A70AA0">
        <w:rPr>
          <w:rFonts w:ascii="GHEA Grapalat" w:hAnsi="GHEA Grapalat" w:cs="Sylfaen"/>
          <w:lang w:val="hy-AM"/>
        </w:rPr>
        <w:t>գործընթացին</w:t>
      </w:r>
      <w:r w:rsidR="004E2F96" w:rsidRPr="009E1D1C">
        <w:rPr>
          <w:rFonts w:ascii="GHEA Grapalat" w:hAnsi="GHEA Grapalat" w:cs="Sylfaen"/>
        </w:rPr>
        <w:t xml:space="preserve"> </w:t>
      </w:r>
      <w:r w:rsidR="004E2F96" w:rsidRPr="00A70AA0">
        <w:rPr>
          <w:rFonts w:ascii="GHEA Grapalat" w:hAnsi="GHEA Grapalat" w:cs="Sylfaen"/>
          <w:lang w:val="hy-AM"/>
        </w:rPr>
        <w:t>մասնակցելու</w:t>
      </w:r>
      <w:r w:rsidR="004E2F96" w:rsidRPr="009E1D1C">
        <w:rPr>
          <w:rFonts w:ascii="GHEA Grapalat" w:hAnsi="GHEA Grapalat" w:cs="Sylfaen"/>
        </w:rPr>
        <w:t xml:space="preserve"> </w:t>
      </w:r>
      <w:r w:rsidR="004E2F96" w:rsidRPr="00A70AA0">
        <w:rPr>
          <w:rFonts w:ascii="GHEA Grapalat" w:hAnsi="GHEA Grapalat" w:cs="Sylfaen"/>
          <w:lang w:val="hy-AM"/>
        </w:rPr>
        <w:t>իրավունք</w:t>
      </w:r>
      <w:r w:rsidR="004E2F96" w:rsidRPr="009E1D1C">
        <w:rPr>
          <w:rFonts w:ascii="GHEA Grapalat" w:hAnsi="GHEA Grapalat" w:cs="Sylfaen"/>
        </w:rPr>
        <w:t xml:space="preserve"> </w:t>
      </w:r>
      <w:r w:rsidR="004E2F96" w:rsidRPr="00A70AA0">
        <w:rPr>
          <w:rFonts w:ascii="GHEA Grapalat" w:hAnsi="GHEA Grapalat" w:cs="Sylfaen"/>
          <w:lang w:val="hy-AM"/>
        </w:rPr>
        <w:t>չունեցող</w:t>
      </w:r>
      <w:r w:rsidR="004E2F96" w:rsidRPr="00BA41C0">
        <w:rPr>
          <w:rFonts w:ascii="GHEA Grapalat" w:hAnsi="GHEA Grapalat" w:cs="Sylfaen"/>
        </w:rPr>
        <w:t xml:space="preserve"> </w:t>
      </w:r>
      <w:r w:rsidR="004E2F96" w:rsidRPr="00A70AA0">
        <w:rPr>
          <w:rFonts w:ascii="GHEA Grapalat" w:hAnsi="GHEA Grapalat" w:cs="Sylfaen"/>
          <w:lang w:val="hy-AM"/>
        </w:rPr>
        <w:t>մասնակիցների</w:t>
      </w:r>
      <w:r w:rsidR="004E2F96" w:rsidRPr="00BA41C0">
        <w:rPr>
          <w:rFonts w:ascii="GHEA Grapalat" w:hAnsi="GHEA Grapalat" w:cs="Sylfaen"/>
        </w:rPr>
        <w:t xml:space="preserve"> </w:t>
      </w:r>
      <w:r w:rsidR="004E2F96" w:rsidRPr="00A70AA0">
        <w:rPr>
          <w:rFonts w:ascii="GHEA Grapalat" w:hAnsi="GHEA Grapalat" w:cs="Sylfaen"/>
          <w:lang w:val="hy-AM"/>
        </w:rPr>
        <w:t>ցուցակում։</w:t>
      </w:r>
      <w:r w:rsidR="004E2F96" w:rsidRPr="00BA41C0">
        <w:rPr>
          <w:rFonts w:ascii="GHEA Grapalat" w:hAnsi="GHEA Grapalat" w:cs="Sylfaen"/>
        </w:rPr>
        <w:t xml:space="preserve"> </w:t>
      </w:r>
      <w:r w:rsidR="004E2F96" w:rsidRPr="00BA41C0">
        <w:rPr>
          <w:rFonts w:ascii="GHEA Grapalat" w:hAnsi="GHEA Grapalat" w:cs="Sylfaen"/>
          <w:lang w:val="ru-RU"/>
        </w:rPr>
        <w:t>Ընդ</w:t>
      </w:r>
      <w:r w:rsidR="004E2F96" w:rsidRPr="00BA41C0">
        <w:rPr>
          <w:rFonts w:ascii="GHEA Grapalat" w:hAnsi="GHEA Grapalat" w:cs="Sylfaen"/>
        </w:rPr>
        <w:t xml:space="preserve"> </w:t>
      </w:r>
      <w:r w:rsidR="004E2F96" w:rsidRPr="00BA41C0">
        <w:rPr>
          <w:rFonts w:ascii="GHEA Grapalat" w:hAnsi="GHEA Grapalat" w:cs="Sylfaen"/>
          <w:lang w:val="ru-RU"/>
        </w:rPr>
        <w:t>որում</w:t>
      </w:r>
      <w:r w:rsidR="004E2F96" w:rsidRPr="00BA41C0">
        <w:rPr>
          <w:rFonts w:ascii="GHEA Grapalat" w:hAnsi="GHEA Grapalat" w:cs="Sylfaen"/>
        </w:rPr>
        <w:t xml:space="preserve"> </w:t>
      </w:r>
      <w:r w:rsidR="004E2F96" w:rsidRPr="00BA41C0">
        <w:rPr>
          <w:rFonts w:ascii="Calibri" w:hAnsi="Calibri" w:cs="Calibri"/>
        </w:rPr>
        <w:t> </w:t>
      </w:r>
      <w:r w:rsidR="004E2F96" w:rsidRPr="00BA41C0">
        <w:rPr>
          <w:rFonts w:ascii="GHEA Grapalat" w:hAnsi="GHEA Grapalat" w:cs="Sylfaen"/>
          <w:lang w:val="ru-RU"/>
        </w:rPr>
        <w:t>սույն</w:t>
      </w:r>
      <w:r w:rsidR="004E2F96" w:rsidRPr="00BA41C0">
        <w:rPr>
          <w:rFonts w:ascii="GHEA Grapalat" w:hAnsi="GHEA Grapalat" w:cs="Sylfaen"/>
        </w:rPr>
        <w:t xml:space="preserve"> </w:t>
      </w:r>
      <w:r w:rsidR="004E2F96" w:rsidRPr="00BA41C0">
        <w:rPr>
          <w:rFonts w:ascii="GHEA Grapalat" w:hAnsi="GHEA Grapalat" w:cs="Sylfaen"/>
          <w:lang w:val="ru-RU"/>
        </w:rPr>
        <w:t>կետում</w:t>
      </w:r>
      <w:r w:rsidR="004E2F96" w:rsidRPr="00BA41C0">
        <w:rPr>
          <w:rFonts w:ascii="GHEA Grapalat" w:hAnsi="GHEA Grapalat" w:cs="Sylfaen"/>
        </w:rPr>
        <w:t xml:space="preserve"> </w:t>
      </w:r>
      <w:r w:rsidR="004E2F96" w:rsidRPr="00BA41C0">
        <w:rPr>
          <w:rFonts w:ascii="GHEA Grapalat" w:hAnsi="GHEA Grapalat" w:cs="Sylfaen"/>
          <w:lang w:val="ru-RU"/>
        </w:rPr>
        <w:t>նշված</w:t>
      </w:r>
      <w:r w:rsidR="004E2F96" w:rsidRPr="00BA41C0">
        <w:rPr>
          <w:rFonts w:ascii="GHEA Grapalat" w:hAnsi="GHEA Grapalat" w:cs="Sylfaen"/>
        </w:rPr>
        <w:t xml:space="preserve"> </w:t>
      </w:r>
      <w:r w:rsidR="004E2F96" w:rsidRPr="00BA41C0">
        <w:rPr>
          <w:rFonts w:ascii="GHEA Grapalat" w:hAnsi="GHEA Grapalat" w:cs="Sylfaen"/>
          <w:lang w:val="ru-RU"/>
        </w:rPr>
        <w:t>որոշումը</w:t>
      </w:r>
      <w:r w:rsidR="004E2F96" w:rsidRPr="00BA41C0">
        <w:rPr>
          <w:rFonts w:ascii="GHEA Grapalat" w:hAnsi="GHEA Grapalat" w:cs="Sylfaen"/>
        </w:rPr>
        <w:t xml:space="preserve"> </w:t>
      </w:r>
      <w:r w:rsidR="004E2F96" w:rsidRPr="00BA41C0">
        <w:rPr>
          <w:rFonts w:ascii="GHEA Grapalat" w:hAnsi="GHEA Grapalat" w:cs="Sylfaen"/>
          <w:lang w:val="ru-RU"/>
        </w:rPr>
        <w:t>պատվիրատուի</w:t>
      </w:r>
      <w:r w:rsidR="004E2F96" w:rsidRPr="00BA41C0">
        <w:rPr>
          <w:rFonts w:ascii="GHEA Grapalat" w:hAnsi="GHEA Grapalat" w:cs="Sylfaen"/>
        </w:rPr>
        <w:t xml:space="preserve"> </w:t>
      </w:r>
      <w:r w:rsidR="004E2F96" w:rsidRPr="00BA41C0">
        <w:rPr>
          <w:rFonts w:ascii="GHEA Grapalat" w:hAnsi="GHEA Grapalat" w:cs="Sylfaen"/>
          <w:lang w:val="ru-RU"/>
        </w:rPr>
        <w:t>ղեկավարը</w:t>
      </w:r>
      <w:r w:rsidR="004E2F96" w:rsidRPr="00BA41C0">
        <w:rPr>
          <w:rFonts w:ascii="GHEA Grapalat" w:hAnsi="GHEA Grapalat" w:cs="Sylfaen"/>
        </w:rPr>
        <w:t xml:space="preserve"> </w:t>
      </w:r>
      <w:r w:rsidR="004E2F96" w:rsidRPr="00BA41C0">
        <w:rPr>
          <w:rFonts w:ascii="GHEA Grapalat" w:hAnsi="GHEA Grapalat" w:cs="Sylfaen"/>
          <w:lang w:val="ru-RU"/>
        </w:rPr>
        <w:t>կայացնում</w:t>
      </w:r>
      <w:r w:rsidR="004E2F96" w:rsidRPr="00BA41C0">
        <w:rPr>
          <w:rFonts w:ascii="GHEA Grapalat" w:hAnsi="GHEA Grapalat" w:cs="Sylfaen"/>
        </w:rPr>
        <w:t xml:space="preserve"> </w:t>
      </w:r>
      <w:r w:rsidR="004E2F96" w:rsidRPr="00BA41C0">
        <w:rPr>
          <w:rFonts w:ascii="GHEA Grapalat" w:hAnsi="GHEA Grapalat" w:cs="Sylfaen"/>
          <w:lang w:val="ru-RU"/>
        </w:rPr>
        <w:t>է</w:t>
      </w:r>
      <w:r w:rsidR="004E2F96" w:rsidRPr="00BA41C0">
        <w:rPr>
          <w:rFonts w:ascii="GHEA Grapalat" w:hAnsi="GHEA Grapalat" w:cs="Sylfaen"/>
        </w:rPr>
        <w:t xml:space="preserve"> </w:t>
      </w:r>
      <w:r w:rsidR="004E2F96" w:rsidRPr="00BA41C0">
        <w:rPr>
          <w:rFonts w:ascii="GHEA Grapalat" w:hAnsi="GHEA Grapalat" w:cs="Sylfaen"/>
          <w:lang w:val="ru-RU"/>
        </w:rPr>
        <w:t>գնման</w:t>
      </w:r>
      <w:r w:rsidR="004E2F96" w:rsidRPr="00BA41C0">
        <w:rPr>
          <w:rFonts w:ascii="GHEA Grapalat" w:hAnsi="GHEA Grapalat" w:cs="Sylfaen"/>
        </w:rPr>
        <w:t xml:space="preserve"> </w:t>
      </w:r>
      <w:r w:rsidR="004E2F96" w:rsidRPr="00BA41C0">
        <w:rPr>
          <w:rFonts w:ascii="GHEA Grapalat" w:hAnsi="GHEA Grapalat" w:cs="Sylfaen"/>
          <w:lang w:val="ru-RU"/>
        </w:rPr>
        <w:t>ընթացակարգը</w:t>
      </w:r>
      <w:r w:rsidR="004E2F96" w:rsidRPr="00BA41C0">
        <w:rPr>
          <w:rFonts w:ascii="GHEA Grapalat" w:hAnsi="GHEA Grapalat" w:cs="Sylfaen"/>
        </w:rPr>
        <w:t xml:space="preserve"> </w:t>
      </w:r>
      <w:r w:rsidR="004E2F96" w:rsidRPr="00BA41C0">
        <w:rPr>
          <w:rFonts w:ascii="GHEA Grapalat" w:hAnsi="GHEA Grapalat" w:cs="Sylfaen"/>
          <w:lang w:val="ru-RU"/>
        </w:rPr>
        <w:t>չկայացած</w:t>
      </w:r>
      <w:r w:rsidR="004E2F96" w:rsidRPr="00BA41C0">
        <w:rPr>
          <w:rFonts w:ascii="GHEA Grapalat" w:hAnsi="GHEA Grapalat" w:cs="Sylfaen"/>
        </w:rPr>
        <w:t xml:space="preserve"> </w:t>
      </w:r>
      <w:r w:rsidR="004E2F96" w:rsidRPr="00BA41C0">
        <w:rPr>
          <w:rFonts w:ascii="GHEA Grapalat" w:hAnsi="GHEA Grapalat" w:cs="Sylfaen"/>
          <w:lang w:val="ru-RU"/>
        </w:rPr>
        <w:lastRenderedPageBreak/>
        <w:t>հայտարարվելու</w:t>
      </w:r>
      <w:r w:rsidR="004E2F96" w:rsidRPr="00BA41C0">
        <w:rPr>
          <w:rFonts w:ascii="GHEA Grapalat" w:hAnsi="GHEA Grapalat" w:cs="Sylfaen"/>
        </w:rPr>
        <w:t xml:space="preserve"> </w:t>
      </w:r>
      <w:r w:rsidR="004E2F96" w:rsidRPr="00BA41C0">
        <w:rPr>
          <w:rFonts w:ascii="GHEA Grapalat" w:hAnsi="GHEA Grapalat" w:cs="Sylfaen"/>
          <w:lang w:val="ru-RU"/>
        </w:rPr>
        <w:t>կամ</w:t>
      </w:r>
      <w:r w:rsidR="004E2F96" w:rsidRPr="00BA41C0">
        <w:rPr>
          <w:rFonts w:ascii="GHEA Grapalat" w:hAnsi="GHEA Grapalat" w:cs="Sylfaen"/>
        </w:rPr>
        <w:t xml:space="preserve"> </w:t>
      </w:r>
      <w:r w:rsidR="004E2F96" w:rsidRPr="00BA41C0">
        <w:rPr>
          <w:rFonts w:ascii="GHEA Grapalat" w:hAnsi="GHEA Grapalat" w:cs="Sylfaen"/>
          <w:lang w:val="ru-RU"/>
        </w:rPr>
        <w:t>կնքված</w:t>
      </w:r>
      <w:r w:rsidR="004E2F96" w:rsidRPr="00BA41C0">
        <w:rPr>
          <w:rFonts w:ascii="GHEA Grapalat" w:hAnsi="GHEA Grapalat" w:cs="Sylfaen"/>
        </w:rPr>
        <w:t xml:space="preserve"> </w:t>
      </w:r>
      <w:r w:rsidR="004E2F96" w:rsidRPr="00BA41C0">
        <w:rPr>
          <w:rFonts w:ascii="GHEA Grapalat" w:hAnsi="GHEA Grapalat" w:cs="Sylfaen"/>
          <w:lang w:val="ru-RU"/>
        </w:rPr>
        <w:t>պայմանագրի</w:t>
      </w:r>
      <w:r w:rsidR="004E2F96" w:rsidRPr="00BA41C0">
        <w:rPr>
          <w:rFonts w:ascii="GHEA Grapalat" w:hAnsi="GHEA Grapalat" w:cs="Sylfaen"/>
        </w:rPr>
        <w:t xml:space="preserve"> </w:t>
      </w:r>
      <w:r w:rsidR="004E2F96" w:rsidRPr="00BA41C0">
        <w:rPr>
          <w:rFonts w:ascii="GHEA Grapalat" w:hAnsi="GHEA Grapalat" w:cs="Sylfaen"/>
          <w:lang w:val="ru-RU"/>
        </w:rPr>
        <w:t>վերաբերյալ</w:t>
      </w:r>
      <w:r w:rsidR="004E2F96" w:rsidRPr="00BA41C0">
        <w:rPr>
          <w:rFonts w:ascii="GHEA Grapalat" w:hAnsi="GHEA Grapalat" w:cs="Sylfaen"/>
        </w:rPr>
        <w:t xml:space="preserve"> </w:t>
      </w:r>
      <w:r w:rsidR="004E2F96" w:rsidRPr="00BA41C0">
        <w:rPr>
          <w:rFonts w:ascii="GHEA Grapalat" w:hAnsi="GHEA Grapalat" w:cs="Sylfaen"/>
          <w:lang w:val="ru-RU"/>
        </w:rPr>
        <w:t>հայտարարությունը</w:t>
      </w:r>
      <w:r w:rsidR="004E2F96" w:rsidRPr="00BA41C0">
        <w:rPr>
          <w:rFonts w:ascii="GHEA Grapalat" w:hAnsi="GHEA Grapalat" w:cs="Sylfaen"/>
        </w:rPr>
        <w:t xml:space="preserve"> </w:t>
      </w:r>
      <w:r w:rsidR="004E2F96" w:rsidRPr="00BA41C0">
        <w:rPr>
          <w:rFonts w:ascii="GHEA Grapalat" w:hAnsi="GHEA Grapalat" w:cs="Sylfaen"/>
          <w:lang w:val="ru-RU"/>
        </w:rPr>
        <w:t>հրապարակելու</w:t>
      </w:r>
      <w:r w:rsidR="004E2F96" w:rsidRPr="00BA41C0">
        <w:rPr>
          <w:rFonts w:ascii="GHEA Grapalat" w:hAnsi="GHEA Grapalat" w:cs="Sylfaen"/>
        </w:rPr>
        <w:t xml:space="preserve"> </w:t>
      </w:r>
      <w:r w:rsidR="004E2F96" w:rsidRPr="00BA41C0">
        <w:rPr>
          <w:rFonts w:ascii="GHEA Grapalat" w:hAnsi="GHEA Grapalat" w:cs="Sylfaen"/>
          <w:lang w:val="ru-RU"/>
        </w:rPr>
        <w:t>կամ</w:t>
      </w:r>
      <w:r w:rsidR="004E2F96" w:rsidRPr="00BA41C0">
        <w:rPr>
          <w:rFonts w:ascii="GHEA Grapalat" w:hAnsi="GHEA Grapalat" w:cs="Sylfaen"/>
        </w:rPr>
        <w:t xml:space="preserve"> </w:t>
      </w:r>
      <w:r w:rsidR="004E2F96" w:rsidRPr="00BA41C0">
        <w:rPr>
          <w:rFonts w:ascii="GHEA Grapalat" w:hAnsi="GHEA Grapalat" w:cs="Sylfaen"/>
          <w:lang w:val="ru-RU"/>
        </w:rPr>
        <w:t>պայմանագիրը</w:t>
      </w:r>
      <w:r w:rsidR="004E2F96" w:rsidRPr="00BA41C0">
        <w:rPr>
          <w:rFonts w:ascii="GHEA Grapalat" w:hAnsi="GHEA Grapalat" w:cs="Sylfaen"/>
        </w:rPr>
        <w:t xml:space="preserve"> </w:t>
      </w:r>
      <w:r w:rsidR="004E2F96" w:rsidRPr="00BA41C0">
        <w:rPr>
          <w:rFonts w:ascii="GHEA Grapalat" w:hAnsi="GHEA Grapalat" w:cs="Sylfaen"/>
          <w:lang w:val="ru-RU"/>
        </w:rPr>
        <w:t>միակողմանի</w:t>
      </w:r>
      <w:r w:rsidR="004E2F96" w:rsidRPr="00BA41C0">
        <w:rPr>
          <w:rFonts w:ascii="GHEA Grapalat" w:hAnsi="GHEA Grapalat" w:cs="Sylfaen"/>
        </w:rPr>
        <w:t xml:space="preserve"> </w:t>
      </w:r>
      <w:r w:rsidR="004E2F96" w:rsidRPr="00BA41C0">
        <w:rPr>
          <w:rFonts w:ascii="GHEA Grapalat" w:hAnsi="GHEA Grapalat" w:cs="Sylfaen"/>
          <w:lang w:val="ru-RU"/>
        </w:rPr>
        <w:t>լուծելու</w:t>
      </w:r>
      <w:r w:rsidR="004E2F96" w:rsidRPr="00BA41C0">
        <w:rPr>
          <w:rFonts w:ascii="GHEA Grapalat" w:hAnsi="GHEA Grapalat" w:cs="Sylfaen"/>
        </w:rPr>
        <w:t xml:space="preserve"> </w:t>
      </w:r>
      <w:r w:rsidR="004E2F96" w:rsidRPr="00BA41C0">
        <w:rPr>
          <w:rFonts w:ascii="GHEA Grapalat" w:hAnsi="GHEA Grapalat" w:cs="Sylfaen"/>
          <w:lang w:val="ru-RU"/>
        </w:rPr>
        <w:t>մասին</w:t>
      </w:r>
      <w:r w:rsidR="004E2F96" w:rsidRPr="00BA41C0">
        <w:rPr>
          <w:rFonts w:ascii="GHEA Grapalat" w:hAnsi="GHEA Grapalat" w:cs="Sylfaen"/>
        </w:rPr>
        <w:t xml:space="preserve"> </w:t>
      </w:r>
      <w:r w:rsidR="004E2F96" w:rsidRPr="009E1D1C">
        <w:rPr>
          <w:rFonts w:ascii="GHEA Grapalat" w:hAnsi="GHEA Grapalat" w:cs="Sylfaen"/>
          <w:lang w:val="ru-RU"/>
        </w:rPr>
        <w:t>հայտարարությունը</w:t>
      </w:r>
      <w:r w:rsidR="004E2F96" w:rsidRPr="009E1D1C">
        <w:rPr>
          <w:rFonts w:ascii="GHEA Grapalat" w:hAnsi="GHEA Grapalat" w:cs="Sylfaen"/>
        </w:rPr>
        <w:t xml:space="preserve"> </w:t>
      </w:r>
      <w:r w:rsidR="003D0C33" w:rsidRPr="009E1D1C">
        <w:rPr>
          <w:rFonts w:ascii="GHEA Grapalat" w:hAnsi="GHEA Grapalat" w:cs="Sylfaen"/>
        </w:rPr>
        <w:t>(</w:t>
      </w:r>
      <w:r w:rsidR="003D0C33" w:rsidRPr="009E1D1C">
        <w:rPr>
          <w:rFonts w:ascii="GHEA Grapalat" w:hAnsi="GHEA Grapalat" w:cs="Sylfaen"/>
          <w:lang w:val="hy-AM"/>
        </w:rPr>
        <w:t>ծանուցումը</w:t>
      </w:r>
      <w:r w:rsidR="003D0C33" w:rsidRPr="009E1D1C">
        <w:rPr>
          <w:rFonts w:ascii="GHEA Grapalat" w:hAnsi="GHEA Grapalat" w:cs="Sylfaen"/>
        </w:rPr>
        <w:t xml:space="preserve">) </w:t>
      </w:r>
      <w:r w:rsidR="004E2F96" w:rsidRPr="009E1D1C">
        <w:rPr>
          <w:rFonts w:ascii="GHEA Grapalat" w:hAnsi="GHEA Grapalat" w:cs="Sylfaen"/>
          <w:lang w:val="ru-RU"/>
        </w:rPr>
        <w:t>հրապարակելու</w:t>
      </w:r>
      <w:r w:rsidR="004E2F96" w:rsidRPr="009E1D1C">
        <w:rPr>
          <w:rFonts w:ascii="GHEA Grapalat" w:hAnsi="GHEA Grapalat" w:cs="Sylfaen"/>
        </w:rPr>
        <w:t xml:space="preserve"> </w:t>
      </w:r>
      <w:r w:rsidR="004E2F96" w:rsidRPr="009E1D1C">
        <w:rPr>
          <w:rFonts w:ascii="GHEA Grapalat" w:hAnsi="GHEA Grapalat" w:cs="Sylfaen"/>
          <w:lang w:val="ru-RU"/>
        </w:rPr>
        <w:t>օրվան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տասն</w:t>
      </w:r>
      <w:r w:rsidR="003D0C33" w:rsidRPr="009E1D1C">
        <w:rPr>
          <w:rFonts w:ascii="GHEA Grapalat" w:hAnsi="GHEA Grapalat" w:cs="Sylfaen"/>
          <w:lang w:val="hy-AM"/>
        </w:rPr>
        <w:t>երորդ օրը</w:t>
      </w:r>
      <w:r w:rsidR="004E2F96" w:rsidRPr="009E1D1C">
        <w:rPr>
          <w:rFonts w:ascii="GHEA Grapalat" w:hAnsi="GHEA Grapalat" w:cs="Sylfaen"/>
        </w:rPr>
        <w:t xml:space="preserve">: </w:t>
      </w:r>
      <w:r w:rsidR="004E2F96" w:rsidRPr="009E1D1C">
        <w:rPr>
          <w:rFonts w:ascii="GHEA Grapalat" w:hAnsi="GHEA Grapalat" w:cs="Sylfaen"/>
          <w:lang w:val="ru-RU"/>
        </w:rPr>
        <w:t>Որոշումը</w:t>
      </w:r>
      <w:r w:rsidR="004E2F96" w:rsidRPr="009E1D1C">
        <w:rPr>
          <w:rFonts w:ascii="GHEA Grapalat" w:hAnsi="GHEA Grapalat" w:cs="Sylfaen"/>
        </w:rPr>
        <w:t xml:space="preserve"> </w:t>
      </w:r>
      <w:r w:rsidR="004E2F96" w:rsidRPr="009E1D1C">
        <w:rPr>
          <w:rFonts w:ascii="GHEA Grapalat" w:hAnsi="GHEA Grapalat" w:cs="Sylfaen"/>
          <w:lang w:val="ru-RU"/>
        </w:rPr>
        <w:t>կայացվելուն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օրը</w:t>
      </w:r>
      <w:r w:rsidR="004E2F96" w:rsidRPr="009E1D1C">
        <w:rPr>
          <w:rFonts w:ascii="GHEA Grapalat" w:hAnsi="GHEA Grapalat" w:cs="Sylfaen"/>
        </w:rPr>
        <w:t xml:space="preserve"> </w:t>
      </w:r>
      <w:r w:rsidR="004E2F96" w:rsidRPr="009E1D1C">
        <w:rPr>
          <w:rFonts w:ascii="GHEA Grapalat" w:hAnsi="GHEA Grapalat" w:cs="Sylfaen"/>
          <w:lang w:val="ru-RU"/>
        </w:rPr>
        <w:t>այն</w:t>
      </w:r>
      <w:r w:rsidR="004E2F96" w:rsidRPr="009E1D1C">
        <w:rPr>
          <w:rFonts w:ascii="GHEA Grapalat" w:hAnsi="GHEA Grapalat" w:cs="Sylfaen"/>
        </w:rPr>
        <w:t xml:space="preserve"> գրավոր </w:t>
      </w:r>
      <w:r w:rsidR="004E2F96" w:rsidRPr="009E1D1C">
        <w:rPr>
          <w:rFonts w:ascii="GHEA Grapalat" w:hAnsi="GHEA Grapalat" w:cs="Sylfaen"/>
          <w:lang w:val="ru-RU"/>
        </w:rPr>
        <w:t>տրամադրվում</w:t>
      </w:r>
      <w:r w:rsidR="004E2F96" w:rsidRPr="009E1D1C">
        <w:rPr>
          <w:rFonts w:ascii="GHEA Grapalat" w:hAnsi="GHEA Grapalat" w:cs="Sylfaen"/>
        </w:rPr>
        <w:t xml:space="preserve"> </w:t>
      </w:r>
      <w:r w:rsidR="004E2F96" w:rsidRPr="009E1D1C">
        <w:rPr>
          <w:rFonts w:ascii="GHEA Grapalat" w:hAnsi="GHEA Grapalat" w:cs="Sylfaen"/>
          <w:lang w:val="ru-RU"/>
        </w:rPr>
        <w:t>է</w:t>
      </w:r>
      <w:r w:rsidR="004E2F96" w:rsidRPr="009E1D1C">
        <w:rPr>
          <w:rFonts w:ascii="GHEA Grapalat" w:hAnsi="GHEA Grapalat" w:cs="Sylfaen"/>
        </w:rPr>
        <w:t xml:space="preserve"> </w:t>
      </w:r>
      <w:r w:rsidR="004E2F96" w:rsidRPr="009E1D1C">
        <w:rPr>
          <w:rFonts w:ascii="GHEA Grapalat" w:hAnsi="GHEA Grapalat" w:cs="Sylfaen"/>
          <w:lang w:val="ru-RU"/>
        </w:rPr>
        <w:t>լիազորված</w:t>
      </w:r>
      <w:r w:rsidR="004E2F96" w:rsidRPr="009E1D1C">
        <w:rPr>
          <w:rFonts w:ascii="GHEA Grapalat" w:hAnsi="GHEA Grapalat" w:cs="Sylfaen"/>
        </w:rPr>
        <w:t xml:space="preserve"> </w:t>
      </w:r>
      <w:r w:rsidR="004E2F96" w:rsidRPr="009E1D1C">
        <w:rPr>
          <w:rFonts w:ascii="GHEA Grapalat" w:hAnsi="GHEA Grapalat" w:cs="Sylfaen"/>
          <w:lang w:val="ru-RU"/>
        </w:rPr>
        <w:t>մարմնին</w:t>
      </w:r>
      <w:r w:rsidR="004E2F96" w:rsidRPr="009E1D1C">
        <w:rPr>
          <w:rFonts w:ascii="GHEA Grapalat" w:hAnsi="GHEA Grapalat" w:cs="Sylfaen"/>
        </w:rPr>
        <w:t xml:space="preserve"> </w:t>
      </w:r>
      <w:r w:rsidR="004E2F96" w:rsidRPr="009E1D1C">
        <w:rPr>
          <w:rFonts w:ascii="GHEA Grapalat" w:hAnsi="GHEA Grapalat" w:cs="Sylfaen"/>
          <w:lang w:val="ru-RU"/>
        </w:rPr>
        <w:t>և</w:t>
      </w:r>
      <w:r w:rsidR="004E2F96" w:rsidRPr="009E1D1C">
        <w:rPr>
          <w:rFonts w:ascii="GHEA Grapalat" w:hAnsi="GHEA Grapalat" w:cs="Sylfaen"/>
        </w:rPr>
        <w:t xml:space="preserve"> </w:t>
      </w:r>
      <w:r w:rsidR="004E2F96" w:rsidRPr="009E1D1C">
        <w:rPr>
          <w:rFonts w:ascii="GHEA Grapalat" w:hAnsi="GHEA Grapalat" w:cs="Sylfaen"/>
          <w:lang w:val="ru-RU"/>
        </w:rPr>
        <w:t>մասնակցին</w:t>
      </w:r>
      <w:r w:rsidR="004E2F96" w:rsidRPr="009E1D1C">
        <w:rPr>
          <w:rFonts w:ascii="GHEA Grapalat" w:hAnsi="GHEA Grapalat" w:cs="Sylfaen"/>
        </w:rPr>
        <w:t xml:space="preserve">: </w:t>
      </w:r>
      <w:r w:rsidR="004E2F96" w:rsidRPr="009E1D1C">
        <w:rPr>
          <w:rFonts w:ascii="GHEA Grapalat" w:hAnsi="GHEA Grapalat" w:cs="Sylfaen"/>
          <w:lang w:val="ru-RU"/>
        </w:rPr>
        <w:t>Լիազորված</w:t>
      </w:r>
      <w:r w:rsidR="004E2F96" w:rsidRPr="009E1D1C">
        <w:rPr>
          <w:rFonts w:ascii="GHEA Grapalat" w:hAnsi="GHEA Grapalat" w:cs="Sylfaen"/>
        </w:rPr>
        <w:t xml:space="preserve"> </w:t>
      </w:r>
      <w:r w:rsidR="004E2F96" w:rsidRPr="009E1D1C">
        <w:rPr>
          <w:rFonts w:ascii="GHEA Grapalat" w:hAnsi="GHEA Grapalat" w:cs="Sylfaen"/>
          <w:lang w:val="ru-RU"/>
        </w:rPr>
        <w:t>մարմինը</w:t>
      </w:r>
      <w:r w:rsidR="004E2F96" w:rsidRPr="009E1D1C">
        <w:rPr>
          <w:rFonts w:ascii="GHEA Grapalat" w:hAnsi="GHEA Grapalat" w:cs="Sylfaen"/>
        </w:rPr>
        <w:t xml:space="preserve"> </w:t>
      </w:r>
      <w:r w:rsidR="004E2F96" w:rsidRPr="009E1D1C">
        <w:rPr>
          <w:rFonts w:ascii="GHEA Grapalat" w:hAnsi="GHEA Grapalat" w:cs="Sylfaen"/>
          <w:lang w:val="ru-RU"/>
        </w:rPr>
        <w:t>մասնակցին</w:t>
      </w:r>
      <w:r w:rsidR="004E2F96" w:rsidRPr="009E1D1C">
        <w:rPr>
          <w:rFonts w:ascii="GHEA Grapalat" w:hAnsi="GHEA Grapalat" w:cs="Sylfaen"/>
        </w:rPr>
        <w:t xml:space="preserve"> </w:t>
      </w:r>
      <w:r w:rsidR="004E2F96" w:rsidRPr="009E1D1C">
        <w:rPr>
          <w:rFonts w:ascii="GHEA Grapalat" w:hAnsi="GHEA Grapalat" w:cs="Sylfaen"/>
          <w:lang w:val="ru-RU"/>
        </w:rPr>
        <w:t>ներառում</w:t>
      </w:r>
      <w:r w:rsidR="004E2F96" w:rsidRPr="009E1D1C">
        <w:rPr>
          <w:rFonts w:ascii="GHEA Grapalat" w:hAnsi="GHEA Grapalat" w:cs="Sylfaen"/>
        </w:rPr>
        <w:t xml:space="preserve"> </w:t>
      </w:r>
      <w:r w:rsidR="004E2F96" w:rsidRPr="009E1D1C">
        <w:rPr>
          <w:rFonts w:ascii="GHEA Grapalat" w:hAnsi="GHEA Grapalat" w:cs="Sylfaen"/>
          <w:lang w:val="ru-RU"/>
        </w:rPr>
        <w:t>է</w:t>
      </w:r>
      <w:r w:rsidR="004E2F96" w:rsidRPr="009E1D1C">
        <w:rPr>
          <w:rFonts w:ascii="GHEA Grapalat" w:hAnsi="GHEA Grapalat" w:cs="Sylfaen"/>
        </w:rPr>
        <w:t xml:space="preserve"> </w:t>
      </w:r>
      <w:r w:rsidR="004E2F96" w:rsidRPr="009E1D1C">
        <w:rPr>
          <w:rFonts w:ascii="GHEA Grapalat" w:hAnsi="GHEA Grapalat" w:cs="Sylfaen"/>
          <w:lang w:val="ru-RU"/>
        </w:rPr>
        <w:t>գնումների</w:t>
      </w:r>
      <w:r w:rsidR="004E2F96" w:rsidRPr="009E1D1C">
        <w:rPr>
          <w:rFonts w:ascii="GHEA Grapalat" w:hAnsi="GHEA Grapalat" w:cs="Sylfaen"/>
        </w:rPr>
        <w:t xml:space="preserve"> </w:t>
      </w:r>
      <w:r w:rsidR="004E2F96" w:rsidRPr="009E1D1C">
        <w:rPr>
          <w:rFonts w:ascii="GHEA Grapalat" w:hAnsi="GHEA Grapalat" w:cs="Sylfaen"/>
          <w:lang w:val="ru-RU"/>
        </w:rPr>
        <w:t>գործընթացին</w:t>
      </w:r>
      <w:r w:rsidR="004E2F96" w:rsidRPr="009E1D1C">
        <w:rPr>
          <w:rFonts w:ascii="GHEA Grapalat" w:hAnsi="GHEA Grapalat" w:cs="Sylfaen"/>
        </w:rPr>
        <w:t xml:space="preserve"> </w:t>
      </w:r>
      <w:r w:rsidR="004E2F96" w:rsidRPr="009E1D1C">
        <w:rPr>
          <w:rFonts w:ascii="GHEA Grapalat" w:hAnsi="GHEA Grapalat" w:cs="Sylfaen"/>
          <w:lang w:val="ru-RU"/>
        </w:rPr>
        <w:t>մասնակցելու</w:t>
      </w:r>
      <w:r w:rsidR="004E2F96" w:rsidRPr="009E1D1C">
        <w:rPr>
          <w:rFonts w:ascii="GHEA Grapalat" w:hAnsi="GHEA Grapalat" w:cs="Sylfaen"/>
        </w:rPr>
        <w:t xml:space="preserve"> </w:t>
      </w:r>
      <w:r w:rsidR="004E2F96" w:rsidRPr="009E1D1C">
        <w:rPr>
          <w:rFonts w:ascii="GHEA Grapalat" w:hAnsi="GHEA Grapalat" w:cs="Sylfaen"/>
          <w:lang w:val="ru-RU"/>
        </w:rPr>
        <w:t>իրավունք</w:t>
      </w:r>
      <w:r w:rsidR="004E2F96" w:rsidRPr="009E1D1C">
        <w:rPr>
          <w:rFonts w:ascii="GHEA Grapalat" w:hAnsi="GHEA Grapalat" w:cs="Sylfaen"/>
        </w:rPr>
        <w:t xml:space="preserve"> </w:t>
      </w:r>
      <w:r w:rsidR="004E2F96" w:rsidRPr="009E1D1C">
        <w:rPr>
          <w:rFonts w:ascii="GHEA Grapalat" w:hAnsi="GHEA Grapalat" w:cs="Sylfaen"/>
          <w:lang w:val="ru-RU"/>
        </w:rPr>
        <w:t>չունեցող</w:t>
      </w:r>
      <w:r w:rsidR="004E2F96" w:rsidRPr="009E1D1C">
        <w:rPr>
          <w:rFonts w:ascii="GHEA Grapalat" w:hAnsi="GHEA Grapalat" w:cs="Sylfaen"/>
        </w:rPr>
        <w:t xml:space="preserve"> </w:t>
      </w:r>
      <w:r w:rsidR="004E2F96" w:rsidRPr="009E1D1C">
        <w:rPr>
          <w:rFonts w:ascii="GHEA Grapalat" w:hAnsi="GHEA Grapalat" w:cs="Sylfaen"/>
          <w:lang w:val="ru-RU"/>
        </w:rPr>
        <w:t>մասնակիցների</w:t>
      </w:r>
      <w:r w:rsidR="004E2F96" w:rsidRPr="009E1D1C">
        <w:rPr>
          <w:rFonts w:ascii="GHEA Grapalat" w:hAnsi="GHEA Grapalat" w:cs="Sylfaen"/>
        </w:rPr>
        <w:t xml:space="preserve"> </w:t>
      </w:r>
      <w:r w:rsidR="004E2F96" w:rsidRPr="009E1D1C">
        <w:rPr>
          <w:rFonts w:ascii="GHEA Grapalat" w:hAnsi="GHEA Grapalat" w:cs="Sylfaen"/>
          <w:lang w:val="ru-RU"/>
        </w:rPr>
        <w:t>ցուցակում</w:t>
      </w:r>
      <w:r w:rsidR="004E2F96" w:rsidRPr="009E1D1C">
        <w:rPr>
          <w:rFonts w:ascii="GHEA Grapalat" w:hAnsi="GHEA Grapalat" w:cs="Sylfaen"/>
        </w:rPr>
        <w:t xml:space="preserve"> </w:t>
      </w:r>
      <w:r w:rsidR="004E2F96" w:rsidRPr="009E1D1C">
        <w:rPr>
          <w:rFonts w:ascii="GHEA Grapalat" w:hAnsi="GHEA Grapalat" w:cs="Sylfaen"/>
          <w:lang w:val="ru-RU"/>
        </w:rPr>
        <w:t>որոշումն</w:t>
      </w:r>
      <w:r w:rsidR="004E2F96" w:rsidRPr="009E1D1C">
        <w:rPr>
          <w:rFonts w:ascii="GHEA Grapalat" w:hAnsi="GHEA Grapalat" w:cs="Sylfaen"/>
        </w:rPr>
        <w:t xml:space="preserve"> </w:t>
      </w:r>
      <w:r w:rsidR="004E2F96" w:rsidRPr="009E1D1C">
        <w:rPr>
          <w:rFonts w:ascii="GHEA Grapalat" w:hAnsi="GHEA Grapalat" w:cs="Sylfaen"/>
          <w:lang w:val="ru-RU"/>
        </w:rPr>
        <w:t>ստանալուն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քառասուներորդ</w:t>
      </w:r>
      <w:r w:rsidR="004E2F96" w:rsidRPr="009E1D1C">
        <w:rPr>
          <w:rFonts w:ascii="GHEA Grapalat" w:hAnsi="GHEA Grapalat" w:cs="Sylfaen"/>
        </w:rPr>
        <w:t xml:space="preserve"> </w:t>
      </w:r>
      <w:r w:rsidR="004E2F96" w:rsidRPr="009E1D1C">
        <w:rPr>
          <w:rFonts w:ascii="GHEA Grapalat" w:hAnsi="GHEA Grapalat" w:cs="Sylfaen"/>
          <w:lang w:val="ru-RU"/>
        </w:rPr>
        <w:t>օրվան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հինգ</w:t>
      </w:r>
      <w:r w:rsidR="004E2F96" w:rsidRPr="009E1D1C">
        <w:rPr>
          <w:rFonts w:ascii="GHEA Grapalat" w:hAnsi="GHEA Grapalat" w:cs="Sylfaen"/>
        </w:rPr>
        <w:t xml:space="preserve">երորդ </w:t>
      </w:r>
      <w:r w:rsidR="004E2F96" w:rsidRPr="009E1D1C">
        <w:rPr>
          <w:rFonts w:ascii="GHEA Grapalat" w:hAnsi="GHEA Grapalat" w:cs="Sylfaen"/>
          <w:lang w:val="ru-RU"/>
        </w:rPr>
        <w:t>օր</w:t>
      </w:r>
      <w:r w:rsidR="004E2F96" w:rsidRPr="009E1D1C">
        <w:rPr>
          <w:rFonts w:ascii="GHEA Grapalat" w:hAnsi="GHEA Grapalat" w:cs="Sylfaen"/>
        </w:rPr>
        <w:t xml:space="preserve">ը, </w:t>
      </w:r>
      <w:r w:rsidR="004E2F96" w:rsidRPr="009E1D1C">
        <w:rPr>
          <w:rFonts w:ascii="GHEA Grapalat" w:hAnsi="GHEA Grapalat" w:cs="Sylfaen"/>
          <w:lang w:val="ru-RU"/>
        </w:rPr>
        <w:t>իսկ</w:t>
      </w:r>
      <w:r w:rsidR="004E2F96" w:rsidRPr="009E1D1C">
        <w:rPr>
          <w:rFonts w:ascii="GHEA Grapalat" w:hAnsi="GHEA Grapalat" w:cs="Sylfaen"/>
        </w:rPr>
        <w:t xml:space="preserve"> </w:t>
      </w:r>
      <w:r w:rsidR="004E2F96" w:rsidRPr="009E1D1C">
        <w:rPr>
          <w:rFonts w:ascii="GHEA Grapalat" w:hAnsi="GHEA Grapalat" w:cs="Sylfaen"/>
          <w:lang w:val="ru-RU"/>
        </w:rPr>
        <w:t>որոշումն</w:t>
      </w:r>
      <w:r w:rsidR="004E2F96" w:rsidRPr="009E1D1C">
        <w:rPr>
          <w:rFonts w:ascii="GHEA Grapalat" w:hAnsi="GHEA Grapalat" w:cs="Sylfaen"/>
        </w:rPr>
        <w:t xml:space="preserve"> </w:t>
      </w:r>
      <w:r w:rsidR="004E2F96" w:rsidRPr="009E1D1C">
        <w:rPr>
          <w:rFonts w:ascii="GHEA Grapalat" w:hAnsi="GHEA Grapalat" w:cs="Sylfaen"/>
          <w:lang w:val="ru-RU"/>
        </w:rPr>
        <w:t>ստանալուն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քառասուներորդ</w:t>
      </w:r>
      <w:r w:rsidR="004E2F96" w:rsidRPr="009E1D1C">
        <w:rPr>
          <w:rFonts w:ascii="GHEA Grapalat" w:hAnsi="GHEA Grapalat" w:cs="Sylfaen"/>
        </w:rPr>
        <w:t xml:space="preserve"> </w:t>
      </w:r>
      <w:r w:rsidR="004E2F96" w:rsidRPr="009E1D1C">
        <w:rPr>
          <w:rFonts w:ascii="GHEA Grapalat" w:hAnsi="GHEA Grapalat" w:cs="Sylfaen"/>
          <w:lang w:val="ru-RU"/>
        </w:rPr>
        <w:t>օրվա</w:t>
      </w:r>
      <w:r w:rsidR="004E2F96" w:rsidRPr="009E1D1C">
        <w:rPr>
          <w:rFonts w:ascii="GHEA Grapalat" w:hAnsi="GHEA Grapalat" w:cs="Sylfaen"/>
        </w:rPr>
        <w:t xml:space="preserve"> </w:t>
      </w:r>
      <w:r w:rsidR="004E2F96" w:rsidRPr="009E1D1C">
        <w:rPr>
          <w:rFonts w:ascii="GHEA Grapalat" w:hAnsi="GHEA Grapalat" w:cs="Sylfaen"/>
          <w:lang w:val="ru-RU"/>
        </w:rPr>
        <w:t>դրությամբ</w:t>
      </w:r>
      <w:r w:rsidR="004E2F96" w:rsidRPr="009E1D1C">
        <w:rPr>
          <w:rFonts w:ascii="GHEA Grapalat" w:hAnsi="GHEA Grapalat" w:cs="Sylfaen"/>
        </w:rPr>
        <w:t xml:space="preserve"> </w:t>
      </w:r>
      <w:r w:rsidR="004E2F96" w:rsidRPr="009E1D1C">
        <w:rPr>
          <w:rFonts w:ascii="GHEA Grapalat" w:hAnsi="GHEA Grapalat" w:cs="Sylfaen"/>
          <w:lang w:val="ru-RU"/>
        </w:rPr>
        <w:t>մասնակցի</w:t>
      </w:r>
      <w:r w:rsidR="004E2F96" w:rsidRPr="009E1D1C">
        <w:rPr>
          <w:rFonts w:ascii="GHEA Grapalat" w:hAnsi="GHEA Grapalat" w:cs="Sylfaen"/>
        </w:rPr>
        <w:t xml:space="preserve"> </w:t>
      </w:r>
      <w:r w:rsidR="004E2F96" w:rsidRPr="009E1D1C">
        <w:rPr>
          <w:rFonts w:ascii="GHEA Grapalat" w:hAnsi="GHEA Grapalat" w:cs="Sylfaen"/>
          <w:lang w:val="ru-RU"/>
        </w:rPr>
        <w:t>կողմից</w:t>
      </w:r>
      <w:r w:rsidR="004E2F96" w:rsidRPr="009E1D1C">
        <w:rPr>
          <w:rFonts w:ascii="GHEA Grapalat" w:hAnsi="GHEA Grapalat" w:cs="Sylfaen"/>
        </w:rPr>
        <w:t xml:space="preserve"> </w:t>
      </w:r>
      <w:r w:rsidR="004E2F96" w:rsidRPr="009E1D1C">
        <w:rPr>
          <w:rFonts w:ascii="GHEA Grapalat" w:hAnsi="GHEA Grapalat" w:cs="Sylfaen"/>
          <w:lang w:val="ru-RU"/>
        </w:rPr>
        <w:t>որոշման</w:t>
      </w:r>
      <w:r w:rsidR="004E2F96" w:rsidRPr="009E1D1C">
        <w:rPr>
          <w:rFonts w:ascii="GHEA Grapalat" w:hAnsi="GHEA Grapalat" w:cs="Sylfaen"/>
        </w:rPr>
        <w:t xml:space="preserve"> </w:t>
      </w:r>
      <w:r w:rsidR="004E2F96" w:rsidRPr="009E1D1C">
        <w:rPr>
          <w:rFonts w:ascii="GHEA Grapalat" w:hAnsi="GHEA Grapalat" w:cs="Sylfaen"/>
          <w:lang w:val="ru-RU"/>
        </w:rPr>
        <w:t>բողոքարկման</w:t>
      </w:r>
      <w:r w:rsidR="004E2F96" w:rsidRPr="009E1D1C">
        <w:rPr>
          <w:rFonts w:ascii="GHEA Grapalat" w:hAnsi="GHEA Grapalat" w:cs="Sylfaen"/>
        </w:rPr>
        <w:t xml:space="preserve"> </w:t>
      </w:r>
      <w:r w:rsidR="004E2F96" w:rsidRPr="009E1D1C">
        <w:rPr>
          <w:rFonts w:ascii="GHEA Grapalat" w:hAnsi="GHEA Grapalat" w:cs="Sylfaen"/>
          <w:lang w:val="ru-RU"/>
        </w:rPr>
        <w:t>վերաբերյալ</w:t>
      </w:r>
      <w:r w:rsidR="004E2F96" w:rsidRPr="009E1D1C">
        <w:rPr>
          <w:rFonts w:ascii="GHEA Grapalat" w:hAnsi="GHEA Grapalat" w:cs="Sylfaen"/>
        </w:rPr>
        <w:t xml:space="preserve"> </w:t>
      </w:r>
      <w:r w:rsidR="004E2F96" w:rsidRPr="009E1D1C">
        <w:rPr>
          <w:rFonts w:ascii="GHEA Grapalat" w:hAnsi="GHEA Grapalat" w:cs="Sylfaen"/>
          <w:lang w:val="ru-RU"/>
        </w:rPr>
        <w:t>հարուցված</w:t>
      </w:r>
      <w:r w:rsidR="004E2F96" w:rsidRPr="009E1D1C">
        <w:rPr>
          <w:rFonts w:ascii="GHEA Grapalat" w:hAnsi="GHEA Grapalat" w:cs="Sylfaen"/>
        </w:rPr>
        <w:t xml:space="preserve"> </w:t>
      </w:r>
      <w:r w:rsidR="004E2F96" w:rsidRPr="009E1D1C">
        <w:rPr>
          <w:rFonts w:ascii="GHEA Grapalat" w:hAnsi="GHEA Grapalat" w:cs="Sylfaen"/>
          <w:lang w:val="ru-RU"/>
        </w:rPr>
        <w:t>և</w:t>
      </w:r>
      <w:r w:rsidR="004E2F96" w:rsidRPr="009E1D1C">
        <w:rPr>
          <w:rFonts w:ascii="GHEA Grapalat" w:hAnsi="GHEA Grapalat" w:cs="Sylfaen"/>
        </w:rPr>
        <w:t xml:space="preserve"> </w:t>
      </w:r>
      <w:r w:rsidR="004E2F96" w:rsidRPr="009E1D1C">
        <w:rPr>
          <w:rFonts w:ascii="GHEA Grapalat" w:hAnsi="GHEA Grapalat" w:cs="Sylfaen"/>
          <w:lang w:val="ru-RU"/>
        </w:rPr>
        <w:t>չավարտված</w:t>
      </w:r>
      <w:r w:rsidR="004E2F96" w:rsidRPr="009E1D1C">
        <w:rPr>
          <w:rFonts w:ascii="GHEA Grapalat" w:hAnsi="GHEA Grapalat" w:cs="Sylfaen"/>
        </w:rPr>
        <w:t xml:space="preserve"> </w:t>
      </w:r>
      <w:r w:rsidR="004E2F96" w:rsidRPr="009E1D1C">
        <w:rPr>
          <w:rFonts w:ascii="GHEA Grapalat" w:hAnsi="GHEA Grapalat" w:cs="Sylfaen"/>
          <w:lang w:val="ru-RU"/>
        </w:rPr>
        <w:t>դատական</w:t>
      </w:r>
      <w:r w:rsidR="004E2F96" w:rsidRPr="009E1D1C">
        <w:rPr>
          <w:rFonts w:ascii="GHEA Grapalat" w:hAnsi="GHEA Grapalat" w:cs="Sylfaen"/>
        </w:rPr>
        <w:t xml:space="preserve"> </w:t>
      </w:r>
      <w:r w:rsidR="004E2F96" w:rsidRPr="009E1D1C">
        <w:rPr>
          <w:rFonts w:ascii="GHEA Grapalat" w:hAnsi="GHEA Grapalat" w:cs="Sylfaen"/>
          <w:lang w:val="ru-RU"/>
        </w:rPr>
        <w:t>գործի</w:t>
      </w:r>
      <w:r w:rsidR="004E2F96" w:rsidRPr="009E1D1C">
        <w:rPr>
          <w:rFonts w:ascii="GHEA Grapalat" w:hAnsi="GHEA Grapalat" w:cs="Sylfaen"/>
        </w:rPr>
        <w:t xml:space="preserve"> </w:t>
      </w:r>
      <w:r w:rsidR="004E2F96" w:rsidRPr="009E1D1C">
        <w:rPr>
          <w:rFonts w:ascii="GHEA Grapalat" w:hAnsi="GHEA Grapalat" w:cs="Sylfaen"/>
          <w:lang w:val="ru-RU"/>
        </w:rPr>
        <w:t>առկայության</w:t>
      </w:r>
      <w:r w:rsidR="004E2F96" w:rsidRPr="009E1D1C">
        <w:rPr>
          <w:rFonts w:ascii="GHEA Grapalat" w:hAnsi="GHEA Grapalat" w:cs="Sylfaen"/>
        </w:rPr>
        <w:t xml:space="preserve"> </w:t>
      </w:r>
      <w:r w:rsidR="004E2F96" w:rsidRPr="009E1D1C">
        <w:rPr>
          <w:rFonts w:ascii="GHEA Grapalat" w:hAnsi="GHEA Grapalat" w:cs="Sylfaen"/>
          <w:lang w:val="ru-RU"/>
        </w:rPr>
        <w:t>դեպքում</w:t>
      </w:r>
      <w:r w:rsidR="004E2F96" w:rsidRPr="009E1D1C">
        <w:rPr>
          <w:rFonts w:ascii="GHEA Grapalat" w:hAnsi="GHEA Grapalat" w:cs="Sylfaen"/>
        </w:rPr>
        <w:t xml:space="preserve">` </w:t>
      </w:r>
      <w:r w:rsidR="004E2F96" w:rsidRPr="009E1D1C">
        <w:rPr>
          <w:rFonts w:ascii="GHEA Grapalat" w:hAnsi="GHEA Grapalat" w:cs="Sylfaen"/>
          <w:lang w:val="ru-RU"/>
        </w:rPr>
        <w:t>տվյալ</w:t>
      </w:r>
      <w:r w:rsidR="004E2F96" w:rsidRPr="009E1D1C">
        <w:rPr>
          <w:rFonts w:ascii="GHEA Grapalat" w:hAnsi="GHEA Grapalat" w:cs="Sylfaen"/>
        </w:rPr>
        <w:t xml:space="preserve"> </w:t>
      </w:r>
      <w:r w:rsidR="004E2F96" w:rsidRPr="009E1D1C">
        <w:rPr>
          <w:rFonts w:ascii="GHEA Grapalat" w:hAnsi="GHEA Grapalat" w:cs="Sylfaen"/>
          <w:lang w:val="ru-RU"/>
        </w:rPr>
        <w:t>դատական</w:t>
      </w:r>
      <w:r w:rsidR="004E2F96" w:rsidRPr="009E1D1C">
        <w:rPr>
          <w:rFonts w:ascii="GHEA Grapalat" w:hAnsi="GHEA Grapalat" w:cs="Sylfaen"/>
        </w:rPr>
        <w:t xml:space="preserve"> </w:t>
      </w:r>
      <w:r w:rsidR="004E2F96" w:rsidRPr="009E1D1C">
        <w:rPr>
          <w:rFonts w:ascii="GHEA Grapalat" w:hAnsi="GHEA Grapalat" w:cs="Sylfaen"/>
          <w:lang w:val="ru-RU"/>
        </w:rPr>
        <w:t>գործով</w:t>
      </w:r>
      <w:r w:rsidR="004E2F96" w:rsidRPr="009E1D1C">
        <w:rPr>
          <w:rFonts w:ascii="GHEA Grapalat" w:hAnsi="GHEA Grapalat" w:cs="Sylfaen"/>
        </w:rPr>
        <w:t xml:space="preserve"> </w:t>
      </w:r>
      <w:r w:rsidR="004E2F96" w:rsidRPr="009E1D1C">
        <w:rPr>
          <w:rFonts w:ascii="GHEA Grapalat" w:hAnsi="GHEA Grapalat" w:cs="Sylfaen"/>
          <w:lang w:val="ru-RU"/>
        </w:rPr>
        <w:t>եզրափակիչ</w:t>
      </w:r>
      <w:r w:rsidR="004E2F96" w:rsidRPr="009E1D1C">
        <w:rPr>
          <w:rFonts w:ascii="GHEA Grapalat" w:hAnsi="GHEA Grapalat" w:cs="Sylfaen"/>
        </w:rPr>
        <w:t xml:space="preserve"> </w:t>
      </w:r>
      <w:r w:rsidR="004E2F96" w:rsidRPr="009E1D1C">
        <w:rPr>
          <w:rFonts w:ascii="GHEA Grapalat" w:hAnsi="GHEA Grapalat" w:cs="Sylfaen"/>
          <w:lang w:val="ru-RU"/>
        </w:rPr>
        <w:t>դատական</w:t>
      </w:r>
      <w:r w:rsidR="004E2F96" w:rsidRPr="009E1D1C">
        <w:rPr>
          <w:rFonts w:ascii="GHEA Grapalat" w:hAnsi="GHEA Grapalat" w:cs="Sylfaen"/>
        </w:rPr>
        <w:t xml:space="preserve"> </w:t>
      </w:r>
      <w:r w:rsidR="004E2F96" w:rsidRPr="009E1D1C">
        <w:rPr>
          <w:rFonts w:ascii="GHEA Grapalat" w:hAnsi="GHEA Grapalat" w:cs="Sylfaen"/>
          <w:lang w:val="ru-RU"/>
        </w:rPr>
        <w:t>ակտն</w:t>
      </w:r>
      <w:r w:rsidR="004E2F96" w:rsidRPr="009E1D1C">
        <w:rPr>
          <w:rFonts w:ascii="GHEA Grapalat" w:hAnsi="GHEA Grapalat" w:cs="Sylfaen"/>
        </w:rPr>
        <w:t xml:space="preserve"> </w:t>
      </w:r>
      <w:r w:rsidR="004E2F96" w:rsidRPr="009E1D1C">
        <w:rPr>
          <w:rFonts w:ascii="GHEA Grapalat" w:hAnsi="GHEA Grapalat" w:cs="Sylfaen"/>
          <w:lang w:val="ru-RU"/>
        </w:rPr>
        <w:t>ուժի</w:t>
      </w:r>
      <w:r w:rsidR="004E2F96" w:rsidRPr="009E1D1C">
        <w:rPr>
          <w:rFonts w:ascii="GHEA Grapalat" w:hAnsi="GHEA Grapalat" w:cs="Sylfaen"/>
        </w:rPr>
        <w:t xml:space="preserve"> </w:t>
      </w:r>
      <w:r w:rsidR="004E2F96" w:rsidRPr="009E1D1C">
        <w:rPr>
          <w:rFonts w:ascii="GHEA Grapalat" w:hAnsi="GHEA Grapalat" w:cs="Sylfaen"/>
          <w:lang w:val="ru-RU"/>
        </w:rPr>
        <w:t>մեջ</w:t>
      </w:r>
      <w:r w:rsidR="004E2F96" w:rsidRPr="009E1D1C">
        <w:rPr>
          <w:rFonts w:ascii="GHEA Grapalat" w:hAnsi="GHEA Grapalat" w:cs="Sylfaen"/>
        </w:rPr>
        <w:t xml:space="preserve"> </w:t>
      </w:r>
      <w:r w:rsidR="004E2F96" w:rsidRPr="009E1D1C">
        <w:rPr>
          <w:rFonts w:ascii="GHEA Grapalat" w:hAnsi="GHEA Grapalat" w:cs="Sylfaen"/>
          <w:lang w:val="ru-RU"/>
        </w:rPr>
        <w:t>մտնելու</w:t>
      </w:r>
      <w:r w:rsidR="004E2F96" w:rsidRPr="009E1D1C">
        <w:rPr>
          <w:rFonts w:ascii="GHEA Grapalat" w:hAnsi="GHEA Grapalat" w:cs="Sylfaen"/>
        </w:rPr>
        <w:t xml:space="preserve"> </w:t>
      </w:r>
      <w:r w:rsidR="004E2F96" w:rsidRPr="009E1D1C">
        <w:rPr>
          <w:rFonts w:ascii="GHEA Grapalat" w:hAnsi="GHEA Grapalat" w:cs="Sylfaen"/>
          <w:lang w:val="ru-RU"/>
        </w:rPr>
        <w:t>օրվան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հինգ</w:t>
      </w:r>
      <w:r w:rsidR="004E2F96" w:rsidRPr="009E1D1C">
        <w:rPr>
          <w:rFonts w:ascii="GHEA Grapalat" w:hAnsi="GHEA Grapalat" w:cs="Sylfaen"/>
        </w:rPr>
        <w:t xml:space="preserve">երորդ </w:t>
      </w:r>
      <w:r w:rsidR="004E2F96" w:rsidRPr="009E1D1C">
        <w:rPr>
          <w:rFonts w:ascii="GHEA Grapalat" w:hAnsi="GHEA Grapalat" w:cs="Sylfaen"/>
          <w:lang w:val="ru-RU"/>
        </w:rPr>
        <w:t>օր</w:t>
      </w:r>
      <w:r w:rsidR="004E2F96" w:rsidRPr="009E1D1C">
        <w:rPr>
          <w:rFonts w:ascii="GHEA Grapalat" w:hAnsi="GHEA Grapalat" w:cs="Sylfaen"/>
        </w:rPr>
        <w:t xml:space="preserve">ը, </w:t>
      </w:r>
      <w:r w:rsidR="004E2F96" w:rsidRPr="009E1D1C">
        <w:rPr>
          <w:rFonts w:ascii="GHEA Grapalat" w:hAnsi="GHEA Grapalat" w:cs="Sylfaen"/>
          <w:lang w:val="ru-RU"/>
        </w:rPr>
        <w:t>եթե</w:t>
      </w:r>
      <w:r w:rsidR="004E2F96" w:rsidRPr="009E1D1C">
        <w:rPr>
          <w:rFonts w:ascii="GHEA Grapalat" w:hAnsi="GHEA Grapalat" w:cs="Sylfaen"/>
        </w:rPr>
        <w:t xml:space="preserve"> </w:t>
      </w:r>
      <w:r w:rsidR="004E2F96" w:rsidRPr="009E1D1C">
        <w:rPr>
          <w:rFonts w:ascii="GHEA Grapalat" w:hAnsi="GHEA Grapalat" w:cs="Sylfaen"/>
          <w:lang w:val="ru-RU"/>
        </w:rPr>
        <w:t>դատական</w:t>
      </w:r>
      <w:r w:rsidR="004E2F96" w:rsidRPr="009E1D1C">
        <w:rPr>
          <w:rFonts w:ascii="GHEA Grapalat" w:hAnsi="GHEA Grapalat" w:cs="Sylfaen"/>
        </w:rPr>
        <w:t xml:space="preserve"> </w:t>
      </w:r>
      <w:r w:rsidR="004E2F96" w:rsidRPr="009E1D1C">
        <w:rPr>
          <w:rFonts w:ascii="GHEA Grapalat" w:hAnsi="GHEA Grapalat" w:cs="Sylfaen"/>
          <w:lang w:val="ru-RU"/>
        </w:rPr>
        <w:t>քննության</w:t>
      </w:r>
      <w:r w:rsidR="004E2F96" w:rsidRPr="009E1D1C">
        <w:rPr>
          <w:rFonts w:ascii="GHEA Grapalat" w:hAnsi="GHEA Grapalat" w:cs="Sylfaen"/>
        </w:rPr>
        <w:t xml:space="preserve"> </w:t>
      </w:r>
      <w:r w:rsidR="004E2F96" w:rsidRPr="009E1D1C">
        <w:rPr>
          <w:rFonts w:ascii="GHEA Grapalat" w:hAnsi="GHEA Grapalat" w:cs="Sylfaen"/>
          <w:lang w:val="ru-RU"/>
        </w:rPr>
        <w:t>արդյունքով</w:t>
      </w:r>
      <w:r w:rsidR="004E2F96" w:rsidRPr="009E1D1C">
        <w:rPr>
          <w:rFonts w:ascii="GHEA Grapalat" w:hAnsi="GHEA Grapalat" w:cs="Sylfaen"/>
        </w:rPr>
        <w:t xml:space="preserve"> </w:t>
      </w:r>
      <w:r w:rsidR="004E2F96" w:rsidRPr="009E1D1C">
        <w:rPr>
          <w:rFonts w:ascii="GHEA Grapalat" w:hAnsi="GHEA Grapalat" w:cs="Sylfaen"/>
          <w:lang w:val="ru-RU"/>
        </w:rPr>
        <w:t>որոշման</w:t>
      </w:r>
      <w:r w:rsidR="004E2F96" w:rsidRPr="009E1D1C">
        <w:rPr>
          <w:rFonts w:ascii="GHEA Grapalat" w:hAnsi="GHEA Grapalat" w:cs="Sylfaen"/>
        </w:rPr>
        <w:t xml:space="preserve"> </w:t>
      </w:r>
      <w:r w:rsidR="004E2F96" w:rsidRPr="009E1D1C">
        <w:rPr>
          <w:rFonts w:ascii="GHEA Grapalat" w:hAnsi="GHEA Grapalat" w:cs="Sylfaen"/>
          <w:lang w:val="ru-RU"/>
        </w:rPr>
        <w:t>կատարման</w:t>
      </w:r>
      <w:r w:rsidR="004E2F96" w:rsidRPr="009E1D1C">
        <w:rPr>
          <w:rFonts w:ascii="GHEA Grapalat" w:hAnsi="GHEA Grapalat" w:cs="Sylfaen"/>
        </w:rPr>
        <w:t xml:space="preserve"> </w:t>
      </w:r>
      <w:r w:rsidR="004E2F96" w:rsidRPr="009E1D1C">
        <w:rPr>
          <w:rFonts w:ascii="GHEA Grapalat" w:hAnsi="GHEA Grapalat" w:cs="Sylfaen"/>
          <w:lang w:val="ru-RU"/>
        </w:rPr>
        <w:t>հնարավորությունը</w:t>
      </w:r>
      <w:r w:rsidR="004E2F96" w:rsidRPr="009E1D1C">
        <w:rPr>
          <w:rFonts w:ascii="GHEA Grapalat" w:hAnsi="GHEA Grapalat" w:cs="Sylfaen"/>
        </w:rPr>
        <w:t xml:space="preserve"> </w:t>
      </w:r>
      <w:r w:rsidR="004E2F96" w:rsidRPr="009E1D1C">
        <w:rPr>
          <w:rFonts w:ascii="GHEA Grapalat" w:hAnsi="GHEA Grapalat" w:cs="Sylfaen"/>
          <w:lang w:val="ru-RU"/>
        </w:rPr>
        <w:t>չի</w:t>
      </w:r>
      <w:r w:rsidR="004E2F96" w:rsidRPr="009E1D1C">
        <w:rPr>
          <w:rFonts w:ascii="GHEA Grapalat" w:hAnsi="GHEA Grapalat" w:cs="Sylfaen"/>
        </w:rPr>
        <w:t xml:space="preserve"> </w:t>
      </w:r>
      <w:r w:rsidR="004E2F96" w:rsidRPr="009E1D1C">
        <w:rPr>
          <w:rFonts w:ascii="GHEA Grapalat" w:hAnsi="GHEA Grapalat" w:cs="Sylfaen"/>
          <w:lang w:val="ru-RU"/>
        </w:rPr>
        <w:t>վերացել</w:t>
      </w:r>
      <w:r w:rsidR="004E2F96" w:rsidRPr="009E1D1C">
        <w:rPr>
          <w:rFonts w:ascii="GHEA Grapalat" w:hAnsi="GHEA Grapalat" w:cs="Sylfaen"/>
          <w:lang w:val="hy-AM"/>
        </w:rPr>
        <w:t>:</w:t>
      </w:r>
    </w:p>
    <w:p w:rsidR="003D0C33" w:rsidRPr="009E1D1C" w:rsidRDefault="008C7A16" w:rsidP="00A70AA0">
      <w:pPr>
        <w:shd w:val="clear" w:color="auto" w:fill="FFFFFF"/>
        <w:ind w:firstLine="567"/>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rsidR="003D0C33" w:rsidRPr="009E1D1C" w:rsidRDefault="003D0C33" w:rsidP="00A70AA0">
      <w:pPr>
        <w:pStyle w:val="aff3"/>
        <w:numPr>
          <w:ilvl w:val="0"/>
          <w:numId w:val="2"/>
        </w:numPr>
        <w:shd w:val="clear" w:color="auto" w:fill="FFFFFF"/>
        <w:ind w:left="0" w:firstLine="567"/>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Default="003D0C33" w:rsidP="00A70AA0">
      <w:pPr>
        <w:pStyle w:val="aff3"/>
        <w:numPr>
          <w:ilvl w:val="0"/>
          <w:numId w:val="2"/>
        </w:numPr>
        <w:shd w:val="clear" w:color="auto" w:fill="FFFFFF"/>
        <w:ind w:left="0" w:firstLine="567"/>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rsidR="00AB1B24" w:rsidRDefault="009A6B5D" w:rsidP="00A70AA0">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rsidR="00B54F63" w:rsidRPr="00AB1B24" w:rsidRDefault="00E17B5D" w:rsidP="00A70AA0">
      <w:pPr>
        <w:ind w:firstLine="567"/>
        <w:jc w:val="both"/>
        <w:rPr>
          <w:rFonts w:ascii="GHEA Grapalat" w:hAnsi="GHEA Grapalat" w:cs="Sylfaen"/>
          <w:sz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A70AA0">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rsidR="00265D18" w:rsidRPr="00F566BF" w:rsidRDefault="00265D18" w:rsidP="00A70A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A70AA0">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A70A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A70AA0">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rsidR="00583092" w:rsidRPr="00F566BF" w:rsidRDefault="00A150A9" w:rsidP="00A70A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rsidR="00583092" w:rsidRPr="00F566BF"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A70AA0">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A70AA0">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A70AA0">
      <w:pPr>
        <w:pStyle w:val="norm"/>
        <w:spacing w:line="240" w:lineRule="auto"/>
        <w:ind w:firstLine="567"/>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AB1B24" w:rsidRDefault="00196487" w:rsidP="00A70AA0">
      <w:pPr>
        <w:pStyle w:val="norm"/>
        <w:spacing w:line="240" w:lineRule="auto"/>
        <w:ind w:firstLine="567"/>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AB1B24" w:rsidRDefault="00A150A9" w:rsidP="00A70AA0">
      <w:pPr>
        <w:pStyle w:val="norm"/>
        <w:spacing w:line="240" w:lineRule="auto"/>
        <w:ind w:firstLine="567"/>
        <w:rPr>
          <w:rFonts w:ascii="GHEA Grapalat" w:hAnsi="GHEA Grapalat"/>
          <w:spacing w:val="-6"/>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A70AA0">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E8389A">
        <w:rPr>
          <w:rFonts w:ascii="GHEA Grapalat" w:hAnsi="GHEA Grapalat" w:cs="Sylfaen"/>
          <w:lang w:val="es-ES"/>
        </w:rPr>
        <w:t xml:space="preserve">դեպքում </w:t>
      </w:r>
      <w:r w:rsidR="00E8389A" w:rsidRPr="00E8389A">
        <w:rPr>
          <w:rFonts w:ascii="GHEA Grapalat" w:hAnsi="GHEA Grapalat" w:cs="Sylfaen"/>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E2F96" w:rsidRDefault="004E2F96" w:rsidP="00A70AA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BA41C0" w:rsidRDefault="004E2F96" w:rsidP="00A70AA0">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3B135C" w:rsidRDefault="004E2F96" w:rsidP="00A70AA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295113">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rsidR="00096865" w:rsidRPr="00F566BF" w:rsidRDefault="00096865" w:rsidP="00EF3662">
      <w:pPr>
        <w:jc w:val="center"/>
        <w:rPr>
          <w:rFonts w:ascii="GHEA Grapalat" w:hAnsi="GHEA Grapalat"/>
          <w:b/>
          <w:iCs/>
          <w:sz w:val="20"/>
          <w:lang w:val="af-ZA"/>
        </w:rPr>
      </w:pPr>
    </w:p>
    <w:p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147D76"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147D76" w:rsidRPr="00A70EAF" w:rsidRDefault="00147D76" w:rsidP="00147D7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w:t>
      </w:r>
      <w:r>
        <w:rPr>
          <w:rFonts w:ascii="GHEA Grapalat" w:hAnsi="GHEA Grapalat" w:cs="Sylfaen"/>
          <w:sz w:val="20"/>
          <w:lang w:val="hy-AM"/>
        </w:rPr>
        <w:lastRenderedPageBreak/>
        <w:t xml:space="preserve">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147D76" w:rsidRPr="00F566BF" w:rsidRDefault="00147D76" w:rsidP="00147D7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147D76" w:rsidRPr="00F566BF" w:rsidRDefault="00147D76" w:rsidP="00147D7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0272DA" w:rsidRDefault="000272DA" w:rsidP="00EF3662">
      <w:pPr>
        <w:jc w:val="center"/>
        <w:rPr>
          <w:rFonts w:ascii="GHEA Grapalat" w:hAnsi="GHEA Grapalat"/>
          <w:b/>
          <w:iCs/>
          <w:sz w:val="20"/>
          <w:lang w:val="af-ZA"/>
        </w:rPr>
      </w:pPr>
    </w:p>
    <w:p w:rsidR="00147D76" w:rsidRPr="00F566BF" w:rsidRDefault="00147D76" w:rsidP="00147D7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147D76" w:rsidRPr="00F566BF" w:rsidRDefault="00147D76" w:rsidP="00147D76">
      <w:pPr>
        <w:jc w:val="center"/>
        <w:rPr>
          <w:rFonts w:ascii="GHEA Grapalat" w:hAnsi="GHEA Grapalat"/>
          <w:b/>
          <w:iCs/>
          <w:sz w:val="20"/>
          <w:lang w:val="af-ZA"/>
        </w:rPr>
      </w:pPr>
    </w:p>
    <w:p w:rsidR="00147D76" w:rsidRPr="00F566BF" w:rsidRDefault="00147D76" w:rsidP="00147D7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rsidR="00147D76" w:rsidRPr="00A70EAF" w:rsidRDefault="00147D76" w:rsidP="00147D76">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Pr>
          <w:rFonts w:ascii="GHEA Grapalat" w:hAnsi="GHEA Grapalat" w:cs="Sylfaen"/>
          <w:sz w:val="20"/>
          <w:lang w:val="hy-AM"/>
        </w:rPr>
        <w:t xml:space="preserve">20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rsidR="00147D76" w:rsidRPr="00F566BF" w:rsidRDefault="00147D76" w:rsidP="00147D7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47D76" w:rsidRPr="00F566BF" w:rsidRDefault="00147D76" w:rsidP="00147D7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147D76" w:rsidRPr="00F566BF" w:rsidRDefault="00147D76" w:rsidP="00147D7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147D76" w:rsidRDefault="00147D76" w:rsidP="00147D7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147D76" w:rsidRPr="009E1D1C" w:rsidRDefault="00147D76" w:rsidP="00147D7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147D76" w:rsidRPr="009E1D1C" w:rsidRDefault="00147D76" w:rsidP="00147D76">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147D76" w:rsidRPr="003D47ED" w:rsidRDefault="00147D76" w:rsidP="00147D76">
      <w:pPr>
        <w:pStyle w:val="af4"/>
        <w:shd w:val="clear" w:color="auto" w:fill="FFFFFF"/>
        <w:spacing w:before="0" w:beforeAutospacing="0" w:after="0" w:afterAutospacing="0"/>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147D76" w:rsidRPr="003D47ED" w:rsidRDefault="00147D76" w:rsidP="00147D76">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47D76" w:rsidRPr="003D47ED" w:rsidRDefault="00147D76" w:rsidP="00147D76">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147D76" w:rsidRPr="003D47ED" w:rsidRDefault="00147D76" w:rsidP="00147D76">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47D76" w:rsidRPr="007C7FCA" w:rsidRDefault="00147D76" w:rsidP="00147D76">
      <w:pPr>
        <w:shd w:val="clear" w:color="auto" w:fill="FFFFFF"/>
        <w:ind w:firstLine="567"/>
        <w:jc w:val="both"/>
        <w:rPr>
          <w:rFonts w:asciiTheme="minorHAnsi" w:hAnsiTheme="minorHAnsi"/>
          <w:sz w:val="20"/>
          <w:szCs w:val="20"/>
          <w:lang w:val="hy-AM"/>
        </w:rPr>
      </w:pPr>
      <w:r w:rsidRPr="003D47ED">
        <w:rPr>
          <w:rFonts w:ascii="GHEA Grapalat" w:hAnsi="GHEA Grapalat" w:cs="Sylfaen"/>
          <w:sz w:val="20"/>
          <w:lang w:val="hy-AM"/>
        </w:rPr>
        <w:t>-</w:t>
      </w:r>
      <w:r>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3D0C33" w:rsidRPr="00147D76" w:rsidRDefault="003D0C33" w:rsidP="00147D76">
      <w:pPr>
        <w:ind w:firstLine="567"/>
        <w:jc w:val="both"/>
        <w:rPr>
          <w:rFonts w:ascii="GHEA Grapalat" w:hAnsi="GHEA Grapalat" w:cs="Sylfaen"/>
          <w:sz w:val="20"/>
          <w:lang w:val="hy-AM"/>
        </w:rPr>
      </w:pPr>
    </w:p>
    <w:p w:rsidR="00096865" w:rsidRDefault="008D5016" w:rsidP="007768B6">
      <w:pPr>
        <w:jc w:val="center"/>
        <w:rPr>
          <w:rFonts w:ascii="GHEA Grapalat" w:hAnsi="GHEA Grapalat" w:cs="Sylfaen"/>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131485" w:rsidRPr="007768B6" w:rsidRDefault="00131485" w:rsidP="007768B6">
      <w:pPr>
        <w:jc w:val="center"/>
        <w:rPr>
          <w:rFonts w:ascii="GHEA Grapalat" w:hAnsi="GHEA Grapalat" w:cs="Arial"/>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15FC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15FC3">
        <w:rPr>
          <w:rFonts w:ascii="GHEA Grapalat" w:hAnsi="GHEA Grapalat" w:cs="Sylfaen"/>
          <w:sz w:val="20"/>
          <w:lang w:val="hy-AM"/>
        </w:rPr>
        <w:t>րդ</w:t>
      </w:r>
      <w:r w:rsidRPr="00F566BF">
        <w:rPr>
          <w:rFonts w:ascii="GHEA Grapalat" w:hAnsi="GHEA Grapalat" w:cs="Sylfaen"/>
          <w:sz w:val="20"/>
          <w:lang w:val="af-ZA"/>
        </w:rPr>
        <w:t xml:space="preserve"> </w:t>
      </w:r>
      <w:r w:rsidRPr="00715FC3">
        <w:rPr>
          <w:rFonts w:ascii="GHEA Grapalat" w:hAnsi="GHEA Grapalat" w:cs="Sylfaen"/>
          <w:sz w:val="20"/>
          <w:lang w:val="hy-AM"/>
        </w:rPr>
        <w:t>հոդվածի</w:t>
      </w:r>
      <w:r w:rsidRPr="00F566BF">
        <w:rPr>
          <w:rFonts w:ascii="GHEA Grapalat" w:hAnsi="GHEA Grapalat" w:cs="Sylfaen"/>
          <w:sz w:val="20"/>
          <w:lang w:val="af-ZA"/>
        </w:rPr>
        <w:t xml:space="preserve"> </w:t>
      </w:r>
      <w:r w:rsidRPr="00715FC3">
        <w:rPr>
          <w:rFonts w:ascii="GHEA Grapalat" w:hAnsi="GHEA Grapalat" w:cs="Sylfaen"/>
          <w:sz w:val="20"/>
          <w:lang w:val="hy-AM"/>
        </w:rPr>
        <w:t>համաձայն</w:t>
      </w:r>
      <w:r w:rsidRPr="00F566BF">
        <w:rPr>
          <w:rFonts w:ascii="GHEA Grapalat" w:hAnsi="GHEA Grapalat" w:cs="Sylfaen"/>
          <w:sz w:val="20"/>
          <w:lang w:val="af-ZA"/>
        </w:rPr>
        <w:t xml:space="preserve">` </w:t>
      </w:r>
      <w:r w:rsidRPr="00715FC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15FC3">
        <w:rPr>
          <w:rFonts w:ascii="GHEA Grapalat" w:hAnsi="GHEA Grapalat" w:cs="Sylfaen"/>
          <w:sz w:val="20"/>
          <w:lang w:val="hy-AM"/>
        </w:rPr>
        <w:t>սույն</w:t>
      </w:r>
      <w:r w:rsidRPr="00F566BF">
        <w:rPr>
          <w:rFonts w:ascii="GHEA Grapalat" w:hAnsi="GHEA Grapalat" w:cs="Sylfaen"/>
          <w:sz w:val="20"/>
          <w:lang w:val="af-ZA"/>
        </w:rPr>
        <w:t xml:space="preserve"> </w:t>
      </w:r>
      <w:r w:rsidRPr="00715FC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15FC3">
        <w:rPr>
          <w:rFonts w:ascii="GHEA Grapalat" w:hAnsi="GHEA Grapalat" w:cs="Sylfaen"/>
          <w:sz w:val="20"/>
          <w:lang w:val="hy-AM"/>
        </w:rPr>
        <w:t>չկայացած</w:t>
      </w:r>
      <w:r w:rsidRPr="00F566BF">
        <w:rPr>
          <w:rFonts w:ascii="GHEA Grapalat" w:hAnsi="GHEA Grapalat" w:cs="Sylfaen"/>
          <w:sz w:val="20"/>
          <w:lang w:val="af-ZA"/>
        </w:rPr>
        <w:t xml:space="preserve"> </w:t>
      </w:r>
      <w:r w:rsidRPr="00715FC3">
        <w:rPr>
          <w:rFonts w:ascii="GHEA Grapalat" w:hAnsi="GHEA Grapalat" w:cs="Sylfaen"/>
          <w:sz w:val="20"/>
          <w:lang w:val="hy-AM"/>
        </w:rPr>
        <w:t>է</w:t>
      </w:r>
      <w:r w:rsidRPr="00F566BF">
        <w:rPr>
          <w:rFonts w:ascii="GHEA Grapalat" w:hAnsi="GHEA Grapalat" w:cs="Sylfaen"/>
          <w:sz w:val="20"/>
          <w:lang w:val="af-ZA"/>
        </w:rPr>
        <w:t xml:space="preserve"> </w:t>
      </w:r>
      <w:r w:rsidRPr="00715FC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15FC3">
        <w:rPr>
          <w:rFonts w:ascii="GHEA Grapalat" w:hAnsi="GHEA Grapalat" w:cs="Sylfaen"/>
          <w:sz w:val="20"/>
          <w:lang w:val="hy-AM"/>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131485">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ԳՆՄԱՆ ԳՈՐԾԸՆԹԱՑԻ ՀԵՏ ԿԱՊՎԱԾ ԳՈՐԾՈՂՈՒԹՅՈՒՆՆԵՐԸ ԵՎ (ԿԱՄ)</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4D21B0">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4D21B0">
      <w:pPr>
        <w:pStyle w:val="aa"/>
        <w:ind w:right="-7" w:firstLine="56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4D21B0" w:rsidP="004D21B0">
      <w:pPr>
        <w:pStyle w:val="aa"/>
        <w:ind w:right="-7" w:firstLine="56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7768B6" w:rsidRPr="00F566BF" w:rsidRDefault="007768B6" w:rsidP="007768B6">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Pr>
          <w:rFonts w:ascii="GHEA Grapalat" w:hAnsi="GHEA Grapalat"/>
          <w:b/>
          <w:sz w:val="20"/>
          <w:szCs w:val="20"/>
          <w:lang w:val="es-ES"/>
        </w:rPr>
        <w:t xml:space="preserve">   </w:t>
      </w:r>
      <w:r w:rsidRPr="00F566BF">
        <w:rPr>
          <w:rFonts w:ascii="GHEA Grapalat" w:hAnsi="GHEA Grapalat"/>
          <w:b/>
          <w:sz w:val="20"/>
          <w:szCs w:val="20"/>
          <w:lang w:val="es-ES"/>
        </w:rPr>
        <w:t>«Պիտանելիության չափորոշիչ».</w:t>
      </w:r>
    </w:p>
    <w:p w:rsidR="007768B6" w:rsidRPr="007768B6" w:rsidRDefault="007768B6" w:rsidP="007768B6">
      <w:pPr>
        <w:ind w:firstLine="567"/>
        <w:jc w:val="both"/>
        <w:rPr>
          <w:rFonts w:ascii="GHEA Grapalat" w:hAnsi="GHEA Grapalat" w:cs="Sylfaen"/>
          <w:sz w:val="20"/>
          <w:lang w:val="es-ES"/>
        </w:rPr>
      </w:pPr>
      <w:r w:rsidRPr="007768B6">
        <w:rPr>
          <w:rFonts w:ascii="GHEA Grapalat" w:hAnsi="GHEA Grapalat" w:cs="Sylfaen"/>
          <w:sz w:val="20"/>
          <w:lang w:val="es-ES"/>
        </w:rPr>
        <w:t xml:space="preserve">2.1   </w:t>
      </w:r>
      <w:r w:rsidRPr="007768B6">
        <w:rPr>
          <w:rFonts w:ascii="GHEA Grapalat" w:hAnsi="GHEA Grapalat" w:cs="Sylfaen"/>
          <w:sz w:val="20"/>
          <w:lang w:val="ru-RU"/>
        </w:rPr>
        <w:t>ընթացակարգին</w:t>
      </w:r>
      <w:r w:rsidRPr="007768B6">
        <w:rPr>
          <w:rFonts w:ascii="GHEA Grapalat" w:hAnsi="GHEA Grapalat" w:cs="Sylfaen"/>
          <w:sz w:val="20"/>
          <w:lang w:val="af-ZA"/>
        </w:rPr>
        <w:t xml:space="preserve"> </w:t>
      </w:r>
      <w:r w:rsidRPr="007768B6">
        <w:rPr>
          <w:rFonts w:ascii="GHEA Grapalat" w:hAnsi="GHEA Grapalat" w:cs="Sylfaen"/>
          <w:sz w:val="20"/>
          <w:lang w:val="ru-RU"/>
        </w:rPr>
        <w:t>մասնակցելու</w:t>
      </w:r>
      <w:r w:rsidRPr="007768B6">
        <w:rPr>
          <w:rFonts w:ascii="GHEA Grapalat" w:hAnsi="GHEA Grapalat" w:cs="Sylfaen"/>
          <w:sz w:val="20"/>
          <w:lang w:val="af-ZA"/>
        </w:rPr>
        <w:t xml:space="preserve"> </w:t>
      </w:r>
      <w:r w:rsidRPr="007768B6">
        <w:rPr>
          <w:rFonts w:ascii="GHEA Grapalat" w:hAnsi="GHEA Grapalat" w:cs="Sylfaen"/>
          <w:sz w:val="20"/>
          <w:lang w:val="ru-RU"/>
        </w:rPr>
        <w:t>դիմում</w:t>
      </w:r>
      <w:r w:rsidRPr="007768B6">
        <w:rPr>
          <w:rFonts w:ascii="GHEA Grapalat" w:hAnsi="GHEA Grapalat" w:cs="Sylfaen"/>
          <w:sz w:val="20"/>
          <w:lang w:val="es-ES"/>
        </w:rPr>
        <w:t>-</w:t>
      </w:r>
      <w:r w:rsidRPr="007768B6">
        <w:rPr>
          <w:rFonts w:ascii="GHEA Grapalat" w:hAnsi="GHEA Grapalat" w:cs="Sylfaen"/>
          <w:sz w:val="20"/>
        </w:rPr>
        <w:t>հայտարարություն</w:t>
      </w:r>
      <w:r w:rsidRPr="007768B6">
        <w:rPr>
          <w:rFonts w:ascii="GHEA Grapalat" w:hAnsi="GHEA Grapalat" w:cs="Sylfaen"/>
          <w:sz w:val="20"/>
          <w:lang w:val="af-ZA"/>
        </w:rPr>
        <w:t>` համաձայն հ</w:t>
      </w:r>
      <w:r w:rsidRPr="007768B6">
        <w:rPr>
          <w:rFonts w:ascii="GHEA Grapalat" w:hAnsi="GHEA Grapalat" w:cs="Sylfaen"/>
          <w:sz w:val="20"/>
          <w:lang w:val="ru-RU"/>
        </w:rPr>
        <w:t>ավելված</w:t>
      </w:r>
      <w:r w:rsidRPr="007768B6">
        <w:rPr>
          <w:rFonts w:ascii="GHEA Grapalat" w:hAnsi="GHEA Grapalat" w:cs="Sylfaen"/>
          <w:sz w:val="20"/>
          <w:lang w:val="af-ZA"/>
        </w:rPr>
        <w:t xml:space="preserve"> N 1-ի</w:t>
      </w:r>
      <w:r w:rsidRPr="007768B6">
        <w:rPr>
          <w:rFonts w:ascii="GHEA Grapalat" w:hAnsi="GHEA Grapalat" w:cs="Sylfaen"/>
          <w:sz w:val="20"/>
          <w:lang w:val="es-ES"/>
        </w:rPr>
        <w:t>,</w:t>
      </w:r>
    </w:p>
    <w:p w:rsidR="00131485" w:rsidRDefault="00131485" w:rsidP="0013148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131485" w:rsidRPr="004F02AD" w:rsidRDefault="00131485" w:rsidP="0013148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rsidR="00131485" w:rsidRDefault="00131485" w:rsidP="00131485">
      <w:pPr>
        <w:ind w:firstLine="567"/>
        <w:jc w:val="both"/>
        <w:rPr>
          <w:rFonts w:ascii="GHEA Grapalat" w:hAnsi="GHEA Grapalat" w:cs="Sylfaen"/>
          <w:sz w:val="20"/>
          <w:lang w:val="hy-AM"/>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rsidR="00131485" w:rsidRDefault="00131485" w:rsidP="00131485">
      <w:pPr>
        <w:ind w:firstLine="567"/>
        <w:jc w:val="both"/>
        <w:rPr>
          <w:rFonts w:ascii="GHEA Grapalat" w:hAnsi="GHEA Grapalat" w:cs="Sylfaen"/>
          <w:sz w:val="20"/>
          <w:lang w:val="es-ES"/>
        </w:rPr>
      </w:pPr>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7768B6" w:rsidRPr="007768B6" w:rsidRDefault="00131485" w:rsidP="007768B6">
      <w:pPr>
        <w:pStyle w:val="norm"/>
        <w:spacing w:line="240" w:lineRule="auto"/>
        <w:ind w:firstLine="567"/>
        <w:rPr>
          <w:rFonts w:ascii="GHEA Grapalat" w:hAnsi="GHEA Grapalat" w:cs="Sylfaen"/>
          <w:sz w:val="20"/>
          <w:lang w:val="af-ZA"/>
        </w:rPr>
      </w:pPr>
      <w:r>
        <w:rPr>
          <w:rFonts w:ascii="GHEA Grapalat" w:hAnsi="GHEA Grapalat" w:cs="Sylfaen"/>
          <w:sz w:val="20"/>
          <w:szCs w:val="24"/>
          <w:lang w:val="hy-AM" w:eastAsia="en-US"/>
        </w:rPr>
        <w:t>1)</w:t>
      </w:r>
      <w:r w:rsidR="007768B6" w:rsidRPr="007768B6">
        <w:rPr>
          <w:rFonts w:ascii="GHEA Grapalat" w:hAnsi="GHEA Grapalat" w:cs="Sylfaen"/>
          <w:sz w:val="20"/>
          <w:szCs w:val="24"/>
          <w:lang w:val="es-ES" w:eastAsia="en-US"/>
        </w:rPr>
        <w:t xml:space="preserve">   </w:t>
      </w:r>
      <w:r w:rsidR="007768B6" w:rsidRPr="007768B6">
        <w:rPr>
          <w:rFonts w:ascii="GHEA Grapalat" w:hAnsi="GHEA Grapalat" w:cs="Sylfaen"/>
          <w:sz w:val="20"/>
          <w:szCs w:val="24"/>
          <w:lang w:val="ru-RU" w:eastAsia="en-US"/>
        </w:rPr>
        <w:t>հրավերով</w:t>
      </w:r>
      <w:r w:rsidR="007768B6" w:rsidRPr="007768B6">
        <w:rPr>
          <w:rFonts w:ascii="GHEA Grapalat" w:hAnsi="GHEA Grapalat" w:cs="Sylfaen"/>
          <w:sz w:val="20"/>
          <w:szCs w:val="24"/>
          <w:lang w:val="es-ES" w:eastAsia="en-US"/>
        </w:rPr>
        <w:t xml:space="preserve"> </w:t>
      </w:r>
      <w:r w:rsidR="007768B6" w:rsidRPr="007768B6">
        <w:rPr>
          <w:rFonts w:ascii="GHEA Grapalat" w:hAnsi="GHEA Grapalat" w:cs="Sylfaen"/>
          <w:sz w:val="20"/>
          <w:szCs w:val="24"/>
          <w:lang w:val="ru-RU" w:eastAsia="en-US"/>
        </w:rPr>
        <w:t>պահանջվող</w:t>
      </w:r>
      <w:r w:rsidR="007768B6" w:rsidRPr="007768B6">
        <w:rPr>
          <w:rFonts w:ascii="GHEA Grapalat" w:hAnsi="GHEA Grapalat" w:cs="Sylfaen"/>
          <w:sz w:val="20"/>
          <w:lang w:val="es-ES"/>
        </w:rPr>
        <w:t xml:space="preserve"> </w:t>
      </w:r>
      <w:r w:rsidR="007768B6" w:rsidRPr="007768B6">
        <w:rPr>
          <w:rFonts w:ascii="GHEA Grapalat" w:hAnsi="GHEA Grapalat" w:cs="Sylfaen"/>
          <w:sz w:val="20"/>
        </w:rPr>
        <w:t>լիցենզիան</w:t>
      </w:r>
      <w:r w:rsidR="007768B6" w:rsidRPr="007768B6">
        <w:rPr>
          <w:rFonts w:ascii="GHEA Grapalat" w:hAnsi="GHEA Grapalat" w:cs="Sylfaen"/>
          <w:sz w:val="20"/>
          <w:lang w:val="es-ES"/>
        </w:rPr>
        <w:t xml:space="preserve"> և </w:t>
      </w:r>
      <w:r w:rsidR="007768B6" w:rsidRPr="007768B6">
        <w:rPr>
          <w:rFonts w:ascii="GHEA Grapalat" w:hAnsi="GHEA Grapalat" w:cs="Sylfaen"/>
          <w:sz w:val="20"/>
        </w:rPr>
        <w:t>լիցենզիայի</w:t>
      </w:r>
      <w:r w:rsidR="007768B6" w:rsidRPr="007768B6">
        <w:rPr>
          <w:rFonts w:ascii="GHEA Grapalat" w:hAnsi="GHEA Grapalat" w:cs="Sylfaen"/>
          <w:sz w:val="20"/>
          <w:lang w:val="es-ES"/>
        </w:rPr>
        <w:t xml:space="preserve"> </w:t>
      </w:r>
      <w:r w:rsidR="007768B6" w:rsidRPr="007768B6">
        <w:rPr>
          <w:rFonts w:ascii="GHEA Grapalat" w:hAnsi="GHEA Grapalat" w:cs="Sylfaen"/>
          <w:sz w:val="20"/>
        </w:rPr>
        <w:t>ներդիրները</w:t>
      </w:r>
      <w:r w:rsidR="007768B6" w:rsidRPr="007768B6">
        <w:rPr>
          <w:rFonts w:ascii="GHEA Grapalat" w:hAnsi="GHEA Grapalat" w:cs="Sylfaen"/>
          <w:sz w:val="20"/>
          <w:lang w:val="es-ES"/>
        </w:rPr>
        <w:t>,</w:t>
      </w:r>
      <w:r w:rsidR="007768B6" w:rsidRPr="007768B6">
        <w:rPr>
          <w:rFonts w:ascii="GHEA Grapalat" w:hAnsi="GHEA Grapalat" w:cs="Sylfaen"/>
          <w:sz w:val="20"/>
          <w:lang w:val="af-ZA"/>
        </w:rPr>
        <w:t xml:space="preserve"> </w:t>
      </w:r>
    </w:p>
    <w:p w:rsidR="007768B6" w:rsidRPr="00545BF9" w:rsidRDefault="007768B6" w:rsidP="007768B6">
      <w:pPr>
        <w:pStyle w:val="af4"/>
        <w:tabs>
          <w:tab w:val="left" w:pos="5562"/>
        </w:tabs>
        <w:spacing w:before="0" w:beforeAutospacing="0" w:after="0" w:afterAutospacing="0"/>
        <w:ind w:right="-40"/>
        <w:jc w:val="both"/>
        <w:rPr>
          <w:rFonts w:ascii="GHEA Grapalat" w:eastAsia="Cambria" w:hAnsi="GHEA Grapalat"/>
          <w:sz w:val="20"/>
          <w:szCs w:val="20"/>
          <w:lang w:val="af-ZA"/>
        </w:rPr>
      </w:pPr>
      <w:r w:rsidRPr="007768B6">
        <w:rPr>
          <w:rFonts w:ascii="GHEA Grapalat" w:hAnsi="GHEA Grapalat" w:cs="Sylfaen"/>
          <w:sz w:val="20"/>
          <w:lang w:val="af-ZA"/>
        </w:rPr>
        <w:t xml:space="preserve">         </w:t>
      </w:r>
      <w:r w:rsidR="00131485">
        <w:rPr>
          <w:rFonts w:ascii="GHEA Grapalat" w:hAnsi="GHEA Grapalat" w:cs="Sylfaen"/>
          <w:sz w:val="20"/>
          <w:lang w:val="hy-AM"/>
        </w:rPr>
        <w:t>2)</w:t>
      </w:r>
      <w:r w:rsidRPr="007768B6">
        <w:rPr>
          <w:rFonts w:ascii="GHEA Grapalat" w:hAnsi="GHEA Grapalat" w:cs="Sylfaen"/>
          <w:sz w:val="20"/>
          <w:lang w:val="af-ZA"/>
        </w:rPr>
        <w:t xml:space="preserve">  </w:t>
      </w:r>
      <w:r w:rsidRPr="007768B6">
        <w:rPr>
          <w:rFonts w:ascii="GHEA Grapalat" w:hAnsi="GHEA Grapalat" w:cs="Sylfaen"/>
          <w:sz w:val="20"/>
          <w:lang w:val="ru-RU"/>
        </w:rPr>
        <w:t>նախկինում</w:t>
      </w:r>
      <w:r w:rsidRPr="007768B6">
        <w:rPr>
          <w:rFonts w:ascii="GHEA Grapalat" w:hAnsi="GHEA Grapalat" w:cs="Sylfaen"/>
          <w:sz w:val="20"/>
          <w:lang w:val="af-ZA"/>
        </w:rPr>
        <w:t xml:space="preserve"> </w:t>
      </w:r>
      <w:r w:rsidRPr="007768B6">
        <w:rPr>
          <w:rFonts w:ascii="GHEA Grapalat" w:hAnsi="GHEA Grapalat" w:cs="Sylfaen"/>
          <w:sz w:val="20"/>
          <w:lang w:val="ru-RU"/>
        </w:rPr>
        <w:t>կատարած</w:t>
      </w:r>
      <w:r w:rsidRPr="007768B6">
        <w:rPr>
          <w:rFonts w:ascii="GHEA Grapalat" w:hAnsi="GHEA Grapalat" w:cs="Sylfaen"/>
          <w:sz w:val="20"/>
          <w:lang w:val="af-ZA"/>
        </w:rPr>
        <w:t xml:space="preserve"> </w:t>
      </w:r>
      <w:r w:rsidRPr="007768B6">
        <w:rPr>
          <w:rFonts w:ascii="GHEA Grapalat" w:hAnsi="GHEA Grapalat" w:cs="Sylfaen"/>
          <w:sz w:val="20"/>
          <w:lang w:val="ru-RU"/>
        </w:rPr>
        <w:t>պայմանագրի</w:t>
      </w:r>
      <w:r w:rsidRPr="007768B6">
        <w:rPr>
          <w:rFonts w:ascii="GHEA Grapalat" w:hAnsi="GHEA Grapalat" w:cs="Sylfaen"/>
          <w:sz w:val="20"/>
          <w:lang w:val="af-ZA"/>
        </w:rPr>
        <w:t xml:space="preserve"> (</w:t>
      </w:r>
      <w:r w:rsidRPr="007768B6">
        <w:rPr>
          <w:rFonts w:ascii="GHEA Grapalat" w:hAnsi="GHEA Grapalat" w:cs="Sylfaen"/>
          <w:sz w:val="20"/>
          <w:lang w:val="ru-RU"/>
        </w:rPr>
        <w:t>համաձայնագրերի</w:t>
      </w:r>
      <w:r w:rsidRPr="007768B6">
        <w:rPr>
          <w:rFonts w:ascii="GHEA Grapalat" w:hAnsi="GHEA Grapalat" w:cs="Sylfaen"/>
          <w:sz w:val="20"/>
          <w:lang w:val="af-ZA"/>
        </w:rPr>
        <w:t xml:space="preserve">, </w:t>
      </w:r>
      <w:r w:rsidRPr="007768B6">
        <w:rPr>
          <w:rFonts w:ascii="GHEA Grapalat" w:hAnsi="GHEA Grapalat" w:cs="Sylfaen"/>
          <w:sz w:val="20"/>
          <w:lang w:val="ru-RU"/>
        </w:rPr>
        <w:t>պայմանագրերի</w:t>
      </w:r>
      <w:r w:rsidRPr="007768B6">
        <w:rPr>
          <w:rFonts w:ascii="GHEA Grapalat" w:hAnsi="GHEA Grapalat" w:cs="Sylfaen"/>
          <w:sz w:val="20"/>
          <w:lang w:val="af-ZA"/>
        </w:rPr>
        <w:t xml:space="preserve">) </w:t>
      </w:r>
      <w:r w:rsidRPr="007768B6">
        <w:rPr>
          <w:rFonts w:ascii="GHEA Grapalat" w:hAnsi="GHEA Grapalat" w:cs="Sylfaen"/>
          <w:sz w:val="20"/>
          <w:lang w:val="ru-RU"/>
        </w:rPr>
        <w:t>պատճենները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իսկ</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դրանց</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պատշաճ</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կատարումը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գնահատելու</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համար</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տվյալ</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կողմերի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հաստատած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համաձայնագրի</w:t>
      </w:r>
      <w:r w:rsidRPr="00545BF9">
        <w:rPr>
          <w:rFonts w:ascii="GHEA Grapalat" w:eastAsia="Cambria" w:hAnsi="GHEA Grapalat"/>
          <w:sz w:val="20"/>
          <w:szCs w:val="20"/>
          <w:lang w:val="af-ZA"/>
        </w:rPr>
        <w:t>)</w:t>
      </w:r>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սահմանված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ժամկետում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կատարումը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հավաստող</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ակտի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հանձնման</w:t>
      </w:r>
      <w:r w:rsidRPr="00545BF9">
        <w:rPr>
          <w:rFonts w:ascii="GHEA Grapalat" w:eastAsia="Cambria" w:hAnsi="GHEA Grapalat"/>
          <w:sz w:val="20"/>
          <w:szCs w:val="20"/>
          <w:lang w:val="af-ZA"/>
        </w:rPr>
        <w:t>-</w:t>
      </w:r>
      <w:r w:rsidRPr="00676FA7">
        <w:rPr>
          <w:rFonts w:ascii="GHEA Grapalat" w:eastAsia="Cambria" w:hAnsi="GHEA Grapalat"/>
          <w:sz w:val="20"/>
          <w:szCs w:val="20"/>
        </w:rPr>
        <w:t>ընդունման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արձանագրություն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նախատեսված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փաստաթուղթ</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պատճենը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նախագծի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փորձաքննության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դրական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եզրակացությունը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տվյալ</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կատարումն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ընդունած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կողմի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գրավոր</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հավաստումը՝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որ</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հայտը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ներկայացնելու</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տարվա</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և</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նախորդող</w:t>
      </w:r>
      <w:r w:rsidRPr="00545BF9">
        <w:rPr>
          <w:rFonts w:ascii="GHEA Grapalat" w:eastAsia="Cambria" w:hAnsi="GHEA Grapalat"/>
          <w:sz w:val="20"/>
          <w:szCs w:val="20"/>
          <w:lang w:val="af-ZA"/>
        </w:rPr>
        <w:t xml:space="preserve"> 10 </w:t>
      </w:r>
      <w:r w:rsidRPr="00676FA7">
        <w:rPr>
          <w:rFonts w:ascii="GHEA Grapalat" w:eastAsia="Cambria" w:hAnsi="GHEA Grapalat"/>
          <w:sz w:val="20"/>
          <w:szCs w:val="20"/>
        </w:rPr>
        <w:t>տարիների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ընթացքում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պատշաճ</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ձևով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իրականացրել</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է</w:t>
      </w:r>
      <w:r w:rsidRPr="00545BF9">
        <w:rPr>
          <w:rFonts w:ascii="GHEA Grapalat" w:eastAsia="Cambria" w:hAnsi="GHEA Grapalat"/>
          <w:sz w:val="20"/>
          <w:szCs w:val="20"/>
          <w:lang w:val="af-ZA"/>
        </w:rPr>
        <w:t xml:space="preserve"> </w:t>
      </w:r>
      <w:r w:rsidRPr="00251E25">
        <w:rPr>
          <w:rFonts w:ascii="GHEA Grapalat" w:eastAsia="Cambria" w:hAnsi="GHEA Grapalat"/>
          <w:sz w:val="20"/>
          <w:szCs w:val="20"/>
        </w:rPr>
        <w:t>նմանատիպ</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առնվազն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մեկ</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պայմանագիր</w:t>
      </w:r>
      <w:r w:rsidRPr="00545BF9">
        <w:rPr>
          <w:rFonts w:ascii="GHEA Grapalat" w:eastAsia="Cambria" w:hAnsi="GHEA Grapalat"/>
          <w:sz w:val="20"/>
          <w:szCs w:val="20"/>
          <w:lang w:val="af-ZA"/>
        </w:rPr>
        <w:t>:</w:t>
      </w:r>
    </w:p>
    <w:p w:rsidR="007768B6" w:rsidRPr="00545BF9" w:rsidRDefault="007768B6" w:rsidP="007768B6">
      <w:pPr>
        <w:pStyle w:val="af4"/>
        <w:tabs>
          <w:tab w:val="left" w:pos="5562"/>
        </w:tabs>
        <w:spacing w:before="0" w:beforeAutospacing="0" w:after="0" w:afterAutospacing="0"/>
        <w:ind w:right="-40"/>
        <w:jc w:val="both"/>
        <w:rPr>
          <w:rFonts w:ascii="GHEA Grapalat" w:eastAsia="Cambria" w:hAnsi="GHEA Grapalat"/>
          <w:sz w:val="20"/>
          <w:szCs w:val="20"/>
          <w:lang w:val="af-ZA"/>
        </w:rPr>
      </w:pP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Նմանատիպ</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է</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համարվում</w:t>
      </w:r>
      <w:r w:rsidRPr="00545BF9">
        <w:rPr>
          <w:rFonts w:ascii="GHEA Grapalat" w:eastAsia="Cambria" w:hAnsi="GHEA Grapalat"/>
          <w:b/>
          <w:sz w:val="20"/>
          <w:szCs w:val="20"/>
          <w:lang w:val="af-ZA"/>
        </w:rPr>
        <w:t xml:space="preserve"> IV </w:t>
      </w:r>
      <w:r w:rsidRPr="00F1774B">
        <w:rPr>
          <w:rFonts w:ascii="GHEA Grapalat" w:eastAsia="Cambria" w:hAnsi="GHEA Grapalat"/>
          <w:b/>
          <w:sz w:val="20"/>
          <w:szCs w:val="20"/>
        </w:rPr>
        <w:t>կամ</w:t>
      </w:r>
      <w:r w:rsidRPr="00545BF9">
        <w:rPr>
          <w:rFonts w:ascii="GHEA Grapalat" w:eastAsia="Cambria" w:hAnsi="GHEA Grapalat"/>
          <w:b/>
          <w:sz w:val="20"/>
          <w:szCs w:val="20"/>
          <w:lang w:val="af-ZA"/>
        </w:rPr>
        <w:t xml:space="preserve"> IV-</w:t>
      </w:r>
      <w:r w:rsidRPr="00F1774B">
        <w:rPr>
          <w:rFonts w:ascii="GHEA Grapalat" w:eastAsia="Cambria" w:hAnsi="GHEA Grapalat"/>
          <w:b/>
          <w:sz w:val="20"/>
          <w:szCs w:val="20"/>
        </w:rPr>
        <w:t>ից</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բարձր</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կատեգորիայի</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ռիսկայնության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աստիճանի</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հասարակական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նշանակության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օբյեկտի</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կառուցման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նախագծանախահաշվային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փաստաթղթերի</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կազմումը</w:t>
      </w:r>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հրավերով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պահանջվող</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լիցենզիայի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և</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ներդիրների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շրջանակներում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որը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պետք</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է</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ստացած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լինի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համապատասխան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քաղաքաշինական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դրական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փորձաքննության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եզրակացությունը</w:t>
      </w:r>
      <w:r w:rsidRPr="00545BF9">
        <w:rPr>
          <w:rFonts w:ascii="GHEA Grapalat" w:eastAsia="Cambria" w:hAnsi="GHEA Grapalat"/>
          <w:sz w:val="20"/>
          <w:szCs w:val="20"/>
          <w:lang w:val="af-ZA"/>
        </w:rPr>
        <w:t xml:space="preserve">: </w:t>
      </w:r>
    </w:p>
    <w:p w:rsidR="007768B6" w:rsidRPr="00FB09FE" w:rsidRDefault="007768B6" w:rsidP="00FB09FE">
      <w:pPr>
        <w:ind w:firstLine="360"/>
        <w:jc w:val="both"/>
        <w:rPr>
          <w:rFonts w:ascii="GHEA Grapalat" w:hAnsi="GHEA Grapalat"/>
          <w:color w:val="000000"/>
          <w:sz w:val="20"/>
          <w:szCs w:val="20"/>
          <w:lang w:val="af-ZA"/>
        </w:rPr>
      </w:pPr>
      <w:r w:rsidRPr="00545BF9">
        <w:rPr>
          <w:rFonts w:ascii="GHEA Grapalat" w:eastAsia="Calibri" w:hAnsi="GHEA Grapalat"/>
          <w:b/>
          <w:sz w:val="20"/>
          <w:lang w:val="af-ZA"/>
        </w:rPr>
        <w:t xml:space="preserve">   </w:t>
      </w:r>
      <w:r w:rsidR="00131485" w:rsidRPr="00131485">
        <w:rPr>
          <w:rFonts w:ascii="GHEA Grapalat" w:eastAsia="Calibri" w:hAnsi="GHEA Grapalat"/>
          <w:bCs/>
          <w:sz w:val="20"/>
          <w:lang w:val="hy-AM"/>
        </w:rPr>
        <w:t>3)</w:t>
      </w:r>
      <w:r w:rsidRPr="00FB09FE">
        <w:rPr>
          <w:rFonts w:ascii="GHEA Grapalat" w:hAnsi="GHEA Grapalat" w:cs="Sylfaen"/>
          <w:color w:val="000000"/>
          <w:sz w:val="20"/>
          <w:lang w:val="hy-AM"/>
        </w:rPr>
        <w:t xml:space="preserve"> </w:t>
      </w:r>
      <w:r w:rsidRPr="00FB09FE">
        <w:rPr>
          <w:rFonts w:ascii="GHEA Grapalat" w:hAnsi="GHEA Grapalat" w:cs="Sylfaen"/>
          <w:color w:val="000000"/>
          <w:sz w:val="20"/>
          <w:szCs w:val="20"/>
          <w:lang w:val="hy-AM"/>
        </w:rPr>
        <w:t>աշխատակազմի մասին տվյալներ՝ համաձայն սույն հրավերի Հավելված N 1.2-ի</w:t>
      </w:r>
      <w:r w:rsidRPr="00A00C14">
        <w:rPr>
          <w:rFonts w:ascii="GHEA Grapalat" w:hAnsi="GHEA Grapalat" w:cs="Sylfaen"/>
          <w:color w:val="000000"/>
          <w:sz w:val="20"/>
          <w:szCs w:val="20"/>
          <w:lang w:val="hy-AM"/>
        </w:rPr>
        <w:t>,</w:t>
      </w:r>
      <w:r w:rsidRPr="00545BF9">
        <w:rPr>
          <w:rFonts w:ascii="GHEA Grapalat" w:hAnsi="GHEA Grapalat" w:cs="Sylfaen"/>
          <w:color w:val="000000"/>
          <w:sz w:val="20"/>
          <w:lang w:val="af-ZA"/>
        </w:rPr>
        <w:t xml:space="preserve"> </w:t>
      </w:r>
      <w:r w:rsidRPr="00A00C14">
        <w:rPr>
          <w:rFonts w:ascii="GHEA Grapalat" w:hAnsi="GHEA Grapalat" w:cs="Sylfaen"/>
          <w:color w:val="000000"/>
          <w:sz w:val="20"/>
          <w:szCs w:val="20"/>
          <w:lang w:val="hy-AM"/>
        </w:rPr>
        <w:t>որին կցվում են ո</w:t>
      </w:r>
      <w:r w:rsidRPr="00A00C14">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lang w:val="hy-AM"/>
        </w:rPr>
        <w:t>բոլոր մասնագետների մասով</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վերջիններիս</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գրավոր</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համաձայնությունները</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lang w:val="hy-AM"/>
        </w:rPr>
        <w:t>գնման առարկա հանդիսացող</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ծառայությունները</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մատուցելու</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վերաբերյալ</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իսկ</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մատուցած</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ծառայության</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գնահատման</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համար</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պետք</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է</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ներկայացվի</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գործատուի</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կողմից</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տրված</w:t>
      </w:r>
      <w:r w:rsidRPr="00545BF9">
        <w:rPr>
          <w:rFonts w:ascii="GHEA Grapalat" w:hAnsi="GHEA Grapalat"/>
          <w:sz w:val="20"/>
          <w:szCs w:val="20"/>
          <w:lang w:val="af-ZA"/>
        </w:rPr>
        <w:t xml:space="preserve"> </w:t>
      </w:r>
      <w:r w:rsidRPr="00BB23A5">
        <w:rPr>
          <w:rFonts w:ascii="GHEA Grapalat" w:hAnsi="GHEA Grapalat"/>
          <w:sz w:val="20"/>
          <w:szCs w:val="20"/>
        </w:rPr>
        <w:t>գրավոր</w:t>
      </w:r>
      <w:r w:rsidRPr="00545BF9">
        <w:rPr>
          <w:rFonts w:ascii="GHEA Grapalat" w:hAnsi="GHEA Grapalat"/>
          <w:sz w:val="20"/>
          <w:szCs w:val="20"/>
          <w:lang w:val="af-ZA"/>
        </w:rPr>
        <w:t xml:space="preserve"> </w:t>
      </w:r>
      <w:r w:rsidRPr="00FB09FE">
        <w:rPr>
          <w:rFonts w:ascii="GHEA Grapalat" w:hAnsi="GHEA Grapalat"/>
          <w:color w:val="000000"/>
          <w:sz w:val="20"/>
          <w:szCs w:val="20"/>
          <w:lang w:val="af-ZA"/>
        </w:rPr>
        <w:t>հավաստում, կամ քաղաքաշինական պարզ փորձաքննության դրական եզրակացություն, կամ այլ հիմնավորող փաստաթուղթ:</w:t>
      </w:r>
    </w:p>
    <w:p w:rsidR="007768B6" w:rsidRPr="00F566BF" w:rsidRDefault="007768B6" w:rsidP="007768B6">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rsidR="007768B6" w:rsidRPr="00F566BF" w:rsidRDefault="007768B6" w:rsidP="007768B6">
      <w:pPr>
        <w:ind w:firstLine="540"/>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CB6DA8">
        <w:rPr>
          <w:rFonts w:ascii="GHEA Grapalat" w:hAnsi="GHEA Grapalat" w:cs="Sylfaen"/>
          <w:sz w:val="20"/>
          <w:lang w:val="af-ZA"/>
        </w:rPr>
        <w:t>:</w:t>
      </w:r>
    </w:p>
    <w:p w:rsidR="007768B6" w:rsidRPr="00545BF9" w:rsidRDefault="007768B6" w:rsidP="007768B6">
      <w:pPr>
        <w:ind w:firstLine="567"/>
        <w:jc w:val="both"/>
        <w:rPr>
          <w:rFonts w:ascii="GHEA Grapalat" w:hAnsi="GHEA Grapalat" w:cs="Sylfaen"/>
          <w:sz w:val="20"/>
          <w:lang w:val="es-ES"/>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7768B6" w:rsidRPr="00F566BF" w:rsidRDefault="007768B6" w:rsidP="007768B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B2572B" w:rsidRPr="00FB09FE" w:rsidRDefault="001B50B6" w:rsidP="00FB09FE">
      <w:pPr>
        <w:pStyle w:val="31"/>
        <w:spacing w:line="240" w:lineRule="auto"/>
        <w:jc w:val="right"/>
        <w:rPr>
          <w:rFonts w:ascii="GHEA Grapalat" w:hAnsi="GHEA Grapalat" w:cs="Sylfaen"/>
          <w:b/>
          <w:lang w:val="es-ES"/>
        </w:rPr>
      </w:pPr>
      <w:r>
        <w:rPr>
          <w:rFonts w:ascii="GHEA Grapalat" w:hAnsi="GHEA Grapalat" w:cs="Sylfaen"/>
          <w:b/>
          <w:lang w:val="es-ES"/>
        </w:rPr>
        <w:br w:type="page"/>
      </w:r>
      <w:r w:rsidR="00B2572B" w:rsidRPr="00F566BF">
        <w:rPr>
          <w:rFonts w:ascii="GHEA Grapalat" w:hAnsi="GHEA Grapalat" w:cs="Sylfaen"/>
          <w:b/>
          <w:lang w:val="es-ES"/>
        </w:rPr>
        <w:lastRenderedPageBreak/>
        <w:t>Հավելված</w:t>
      </w:r>
      <w:r w:rsidR="00B2572B" w:rsidRPr="00FB09FE">
        <w:rPr>
          <w:rFonts w:ascii="GHEA Grapalat" w:hAnsi="GHEA Grapalat" w:cs="Sylfaen"/>
          <w:b/>
          <w:lang w:val="es-ES"/>
        </w:rPr>
        <w:t xml:space="preserve">  N 1</w:t>
      </w:r>
    </w:p>
    <w:p w:rsidR="00B2572B" w:rsidRPr="00FB09FE" w:rsidRDefault="00942C6E" w:rsidP="00EF3662">
      <w:pPr>
        <w:pStyle w:val="31"/>
        <w:spacing w:line="240" w:lineRule="auto"/>
        <w:jc w:val="right"/>
        <w:rPr>
          <w:rFonts w:ascii="GHEA Grapalat" w:hAnsi="GHEA Grapalat" w:cs="Sylfaen"/>
          <w:b/>
          <w:lang w:val="es-ES"/>
        </w:rPr>
      </w:pPr>
      <w:r>
        <w:rPr>
          <w:rFonts w:ascii="GHEA Grapalat" w:hAnsi="GHEA Grapalat" w:cs="Sylfaen"/>
          <w:b/>
          <w:lang w:val="es-ES"/>
        </w:rPr>
        <w:t>ՀՀ ԱՆ ԳՀԽԾՁԲ-2025/65</w:t>
      </w:r>
      <w:r w:rsidR="00FB09FE" w:rsidRPr="00FB09FE">
        <w:rPr>
          <w:rFonts w:ascii="GHEA Grapalat" w:hAnsi="GHEA Grapalat" w:cs="Sylfaen"/>
          <w:b/>
          <w:lang w:val="es-ES"/>
        </w:rPr>
        <w:t xml:space="preserve">  </w:t>
      </w:r>
      <w:r w:rsidR="00FB09FE">
        <w:rPr>
          <w:rFonts w:ascii="GHEA Grapalat" w:hAnsi="GHEA Grapalat" w:cs="Sylfaen"/>
          <w:b/>
          <w:lang w:val="es-ES"/>
        </w:rPr>
        <w:t>ծա</w:t>
      </w:r>
      <w:r w:rsidR="00B2572B" w:rsidRPr="00F566BF">
        <w:rPr>
          <w:rFonts w:ascii="GHEA Grapalat" w:hAnsi="GHEA Grapalat" w:cs="Sylfaen"/>
          <w:b/>
          <w:lang w:val="es-ES"/>
        </w:rPr>
        <w:t>ծկագրով</w:t>
      </w:r>
    </w:p>
    <w:p w:rsidR="00B2572B" w:rsidRPr="00FB09FE" w:rsidRDefault="004D21B0" w:rsidP="00EF3662">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00B2572B" w:rsidRPr="00FB09FE">
        <w:rPr>
          <w:rFonts w:ascii="GHEA Grapalat" w:hAnsi="GHEA Grapalat" w:cs="Sylfaen"/>
          <w:b/>
          <w:lang w:val="es-ES"/>
        </w:rPr>
        <w:t xml:space="preserve">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4D21B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FB09FE" w:rsidP="00EF3662">
      <w:pPr>
        <w:jc w:val="both"/>
        <w:rPr>
          <w:rFonts w:ascii="GHEA Grapalat" w:hAnsi="GHEA Grapalat"/>
          <w:sz w:val="22"/>
          <w:szCs w:val="22"/>
          <w:u w:val="single"/>
          <w:lang w:val="es-ES"/>
        </w:rPr>
      </w:pPr>
      <w:r w:rsidRPr="00FB09FE">
        <w:rPr>
          <w:rFonts w:ascii="GHEA Grapalat" w:hAnsi="GHEA Grapalat" w:cs="Sylfaen"/>
          <w:sz w:val="20"/>
          <w:szCs w:val="20"/>
          <w:lang w:val="es-ES"/>
        </w:rPr>
        <w:t>ՀՀ առողջապահության նախարարության</w:t>
      </w:r>
      <w:r w:rsidR="00B2572B" w:rsidRPr="00F566BF">
        <w:rPr>
          <w:rFonts w:ascii="GHEA Grapalat" w:hAnsi="GHEA Grapalat" w:cs="Sylfaen"/>
          <w:sz w:val="20"/>
          <w:szCs w:val="20"/>
          <w:lang w:val="es-ES"/>
        </w:rPr>
        <w:t xml:space="preserve"> կողմից</w:t>
      </w:r>
      <w:r>
        <w:rPr>
          <w:rFonts w:ascii="GHEA Grapalat" w:hAnsi="GHEA Grapalat" w:cs="Sylfaen"/>
          <w:sz w:val="20"/>
          <w:szCs w:val="20"/>
          <w:lang w:val="es-ES"/>
        </w:rPr>
        <w:t xml:space="preserve"> </w:t>
      </w:r>
      <w:r w:rsidR="00942C6E">
        <w:rPr>
          <w:rFonts w:ascii="GHEA Grapalat" w:hAnsi="GHEA Grapalat" w:cs="Sylfaen"/>
          <w:sz w:val="20"/>
          <w:szCs w:val="20"/>
          <w:lang w:val="es-ES"/>
        </w:rPr>
        <w:t>ՀՀ ԱՆ ԳՀԽԾՁԲ-2025/65</w:t>
      </w:r>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rsidR="00B2572B" w:rsidRPr="00F566BF" w:rsidRDefault="0065092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5092B">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C3342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B2572B" w:rsidRPr="004D21B0" w:rsidRDefault="00B2572B" w:rsidP="004D21B0">
      <w:pPr>
        <w:pStyle w:val="aff3"/>
        <w:numPr>
          <w:ilvl w:val="0"/>
          <w:numId w:val="2"/>
        </w:numPr>
        <w:jc w:val="both"/>
        <w:rPr>
          <w:rFonts w:ascii="GHEA Grapalat" w:hAnsi="GHEA Grapalat"/>
          <w:sz w:val="22"/>
          <w:szCs w:val="22"/>
          <w:u w:val="single"/>
          <w:lang w:val="es-ES"/>
        </w:rPr>
      </w:pPr>
      <w:r w:rsidRPr="004D21B0">
        <w:rPr>
          <w:rFonts w:ascii="GHEA Grapalat" w:hAnsi="GHEA Grapalat" w:cs="Sylfaen"/>
          <w:sz w:val="20"/>
          <w:szCs w:val="20"/>
          <w:lang w:val="es-ES"/>
        </w:rPr>
        <w:t>էլեկտրոնային</w:t>
      </w:r>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փոստի</w:t>
      </w:r>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հասցեն</w:t>
      </w:r>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է</w:t>
      </w:r>
      <w:r w:rsidRPr="004D21B0">
        <w:rPr>
          <w:rFonts w:ascii="GHEA Grapalat" w:hAnsi="GHEA Grapalat" w:cs="Arial"/>
          <w:sz w:val="20"/>
          <w:szCs w:val="20"/>
          <w:lang w:val="es-ES"/>
        </w:rPr>
        <w:t>`</w:t>
      </w:r>
      <w:r w:rsidRPr="004D21B0">
        <w:rPr>
          <w:rFonts w:ascii="GHEA Grapalat" w:hAnsi="GHEA Grapalat" w:cs="Arial"/>
          <w:szCs w:val="22"/>
          <w:lang w:val="es-ES"/>
        </w:rPr>
        <w:t xml:space="preserve"> </w:t>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00966859" w:rsidRPr="004D21B0">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4D21B0" w:rsidRDefault="00B2572B" w:rsidP="004D21B0">
      <w:pPr>
        <w:jc w:val="right"/>
        <w:rPr>
          <w:rFonts w:ascii="GHEA Grapalat" w:hAnsi="GHEA Grapalat"/>
          <w:sz w:val="20"/>
          <w:szCs w:val="20"/>
          <w:lang w:val="es-ES"/>
        </w:rPr>
      </w:pPr>
    </w:p>
    <w:p w:rsidR="003257F0" w:rsidRPr="004D21B0" w:rsidRDefault="003257F0" w:rsidP="004D21B0">
      <w:pPr>
        <w:pStyle w:val="aff3"/>
        <w:numPr>
          <w:ilvl w:val="0"/>
          <w:numId w:val="2"/>
        </w:numPr>
        <w:jc w:val="both"/>
        <w:rPr>
          <w:rFonts w:ascii="GHEA Grapalat" w:hAnsi="GHEA Grapalat" w:cs="Arial"/>
          <w:vertAlign w:val="superscript"/>
          <w:lang w:val="es-ES"/>
        </w:rPr>
      </w:pPr>
      <w:r w:rsidRPr="004D21B0">
        <w:rPr>
          <w:rFonts w:ascii="GHEA Grapalat" w:hAnsi="GHEA Grapalat"/>
          <w:sz w:val="20"/>
          <w:szCs w:val="20"/>
          <w:lang w:val="hy-AM"/>
        </w:rPr>
        <w:t xml:space="preserve">գործունեության հասցեն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r w:rsidRPr="004D21B0">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4D21B0" w:rsidRDefault="003257F0" w:rsidP="004D21B0">
      <w:pPr>
        <w:pStyle w:val="aff3"/>
        <w:numPr>
          <w:ilvl w:val="0"/>
          <w:numId w:val="2"/>
        </w:numPr>
        <w:jc w:val="both"/>
        <w:rPr>
          <w:rFonts w:ascii="GHEA Grapalat" w:hAnsi="GHEA Grapalat" w:cs="Arial"/>
          <w:u w:val="single"/>
          <w:vertAlign w:val="superscript"/>
        </w:rPr>
      </w:pPr>
      <w:r w:rsidRPr="004D21B0">
        <w:rPr>
          <w:rFonts w:ascii="GHEA Grapalat" w:hAnsi="GHEA Grapalat"/>
          <w:sz w:val="20"/>
          <w:szCs w:val="20"/>
          <w:lang w:val="hy-AM"/>
        </w:rPr>
        <w:t xml:space="preserve">հեռախոսահամարն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131485" w:rsidRPr="00F71502" w:rsidRDefault="00650682" w:rsidP="0013148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42C6E">
        <w:rPr>
          <w:rFonts w:ascii="GHEA Grapalat" w:hAnsi="GHEA Grapalat" w:cs="Arial"/>
          <w:sz w:val="20"/>
          <w:szCs w:val="20"/>
          <w:lang w:val="es-ES"/>
        </w:rPr>
        <w:t>ՀՀ ԱՆ ԳՀԽԾՁԲ-2025/65</w:t>
      </w:r>
      <w:r w:rsidR="001B014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4D21B0">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w:t>
      </w:r>
      <w:r w:rsidR="00131485" w:rsidRPr="00F71502">
        <w:rPr>
          <w:rFonts w:ascii="GHEA Grapalat" w:hAnsi="GHEA Grapalat" w:cs="Arial"/>
          <w:sz w:val="20"/>
          <w:szCs w:val="20"/>
          <w:lang w:val="es-ES"/>
        </w:rPr>
        <w:t xml:space="preserve">սահմանված մասնակցության իրավունքի </w:t>
      </w:r>
      <w:bookmarkStart w:id="6" w:name="_Hlk193134300"/>
      <w:r w:rsidR="00131485">
        <w:rPr>
          <w:rFonts w:ascii="GHEA Grapalat" w:hAnsi="GHEA Grapalat" w:cs="Arial"/>
          <w:sz w:val="20"/>
          <w:szCs w:val="20"/>
          <w:lang w:val="es-ES"/>
        </w:rPr>
        <w:t>և որակավորման չափանիշներին ներկայացվող</w:t>
      </w:r>
      <w:bookmarkEnd w:id="6"/>
      <w:r w:rsidR="00131485" w:rsidRPr="005F1873">
        <w:rPr>
          <w:rFonts w:ascii="GHEA Grapalat" w:hAnsi="GHEA Grapalat" w:cs="Arial"/>
          <w:sz w:val="20"/>
          <w:szCs w:val="20"/>
          <w:lang w:val="es-ES"/>
        </w:rPr>
        <w:t xml:space="preserve"> </w:t>
      </w:r>
      <w:r w:rsidR="00131485">
        <w:rPr>
          <w:rFonts w:ascii="GHEA Grapalat" w:hAnsi="GHEA Grapalat" w:cs="Arial"/>
          <w:sz w:val="20"/>
          <w:szCs w:val="20"/>
          <w:lang w:val="es-ES"/>
        </w:rPr>
        <w:t>պահանջներին.</w:t>
      </w:r>
    </w:p>
    <w:p w:rsidR="006C3873" w:rsidRPr="00F566BF" w:rsidRDefault="00887807" w:rsidP="00131485">
      <w:pPr>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42C6E">
        <w:rPr>
          <w:rFonts w:ascii="GHEA Grapalat" w:hAnsi="GHEA Grapalat" w:cs="Arial"/>
          <w:sz w:val="20"/>
          <w:szCs w:val="20"/>
          <w:lang w:val="es-ES"/>
        </w:rPr>
        <w:t>ՀՀ ԱՆ ԳՀԽԾՁԲ-2025/65</w:t>
      </w:r>
      <w:r w:rsidR="001B0142">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4D21B0">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4D21B0">
      <w:pPr>
        <w:numPr>
          <w:ilvl w:val="0"/>
          <w:numId w:val="2"/>
        </w:numPr>
        <w:tabs>
          <w:tab w:val="left" w:pos="1080"/>
        </w:tabs>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4D21B0">
      <w:pPr>
        <w:numPr>
          <w:ilvl w:val="0"/>
          <w:numId w:val="2"/>
        </w:numPr>
        <w:tabs>
          <w:tab w:val="left" w:pos="1080"/>
        </w:tabs>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4D21B0"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D21B0"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rsidR="00821851" w:rsidRPr="00821851" w:rsidRDefault="00821851" w:rsidP="00131485">
      <w:pPr>
        <w:ind w:firstLine="708"/>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131485">
      <w:pPr>
        <w:ind w:firstLine="708"/>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131485">
      <w:pPr>
        <w:ind w:firstLine="708"/>
        <w:jc w:val="both"/>
        <w:rPr>
          <w:rFonts w:ascii="GHEA Grapalat" w:hAnsi="GHEA Grapalat"/>
          <w:sz w:val="22"/>
          <w:szCs w:val="22"/>
          <w:lang w:val="hy-AM"/>
        </w:rPr>
      </w:pPr>
    </w:p>
    <w:p w:rsidR="00E21520" w:rsidRDefault="00E21520" w:rsidP="00131485">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B2572B" w:rsidRDefault="006C3873" w:rsidP="00131485">
      <w:pPr>
        <w:ind w:firstLine="708"/>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rsidR="00131485" w:rsidRDefault="00131485" w:rsidP="00131485">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31485" w:rsidRDefault="00131485" w:rsidP="00131485">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31485" w:rsidRPr="000371F5" w:rsidRDefault="00131485" w:rsidP="00131485">
      <w:pPr>
        <w:jc w:val="both"/>
        <w:rPr>
          <w:rFonts w:ascii="GHEA Grapalat" w:hAnsi="GHEA Grapalat"/>
          <w:sz w:val="20"/>
          <w:lang w:val="es-ES"/>
        </w:rPr>
      </w:pPr>
      <w:r>
        <w:rPr>
          <w:rFonts w:ascii="GHEA Grapalat" w:hAnsi="GHEA Grapalat"/>
          <w:sz w:val="20"/>
          <w:lang w:val="es-ES"/>
        </w:rPr>
        <w:t>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7"/>
      <w:r w:rsidRPr="005A2407">
        <w:rPr>
          <w:rFonts w:ascii="GHEA Grapalat" w:hAnsi="GHEA Grapalat"/>
          <w:sz w:val="20"/>
          <w:lang w:val="es-ES"/>
        </w:rPr>
        <w:t>:</w:t>
      </w:r>
      <w:r w:rsidRPr="000371F5">
        <w:rPr>
          <w:rFonts w:ascii="GHEA Grapalat" w:hAnsi="GHEA Grapalat"/>
          <w:sz w:val="20"/>
          <w:lang w:val="es-ES"/>
        </w:rPr>
        <w:t xml:space="preserve"> </w:t>
      </w:r>
    </w:p>
    <w:p w:rsidR="00131485" w:rsidRDefault="00131485" w:rsidP="00131485">
      <w:pPr>
        <w:ind w:firstLine="708"/>
        <w:jc w:val="both"/>
        <w:rPr>
          <w:rFonts w:ascii="GHEA Grapalat" w:hAnsi="GHEA Grapalat" w:cs="Arial"/>
          <w:sz w:val="18"/>
          <w:szCs w:val="18"/>
          <w:vertAlign w:val="superscript"/>
          <w:lang w:val="es-ES"/>
        </w:rPr>
      </w:pPr>
    </w:p>
    <w:p w:rsidR="00131485" w:rsidRPr="00F566BF" w:rsidRDefault="00131485" w:rsidP="00131485">
      <w:pPr>
        <w:ind w:firstLine="708"/>
        <w:jc w:val="both"/>
        <w:rPr>
          <w:rFonts w:ascii="GHEA Grapalat" w:hAnsi="GHEA Grapalat"/>
          <w:sz w:val="20"/>
          <w:lang w:val="es-ES"/>
        </w:rPr>
      </w:pPr>
      <w:r w:rsidRPr="00F566BF">
        <w:rPr>
          <w:rFonts w:ascii="GHEA Grapalat" w:hAnsi="GHEA Grapalat" w:cs="Arial"/>
          <w:sz w:val="20"/>
          <w:szCs w:val="20"/>
          <w:lang w:val="es-ES"/>
        </w:rPr>
        <w:t xml:space="preserve"> </w:t>
      </w:r>
    </w:p>
    <w:p w:rsidR="004D21B0" w:rsidRDefault="004D21B0" w:rsidP="00131485">
      <w:pPr>
        <w:ind w:firstLine="708"/>
        <w:jc w:val="both"/>
        <w:rPr>
          <w:rFonts w:ascii="GHEA Grapalat" w:hAnsi="GHEA Grapalat" w:cs="Arial"/>
          <w:sz w:val="20"/>
          <w:szCs w:val="20"/>
          <w:lang w:val="es-ES"/>
        </w:rPr>
      </w:pPr>
    </w:p>
    <w:p w:rsidR="004D21B0" w:rsidRDefault="004D21B0" w:rsidP="00EF3662">
      <w:pPr>
        <w:jc w:val="both"/>
        <w:rPr>
          <w:rFonts w:ascii="GHEA Grapalat" w:hAnsi="GHEA Grapalat" w:cs="Arial"/>
          <w:sz w:val="20"/>
          <w:szCs w:val="20"/>
          <w:lang w:val="es-ES"/>
        </w:rPr>
      </w:pPr>
    </w:p>
    <w:p w:rsidR="004D21B0" w:rsidRPr="00F566BF" w:rsidRDefault="004D21B0" w:rsidP="00EF3662">
      <w:pPr>
        <w:jc w:val="both"/>
        <w:rPr>
          <w:rFonts w:ascii="GHEA Grapalat" w:hAnsi="GHEA Grapalat"/>
          <w:sz w:val="20"/>
          <w:lang w:val="es-ES"/>
        </w:rPr>
      </w:pP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Default="004F02AD" w:rsidP="004F02AD">
      <w:pPr>
        <w:jc w:val="both"/>
        <w:rPr>
          <w:rFonts w:ascii="GHEA Grapalat" w:hAnsi="GHEA Grapalat"/>
          <w:i/>
          <w:sz w:val="16"/>
          <w:szCs w:val="16"/>
          <w:lang w:val="hy-AM" w:eastAsia="ru-RU"/>
        </w:rPr>
      </w:pPr>
    </w:p>
    <w:p w:rsidR="001B0142" w:rsidRDefault="001B0142" w:rsidP="004F02AD">
      <w:pPr>
        <w:jc w:val="both"/>
        <w:rPr>
          <w:rFonts w:ascii="GHEA Grapalat" w:hAnsi="GHEA Grapalat"/>
          <w:i/>
          <w:sz w:val="16"/>
          <w:szCs w:val="16"/>
          <w:lang w:val="hy-AM" w:eastAsia="ru-RU"/>
        </w:rPr>
      </w:pPr>
    </w:p>
    <w:p w:rsidR="001B0142" w:rsidRDefault="001B0142" w:rsidP="004F02AD">
      <w:pPr>
        <w:jc w:val="both"/>
        <w:rPr>
          <w:rFonts w:ascii="GHEA Grapalat" w:hAnsi="GHEA Grapalat"/>
          <w:i/>
          <w:sz w:val="16"/>
          <w:szCs w:val="16"/>
          <w:lang w:val="hy-AM" w:eastAsia="ru-RU"/>
        </w:rPr>
      </w:pPr>
    </w:p>
    <w:p w:rsidR="001B0142" w:rsidRDefault="001B0142" w:rsidP="004F02AD">
      <w:pPr>
        <w:jc w:val="both"/>
        <w:rPr>
          <w:rFonts w:ascii="GHEA Grapalat" w:hAnsi="GHEA Grapalat"/>
          <w:i/>
          <w:sz w:val="16"/>
          <w:szCs w:val="16"/>
          <w:lang w:val="hy-AM" w:eastAsia="ru-RU"/>
        </w:rPr>
      </w:pPr>
    </w:p>
    <w:p w:rsidR="001B0142" w:rsidRDefault="001B0142" w:rsidP="004F02AD">
      <w:pPr>
        <w:jc w:val="both"/>
        <w:rPr>
          <w:rFonts w:ascii="GHEA Grapalat" w:hAnsi="GHEA Grapalat"/>
          <w:i/>
          <w:sz w:val="16"/>
          <w:szCs w:val="16"/>
          <w:lang w:val="hy-AM" w:eastAsia="ru-RU"/>
        </w:rPr>
      </w:pPr>
    </w:p>
    <w:p w:rsidR="001B0142" w:rsidRDefault="001B0142" w:rsidP="004F02AD">
      <w:pPr>
        <w:jc w:val="both"/>
        <w:rPr>
          <w:rFonts w:ascii="GHEA Grapalat" w:hAnsi="GHEA Grapalat"/>
          <w:i/>
          <w:sz w:val="16"/>
          <w:szCs w:val="16"/>
          <w:lang w:val="hy-AM" w:eastAsia="ru-RU"/>
        </w:rPr>
      </w:pPr>
    </w:p>
    <w:p w:rsidR="001B0142" w:rsidRDefault="001B0142" w:rsidP="004F02AD">
      <w:pPr>
        <w:jc w:val="both"/>
        <w:rPr>
          <w:rFonts w:ascii="GHEA Grapalat" w:hAnsi="GHEA Grapalat"/>
          <w:i/>
          <w:sz w:val="16"/>
          <w:szCs w:val="16"/>
          <w:lang w:val="hy-AM" w:eastAsia="ru-RU"/>
        </w:rPr>
      </w:pPr>
    </w:p>
    <w:p w:rsidR="001B0142" w:rsidRDefault="001B0142" w:rsidP="004F02AD">
      <w:pPr>
        <w:jc w:val="both"/>
        <w:rPr>
          <w:rFonts w:ascii="GHEA Grapalat" w:hAnsi="GHEA Grapalat"/>
          <w:i/>
          <w:sz w:val="16"/>
          <w:szCs w:val="16"/>
          <w:lang w:val="hy-AM" w:eastAsia="ru-RU"/>
        </w:rPr>
      </w:pPr>
    </w:p>
    <w:p w:rsidR="001B0142" w:rsidRDefault="001B0142" w:rsidP="004F02AD">
      <w:pPr>
        <w:jc w:val="both"/>
        <w:rPr>
          <w:rFonts w:ascii="GHEA Grapalat" w:hAnsi="GHEA Grapalat"/>
          <w:i/>
          <w:sz w:val="16"/>
          <w:szCs w:val="16"/>
          <w:lang w:val="hy-AM" w:eastAsia="ru-RU"/>
        </w:rPr>
      </w:pPr>
    </w:p>
    <w:p w:rsidR="001B0142" w:rsidRDefault="001B0142" w:rsidP="004F02AD">
      <w:pPr>
        <w:jc w:val="both"/>
        <w:rPr>
          <w:rFonts w:ascii="GHEA Grapalat" w:hAnsi="GHEA Grapalat"/>
          <w:i/>
          <w:sz w:val="16"/>
          <w:szCs w:val="16"/>
          <w:lang w:val="hy-AM" w:eastAsia="ru-RU"/>
        </w:rPr>
      </w:pPr>
    </w:p>
    <w:p w:rsidR="001B0142" w:rsidRDefault="001B0142" w:rsidP="004F02AD">
      <w:pPr>
        <w:jc w:val="both"/>
        <w:rPr>
          <w:rFonts w:ascii="GHEA Grapalat" w:hAnsi="GHEA Grapalat"/>
          <w:i/>
          <w:sz w:val="16"/>
          <w:szCs w:val="16"/>
          <w:lang w:val="hy-AM" w:eastAsia="ru-RU"/>
        </w:rPr>
      </w:pPr>
    </w:p>
    <w:p w:rsidR="001B0142" w:rsidRDefault="001B0142" w:rsidP="004F02AD">
      <w:pPr>
        <w:jc w:val="both"/>
        <w:rPr>
          <w:rFonts w:ascii="GHEA Grapalat" w:hAnsi="GHEA Grapalat"/>
          <w:i/>
          <w:sz w:val="16"/>
          <w:szCs w:val="16"/>
          <w:lang w:val="hy-AM" w:eastAsia="ru-RU"/>
        </w:rPr>
      </w:pPr>
    </w:p>
    <w:p w:rsidR="001B0142" w:rsidRDefault="001B0142" w:rsidP="004F02AD">
      <w:pPr>
        <w:jc w:val="both"/>
        <w:rPr>
          <w:rFonts w:ascii="GHEA Grapalat" w:hAnsi="GHEA Grapalat"/>
          <w:i/>
          <w:sz w:val="16"/>
          <w:szCs w:val="16"/>
          <w:lang w:val="hy-AM" w:eastAsia="ru-RU"/>
        </w:rPr>
      </w:pPr>
    </w:p>
    <w:p w:rsidR="001B0142" w:rsidRDefault="001B0142" w:rsidP="004F02AD">
      <w:pPr>
        <w:jc w:val="both"/>
        <w:rPr>
          <w:rFonts w:ascii="GHEA Grapalat" w:hAnsi="GHEA Grapalat"/>
          <w:i/>
          <w:sz w:val="16"/>
          <w:szCs w:val="16"/>
          <w:lang w:val="hy-AM" w:eastAsia="ru-RU"/>
        </w:rPr>
      </w:pPr>
    </w:p>
    <w:p w:rsidR="001B0142" w:rsidRPr="00FE6432" w:rsidRDefault="001B0142" w:rsidP="004F02AD">
      <w:pPr>
        <w:jc w:val="both"/>
        <w:rPr>
          <w:rFonts w:ascii="GHEA Grapalat" w:hAnsi="GHEA Grapalat"/>
          <w:i/>
          <w:sz w:val="16"/>
          <w:szCs w:val="16"/>
          <w:lang w:val="hy-AM" w:eastAsia="ru-RU"/>
        </w:rPr>
      </w:pPr>
    </w:p>
    <w:p w:rsidR="001B0142" w:rsidRPr="00FE6432" w:rsidRDefault="001B0142" w:rsidP="004F02AD">
      <w:pPr>
        <w:jc w:val="both"/>
        <w:rPr>
          <w:rFonts w:ascii="GHEA Grapalat" w:hAnsi="GHEA Grapalat"/>
          <w:i/>
          <w:sz w:val="16"/>
          <w:szCs w:val="16"/>
          <w:lang w:val="hy-AM" w:eastAsia="ru-RU"/>
        </w:rPr>
      </w:pPr>
    </w:p>
    <w:p w:rsidR="001B0142" w:rsidRPr="00FE6432" w:rsidRDefault="001B0142" w:rsidP="004F02AD">
      <w:pPr>
        <w:jc w:val="both"/>
        <w:rPr>
          <w:rFonts w:ascii="GHEA Grapalat" w:hAnsi="GHEA Grapalat"/>
          <w:i/>
          <w:sz w:val="16"/>
          <w:szCs w:val="16"/>
          <w:lang w:val="hy-AM" w:eastAsia="ru-RU"/>
        </w:rPr>
      </w:pPr>
    </w:p>
    <w:p w:rsidR="001B0142" w:rsidRPr="00FE6432" w:rsidRDefault="001B0142" w:rsidP="004F02AD">
      <w:pPr>
        <w:jc w:val="both"/>
        <w:rPr>
          <w:rFonts w:ascii="GHEA Grapalat" w:hAnsi="GHEA Grapalat"/>
          <w:i/>
          <w:sz w:val="16"/>
          <w:szCs w:val="16"/>
          <w:lang w:val="hy-AM" w:eastAsia="ru-RU"/>
        </w:rPr>
      </w:pPr>
    </w:p>
    <w:p w:rsidR="001B0142" w:rsidRPr="00FE6432" w:rsidRDefault="001B0142" w:rsidP="004F02AD">
      <w:pPr>
        <w:jc w:val="both"/>
        <w:rPr>
          <w:rFonts w:ascii="GHEA Grapalat" w:hAnsi="GHEA Grapalat"/>
          <w:i/>
          <w:sz w:val="16"/>
          <w:szCs w:val="16"/>
          <w:lang w:val="hy-AM" w:eastAsia="ru-RU"/>
        </w:rPr>
      </w:pPr>
    </w:p>
    <w:p w:rsidR="001B0142" w:rsidRPr="00FE6432" w:rsidRDefault="001B0142" w:rsidP="004F02AD">
      <w:pPr>
        <w:jc w:val="both"/>
        <w:rPr>
          <w:rFonts w:ascii="GHEA Grapalat" w:hAnsi="GHEA Grapalat"/>
          <w:i/>
          <w:sz w:val="16"/>
          <w:szCs w:val="16"/>
          <w:lang w:val="hy-AM" w:eastAsia="ru-RU"/>
        </w:rPr>
      </w:pPr>
    </w:p>
    <w:p w:rsidR="001B0142" w:rsidRPr="00FE6432" w:rsidRDefault="001B0142" w:rsidP="004F02AD">
      <w:pPr>
        <w:jc w:val="both"/>
        <w:rPr>
          <w:rFonts w:ascii="GHEA Grapalat" w:hAnsi="GHEA Grapalat"/>
          <w:i/>
          <w:sz w:val="16"/>
          <w:szCs w:val="16"/>
          <w:lang w:val="hy-AM" w:eastAsia="ru-RU"/>
        </w:rPr>
      </w:pPr>
    </w:p>
    <w:p w:rsidR="001B0142" w:rsidRPr="00FE6432" w:rsidRDefault="001B0142" w:rsidP="004F02AD">
      <w:pPr>
        <w:jc w:val="both"/>
        <w:rPr>
          <w:rFonts w:ascii="GHEA Grapalat" w:hAnsi="GHEA Grapalat"/>
          <w:i/>
          <w:sz w:val="16"/>
          <w:szCs w:val="16"/>
          <w:lang w:val="hy-AM" w:eastAsia="ru-RU"/>
        </w:rPr>
      </w:pPr>
    </w:p>
    <w:p w:rsidR="001B0142" w:rsidRPr="00FE6432" w:rsidRDefault="001B0142" w:rsidP="004F02AD">
      <w:pPr>
        <w:jc w:val="both"/>
        <w:rPr>
          <w:rFonts w:ascii="GHEA Grapalat" w:hAnsi="GHEA Grapalat"/>
          <w:i/>
          <w:sz w:val="16"/>
          <w:szCs w:val="16"/>
          <w:lang w:val="hy-AM" w:eastAsia="ru-RU"/>
        </w:rPr>
      </w:pPr>
    </w:p>
    <w:p w:rsidR="001B0142" w:rsidRPr="00FE6432" w:rsidRDefault="001B0142" w:rsidP="004F02AD">
      <w:pPr>
        <w:jc w:val="both"/>
        <w:rPr>
          <w:rFonts w:ascii="GHEA Grapalat" w:hAnsi="GHEA Grapalat"/>
          <w:i/>
          <w:sz w:val="16"/>
          <w:szCs w:val="16"/>
          <w:lang w:val="hy-AM" w:eastAsia="ru-RU"/>
        </w:rPr>
      </w:pPr>
    </w:p>
    <w:p w:rsidR="001B0142" w:rsidRPr="00FE6432" w:rsidRDefault="001B0142" w:rsidP="004F02AD">
      <w:pPr>
        <w:jc w:val="both"/>
        <w:rPr>
          <w:rFonts w:ascii="GHEA Grapalat" w:hAnsi="GHEA Grapalat"/>
          <w:i/>
          <w:sz w:val="16"/>
          <w:szCs w:val="16"/>
          <w:lang w:val="hy-AM" w:eastAsia="ru-RU"/>
        </w:rPr>
      </w:pPr>
    </w:p>
    <w:p w:rsidR="001B0142" w:rsidRPr="00FE6432" w:rsidRDefault="001B0142" w:rsidP="004F02AD">
      <w:pPr>
        <w:jc w:val="both"/>
        <w:rPr>
          <w:rFonts w:ascii="GHEA Grapalat" w:hAnsi="GHEA Grapalat"/>
          <w:i/>
          <w:sz w:val="16"/>
          <w:szCs w:val="16"/>
          <w:lang w:val="hy-AM" w:eastAsia="ru-RU"/>
        </w:rPr>
      </w:pPr>
    </w:p>
    <w:p w:rsidR="001B0142" w:rsidRPr="00FE6432" w:rsidRDefault="001B0142"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i/>
          <w:sz w:val="16"/>
          <w:szCs w:val="16"/>
          <w:lang w:val="hy-AM"/>
        </w:rPr>
      </w:pPr>
    </w:p>
    <w:p w:rsidR="00134E80" w:rsidRDefault="00134E80" w:rsidP="002E6C2D">
      <w:pPr>
        <w:pStyle w:val="31"/>
        <w:spacing w:line="240" w:lineRule="auto"/>
        <w:jc w:val="left"/>
        <w:rPr>
          <w:rFonts w:ascii="GHEA Grapalat" w:hAnsi="GHEA Grapalat" w:cs="Sylfaen"/>
          <w:b/>
          <w:lang w:val="hy-AM"/>
        </w:rPr>
      </w:pPr>
    </w:p>
    <w:p w:rsidR="00161442" w:rsidRPr="001B0142" w:rsidRDefault="00161442" w:rsidP="001B0142">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1B0142">
        <w:rPr>
          <w:rFonts w:ascii="GHEA Grapalat" w:hAnsi="GHEA Grapalat" w:cs="Sylfaen"/>
          <w:b/>
          <w:lang w:val="hy-AM"/>
        </w:rPr>
        <w:t xml:space="preserve"> 1.</w:t>
      </w:r>
      <w:r w:rsidR="00053255" w:rsidRPr="00FE6432">
        <w:rPr>
          <w:rFonts w:ascii="GHEA Grapalat" w:hAnsi="GHEA Grapalat" w:cs="Sylfaen"/>
          <w:b/>
          <w:lang w:val="hy-AM"/>
        </w:rPr>
        <w:t>1</w:t>
      </w:r>
      <w:r w:rsidRPr="001B0142">
        <w:rPr>
          <w:rFonts w:ascii="GHEA Grapalat" w:hAnsi="GHEA Grapalat" w:cs="Sylfaen"/>
          <w:b/>
          <w:lang w:val="hy-AM"/>
        </w:rPr>
        <w:t>**</w:t>
      </w:r>
    </w:p>
    <w:p w:rsidR="004D21B0" w:rsidRPr="00FB09FE" w:rsidRDefault="00942C6E" w:rsidP="004D21B0">
      <w:pPr>
        <w:pStyle w:val="31"/>
        <w:spacing w:line="240" w:lineRule="auto"/>
        <w:jc w:val="right"/>
        <w:rPr>
          <w:rFonts w:ascii="GHEA Grapalat" w:hAnsi="GHEA Grapalat" w:cs="Sylfaen"/>
          <w:b/>
          <w:lang w:val="es-ES"/>
        </w:rPr>
      </w:pPr>
      <w:r>
        <w:rPr>
          <w:rFonts w:ascii="GHEA Grapalat" w:hAnsi="GHEA Grapalat" w:cs="Sylfaen"/>
          <w:b/>
          <w:lang w:val="es-ES"/>
        </w:rPr>
        <w:t>ՀՀ ԱՆ ԳՀԽԾՁԲ-2025/65</w:t>
      </w:r>
      <w:r w:rsidR="004D21B0" w:rsidRPr="00FB09FE">
        <w:rPr>
          <w:rFonts w:ascii="GHEA Grapalat" w:hAnsi="GHEA Grapalat" w:cs="Sylfaen"/>
          <w:b/>
          <w:lang w:val="es-ES"/>
        </w:rPr>
        <w:t xml:space="preserve">  </w:t>
      </w:r>
      <w:r w:rsidR="004D21B0">
        <w:rPr>
          <w:rFonts w:ascii="GHEA Grapalat" w:hAnsi="GHEA Grapalat" w:cs="Sylfaen"/>
          <w:b/>
          <w:lang w:val="es-ES"/>
        </w:rPr>
        <w:t>ծա</w:t>
      </w:r>
      <w:r w:rsidR="004D21B0" w:rsidRPr="00F566BF">
        <w:rPr>
          <w:rFonts w:ascii="GHEA Grapalat" w:hAnsi="GHEA Grapalat" w:cs="Sylfaen"/>
          <w:b/>
          <w:lang w:val="es-ES"/>
        </w:rPr>
        <w:t>ծկագրով</w:t>
      </w:r>
    </w:p>
    <w:p w:rsidR="004D21B0" w:rsidRPr="00FB09FE" w:rsidRDefault="004D21B0" w:rsidP="004D21B0">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r w:rsidRPr="00F566BF">
        <w:rPr>
          <w:rFonts w:ascii="GHEA Grapalat" w:hAnsi="GHEA Grapalat" w:cs="Sylfaen"/>
          <w:b/>
          <w:lang w:val="es-ES"/>
        </w:rPr>
        <w:t>հրավերի</w:t>
      </w:r>
    </w:p>
    <w:p w:rsidR="00CE11B7" w:rsidRPr="004D21B0" w:rsidRDefault="00CE11B7" w:rsidP="00161442">
      <w:pPr>
        <w:pStyle w:val="31"/>
        <w:spacing w:line="240" w:lineRule="auto"/>
        <w:jc w:val="right"/>
        <w:rPr>
          <w:rFonts w:ascii="GHEA Grapalat" w:hAnsi="GHEA Grapalat" w:cs="Sylfaen"/>
          <w:b/>
          <w:lang w:val="es-ES"/>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rsidTr="004D21B0">
        <w:trPr>
          <w:trHeight w:val="20"/>
        </w:trPr>
        <w:tc>
          <w:tcPr>
            <w:tcW w:w="2836" w:type="dxa"/>
            <w:shd w:val="clear" w:color="auto" w:fill="D9E2F3"/>
            <w:vAlign w:val="center"/>
          </w:tcPr>
          <w:p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w:t>
            </w:r>
          </w:p>
        </w:tc>
        <w:tc>
          <w:tcPr>
            <w:tcW w:w="6180" w:type="dxa"/>
            <w:vAlign w:val="center"/>
          </w:tcPr>
          <w:p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rsidTr="004D21B0">
        <w:trPr>
          <w:trHeight w:val="20"/>
        </w:trPr>
        <w:tc>
          <w:tcPr>
            <w:tcW w:w="2836" w:type="dxa"/>
            <w:shd w:val="clear" w:color="auto" w:fill="D9E2F3"/>
            <w:vAlign w:val="center"/>
          </w:tcPr>
          <w:p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 լատինատառ</w:t>
            </w:r>
          </w:p>
        </w:tc>
        <w:tc>
          <w:tcPr>
            <w:tcW w:w="6180" w:type="dxa"/>
            <w:vAlign w:val="center"/>
          </w:tcPr>
          <w:p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rsidTr="004D21B0">
        <w:trPr>
          <w:trHeight w:val="20"/>
        </w:trPr>
        <w:tc>
          <w:tcPr>
            <w:tcW w:w="2836" w:type="dxa"/>
            <w:shd w:val="clear" w:color="auto" w:fill="D9E2F3"/>
            <w:vAlign w:val="center"/>
          </w:tcPr>
          <w:p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Պետական գրանցման համարը</w:t>
            </w:r>
          </w:p>
        </w:tc>
        <w:tc>
          <w:tcPr>
            <w:tcW w:w="6180" w:type="dxa"/>
            <w:vAlign w:val="center"/>
          </w:tcPr>
          <w:p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rsidTr="004D21B0">
        <w:trPr>
          <w:trHeight w:val="20"/>
        </w:trPr>
        <w:tc>
          <w:tcPr>
            <w:tcW w:w="2836" w:type="dxa"/>
            <w:shd w:val="clear" w:color="auto" w:fill="D9E2F3"/>
            <w:vAlign w:val="center"/>
          </w:tcPr>
          <w:p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օրը, ամիսը, տարին</w:t>
            </w:r>
          </w:p>
        </w:tc>
        <w:tc>
          <w:tcPr>
            <w:tcW w:w="6180" w:type="dxa"/>
            <w:vAlign w:val="center"/>
          </w:tcPr>
          <w:p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rsidTr="004D21B0">
        <w:trPr>
          <w:trHeight w:val="20"/>
        </w:trPr>
        <w:tc>
          <w:tcPr>
            <w:tcW w:w="2836" w:type="dxa"/>
            <w:shd w:val="clear" w:color="auto" w:fill="D9E2F3"/>
            <w:vAlign w:val="center"/>
          </w:tcPr>
          <w:p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հասցեն</w:t>
            </w:r>
          </w:p>
        </w:tc>
        <w:tc>
          <w:tcPr>
            <w:tcW w:w="6180" w:type="dxa"/>
            <w:vAlign w:val="center"/>
          </w:tcPr>
          <w:p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rsidTr="004D21B0">
        <w:trPr>
          <w:trHeight w:val="20"/>
        </w:trPr>
        <w:tc>
          <w:tcPr>
            <w:tcW w:w="2836" w:type="dxa"/>
            <w:shd w:val="clear" w:color="auto" w:fill="D9E2F3"/>
            <w:vAlign w:val="center"/>
          </w:tcPr>
          <w:p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պետությունը</w:t>
            </w:r>
          </w:p>
        </w:tc>
        <w:tc>
          <w:tcPr>
            <w:tcW w:w="6180" w:type="dxa"/>
            <w:vAlign w:val="center"/>
          </w:tcPr>
          <w:p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rsidTr="004D21B0">
        <w:trPr>
          <w:trHeight w:val="20"/>
        </w:trPr>
        <w:tc>
          <w:tcPr>
            <w:tcW w:w="2836" w:type="dxa"/>
            <w:shd w:val="clear" w:color="auto" w:fill="D9E2F3"/>
            <w:vAlign w:val="center"/>
          </w:tcPr>
          <w:p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bl>
    <w:p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CE11B7" w:rsidRPr="00FD1EE4" w:rsidRDefault="00CE11B7" w:rsidP="007E2294">
            <w:pPr>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CE11B7" w:rsidRPr="00FD1EE4" w:rsidRDefault="00CE11B7" w:rsidP="007E2294">
            <w:pPr>
              <w:rPr>
                <w:rFonts w:ascii="GHEA Grapalat" w:eastAsia="GHEA Grapalat" w:hAnsi="GHEA Grapalat" w:cs="GHEA Grapalat"/>
              </w:rPr>
            </w:pPr>
          </w:p>
        </w:tc>
      </w:tr>
    </w:tbl>
    <w:p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CE11B7" w:rsidRPr="00FD1EE4" w:rsidRDefault="00CE11B7" w:rsidP="007E2294">
            <w:pPr>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Հայտարարագրի էջերի քանակը</w:t>
            </w:r>
          </w:p>
        </w:tc>
        <w:tc>
          <w:tcPr>
            <w:tcW w:w="6180" w:type="dxa"/>
            <w:vAlign w:val="center"/>
          </w:tcPr>
          <w:p w:rsidR="00CE11B7" w:rsidRPr="00FD1EE4" w:rsidRDefault="00CE11B7" w:rsidP="007E2294">
            <w:pPr>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CE11B7" w:rsidRPr="00FD1EE4" w:rsidRDefault="00CE11B7" w:rsidP="007E2294">
            <w:pPr>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4D21B0">
        <w:trPr>
          <w:trHeight w:val="20"/>
        </w:trPr>
        <w:tc>
          <w:tcPr>
            <w:tcW w:w="2835" w:type="dxa"/>
            <w:shd w:val="clear" w:color="auto" w:fill="D9E2F3"/>
            <w:vAlign w:val="center"/>
          </w:tcPr>
          <w:p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Ֆոնդային բորսայի անվանումը</w:t>
            </w:r>
          </w:p>
        </w:tc>
        <w:tc>
          <w:tcPr>
            <w:tcW w:w="6180" w:type="dxa"/>
            <w:vAlign w:val="center"/>
          </w:tcPr>
          <w:p w:rsidR="00CE11B7" w:rsidRPr="00FD1EE4" w:rsidRDefault="00CE11B7" w:rsidP="007E2294">
            <w:pPr>
              <w:spacing w:line="240" w:lineRule="exact"/>
              <w:rPr>
                <w:rFonts w:ascii="GHEA Grapalat" w:eastAsia="GHEA Grapalat" w:hAnsi="GHEA Grapalat" w:cs="GHEA Grapalat"/>
              </w:rPr>
            </w:pPr>
          </w:p>
        </w:tc>
      </w:tr>
      <w:tr w:rsidR="00CE11B7" w:rsidRPr="00FD1EE4" w:rsidTr="004D21B0">
        <w:trPr>
          <w:trHeight w:val="20"/>
        </w:trPr>
        <w:tc>
          <w:tcPr>
            <w:tcW w:w="2835" w:type="dxa"/>
            <w:shd w:val="clear" w:color="auto" w:fill="D9E2F3"/>
            <w:vAlign w:val="center"/>
          </w:tcPr>
          <w:p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CE11B7" w:rsidRPr="00FD1EE4" w:rsidRDefault="00CE11B7" w:rsidP="007E2294">
            <w:pPr>
              <w:spacing w:line="240" w:lineRule="exact"/>
              <w:rPr>
                <w:rFonts w:ascii="GHEA Grapalat" w:eastAsia="GHEA Grapalat" w:hAnsi="GHEA Grapalat" w:cs="GHEA Grapalat"/>
              </w:rPr>
            </w:pPr>
          </w:p>
        </w:tc>
      </w:tr>
    </w:tbl>
    <w:p w:rsidR="007E2294" w:rsidRDefault="007E2294" w:rsidP="007E2294">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rsidR="007E2294" w:rsidRDefault="007E2294">
      <w:pPr>
        <w:rPr>
          <w:rFonts w:ascii="GHEA Grapalat" w:eastAsia="GHEA Grapalat" w:hAnsi="GHEA Grapalat" w:cs="GHEA Grapalat"/>
          <w:i/>
          <w:color w:val="000000"/>
        </w:rPr>
      </w:pPr>
      <w:r>
        <w:rPr>
          <w:rFonts w:ascii="GHEA Grapalat" w:eastAsia="GHEA Grapalat" w:hAnsi="GHEA Grapalat" w:cs="GHEA Grapalat"/>
          <w:i/>
          <w:color w:val="000000"/>
        </w:rPr>
        <w:br w:type="page"/>
      </w:r>
    </w:p>
    <w:p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4D21B0">
        <w:trPr>
          <w:trHeight w:val="20"/>
        </w:trPr>
        <w:tc>
          <w:tcPr>
            <w:tcW w:w="2835" w:type="dxa"/>
            <w:shd w:val="clear" w:color="auto" w:fill="D9E2F3"/>
            <w:vAlign w:val="center"/>
          </w:tcPr>
          <w:p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w:t>
            </w:r>
          </w:p>
        </w:tc>
        <w:tc>
          <w:tcPr>
            <w:tcW w:w="6180" w:type="dxa"/>
            <w:vAlign w:val="center"/>
          </w:tcPr>
          <w:p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rsidTr="004D21B0">
        <w:trPr>
          <w:trHeight w:val="20"/>
        </w:trPr>
        <w:tc>
          <w:tcPr>
            <w:tcW w:w="2835" w:type="dxa"/>
            <w:shd w:val="clear" w:color="auto" w:fill="D9E2F3"/>
            <w:vAlign w:val="center"/>
          </w:tcPr>
          <w:p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 լատինատառ</w:t>
            </w:r>
          </w:p>
        </w:tc>
        <w:tc>
          <w:tcPr>
            <w:tcW w:w="6180" w:type="dxa"/>
            <w:vAlign w:val="center"/>
          </w:tcPr>
          <w:p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rsidTr="004D21B0">
        <w:trPr>
          <w:trHeight w:val="20"/>
        </w:trPr>
        <w:tc>
          <w:tcPr>
            <w:tcW w:w="2835" w:type="dxa"/>
            <w:shd w:val="clear" w:color="auto" w:fill="D9E2F3"/>
            <w:vAlign w:val="center"/>
          </w:tcPr>
          <w:p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Պետական գրանցման համարը</w:t>
            </w:r>
          </w:p>
        </w:tc>
        <w:tc>
          <w:tcPr>
            <w:tcW w:w="6180" w:type="dxa"/>
            <w:vAlign w:val="center"/>
          </w:tcPr>
          <w:p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rsidTr="004D21B0">
        <w:trPr>
          <w:trHeight w:val="20"/>
        </w:trPr>
        <w:tc>
          <w:tcPr>
            <w:tcW w:w="2835" w:type="dxa"/>
            <w:shd w:val="clear" w:color="auto" w:fill="D9E2F3"/>
            <w:vAlign w:val="center"/>
          </w:tcPr>
          <w:p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օրը, ամիսը, տարին</w:t>
            </w:r>
          </w:p>
        </w:tc>
        <w:tc>
          <w:tcPr>
            <w:tcW w:w="6180" w:type="dxa"/>
            <w:vAlign w:val="center"/>
          </w:tcPr>
          <w:p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rsidTr="004D21B0">
        <w:trPr>
          <w:trHeight w:val="20"/>
        </w:trPr>
        <w:tc>
          <w:tcPr>
            <w:tcW w:w="2835" w:type="dxa"/>
            <w:shd w:val="clear" w:color="auto" w:fill="D9E2F3"/>
            <w:vAlign w:val="center"/>
          </w:tcPr>
          <w:p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հասցեն</w:t>
            </w:r>
          </w:p>
        </w:tc>
        <w:tc>
          <w:tcPr>
            <w:tcW w:w="6180" w:type="dxa"/>
            <w:vAlign w:val="center"/>
          </w:tcPr>
          <w:p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rsidTr="004D21B0">
        <w:trPr>
          <w:trHeight w:val="20"/>
        </w:trPr>
        <w:tc>
          <w:tcPr>
            <w:tcW w:w="2835" w:type="dxa"/>
            <w:shd w:val="clear" w:color="auto" w:fill="D9E2F3"/>
            <w:vAlign w:val="center"/>
          </w:tcPr>
          <w:p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պետությունը</w:t>
            </w:r>
          </w:p>
        </w:tc>
        <w:tc>
          <w:tcPr>
            <w:tcW w:w="6180" w:type="dxa"/>
            <w:vAlign w:val="center"/>
          </w:tcPr>
          <w:p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rsidTr="004D21B0">
        <w:trPr>
          <w:trHeight w:val="20"/>
        </w:trPr>
        <w:tc>
          <w:tcPr>
            <w:tcW w:w="2835" w:type="dxa"/>
            <w:shd w:val="clear" w:color="auto" w:fill="D9E2F3"/>
            <w:vAlign w:val="center"/>
          </w:tcPr>
          <w:p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CE11B7" w:rsidRPr="00FD1EE4" w:rsidRDefault="00CE11B7" w:rsidP="004D21B0">
            <w:pPr>
              <w:spacing w:before="240" w:after="240" w:line="240" w:lineRule="exact"/>
              <w:rPr>
                <w:rFonts w:ascii="GHEA Grapalat" w:eastAsia="GHEA Grapalat" w:hAnsi="GHEA Grapalat" w:cs="GHEA Grapalat"/>
              </w:rPr>
            </w:pPr>
          </w:p>
        </w:tc>
      </w:tr>
    </w:tbl>
    <w:p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E2294">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6178" w:type="dxa"/>
            <w:vAlign w:val="center"/>
          </w:tcPr>
          <w:p w:rsidR="00CE11B7" w:rsidRPr="007E2294" w:rsidRDefault="00CE11B7" w:rsidP="007E2294">
            <w:pPr>
              <w:spacing w:line="240" w:lineRule="exact"/>
              <w:rPr>
                <w:rFonts w:ascii="GHEA Grapalat" w:eastAsia="GHEA Grapalat" w:hAnsi="GHEA Grapalat" w:cs="GHEA Grapalat"/>
                <w:sz w:val="20"/>
                <w:szCs w:val="20"/>
              </w:rPr>
            </w:pPr>
          </w:p>
        </w:tc>
      </w:tr>
      <w:tr w:rsidR="00CE11B7" w:rsidRPr="00FD1EE4" w:rsidTr="00F121A0">
        <w:tc>
          <w:tcPr>
            <w:tcW w:w="2836" w:type="dxa"/>
            <w:shd w:val="clear" w:color="auto" w:fill="D9E2F3"/>
            <w:vAlign w:val="center"/>
          </w:tcPr>
          <w:p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6178" w:type="dxa"/>
            <w:vAlign w:val="center"/>
          </w:tcPr>
          <w:p w:rsidR="00CE11B7" w:rsidRPr="007E2294" w:rsidRDefault="005E6BD8"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t>Ուղղակի մասնակցություն</w:t>
            </w:r>
          </w:p>
          <w:p w:rsidR="00CE11B7" w:rsidRPr="007E2294" w:rsidRDefault="005E6BD8"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t>Անուղղակի մասնակցություն</w:t>
            </w:r>
          </w:p>
        </w:tc>
      </w:tr>
    </w:tbl>
    <w:p w:rsidR="00CE11B7" w:rsidRPr="00FD1EE4" w:rsidRDefault="00CE11B7" w:rsidP="007E2294">
      <w:pPr>
        <w:pBdr>
          <w:top w:val="nil"/>
          <w:left w:val="nil"/>
          <w:bottom w:val="nil"/>
          <w:right w:val="nil"/>
          <w:between w:val="nil"/>
        </w:pBdr>
        <w:rPr>
          <w:rFonts w:ascii="GHEA Grapalat" w:eastAsia="GHEA Grapalat" w:hAnsi="GHEA Grapalat" w:cs="GHEA Grapalat"/>
        </w:rPr>
      </w:pPr>
    </w:p>
    <w:p w:rsidR="00CE11B7" w:rsidRPr="007E2294" w:rsidRDefault="00CE11B7" w:rsidP="007E2294">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r w:rsidRPr="007E2294">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CE11B7" w:rsidRPr="007E2294" w:rsidRDefault="00CE11B7" w:rsidP="007E2294">
      <w:pPr>
        <w:numPr>
          <w:ilvl w:val="1"/>
          <w:numId w:val="4"/>
        </w:numPr>
        <w:pBdr>
          <w:top w:val="nil"/>
          <w:left w:val="nil"/>
          <w:bottom w:val="nil"/>
          <w:right w:val="nil"/>
          <w:between w:val="nil"/>
        </w:pBdr>
        <w:spacing w:after="160" w:line="240" w:lineRule="exact"/>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Պետության անվանումը</w:t>
            </w:r>
          </w:p>
        </w:tc>
        <w:tc>
          <w:tcPr>
            <w:tcW w:w="6180" w:type="dxa"/>
            <w:vAlign w:val="center"/>
          </w:tcPr>
          <w:p w:rsidR="00CE11B7" w:rsidRPr="00FD1EE4" w:rsidRDefault="00CE11B7" w:rsidP="007E2294">
            <w:pPr>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Համայնքի անվանումը</w:t>
            </w:r>
          </w:p>
        </w:tc>
        <w:tc>
          <w:tcPr>
            <w:tcW w:w="6180" w:type="dxa"/>
            <w:vAlign w:val="center"/>
          </w:tcPr>
          <w:p w:rsidR="00CE11B7" w:rsidRPr="00FD1EE4" w:rsidRDefault="00CE11B7" w:rsidP="007E2294">
            <w:pPr>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6180" w:type="dxa"/>
            <w:vAlign w:val="center"/>
          </w:tcPr>
          <w:p w:rsidR="00CE11B7" w:rsidRPr="00FD1EE4" w:rsidRDefault="00CE11B7" w:rsidP="007E2294">
            <w:pPr>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6180" w:type="dxa"/>
            <w:vAlign w:val="center"/>
          </w:tcPr>
          <w:p w:rsidR="00CE11B7" w:rsidRPr="00FD1EE4" w:rsidRDefault="005E6BD8" w:rsidP="007E229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5E6BD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rsidTr="00F121A0">
        <w:tc>
          <w:tcPr>
            <w:tcW w:w="2837" w:type="dxa"/>
            <w:shd w:val="clear" w:color="auto" w:fill="D9E2F3"/>
            <w:vAlign w:val="center"/>
          </w:tcPr>
          <w:p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CE11B7" w:rsidRPr="007E2294" w:rsidRDefault="00CE11B7" w:rsidP="00F121A0">
            <w:pPr>
              <w:spacing w:before="240" w:after="240"/>
              <w:rPr>
                <w:rFonts w:ascii="GHEA Grapalat" w:eastAsia="GHEA Grapalat" w:hAnsi="GHEA Grapalat" w:cs="GHEA Grapalat"/>
                <w:sz w:val="20"/>
                <w:szCs w:val="20"/>
              </w:rPr>
            </w:pPr>
          </w:p>
        </w:tc>
      </w:tr>
      <w:tr w:rsidR="00CE11B7" w:rsidRPr="007E2294" w:rsidTr="00F121A0">
        <w:tc>
          <w:tcPr>
            <w:tcW w:w="2837" w:type="dxa"/>
            <w:shd w:val="clear" w:color="auto" w:fill="D9E2F3"/>
            <w:vAlign w:val="center"/>
          </w:tcPr>
          <w:p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CE11B7" w:rsidRPr="007E2294" w:rsidRDefault="00CE11B7" w:rsidP="00F121A0">
            <w:pPr>
              <w:spacing w:before="240" w:after="240"/>
              <w:rPr>
                <w:rFonts w:ascii="GHEA Grapalat" w:eastAsia="GHEA Grapalat" w:hAnsi="GHEA Grapalat" w:cs="GHEA Grapalat"/>
                <w:sz w:val="20"/>
                <w:szCs w:val="20"/>
              </w:rPr>
            </w:pPr>
          </w:p>
        </w:tc>
      </w:tr>
      <w:tr w:rsidR="00CE11B7" w:rsidRPr="00FD1EE4" w:rsidTr="00F121A0">
        <w:tc>
          <w:tcPr>
            <w:tcW w:w="2837" w:type="dxa"/>
            <w:shd w:val="clear" w:color="auto" w:fill="D9E2F3"/>
            <w:vAlign w:val="center"/>
          </w:tcPr>
          <w:p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6180" w:type="dxa"/>
            <w:vAlign w:val="center"/>
          </w:tcPr>
          <w:p w:rsidR="00CE11B7" w:rsidRPr="00FD1EE4" w:rsidRDefault="005E6BD8" w:rsidP="007E229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5E6BD8" w:rsidP="007E229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p>
    <w:p w:rsidR="007E2294" w:rsidRDefault="007E2294">
      <w:pPr>
        <w:rPr>
          <w:rFonts w:ascii="GHEA Grapalat" w:eastAsia="GHEA Grapalat" w:hAnsi="GHEA Grapalat" w:cs="GHEA Grapalat"/>
          <w:b/>
          <w:color w:val="000000"/>
        </w:rPr>
      </w:pPr>
      <w:r>
        <w:rPr>
          <w:rFonts w:ascii="GHEA Grapalat" w:eastAsia="GHEA Grapalat" w:hAnsi="GHEA Grapalat" w:cs="GHEA Grapalat"/>
          <w:b/>
          <w:color w:val="000000"/>
        </w:rPr>
        <w:br w:type="page"/>
      </w:r>
    </w:p>
    <w:p w:rsidR="00CE11B7" w:rsidRPr="007E2294" w:rsidRDefault="00CE11B7" w:rsidP="00C3342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E2294">
        <w:rPr>
          <w:rFonts w:ascii="GHEA Grapalat" w:eastAsia="GHEA Grapalat" w:hAnsi="GHEA Grapalat" w:cs="GHEA Grapalat"/>
          <w:b/>
          <w:color w:val="000000"/>
          <w:sz w:val="20"/>
          <w:szCs w:val="20"/>
        </w:rPr>
        <w:lastRenderedPageBreak/>
        <w:t>Իրական շահառուի տվյալները</w:t>
      </w:r>
    </w:p>
    <w:p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2294" w:rsidTr="00F121A0">
        <w:tc>
          <w:tcPr>
            <w:tcW w:w="2836" w:type="dxa"/>
            <w:shd w:val="clear" w:color="auto" w:fill="D9E2F3"/>
            <w:vAlign w:val="center"/>
          </w:tcPr>
          <w:p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Անունը</w:t>
            </w:r>
          </w:p>
        </w:tc>
        <w:tc>
          <w:tcPr>
            <w:tcW w:w="6178" w:type="dxa"/>
            <w:vAlign w:val="center"/>
          </w:tcPr>
          <w:p w:rsidR="00CE11B7" w:rsidRPr="007E2294" w:rsidRDefault="00CE11B7" w:rsidP="007E2294">
            <w:pPr>
              <w:rPr>
                <w:rFonts w:ascii="GHEA Grapalat" w:eastAsia="GHEA Grapalat" w:hAnsi="GHEA Grapalat" w:cs="GHEA Grapalat"/>
                <w:sz w:val="20"/>
                <w:szCs w:val="20"/>
              </w:rPr>
            </w:pPr>
          </w:p>
        </w:tc>
      </w:tr>
      <w:tr w:rsidR="00CE11B7" w:rsidRPr="007E2294" w:rsidTr="00F121A0">
        <w:tc>
          <w:tcPr>
            <w:tcW w:w="2836" w:type="dxa"/>
            <w:shd w:val="clear" w:color="auto" w:fill="D9E2F3"/>
            <w:vAlign w:val="center"/>
          </w:tcPr>
          <w:p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Ազգանունը</w:t>
            </w:r>
          </w:p>
        </w:tc>
        <w:tc>
          <w:tcPr>
            <w:tcW w:w="6178" w:type="dxa"/>
            <w:vAlign w:val="center"/>
          </w:tcPr>
          <w:p w:rsidR="00CE11B7" w:rsidRPr="007E2294" w:rsidRDefault="00CE11B7" w:rsidP="007E2294">
            <w:pPr>
              <w:rPr>
                <w:rFonts w:ascii="GHEA Grapalat" w:eastAsia="GHEA Grapalat" w:hAnsi="GHEA Grapalat" w:cs="GHEA Grapalat"/>
                <w:sz w:val="20"/>
                <w:szCs w:val="20"/>
              </w:rPr>
            </w:pPr>
          </w:p>
        </w:tc>
      </w:tr>
      <w:tr w:rsidR="00CE11B7" w:rsidRPr="007E2294" w:rsidTr="00F121A0">
        <w:tc>
          <w:tcPr>
            <w:tcW w:w="2836" w:type="dxa"/>
            <w:shd w:val="clear" w:color="auto" w:fill="D9E2F3"/>
            <w:vAlign w:val="center"/>
          </w:tcPr>
          <w:p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Անունը (լատինատառ)</w:t>
            </w:r>
          </w:p>
        </w:tc>
        <w:tc>
          <w:tcPr>
            <w:tcW w:w="6178" w:type="dxa"/>
            <w:vAlign w:val="center"/>
          </w:tcPr>
          <w:p w:rsidR="00CE11B7" w:rsidRPr="007E2294" w:rsidRDefault="00CE11B7" w:rsidP="007E2294">
            <w:pPr>
              <w:rPr>
                <w:rFonts w:ascii="GHEA Grapalat" w:eastAsia="GHEA Grapalat" w:hAnsi="GHEA Grapalat" w:cs="GHEA Grapalat"/>
                <w:sz w:val="20"/>
                <w:szCs w:val="20"/>
              </w:rPr>
            </w:pPr>
          </w:p>
        </w:tc>
      </w:tr>
      <w:tr w:rsidR="00CE11B7" w:rsidRPr="007E2294" w:rsidTr="00F121A0">
        <w:tc>
          <w:tcPr>
            <w:tcW w:w="2836" w:type="dxa"/>
            <w:shd w:val="clear" w:color="auto" w:fill="D9E2F3"/>
            <w:vAlign w:val="center"/>
          </w:tcPr>
          <w:p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Ազգանունը (լատինատառ)</w:t>
            </w:r>
          </w:p>
        </w:tc>
        <w:tc>
          <w:tcPr>
            <w:tcW w:w="6178" w:type="dxa"/>
            <w:vAlign w:val="center"/>
          </w:tcPr>
          <w:p w:rsidR="00CE11B7" w:rsidRPr="007E2294" w:rsidRDefault="00CE11B7" w:rsidP="007E2294">
            <w:pPr>
              <w:rPr>
                <w:rFonts w:ascii="GHEA Grapalat" w:eastAsia="GHEA Grapalat" w:hAnsi="GHEA Grapalat" w:cs="GHEA Grapalat"/>
                <w:sz w:val="20"/>
                <w:szCs w:val="20"/>
              </w:rPr>
            </w:pPr>
          </w:p>
        </w:tc>
      </w:tr>
      <w:tr w:rsidR="00CE11B7" w:rsidRPr="007E2294" w:rsidTr="00F121A0">
        <w:tc>
          <w:tcPr>
            <w:tcW w:w="2836" w:type="dxa"/>
            <w:shd w:val="clear" w:color="auto" w:fill="D9E2F3"/>
            <w:vAlign w:val="center"/>
          </w:tcPr>
          <w:p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Քաղաքացիությունը</w:t>
            </w:r>
          </w:p>
        </w:tc>
        <w:tc>
          <w:tcPr>
            <w:tcW w:w="6178" w:type="dxa"/>
            <w:vAlign w:val="center"/>
          </w:tcPr>
          <w:p w:rsidR="00CE11B7" w:rsidRPr="007E2294" w:rsidRDefault="00CE11B7" w:rsidP="007E2294">
            <w:pPr>
              <w:rPr>
                <w:rFonts w:ascii="GHEA Grapalat" w:eastAsia="GHEA Grapalat" w:hAnsi="GHEA Grapalat" w:cs="GHEA Grapalat"/>
                <w:sz w:val="20"/>
                <w:szCs w:val="20"/>
              </w:rPr>
            </w:pPr>
          </w:p>
        </w:tc>
      </w:tr>
      <w:tr w:rsidR="00CE11B7" w:rsidRPr="007E2294" w:rsidTr="00F121A0">
        <w:tc>
          <w:tcPr>
            <w:tcW w:w="2836" w:type="dxa"/>
            <w:shd w:val="clear" w:color="auto" w:fill="D9E2F3"/>
            <w:vAlign w:val="center"/>
          </w:tcPr>
          <w:p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Ծննդյան օրը, ամիսը, տարին</w:t>
            </w:r>
          </w:p>
        </w:tc>
        <w:tc>
          <w:tcPr>
            <w:tcW w:w="6178" w:type="dxa"/>
            <w:vAlign w:val="center"/>
          </w:tcPr>
          <w:p w:rsidR="00CE11B7" w:rsidRPr="007E2294" w:rsidRDefault="00CE11B7" w:rsidP="007E2294">
            <w:pPr>
              <w:rPr>
                <w:rFonts w:ascii="GHEA Grapalat" w:eastAsia="GHEA Grapalat" w:hAnsi="GHEA Grapalat" w:cs="GHEA Grapalat"/>
                <w:sz w:val="20"/>
                <w:szCs w:val="20"/>
              </w:rPr>
            </w:pPr>
          </w:p>
        </w:tc>
      </w:tr>
    </w:tbl>
    <w:p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rsidTr="00F121A0">
        <w:tc>
          <w:tcPr>
            <w:tcW w:w="2837" w:type="dxa"/>
            <w:shd w:val="clear" w:color="auto" w:fill="D9E2F3"/>
            <w:vAlign w:val="center"/>
          </w:tcPr>
          <w:p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Փաստաթղթի տեսակը</w:t>
            </w:r>
          </w:p>
        </w:tc>
        <w:tc>
          <w:tcPr>
            <w:tcW w:w="6178" w:type="dxa"/>
            <w:vAlign w:val="center"/>
          </w:tcPr>
          <w:p w:rsidR="00CE11B7" w:rsidRPr="007E2294" w:rsidRDefault="00CE11B7" w:rsidP="009A230B">
            <w:pPr>
              <w:spacing w:before="240"/>
              <w:rPr>
                <w:rFonts w:ascii="GHEA Grapalat" w:eastAsia="GHEA Grapalat" w:hAnsi="GHEA Grapalat" w:cs="GHEA Grapalat"/>
                <w:sz w:val="20"/>
                <w:szCs w:val="20"/>
              </w:rPr>
            </w:pPr>
          </w:p>
        </w:tc>
      </w:tr>
      <w:tr w:rsidR="00CE11B7" w:rsidRPr="007E2294" w:rsidTr="00F121A0">
        <w:tc>
          <w:tcPr>
            <w:tcW w:w="2837" w:type="dxa"/>
            <w:shd w:val="clear" w:color="auto" w:fill="D9E2F3"/>
            <w:vAlign w:val="center"/>
          </w:tcPr>
          <w:p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Փաստաթղթի համարը</w:t>
            </w:r>
          </w:p>
        </w:tc>
        <w:tc>
          <w:tcPr>
            <w:tcW w:w="6178" w:type="dxa"/>
            <w:vAlign w:val="center"/>
          </w:tcPr>
          <w:p w:rsidR="00CE11B7" w:rsidRPr="007E2294" w:rsidRDefault="00CE11B7" w:rsidP="009A230B">
            <w:pPr>
              <w:spacing w:before="240"/>
              <w:rPr>
                <w:rFonts w:ascii="GHEA Grapalat" w:eastAsia="GHEA Grapalat" w:hAnsi="GHEA Grapalat" w:cs="GHEA Grapalat"/>
                <w:sz w:val="20"/>
                <w:szCs w:val="20"/>
              </w:rPr>
            </w:pPr>
          </w:p>
        </w:tc>
      </w:tr>
      <w:tr w:rsidR="00CE11B7" w:rsidRPr="007E2294" w:rsidTr="00F121A0">
        <w:tc>
          <w:tcPr>
            <w:tcW w:w="2837" w:type="dxa"/>
            <w:shd w:val="clear" w:color="auto" w:fill="D9E2F3"/>
            <w:vAlign w:val="center"/>
          </w:tcPr>
          <w:p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Տրամադրման օրը, ամիսը, տարին</w:t>
            </w:r>
          </w:p>
        </w:tc>
        <w:tc>
          <w:tcPr>
            <w:tcW w:w="6178" w:type="dxa"/>
            <w:vAlign w:val="center"/>
          </w:tcPr>
          <w:p w:rsidR="00CE11B7" w:rsidRPr="007E2294" w:rsidRDefault="00CE11B7" w:rsidP="009A230B">
            <w:pPr>
              <w:spacing w:before="240"/>
              <w:rPr>
                <w:rFonts w:ascii="GHEA Grapalat" w:eastAsia="GHEA Grapalat" w:hAnsi="GHEA Grapalat" w:cs="GHEA Grapalat"/>
                <w:sz w:val="20"/>
                <w:szCs w:val="20"/>
              </w:rPr>
            </w:pPr>
          </w:p>
        </w:tc>
      </w:tr>
      <w:tr w:rsidR="00CE11B7" w:rsidRPr="007E2294" w:rsidTr="00F121A0">
        <w:tc>
          <w:tcPr>
            <w:tcW w:w="2837" w:type="dxa"/>
            <w:shd w:val="clear" w:color="auto" w:fill="D9E2F3"/>
            <w:vAlign w:val="center"/>
          </w:tcPr>
          <w:p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Տրամադրող մարմինը</w:t>
            </w:r>
          </w:p>
        </w:tc>
        <w:tc>
          <w:tcPr>
            <w:tcW w:w="6178" w:type="dxa"/>
            <w:vAlign w:val="center"/>
          </w:tcPr>
          <w:p w:rsidR="00CE11B7" w:rsidRPr="007E2294" w:rsidRDefault="00CE11B7" w:rsidP="009A230B">
            <w:pPr>
              <w:spacing w:before="240"/>
              <w:rPr>
                <w:rFonts w:ascii="GHEA Grapalat" w:eastAsia="GHEA Grapalat" w:hAnsi="GHEA Grapalat" w:cs="GHEA Grapalat"/>
                <w:sz w:val="20"/>
                <w:szCs w:val="20"/>
              </w:rPr>
            </w:pPr>
          </w:p>
        </w:tc>
      </w:tr>
      <w:tr w:rsidR="00CE11B7" w:rsidRPr="007E2294" w:rsidTr="00F121A0">
        <w:tc>
          <w:tcPr>
            <w:tcW w:w="2837" w:type="dxa"/>
            <w:shd w:val="clear" w:color="auto" w:fill="D9E2F3"/>
            <w:vAlign w:val="center"/>
          </w:tcPr>
          <w:p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ՀԾՀ կամ համարժեք համարը</w:t>
            </w:r>
          </w:p>
        </w:tc>
        <w:tc>
          <w:tcPr>
            <w:tcW w:w="6178" w:type="dxa"/>
            <w:vAlign w:val="center"/>
          </w:tcPr>
          <w:p w:rsidR="00CE11B7" w:rsidRPr="007E2294" w:rsidRDefault="00CE11B7" w:rsidP="009A230B">
            <w:pPr>
              <w:spacing w:before="240"/>
              <w:rPr>
                <w:rFonts w:ascii="GHEA Grapalat" w:eastAsia="GHEA Grapalat" w:hAnsi="GHEA Grapalat" w:cs="GHEA Grapalat"/>
                <w:sz w:val="20"/>
                <w:szCs w:val="20"/>
              </w:rPr>
            </w:pPr>
          </w:p>
        </w:tc>
      </w:tr>
    </w:tbl>
    <w:p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rsidTr="00F121A0">
        <w:tc>
          <w:tcPr>
            <w:tcW w:w="2837" w:type="dxa"/>
            <w:shd w:val="clear" w:color="auto" w:fill="D9E2F3"/>
            <w:vAlign w:val="center"/>
          </w:tcPr>
          <w:p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Պետությունը</w:t>
            </w:r>
          </w:p>
        </w:tc>
        <w:tc>
          <w:tcPr>
            <w:tcW w:w="6178" w:type="dxa"/>
            <w:vAlign w:val="center"/>
          </w:tcPr>
          <w:p w:rsidR="00CE11B7" w:rsidRPr="007E2294" w:rsidRDefault="00CE11B7" w:rsidP="009A230B">
            <w:pPr>
              <w:spacing w:before="240"/>
              <w:rPr>
                <w:rFonts w:ascii="GHEA Grapalat" w:eastAsia="GHEA Grapalat" w:hAnsi="GHEA Grapalat" w:cs="GHEA Grapalat"/>
                <w:sz w:val="20"/>
                <w:szCs w:val="20"/>
              </w:rPr>
            </w:pPr>
          </w:p>
        </w:tc>
      </w:tr>
      <w:tr w:rsidR="00CE11B7" w:rsidRPr="007E2294" w:rsidTr="00F121A0">
        <w:tc>
          <w:tcPr>
            <w:tcW w:w="2837" w:type="dxa"/>
            <w:shd w:val="clear" w:color="auto" w:fill="D9E2F3"/>
            <w:vAlign w:val="center"/>
          </w:tcPr>
          <w:p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Համայնքը</w:t>
            </w:r>
          </w:p>
        </w:tc>
        <w:tc>
          <w:tcPr>
            <w:tcW w:w="6178" w:type="dxa"/>
            <w:vAlign w:val="center"/>
          </w:tcPr>
          <w:p w:rsidR="00CE11B7" w:rsidRPr="007E2294" w:rsidRDefault="00CE11B7" w:rsidP="009A230B">
            <w:pPr>
              <w:spacing w:before="240"/>
              <w:rPr>
                <w:rFonts w:ascii="GHEA Grapalat" w:eastAsia="GHEA Grapalat" w:hAnsi="GHEA Grapalat" w:cs="GHEA Grapalat"/>
                <w:sz w:val="20"/>
                <w:szCs w:val="20"/>
              </w:rPr>
            </w:pPr>
          </w:p>
        </w:tc>
      </w:tr>
      <w:tr w:rsidR="00CE11B7" w:rsidRPr="007E2294" w:rsidTr="00F121A0">
        <w:tc>
          <w:tcPr>
            <w:tcW w:w="2837" w:type="dxa"/>
            <w:shd w:val="clear" w:color="auto" w:fill="D9E2F3"/>
            <w:vAlign w:val="center"/>
          </w:tcPr>
          <w:p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7E2294" w:rsidRDefault="00CE11B7" w:rsidP="009A230B">
            <w:pPr>
              <w:spacing w:before="240"/>
              <w:rPr>
                <w:rFonts w:ascii="GHEA Grapalat" w:eastAsia="GHEA Grapalat" w:hAnsi="GHEA Grapalat" w:cs="GHEA Grapalat"/>
                <w:sz w:val="20"/>
                <w:szCs w:val="20"/>
              </w:rPr>
            </w:pPr>
          </w:p>
        </w:tc>
      </w:tr>
      <w:tr w:rsidR="00CE11B7" w:rsidRPr="007E2294" w:rsidTr="00F121A0">
        <w:tc>
          <w:tcPr>
            <w:tcW w:w="2837" w:type="dxa"/>
            <w:shd w:val="clear" w:color="auto" w:fill="D9E2F3"/>
            <w:vAlign w:val="center"/>
          </w:tcPr>
          <w:p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7E2294" w:rsidRDefault="00CE11B7" w:rsidP="009A230B">
            <w:pPr>
              <w:spacing w:before="240"/>
              <w:rPr>
                <w:rFonts w:ascii="GHEA Grapalat" w:eastAsia="GHEA Grapalat" w:hAnsi="GHEA Grapalat" w:cs="GHEA Grapalat"/>
                <w:sz w:val="20"/>
                <w:szCs w:val="20"/>
              </w:rPr>
            </w:pPr>
          </w:p>
        </w:tc>
      </w:tr>
    </w:tbl>
    <w:p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rsidTr="00F121A0">
        <w:tc>
          <w:tcPr>
            <w:tcW w:w="2837" w:type="dxa"/>
            <w:shd w:val="clear" w:color="auto" w:fill="D9E2F3"/>
            <w:vAlign w:val="center"/>
          </w:tcPr>
          <w:p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Պետությունը</w:t>
            </w:r>
          </w:p>
        </w:tc>
        <w:tc>
          <w:tcPr>
            <w:tcW w:w="6178" w:type="dxa"/>
            <w:vAlign w:val="center"/>
          </w:tcPr>
          <w:p w:rsidR="00CE11B7" w:rsidRPr="007E2294" w:rsidRDefault="00CE11B7" w:rsidP="009A230B">
            <w:pPr>
              <w:spacing w:before="240"/>
              <w:rPr>
                <w:rFonts w:ascii="GHEA Grapalat" w:eastAsia="GHEA Grapalat" w:hAnsi="GHEA Grapalat" w:cs="GHEA Grapalat"/>
                <w:sz w:val="20"/>
                <w:szCs w:val="20"/>
              </w:rPr>
            </w:pPr>
          </w:p>
        </w:tc>
      </w:tr>
      <w:tr w:rsidR="00CE11B7" w:rsidRPr="007E2294" w:rsidTr="00F121A0">
        <w:tc>
          <w:tcPr>
            <w:tcW w:w="2837" w:type="dxa"/>
            <w:shd w:val="clear" w:color="auto" w:fill="D9E2F3"/>
            <w:vAlign w:val="center"/>
          </w:tcPr>
          <w:p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Համայնքը</w:t>
            </w:r>
          </w:p>
        </w:tc>
        <w:tc>
          <w:tcPr>
            <w:tcW w:w="6178" w:type="dxa"/>
            <w:vAlign w:val="center"/>
          </w:tcPr>
          <w:p w:rsidR="00CE11B7" w:rsidRPr="007E2294" w:rsidRDefault="00CE11B7" w:rsidP="009A230B">
            <w:pPr>
              <w:spacing w:before="240"/>
              <w:rPr>
                <w:rFonts w:ascii="GHEA Grapalat" w:eastAsia="GHEA Grapalat" w:hAnsi="GHEA Grapalat" w:cs="GHEA Grapalat"/>
                <w:sz w:val="20"/>
                <w:szCs w:val="20"/>
              </w:rPr>
            </w:pPr>
          </w:p>
        </w:tc>
      </w:tr>
      <w:tr w:rsidR="00CE11B7" w:rsidRPr="007E2294" w:rsidTr="00F121A0">
        <w:tc>
          <w:tcPr>
            <w:tcW w:w="2837" w:type="dxa"/>
            <w:shd w:val="clear" w:color="auto" w:fill="D9E2F3"/>
            <w:vAlign w:val="center"/>
          </w:tcPr>
          <w:p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7E2294" w:rsidRDefault="00CE11B7" w:rsidP="009A230B">
            <w:pPr>
              <w:spacing w:before="240"/>
              <w:rPr>
                <w:rFonts w:ascii="GHEA Grapalat" w:eastAsia="GHEA Grapalat" w:hAnsi="GHEA Grapalat" w:cs="GHEA Grapalat"/>
                <w:sz w:val="20"/>
                <w:szCs w:val="20"/>
              </w:rPr>
            </w:pPr>
          </w:p>
        </w:tc>
      </w:tr>
      <w:tr w:rsidR="00CE11B7" w:rsidRPr="007E2294" w:rsidTr="00F121A0">
        <w:tc>
          <w:tcPr>
            <w:tcW w:w="2837" w:type="dxa"/>
            <w:shd w:val="clear" w:color="auto" w:fill="D9E2F3"/>
            <w:vAlign w:val="center"/>
          </w:tcPr>
          <w:p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7E2294" w:rsidRDefault="00CE11B7" w:rsidP="009A230B">
            <w:pPr>
              <w:spacing w:before="240"/>
              <w:rPr>
                <w:rFonts w:ascii="GHEA Grapalat" w:eastAsia="GHEA Grapalat" w:hAnsi="GHEA Grapalat" w:cs="GHEA Grapalat"/>
                <w:sz w:val="20"/>
                <w:szCs w:val="20"/>
              </w:rPr>
            </w:pPr>
          </w:p>
        </w:tc>
      </w:tr>
    </w:tbl>
    <w:p w:rsidR="009A230B" w:rsidRDefault="009A230B" w:rsidP="009A230B">
      <w:pPr>
        <w:pBdr>
          <w:top w:val="nil"/>
          <w:left w:val="nil"/>
          <w:bottom w:val="nil"/>
          <w:right w:val="nil"/>
          <w:between w:val="nil"/>
        </w:pBdr>
        <w:spacing w:before="240" w:after="160" w:line="259" w:lineRule="auto"/>
        <w:ind w:left="792"/>
        <w:rPr>
          <w:rFonts w:ascii="GHEA Grapalat" w:eastAsia="GHEA Grapalat" w:hAnsi="GHEA Grapalat" w:cs="GHEA Grapalat"/>
          <w:i/>
          <w:color w:val="000000"/>
          <w:sz w:val="20"/>
          <w:szCs w:val="20"/>
        </w:rPr>
      </w:pPr>
    </w:p>
    <w:p w:rsidR="009A230B" w:rsidRDefault="009A230B">
      <w:pPr>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br w:type="page"/>
      </w:r>
    </w:p>
    <w:p w:rsidR="00CE11B7" w:rsidRPr="007E2294" w:rsidRDefault="00CE11B7" w:rsidP="00C3342D">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rsidTr="00F121A0">
        <w:trPr>
          <w:trHeight w:val="924"/>
        </w:trPr>
        <w:tc>
          <w:tcPr>
            <w:tcW w:w="9016" w:type="dxa"/>
            <w:gridSpan w:val="2"/>
            <w:vAlign w:val="center"/>
          </w:tcPr>
          <w:p w:rsidR="00CE11B7" w:rsidRPr="007E2294" w:rsidRDefault="005E6BD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E2294" w:rsidTr="009A230B">
        <w:trPr>
          <w:trHeight w:val="465"/>
        </w:trPr>
        <w:tc>
          <w:tcPr>
            <w:tcW w:w="4508" w:type="dxa"/>
            <w:shd w:val="clear" w:color="auto" w:fill="D9E2F3"/>
            <w:vAlign w:val="center"/>
          </w:tcPr>
          <w:p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CE11B7" w:rsidRPr="007E2294" w:rsidRDefault="00CE11B7" w:rsidP="009A230B">
            <w:pPr>
              <w:rPr>
                <w:rFonts w:ascii="GHEA Grapalat" w:eastAsia="GHEA Grapalat" w:hAnsi="GHEA Grapalat" w:cs="GHEA Grapalat"/>
                <w:sz w:val="20"/>
                <w:szCs w:val="20"/>
              </w:rPr>
            </w:pPr>
          </w:p>
        </w:tc>
      </w:tr>
      <w:tr w:rsidR="00CE11B7" w:rsidRPr="007E2294" w:rsidTr="009A230B">
        <w:trPr>
          <w:trHeight w:val="672"/>
        </w:trPr>
        <w:tc>
          <w:tcPr>
            <w:tcW w:w="4508" w:type="dxa"/>
            <w:shd w:val="clear" w:color="auto" w:fill="D9E2F3"/>
            <w:vAlign w:val="center"/>
          </w:tcPr>
          <w:p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4508" w:type="dxa"/>
            <w:vAlign w:val="center"/>
          </w:tcPr>
          <w:p w:rsidR="00CE11B7" w:rsidRPr="007E2294" w:rsidRDefault="005E6BD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Ուղղակի մասնակցություն</w:t>
            </w:r>
          </w:p>
          <w:p w:rsidR="00CE11B7" w:rsidRPr="007E2294" w:rsidRDefault="005E6BD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Անուղղակի մասնակցություն</w:t>
            </w:r>
          </w:p>
        </w:tc>
      </w:tr>
      <w:tr w:rsidR="00CE11B7" w:rsidRPr="007E2294" w:rsidTr="00F121A0">
        <w:tc>
          <w:tcPr>
            <w:tcW w:w="9016" w:type="dxa"/>
            <w:gridSpan w:val="2"/>
            <w:vAlign w:val="center"/>
          </w:tcPr>
          <w:p w:rsidR="00CE11B7" w:rsidRPr="007E2294" w:rsidRDefault="005E6BD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7E2294" w:rsidTr="00F121A0">
        <w:tc>
          <w:tcPr>
            <w:tcW w:w="9016" w:type="dxa"/>
            <w:gridSpan w:val="2"/>
            <w:vAlign w:val="center"/>
          </w:tcPr>
          <w:p w:rsidR="00CE11B7" w:rsidRPr="007E2294" w:rsidRDefault="005E6BD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7E2294">
              <w:rPr>
                <w:rFonts w:ascii="GHEA Grapalat" w:hAnsi="GHEA Grapalat"/>
                <w:sz w:val="20"/>
                <w:szCs w:val="20"/>
              </w:rPr>
              <w:t xml:space="preserve"> </w:t>
            </w:r>
            <w:r w:rsidR="00CE11B7" w:rsidRPr="007E2294">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rsidTr="00F121A0">
        <w:trPr>
          <w:trHeight w:val="924"/>
        </w:trPr>
        <w:tc>
          <w:tcPr>
            <w:tcW w:w="9016" w:type="dxa"/>
            <w:gridSpan w:val="2"/>
            <w:vAlign w:val="center"/>
          </w:tcPr>
          <w:p w:rsidR="00CE11B7" w:rsidRPr="007E2294" w:rsidRDefault="005E6BD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E2294" w:rsidTr="00F121A0">
        <w:trPr>
          <w:trHeight w:val="684"/>
        </w:trPr>
        <w:tc>
          <w:tcPr>
            <w:tcW w:w="4508" w:type="dxa"/>
            <w:shd w:val="clear" w:color="auto" w:fill="D9E2F3"/>
            <w:vAlign w:val="center"/>
          </w:tcPr>
          <w:p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CE11B7" w:rsidRPr="007E2294" w:rsidRDefault="00CE11B7" w:rsidP="009A230B">
            <w:pPr>
              <w:rPr>
                <w:rFonts w:ascii="GHEA Grapalat" w:eastAsia="GHEA Grapalat" w:hAnsi="GHEA Grapalat" w:cs="GHEA Grapalat"/>
                <w:sz w:val="20"/>
                <w:szCs w:val="20"/>
              </w:rPr>
            </w:pPr>
          </w:p>
        </w:tc>
      </w:tr>
      <w:tr w:rsidR="00CE11B7" w:rsidRPr="007E2294" w:rsidTr="00F121A0">
        <w:trPr>
          <w:trHeight w:val="1282"/>
        </w:trPr>
        <w:tc>
          <w:tcPr>
            <w:tcW w:w="4508" w:type="dxa"/>
            <w:shd w:val="clear" w:color="auto" w:fill="D9E2F3"/>
            <w:vAlign w:val="center"/>
          </w:tcPr>
          <w:p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4508" w:type="dxa"/>
            <w:vAlign w:val="center"/>
          </w:tcPr>
          <w:p w:rsidR="00CE11B7" w:rsidRPr="007E2294" w:rsidRDefault="005E6BD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Ուղղակի մասնակցություն</w:t>
            </w:r>
          </w:p>
          <w:p w:rsidR="00CE11B7" w:rsidRPr="007E2294" w:rsidRDefault="005E6BD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Անուղղակի մասնակցություն</w:t>
            </w:r>
          </w:p>
        </w:tc>
      </w:tr>
      <w:tr w:rsidR="00CE11B7" w:rsidRPr="007E2294" w:rsidTr="00F121A0">
        <w:tc>
          <w:tcPr>
            <w:tcW w:w="9016" w:type="dxa"/>
            <w:gridSpan w:val="2"/>
            <w:vAlign w:val="center"/>
          </w:tcPr>
          <w:p w:rsidR="00CE11B7" w:rsidRPr="007E2294" w:rsidRDefault="005E6BD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7E2294" w:rsidTr="00F121A0">
        <w:tc>
          <w:tcPr>
            <w:tcW w:w="9016" w:type="dxa"/>
            <w:gridSpan w:val="2"/>
            <w:vAlign w:val="center"/>
          </w:tcPr>
          <w:p w:rsidR="00CE11B7" w:rsidRPr="007E2294" w:rsidRDefault="005E6BD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E2294" w:rsidTr="00F121A0">
        <w:tc>
          <w:tcPr>
            <w:tcW w:w="9016" w:type="dxa"/>
            <w:gridSpan w:val="2"/>
            <w:vAlign w:val="center"/>
          </w:tcPr>
          <w:p w:rsidR="00CE11B7" w:rsidRPr="007E2294" w:rsidRDefault="005E6BD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դ</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7E2294" w:rsidTr="00F121A0">
        <w:tc>
          <w:tcPr>
            <w:tcW w:w="9016" w:type="dxa"/>
            <w:gridSpan w:val="2"/>
            <w:vAlign w:val="center"/>
          </w:tcPr>
          <w:p w:rsidR="00CE11B7" w:rsidRPr="007E2294" w:rsidRDefault="005E6BD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ե</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rsidTr="00F121A0">
        <w:tc>
          <w:tcPr>
            <w:tcW w:w="2837" w:type="dxa"/>
            <w:shd w:val="clear" w:color="auto" w:fill="D9E2F3"/>
            <w:vAlign w:val="center"/>
          </w:tcPr>
          <w:p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CE11B7" w:rsidRPr="007E2294" w:rsidRDefault="00CE11B7" w:rsidP="009A230B">
            <w:pPr>
              <w:spacing w:before="240"/>
              <w:rPr>
                <w:rFonts w:ascii="GHEA Grapalat" w:eastAsia="GHEA Grapalat" w:hAnsi="GHEA Grapalat" w:cs="GHEA Grapalat"/>
                <w:sz w:val="20"/>
                <w:szCs w:val="20"/>
              </w:rPr>
            </w:pPr>
          </w:p>
        </w:tc>
      </w:tr>
      <w:tr w:rsidR="00CE11B7" w:rsidRPr="007E2294" w:rsidTr="00F121A0">
        <w:tc>
          <w:tcPr>
            <w:tcW w:w="2837" w:type="dxa"/>
            <w:shd w:val="clear" w:color="auto" w:fill="D9E2F3"/>
            <w:vAlign w:val="center"/>
          </w:tcPr>
          <w:p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CE11B7" w:rsidRPr="007E2294" w:rsidRDefault="005E6BD8"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 xml:space="preserve">Առանձին </w:t>
            </w:r>
          </w:p>
          <w:p w:rsidR="00CE11B7" w:rsidRPr="007E2294" w:rsidRDefault="005E6BD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Փոխկապակցված անձանց հետ համատեղ</w:t>
            </w:r>
          </w:p>
        </w:tc>
      </w:tr>
      <w:tr w:rsidR="00CE11B7" w:rsidRPr="007E2294" w:rsidTr="00F121A0">
        <w:tc>
          <w:tcPr>
            <w:tcW w:w="2837" w:type="dxa"/>
            <w:shd w:val="clear" w:color="auto" w:fill="D9E2F3"/>
            <w:vAlign w:val="center"/>
          </w:tcPr>
          <w:p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հանդիսանում է </w:t>
            </w:r>
            <w:r w:rsidRPr="007E2294">
              <w:rPr>
                <w:rFonts w:ascii="GHEA Grapalat" w:eastAsia="GHEA Grapalat" w:hAnsi="GHEA Grapalat" w:cs="GHEA Grapalat"/>
                <w:color w:val="000000"/>
                <w:sz w:val="20"/>
                <w:szCs w:val="20"/>
              </w:rPr>
              <w:lastRenderedPageBreak/>
              <w:t>պաշտոնատար անձ կամ նրա ընտանիքի անդամ</w:t>
            </w:r>
          </w:p>
        </w:tc>
        <w:tc>
          <w:tcPr>
            <w:tcW w:w="6180" w:type="dxa"/>
            <w:vAlign w:val="center"/>
          </w:tcPr>
          <w:p w:rsidR="00CE11B7" w:rsidRPr="007E2294" w:rsidRDefault="005E6BD8"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Այո</w:t>
            </w:r>
          </w:p>
          <w:p w:rsidR="00CE11B7" w:rsidRPr="007E2294" w:rsidRDefault="005E6BD8"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Ոչ</w:t>
            </w:r>
          </w:p>
        </w:tc>
      </w:tr>
    </w:tbl>
    <w:p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rsidTr="00F121A0">
        <w:tc>
          <w:tcPr>
            <w:tcW w:w="2837" w:type="dxa"/>
            <w:shd w:val="clear" w:color="auto" w:fill="D9E2F3"/>
            <w:vAlign w:val="center"/>
          </w:tcPr>
          <w:p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Էլ</w:t>
            </w:r>
            <w:r w:rsidRPr="007E2294">
              <w:rPr>
                <w:rFonts w:ascii="Cambria Math" w:eastAsia="Cambria Math" w:hAnsi="Cambria Math" w:cs="Cambria Math"/>
                <w:color w:val="000000"/>
                <w:sz w:val="20"/>
                <w:szCs w:val="20"/>
              </w:rPr>
              <w:t>․</w:t>
            </w:r>
            <w:r w:rsidRPr="007E2294">
              <w:rPr>
                <w:rFonts w:ascii="GHEA Grapalat" w:eastAsia="GHEA Grapalat" w:hAnsi="GHEA Grapalat" w:cs="GHEA Grapalat"/>
                <w:color w:val="000000"/>
                <w:sz w:val="20"/>
                <w:szCs w:val="20"/>
              </w:rPr>
              <w:t xml:space="preserve"> փոստի հասցեն</w:t>
            </w:r>
          </w:p>
        </w:tc>
        <w:tc>
          <w:tcPr>
            <w:tcW w:w="6180" w:type="dxa"/>
            <w:vAlign w:val="center"/>
          </w:tcPr>
          <w:p w:rsidR="00CE11B7" w:rsidRPr="007E2294" w:rsidRDefault="00CE11B7" w:rsidP="009A230B">
            <w:pPr>
              <w:spacing w:before="240"/>
              <w:rPr>
                <w:rFonts w:ascii="GHEA Grapalat" w:eastAsia="GHEA Grapalat" w:hAnsi="GHEA Grapalat" w:cs="GHEA Grapalat"/>
                <w:sz w:val="20"/>
                <w:szCs w:val="20"/>
              </w:rPr>
            </w:pPr>
          </w:p>
        </w:tc>
      </w:tr>
      <w:tr w:rsidR="00CE11B7" w:rsidRPr="007E2294" w:rsidTr="00F121A0">
        <w:tc>
          <w:tcPr>
            <w:tcW w:w="2837" w:type="dxa"/>
            <w:shd w:val="clear" w:color="auto" w:fill="D9E2F3"/>
            <w:vAlign w:val="center"/>
          </w:tcPr>
          <w:p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Հեռախոսահամարը</w:t>
            </w:r>
          </w:p>
        </w:tc>
        <w:tc>
          <w:tcPr>
            <w:tcW w:w="6180" w:type="dxa"/>
            <w:vAlign w:val="center"/>
          </w:tcPr>
          <w:p w:rsidR="00CE11B7" w:rsidRPr="007E2294" w:rsidRDefault="00CE11B7" w:rsidP="009A230B">
            <w:pPr>
              <w:spacing w:before="240"/>
              <w:rPr>
                <w:rFonts w:ascii="GHEA Grapalat" w:eastAsia="GHEA Grapalat" w:hAnsi="GHEA Grapalat" w:cs="GHEA Grapalat"/>
                <w:sz w:val="20"/>
                <w:szCs w:val="20"/>
              </w:rPr>
            </w:pPr>
          </w:p>
        </w:tc>
      </w:tr>
    </w:tbl>
    <w:p w:rsidR="00CE11B7" w:rsidRPr="007E2294" w:rsidRDefault="00CE11B7" w:rsidP="009A230B">
      <w:pPr>
        <w:pBdr>
          <w:top w:val="nil"/>
          <w:left w:val="nil"/>
          <w:bottom w:val="nil"/>
          <w:right w:val="nil"/>
          <w:between w:val="nil"/>
        </w:pBdr>
        <w:spacing w:line="240" w:lineRule="exact"/>
        <w:ind w:left="792"/>
        <w:rPr>
          <w:rFonts w:ascii="GHEA Grapalat" w:eastAsia="GHEA Grapalat" w:hAnsi="GHEA Grapalat" w:cs="GHEA Grapalat"/>
          <w:i/>
          <w:color w:val="000000"/>
          <w:sz w:val="20"/>
          <w:szCs w:val="20"/>
        </w:rPr>
      </w:pPr>
    </w:p>
    <w:p w:rsidR="00CE11B7" w:rsidRPr="009A230B" w:rsidRDefault="00CE11B7" w:rsidP="009A230B">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r w:rsidRPr="009A230B">
        <w:rPr>
          <w:rFonts w:ascii="GHEA Grapalat" w:eastAsia="GHEA Grapalat" w:hAnsi="GHEA Grapalat" w:cs="GHEA Grapalat"/>
          <w:b/>
          <w:color w:val="000000"/>
          <w:sz w:val="20"/>
          <w:szCs w:val="20"/>
        </w:rPr>
        <w:t>Միջանկյալ իրավաբանական անձինք</w:t>
      </w:r>
    </w:p>
    <w:p w:rsidR="00CE11B7" w:rsidRPr="009A230B" w:rsidRDefault="00CE11B7" w:rsidP="009A230B">
      <w:pPr>
        <w:numPr>
          <w:ilvl w:val="1"/>
          <w:numId w:val="4"/>
        </w:numPr>
        <w:pBdr>
          <w:top w:val="nil"/>
          <w:left w:val="nil"/>
          <w:bottom w:val="nil"/>
          <w:right w:val="nil"/>
          <w:between w:val="nil"/>
        </w:pBdr>
        <w:spacing w:before="240" w:after="160" w:line="240" w:lineRule="exact"/>
        <w:ind w:left="788" w:hanging="431"/>
        <w:rPr>
          <w:rFonts w:ascii="GHEA Grapalat" w:eastAsia="GHEA Grapalat" w:hAnsi="GHEA Grapalat" w:cs="GHEA Grapalat"/>
          <w:i/>
          <w:color w:val="000000"/>
          <w:sz w:val="20"/>
          <w:szCs w:val="20"/>
        </w:rPr>
      </w:pPr>
      <w:r w:rsidRPr="009A230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rsidTr="00F121A0">
        <w:tc>
          <w:tcPr>
            <w:tcW w:w="2835" w:type="dxa"/>
            <w:shd w:val="clear" w:color="auto" w:fill="D9E2F3"/>
            <w:vAlign w:val="center"/>
          </w:tcPr>
          <w:p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Անվանումը</w:t>
            </w:r>
          </w:p>
        </w:tc>
        <w:tc>
          <w:tcPr>
            <w:tcW w:w="6180" w:type="dxa"/>
            <w:vAlign w:val="center"/>
          </w:tcPr>
          <w:p w:rsidR="00CE11B7" w:rsidRPr="009A230B" w:rsidRDefault="00CE11B7" w:rsidP="009A230B">
            <w:pPr>
              <w:spacing w:before="240"/>
              <w:rPr>
                <w:rFonts w:ascii="GHEA Grapalat" w:eastAsia="GHEA Grapalat" w:hAnsi="GHEA Grapalat" w:cs="GHEA Grapalat"/>
                <w:sz w:val="20"/>
                <w:szCs w:val="20"/>
              </w:rPr>
            </w:pPr>
          </w:p>
        </w:tc>
      </w:tr>
      <w:tr w:rsidR="00CE11B7" w:rsidRPr="009A230B" w:rsidTr="00F121A0">
        <w:tc>
          <w:tcPr>
            <w:tcW w:w="2835" w:type="dxa"/>
            <w:shd w:val="clear" w:color="auto" w:fill="D9E2F3"/>
            <w:vAlign w:val="center"/>
          </w:tcPr>
          <w:p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Անվանումը լատինատառ</w:t>
            </w:r>
          </w:p>
        </w:tc>
        <w:tc>
          <w:tcPr>
            <w:tcW w:w="6180" w:type="dxa"/>
            <w:vAlign w:val="center"/>
          </w:tcPr>
          <w:p w:rsidR="00CE11B7" w:rsidRPr="009A230B" w:rsidRDefault="00CE11B7" w:rsidP="009A230B">
            <w:pPr>
              <w:spacing w:before="240"/>
              <w:rPr>
                <w:rFonts w:ascii="GHEA Grapalat" w:eastAsia="GHEA Grapalat" w:hAnsi="GHEA Grapalat" w:cs="GHEA Grapalat"/>
                <w:sz w:val="20"/>
                <w:szCs w:val="20"/>
              </w:rPr>
            </w:pPr>
          </w:p>
        </w:tc>
      </w:tr>
      <w:tr w:rsidR="00CE11B7" w:rsidRPr="009A230B" w:rsidTr="00F121A0">
        <w:tc>
          <w:tcPr>
            <w:tcW w:w="2835" w:type="dxa"/>
            <w:shd w:val="clear" w:color="auto" w:fill="D9E2F3"/>
            <w:vAlign w:val="center"/>
          </w:tcPr>
          <w:p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9A230B" w:rsidRDefault="00CE11B7" w:rsidP="009A230B">
            <w:pPr>
              <w:spacing w:before="240"/>
              <w:rPr>
                <w:rFonts w:ascii="GHEA Grapalat" w:eastAsia="GHEA Grapalat" w:hAnsi="GHEA Grapalat" w:cs="GHEA Grapalat"/>
                <w:sz w:val="20"/>
                <w:szCs w:val="20"/>
              </w:rPr>
            </w:pPr>
          </w:p>
        </w:tc>
      </w:tr>
      <w:tr w:rsidR="00CE11B7" w:rsidRPr="009A230B" w:rsidTr="00F121A0">
        <w:tc>
          <w:tcPr>
            <w:tcW w:w="2835" w:type="dxa"/>
            <w:shd w:val="clear" w:color="auto" w:fill="D9E2F3"/>
            <w:vAlign w:val="center"/>
          </w:tcPr>
          <w:p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9A230B" w:rsidRDefault="00CE11B7" w:rsidP="009A230B">
            <w:pPr>
              <w:spacing w:before="240"/>
              <w:rPr>
                <w:rFonts w:ascii="GHEA Grapalat" w:eastAsia="GHEA Grapalat" w:hAnsi="GHEA Grapalat" w:cs="GHEA Grapalat"/>
                <w:sz w:val="20"/>
                <w:szCs w:val="20"/>
              </w:rPr>
            </w:pPr>
          </w:p>
        </w:tc>
      </w:tr>
      <w:tr w:rsidR="00CE11B7" w:rsidRPr="009A230B" w:rsidTr="00F121A0">
        <w:tc>
          <w:tcPr>
            <w:tcW w:w="2835" w:type="dxa"/>
            <w:shd w:val="clear" w:color="auto" w:fill="D9E2F3"/>
            <w:vAlign w:val="center"/>
          </w:tcPr>
          <w:p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Գրանցման հասցեն</w:t>
            </w:r>
          </w:p>
        </w:tc>
        <w:tc>
          <w:tcPr>
            <w:tcW w:w="6180" w:type="dxa"/>
            <w:vAlign w:val="center"/>
          </w:tcPr>
          <w:p w:rsidR="00CE11B7" w:rsidRPr="009A230B" w:rsidRDefault="00CE11B7" w:rsidP="009A230B">
            <w:pPr>
              <w:spacing w:before="240"/>
              <w:rPr>
                <w:rFonts w:ascii="GHEA Grapalat" w:eastAsia="GHEA Grapalat" w:hAnsi="GHEA Grapalat" w:cs="GHEA Grapalat"/>
                <w:sz w:val="20"/>
                <w:szCs w:val="20"/>
              </w:rPr>
            </w:pPr>
          </w:p>
        </w:tc>
      </w:tr>
      <w:tr w:rsidR="00CE11B7" w:rsidRPr="009A230B" w:rsidTr="00F121A0">
        <w:tc>
          <w:tcPr>
            <w:tcW w:w="2835" w:type="dxa"/>
            <w:shd w:val="clear" w:color="auto" w:fill="D9E2F3"/>
            <w:vAlign w:val="center"/>
          </w:tcPr>
          <w:p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Գրանցման պետությունը</w:t>
            </w:r>
          </w:p>
        </w:tc>
        <w:tc>
          <w:tcPr>
            <w:tcW w:w="6180" w:type="dxa"/>
            <w:vAlign w:val="center"/>
          </w:tcPr>
          <w:p w:rsidR="00CE11B7" w:rsidRPr="009A230B" w:rsidRDefault="00CE11B7" w:rsidP="009A230B">
            <w:pPr>
              <w:spacing w:before="240"/>
              <w:rPr>
                <w:rFonts w:ascii="GHEA Grapalat" w:eastAsia="GHEA Grapalat" w:hAnsi="GHEA Grapalat" w:cs="GHEA Grapalat"/>
                <w:sz w:val="20"/>
                <w:szCs w:val="20"/>
              </w:rPr>
            </w:pPr>
          </w:p>
        </w:tc>
      </w:tr>
      <w:tr w:rsidR="00CE11B7" w:rsidRPr="009A230B" w:rsidTr="00F121A0">
        <w:tc>
          <w:tcPr>
            <w:tcW w:w="2835" w:type="dxa"/>
            <w:shd w:val="clear" w:color="auto" w:fill="D9E2F3"/>
            <w:vAlign w:val="center"/>
          </w:tcPr>
          <w:p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9A230B" w:rsidRDefault="00CE11B7" w:rsidP="009A230B">
            <w:pPr>
              <w:spacing w:before="240"/>
              <w:rPr>
                <w:rFonts w:ascii="GHEA Grapalat" w:eastAsia="GHEA Grapalat" w:hAnsi="GHEA Grapalat" w:cs="GHEA Grapalat"/>
                <w:sz w:val="20"/>
                <w:szCs w:val="20"/>
              </w:rPr>
            </w:pPr>
          </w:p>
        </w:tc>
      </w:tr>
    </w:tbl>
    <w:p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230B">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rsidTr="00F121A0">
        <w:trPr>
          <w:trHeight w:val="853"/>
        </w:trPr>
        <w:tc>
          <w:tcPr>
            <w:tcW w:w="2835" w:type="dxa"/>
            <w:vMerge w:val="restart"/>
            <w:shd w:val="clear" w:color="auto" w:fill="D9E2F3"/>
            <w:vAlign w:val="center"/>
          </w:tcPr>
          <w:p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9A230B" w:rsidRDefault="00CE11B7" w:rsidP="009A230B">
            <w:pPr>
              <w:spacing w:before="240"/>
              <w:rPr>
                <w:rFonts w:ascii="GHEA Grapalat" w:eastAsia="GHEA Grapalat" w:hAnsi="GHEA Grapalat" w:cs="GHEA Grapalat"/>
                <w:sz w:val="20"/>
                <w:szCs w:val="20"/>
              </w:rPr>
            </w:pPr>
          </w:p>
        </w:tc>
      </w:tr>
      <w:tr w:rsidR="00CE11B7" w:rsidRPr="009A230B" w:rsidTr="00F121A0">
        <w:trPr>
          <w:trHeight w:val="850"/>
        </w:trPr>
        <w:tc>
          <w:tcPr>
            <w:tcW w:w="2835" w:type="dxa"/>
            <w:vMerge/>
            <w:shd w:val="clear" w:color="auto" w:fill="D9E2F3"/>
            <w:vAlign w:val="center"/>
          </w:tcPr>
          <w:p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9A230B" w:rsidRDefault="00CE11B7" w:rsidP="009A230B">
            <w:pPr>
              <w:spacing w:before="240"/>
              <w:rPr>
                <w:rFonts w:ascii="GHEA Grapalat" w:eastAsia="GHEA Grapalat" w:hAnsi="GHEA Grapalat" w:cs="GHEA Grapalat"/>
                <w:sz w:val="20"/>
                <w:szCs w:val="20"/>
              </w:rPr>
            </w:pPr>
          </w:p>
        </w:tc>
      </w:tr>
      <w:tr w:rsidR="00CE11B7" w:rsidRPr="009A230B" w:rsidTr="00F121A0">
        <w:trPr>
          <w:trHeight w:val="850"/>
        </w:trPr>
        <w:tc>
          <w:tcPr>
            <w:tcW w:w="2835" w:type="dxa"/>
            <w:vMerge/>
            <w:shd w:val="clear" w:color="auto" w:fill="D9E2F3"/>
            <w:vAlign w:val="center"/>
          </w:tcPr>
          <w:p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9A230B" w:rsidRDefault="00CE11B7" w:rsidP="009A230B">
            <w:pPr>
              <w:spacing w:before="240"/>
              <w:rPr>
                <w:rFonts w:ascii="GHEA Grapalat" w:eastAsia="GHEA Grapalat" w:hAnsi="GHEA Grapalat" w:cs="GHEA Grapalat"/>
                <w:sz w:val="20"/>
                <w:szCs w:val="20"/>
              </w:rPr>
            </w:pPr>
          </w:p>
        </w:tc>
      </w:tr>
      <w:tr w:rsidR="00CE11B7" w:rsidRPr="009A230B" w:rsidTr="00F121A0">
        <w:trPr>
          <w:trHeight w:val="850"/>
        </w:trPr>
        <w:tc>
          <w:tcPr>
            <w:tcW w:w="2835" w:type="dxa"/>
            <w:vMerge/>
            <w:shd w:val="clear" w:color="auto" w:fill="D9E2F3"/>
            <w:vAlign w:val="center"/>
          </w:tcPr>
          <w:p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9A230B" w:rsidRDefault="00CE11B7" w:rsidP="009A230B">
            <w:pPr>
              <w:spacing w:before="240"/>
              <w:rPr>
                <w:rFonts w:ascii="GHEA Grapalat" w:eastAsia="GHEA Grapalat" w:hAnsi="GHEA Grapalat" w:cs="GHEA Grapalat"/>
                <w:sz w:val="20"/>
                <w:szCs w:val="20"/>
              </w:rPr>
            </w:pPr>
          </w:p>
        </w:tc>
      </w:tr>
      <w:tr w:rsidR="00CE11B7" w:rsidRPr="009A230B" w:rsidTr="00F121A0">
        <w:trPr>
          <w:trHeight w:val="850"/>
        </w:trPr>
        <w:tc>
          <w:tcPr>
            <w:tcW w:w="2835" w:type="dxa"/>
            <w:vMerge/>
            <w:shd w:val="clear" w:color="auto" w:fill="D9E2F3"/>
            <w:vAlign w:val="center"/>
          </w:tcPr>
          <w:p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9A230B" w:rsidRDefault="00CE11B7" w:rsidP="009A230B">
            <w:pPr>
              <w:spacing w:before="240"/>
              <w:rPr>
                <w:rFonts w:ascii="GHEA Grapalat" w:eastAsia="GHEA Grapalat" w:hAnsi="GHEA Grapalat" w:cs="GHEA Grapalat"/>
                <w:sz w:val="20"/>
                <w:szCs w:val="20"/>
              </w:rPr>
            </w:pPr>
          </w:p>
        </w:tc>
      </w:tr>
    </w:tbl>
    <w:p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A230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rsidTr="00F121A0">
        <w:tc>
          <w:tcPr>
            <w:tcW w:w="2835" w:type="dxa"/>
            <w:shd w:val="clear" w:color="auto" w:fill="D9E2F3"/>
            <w:vAlign w:val="center"/>
          </w:tcPr>
          <w:p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9A230B" w:rsidRDefault="00CE11B7" w:rsidP="009A230B">
            <w:pPr>
              <w:spacing w:before="240"/>
              <w:rPr>
                <w:rFonts w:ascii="GHEA Grapalat" w:eastAsia="GHEA Grapalat" w:hAnsi="GHEA Grapalat" w:cs="GHEA Grapalat"/>
                <w:sz w:val="20"/>
                <w:szCs w:val="20"/>
              </w:rPr>
            </w:pPr>
          </w:p>
        </w:tc>
      </w:tr>
      <w:tr w:rsidR="00CE11B7" w:rsidRPr="009A230B" w:rsidTr="00F121A0">
        <w:tc>
          <w:tcPr>
            <w:tcW w:w="2835" w:type="dxa"/>
            <w:shd w:val="clear" w:color="auto" w:fill="D9E2F3"/>
            <w:vAlign w:val="center"/>
          </w:tcPr>
          <w:p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9A230B" w:rsidRDefault="00CE11B7" w:rsidP="009A230B">
            <w:pPr>
              <w:spacing w:before="240"/>
              <w:rPr>
                <w:rFonts w:ascii="GHEA Grapalat" w:eastAsia="GHEA Grapalat" w:hAnsi="GHEA Grapalat" w:cs="GHEA Grapalat"/>
                <w:sz w:val="20"/>
                <w:szCs w:val="20"/>
              </w:rPr>
            </w:pPr>
          </w:p>
        </w:tc>
      </w:tr>
    </w:tbl>
    <w:p w:rsidR="00CE11B7" w:rsidRPr="00FD1EE4" w:rsidRDefault="00CE11B7" w:rsidP="001B0142">
      <w:pPr>
        <w:pBdr>
          <w:top w:val="nil"/>
          <w:left w:val="nil"/>
          <w:bottom w:val="nil"/>
          <w:right w:val="nil"/>
          <w:between w:val="nil"/>
        </w:pBdr>
        <w:spacing w:before="240"/>
        <w:rPr>
          <w:rFonts w:ascii="GHEA Grapalat" w:eastAsia="GHEA Grapalat" w:hAnsi="GHEA Grapalat" w:cs="GHEA Grapalat"/>
          <w:b/>
          <w:color w:val="000000"/>
        </w:rPr>
      </w:pPr>
      <w:r w:rsidRPr="009A230B">
        <w:rPr>
          <w:rFonts w:ascii="GHEA Grapalat" w:eastAsia="GHEA Grapalat" w:hAnsi="GHEA Grapalat" w:cs="GHEA Grapalat"/>
          <w:i/>
          <w:sz w:val="20"/>
          <w:szCs w:val="20"/>
        </w:rPr>
        <w:br w:type="page"/>
      </w: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rsidTr="00F121A0">
        <w:tc>
          <w:tcPr>
            <w:tcW w:w="9016" w:type="dxa"/>
            <w:shd w:val="clear" w:color="auto" w:fill="DBE5F1" w:themeFill="accent1" w:themeFillTint="33"/>
          </w:tcPr>
          <w:p w:rsidR="00CE11B7" w:rsidRPr="00FD1EE4" w:rsidRDefault="00CE11B7" w:rsidP="009A230B">
            <w:pPr>
              <w:spacing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9A230B">
        <w:trPr>
          <w:trHeight w:val="8430"/>
        </w:trPr>
        <w:tc>
          <w:tcPr>
            <w:tcW w:w="9016" w:type="dxa"/>
          </w:tcPr>
          <w:p w:rsidR="00CE11B7" w:rsidRPr="00FD1EE4" w:rsidRDefault="00CE11B7" w:rsidP="009A230B">
            <w:pPr>
              <w:rPr>
                <w:rFonts w:ascii="GHEA Grapalat" w:eastAsia="GHEA Grapalat" w:hAnsi="GHEA Grapalat" w:cs="GHEA Grapalat"/>
                <w:b/>
                <w:color w:val="000000"/>
              </w:rPr>
            </w:pPr>
          </w:p>
        </w:tc>
      </w:tr>
    </w:tbl>
    <w:p w:rsidR="00CE11B7" w:rsidRPr="00FD1EE4" w:rsidRDefault="00CE11B7" w:rsidP="009A230B">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9A230B" w:rsidRDefault="009A230B">
      <w:pPr>
        <w:rPr>
          <w:rFonts w:ascii="GHEA Grapalat" w:eastAsia="GHEA Grapalat" w:hAnsi="GHEA Grapalat" w:cs="GHEA Grapalat"/>
          <w:b/>
        </w:rPr>
      </w:pPr>
      <w:r>
        <w:rPr>
          <w:rFonts w:ascii="GHEA Grapalat" w:eastAsia="GHEA Grapalat" w:hAnsi="GHEA Grapalat" w:cs="GHEA Grapalat"/>
          <w:b/>
        </w:rPr>
        <w:br w:type="page"/>
      </w:r>
    </w:p>
    <w:p w:rsidR="00CE11B7" w:rsidRPr="001B0142" w:rsidRDefault="00CE11B7" w:rsidP="009A230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B0142">
        <w:rPr>
          <w:rFonts w:ascii="GHEA Grapalat" w:eastAsia="GHEA Grapalat" w:hAnsi="GHEA Grapalat" w:cs="GHEA Grapalat"/>
          <w:sz w:val="20"/>
          <w:szCs w:val="20"/>
          <w:lang w:val="hy-AM"/>
        </w:rPr>
        <w:t xml:space="preserve">սույն ընթացակարգի </w:t>
      </w:r>
      <w:r w:rsidRPr="001B0142">
        <w:rPr>
          <w:rFonts w:ascii="GHEA Grapalat" w:eastAsia="GHEA Grapalat" w:hAnsi="GHEA Grapalat" w:cs="GHEA Grapalat"/>
          <w:sz w:val="20"/>
          <w:szCs w:val="20"/>
        </w:rPr>
        <w:t>հայտում ներառվող փաստաթղթերը.</w:t>
      </w:r>
    </w:p>
    <w:p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Հայտարարագրի</w:t>
      </w:r>
      <w:r w:rsidRPr="001B0142">
        <w:rPr>
          <w:rFonts w:ascii="GHEA Grapalat" w:eastAsia="GHEA Grapalat" w:hAnsi="GHEA Grapalat" w:cs="GHEA Grapalat"/>
          <w:color w:val="000000"/>
          <w:sz w:val="20"/>
          <w:szCs w:val="20"/>
        </w:rPr>
        <w:t xml:space="preserve"> 2-րդ բաժինը (Բաժնետոմսերի ցուցակման տվյալները)</w:t>
      </w:r>
      <w:r w:rsidRPr="001B0142">
        <w:rPr>
          <w:rFonts w:ascii="GHEA Grapalat" w:eastAsia="GHEA Grapalat" w:hAnsi="GHEA Grapalat" w:cs="GHEA Grapalat"/>
          <w:b/>
          <w:color w:val="000000"/>
          <w:sz w:val="20"/>
          <w:szCs w:val="20"/>
        </w:rPr>
        <w:t xml:space="preserve"> </w:t>
      </w:r>
      <w:r w:rsidRPr="001B0142">
        <w:rPr>
          <w:rFonts w:ascii="GHEA Grapalat" w:eastAsia="GHEA Grapalat" w:hAnsi="GHEA Grapalat" w:cs="GHEA Grapalat"/>
          <w:color w:val="000000"/>
          <w:sz w:val="20"/>
          <w:szCs w:val="20"/>
        </w:rPr>
        <w:t>լրացվում է, եթե Կազմակերպության կամ Կազմակերպություն</w:t>
      </w:r>
      <w:r w:rsidRPr="001B0142">
        <w:rPr>
          <w:rFonts w:ascii="GHEA Grapalat" w:eastAsia="GHEA Grapalat" w:hAnsi="GHEA Grapalat" w:cs="GHEA Grapalat"/>
          <w:sz w:val="20"/>
          <w:szCs w:val="20"/>
        </w:rPr>
        <w:t xml:space="preserve">ն </w:t>
      </w:r>
      <w:r w:rsidRPr="001B0142">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B0142">
        <w:rPr>
          <w:rFonts w:ascii="GHEA Grapalat" w:eastAsia="GHEA Grapalat" w:hAnsi="GHEA Grapalat" w:cs="GHEA Grapalat"/>
          <w:sz w:val="20"/>
          <w:szCs w:val="20"/>
        </w:rPr>
        <w:t>այս</w:t>
      </w:r>
      <w:r w:rsidRPr="001B0142">
        <w:rPr>
          <w:rFonts w:ascii="GHEA Grapalat" w:eastAsia="GHEA Grapalat" w:hAnsi="GHEA Grapalat" w:cs="GHEA Grapalat"/>
          <w:color w:val="000000"/>
          <w:sz w:val="20"/>
          <w:szCs w:val="20"/>
        </w:rPr>
        <w:t xml:space="preserve"> բաժինը լրացվում է Կազմակերպության կամ </w:t>
      </w:r>
      <w:r w:rsidRPr="001B0142">
        <w:rPr>
          <w:rFonts w:ascii="GHEA Grapalat" w:eastAsia="GHEA Grapalat" w:hAnsi="GHEA Grapalat" w:cs="GHEA Grapalat"/>
          <w:sz w:val="20"/>
          <w:szCs w:val="20"/>
        </w:rPr>
        <w:t>Կազմակերպությունն</w:t>
      </w:r>
      <w:r w:rsidRPr="001B0142">
        <w:rPr>
          <w:rFonts w:ascii="GHEA Grapalat" w:eastAsia="GHEA Grapalat" w:hAnsi="GHEA Grapalat" w:cs="GHEA Grapalat"/>
          <w:color w:val="000000"/>
          <w:sz w:val="20"/>
          <w:szCs w:val="20"/>
        </w:rPr>
        <w:t xml:space="preserve"> ամբողջությամբ վերահսկող այլ իրավաբանական անձի համար։ </w:t>
      </w:r>
      <w:r w:rsidRPr="001B0142">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B0142">
        <w:rPr>
          <w:rFonts w:ascii="GHEA Grapalat" w:eastAsia="GHEA Grapalat" w:hAnsi="GHEA Grapalat" w:cs="GHEA Grapalat"/>
          <w:color w:val="000000"/>
          <w:sz w:val="20"/>
          <w:szCs w:val="20"/>
        </w:rPr>
        <w:t>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«Վերահսկողության մակարդակը» ենթաբաժինը լրացվում է, եթե հայտարարագրի 2</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1B0142">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1B0142">
        <w:rPr>
          <w:rFonts w:ascii="GHEA Grapalat" w:eastAsia="GHEA Grapalat" w:hAnsi="GHEA Grapalat" w:cs="GHEA Grapalat"/>
          <w:b/>
          <w:color w:val="000000"/>
          <w:sz w:val="20"/>
          <w:szCs w:val="20"/>
        </w:rPr>
        <w:t xml:space="preserve"> </w:t>
      </w:r>
      <w:r w:rsidRPr="001B0142">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B0142">
        <w:rPr>
          <w:rFonts w:ascii="Cambria Math" w:eastAsia="GHEA Grapalat" w:hAnsi="Cambria Math" w:cs="GHEA Grapalat"/>
          <w:sz w:val="20"/>
          <w:szCs w:val="20"/>
        </w:rPr>
        <w:t>․</w:t>
      </w:r>
    </w:p>
    <w:p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Այս ենթաբաժնի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Այս ենթաբաժնի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գ</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1B0142">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B0142">
        <w:rPr>
          <w:rFonts w:ascii="Cambria Math" w:eastAsia="GHEA Grapalat" w:hAnsi="Cambria Math" w:cs="GHEA Grapalat"/>
          <w:sz w:val="20"/>
          <w:szCs w:val="20"/>
        </w:rPr>
        <w:t>․</w:t>
      </w:r>
    </w:p>
    <w:p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դ</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դ</w:t>
      </w:r>
      <w:r w:rsidRPr="001B0142">
        <w:rPr>
          <w:rFonts w:ascii="GHEA Grapalat" w:eastAsia="GHEA Grapalat" w:hAnsi="GHEA Grapalat" w:cs="GHEA Grapalat"/>
          <w:sz w:val="20"/>
          <w:szCs w:val="20"/>
        </w:rPr>
        <w:t>»</w:t>
      </w:r>
      <w:r w:rsidRPr="001B0142">
        <w:rPr>
          <w:rFonts w:ascii="GHEA Grapalat" w:eastAsia="GHEA Grapalat" w:hAnsi="GHEA Grapalat" w:cs="GHEA Grapalat"/>
          <w:b/>
          <w:sz w:val="20"/>
          <w:szCs w:val="20"/>
        </w:rPr>
        <w:t xml:space="preserve"> </w:t>
      </w:r>
      <w:r w:rsidRPr="001B014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ե</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ե</w:t>
      </w:r>
      <w:r w:rsidRPr="001B014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B0142">
        <w:rPr>
          <w:rFonts w:ascii="GHEA Grapalat" w:eastAsia="GHEA Grapalat" w:hAnsi="GHEA Grapalat" w:cs="GHEA Grapalat"/>
          <w:color w:val="000000"/>
          <w:sz w:val="20"/>
          <w:szCs w:val="20"/>
        </w:rPr>
        <w:t xml:space="preserve">ենթակա է լրացման յուրաքանչյուր </w:t>
      </w:r>
      <w:r w:rsidRPr="001B0142">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1B0142">
        <w:rPr>
          <w:rFonts w:ascii="GHEA Grapalat" w:eastAsia="GHEA Grapalat" w:hAnsi="GHEA Grapalat" w:cs="GHEA Grapalat"/>
          <w:color w:val="000000"/>
          <w:sz w:val="20"/>
          <w:szCs w:val="20"/>
        </w:rPr>
        <w:t>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1B0142" w:rsidRDefault="00CE11B7" w:rsidP="00CE11B7">
      <w:pPr>
        <w:pStyle w:val="31"/>
        <w:spacing w:line="240" w:lineRule="auto"/>
        <w:ind w:left="360" w:firstLine="0"/>
        <w:rPr>
          <w:rFonts w:ascii="GHEA Grapalat" w:hAnsi="GHEA Grapalat" w:cs="Sylfaen"/>
          <w:i/>
          <w:lang w:val="hy-AM" w:eastAsia="ru-RU"/>
        </w:rPr>
      </w:pPr>
    </w:p>
    <w:p w:rsidR="00CE11B7" w:rsidRPr="001B0142" w:rsidRDefault="00CE11B7" w:rsidP="00CE11B7">
      <w:pPr>
        <w:pStyle w:val="31"/>
        <w:spacing w:line="240" w:lineRule="auto"/>
        <w:ind w:left="360" w:firstLine="0"/>
        <w:rPr>
          <w:rFonts w:ascii="GHEA Grapalat" w:hAnsi="GHEA Grapalat" w:cs="Sylfaen"/>
          <w:i/>
          <w:lang w:val="hy-AM" w:eastAsia="ru-RU"/>
        </w:rPr>
      </w:pPr>
    </w:p>
    <w:p w:rsidR="00CE11B7" w:rsidRPr="001B0142" w:rsidRDefault="00CE11B7" w:rsidP="00CE11B7">
      <w:pPr>
        <w:pStyle w:val="31"/>
        <w:spacing w:line="240" w:lineRule="auto"/>
        <w:ind w:left="360" w:firstLine="0"/>
        <w:rPr>
          <w:rFonts w:ascii="GHEA Grapalat" w:hAnsi="GHEA Grapalat" w:cs="Sylfaen"/>
          <w:i/>
          <w:lang w:val="hy-AM" w:eastAsia="ru-RU"/>
        </w:rPr>
      </w:pPr>
    </w:p>
    <w:p w:rsidR="00CE11B7" w:rsidRPr="001B0142" w:rsidRDefault="00CE11B7" w:rsidP="00CE11B7">
      <w:pPr>
        <w:pStyle w:val="31"/>
        <w:spacing w:line="240" w:lineRule="auto"/>
        <w:ind w:left="360" w:firstLine="0"/>
        <w:rPr>
          <w:rFonts w:ascii="GHEA Grapalat" w:hAnsi="GHEA Grapalat" w:cs="Sylfaen"/>
          <w:i/>
          <w:lang w:val="hy-AM" w:eastAsia="ru-RU"/>
        </w:rPr>
      </w:pPr>
    </w:p>
    <w:p w:rsidR="00CE11B7" w:rsidRPr="001B0142" w:rsidRDefault="00CE11B7" w:rsidP="00CE11B7">
      <w:pPr>
        <w:pStyle w:val="31"/>
        <w:spacing w:line="240" w:lineRule="auto"/>
        <w:ind w:left="360" w:firstLine="0"/>
        <w:rPr>
          <w:rFonts w:ascii="GHEA Grapalat" w:hAnsi="GHEA Grapalat" w:cs="Sylfaen"/>
          <w:i/>
          <w:lang w:val="hy-AM" w:eastAsia="ru-RU"/>
        </w:rPr>
      </w:pPr>
    </w:p>
    <w:p w:rsidR="00CE11B7" w:rsidRPr="001B0142" w:rsidRDefault="00CE11B7" w:rsidP="00CE11B7">
      <w:pPr>
        <w:pStyle w:val="31"/>
        <w:spacing w:line="240" w:lineRule="auto"/>
        <w:ind w:left="360" w:firstLine="0"/>
        <w:rPr>
          <w:rFonts w:ascii="GHEA Grapalat" w:hAnsi="GHEA Grapalat" w:cs="Sylfaen"/>
          <w:i/>
          <w:lang w:val="hy-AM" w:eastAsia="ru-RU"/>
        </w:rPr>
      </w:pPr>
    </w:p>
    <w:p w:rsidR="00CE11B7" w:rsidRPr="001B0142" w:rsidRDefault="00CE11B7" w:rsidP="00CE11B7">
      <w:pPr>
        <w:pStyle w:val="31"/>
        <w:spacing w:line="240" w:lineRule="auto"/>
        <w:ind w:left="360" w:firstLine="0"/>
        <w:rPr>
          <w:rFonts w:ascii="GHEA Grapalat" w:hAnsi="GHEA Grapalat" w:cs="Sylfaen"/>
          <w:i/>
          <w:lang w:val="hy-AM" w:eastAsia="ru-RU"/>
        </w:rPr>
      </w:pPr>
    </w:p>
    <w:p w:rsidR="001B0142" w:rsidRDefault="001B0142" w:rsidP="00A05A2F">
      <w:pPr>
        <w:pStyle w:val="31"/>
        <w:spacing w:line="240" w:lineRule="auto"/>
        <w:ind w:left="360" w:firstLine="0"/>
        <w:rPr>
          <w:rFonts w:ascii="GHEA Grapalat" w:hAnsi="GHEA Grapalat" w:cs="Sylfaen"/>
          <w:i/>
          <w:lang w:val="hy-AM" w:eastAsia="ru-RU"/>
        </w:rPr>
      </w:pPr>
    </w:p>
    <w:p w:rsidR="001B0142" w:rsidRDefault="001B0142" w:rsidP="00A05A2F">
      <w:pPr>
        <w:pStyle w:val="31"/>
        <w:spacing w:line="240" w:lineRule="auto"/>
        <w:ind w:left="360" w:firstLine="0"/>
        <w:rPr>
          <w:rFonts w:ascii="GHEA Grapalat" w:hAnsi="GHEA Grapalat" w:cs="Sylfaen"/>
          <w:i/>
          <w:lang w:val="hy-AM" w:eastAsia="ru-RU"/>
        </w:rPr>
      </w:pPr>
    </w:p>
    <w:p w:rsidR="001B0142" w:rsidRDefault="001B0142" w:rsidP="00A05A2F">
      <w:pPr>
        <w:pStyle w:val="31"/>
        <w:spacing w:line="240" w:lineRule="auto"/>
        <w:ind w:left="360" w:firstLine="0"/>
        <w:rPr>
          <w:rFonts w:ascii="GHEA Grapalat" w:hAnsi="GHEA Grapalat" w:cs="Sylfaen"/>
          <w:i/>
          <w:lang w:val="hy-AM" w:eastAsia="ru-RU"/>
        </w:rPr>
      </w:pPr>
    </w:p>
    <w:p w:rsidR="001B0142" w:rsidRDefault="001B0142" w:rsidP="00A05A2F">
      <w:pPr>
        <w:pStyle w:val="31"/>
        <w:spacing w:line="240" w:lineRule="auto"/>
        <w:ind w:left="360" w:firstLine="0"/>
        <w:rPr>
          <w:rFonts w:ascii="GHEA Grapalat" w:hAnsi="GHEA Grapalat" w:cs="Sylfaen"/>
          <w:i/>
          <w:lang w:val="hy-AM" w:eastAsia="ru-RU"/>
        </w:rPr>
      </w:pPr>
    </w:p>
    <w:p w:rsidR="001B0142" w:rsidRDefault="001B0142" w:rsidP="00A05A2F">
      <w:pPr>
        <w:pStyle w:val="31"/>
        <w:spacing w:line="240" w:lineRule="auto"/>
        <w:ind w:left="360" w:firstLine="0"/>
        <w:rPr>
          <w:rFonts w:ascii="GHEA Grapalat" w:hAnsi="GHEA Grapalat" w:cs="Sylfaen"/>
          <w:i/>
          <w:lang w:val="hy-AM" w:eastAsia="ru-RU"/>
        </w:rPr>
      </w:pPr>
    </w:p>
    <w:p w:rsidR="001B0142" w:rsidRDefault="001B0142" w:rsidP="00A05A2F">
      <w:pPr>
        <w:pStyle w:val="31"/>
        <w:spacing w:line="240" w:lineRule="auto"/>
        <w:ind w:left="360" w:firstLine="0"/>
        <w:rPr>
          <w:rFonts w:ascii="GHEA Grapalat" w:hAnsi="GHEA Grapalat" w:cs="Sylfaen"/>
          <w:i/>
          <w:lang w:val="hy-AM" w:eastAsia="ru-RU"/>
        </w:rPr>
      </w:pPr>
    </w:p>
    <w:p w:rsidR="00A05A2F" w:rsidRPr="001B0142" w:rsidRDefault="00CE11B7" w:rsidP="00A05A2F">
      <w:pPr>
        <w:pStyle w:val="31"/>
        <w:spacing w:line="240" w:lineRule="auto"/>
        <w:ind w:left="360" w:firstLine="0"/>
        <w:rPr>
          <w:rFonts w:ascii="GHEA Grapalat" w:hAnsi="GHEA Grapalat"/>
          <w:i/>
          <w:lang w:val="hy-AM"/>
        </w:rPr>
      </w:pPr>
      <w:r w:rsidRPr="001B0142">
        <w:rPr>
          <w:rFonts w:ascii="GHEA Grapalat" w:hAnsi="GHEA Grapalat" w:cs="Sylfaen"/>
          <w:i/>
          <w:lang w:val="hy-AM" w:eastAsia="ru-RU"/>
        </w:rPr>
        <w:t>** 1.2</w:t>
      </w:r>
      <w:r w:rsidRPr="001B0142">
        <w:rPr>
          <w:rFonts w:ascii="GHEA Grapalat" w:hAnsi="GHEA Grapalat"/>
          <w:i/>
          <w:lang w:val="hy-AM"/>
        </w:rPr>
        <w:t xml:space="preserve"> հավելվածը չի ներկայացվում մասնակցի կողմից </w:t>
      </w:r>
      <w:r w:rsidR="00A05A2F" w:rsidRPr="001B0142">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rsidR="00CE11B7" w:rsidRPr="001B0142" w:rsidRDefault="00CE11B7" w:rsidP="00A05A2F">
      <w:pPr>
        <w:pStyle w:val="31"/>
        <w:spacing w:line="240" w:lineRule="auto"/>
        <w:ind w:left="360" w:firstLine="0"/>
        <w:rPr>
          <w:rFonts w:ascii="GHEA Grapalat" w:hAnsi="GHEA Grapalat" w:cs="Arial"/>
          <w:b/>
          <w:lang w:val="hy-AM"/>
        </w:rPr>
      </w:pPr>
      <w:r w:rsidRPr="001B0142">
        <w:rPr>
          <w:rFonts w:ascii="GHEA Grapalat" w:hAnsi="GHEA Grapalat"/>
          <w:b/>
          <w:lang w:val="hy-AM"/>
        </w:rPr>
        <w:br w:type="page"/>
      </w:r>
    </w:p>
    <w:p w:rsidR="00161442" w:rsidRDefault="00161442" w:rsidP="002E6C2D">
      <w:pPr>
        <w:pStyle w:val="31"/>
        <w:spacing w:line="240" w:lineRule="auto"/>
        <w:jc w:val="left"/>
        <w:rPr>
          <w:rFonts w:ascii="GHEA Grapalat" w:hAnsi="GHEA Grapalat" w:cs="Sylfaen"/>
          <w:b/>
          <w:lang w:val="hy-AM"/>
        </w:rPr>
      </w:pPr>
    </w:p>
    <w:p w:rsidR="00053255" w:rsidRPr="00AA43DD" w:rsidRDefault="00053255" w:rsidP="00053255">
      <w:pPr>
        <w:jc w:val="right"/>
        <w:rPr>
          <w:rFonts w:ascii="GHEA Grapalat" w:hAnsi="GHEA Grapalat" w:cs="Arial"/>
          <w:b/>
          <w:sz w:val="20"/>
          <w:lang w:val="es-ES"/>
        </w:rPr>
      </w:pPr>
      <w:r w:rsidRPr="00AA43DD">
        <w:rPr>
          <w:rFonts w:ascii="GHEA Grapalat" w:hAnsi="GHEA Grapalat" w:cs="Sylfaen"/>
          <w:b/>
          <w:sz w:val="20"/>
          <w:lang w:val="es-ES"/>
        </w:rPr>
        <w:t>Հավելված</w:t>
      </w:r>
      <w:r w:rsidRPr="00AA43DD">
        <w:rPr>
          <w:rFonts w:ascii="GHEA Grapalat" w:hAnsi="GHEA Grapalat" w:cs="Arial"/>
          <w:b/>
          <w:sz w:val="20"/>
          <w:lang w:val="es-ES"/>
        </w:rPr>
        <w:t xml:space="preserve"> N 1.2</w:t>
      </w:r>
    </w:p>
    <w:p w:rsidR="001B3735" w:rsidRPr="00FB09FE" w:rsidRDefault="00942C6E" w:rsidP="001B3735">
      <w:pPr>
        <w:pStyle w:val="31"/>
        <w:spacing w:line="240" w:lineRule="auto"/>
        <w:jc w:val="right"/>
        <w:rPr>
          <w:rFonts w:ascii="GHEA Grapalat" w:hAnsi="GHEA Grapalat" w:cs="Sylfaen"/>
          <w:b/>
          <w:lang w:val="es-ES"/>
        </w:rPr>
      </w:pPr>
      <w:r>
        <w:rPr>
          <w:rFonts w:ascii="GHEA Grapalat" w:hAnsi="GHEA Grapalat" w:cs="Sylfaen"/>
          <w:b/>
          <w:lang w:val="es-ES"/>
        </w:rPr>
        <w:t>ՀՀ ԱՆ ԳՀԽԾՁԲ-2025/65</w:t>
      </w:r>
      <w:r w:rsidR="001B3735" w:rsidRPr="00FB09FE">
        <w:rPr>
          <w:rFonts w:ascii="GHEA Grapalat" w:hAnsi="GHEA Grapalat" w:cs="Sylfaen"/>
          <w:b/>
          <w:lang w:val="es-ES"/>
        </w:rPr>
        <w:t xml:space="preserve">  </w:t>
      </w:r>
      <w:r w:rsidR="001B3735">
        <w:rPr>
          <w:rFonts w:ascii="GHEA Grapalat" w:hAnsi="GHEA Grapalat" w:cs="Sylfaen"/>
          <w:b/>
          <w:lang w:val="es-ES"/>
        </w:rPr>
        <w:t>ծա</w:t>
      </w:r>
      <w:r w:rsidR="001B3735" w:rsidRPr="00F566BF">
        <w:rPr>
          <w:rFonts w:ascii="GHEA Grapalat" w:hAnsi="GHEA Grapalat" w:cs="Sylfaen"/>
          <w:b/>
          <w:lang w:val="es-ES"/>
        </w:rPr>
        <w:t>ծկագրով</w:t>
      </w:r>
    </w:p>
    <w:p w:rsidR="001B3735" w:rsidRPr="00FB09FE" w:rsidRDefault="001B3735" w:rsidP="001B3735">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r w:rsidRPr="00F566BF">
        <w:rPr>
          <w:rFonts w:ascii="GHEA Grapalat" w:hAnsi="GHEA Grapalat" w:cs="Sylfaen"/>
          <w:b/>
          <w:lang w:val="es-ES"/>
        </w:rPr>
        <w:t>հրավերի</w:t>
      </w:r>
    </w:p>
    <w:p w:rsidR="00053255" w:rsidRPr="00AA43DD" w:rsidRDefault="00053255" w:rsidP="00053255">
      <w:pPr>
        <w:pStyle w:val="31"/>
        <w:spacing w:line="240" w:lineRule="auto"/>
        <w:jc w:val="right"/>
        <w:rPr>
          <w:rFonts w:ascii="GHEA Grapalat" w:hAnsi="GHEA Grapalat" w:cs="Arial"/>
          <w:b/>
          <w:lang w:val="es-ES"/>
        </w:rPr>
      </w:pPr>
    </w:p>
    <w:p w:rsidR="00053255" w:rsidRPr="00AA43DD" w:rsidRDefault="00053255" w:rsidP="00053255">
      <w:pPr>
        <w:pStyle w:val="norm"/>
        <w:spacing w:line="240" w:lineRule="auto"/>
        <w:ind w:firstLine="284"/>
        <w:jc w:val="right"/>
        <w:rPr>
          <w:rFonts w:ascii="GHEA Grapalat" w:hAnsi="GHEA Grapalat" w:cs="Sylfaen"/>
          <w:b/>
          <w:sz w:val="20"/>
          <w:lang w:val="es-ES"/>
        </w:rPr>
      </w:pPr>
    </w:p>
    <w:p w:rsidR="00053255" w:rsidRPr="00AA43DD" w:rsidRDefault="00053255" w:rsidP="00053255">
      <w:pPr>
        <w:ind w:left="-66"/>
        <w:jc w:val="center"/>
        <w:rPr>
          <w:rFonts w:ascii="GHEA Grapalat" w:hAnsi="GHEA Grapalat"/>
          <w:b/>
          <w:sz w:val="22"/>
          <w:szCs w:val="22"/>
          <w:lang w:val="hy-AM"/>
        </w:rPr>
      </w:pPr>
      <w:r w:rsidRPr="00AA43DD">
        <w:rPr>
          <w:rFonts w:ascii="GHEA Grapalat" w:hAnsi="GHEA Grapalat"/>
          <w:b/>
          <w:sz w:val="22"/>
          <w:szCs w:val="22"/>
          <w:lang w:val="hy-AM"/>
        </w:rPr>
        <w:t>Տ Ե Ղ Ե Կ Ա Ն Ք</w:t>
      </w:r>
    </w:p>
    <w:p w:rsidR="00053255" w:rsidRPr="00AA43DD" w:rsidRDefault="00053255" w:rsidP="00053255">
      <w:pPr>
        <w:ind w:left="-66"/>
        <w:jc w:val="center"/>
        <w:rPr>
          <w:rFonts w:ascii="GHEA Grapalat" w:hAnsi="GHEA Grapalat"/>
          <w:b/>
          <w:sz w:val="22"/>
          <w:szCs w:val="22"/>
          <w:lang w:val="hy-AM"/>
        </w:rPr>
      </w:pPr>
      <w:r w:rsidRPr="00AA43DD">
        <w:rPr>
          <w:rFonts w:ascii="GHEA Grapalat" w:hAnsi="GHEA Grapalat"/>
          <w:b/>
          <w:sz w:val="22"/>
          <w:szCs w:val="22"/>
          <w:lang w:val="hy-AM"/>
        </w:rPr>
        <w:t>կնքվելիք պայմանագրի կատարման համար առաջարկվող աշխատակազմի մասին</w:t>
      </w:r>
    </w:p>
    <w:p w:rsidR="00053255" w:rsidRDefault="00053255" w:rsidP="00053255">
      <w:pPr>
        <w:pStyle w:val="31"/>
        <w:spacing w:line="240" w:lineRule="auto"/>
        <w:ind w:left="360" w:firstLine="0"/>
        <w:rPr>
          <w:rFonts w:ascii="GHEA Grapalat" w:hAnsi="GHEA Grapalat" w:cs="Sylfaen"/>
          <w:i/>
          <w:lang w:val="hy-AM" w:eastAsia="ru-RU"/>
        </w:rPr>
      </w:pPr>
    </w:p>
    <w:p w:rsidR="00053255" w:rsidRDefault="00053255" w:rsidP="00053255">
      <w:pPr>
        <w:pStyle w:val="31"/>
        <w:spacing w:line="240" w:lineRule="auto"/>
        <w:ind w:left="360" w:firstLine="0"/>
        <w:rPr>
          <w:rFonts w:ascii="GHEA Grapalat" w:hAnsi="GHEA Grapalat" w:cs="Sylfaen"/>
          <w:i/>
          <w:lang w:val="hy-AM" w:eastAsia="ru-RU"/>
        </w:rPr>
      </w:pPr>
    </w:p>
    <w:tbl>
      <w:tblPr>
        <w:tblW w:w="988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87"/>
        <w:gridCol w:w="3394"/>
        <w:gridCol w:w="3541"/>
      </w:tblGrid>
      <w:tr w:rsidR="00053255" w:rsidRPr="00102DC7" w:rsidTr="00FE6432">
        <w:trPr>
          <w:trHeight w:val="1131"/>
        </w:trPr>
        <w:tc>
          <w:tcPr>
            <w:tcW w:w="560" w:type="dxa"/>
            <w:shd w:val="clear" w:color="auto" w:fill="DEEAF6"/>
            <w:vAlign w:val="center"/>
          </w:tcPr>
          <w:p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Հ/Հ</w:t>
            </w:r>
          </w:p>
        </w:tc>
        <w:tc>
          <w:tcPr>
            <w:tcW w:w="2387" w:type="dxa"/>
            <w:shd w:val="clear" w:color="auto" w:fill="DEEAF6"/>
            <w:vAlign w:val="center"/>
          </w:tcPr>
          <w:p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Աշխատակիցների /մասնագետների/</w:t>
            </w:r>
          </w:p>
          <w:p w:rsidR="00053255" w:rsidRPr="00102DC7" w:rsidRDefault="00053255" w:rsidP="00316A19">
            <w:pPr>
              <w:jc w:val="center"/>
              <w:rPr>
                <w:rFonts w:ascii="GHEA Grapalat" w:hAnsi="GHEA Grapalat"/>
                <w:b/>
                <w:bCs/>
                <w:sz w:val="18"/>
                <w:szCs w:val="18"/>
                <w:lang w:val="es-ES"/>
              </w:rPr>
            </w:pPr>
            <w:r w:rsidRPr="00102DC7">
              <w:rPr>
                <w:rFonts w:ascii="GHEA Grapalat" w:hAnsi="GHEA Grapalat"/>
                <w:b/>
                <w:bCs/>
                <w:sz w:val="18"/>
                <w:szCs w:val="18"/>
                <w:lang w:val="es-ES"/>
              </w:rPr>
              <w:t>անունը, ազգանունը</w:t>
            </w:r>
          </w:p>
        </w:tc>
        <w:tc>
          <w:tcPr>
            <w:tcW w:w="3394" w:type="dxa"/>
            <w:shd w:val="clear" w:color="auto" w:fill="DEEAF6"/>
            <w:vAlign w:val="center"/>
          </w:tcPr>
          <w:p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Աշխատակիցների /մասնագետների/ կազմը</w:t>
            </w:r>
          </w:p>
        </w:tc>
        <w:tc>
          <w:tcPr>
            <w:tcW w:w="3541" w:type="dxa"/>
            <w:shd w:val="clear" w:color="auto" w:fill="DEEAF6"/>
            <w:vAlign w:val="center"/>
          </w:tcPr>
          <w:p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Մասնագետների որակավորման և փորձառության համառոտ նկարագիրը</w:t>
            </w:r>
          </w:p>
        </w:tc>
      </w:tr>
      <w:tr w:rsidR="00053255" w:rsidRPr="00102DC7" w:rsidTr="00FE6432">
        <w:trPr>
          <w:trHeight w:val="60"/>
        </w:trPr>
        <w:tc>
          <w:tcPr>
            <w:tcW w:w="560" w:type="dxa"/>
            <w:shd w:val="clear" w:color="auto" w:fill="DEEAF6"/>
            <w:vAlign w:val="center"/>
          </w:tcPr>
          <w:p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1</w:t>
            </w:r>
          </w:p>
        </w:tc>
        <w:tc>
          <w:tcPr>
            <w:tcW w:w="2387" w:type="dxa"/>
            <w:shd w:val="clear" w:color="auto" w:fill="DEEAF6"/>
          </w:tcPr>
          <w:p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2</w:t>
            </w:r>
          </w:p>
        </w:tc>
        <w:tc>
          <w:tcPr>
            <w:tcW w:w="3394" w:type="dxa"/>
            <w:shd w:val="clear" w:color="auto" w:fill="DEEAF6"/>
            <w:vAlign w:val="center"/>
          </w:tcPr>
          <w:p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3</w:t>
            </w:r>
          </w:p>
        </w:tc>
        <w:tc>
          <w:tcPr>
            <w:tcW w:w="3541" w:type="dxa"/>
            <w:shd w:val="clear" w:color="auto" w:fill="DEEAF6"/>
            <w:vAlign w:val="center"/>
          </w:tcPr>
          <w:p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4</w:t>
            </w:r>
          </w:p>
        </w:tc>
      </w:tr>
      <w:tr w:rsidR="00053255" w:rsidRPr="00102DC7" w:rsidTr="00FE6432">
        <w:trPr>
          <w:trHeight w:val="566"/>
        </w:trPr>
        <w:tc>
          <w:tcPr>
            <w:tcW w:w="560" w:type="dxa"/>
            <w:shd w:val="clear" w:color="auto" w:fill="auto"/>
            <w:vAlign w:val="center"/>
          </w:tcPr>
          <w:p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1</w:t>
            </w:r>
          </w:p>
        </w:tc>
        <w:tc>
          <w:tcPr>
            <w:tcW w:w="2387" w:type="dxa"/>
          </w:tcPr>
          <w:p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Արտոնագրված ճարտարապետ</w:t>
            </w:r>
          </w:p>
          <w:p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/գլխավոր ճարտարապետ/</w:t>
            </w:r>
          </w:p>
        </w:tc>
        <w:tc>
          <w:tcPr>
            <w:tcW w:w="3541" w:type="dxa"/>
            <w:shd w:val="clear" w:color="auto" w:fill="auto"/>
            <w:vAlign w:val="center"/>
          </w:tcPr>
          <w:p w:rsidR="00053255" w:rsidRPr="00102DC7" w:rsidRDefault="00053255" w:rsidP="00316A19">
            <w:pPr>
              <w:jc w:val="center"/>
              <w:rPr>
                <w:rFonts w:ascii="GHEA Grapalat" w:hAnsi="GHEA Grapalat"/>
                <w:b/>
                <w:sz w:val="18"/>
                <w:szCs w:val="18"/>
              </w:rPr>
            </w:pPr>
          </w:p>
        </w:tc>
      </w:tr>
      <w:tr w:rsidR="00053255" w:rsidRPr="00102DC7" w:rsidTr="00FE6432">
        <w:trPr>
          <w:trHeight w:val="508"/>
        </w:trPr>
        <w:tc>
          <w:tcPr>
            <w:tcW w:w="560" w:type="dxa"/>
            <w:shd w:val="clear" w:color="auto" w:fill="auto"/>
            <w:vAlign w:val="center"/>
          </w:tcPr>
          <w:p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3</w:t>
            </w:r>
          </w:p>
        </w:tc>
        <w:tc>
          <w:tcPr>
            <w:tcW w:w="2387" w:type="dxa"/>
          </w:tcPr>
          <w:p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Արտոնագրված ճարտարագետ-շինարար /կոնստրուկտոր/</w:t>
            </w:r>
          </w:p>
        </w:tc>
        <w:tc>
          <w:tcPr>
            <w:tcW w:w="3541" w:type="dxa"/>
            <w:shd w:val="clear" w:color="auto" w:fill="auto"/>
            <w:vAlign w:val="center"/>
          </w:tcPr>
          <w:p w:rsidR="00053255" w:rsidRPr="00102DC7" w:rsidRDefault="00053255" w:rsidP="00316A19">
            <w:pPr>
              <w:jc w:val="center"/>
              <w:rPr>
                <w:rFonts w:ascii="GHEA Grapalat" w:hAnsi="GHEA Grapalat"/>
                <w:b/>
                <w:sz w:val="18"/>
                <w:szCs w:val="18"/>
              </w:rPr>
            </w:pPr>
          </w:p>
        </w:tc>
      </w:tr>
      <w:tr w:rsidR="00053255" w:rsidRPr="00102DC7" w:rsidTr="00FE6432">
        <w:trPr>
          <w:trHeight w:val="519"/>
        </w:trPr>
        <w:tc>
          <w:tcPr>
            <w:tcW w:w="560" w:type="dxa"/>
            <w:shd w:val="clear" w:color="auto" w:fill="auto"/>
            <w:vAlign w:val="center"/>
          </w:tcPr>
          <w:p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8</w:t>
            </w:r>
          </w:p>
        </w:tc>
        <w:tc>
          <w:tcPr>
            <w:tcW w:w="2387" w:type="dxa"/>
          </w:tcPr>
          <w:p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Նախահաշիվ կազմող</w:t>
            </w:r>
            <w:r w:rsidRPr="00102DC7">
              <w:rPr>
                <w:rFonts w:ascii="GHEA Grapalat" w:hAnsi="GHEA Grapalat"/>
                <w:sz w:val="18"/>
                <w:szCs w:val="18"/>
                <w:lang w:val="hy-AM"/>
              </w:rPr>
              <w:t xml:space="preserve"> </w:t>
            </w:r>
            <w:r w:rsidRPr="00102DC7">
              <w:rPr>
                <w:rFonts w:ascii="GHEA Grapalat" w:hAnsi="GHEA Grapalat"/>
                <w:sz w:val="18"/>
                <w:szCs w:val="18"/>
              </w:rPr>
              <w:t>մասնագետ</w:t>
            </w:r>
          </w:p>
        </w:tc>
        <w:tc>
          <w:tcPr>
            <w:tcW w:w="3541" w:type="dxa"/>
            <w:shd w:val="clear" w:color="auto" w:fill="auto"/>
            <w:vAlign w:val="center"/>
          </w:tcPr>
          <w:p w:rsidR="00053255" w:rsidRPr="00102DC7" w:rsidRDefault="00053255" w:rsidP="00316A19">
            <w:pPr>
              <w:jc w:val="center"/>
              <w:rPr>
                <w:rFonts w:ascii="GHEA Grapalat" w:hAnsi="GHEA Grapalat"/>
                <w:b/>
                <w:sz w:val="18"/>
                <w:szCs w:val="18"/>
              </w:rPr>
            </w:pPr>
          </w:p>
        </w:tc>
      </w:tr>
      <w:tr w:rsidR="00053255" w:rsidRPr="00F12DEA" w:rsidTr="00FE6432">
        <w:trPr>
          <w:trHeight w:val="519"/>
        </w:trPr>
        <w:tc>
          <w:tcPr>
            <w:tcW w:w="560" w:type="dxa"/>
            <w:shd w:val="clear" w:color="auto" w:fill="auto"/>
            <w:vAlign w:val="center"/>
          </w:tcPr>
          <w:p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9</w:t>
            </w:r>
          </w:p>
        </w:tc>
        <w:tc>
          <w:tcPr>
            <w:tcW w:w="2387" w:type="dxa"/>
          </w:tcPr>
          <w:p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Շինարարական աշխատանքների կազմակերպման մասնագետ</w:t>
            </w:r>
          </w:p>
        </w:tc>
        <w:tc>
          <w:tcPr>
            <w:tcW w:w="3541" w:type="dxa"/>
            <w:shd w:val="clear" w:color="auto" w:fill="auto"/>
            <w:vAlign w:val="center"/>
          </w:tcPr>
          <w:p w:rsidR="00053255" w:rsidRPr="00102DC7" w:rsidRDefault="00053255" w:rsidP="00316A19">
            <w:pPr>
              <w:jc w:val="center"/>
              <w:rPr>
                <w:rFonts w:ascii="GHEA Grapalat" w:hAnsi="GHEA Grapalat"/>
                <w:b/>
                <w:sz w:val="18"/>
                <w:szCs w:val="18"/>
              </w:rPr>
            </w:pPr>
          </w:p>
        </w:tc>
      </w:tr>
    </w:tbl>
    <w:p w:rsidR="00053255" w:rsidRPr="004F0C3F" w:rsidRDefault="00053255" w:rsidP="00053255">
      <w:pPr>
        <w:pStyle w:val="31"/>
        <w:spacing w:line="240" w:lineRule="auto"/>
        <w:ind w:left="360" w:firstLine="0"/>
        <w:rPr>
          <w:rFonts w:ascii="GHEA Grapalat" w:hAnsi="GHEA Grapalat" w:cs="Sylfaen"/>
          <w:i/>
          <w:sz w:val="18"/>
          <w:szCs w:val="18"/>
          <w:lang w:val="hy-AM" w:eastAsia="ru-RU"/>
        </w:rPr>
      </w:pPr>
    </w:p>
    <w:p w:rsidR="00053255" w:rsidRPr="00AA43DD" w:rsidRDefault="00053255" w:rsidP="00053255">
      <w:pPr>
        <w:spacing w:line="276" w:lineRule="auto"/>
        <w:ind w:firstLine="708"/>
        <w:jc w:val="both"/>
        <w:rPr>
          <w:rFonts w:ascii="GHEA Grapalat" w:hAnsi="GHEA Grapalat" w:cs="Arial"/>
          <w:sz w:val="20"/>
          <w:szCs w:val="20"/>
          <w:lang w:val="es-ES"/>
        </w:rPr>
      </w:pPr>
      <w:r w:rsidRPr="00AA43DD">
        <w:rPr>
          <w:rFonts w:ascii="GHEA Grapalat" w:hAnsi="GHEA Grapalat" w:cs="Arial"/>
          <w:sz w:val="20"/>
          <w:szCs w:val="20"/>
          <w:lang w:val="es-ES"/>
        </w:rPr>
        <w:t>Կից ներկայացվում է սույն տեղեկանքում նշված մասնագետների</w:t>
      </w:r>
    </w:p>
    <w:p w:rsidR="00053255" w:rsidRPr="00B1089E" w:rsidRDefault="00053255" w:rsidP="00987F3B">
      <w:pPr>
        <w:pStyle w:val="aff3"/>
        <w:numPr>
          <w:ilvl w:val="0"/>
          <w:numId w:val="12"/>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վերջիններիս գրավոր համաձայնությունները նշված ծառայութ</w:t>
      </w:r>
      <w:r>
        <w:rPr>
          <w:rFonts w:ascii="GHEA Grapalat" w:hAnsi="GHEA Grapalat"/>
          <w:sz w:val="20"/>
          <w:szCs w:val="20"/>
          <w:lang w:val="hy-AM"/>
        </w:rPr>
        <w:t>յունները մատուցելու վերաբերյալ,</w:t>
      </w:r>
    </w:p>
    <w:p w:rsidR="00053255" w:rsidRPr="00693414" w:rsidRDefault="00053255" w:rsidP="00987F3B">
      <w:pPr>
        <w:pStyle w:val="aff3"/>
        <w:numPr>
          <w:ilvl w:val="0"/>
          <w:numId w:val="12"/>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որակավորումը հավաստող փաստաթղթեր՝ ԲՈՒՀ –ի կողմից շնորհված դիպլոմ, համապատասխան </w:t>
      </w:r>
      <w:r w:rsidRPr="00545BF9">
        <w:rPr>
          <w:rFonts w:ascii="GHEA Grapalat" w:hAnsi="GHEA Grapalat"/>
          <w:sz w:val="20"/>
          <w:szCs w:val="20"/>
          <w:lang w:val="hy-AM"/>
        </w:rPr>
        <w:t xml:space="preserve">   </w:t>
      </w:r>
    </w:p>
    <w:p w:rsidR="00053255" w:rsidRPr="00B1089E" w:rsidRDefault="00053255" w:rsidP="00053255">
      <w:pPr>
        <w:pStyle w:val="aff3"/>
        <w:tabs>
          <w:tab w:val="left" w:pos="1080"/>
          <w:tab w:val="left" w:pos="1170"/>
        </w:tabs>
        <w:spacing w:after="200" w:line="276" w:lineRule="auto"/>
        <w:contextualSpacing/>
        <w:rPr>
          <w:rFonts w:ascii="GHEA Grapalat" w:hAnsi="GHEA Grapalat"/>
          <w:sz w:val="20"/>
          <w:szCs w:val="20"/>
          <w:lang w:val="hy-AM"/>
        </w:rPr>
      </w:pPr>
      <w:r w:rsidRPr="00545BF9">
        <w:rPr>
          <w:rFonts w:ascii="GHEA Grapalat" w:hAnsi="GHEA Grapalat"/>
          <w:sz w:val="20"/>
          <w:szCs w:val="20"/>
          <w:lang w:val="hy-AM"/>
        </w:rPr>
        <w:t xml:space="preserve">       </w:t>
      </w:r>
      <w:r w:rsidRPr="00B1089E">
        <w:rPr>
          <w:rFonts w:ascii="GHEA Grapalat" w:hAnsi="GHEA Grapalat"/>
          <w:sz w:val="20"/>
          <w:szCs w:val="20"/>
          <w:lang w:val="hy-AM"/>
        </w:rPr>
        <w:t>լիազորված մարմինների կողմից` հավաստագրեր, լիցենզիաներ, արտոնագրերը</w:t>
      </w:r>
      <w:r w:rsidRPr="00545BF9">
        <w:rPr>
          <w:rFonts w:ascii="GHEA Grapalat" w:hAnsi="GHEA Grapalat"/>
          <w:sz w:val="20"/>
          <w:szCs w:val="20"/>
          <w:lang w:val="hy-AM"/>
        </w:rPr>
        <w:t>,</w:t>
      </w:r>
    </w:p>
    <w:p w:rsidR="00053255" w:rsidRPr="00B1089E" w:rsidRDefault="00053255" w:rsidP="00987F3B">
      <w:pPr>
        <w:pStyle w:val="aff3"/>
        <w:numPr>
          <w:ilvl w:val="0"/>
          <w:numId w:val="12"/>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CV-սյունակներով առանձնացնելով </w:t>
      </w:r>
      <w:r>
        <w:rPr>
          <w:rFonts w:ascii="GHEA Grapalat" w:hAnsi="GHEA Grapalat"/>
          <w:sz w:val="20"/>
          <w:szCs w:val="20"/>
          <w:lang w:val="en-US"/>
        </w:rPr>
        <w:t>՝</w:t>
      </w:r>
    </w:p>
    <w:p w:rsidR="00053255" w:rsidRPr="00B1089E" w:rsidRDefault="00053255" w:rsidP="00987F3B">
      <w:pPr>
        <w:pStyle w:val="aff3"/>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 xml:space="preserve">մասնագետի անուն ազգանունը, </w:t>
      </w:r>
    </w:p>
    <w:p w:rsidR="00053255" w:rsidRPr="00B1089E" w:rsidRDefault="00053255" w:rsidP="00987F3B">
      <w:pPr>
        <w:pStyle w:val="aff3"/>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 xml:space="preserve">հրավերով պահանջվող մասնագիտական որակավորումը, </w:t>
      </w:r>
    </w:p>
    <w:p w:rsidR="00053255" w:rsidRPr="00B1089E" w:rsidRDefault="00053255" w:rsidP="00987F3B">
      <w:pPr>
        <w:pStyle w:val="aff3"/>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հրավերով պահանջվող մասնագիտական փորձառությունը (բացվածքը պետք է ներկայացնել ոչ միայն տարիներով, այլ նաև ամիսներով</w:t>
      </w:r>
      <w:r w:rsidRPr="00B1089E">
        <w:rPr>
          <w:rFonts w:ascii="GHEA Grapalat" w:hAnsi="GHEA Grapalat"/>
          <w:sz w:val="20"/>
          <w:szCs w:val="20"/>
        </w:rPr>
        <w:t>)</w:t>
      </w:r>
      <w:r w:rsidRPr="00545BF9">
        <w:rPr>
          <w:rFonts w:ascii="GHEA Grapalat" w:hAnsi="GHEA Grapalat"/>
          <w:sz w:val="20"/>
          <w:szCs w:val="20"/>
          <w:lang w:val="hy-AM"/>
        </w:rPr>
        <w:t>,</w:t>
      </w:r>
    </w:p>
    <w:p w:rsidR="00053255" w:rsidRDefault="00053255" w:rsidP="00987F3B">
      <w:pPr>
        <w:pStyle w:val="aff3"/>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մասնագետի կողմից նախագծման բնագավառում առանձին օբյեկտների մասով մատուցված ծառայության մասին տեղեկատվությունը` պարտադիր նշելով տվյալ օբյեկտների համար</w:t>
      </w:r>
      <w:r w:rsidRPr="00545BF9">
        <w:rPr>
          <w:rFonts w:ascii="GHEA Grapalat" w:hAnsi="GHEA Grapalat"/>
          <w:sz w:val="20"/>
          <w:szCs w:val="20"/>
          <w:lang w:val="hy-AM"/>
        </w:rPr>
        <w:t>,</w:t>
      </w:r>
      <w:r w:rsidRPr="00B1089E">
        <w:rPr>
          <w:rFonts w:ascii="GHEA Grapalat" w:hAnsi="GHEA Grapalat"/>
          <w:sz w:val="20"/>
          <w:szCs w:val="20"/>
          <w:lang w:val="hy-AM"/>
        </w:rPr>
        <w:t xml:space="preserve"> ցուցաիշներ (հզորություններ) և նախագծված օբյեկտի թողարկման ամսաթիվը</w:t>
      </w:r>
      <w:r w:rsidRPr="00545BF9">
        <w:rPr>
          <w:rFonts w:ascii="GHEA Grapalat" w:hAnsi="GHEA Grapalat"/>
          <w:sz w:val="20"/>
          <w:szCs w:val="20"/>
          <w:lang w:val="hy-AM"/>
        </w:rPr>
        <w:t>:</w:t>
      </w:r>
    </w:p>
    <w:p w:rsidR="0054542A" w:rsidRDefault="0054542A" w:rsidP="0054542A">
      <w:pPr>
        <w:pStyle w:val="aff3"/>
        <w:spacing w:after="200" w:line="276" w:lineRule="auto"/>
        <w:ind w:left="1156"/>
        <w:contextualSpacing/>
        <w:rPr>
          <w:rFonts w:ascii="GHEA Grapalat" w:hAnsi="GHEA Grapalat"/>
          <w:sz w:val="20"/>
          <w:szCs w:val="20"/>
          <w:lang w:val="hy-AM"/>
        </w:rPr>
      </w:pPr>
    </w:p>
    <w:p w:rsidR="00D31351" w:rsidRDefault="00D31351" w:rsidP="0054542A">
      <w:pPr>
        <w:pStyle w:val="aff3"/>
        <w:spacing w:after="200" w:line="276" w:lineRule="auto"/>
        <w:ind w:left="1156"/>
        <w:contextualSpacing/>
        <w:rPr>
          <w:rFonts w:ascii="GHEA Grapalat" w:hAnsi="GHEA Grapalat"/>
          <w:sz w:val="20"/>
          <w:szCs w:val="20"/>
          <w:lang w:val="hy-AM"/>
        </w:rPr>
      </w:pPr>
    </w:p>
    <w:p w:rsidR="00D31351" w:rsidRDefault="00D31351" w:rsidP="0054542A">
      <w:pPr>
        <w:pStyle w:val="aff3"/>
        <w:spacing w:after="200" w:line="276" w:lineRule="auto"/>
        <w:ind w:left="1156"/>
        <w:contextualSpacing/>
        <w:rPr>
          <w:rFonts w:ascii="GHEA Grapalat" w:hAnsi="GHEA Grapalat"/>
          <w:sz w:val="20"/>
          <w:szCs w:val="20"/>
          <w:lang w:val="hy-AM"/>
        </w:rPr>
      </w:pPr>
    </w:p>
    <w:p w:rsidR="00D31351" w:rsidRDefault="00D31351" w:rsidP="0054542A">
      <w:pPr>
        <w:pStyle w:val="aff3"/>
        <w:spacing w:after="200" w:line="276" w:lineRule="auto"/>
        <w:ind w:left="1156"/>
        <w:contextualSpacing/>
        <w:rPr>
          <w:rFonts w:ascii="GHEA Grapalat" w:hAnsi="GHEA Grapalat"/>
          <w:sz w:val="20"/>
          <w:szCs w:val="20"/>
          <w:lang w:val="hy-AM"/>
        </w:rPr>
      </w:pPr>
    </w:p>
    <w:p w:rsidR="00053255" w:rsidRPr="00AA43DD" w:rsidRDefault="00053255" w:rsidP="00053255">
      <w:pPr>
        <w:jc w:val="both"/>
        <w:rPr>
          <w:rFonts w:ascii="GHEA Grapalat" w:hAnsi="GHEA Grapalat"/>
          <w:sz w:val="20"/>
          <w:u w:val="single"/>
          <w:lang w:val="es-ES"/>
        </w:rPr>
      </w:pPr>
      <w:r>
        <w:rPr>
          <w:rFonts w:ascii="GHEA Grapalat" w:hAnsi="GHEA Grapalat"/>
          <w:sz w:val="20"/>
          <w:u w:val="single"/>
          <w:lang w:val="es-ES"/>
        </w:rPr>
        <w:t xml:space="preserve">               </w:t>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p>
    <w:p w:rsidR="00053255" w:rsidRPr="00102DC7" w:rsidRDefault="00053255" w:rsidP="00053255">
      <w:pPr>
        <w:jc w:val="both"/>
        <w:rPr>
          <w:rFonts w:ascii="GHEA Grapalat" w:hAnsi="GHEA Grapalat" w:cs="Sylfaen"/>
          <w:sz w:val="20"/>
          <w:vertAlign w:val="superscript"/>
          <w:lang w:val="hy-AM"/>
        </w:rPr>
      </w:pP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մասնակցի անվանումը (ղեկավարի պաշտոնը, անուն ազգանունը)</w:t>
      </w: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ստորագրություն</w:t>
      </w:r>
      <w:r w:rsidRPr="00AA43DD">
        <w:rPr>
          <w:rFonts w:ascii="GHEA Grapalat" w:hAnsi="GHEA Grapalat" w:cs="Sylfaen"/>
          <w:sz w:val="20"/>
          <w:vertAlign w:val="superscript"/>
          <w:lang w:val="hy-AM"/>
        </w:rPr>
        <w:tab/>
      </w:r>
    </w:p>
    <w:p w:rsidR="00053255" w:rsidRPr="00AA43DD" w:rsidRDefault="00053255" w:rsidP="00053255">
      <w:pPr>
        <w:jc w:val="right"/>
        <w:rPr>
          <w:rFonts w:ascii="GHEA Grapalat" w:hAnsi="GHEA Grapalat" w:cs="Arial"/>
          <w:sz w:val="20"/>
          <w:lang w:val="hy-AM"/>
        </w:rPr>
      </w:pPr>
      <w:r w:rsidRPr="00AA43DD">
        <w:rPr>
          <w:rFonts w:ascii="GHEA Grapalat" w:hAnsi="GHEA Grapalat" w:cs="Sylfaen"/>
          <w:sz w:val="20"/>
          <w:lang w:val="hy-AM"/>
        </w:rPr>
        <w:t>Կ</w:t>
      </w:r>
      <w:r w:rsidRPr="00AA43DD">
        <w:rPr>
          <w:rFonts w:ascii="GHEA Grapalat" w:hAnsi="GHEA Grapalat" w:cs="Arial"/>
          <w:sz w:val="20"/>
          <w:lang w:val="hy-AM"/>
        </w:rPr>
        <w:t xml:space="preserve">. </w:t>
      </w:r>
      <w:r w:rsidRPr="00AA43DD">
        <w:rPr>
          <w:rFonts w:ascii="GHEA Grapalat" w:hAnsi="GHEA Grapalat" w:cs="Sylfaen"/>
          <w:sz w:val="20"/>
          <w:lang w:val="hy-AM"/>
        </w:rPr>
        <w:t>Տ</w:t>
      </w:r>
      <w:r w:rsidRPr="00AA43DD">
        <w:rPr>
          <w:rFonts w:ascii="GHEA Grapalat" w:hAnsi="GHEA Grapalat" w:cs="Arial"/>
          <w:sz w:val="20"/>
          <w:lang w:val="hy-AM"/>
        </w:rPr>
        <w:t>.</w:t>
      </w:r>
      <w:r w:rsidRPr="00AA43DD">
        <w:rPr>
          <w:rFonts w:ascii="GHEA Grapalat" w:hAnsi="GHEA Grapalat" w:cs="Arial"/>
          <w:sz w:val="20"/>
          <w:lang w:val="hy-AM"/>
        </w:rPr>
        <w:tab/>
      </w:r>
    </w:p>
    <w:p w:rsidR="00053255" w:rsidRPr="00F566BF" w:rsidRDefault="00053255" w:rsidP="00053255">
      <w:pPr>
        <w:pStyle w:val="31"/>
        <w:spacing w:line="240" w:lineRule="auto"/>
        <w:jc w:val="right"/>
        <w:rPr>
          <w:rFonts w:ascii="GHEA Grapalat" w:hAnsi="GHEA Grapalat" w:cs="Arial"/>
          <w:b/>
          <w:lang w:val="hy-AM"/>
        </w:rPr>
      </w:pPr>
    </w:p>
    <w:p w:rsidR="00053255" w:rsidRPr="001B0142" w:rsidRDefault="00053255" w:rsidP="002E6C2D">
      <w:pPr>
        <w:pStyle w:val="31"/>
        <w:spacing w:line="240" w:lineRule="auto"/>
        <w:jc w:val="left"/>
        <w:rPr>
          <w:rFonts w:ascii="GHEA Grapalat" w:hAnsi="GHEA Grapalat" w:cs="Sylfaen"/>
          <w:b/>
          <w:lang w:val="hy-AM"/>
        </w:rPr>
      </w:pPr>
    </w:p>
    <w:p w:rsidR="00340E33" w:rsidRDefault="00340E33">
      <w:pPr>
        <w:rPr>
          <w:rFonts w:ascii="GHEA Grapalat" w:hAnsi="GHEA Grapalat" w:cs="Sylfaen"/>
          <w:b/>
          <w:i/>
          <w:iCs/>
          <w:sz w:val="20"/>
          <w:szCs w:val="20"/>
          <w:lang w:val="hy-AM"/>
        </w:rPr>
      </w:pPr>
      <w:r>
        <w:rPr>
          <w:rFonts w:ascii="GHEA Grapalat" w:hAnsi="GHEA Grapalat" w:cs="Sylfaen"/>
          <w:b/>
          <w:i/>
          <w:iCs/>
          <w:sz w:val="20"/>
          <w:szCs w:val="20"/>
          <w:lang w:val="hy-AM"/>
        </w:rPr>
        <w:br w:type="page"/>
      </w:r>
    </w:p>
    <w:p w:rsidR="00340E33" w:rsidRDefault="00340E33" w:rsidP="0054542A">
      <w:pPr>
        <w:jc w:val="right"/>
        <w:rPr>
          <w:rFonts w:ascii="GHEA Grapalat" w:hAnsi="GHEA Grapalat" w:cs="Sylfaen"/>
          <w:b/>
          <w:i/>
          <w:iCs/>
          <w:sz w:val="20"/>
          <w:szCs w:val="20"/>
          <w:lang w:val="hy-AM"/>
        </w:rPr>
      </w:pPr>
    </w:p>
    <w:p w:rsidR="00B2572B" w:rsidRPr="00AC583A" w:rsidRDefault="00B2572B" w:rsidP="0054542A">
      <w:pPr>
        <w:jc w:val="right"/>
        <w:rPr>
          <w:rFonts w:ascii="GHEA Grapalat" w:hAnsi="GHEA Grapalat" w:cs="Arial"/>
          <w:b/>
          <w:i/>
          <w:iCs/>
          <w:sz w:val="20"/>
          <w:szCs w:val="20"/>
          <w:lang w:val="hy-AM"/>
        </w:rPr>
      </w:pPr>
      <w:r w:rsidRPr="00AC583A">
        <w:rPr>
          <w:rFonts w:ascii="GHEA Grapalat" w:hAnsi="GHEA Grapalat" w:cs="Sylfaen"/>
          <w:b/>
          <w:i/>
          <w:iCs/>
          <w:sz w:val="20"/>
          <w:szCs w:val="20"/>
          <w:lang w:val="hy-AM"/>
        </w:rPr>
        <w:t>Հավելված</w:t>
      </w:r>
      <w:r w:rsidRPr="00AC583A">
        <w:rPr>
          <w:rFonts w:ascii="GHEA Grapalat" w:hAnsi="GHEA Grapalat" w:cs="Arial"/>
          <w:b/>
          <w:i/>
          <w:iCs/>
          <w:sz w:val="20"/>
          <w:szCs w:val="20"/>
          <w:lang w:val="hy-AM"/>
        </w:rPr>
        <w:t xml:space="preserve"> </w:t>
      </w:r>
      <w:r w:rsidR="00966859" w:rsidRPr="00AC583A">
        <w:rPr>
          <w:rFonts w:ascii="GHEA Grapalat" w:hAnsi="GHEA Grapalat" w:cs="Arial"/>
          <w:b/>
          <w:i/>
          <w:iCs/>
          <w:sz w:val="20"/>
          <w:szCs w:val="20"/>
          <w:lang w:val="hy-AM"/>
        </w:rPr>
        <w:t>2</w:t>
      </w:r>
    </w:p>
    <w:p w:rsidR="001B3735" w:rsidRPr="00AC583A" w:rsidRDefault="00942C6E" w:rsidP="001B3735">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ԳՀԽԾՁԲ-2025/65</w:t>
      </w:r>
      <w:r w:rsidR="001B3735" w:rsidRPr="00AC583A">
        <w:rPr>
          <w:rFonts w:ascii="GHEA Grapalat" w:hAnsi="GHEA Grapalat" w:cs="Sylfaen"/>
          <w:b/>
          <w:i/>
          <w:iCs/>
          <w:lang w:val="es-ES"/>
        </w:rPr>
        <w:t xml:space="preserve">  ծածկագրով</w:t>
      </w:r>
    </w:p>
    <w:p w:rsidR="001B3735" w:rsidRPr="00AC583A" w:rsidRDefault="001B3735" w:rsidP="001B3735">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rsidR="00AC583A" w:rsidRDefault="00AC583A" w:rsidP="00EF3662">
      <w:pPr>
        <w:ind w:left="-66"/>
        <w:jc w:val="center"/>
        <w:rPr>
          <w:rFonts w:ascii="GHEA Grapalat" w:hAnsi="GHEA Grapalat"/>
          <w:b/>
          <w:sz w:val="20"/>
          <w:lang w:val="hy-AM"/>
        </w:rPr>
      </w:pPr>
    </w:p>
    <w:p w:rsidR="00D35923" w:rsidRDefault="00D35923" w:rsidP="00EF3662">
      <w:pPr>
        <w:ind w:left="-66"/>
        <w:jc w:val="center"/>
        <w:rPr>
          <w:rFonts w:ascii="GHEA Grapalat" w:hAnsi="GHEA Grapalat"/>
          <w:b/>
          <w:sz w:val="20"/>
          <w:lang w:val="hy-AM"/>
        </w:rPr>
      </w:pPr>
    </w:p>
    <w:p w:rsidR="00D35923" w:rsidRDefault="00D35923" w:rsidP="00EF3662">
      <w:pPr>
        <w:ind w:left="-66"/>
        <w:jc w:val="center"/>
        <w:rPr>
          <w:rFonts w:ascii="GHEA Grapalat" w:hAnsi="GHEA Grapalat"/>
          <w:b/>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42C6E">
        <w:rPr>
          <w:rFonts w:ascii="GHEA Grapalat" w:hAnsi="GHEA Grapalat" w:cs="Arial"/>
          <w:sz w:val="20"/>
          <w:szCs w:val="20"/>
          <w:lang w:val="es-ES"/>
        </w:rPr>
        <w:t>ՀՀ ԱՆ ԳՀԽԾՁԲ-2025/65</w:t>
      </w:r>
      <w:r w:rsidR="001B0142" w:rsidRPr="001B0142">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1B3735">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rsidR="00B2572B" w:rsidRPr="00FE6432" w:rsidRDefault="00B2572B" w:rsidP="00EF3662">
      <w:pPr>
        <w:ind w:firstLine="567"/>
        <w:jc w:val="both"/>
        <w:rPr>
          <w:rFonts w:ascii="GHEA Grapalat" w:hAnsi="GHEA Grapalat" w:cs="Arial"/>
          <w:lang w:val="hy-AM"/>
        </w:rPr>
      </w:pPr>
      <w:bookmarkStart w:id="9" w:name="_Hlk23147299"/>
      <w:r w:rsidRPr="00F566BF">
        <w:rPr>
          <w:rFonts w:ascii="GHEA Grapalat" w:hAnsi="GHEA Grapalat" w:cs="Sylfaen"/>
          <w:vertAlign w:val="superscript"/>
          <w:lang w:val="hy-AM"/>
        </w:rPr>
        <w:t xml:space="preserve">                                                                                     մասնակցի անվանումը</w:t>
      </w:r>
    </w:p>
    <w:bookmarkEnd w:id="9"/>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33"/>
        <w:gridCol w:w="1938"/>
        <w:gridCol w:w="1530"/>
        <w:gridCol w:w="2183"/>
      </w:tblGrid>
      <w:tr w:rsidR="00CE693C" w:rsidRPr="005E6BD8" w:rsidTr="00ED2425">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2C66C0">
            <w:pPr>
              <w:spacing w:line="200" w:lineRule="exact"/>
              <w:ind w:left="-64" w:right="-22"/>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2C66C0">
            <w:pPr>
              <w:spacing w:line="200" w:lineRule="exact"/>
              <w:ind w:left="-64" w:right="-22"/>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933" w:type="dxa"/>
            <w:tcBorders>
              <w:top w:val="single" w:sz="4" w:space="0" w:color="auto"/>
              <w:left w:val="single" w:sz="4" w:space="0" w:color="auto"/>
              <w:right w:val="single" w:sz="4" w:space="0" w:color="auto"/>
            </w:tcBorders>
            <w:vAlign w:val="center"/>
          </w:tcPr>
          <w:p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38" w:type="dxa"/>
            <w:tcBorders>
              <w:top w:val="single" w:sz="4" w:space="0" w:color="auto"/>
              <w:left w:val="single" w:sz="4" w:space="0" w:color="auto"/>
              <w:right w:val="single" w:sz="4" w:space="0" w:color="auto"/>
            </w:tcBorders>
            <w:vAlign w:val="center"/>
          </w:tcPr>
          <w:p w:rsidR="00CE693C" w:rsidRPr="00F566BF" w:rsidRDefault="00CE693C" w:rsidP="002C66C0">
            <w:pPr>
              <w:spacing w:line="200" w:lineRule="exact"/>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530" w:type="dxa"/>
            <w:tcBorders>
              <w:top w:val="single" w:sz="4" w:space="0" w:color="auto"/>
              <w:left w:val="single" w:sz="4" w:space="0" w:color="auto"/>
              <w:right w:val="single" w:sz="4" w:space="0" w:color="auto"/>
            </w:tcBorders>
            <w:vAlign w:val="center"/>
          </w:tcPr>
          <w:p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2183" w:type="dxa"/>
            <w:tcBorders>
              <w:top w:val="single" w:sz="4" w:space="0" w:color="auto"/>
              <w:left w:val="single" w:sz="4" w:space="0" w:color="auto"/>
              <w:right w:val="single" w:sz="4" w:space="0" w:color="auto"/>
            </w:tcBorders>
            <w:vAlign w:val="center"/>
          </w:tcPr>
          <w:p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ED242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1</w:t>
            </w:r>
          </w:p>
        </w:tc>
        <w:tc>
          <w:tcPr>
            <w:tcW w:w="3933"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2</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2C66C0">
            <w:pPr>
              <w:spacing w:line="200" w:lineRule="exact"/>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4</w:t>
            </w:r>
          </w:p>
        </w:tc>
        <w:tc>
          <w:tcPr>
            <w:tcW w:w="2183"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47C41" w:rsidRPr="005E6BD8" w:rsidTr="00B47C41">
        <w:trPr>
          <w:trHeight w:val="1581"/>
          <w:jc w:val="center"/>
        </w:trPr>
        <w:tc>
          <w:tcPr>
            <w:tcW w:w="1136" w:type="dxa"/>
            <w:tcBorders>
              <w:top w:val="single" w:sz="4" w:space="0" w:color="auto"/>
              <w:left w:val="single" w:sz="4" w:space="0" w:color="auto"/>
              <w:bottom w:val="single" w:sz="4" w:space="0" w:color="auto"/>
              <w:right w:val="single" w:sz="4" w:space="0" w:color="auto"/>
            </w:tcBorders>
            <w:vAlign w:val="center"/>
          </w:tcPr>
          <w:p w:rsidR="00B47C41" w:rsidRPr="00F566BF" w:rsidRDefault="00B47C41" w:rsidP="00131485">
            <w:pPr>
              <w:spacing w:line="200" w:lineRule="exact"/>
              <w:jc w:val="center"/>
              <w:rPr>
                <w:rFonts w:ascii="GHEA Grapalat" w:hAnsi="GHEA Grapalat"/>
                <w:b/>
                <w:bCs/>
                <w:sz w:val="18"/>
                <w:lang w:val="es-ES"/>
              </w:rPr>
            </w:pPr>
            <w:r w:rsidRPr="00F566BF">
              <w:rPr>
                <w:rFonts w:ascii="GHEA Grapalat" w:hAnsi="GHEA Grapalat"/>
                <w:b/>
                <w:bCs/>
                <w:sz w:val="18"/>
                <w:lang w:val="es-ES"/>
              </w:rPr>
              <w:t>1</w:t>
            </w:r>
          </w:p>
        </w:tc>
        <w:tc>
          <w:tcPr>
            <w:tcW w:w="3933"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131485">
            <w:pPr>
              <w:spacing w:line="240" w:lineRule="exact"/>
              <w:rPr>
                <w:rFonts w:ascii="GHEA Grapalat" w:hAnsi="GHEA Grapalat"/>
                <w:i/>
                <w:sz w:val="20"/>
                <w:szCs w:val="20"/>
                <w:lang w:val="es-ES"/>
              </w:rPr>
            </w:pPr>
            <w:r w:rsidRPr="00B47C41">
              <w:rPr>
                <w:rFonts w:ascii="GHEA Grapalat" w:hAnsi="GHEA Grapalat" w:cs="Cambria Math"/>
                <w:i/>
                <w:sz w:val="20"/>
                <w:szCs w:val="20"/>
                <w:lang w:val="hy-AM"/>
              </w:rPr>
              <w:t>ՀՀ Արմավիրի մարզի Էջմիածնի բժշկական կենտրոնի՝ 107(8) մահճակալային հզորությամբ շենքի կառուցման աշխատանքների նախագծանախահաշվային փաստաթղթերի մշակման խորհրդատվական ծառայություններ</w:t>
            </w: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B47C41" w:rsidRPr="00F566BF" w:rsidRDefault="00B47C41" w:rsidP="00131485">
            <w:pPr>
              <w:spacing w:line="200" w:lineRule="exact"/>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47C41" w:rsidRPr="00F566BF" w:rsidRDefault="00B47C41" w:rsidP="00131485">
            <w:pPr>
              <w:spacing w:line="200" w:lineRule="exact"/>
              <w:jc w:val="center"/>
              <w:rPr>
                <w:rFonts w:ascii="GHEA Grapalat" w:hAnsi="GHEA Grapalat"/>
                <w:lang w:val="es-ES"/>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rsidR="00B47C41" w:rsidRPr="00F566BF" w:rsidRDefault="00B47C41" w:rsidP="00131485">
            <w:pPr>
              <w:spacing w:line="200" w:lineRule="exact"/>
              <w:jc w:val="center"/>
              <w:rPr>
                <w:rFonts w:ascii="GHEA Grapalat" w:hAnsi="GHEA Grapalat"/>
                <w:lang w:val="es-ES"/>
              </w:rPr>
            </w:pPr>
          </w:p>
        </w:tc>
      </w:tr>
    </w:tbl>
    <w:p w:rsidR="00B2572B" w:rsidRDefault="00B2572B" w:rsidP="00EF3662">
      <w:pPr>
        <w:rPr>
          <w:rFonts w:ascii="GHEA Grapalat" w:hAnsi="GHEA Grapalat"/>
          <w:sz w:val="18"/>
          <w:szCs w:val="18"/>
          <w:lang w:val="es-ES"/>
        </w:rPr>
      </w:pPr>
    </w:p>
    <w:p w:rsidR="00614ACD" w:rsidRDefault="00614ACD" w:rsidP="00EF3662">
      <w:pPr>
        <w:rPr>
          <w:rFonts w:ascii="GHEA Grapalat" w:hAnsi="GHEA Grapalat"/>
          <w:sz w:val="18"/>
          <w:szCs w:val="18"/>
          <w:lang w:val="hy-AM"/>
        </w:rPr>
      </w:pPr>
    </w:p>
    <w:p w:rsidR="00D35923" w:rsidRDefault="00D35923" w:rsidP="00EF3662">
      <w:pPr>
        <w:rPr>
          <w:rFonts w:ascii="GHEA Grapalat" w:hAnsi="GHEA Grapalat"/>
          <w:sz w:val="18"/>
          <w:szCs w:val="18"/>
          <w:lang w:val="hy-AM"/>
        </w:rPr>
      </w:pPr>
    </w:p>
    <w:p w:rsidR="00D35923" w:rsidRPr="00D35923" w:rsidRDefault="00D35923"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FE643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E6432">
        <w:rPr>
          <w:rFonts w:ascii="GHEA Grapalat" w:hAnsi="GHEA Grapalat"/>
          <w:sz w:val="20"/>
          <w:lang w:val="es-ES"/>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1B3735">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rsidR="00A456F7" w:rsidRDefault="00B2572B" w:rsidP="00316A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p>
    <w:p w:rsidR="00A456F7" w:rsidRDefault="00A456F7" w:rsidP="00316A19">
      <w:pPr>
        <w:jc w:val="right"/>
        <w:rPr>
          <w:rFonts w:ascii="GHEA Grapalat" w:hAnsi="GHEA Grapalat"/>
          <w:sz w:val="20"/>
          <w:lang w:val="hy-AM"/>
        </w:rPr>
      </w:pPr>
    </w:p>
    <w:p w:rsidR="00A456F7" w:rsidRDefault="00A456F7" w:rsidP="00316A19">
      <w:pPr>
        <w:jc w:val="right"/>
        <w:rPr>
          <w:rFonts w:ascii="GHEA Grapalat" w:hAnsi="GHEA Grapalat"/>
          <w:sz w:val="20"/>
          <w:lang w:val="hy-AM"/>
        </w:rPr>
      </w:pPr>
    </w:p>
    <w:p w:rsidR="00A456F7" w:rsidRDefault="00A456F7" w:rsidP="00316A19">
      <w:pPr>
        <w:jc w:val="right"/>
        <w:rPr>
          <w:rFonts w:ascii="GHEA Grapalat" w:hAnsi="GHEA Grapalat"/>
          <w:sz w:val="20"/>
          <w:lang w:val="hy-AM"/>
        </w:rPr>
      </w:pPr>
    </w:p>
    <w:p w:rsidR="00A456F7" w:rsidRDefault="00A456F7" w:rsidP="00316A19">
      <w:pPr>
        <w:jc w:val="right"/>
        <w:rPr>
          <w:rFonts w:ascii="GHEA Grapalat" w:hAnsi="GHEA Grapalat"/>
          <w:sz w:val="20"/>
          <w:lang w:val="hy-AM"/>
        </w:rPr>
      </w:pPr>
    </w:p>
    <w:p w:rsidR="00A456F7" w:rsidRDefault="00A456F7" w:rsidP="00316A19">
      <w:pPr>
        <w:jc w:val="right"/>
        <w:rPr>
          <w:rFonts w:ascii="GHEA Grapalat" w:hAnsi="GHEA Grapalat"/>
          <w:sz w:val="20"/>
          <w:lang w:val="hy-AM"/>
        </w:rPr>
      </w:pPr>
    </w:p>
    <w:p w:rsidR="00A456F7" w:rsidRDefault="00A456F7" w:rsidP="00316A19">
      <w:pPr>
        <w:jc w:val="right"/>
        <w:rPr>
          <w:rFonts w:ascii="GHEA Grapalat" w:hAnsi="GHEA Grapalat"/>
          <w:sz w:val="20"/>
          <w:lang w:val="hy-AM"/>
        </w:rPr>
      </w:pPr>
    </w:p>
    <w:p w:rsidR="00B2572B" w:rsidRPr="00316A19" w:rsidRDefault="00B2572B" w:rsidP="00316A19">
      <w:pPr>
        <w:jc w:val="right"/>
        <w:rPr>
          <w:rFonts w:ascii="GHEA Grapalat" w:hAnsi="GHEA Grapalat"/>
          <w:sz w:val="20"/>
          <w:lang w:val="hy-AM"/>
        </w:rPr>
      </w:pPr>
      <w:r w:rsidRPr="004F02AD">
        <w:rPr>
          <w:rFonts w:ascii="GHEA Grapalat" w:hAnsi="GHEA Grapalat"/>
          <w:sz w:val="20"/>
          <w:lang w:val="hy-AM"/>
        </w:rPr>
        <w:tab/>
        <w:t xml:space="preserve"> </w:t>
      </w:r>
    </w:p>
    <w:p w:rsidR="001B3735" w:rsidRDefault="004F02AD" w:rsidP="002C66C0">
      <w:pPr>
        <w:ind w:right="309"/>
        <w:jc w:val="both"/>
        <w:rPr>
          <w:rFonts w:ascii="GHEA Grapalat" w:hAnsi="GHEA Grapalat" w:cs="Sylfaen"/>
          <w:b/>
          <w:sz w:val="20"/>
          <w:szCs w:val="20"/>
          <w:lang w:val="hy-AM"/>
        </w:rPr>
      </w:pPr>
      <w:r w:rsidRPr="0015088E">
        <w:rPr>
          <w:rFonts w:ascii="GHEA Grapalat" w:hAnsi="GHEA Grapalat"/>
          <w:bCs/>
          <w:i/>
          <w:sz w:val="18"/>
          <w:szCs w:val="18"/>
          <w:lang w:val="es-ES"/>
        </w:rPr>
        <w:t>**</w:t>
      </w:r>
      <w:r w:rsidRPr="00316A19">
        <w:rPr>
          <w:rFonts w:ascii="GHEA Grapalat" w:hAnsi="GHEA Grapalat"/>
          <w:i/>
          <w:sz w:val="16"/>
          <w:szCs w:val="16"/>
          <w:lang w:val="hy-AM"/>
        </w:rPr>
        <w:t>եթե</w:t>
      </w:r>
      <w:r w:rsidRPr="001E7733">
        <w:rPr>
          <w:rFonts w:ascii="GHEA Grapalat" w:hAnsi="GHEA Grapalat"/>
          <w:i/>
          <w:sz w:val="16"/>
          <w:szCs w:val="16"/>
          <w:lang w:val="af-ZA"/>
        </w:rPr>
        <w:t xml:space="preserve"> </w:t>
      </w:r>
      <w:r w:rsidRPr="00316A1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sidRPr="00316A19">
        <w:rPr>
          <w:rFonts w:ascii="GHEA Grapalat" w:hAnsi="GHEA Grapalat"/>
          <w:i/>
          <w:sz w:val="16"/>
          <w:szCs w:val="16"/>
          <w:lang w:val="hy-AM"/>
        </w:rPr>
        <w:t>ապա</w:t>
      </w:r>
      <w:r w:rsidRPr="001E7733">
        <w:rPr>
          <w:rFonts w:ascii="GHEA Grapalat" w:hAnsi="GHEA Grapalat"/>
          <w:i/>
          <w:sz w:val="16"/>
          <w:szCs w:val="16"/>
          <w:lang w:val="af-ZA"/>
        </w:rPr>
        <w:t xml:space="preserve"> </w:t>
      </w:r>
      <w:r w:rsidRPr="00316A1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16A1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16A19">
        <w:rPr>
          <w:rFonts w:ascii="GHEA Grapalat" w:hAnsi="GHEA Grapalat"/>
          <w:i/>
          <w:sz w:val="16"/>
          <w:szCs w:val="16"/>
          <w:lang w:val="hy-AM"/>
        </w:rPr>
        <w:t>գծով</w:t>
      </w:r>
      <w:r w:rsidRPr="001E7733">
        <w:rPr>
          <w:rFonts w:ascii="GHEA Grapalat" w:hAnsi="GHEA Grapalat"/>
          <w:i/>
          <w:sz w:val="16"/>
          <w:szCs w:val="16"/>
          <w:lang w:val="af-ZA"/>
        </w:rPr>
        <w:t xml:space="preserve"> </w:t>
      </w:r>
      <w:r w:rsidRPr="00316A1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16A1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16A1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16A1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16A1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16A19">
        <w:rPr>
          <w:rFonts w:ascii="GHEA Grapalat" w:hAnsi="GHEA Grapalat"/>
          <w:i/>
          <w:sz w:val="16"/>
          <w:szCs w:val="16"/>
          <w:lang w:val="hy-AM"/>
        </w:rPr>
        <w:t>րդ</w:t>
      </w:r>
      <w:r w:rsidRPr="001E7733">
        <w:rPr>
          <w:rFonts w:ascii="GHEA Grapalat" w:hAnsi="GHEA Grapalat"/>
          <w:i/>
          <w:sz w:val="16"/>
          <w:szCs w:val="16"/>
          <w:lang w:val="af-ZA"/>
        </w:rPr>
        <w:t xml:space="preserve"> </w:t>
      </w:r>
      <w:r w:rsidRPr="00316A19">
        <w:rPr>
          <w:rFonts w:ascii="GHEA Grapalat" w:hAnsi="GHEA Grapalat"/>
          <w:i/>
          <w:sz w:val="16"/>
          <w:szCs w:val="16"/>
          <w:lang w:val="hy-AM"/>
        </w:rPr>
        <w:t>սյունակում։</w:t>
      </w:r>
      <w:r w:rsidR="001B3735">
        <w:rPr>
          <w:rFonts w:ascii="GHEA Grapalat" w:hAnsi="GHEA Grapalat" w:cs="Sylfaen"/>
          <w:b/>
          <w:lang w:val="hy-AM"/>
        </w:rPr>
        <w:br w:type="page"/>
      </w:r>
    </w:p>
    <w:p w:rsidR="006C2462" w:rsidRPr="00AC583A" w:rsidRDefault="006C2462" w:rsidP="006C2462">
      <w:pPr>
        <w:pStyle w:val="31"/>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Pr>
          <w:rFonts w:ascii="GHEA Grapalat" w:hAnsi="GHEA Grapalat" w:cs="Sylfaen"/>
          <w:b/>
          <w:i/>
          <w:iCs/>
          <w:lang w:val="hy-AM"/>
        </w:rPr>
        <w:t>3</w:t>
      </w:r>
    </w:p>
    <w:p w:rsidR="006C2462" w:rsidRPr="00AC583A" w:rsidRDefault="00942C6E" w:rsidP="006C2462">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ԳՀԽԾՁԲ-2025/65</w:t>
      </w:r>
      <w:r w:rsidR="006C2462" w:rsidRPr="00AC583A">
        <w:rPr>
          <w:rFonts w:ascii="GHEA Grapalat" w:hAnsi="GHEA Grapalat" w:cs="Sylfaen"/>
          <w:b/>
          <w:i/>
          <w:iCs/>
          <w:lang w:val="es-ES"/>
        </w:rPr>
        <w:t xml:space="preserve">  ծածկագրով</w:t>
      </w:r>
    </w:p>
    <w:p w:rsidR="006C2462" w:rsidRPr="00AC583A" w:rsidRDefault="006C2462" w:rsidP="006C2462">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rsidR="006C2462" w:rsidRPr="002D4DC4" w:rsidRDefault="006C2462" w:rsidP="006C246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6C2462" w:rsidRPr="002D4DC4" w:rsidRDefault="006C2462" w:rsidP="006C246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Pr="00786C86">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Pr>
          <w:rStyle w:val="af5"/>
          <w:rFonts w:ascii="GHEA Grapalat" w:hAnsi="GHEA Grapalat"/>
          <w:b w:val="0"/>
          <w:bCs w:val="0"/>
          <w:sz w:val="20"/>
          <w:szCs w:val="20"/>
          <w:lang w:val="hy-AM"/>
        </w:rPr>
        <w:t>են</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6C2462" w:rsidRPr="002D4DC4" w:rsidRDefault="006C2462" w:rsidP="006C2462">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6C2462" w:rsidRPr="00F566BF" w:rsidRDefault="006C2462" w:rsidP="006C2462">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ընթացակարգին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մասնակցելուց </w:t>
      </w:r>
    </w:p>
    <w:p w:rsidR="006C2462" w:rsidRPr="002D4DC4" w:rsidRDefault="006C2462" w:rsidP="006C2462">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6C2462" w:rsidRPr="002D4DC4" w:rsidRDefault="006C2462" w:rsidP="006C246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6C2462" w:rsidRPr="002D4DC4" w:rsidRDefault="006C2462" w:rsidP="006C246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6C2462" w:rsidRPr="002D4DC4" w:rsidRDefault="006C2462" w:rsidP="006C246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փոխանցման միջոցով:</w:t>
      </w:r>
    </w:p>
    <w:p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rsidR="006C2462" w:rsidRPr="002D4DC4" w:rsidRDefault="006C2462" w:rsidP="006C246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6C2462" w:rsidRPr="002D4DC4" w:rsidRDefault="006C2462" w:rsidP="006C246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C2462" w:rsidRPr="00453306"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rsidR="006C2462" w:rsidRPr="00453306" w:rsidRDefault="006C2462" w:rsidP="006C2462">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rsidR="006C2462" w:rsidRDefault="006C2462" w:rsidP="006C2462">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6C2462" w:rsidRDefault="006C2462" w:rsidP="006C2462">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rsidR="006C2462" w:rsidRPr="008B6255" w:rsidRDefault="006C2462" w:rsidP="006C2462">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rsidR="006C2462" w:rsidRPr="00887CB1" w:rsidRDefault="006C2462" w:rsidP="006C2462">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C2462" w:rsidRPr="002D4DC4" w:rsidRDefault="006C2462" w:rsidP="006C246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C2462" w:rsidRPr="002D4DC4" w:rsidRDefault="006C2462" w:rsidP="006C246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6C2462" w:rsidRDefault="006C2462" w:rsidP="006C246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6C2462" w:rsidRDefault="006C2462">
      <w:pPr>
        <w:rPr>
          <w:rFonts w:ascii="GHEA Grapalat" w:hAnsi="GHEA Grapalat" w:cs="Sylfaen"/>
          <w:b/>
          <w:i/>
          <w:iCs/>
          <w:sz w:val="20"/>
          <w:szCs w:val="20"/>
          <w:lang w:val="hy-AM"/>
        </w:rPr>
      </w:pPr>
      <w:r>
        <w:rPr>
          <w:rFonts w:ascii="GHEA Grapalat" w:hAnsi="GHEA Grapalat" w:cs="Sylfaen"/>
          <w:b/>
          <w:i/>
          <w:iCs/>
          <w:lang w:val="hy-AM"/>
        </w:rPr>
        <w:br w:type="page"/>
      </w:r>
    </w:p>
    <w:p w:rsidR="00091EBC" w:rsidRPr="00AC583A" w:rsidRDefault="00091EBC" w:rsidP="00654D55">
      <w:pPr>
        <w:pStyle w:val="31"/>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sidR="00BF7D70" w:rsidRPr="00AC583A">
        <w:rPr>
          <w:rFonts w:ascii="GHEA Grapalat" w:hAnsi="GHEA Grapalat" w:cs="Sylfaen"/>
          <w:b/>
          <w:i/>
          <w:iCs/>
          <w:lang w:val="hy-AM"/>
        </w:rPr>
        <w:t>5</w:t>
      </w:r>
    </w:p>
    <w:p w:rsidR="00DE5814" w:rsidRPr="00AC583A" w:rsidRDefault="00942C6E" w:rsidP="00DE5814">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ԳՀԽԾՁԲ-2025/65</w:t>
      </w:r>
      <w:r w:rsidR="00DE5814" w:rsidRPr="00AC583A">
        <w:rPr>
          <w:rFonts w:ascii="GHEA Grapalat" w:hAnsi="GHEA Grapalat" w:cs="Sylfaen"/>
          <w:b/>
          <w:i/>
          <w:iCs/>
          <w:lang w:val="es-ES"/>
        </w:rPr>
        <w:t xml:space="preserve">  ծածկագրով</w:t>
      </w:r>
    </w:p>
    <w:p w:rsidR="00DE5814" w:rsidRPr="00AC583A" w:rsidRDefault="00DE5814" w:rsidP="00DE5814">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rsidR="00316A19" w:rsidRPr="00DE5814" w:rsidRDefault="00316A19"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es-ES"/>
        </w:rPr>
      </w:pPr>
    </w:p>
    <w:p w:rsidR="00091EBC" w:rsidRPr="002D4DC4" w:rsidRDefault="00091EBC" w:rsidP="003D514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1C7C1A" w:rsidRPr="00F566BF" w:rsidRDefault="001C7C1A" w:rsidP="003D514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3D5148">
      <w:pPr>
        <w:pStyle w:val="af4"/>
        <w:shd w:val="clear" w:color="auto" w:fill="FFFFFF"/>
        <w:spacing w:before="0" w:beforeAutospacing="0" w:after="0" w:afterAutospacing="0"/>
        <w:ind w:firstLine="375"/>
        <w:jc w:val="center"/>
        <w:rPr>
          <w:rStyle w:val="af5"/>
          <w:lang w:val="hy-AM"/>
        </w:rPr>
      </w:pPr>
    </w:p>
    <w:p w:rsidR="00091EBC" w:rsidRPr="002D4DC4" w:rsidRDefault="00091EBC" w:rsidP="00316A19">
      <w:pPr>
        <w:pStyle w:val="af4"/>
        <w:shd w:val="clear" w:color="auto" w:fill="FFFFFF"/>
        <w:spacing w:before="0" w:beforeAutospacing="0" w:after="0" w:afterAutospacing="0"/>
        <w:ind w:firstLine="375"/>
        <w:rPr>
          <w:rStyle w:val="af5"/>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316A19">
        <w:rPr>
          <w:rStyle w:val="af5"/>
          <w:rFonts w:ascii="GHEA Grapalat" w:hAnsi="GHEA Grapalat"/>
          <w:b w:val="0"/>
          <w:bCs w:val="0"/>
          <w:sz w:val="20"/>
          <w:szCs w:val="20"/>
          <w:lang w:val="hy-AM"/>
        </w:rPr>
        <w:t>ՀՀ առողջապահության նախարարության</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316A19" w:rsidRDefault="00316A19"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316A19" w:rsidRDefault="00316A19"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316A19" w:rsidRDefault="00316A1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9950F9" w:rsidRPr="00AC583A" w:rsidRDefault="00334E32" w:rsidP="009950F9">
      <w:pPr>
        <w:pStyle w:val="31"/>
        <w:spacing w:line="240" w:lineRule="auto"/>
        <w:jc w:val="right"/>
        <w:rPr>
          <w:rFonts w:ascii="GHEA Grapalat" w:hAnsi="GHEA Grapalat" w:cs="Sylfaen"/>
          <w:b/>
          <w:i/>
          <w:iCs/>
          <w:lang w:val="hy-AM"/>
        </w:rPr>
      </w:pPr>
      <w:r>
        <w:rPr>
          <w:rFonts w:ascii="GHEA Grapalat" w:hAnsi="GHEA Grapalat" w:cs="GHEA Grapalat"/>
          <w:i/>
          <w:sz w:val="18"/>
          <w:szCs w:val="18"/>
          <w:lang w:val="hy-AM"/>
        </w:rPr>
        <w:br w:type="page"/>
      </w:r>
      <w:r w:rsidR="009950F9" w:rsidRPr="00AC583A">
        <w:rPr>
          <w:rFonts w:ascii="GHEA Grapalat" w:hAnsi="GHEA Grapalat" w:cs="Sylfaen"/>
          <w:b/>
          <w:i/>
          <w:iCs/>
          <w:lang w:val="hy-AM"/>
        </w:rPr>
        <w:lastRenderedPageBreak/>
        <w:t>Հավելված 5.1</w:t>
      </w:r>
    </w:p>
    <w:p w:rsidR="009950F9" w:rsidRPr="00AC583A" w:rsidRDefault="00942C6E" w:rsidP="009950F9">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ԳՀԽԾՁԲ-2025/65</w:t>
      </w:r>
      <w:r w:rsidR="009950F9" w:rsidRPr="00AC583A">
        <w:rPr>
          <w:rFonts w:ascii="GHEA Grapalat" w:hAnsi="GHEA Grapalat" w:cs="Sylfaen"/>
          <w:b/>
          <w:i/>
          <w:iCs/>
          <w:lang w:val="es-ES"/>
        </w:rPr>
        <w:t xml:space="preserve">  ծածկագրով</w:t>
      </w:r>
    </w:p>
    <w:p w:rsidR="009950F9" w:rsidRPr="00AC583A" w:rsidRDefault="009950F9" w:rsidP="009950F9">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9950F9" w:rsidRPr="00F566BF" w:rsidRDefault="009950F9" w:rsidP="009950F9">
      <w:pPr>
        <w:rPr>
          <w:rFonts w:ascii="GHEA Grapalat" w:hAnsi="GHEA Grapalat" w:cs="GHEA Grapalat"/>
          <w:b/>
          <w:sz w:val="20"/>
          <w:szCs w:val="20"/>
          <w:lang w:val="hy-AM"/>
        </w:rPr>
      </w:pPr>
    </w:p>
    <w:p w:rsidR="009950F9" w:rsidRPr="00F566BF" w:rsidRDefault="009950F9" w:rsidP="009950F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9950F9" w:rsidRPr="00F566BF" w:rsidRDefault="009950F9" w:rsidP="009950F9">
      <w:pPr>
        <w:rPr>
          <w:rFonts w:ascii="GHEA Grapalat" w:hAnsi="GHEA Grapalat" w:cs="GHEA Grapalat"/>
          <w:sz w:val="20"/>
          <w:szCs w:val="20"/>
          <w:lang w:val="hy-AM"/>
        </w:rPr>
      </w:pPr>
    </w:p>
    <w:p w:rsidR="009950F9" w:rsidRPr="00F566BF" w:rsidRDefault="009950F9" w:rsidP="009950F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9950F9" w:rsidRPr="00F566BF" w:rsidRDefault="009950F9" w:rsidP="009950F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950F9" w:rsidRPr="00F566BF" w:rsidRDefault="009950F9" w:rsidP="009950F9">
      <w:pPr>
        <w:ind w:firstLine="708"/>
        <w:jc w:val="both"/>
        <w:rPr>
          <w:rFonts w:ascii="GHEA Grapalat" w:hAnsi="GHEA Grapalat" w:cs="GHEA Grapalat"/>
          <w:sz w:val="20"/>
          <w:szCs w:val="20"/>
          <w:lang w:val="hy-AM"/>
        </w:rPr>
      </w:pPr>
    </w:p>
    <w:p w:rsidR="009950F9" w:rsidRPr="00F566BF" w:rsidRDefault="009950F9" w:rsidP="009950F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9950F9" w:rsidRPr="00F566BF" w:rsidRDefault="009950F9" w:rsidP="009950F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9950F9" w:rsidRPr="00F566BF" w:rsidRDefault="009950F9" w:rsidP="009950F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rsidR="009950F9" w:rsidRPr="00F566BF" w:rsidRDefault="009950F9" w:rsidP="009950F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9950F9" w:rsidRPr="00F566BF" w:rsidRDefault="009950F9" w:rsidP="009950F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950F9" w:rsidRPr="00F566BF" w:rsidRDefault="009950F9" w:rsidP="009950F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9950F9" w:rsidRPr="00F566BF" w:rsidRDefault="009950F9" w:rsidP="009950F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9950F9" w:rsidRPr="00F566BF" w:rsidRDefault="009950F9" w:rsidP="009950F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9950F9" w:rsidRPr="00F566BF" w:rsidRDefault="009950F9" w:rsidP="009950F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9950F9" w:rsidRPr="00F566BF" w:rsidRDefault="009950F9" w:rsidP="009950F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9950F9" w:rsidRPr="00F566BF" w:rsidRDefault="009950F9" w:rsidP="00987F3B">
      <w:pPr>
        <w:numPr>
          <w:ilvl w:val="1"/>
          <w:numId w:val="14"/>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9950F9" w:rsidRPr="00F566BF" w:rsidRDefault="009950F9" w:rsidP="00987F3B">
      <w:pPr>
        <w:numPr>
          <w:ilvl w:val="1"/>
          <w:numId w:val="14"/>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9950F9" w:rsidRPr="00F566BF" w:rsidRDefault="009950F9" w:rsidP="00987F3B">
      <w:pPr>
        <w:numPr>
          <w:ilvl w:val="1"/>
          <w:numId w:val="14"/>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950F9" w:rsidRDefault="009950F9" w:rsidP="009950F9">
      <w:pPr>
        <w:jc w:val="both"/>
        <w:rPr>
          <w:rFonts w:ascii="GHEA Grapalat" w:hAnsi="GHEA Grapalat" w:cs="GHEA Grapalat"/>
          <w:sz w:val="20"/>
          <w:szCs w:val="20"/>
          <w:lang w:val="hy-AM"/>
        </w:rPr>
      </w:pPr>
    </w:p>
    <w:p w:rsidR="00AC583A" w:rsidRPr="00F566BF" w:rsidRDefault="00AC583A" w:rsidP="009950F9">
      <w:pPr>
        <w:jc w:val="both"/>
        <w:rPr>
          <w:rFonts w:ascii="GHEA Grapalat" w:hAnsi="GHEA Grapalat" w:cs="GHEA Grapalat"/>
          <w:sz w:val="20"/>
          <w:szCs w:val="20"/>
          <w:lang w:val="hy-AM"/>
        </w:rPr>
      </w:pPr>
    </w:p>
    <w:p w:rsidR="009950F9" w:rsidRPr="00CE432D" w:rsidRDefault="009950F9" w:rsidP="009950F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rsidR="009950F9" w:rsidRPr="00CE432D" w:rsidRDefault="009950F9" w:rsidP="009950F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9950F9" w:rsidRPr="00F566BF" w:rsidDel="00A13215"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950F9" w:rsidRPr="00F566BF" w:rsidRDefault="009950F9" w:rsidP="009950F9">
      <w:pPr>
        <w:ind w:firstLine="567"/>
        <w:jc w:val="both"/>
        <w:rPr>
          <w:rFonts w:ascii="GHEA Grapalat" w:hAnsi="GHEA Grapalat" w:cs="GHEA Grapalat"/>
          <w:sz w:val="20"/>
          <w:szCs w:val="20"/>
          <w:lang w:val="hy-AM"/>
        </w:rPr>
      </w:pPr>
    </w:p>
    <w:p w:rsidR="009950F9" w:rsidRPr="00F566BF" w:rsidRDefault="009950F9" w:rsidP="009950F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9950F9" w:rsidRPr="00F566BF" w:rsidRDefault="009950F9" w:rsidP="009950F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Կ.Տ</w:t>
      </w:r>
    </w:p>
    <w:p w:rsidR="009950F9" w:rsidRPr="00F566BF" w:rsidRDefault="009950F9" w:rsidP="009950F9">
      <w:pPr>
        <w:jc w:val="both"/>
        <w:rPr>
          <w:rFonts w:ascii="GHEA Grapalat" w:hAnsi="GHEA Grapalat"/>
          <w:sz w:val="20"/>
          <w:szCs w:val="20"/>
          <w:lang w:val="hy-AM"/>
        </w:rPr>
      </w:pPr>
    </w:p>
    <w:p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9950F9" w:rsidRPr="00F566BF" w:rsidRDefault="009950F9" w:rsidP="009950F9">
      <w:pPr>
        <w:jc w:val="center"/>
        <w:rPr>
          <w:rFonts w:ascii="GHEA Grapalat" w:hAnsi="GHEA Grapalat" w:cs="GHEA Grapalat"/>
          <w:sz w:val="20"/>
          <w:szCs w:val="20"/>
          <w:lang w:val="hy-AM"/>
        </w:rPr>
      </w:pPr>
    </w:p>
    <w:p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950F9" w:rsidRPr="00F566BF" w:rsidRDefault="009950F9" w:rsidP="009950F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0F9" w:rsidRPr="00F566BF"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0F9" w:rsidRPr="00F566BF" w:rsidRDefault="009950F9" w:rsidP="00DA2823">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9950F9" w:rsidRPr="00F566BF" w:rsidRDefault="009950F9" w:rsidP="00DA2823">
            <w:pPr>
              <w:jc w:val="center"/>
              <w:rPr>
                <w:rFonts w:ascii="GHEA Grapalat" w:hAnsi="GHEA Grapalat" w:cs="Arial"/>
                <w:bCs/>
                <w:i/>
                <w:sz w:val="20"/>
                <w:szCs w:val="20"/>
              </w:rPr>
            </w:pPr>
          </w:p>
        </w:tc>
      </w:tr>
      <w:tr w:rsidR="009950F9" w:rsidRPr="00F566BF"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0F9" w:rsidRPr="00F566BF" w:rsidRDefault="009950F9" w:rsidP="00DA2823">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950F9" w:rsidRPr="00F566BF" w:rsidTr="00DA28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950F9" w:rsidRPr="00F566BF" w:rsidTr="00DA28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950F9" w:rsidRPr="00F566BF" w:rsidTr="00DA2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950F9" w:rsidRPr="00F566BF" w:rsidTr="00DA2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950F9" w:rsidRPr="00F566BF"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950F9" w:rsidRPr="00F566BF"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9950F9" w:rsidRPr="00F566BF"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0F9" w:rsidRPr="00F566BF" w:rsidRDefault="009950F9" w:rsidP="00DA282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rsidTr="00DA28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rsidTr="00DA2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9950F9" w:rsidRPr="00F566BF" w:rsidTr="00DA2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9950F9" w:rsidRPr="00F566BF"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950F9" w:rsidRPr="00F566BF"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950F9" w:rsidRPr="00F566BF"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9950F9" w:rsidRPr="00F566BF"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0F9" w:rsidRPr="00F566BF" w:rsidRDefault="009950F9" w:rsidP="00DA2823">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950F9" w:rsidRPr="00F566BF" w:rsidTr="00DA2823">
        <w:trPr>
          <w:trHeight w:val="424"/>
        </w:trPr>
        <w:tc>
          <w:tcPr>
            <w:tcW w:w="10980" w:type="dxa"/>
            <w:gridSpan w:val="2"/>
            <w:tcBorders>
              <w:top w:val="single" w:sz="4" w:space="0" w:color="auto"/>
              <w:left w:val="single" w:sz="4" w:space="0" w:color="auto"/>
              <w:right w:val="single" w:sz="4" w:space="0" w:color="000000"/>
            </w:tcBorders>
            <w:noWrap/>
            <w:vAlign w:val="bottom"/>
          </w:tcPr>
          <w:p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9950F9" w:rsidRPr="00F566BF" w:rsidRDefault="009950F9" w:rsidP="00DA2823">
            <w:pPr>
              <w:rPr>
                <w:rFonts w:ascii="GHEA Grapalat" w:hAnsi="GHEA Grapalat" w:cs="Arial"/>
                <w:sz w:val="20"/>
                <w:szCs w:val="20"/>
              </w:rPr>
            </w:pPr>
          </w:p>
        </w:tc>
      </w:tr>
      <w:tr w:rsidR="009950F9" w:rsidRPr="00F566BF" w:rsidTr="00DA2823">
        <w:trPr>
          <w:trHeight w:val="704"/>
        </w:trPr>
        <w:tc>
          <w:tcPr>
            <w:tcW w:w="10980" w:type="dxa"/>
            <w:gridSpan w:val="2"/>
            <w:tcBorders>
              <w:left w:val="single" w:sz="4" w:space="0" w:color="auto"/>
              <w:bottom w:val="single" w:sz="4" w:space="0" w:color="auto"/>
              <w:right w:val="single" w:sz="4" w:space="0" w:color="000000"/>
            </w:tcBorders>
            <w:noWrap/>
            <w:vAlign w:val="bottom"/>
          </w:tcPr>
          <w:p w:rsidR="009950F9" w:rsidRPr="00F566BF" w:rsidRDefault="009950F9" w:rsidP="00DA2823">
            <w:pPr>
              <w:rPr>
                <w:rFonts w:ascii="GHEA Grapalat" w:hAnsi="GHEA Grapalat" w:cs="Arial"/>
                <w:sz w:val="20"/>
                <w:szCs w:val="20"/>
                <w:lang w:val="hy-AM"/>
              </w:rPr>
            </w:pPr>
          </w:p>
        </w:tc>
      </w:tr>
      <w:tr w:rsidR="009950F9" w:rsidRPr="00F566BF" w:rsidTr="00DA2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0F9" w:rsidRPr="00F566BF" w:rsidRDefault="009950F9" w:rsidP="00DA282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9950F9" w:rsidRPr="00F566BF" w:rsidRDefault="009950F9" w:rsidP="00DA2823">
            <w:pPr>
              <w:rPr>
                <w:rFonts w:ascii="GHEA Grapalat" w:hAnsi="GHEA Grapalat" w:cs="Sylfaen"/>
                <w:sz w:val="20"/>
                <w:szCs w:val="20"/>
                <w:lang w:val="ru-RU"/>
              </w:rPr>
            </w:pPr>
          </w:p>
        </w:tc>
      </w:tr>
      <w:tr w:rsidR="009950F9" w:rsidRPr="00F566BF" w:rsidTr="00DA2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9950F9" w:rsidRPr="00F566BF" w:rsidRDefault="009950F9" w:rsidP="00DA2823">
            <w:pPr>
              <w:rPr>
                <w:rFonts w:ascii="GHEA Grapalat" w:hAnsi="GHEA Grapalat" w:cs="Sylfaen"/>
                <w:sz w:val="20"/>
                <w:szCs w:val="20"/>
                <w:lang w:val="hy-AM"/>
              </w:rPr>
            </w:pPr>
          </w:p>
        </w:tc>
      </w:tr>
      <w:tr w:rsidR="009950F9" w:rsidRPr="00F566BF" w:rsidTr="00DA2823">
        <w:trPr>
          <w:trHeight w:val="2194"/>
        </w:trPr>
        <w:tc>
          <w:tcPr>
            <w:tcW w:w="5616" w:type="dxa"/>
            <w:tcBorders>
              <w:top w:val="nil"/>
              <w:left w:val="single" w:sz="4" w:space="0" w:color="auto"/>
              <w:bottom w:val="single" w:sz="4" w:space="0" w:color="auto"/>
              <w:right w:val="single" w:sz="4" w:space="0" w:color="auto"/>
            </w:tcBorders>
            <w:noWrap/>
            <w:vAlign w:val="bottom"/>
          </w:tcPr>
          <w:p w:rsidR="009950F9" w:rsidRPr="00F566BF" w:rsidRDefault="009950F9" w:rsidP="00DA282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9950F9" w:rsidRPr="00F566BF" w:rsidRDefault="009950F9" w:rsidP="00DA2823">
            <w:pPr>
              <w:rPr>
                <w:rFonts w:ascii="GHEA Grapalat" w:hAnsi="GHEA Grapalat" w:cs="Sylfaen"/>
                <w:sz w:val="20"/>
                <w:szCs w:val="20"/>
              </w:rPr>
            </w:pPr>
          </w:p>
          <w:p w:rsidR="009950F9" w:rsidRPr="00F566BF" w:rsidRDefault="009950F9" w:rsidP="00DA282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9950F9" w:rsidRPr="00F566BF" w:rsidRDefault="009950F9" w:rsidP="00DA2823">
            <w:pPr>
              <w:rPr>
                <w:rFonts w:ascii="GHEA Grapalat" w:hAnsi="GHEA Grapalat" w:cs="Tahoma"/>
                <w:color w:val="000000"/>
                <w:sz w:val="20"/>
                <w:szCs w:val="20"/>
              </w:rPr>
            </w:pPr>
          </w:p>
          <w:p w:rsidR="009950F9" w:rsidRPr="00F566BF" w:rsidRDefault="009950F9" w:rsidP="00DA2823">
            <w:pPr>
              <w:rPr>
                <w:rFonts w:ascii="GHEA Grapalat" w:hAnsi="GHEA Grapalat" w:cs="Sylfaen"/>
                <w:sz w:val="20"/>
                <w:szCs w:val="20"/>
              </w:rPr>
            </w:pPr>
          </w:p>
          <w:p w:rsidR="009950F9" w:rsidRPr="00F566BF" w:rsidRDefault="009950F9" w:rsidP="00DA282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9950F9" w:rsidRPr="00F566BF" w:rsidRDefault="009950F9" w:rsidP="00DA2823">
            <w:pPr>
              <w:rPr>
                <w:rFonts w:ascii="GHEA Grapalat" w:hAnsi="GHEA Grapalat" w:cs="Sylfaen"/>
                <w:sz w:val="20"/>
                <w:szCs w:val="20"/>
              </w:rPr>
            </w:pPr>
          </w:p>
          <w:p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Կ.Տ.</w:t>
            </w:r>
          </w:p>
          <w:p w:rsidR="009950F9" w:rsidRPr="00F566BF" w:rsidRDefault="009950F9" w:rsidP="00DA282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950F9" w:rsidRPr="00F566BF" w:rsidRDefault="009950F9" w:rsidP="00DA282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9950F9" w:rsidRPr="00F566BF" w:rsidRDefault="009950F9" w:rsidP="00DA2823">
            <w:pPr>
              <w:jc w:val="right"/>
              <w:rPr>
                <w:rFonts w:ascii="GHEA Grapalat" w:hAnsi="GHEA Grapalat" w:cs="Sylfaen"/>
                <w:sz w:val="20"/>
                <w:szCs w:val="20"/>
              </w:rPr>
            </w:pPr>
          </w:p>
          <w:p w:rsidR="009950F9" w:rsidRPr="00F566BF" w:rsidRDefault="009950F9" w:rsidP="00DA282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9950F9" w:rsidRPr="00F566BF" w:rsidRDefault="009950F9" w:rsidP="00DA2823">
            <w:pPr>
              <w:jc w:val="right"/>
              <w:rPr>
                <w:rFonts w:ascii="GHEA Grapalat" w:hAnsi="GHEA Grapalat" w:cs="Tahoma"/>
                <w:color w:val="000000"/>
                <w:sz w:val="20"/>
                <w:szCs w:val="20"/>
              </w:rPr>
            </w:pPr>
          </w:p>
          <w:p w:rsidR="009950F9" w:rsidRPr="00F566BF" w:rsidRDefault="009950F9" w:rsidP="00DA2823">
            <w:pPr>
              <w:jc w:val="right"/>
              <w:rPr>
                <w:rFonts w:ascii="GHEA Grapalat" w:hAnsi="GHEA Grapalat" w:cs="Tahoma"/>
                <w:color w:val="000000"/>
                <w:sz w:val="20"/>
                <w:szCs w:val="20"/>
              </w:rPr>
            </w:pPr>
          </w:p>
          <w:p w:rsidR="009950F9" w:rsidRPr="00F566BF" w:rsidRDefault="009950F9" w:rsidP="00DA282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9950F9" w:rsidRPr="00F566BF" w:rsidRDefault="009950F9" w:rsidP="00DA2823">
            <w:pPr>
              <w:jc w:val="right"/>
              <w:rPr>
                <w:rFonts w:ascii="GHEA Grapalat" w:hAnsi="GHEA Grapalat" w:cs="Sylfaen"/>
                <w:sz w:val="20"/>
                <w:szCs w:val="20"/>
              </w:rPr>
            </w:pPr>
          </w:p>
          <w:p w:rsidR="009950F9" w:rsidRPr="00F566BF" w:rsidRDefault="009950F9" w:rsidP="00DA282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9950F9" w:rsidRPr="00F566BF" w:rsidRDefault="009950F9" w:rsidP="00DA2823">
            <w:pPr>
              <w:jc w:val="right"/>
              <w:rPr>
                <w:rFonts w:ascii="GHEA Grapalat" w:hAnsi="GHEA Grapalat" w:cs="Sylfaen"/>
                <w:sz w:val="20"/>
                <w:szCs w:val="20"/>
              </w:rPr>
            </w:pPr>
          </w:p>
        </w:tc>
      </w:tr>
      <w:tr w:rsidR="009950F9" w:rsidRPr="00F566BF" w:rsidTr="00DA2823">
        <w:trPr>
          <w:trHeight w:val="2058"/>
        </w:trPr>
        <w:tc>
          <w:tcPr>
            <w:tcW w:w="5616" w:type="dxa"/>
            <w:tcBorders>
              <w:top w:val="single" w:sz="4" w:space="0" w:color="auto"/>
              <w:left w:val="single" w:sz="4" w:space="0" w:color="auto"/>
              <w:right w:val="single" w:sz="4" w:space="0" w:color="auto"/>
            </w:tcBorders>
            <w:noWrap/>
            <w:vAlign w:val="bottom"/>
          </w:tcPr>
          <w:p w:rsidR="009950F9" w:rsidRPr="00F566BF" w:rsidRDefault="009950F9" w:rsidP="00DA282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9950F9" w:rsidRPr="00F566BF" w:rsidRDefault="009950F9" w:rsidP="00DA282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9950F9" w:rsidRPr="00F566BF" w:rsidRDefault="009950F9" w:rsidP="00DA282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w:t>
            </w:r>
          </w:p>
          <w:p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9950F9" w:rsidRPr="00F566BF" w:rsidRDefault="009950F9" w:rsidP="00DA2823">
            <w:pPr>
              <w:rPr>
                <w:rFonts w:ascii="GHEA Grapalat" w:hAnsi="GHEA Grapalat" w:cs="Tahoma"/>
                <w:color w:val="000000"/>
                <w:sz w:val="20"/>
                <w:szCs w:val="20"/>
              </w:rPr>
            </w:pPr>
          </w:p>
          <w:p w:rsidR="009950F9" w:rsidRPr="00F566BF" w:rsidRDefault="009950F9" w:rsidP="00DA282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950F9" w:rsidRPr="00F566BF" w:rsidRDefault="009950F9" w:rsidP="00DA282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9950F9" w:rsidRPr="00F566BF" w:rsidRDefault="009950F9" w:rsidP="00DA2823">
            <w:pPr>
              <w:jc w:val="right"/>
              <w:rPr>
                <w:rFonts w:ascii="GHEA Grapalat" w:hAnsi="GHEA Grapalat" w:cs="Tahoma"/>
                <w:color w:val="000000"/>
                <w:sz w:val="20"/>
                <w:szCs w:val="20"/>
              </w:rPr>
            </w:pPr>
          </w:p>
          <w:p w:rsidR="009950F9" w:rsidRPr="00F566BF" w:rsidRDefault="009950F9" w:rsidP="00DA2823">
            <w:pPr>
              <w:jc w:val="right"/>
              <w:rPr>
                <w:rFonts w:ascii="GHEA Grapalat" w:hAnsi="GHEA Grapalat" w:cs="Tahoma"/>
                <w:color w:val="000000"/>
                <w:sz w:val="20"/>
                <w:szCs w:val="20"/>
              </w:rPr>
            </w:pPr>
          </w:p>
          <w:p w:rsidR="009950F9" w:rsidRPr="00F566BF" w:rsidRDefault="009950F9" w:rsidP="00DA282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9950F9" w:rsidRPr="00F566BF" w:rsidRDefault="009950F9" w:rsidP="00DA282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9950F9" w:rsidRPr="00F566BF" w:rsidRDefault="009950F9" w:rsidP="00DA2823">
            <w:pPr>
              <w:jc w:val="right"/>
              <w:rPr>
                <w:rFonts w:ascii="GHEA Grapalat" w:hAnsi="GHEA Grapalat" w:cs="Arial"/>
                <w:sz w:val="20"/>
                <w:szCs w:val="20"/>
                <w:lang w:val="hy-AM"/>
              </w:rPr>
            </w:pPr>
          </w:p>
        </w:tc>
      </w:tr>
      <w:tr w:rsidR="009950F9" w:rsidRPr="00F566BF" w:rsidTr="00DA2823">
        <w:trPr>
          <w:trHeight w:val="2194"/>
        </w:trPr>
        <w:tc>
          <w:tcPr>
            <w:tcW w:w="5616" w:type="dxa"/>
            <w:tcBorders>
              <w:top w:val="nil"/>
              <w:left w:val="single" w:sz="4" w:space="0" w:color="auto"/>
              <w:bottom w:val="single" w:sz="4" w:space="0" w:color="auto"/>
              <w:right w:val="single" w:sz="4" w:space="0" w:color="auto"/>
            </w:tcBorders>
            <w:noWrap/>
            <w:vAlign w:val="bottom"/>
          </w:tcPr>
          <w:p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lastRenderedPageBreak/>
              <w:t>24.բ.                                                       Կ.Տ.</w:t>
            </w:r>
          </w:p>
          <w:p w:rsidR="009950F9" w:rsidRPr="00F566BF" w:rsidRDefault="009950F9" w:rsidP="00DA2823">
            <w:pPr>
              <w:rPr>
                <w:rFonts w:ascii="GHEA Grapalat" w:hAnsi="GHEA Grapalat" w:cs="Sylfaen"/>
                <w:sz w:val="20"/>
                <w:szCs w:val="20"/>
              </w:rPr>
            </w:pPr>
          </w:p>
          <w:p w:rsidR="009950F9" w:rsidRPr="00F566BF" w:rsidRDefault="009950F9" w:rsidP="00DA2823">
            <w:pPr>
              <w:rPr>
                <w:rFonts w:ascii="GHEA Grapalat" w:hAnsi="GHEA Grapalat" w:cs="Sylfaen"/>
                <w:sz w:val="20"/>
                <w:szCs w:val="20"/>
              </w:rPr>
            </w:pPr>
          </w:p>
          <w:p w:rsidR="009950F9" w:rsidRPr="00F566BF" w:rsidRDefault="009950F9" w:rsidP="00DA282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9950F9" w:rsidRPr="00F566BF" w:rsidRDefault="009950F9" w:rsidP="00DA2823">
            <w:pPr>
              <w:rPr>
                <w:rFonts w:ascii="GHEA Grapalat" w:hAnsi="GHEA Grapalat" w:cs="Sylfaen"/>
                <w:sz w:val="20"/>
                <w:szCs w:val="20"/>
              </w:rPr>
            </w:pPr>
          </w:p>
          <w:p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w:t>
            </w:r>
          </w:p>
          <w:p w:rsidR="009950F9" w:rsidRPr="00F566BF" w:rsidRDefault="009950F9" w:rsidP="00DA282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23.բ.                                                                 Կ.Տ.    </w:t>
            </w:r>
          </w:p>
          <w:p w:rsidR="009950F9" w:rsidRPr="00F566BF" w:rsidRDefault="009950F9" w:rsidP="00DA2823">
            <w:pPr>
              <w:rPr>
                <w:rFonts w:ascii="GHEA Grapalat" w:hAnsi="GHEA Grapalat" w:cs="Sylfaen"/>
                <w:sz w:val="20"/>
                <w:szCs w:val="20"/>
              </w:rPr>
            </w:pPr>
          </w:p>
          <w:p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w:t>
            </w:r>
          </w:p>
          <w:p w:rsidR="009950F9" w:rsidRPr="00F566BF" w:rsidRDefault="009950F9" w:rsidP="00DA2823">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9950F9" w:rsidRPr="00F566BF" w:rsidRDefault="009950F9" w:rsidP="00DA2823">
            <w:pPr>
              <w:rPr>
                <w:rFonts w:ascii="GHEA Grapalat" w:hAnsi="GHEA Grapalat" w:cs="Sylfaen"/>
                <w:color w:val="000000"/>
                <w:sz w:val="20"/>
                <w:szCs w:val="20"/>
              </w:rPr>
            </w:pPr>
          </w:p>
          <w:p w:rsidR="009950F9" w:rsidRPr="00F566BF" w:rsidRDefault="009950F9" w:rsidP="00DA2823">
            <w:pPr>
              <w:rPr>
                <w:rFonts w:ascii="GHEA Grapalat" w:hAnsi="GHEA Grapalat" w:cs="Sylfaen"/>
                <w:sz w:val="20"/>
                <w:szCs w:val="20"/>
              </w:rPr>
            </w:pPr>
          </w:p>
          <w:p w:rsidR="009950F9" w:rsidRPr="00F566BF" w:rsidRDefault="009950F9" w:rsidP="00DA2823">
            <w:pPr>
              <w:jc w:val="right"/>
              <w:rPr>
                <w:rFonts w:ascii="GHEA Grapalat" w:hAnsi="GHEA Grapalat" w:cs="Arial"/>
                <w:sz w:val="20"/>
                <w:szCs w:val="20"/>
              </w:rPr>
            </w:pPr>
          </w:p>
        </w:tc>
      </w:tr>
    </w:tbl>
    <w:p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950F9" w:rsidRPr="002D4DC4"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9950F9" w:rsidRPr="00F566BF" w:rsidRDefault="009950F9" w:rsidP="009950F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9950F9" w:rsidRPr="00F566BF" w:rsidRDefault="009950F9" w:rsidP="009950F9">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Նշված դաշտի/</w:t>
            </w:r>
          </w:p>
          <w:p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9950F9" w:rsidRPr="00F566BF" w:rsidRDefault="009950F9" w:rsidP="00DA2823">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9950F9" w:rsidRPr="00F566BF" w:rsidRDefault="009950F9" w:rsidP="00DA2823">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9950F9" w:rsidRPr="00F566BF" w:rsidRDefault="009950F9" w:rsidP="00DA2823">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5</w:t>
            </w: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9950F9">
            <w:pPr>
              <w:pStyle w:val="aff3"/>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9950F9">
            <w:pPr>
              <w:pStyle w:val="aff3"/>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rsidR="009950F9" w:rsidRPr="00F566BF" w:rsidRDefault="009950F9" w:rsidP="00DA282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9950F9">
            <w:pPr>
              <w:pStyle w:val="aff3"/>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rsidR="009950F9" w:rsidRPr="00F566BF" w:rsidRDefault="009950F9" w:rsidP="00DA2823">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9950F9" w:rsidRPr="005E6BD8"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9950F9" w:rsidRPr="00F566BF" w:rsidRDefault="009950F9" w:rsidP="00DA2823">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5E6BD8"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9950F9" w:rsidRPr="005E6BD8"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Del="0010680B" w:rsidRDefault="009950F9" w:rsidP="00DA2823">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9950F9" w:rsidRPr="00F566BF" w:rsidRDefault="009950F9" w:rsidP="00DA2823">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9950F9" w:rsidRPr="00F566BF" w:rsidRDefault="009950F9" w:rsidP="00DA2823">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9950F9" w:rsidRPr="005E6BD8"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950F9" w:rsidRPr="00F566BF" w:rsidRDefault="009950F9" w:rsidP="00DA282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9950F9" w:rsidRPr="00F566BF" w:rsidRDefault="009950F9" w:rsidP="00DA2823">
            <w:pPr>
              <w:jc w:val="center"/>
              <w:rPr>
                <w:rFonts w:ascii="GHEA Grapalat" w:hAnsi="GHEA Grapalat"/>
                <w:sz w:val="20"/>
                <w:szCs w:val="20"/>
                <w:lang w:val="hy-AM"/>
              </w:rPr>
            </w:pPr>
          </w:p>
        </w:tc>
      </w:tr>
      <w:tr w:rsidR="009950F9" w:rsidRPr="005E6BD8" w:rsidTr="00340E33">
        <w:tc>
          <w:tcPr>
            <w:tcW w:w="720" w:type="dxa"/>
            <w:tcBorders>
              <w:top w:val="single" w:sz="4" w:space="0" w:color="auto"/>
              <w:left w:val="single" w:sz="4" w:space="0" w:color="auto"/>
              <w:bottom w:val="single" w:sz="4" w:space="0" w:color="auto"/>
              <w:right w:val="single" w:sz="4" w:space="0" w:color="auto"/>
            </w:tcBorders>
            <w:vAlign w:val="center"/>
          </w:tcPr>
          <w:p w:rsidR="009950F9" w:rsidRPr="00F566BF" w:rsidRDefault="009950F9" w:rsidP="00DA2823">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պարտադիր` </w:t>
            </w:r>
          </w:p>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vAlign w:val="center"/>
          </w:tcPr>
          <w:p w:rsidR="009950F9" w:rsidRPr="00F566BF" w:rsidRDefault="009950F9" w:rsidP="00DA2823">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պարտադիր` </w:t>
            </w:r>
          </w:p>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vAlign w:val="center"/>
          </w:tcPr>
          <w:p w:rsidR="009950F9" w:rsidRPr="00F566BF" w:rsidRDefault="009950F9" w:rsidP="00DA2823">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p>
        </w:tc>
      </w:tr>
      <w:tr w:rsidR="009950F9" w:rsidRPr="00F566BF" w:rsidTr="00340E33">
        <w:tc>
          <w:tcPr>
            <w:tcW w:w="72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950F9" w:rsidRPr="00F566BF" w:rsidRDefault="009950F9" w:rsidP="00DA2823">
            <w:pPr>
              <w:jc w:val="center"/>
              <w:rPr>
                <w:rFonts w:ascii="GHEA Grapalat" w:hAnsi="GHEA Grapalat"/>
                <w:sz w:val="20"/>
                <w:szCs w:val="20"/>
              </w:rPr>
            </w:pPr>
          </w:p>
        </w:tc>
      </w:tr>
    </w:tbl>
    <w:p w:rsidR="009950F9" w:rsidRPr="00F566BF" w:rsidRDefault="009950F9" w:rsidP="009950F9">
      <w:pPr>
        <w:pStyle w:val="a3"/>
        <w:jc w:val="right"/>
        <w:rPr>
          <w:rFonts w:ascii="GHEA Grapalat" w:hAnsi="GHEA Grapalat" w:cs="Sylfaen"/>
          <w:i w:val="0"/>
          <w:lang w:val="en-US"/>
        </w:rPr>
      </w:pPr>
    </w:p>
    <w:p w:rsidR="009950F9" w:rsidRPr="00F566BF" w:rsidRDefault="009950F9" w:rsidP="009950F9">
      <w:pPr>
        <w:pStyle w:val="a3"/>
        <w:jc w:val="right"/>
        <w:rPr>
          <w:rFonts w:ascii="GHEA Grapalat" w:hAnsi="GHEA Grapalat" w:cs="Sylfaen"/>
          <w:i w:val="0"/>
          <w:lang w:val="en-US"/>
        </w:rPr>
      </w:pPr>
    </w:p>
    <w:p w:rsidR="00334E32" w:rsidRPr="009950F9" w:rsidRDefault="00334E32">
      <w:pPr>
        <w:rPr>
          <w:rFonts w:ascii="GHEA Grapalat" w:hAnsi="GHEA Grapalat" w:cs="GHEA Grapalat"/>
          <w:i/>
          <w:sz w:val="18"/>
          <w:szCs w:val="18"/>
        </w:rPr>
      </w:pPr>
    </w:p>
    <w:p w:rsidR="009950F9" w:rsidRDefault="009950F9">
      <w:pPr>
        <w:rPr>
          <w:rFonts w:ascii="GHEA Grapalat" w:hAnsi="GHEA Grapalat" w:cs="Sylfaen"/>
          <w:b/>
          <w:sz w:val="20"/>
          <w:szCs w:val="20"/>
          <w:lang w:val="hy-AM"/>
        </w:rPr>
      </w:pPr>
      <w:r>
        <w:rPr>
          <w:rFonts w:ascii="GHEA Grapalat" w:hAnsi="GHEA Grapalat" w:cs="Sylfaen"/>
          <w:b/>
          <w:lang w:val="hy-AM"/>
        </w:rPr>
        <w:br w:type="page"/>
      </w:r>
    </w:p>
    <w:p w:rsidR="00334E32" w:rsidRPr="00AC583A" w:rsidRDefault="00334E32" w:rsidP="00334E32">
      <w:pPr>
        <w:pStyle w:val="31"/>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Հավելված 5.2</w:t>
      </w:r>
    </w:p>
    <w:p w:rsidR="00334E32" w:rsidRPr="00AC583A" w:rsidRDefault="00942C6E" w:rsidP="00334E32">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ԳՀԽԾՁԲ-2025/65</w:t>
      </w:r>
      <w:r w:rsidR="00334E32" w:rsidRPr="00AC583A">
        <w:rPr>
          <w:rFonts w:ascii="GHEA Grapalat" w:hAnsi="GHEA Grapalat" w:cs="Sylfaen"/>
          <w:b/>
          <w:i/>
          <w:iCs/>
          <w:lang w:val="es-ES"/>
        </w:rPr>
        <w:t xml:space="preserve">  ծածկագրով</w:t>
      </w:r>
    </w:p>
    <w:p w:rsidR="00334E32" w:rsidRPr="00AC583A" w:rsidRDefault="00334E32" w:rsidP="00334E32">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rsidR="00334E32" w:rsidRPr="00334E32" w:rsidRDefault="00334E32" w:rsidP="00334E32">
      <w:pPr>
        <w:pStyle w:val="aa"/>
        <w:spacing w:after="0" w:line="360" w:lineRule="auto"/>
        <w:ind w:firstLine="567"/>
        <w:jc w:val="right"/>
        <w:rPr>
          <w:rFonts w:ascii="GHEA Grapalat" w:hAnsi="GHEA Grapalat" w:cs="Sylfaen"/>
          <w:i/>
          <w:sz w:val="16"/>
          <w:lang w:val="es-ES"/>
        </w:rPr>
      </w:pPr>
    </w:p>
    <w:p w:rsidR="00334E32" w:rsidRPr="00842CF6" w:rsidRDefault="00334E32" w:rsidP="00334E3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rsidR="00334E32" w:rsidRPr="00842CF6" w:rsidRDefault="00334E32" w:rsidP="00334E32">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rsidR="00334E32" w:rsidRPr="00842CF6" w:rsidRDefault="00334E32" w:rsidP="00334E32">
      <w:pPr>
        <w:pStyle w:val="af4"/>
        <w:shd w:val="clear" w:color="auto" w:fill="FFFFFF"/>
        <w:spacing w:before="0" w:beforeAutospacing="0" w:after="0" w:afterAutospacing="0"/>
        <w:ind w:firstLine="375"/>
        <w:rPr>
          <w:rStyle w:val="af5"/>
          <w:lang w:val="hy-AM"/>
        </w:rPr>
      </w:pPr>
    </w:p>
    <w:p w:rsidR="00334E32" w:rsidRPr="00842CF6" w:rsidRDefault="00334E32" w:rsidP="002D47F9">
      <w:pPr>
        <w:pStyle w:val="af4"/>
        <w:shd w:val="clear" w:color="auto" w:fill="FFFFFF"/>
        <w:spacing w:before="0" w:beforeAutospacing="0" w:after="0" w:afterAutospacing="0"/>
        <w:ind w:firstLine="375"/>
        <w:rPr>
          <w:rStyle w:val="af5"/>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002D47F9">
        <w:rPr>
          <w:rStyle w:val="af5"/>
          <w:rFonts w:ascii="GHEA Grapalat" w:hAnsi="GHEA Grapalat"/>
          <w:sz w:val="20"/>
          <w:szCs w:val="20"/>
          <w:u w:val="single"/>
          <w:lang w:val="hy-AM"/>
        </w:rPr>
        <w:t>Առողջապահության նախարարության</w:t>
      </w:r>
    </w:p>
    <w:p w:rsidR="00334E32" w:rsidRPr="00842CF6" w:rsidRDefault="00334E32" w:rsidP="00334E32">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rsidR="00334E32" w:rsidRPr="00842CF6" w:rsidRDefault="00334E32" w:rsidP="00334E32">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rsidR="00334E32" w:rsidRPr="00842CF6" w:rsidRDefault="00334E32" w:rsidP="00334E3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334E32" w:rsidRPr="00842CF6" w:rsidRDefault="00334E32" w:rsidP="00334E3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rsidR="00334E32" w:rsidRPr="00842CF6" w:rsidRDefault="00334E32" w:rsidP="00334E3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af5"/>
          <w:rFonts w:ascii="GHEA Grapalat" w:hAnsi="GHEA Grapalat"/>
          <w:sz w:val="20"/>
          <w:szCs w:val="20"/>
          <w:lang w:val="hy-AM"/>
        </w:rPr>
        <w:t xml:space="preserve">                                                                    փոխանցման միջոցով:</w:t>
      </w:r>
    </w:p>
    <w:p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rsidR="00334E32" w:rsidRPr="00842CF6" w:rsidRDefault="00334E32" w:rsidP="00334E3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334E32" w:rsidRPr="00842CF6" w:rsidRDefault="00334E32" w:rsidP="00334E3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rsidR="00334E32" w:rsidRPr="003750DF" w:rsidRDefault="00334E32" w:rsidP="00334E32">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       </w:t>
      </w:r>
    </w:p>
    <w:p w:rsidR="00334E32" w:rsidRPr="003750DF" w:rsidRDefault="00334E32" w:rsidP="00334E3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334E32" w:rsidRPr="00842CF6" w:rsidRDefault="00334E32" w:rsidP="00334E32">
      <w:pPr>
        <w:pStyle w:val="aff3"/>
        <w:tabs>
          <w:tab w:val="left" w:pos="0"/>
        </w:tabs>
        <w:ind w:left="0"/>
        <w:mirrorIndents/>
        <w:jc w:val="both"/>
        <w:rPr>
          <w:rFonts w:ascii="GHEA Grapalat" w:hAnsi="GHEA Grapalat"/>
          <w:color w:val="000000"/>
          <w:sz w:val="20"/>
          <w:szCs w:val="20"/>
          <w:lang w:val="hy-AM"/>
        </w:rPr>
      </w:pPr>
    </w:p>
    <w:p w:rsidR="00334E32" w:rsidRPr="00842CF6" w:rsidRDefault="00334E32" w:rsidP="00334E3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rsidR="00334E32" w:rsidRPr="00842CF6" w:rsidRDefault="00334E32" w:rsidP="00334E32">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334E32" w:rsidRPr="00842CF6" w:rsidRDefault="00334E32" w:rsidP="00334E32">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334E32" w:rsidRPr="00842CF6" w:rsidRDefault="00334E32" w:rsidP="00334E32">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2B0E49" w:rsidRDefault="002B0E49" w:rsidP="00316A19">
      <w:pPr>
        <w:pStyle w:val="31"/>
        <w:tabs>
          <w:tab w:val="left" w:pos="9105"/>
          <w:tab w:val="right" w:pos="10394"/>
        </w:tabs>
        <w:spacing w:line="240" w:lineRule="auto"/>
        <w:ind w:firstLine="0"/>
        <w:jc w:val="left"/>
        <w:rPr>
          <w:rFonts w:ascii="GHEA Grapalat" w:hAnsi="GHEA Grapalat" w:cs="Sylfaen"/>
          <w:b/>
          <w:lang w:val="hy-AM"/>
        </w:rPr>
      </w:pPr>
    </w:p>
    <w:p w:rsidR="002B0E49"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AC583A" w:rsidRDefault="002B0E49" w:rsidP="008778A9">
      <w:pPr>
        <w:pStyle w:val="31"/>
        <w:tabs>
          <w:tab w:val="left" w:pos="9105"/>
          <w:tab w:val="right" w:pos="10394"/>
        </w:tabs>
        <w:spacing w:line="240" w:lineRule="auto"/>
        <w:jc w:val="right"/>
        <w:rPr>
          <w:rFonts w:ascii="GHEA Grapalat" w:hAnsi="GHEA Grapalat" w:cs="Sylfaen"/>
          <w:b/>
          <w:i/>
          <w:iCs/>
          <w:lang w:val="hy-AM"/>
        </w:rPr>
      </w:pPr>
      <w:r w:rsidRPr="00D66974">
        <w:rPr>
          <w:rFonts w:ascii="GHEA Grapalat" w:hAnsi="GHEA Grapalat" w:cs="Sylfaen"/>
          <w:b/>
          <w:lang w:val="hy-AM"/>
        </w:rPr>
        <w:tab/>
      </w:r>
      <w:r w:rsidR="00071D1C" w:rsidRPr="00AC583A">
        <w:rPr>
          <w:rFonts w:ascii="GHEA Grapalat" w:hAnsi="GHEA Grapalat" w:cs="Sylfaen"/>
          <w:b/>
          <w:i/>
          <w:iCs/>
          <w:lang w:val="hy-AM"/>
        </w:rPr>
        <w:t xml:space="preserve">Հավելված </w:t>
      </w:r>
      <w:r w:rsidR="00F15AC0" w:rsidRPr="00AC583A">
        <w:rPr>
          <w:rFonts w:ascii="GHEA Grapalat" w:hAnsi="GHEA Grapalat" w:cs="Sylfaen"/>
          <w:b/>
          <w:i/>
          <w:iCs/>
          <w:lang w:val="hy-AM"/>
        </w:rPr>
        <w:t>6</w:t>
      </w:r>
    </w:p>
    <w:p w:rsidR="00DE5814" w:rsidRPr="00AC583A" w:rsidRDefault="00942C6E" w:rsidP="008778A9">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ԳՀԽԾՁԲ-2025/65</w:t>
      </w:r>
      <w:r w:rsidR="00DE5814" w:rsidRPr="00AC583A">
        <w:rPr>
          <w:rFonts w:ascii="GHEA Grapalat" w:hAnsi="GHEA Grapalat" w:cs="Sylfaen"/>
          <w:b/>
          <w:i/>
          <w:iCs/>
          <w:lang w:val="es-ES"/>
        </w:rPr>
        <w:t xml:space="preserve">  ծածկագրով</w:t>
      </w:r>
    </w:p>
    <w:p w:rsidR="00DE5814" w:rsidRPr="00AC583A" w:rsidRDefault="00DE5814" w:rsidP="008778A9">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rsidR="007678FA" w:rsidRPr="00DE5814" w:rsidRDefault="007678FA" w:rsidP="00F02279">
      <w:pPr>
        <w:ind w:left="-142" w:firstLine="142"/>
        <w:jc w:val="center"/>
        <w:rPr>
          <w:rFonts w:ascii="GHEA Grapalat" w:hAnsi="GHEA Grapalat" w:cs="Sylfaen"/>
          <w:b/>
          <w:lang w:val="es-ES"/>
        </w:rPr>
      </w:pPr>
    </w:p>
    <w:p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316A19" w:rsidRPr="00316A19">
        <w:rPr>
          <w:rFonts w:ascii="GHEA Grapalat" w:hAnsi="GHEA Grapalat" w:cs="Sylfaen"/>
          <w:b/>
          <w:lang w:val="hy-AM"/>
        </w:rPr>
        <w:t xml:space="preserve">ՆԱԽԱԳԾԱՆԱԽԱՀԱՇՎԱՅԻՆ ՓԱՍՏԱԹՂԹԵՐԻ ՄՇԱԿՄԱՆ ԽՈՐՀՐԴԱՏՎԱԿԱՆ ԾԱՌԱՅՈՒԹՅՈՒՆՆԵՐԻ </w:t>
      </w:r>
      <w:r w:rsidRPr="00D66974">
        <w:rPr>
          <w:rFonts w:ascii="GHEA Grapalat" w:hAnsi="GHEA Grapalat" w:cs="Sylfaen"/>
          <w:b/>
          <w:lang w:val="hy-AM"/>
        </w:rPr>
        <w:t>ՄԱՏՈՒՑՄԱՆ</w:t>
      </w:r>
    </w:p>
    <w:p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42C6E">
        <w:rPr>
          <w:rFonts w:ascii="GHEA Grapalat" w:hAnsi="GHEA Grapalat"/>
          <w:b/>
          <w:lang w:val="hy-AM"/>
        </w:rPr>
        <w:t>ՀՀ ԱՆ ԳՀԽԾՁԲ-2025/65</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16A19" w:rsidRPr="00316A19">
        <w:rPr>
          <w:rFonts w:ascii="GHEA Grapalat" w:hAnsi="GHEA Grapalat" w:cs="Sylfaen"/>
          <w:sz w:val="20"/>
          <w:lang w:val="hy-AM"/>
        </w:rPr>
        <w:t>Երևան</w:t>
      </w:r>
      <w:r w:rsidRPr="00D66974">
        <w:rPr>
          <w:rFonts w:ascii="GHEA Grapalat" w:hAnsi="GHEA Grapalat" w:cs="Sylfaen"/>
          <w:sz w:val="20"/>
          <w:lang w:val="hy-AM"/>
        </w:rPr>
        <w:t xml:space="preserve">                                                                                      </w:t>
      </w:r>
      <w:r w:rsidR="00316A19" w:rsidRPr="00FE643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A19">
        <w:rPr>
          <w:rFonts w:ascii="GHEA Grapalat" w:hAnsi="GHEA Grapalat" w:cs="Sylfaen"/>
          <w:sz w:val="20"/>
          <w:lang w:val="hy-AM"/>
        </w:rPr>
        <w:t>202</w:t>
      </w:r>
      <w:r w:rsidR="00CB1424">
        <w:rPr>
          <w:rFonts w:ascii="GHEA Grapalat" w:hAnsi="GHEA Grapalat" w:cs="Sylfaen"/>
          <w:sz w:val="20"/>
          <w:lang w:val="hy-AM"/>
        </w:rPr>
        <w:t>5</w:t>
      </w:r>
      <w:r w:rsidRPr="00D66974">
        <w:rPr>
          <w:rFonts w:ascii="GHEA Grapalat" w:hAnsi="GHEA Grapalat" w:cs="Sylfaen"/>
          <w:sz w:val="20"/>
          <w:lang w:val="hy-AM"/>
        </w:rPr>
        <w:t>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16A19" w:rsidRPr="00316A19">
        <w:rPr>
          <w:rFonts w:ascii="GHEA Grapalat" w:hAnsi="GHEA Grapalat" w:cs="Sylfaen"/>
          <w:sz w:val="20"/>
          <w:lang w:val="hy-AM"/>
        </w:rPr>
        <w:t xml:space="preserve">նախագծանախահաշվային փաստաթղթերի մշակման խորհրդատվական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CB1424">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2.4.4 նախագծային փաստաթղթերի մշակման ժամանակ`</w:t>
      </w:r>
    </w:p>
    <w:p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պահանջներին համապատասխան,</w:t>
      </w:r>
    </w:p>
    <w:p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գ. ներկայացնել աշխատանքների առանձին տեսակների կատարման օրացուցային ժամանակացույցը,</w:t>
      </w:r>
    </w:p>
    <w:p w:rsidR="00AC5DF0" w:rsidRDefault="00AC5DF0" w:rsidP="00AC5DF0">
      <w:pPr>
        <w:ind w:firstLine="720"/>
        <w:jc w:val="both"/>
        <w:rPr>
          <w:rFonts w:ascii="GHEA Grapalat" w:hAnsi="GHEA Grapalat"/>
          <w:sz w:val="20"/>
          <w:lang w:val="hy-AM"/>
        </w:rPr>
      </w:pPr>
      <w:r w:rsidRPr="007062A5">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rsidR="00AC5DF0" w:rsidRPr="007062A5" w:rsidRDefault="00AC5DF0" w:rsidP="00AC5DF0">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C37028" w:rsidRPr="00F566BF" w:rsidRDefault="00C37028" w:rsidP="00C37028">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E6432">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37028">
        <w:rPr>
          <w:rFonts w:ascii="GHEA Grapalat" w:hAnsi="GHEA Grapalat" w:cs="Sylfaen"/>
          <w:color w:val="FF0000"/>
          <w:sz w:val="20"/>
          <w:szCs w:val="20"/>
          <w:lang w:val="hy-AM"/>
        </w:rPr>
        <w:t xml:space="preserve">30 օրացուցային օրվա </w:t>
      </w:r>
      <w:r w:rsidRPr="00F566BF">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F171E1">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D31351" w:rsidRDefault="00D31351" w:rsidP="00D31351">
      <w:pPr>
        <w:rPr>
          <w:rFonts w:ascii="GHEA Grapalat" w:hAnsi="GHEA Grapalat" w:cs="Sylfaen"/>
          <w:b/>
          <w:sz w:val="20"/>
          <w:lang w:val="hy-AM"/>
        </w:rPr>
      </w:pPr>
    </w:p>
    <w:p w:rsidR="00D87B44" w:rsidRDefault="007678FA" w:rsidP="00D31351">
      <w:pPr>
        <w:ind w:firstLine="708"/>
        <w:rPr>
          <w:rFonts w:ascii="GHEA Grapalat" w:hAnsi="GHEA Grapalat" w:cs="Sylfaen"/>
          <w:b/>
          <w:sz w:val="20"/>
          <w:lang w:val="hy-AM"/>
        </w:rPr>
      </w:pPr>
      <w:r w:rsidRPr="00D66974">
        <w:rPr>
          <w:rFonts w:ascii="GHEA Grapalat" w:hAnsi="GHEA Grapalat" w:cs="Sylfaen"/>
          <w:b/>
          <w:sz w:val="20"/>
          <w:lang w:val="hy-AM"/>
        </w:rPr>
        <w:t>4. ՊԱՅՄԱՆԱԳՐԻ ԳԻՆԸ</w:t>
      </w:r>
      <w:r w:rsidR="00D31351">
        <w:rPr>
          <w:rFonts w:ascii="GHEA Grapalat" w:hAnsi="GHEA Grapalat" w:cs="Sylfaen"/>
          <w:b/>
          <w:sz w:val="20"/>
          <w:lang w:val="hy-AM"/>
        </w:rPr>
        <w:t xml:space="preserve">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rsidR="006E6F35" w:rsidRPr="00D66974" w:rsidRDefault="006E6F35" w:rsidP="006E6F35">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2"/>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Pr="00C37028">
        <w:rPr>
          <w:rFonts w:ascii="GHEA Grapalat" w:hAnsi="GHEA Grapalat"/>
          <w:color w:val="FF0000"/>
          <w:sz w:val="20"/>
          <w:lang w:val="hy-AM"/>
        </w:rPr>
        <w:t xml:space="preserve">տվյալ տարվա դեկտեմբերի </w:t>
      </w:r>
      <w:r w:rsidR="00C37028" w:rsidRPr="00C37028">
        <w:rPr>
          <w:rFonts w:ascii="GHEA Grapalat" w:hAnsi="GHEA Grapalat"/>
          <w:color w:val="FF0000"/>
          <w:sz w:val="20"/>
          <w:lang w:val="hy-AM"/>
        </w:rPr>
        <w:t>25-</w:t>
      </w:r>
      <w:r w:rsidRPr="00D66974">
        <w:rPr>
          <w:rFonts w:ascii="GHEA Grapalat" w:hAnsi="GHEA Grapalat"/>
          <w:sz w:val="20"/>
          <w:lang w:val="hy-AM"/>
        </w:rPr>
        <w:t xml:space="preserve">ը: </w:t>
      </w:r>
    </w:p>
    <w:p w:rsidR="007678FA" w:rsidRDefault="0087619B" w:rsidP="00C37028">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rsidR="00C37028" w:rsidRPr="00D66974" w:rsidRDefault="00C37028" w:rsidP="00C37028">
      <w:pPr>
        <w:ind w:firstLine="709"/>
        <w:jc w:val="both"/>
        <w:rPr>
          <w:rFonts w:ascii="GHEA Grapalat" w:hAnsi="GHEA Grapalat" w:cs="Sylfaen"/>
          <w:sz w:val="20"/>
          <w:lang w:val="hy-AM"/>
        </w:rPr>
      </w:pPr>
    </w:p>
    <w:p w:rsidR="007678FA" w:rsidRPr="006E6F35" w:rsidRDefault="007678FA" w:rsidP="00987F3B">
      <w:pPr>
        <w:pStyle w:val="aff3"/>
        <w:numPr>
          <w:ilvl w:val="0"/>
          <w:numId w:val="13"/>
        </w:numPr>
        <w:ind w:hanging="436"/>
        <w:jc w:val="both"/>
        <w:rPr>
          <w:rFonts w:ascii="GHEA Grapalat" w:hAnsi="GHEA Grapalat" w:cs="Sylfaen"/>
          <w:b/>
          <w:sz w:val="20"/>
          <w:lang w:val="hy-AM"/>
        </w:rPr>
      </w:pPr>
      <w:r w:rsidRPr="006E6F35">
        <w:rPr>
          <w:rFonts w:ascii="GHEA Grapalat" w:hAnsi="GHEA Grapalat" w:cs="Sylfaen"/>
          <w:b/>
          <w:sz w:val="20"/>
          <w:lang w:val="hy-AM"/>
        </w:rPr>
        <w:t>ԿՈՂՄԵՐԻ ՊԱՏԱՍԽԱՆԱՏՎՈՒԹՅՈՒՆԸ</w:t>
      </w:r>
    </w:p>
    <w:p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1 (մեկ)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պայմանագրի գնի 0,1 (զրո ամբողջ մեկ տասնորդական) տոկոսի չափով։</w:t>
      </w:r>
    </w:p>
    <w:p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C37028" w:rsidRDefault="00C37028" w:rsidP="00C37028">
      <w:pPr>
        <w:ind w:firstLine="720"/>
        <w:jc w:val="both"/>
        <w:rPr>
          <w:rFonts w:ascii="GHEA Grapalat" w:hAnsi="GHEA Grapalat" w:cs="Sylfaen"/>
          <w:sz w:val="20"/>
          <w:lang w:val="hy-AM"/>
        </w:rPr>
      </w:pPr>
    </w:p>
    <w:p w:rsidR="00D31351" w:rsidRDefault="00D31351">
      <w:pPr>
        <w:rPr>
          <w:rFonts w:ascii="GHEA Grapalat" w:hAnsi="GHEA Grapalat" w:cs="Sylfaen"/>
          <w:b/>
          <w:sz w:val="20"/>
          <w:lang w:val="hy-AM"/>
        </w:rPr>
      </w:pPr>
      <w:r>
        <w:rPr>
          <w:rFonts w:ascii="GHEA Grapalat" w:hAnsi="GHEA Grapalat" w:cs="Sylfaen"/>
          <w:b/>
          <w:sz w:val="20"/>
          <w:lang w:val="hy-AM"/>
        </w:rPr>
        <w:br w:type="page"/>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D3135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D31351">
      <w:pPr>
        <w:ind w:firstLine="720"/>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D31351">
      <w:pPr>
        <w:ind w:firstLine="720"/>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CB1424" w:rsidRDefault="007678FA" w:rsidP="00D31351">
      <w:pPr>
        <w:ind w:firstLine="720"/>
        <w:jc w:val="both"/>
        <w:rPr>
          <w:rFonts w:ascii="GHEA Grapalat" w:hAnsi="GHEA Grapalat" w:cs="Times Armenian"/>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p>
    <w:p w:rsidR="007678FA" w:rsidRPr="00D66974" w:rsidRDefault="007678FA" w:rsidP="00D31351">
      <w:pPr>
        <w:ind w:firstLine="720"/>
        <w:jc w:val="both"/>
        <w:rPr>
          <w:rFonts w:ascii="GHEA Grapalat" w:hAnsi="GHEA Grapalat"/>
          <w:sz w:val="20"/>
          <w:lang w:val="hy-AM"/>
        </w:rPr>
      </w:pPr>
      <w:r w:rsidRPr="00D66974">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31351" w:rsidRDefault="007678FA" w:rsidP="00D3135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D31351" w:rsidRDefault="007678FA" w:rsidP="00D31351">
      <w:pPr>
        <w:tabs>
          <w:tab w:val="left" w:pos="1276"/>
        </w:tabs>
        <w:ind w:firstLine="720"/>
        <w:jc w:val="both"/>
        <w:rPr>
          <w:rFonts w:ascii="GHEA Grapalat" w:hAnsi="GHEA Grapalat" w:cs="Sylfaen"/>
          <w:sz w:val="20"/>
          <w:lang w:val="hy-AM"/>
        </w:rPr>
      </w:pPr>
      <w:r w:rsidRPr="00D66974">
        <w:rPr>
          <w:rFonts w:ascii="GHEA Grapalat" w:hAnsi="GHEA Grapalat"/>
          <w:sz w:val="20"/>
          <w:lang w:val="hy-AM"/>
        </w:rPr>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7678FA" w:rsidRPr="00D31351" w:rsidRDefault="007678FA" w:rsidP="00D31351">
      <w:pPr>
        <w:tabs>
          <w:tab w:val="left" w:pos="1276"/>
        </w:tabs>
        <w:ind w:firstLine="720"/>
        <w:jc w:val="both"/>
        <w:rPr>
          <w:rFonts w:ascii="GHEA Grapalat" w:hAnsi="GHEA Grapalat" w:cs="Sylfaen"/>
          <w:sz w:val="20"/>
          <w:lang w:val="hy-AM"/>
        </w:rPr>
      </w:pPr>
      <w:r w:rsidRPr="00D66974">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7678FA" w:rsidRPr="00D66974" w:rsidRDefault="007678FA" w:rsidP="00D3135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D31351">
      <w:pPr>
        <w:tabs>
          <w:tab w:val="left" w:pos="1276"/>
        </w:tabs>
        <w:ind w:firstLine="720"/>
        <w:jc w:val="both"/>
        <w:rPr>
          <w:rFonts w:ascii="GHEA Grapalat" w:hAnsi="GHEA Grapalat"/>
          <w:sz w:val="20"/>
          <w:lang w:val="hy-AM"/>
        </w:rPr>
      </w:pPr>
      <w:r w:rsidRPr="00F171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F171E1">
        <w:rPr>
          <w:rFonts w:ascii="GHEA Grapalat" w:hAnsi="GHEA Grapalat"/>
          <w:sz w:val="20"/>
          <w:lang w:val="hy-AM"/>
        </w:rPr>
        <w:t xml:space="preserve"> գործակալության պայմանագիր կնքելու միջոցով</w:t>
      </w:r>
    </w:p>
    <w:p w:rsidR="007678FA" w:rsidRPr="00F171E1" w:rsidRDefault="007678FA" w:rsidP="00D3135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F171E1">
        <w:rPr>
          <w:rFonts w:ascii="GHEA Grapalat" w:hAnsi="GHEA Grapalat"/>
          <w:sz w:val="20"/>
          <w:lang w:val="hy-AM"/>
        </w:rPr>
        <w:t xml:space="preserve"> </w:t>
      </w:r>
      <w:r w:rsidRPr="00D66974">
        <w:rPr>
          <w:rFonts w:ascii="GHEA Grapalat" w:hAnsi="GHEA Grapalat"/>
          <w:sz w:val="20"/>
          <w:lang w:val="hy-AM"/>
        </w:rPr>
        <w:t>Կատարողը</w:t>
      </w:r>
      <w:r w:rsidRPr="00F171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rsidR="007678FA" w:rsidRPr="00F171E1" w:rsidRDefault="007678FA" w:rsidP="00D31351">
      <w:pPr>
        <w:tabs>
          <w:tab w:val="left" w:pos="1276"/>
        </w:tabs>
        <w:ind w:firstLine="720"/>
        <w:jc w:val="both"/>
        <w:rPr>
          <w:rFonts w:ascii="GHEA Grapalat" w:hAnsi="GHEA Grapalat"/>
          <w:sz w:val="20"/>
          <w:lang w:val="hy-AM"/>
        </w:rPr>
      </w:pPr>
      <w:r w:rsidRPr="00F171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F171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F171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3"/>
      </w:r>
    </w:p>
    <w:p w:rsidR="007678FA" w:rsidRPr="00F171E1" w:rsidRDefault="007678FA" w:rsidP="00D31351">
      <w:pPr>
        <w:tabs>
          <w:tab w:val="left" w:pos="1276"/>
        </w:tabs>
        <w:ind w:firstLine="720"/>
        <w:jc w:val="both"/>
        <w:rPr>
          <w:rFonts w:ascii="GHEA Grapalat" w:hAnsi="GHEA Grapalat"/>
          <w:sz w:val="20"/>
          <w:lang w:val="hy-AM"/>
        </w:rPr>
      </w:pPr>
      <w:r w:rsidRPr="00F171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4"/>
      </w:r>
    </w:p>
    <w:p w:rsidR="00D31351" w:rsidRDefault="007678FA" w:rsidP="00D31351">
      <w:pPr>
        <w:tabs>
          <w:tab w:val="left" w:pos="1276"/>
        </w:tabs>
        <w:ind w:firstLine="720"/>
        <w:jc w:val="both"/>
        <w:rPr>
          <w:rFonts w:ascii="GHEA Grapalat" w:hAnsi="GHEA Grapalat"/>
          <w:sz w:val="20"/>
          <w:lang w:val="hy-AM"/>
        </w:rPr>
      </w:pPr>
      <w:r w:rsidRPr="00F171E1">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F171E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F171E1">
        <w:rPr>
          <w:rFonts w:ascii="GHEA Grapalat" w:hAnsi="GHEA Grapalat" w:cs="Sylfaen"/>
          <w:sz w:val="20"/>
          <w:lang w:val="hy-AM"/>
        </w:rPr>
        <w:t>`</w:t>
      </w:r>
      <w:r w:rsidRPr="00D66974">
        <w:rPr>
          <w:rFonts w:ascii="GHEA Grapalat" w:hAnsi="GHEA Grapalat" w:cs="Times Armenian"/>
          <w:sz w:val="20"/>
          <w:lang w:val="hy-AM"/>
        </w:rPr>
        <w:t xml:space="preserve"> </w:t>
      </w:r>
      <w:r w:rsidRPr="00F171E1">
        <w:rPr>
          <w:rFonts w:ascii="GHEA Grapalat" w:hAnsi="GHEA Grapalat" w:cs="Times Armenian"/>
          <w:sz w:val="20"/>
          <w:lang w:val="hy-AM"/>
        </w:rPr>
        <w:t>Կատարող</w:t>
      </w:r>
      <w:r w:rsidRPr="00F171E1">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F171E1">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F171E1">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F171E1">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F171E1">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F171E1">
        <w:rPr>
          <w:rFonts w:ascii="GHEA Grapalat" w:hAnsi="GHEA Grapalat" w:cs="Sylfaen"/>
          <w:sz w:val="20"/>
          <w:lang w:val="hy-AM"/>
        </w:rPr>
        <w:t>7</w:t>
      </w:r>
      <w:r w:rsidR="00670CEB" w:rsidRPr="00D66974">
        <w:rPr>
          <w:rFonts w:ascii="GHEA Grapalat" w:hAnsi="GHEA Grapalat" w:cs="Sylfaen"/>
          <w:sz w:val="20"/>
          <w:lang w:val="hy-AM"/>
        </w:rPr>
        <w:t xml:space="preserve"> </w:t>
      </w:r>
      <w:r w:rsidRPr="00F171E1">
        <w:rPr>
          <w:rFonts w:ascii="GHEA Grapalat" w:hAnsi="GHEA Grapalat" w:cs="Sylfaen"/>
          <w:sz w:val="20"/>
          <w:lang w:val="hy-AM"/>
        </w:rPr>
        <w:t>օրացուցային օր առաջ: Ընդ որում սույն կետով սահմանված դեպքում ծ</w:t>
      </w:r>
      <w:r w:rsidRPr="00F171E1">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F171E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F171E1">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F171E1">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F171E1">
        <w:rPr>
          <w:rFonts w:ascii="GHEA Grapalat" w:hAnsi="GHEA Grapalat" w:cs="Sylfaen"/>
          <w:sz w:val="20"/>
          <w:lang w:val="hy-AM"/>
        </w:rPr>
        <w:t xml:space="preserve"> քան  պայմանագրով սահմանված ժամկետն է:</w:t>
      </w:r>
    </w:p>
    <w:p w:rsidR="00D31351" w:rsidRDefault="007678FA" w:rsidP="00D31351">
      <w:pPr>
        <w:tabs>
          <w:tab w:val="left" w:pos="1276"/>
        </w:tabs>
        <w:ind w:firstLine="720"/>
        <w:jc w:val="both"/>
        <w:rPr>
          <w:rFonts w:ascii="GHEA Grapalat" w:hAnsi="GHEA Grapalat"/>
          <w:sz w:val="20"/>
          <w:lang w:val="hy-AM"/>
        </w:rPr>
      </w:pPr>
      <w:r w:rsidRPr="00D66974">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31351" w:rsidRDefault="007678FA" w:rsidP="00D31351">
      <w:pPr>
        <w:tabs>
          <w:tab w:val="left" w:pos="1276"/>
        </w:tabs>
        <w:ind w:firstLine="720"/>
        <w:jc w:val="both"/>
        <w:rPr>
          <w:rFonts w:ascii="GHEA Grapalat" w:hAnsi="GHEA Grapalat"/>
          <w:sz w:val="20"/>
          <w:lang w:val="hy-AM"/>
        </w:rPr>
      </w:pPr>
      <w:r w:rsidRPr="00D66974">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31351" w:rsidRDefault="007678FA" w:rsidP="00D31351">
      <w:pPr>
        <w:tabs>
          <w:tab w:val="left" w:pos="1276"/>
        </w:tabs>
        <w:ind w:firstLine="720"/>
        <w:jc w:val="both"/>
        <w:rPr>
          <w:rFonts w:ascii="GHEA Grapalat" w:hAnsi="GHEA Grapalat"/>
          <w:sz w:val="20"/>
          <w:szCs w:val="20"/>
          <w:lang w:val="hy-AM" w:eastAsia="ru-RU"/>
        </w:rPr>
      </w:pPr>
      <w:r w:rsidRPr="00D66974">
        <w:rPr>
          <w:rFonts w:ascii="GHEA Grapalat" w:hAnsi="GHEA Grapalat"/>
          <w:sz w:val="20"/>
          <w:lang w:val="hy-AM"/>
        </w:rPr>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w:t>
      </w:r>
    </w:p>
    <w:p w:rsidR="007678FA" w:rsidRPr="00D31351" w:rsidRDefault="007678FA" w:rsidP="00D31351">
      <w:pPr>
        <w:tabs>
          <w:tab w:val="left" w:pos="1276"/>
        </w:tabs>
        <w:ind w:firstLine="720"/>
        <w:jc w:val="both"/>
        <w:rPr>
          <w:rFonts w:ascii="GHEA Grapalat" w:hAnsi="GHEA Grapalat"/>
          <w:sz w:val="20"/>
          <w:lang w:val="hy-AM"/>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7678FA" w:rsidRPr="00D66974" w:rsidRDefault="007678FA" w:rsidP="00D31351">
      <w:pPr>
        <w:ind w:firstLine="720"/>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D31351">
      <w:pPr>
        <w:ind w:firstLine="720"/>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62294B">
        <w:rPr>
          <w:rFonts w:ascii="GHEA Grapalat" w:hAnsi="GHEA Grapalat" w:cs="Times Armenian"/>
          <w:sz w:val="20"/>
          <w:lang w:val="hy-AM"/>
        </w:rPr>
        <w:t>պայմանագրի</w:t>
      </w:r>
      <w:r w:rsidRPr="00D66974">
        <w:rPr>
          <w:rFonts w:ascii="GHEA Grapalat" w:hAnsi="GHEA Grapalat" w:cs="Times Armenian"/>
          <w:sz w:val="20"/>
          <w:lang w:val="hy-AM"/>
        </w:rPr>
        <w:t xml:space="preserve"> </w:t>
      </w:r>
      <w:r w:rsidRPr="0062294B">
        <w:rPr>
          <w:rFonts w:ascii="GHEA Grapalat" w:hAnsi="GHEA Grapalat" w:cs="Times Armenian"/>
          <w:sz w:val="20"/>
          <w:lang w:val="hy-AM"/>
        </w:rPr>
        <w:t>N 1,</w:t>
      </w:r>
      <w:r w:rsidR="0062294B" w:rsidRPr="0062294B">
        <w:rPr>
          <w:rFonts w:ascii="GHEA Grapalat" w:hAnsi="GHEA Grapalat" w:cs="Times Armenian"/>
          <w:sz w:val="20"/>
          <w:lang w:val="hy-AM"/>
        </w:rPr>
        <w:t xml:space="preserve"> N 1.1, N 1.2,</w:t>
      </w:r>
      <w:r w:rsidRPr="0062294B">
        <w:rPr>
          <w:rFonts w:ascii="GHEA Grapalat" w:hAnsi="GHEA Grapalat" w:cs="Times Armenian"/>
          <w:sz w:val="20"/>
          <w:lang w:val="hy-AM"/>
        </w:rPr>
        <w:t xml:space="preserve"> N 2, N 3 և N 3.1 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7678FA" w:rsidRDefault="007678FA" w:rsidP="00D31351">
      <w:pPr>
        <w:ind w:firstLine="720"/>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CB1424" w:rsidRPr="00264D57" w:rsidRDefault="00CB1424" w:rsidP="00CB142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rsidR="00CB1424" w:rsidRPr="00D66974" w:rsidRDefault="00CB1424" w:rsidP="00CB1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CB1424" w:rsidRPr="00D66974" w:rsidRDefault="00CB1424" w:rsidP="00CB1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CB1424" w:rsidRPr="00D66974" w:rsidRDefault="00CB1424" w:rsidP="00CB1424">
      <w:pPr>
        <w:ind w:firstLine="567"/>
        <w:jc w:val="both"/>
        <w:rPr>
          <w:rFonts w:ascii="GHEA Grapalat" w:hAnsi="GHEA Grapalat"/>
          <w:bCs/>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CB1424" w:rsidRPr="00D66974" w:rsidRDefault="00CB1424" w:rsidP="00CB142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rsidR="00463F87" w:rsidRPr="00D66974" w:rsidRDefault="00463F87" w:rsidP="007678FA">
      <w:pPr>
        <w:ind w:firstLine="567"/>
        <w:jc w:val="both"/>
        <w:rPr>
          <w:rFonts w:ascii="GHEA Grapalat" w:hAnsi="GHEA Grapalat"/>
          <w:bCs/>
          <w:sz w:val="20"/>
          <w:lang w:val="hy-AM"/>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7678FA" w:rsidRPr="00D66974" w:rsidRDefault="007678FA" w:rsidP="00FE6432">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7678FA" w:rsidRPr="00D66974" w:rsidRDefault="007678FA" w:rsidP="00E53C12">
            <w:pPr>
              <w:jc w:val="center"/>
              <w:rPr>
                <w:rFonts w:ascii="GHEA Grapalat" w:hAnsi="GHEA Grapalat"/>
                <w:b/>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6E6F3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6E6F35" w:rsidRDefault="007678FA" w:rsidP="006E6F35">
            <w:pPr>
              <w:rPr>
                <w:rFonts w:ascii="GHEA Grapalat" w:hAnsi="GHEA Grapalat"/>
                <w:sz w:val="16"/>
                <w:szCs w:val="16"/>
                <w:lang w:val="pt-BR"/>
              </w:rPr>
            </w:pPr>
            <w:r w:rsidRPr="00D66974">
              <w:rPr>
                <w:rFonts w:ascii="GHEA Grapalat" w:hAnsi="GHEA Grapalat"/>
                <w:sz w:val="16"/>
                <w:szCs w:val="16"/>
                <w:lang w:val="pt-BR"/>
              </w:rPr>
              <w:t xml:space="preserve">                                        Կ.Տ.</w:t>
            </w:r>
          </w:p>
        </w:tc>
      </w:tr>
    </w:tbl>
    <w:p w:rsidR="00CB1424" w:rsidRDefault="00CB1424" w:rsidP="007678FA">
      <w:pPr>
        <w:ind w:firstLine="709"/>
        <w:rPr>
          <w:rFonts w:ascii="GHEA Grapalat" w:hAnsi="GHEA Grapalat" w:cs="Sylfaen"/>
          <w:i/>
          <w:sz w:val="20"/>
          <w:szCs w:val="20"/>
          <w:lang w:val="pt-BR"/>
        </w:rPr>
      </w:pPr>
    </w:p>
    <w:p w:rsidR="00CB1424" w:rsidRDefault="00CB1424" w:rsidP="007678FA">
      <w:pPr>
        <w:ind w:firstLine="709"/>
        <w:rPr>
          <w:rFonts w:ascii="GHEA Grapalat" w:hAnsi="GHEA Grapalat" w:cs="Sylfaen"/>
          <w:i/>
          <w:sz w:val="20"/>
          <w:szCs w:val="20"/>
          <w:lang w:val="pt-BR"/>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463F87" w:rsidRDefault="00463F87">
      <w:pPr>
        <w:rPr>
          <w:rFonts w:ascii="GHEA Grapalat" w:hAnsi="GHEA Grapalat"/>
          <w:i/>
          <w:sz w:val="18"/>
          <w:lang w:val="hy-AM"/>
        </w:rPr>
      </w:pPr>
      <w:r>
        <w:rPr>
          <w:rFonts w:ascii="GHEA Grapalat" w:hAnsi="GHEA Grapalat"/>
          <w:i/>
          <w:sz w:val="18"/>
          <w:lang w:val="hy-AM"/>
        </w:rPr>
        <w:br w:type="page"/>
      </w:r>
    </w:p>
    <w:p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lastRenderedPageBreak/>
        <w:t>Հավելված N 1</w:t>
      </w:r>
    </w:p>
    <w:p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sidRPr="00997034">
        <w:rPr>
          <w:rFonts w:ascii="GHEA Grapalat" w:hAnsi="GHEA Grapalat"/>
          <w:i/>
          <w:sz w:val="18"/>
          <w:lang w:val="hy-AM"/>
        </w:rPr>
        <w:t>2</w:t>
      </w:r>
      <w:r>
        <w:rPr>
          <w:rFonts w:ascii="GHEA Grapalat" w:hAnsi="GHEA Grapalat"/>
          <w:i/>
          <w:sz w:val="18"/>
          <w:lang w:val="hy-AM"/>
        </w:rPr>
        <w:t>4</w:t>
      </w:r>
      <w:r w:rsidRPr="00F566BF">
        <w:rPr>
          <w:rFonts w:ascii="GHEA Grapalat" w:hAnsi="GHEA Grapalat"/>
          <w:i/>
          <w:sz w:val="18"/>
          <w:lang w:val="hy-AM"/>
        </w:rPr>
        <w:t xml:space="preserve">թ. կնքված </w:t>
      </w:r>
    </w:p>
    <w:p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942C6E">
        <w:rPr>
          <w:rFonts w:ascii="GHEA Grapalat" w:hAnsi="GHEA Grapalat"/>
          <w:i/>
          <w:sz w:val="18"/>
          <w:lang w:val="hy-AM"/>
        </w:rPr>
        <w:t>ՀՀ ԱՆ ԳՀԽԾՁԲ-2025/65</w:t>
      </w:r>
      <w:r w:rsidRPr="00C37028">
        <w:rPr>
          <w:rFonts w:ascii="GHEA Grapalat" w:hAnsi="GHEA Grapalat"/>
          <w:i/>
          <w:sz w:val="18"/>
          <w:lang w:val="hy-AM"/>
        </w:rPr>
        <w:t xml:space="preserve"> </w:t>
      </w:r>
      <w:r w:rsidRPr="00F566BF">
        <w:rPr>
          <w:rFonts w:ascii="GHEA Grapalat" w:hAnsi="GHEA Grapalat"/>
          <w:i/>
          <w:sz w:val="18"/>
          <w:lang w:val="hy-AM"/>
        </w:rPr>
        <w:t>ծածկագրով պայմանագրի</w:t>
      </w:r>
    </w:p>
    <w:p w:rsidR="008778A9" w:rsidRPr="00F566BF" w:rsidRDefault="008778A9" w:rsidP="008778A9">
      <w:pPr>
        <w:jc w:val="center"/>
        <w:rPr>
          <w:rFonts w:ascii="GHEA Grapalat" w:hAnsi="GHEA Grapalat"/>
          <w:sz w:val="18"/>
          <w:lang w:val="hy-AM"/>
        </w:rPr>
      </w:pPr>
    </w:p>
    <w:p w:rsidR="008778A9" w:rsidRDefault="008778A9" w:rsidP="008778A9">
      <w:pPr>
        <w:jc w:val="center"/>
        <w:rPr>
          <w:rFonts w:ascii="GHEA Grapalat" w:hAnsi="GHEA Grapalat"/>
          <w:sz w:val="20"/>
          <w:lang w:val="hy-AM"/>
        </w:rPr>
      </w:pPr>
    </w:p>
    <w:p w:rsidR="008778A9" w:rsidRPr="00F566BF" w:rsidRDefault="008778A9" w:rsidP="008778A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8778A9" w:rsidRPr="00F566BF" w:rsidRDefault="008778A9" w:rsidP="008778A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59"/>
        <w:gridCol w:w="1494"/>
        <w:gridCol w:w="993"/>
        <w:gridCol w:w="850"/>
        <w:gridCol w:w="1134"/>
        <w:gridCol w:w="992"/>
        <w:gridCol w:w="2331"/>
      </w:tblGrid>
      <w:tr w:rsidR="008778A9" w:rsidRPr="00F566BF" w:rsidTr="00ED2425">
        <w:tc>
          <w:tcPr>
            <w:tcW w:w="10530" w:type="dxa"/>
            <w:gridSpan w:val="8"/>
          </w:tcPr>
          <w:p w:rsidR="008778A9" w:rsidRPr="00F566BF" w:rsidRDefault="008778A9" w:rsidP="00DA2823">
            <w:pPr>
              <w:jc w:val="center"/>
              <w:rPr>
                <w:rFonts w:ascii="GHEA Grapalat" w:hAnsi="GHEA Grapalat"/>
                <w:sz w:val="18"/>
              </w:rPr>
            </w:pPr>
            <w:r w:rsidRPr="00F566BF">
              <w:rPr>
                <w:rFonts w:ascii="GHEA Grapalat" w:hAnsi="GHEA Grapalat"/>
                <w:sz w:val="18"/>
              </w:rPr>
              <w:t>Ծառայության</w:t>
            </w:r>
          </w:p>
        </w:tc>
      </w:tr>
      <w:tr w:rsidR="008778A9" w:rsidRPr="00F566BF" w:rsidTr="00ED2425">
        <w:trPr>
          <w:trHeight w:val="219"/>
        </w:trPr>
        <w:tc>
          <w:tcPr>
            <w:tcW w:w="1177" w:type="dxa"/>
            <w:vMerge w:val="restart"/>
            <w:vAlign w:val="center"/>
          </w:tcPr>
          <w:p w:rsidR="008778A9" w:rsidRPr="00F566BF" w:rsidRDefault="008778A9" w:rsidP="00DA2823">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59" w:type="dxa"/>
            <w:vMerge w:val="restart"/>
            <w:vAlign w:val="center"/>
          </w:tcPr>
          <w:p w:rsidR="008778A9" w:rsidRPr="00F566BF" w:rsidRDefault="008778A9" w:rsidP="00DA2823">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94" w:type="dxa"/>
            <w:vMerge w:val="restart"/>
            <w:vAlign w:val="center"/>
          </w:tcPr>
          <w:p w:rsidR="008778A9" w:rsidRPr="00F566BF" w:rsidRDefault="008778A9" w:rsidP="00DA2823">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rsidR="008778A9" w:rsidRPr="00F566BF" w:rsidRDefault="008778A9" w:rsidP="00DA2823">
            <w:pPr>
              <w:jc w:val="center"/>
              <w:rPr>
                <w:rFonts w:ascii="GHEA Grapalat" w:hAnsi="GHEA Grapalat"/>
                <w:sz w:val="18"/>
              </w:rPr>
            </w:pPr>
            <w:r w:rsidRPr="00F566BF">
              <w:rPr>
                <w:rFonts w:ascii="GHEA Grapalat" w:hAnsi="GHEA Grapalat"/>
                <w:sz w:val="18"/>
              </w:rPr>
              <w:t>չափման միավորը</w:t>
            </w:r>
          </w:p>
        </w:tc>
        <w:tc>
          <w:tcPr>
            <w:tcW w:w="850" w:type="dxa"/>
            <w:vMerge w:val="restart"/>
            <w:vAlign w:val="center"/>
          </w:tcPr>
          <w:p w:rsidR="008778A9" w:rsidRDefault="008778A9" w:rsidP="00DA2823">
            <w:pPr>
              <w:jc w:val="center"/>
              <w:rPr>
                <w:rFonts w:ascii="GHEA Grapalat" w:hAnsi="GHEA Grapalat"/>
                <w:sz w:val="18"/>
                <w:lang w:val="ru-RU"/>
              </w:rPr>
            </w:pPr>
            <w:r w:rsidRPr="00F566BF">
              <w:rPr>
                <w:rFonts w:ascii="GHEA Grapalat" w:hAnsi="GHEA Grapalat"/>
                <w:sz w:val="18"/>
              </w:rPr>
              <w:t>ընդհանուր գինը/</w:t>
            </w:r>
          </w:p>
          <w:p w:rsidR="008778A9" w:rsidRPr="00F566BF" w:rsidRDefault="008778A9" w:rsidP="00DA2823">
            <w:pPr>
              <w:jc w:val="center"/>
              <w:rPr>
                <w:rFonts w:ascii="GHEA Grapalat" w:hAnsi="GHEA Grapalat"/>
                <w:sz w:val="18"/>
              </w:rPr>
            </w:pPr>
            <w:r w:rsidRPr="00F566BF">
              <w:rPr>
                <w:rFonts w:ascii="GHEA Grapalat" w:hAnsi="GHEA Grapalat"/>
                <w:sz w:val="18"/>
              </w:rPr>
              <w:t>ՀՀ դրամ</w:t>
            </w:r>
          </w:p>
        </w:tc>
        <w:tc>
          <w:tcPr>
            <w:tcW w:w="1134" w:type="dxa"/>
            <w:vMerge w:val="restart"/>
            <w:vAlign w:val="center"/>
          </w:tcPr>
          <w:p w:rsidR="008778A9" w:rsidRPr="00F566BF" w:rsidRDefault="008778A9" w:rsidP="00DA2823">
            <w:pPr>
              <w:jc w:val="center"/>
              <w:rPr>
                <w:rFonts w:ascii="GHEA Grapalat" w:hAnsi="GHEA Grapalat"/>
                <w:sz w:val="18"/>
              </w:rPr>
            </w:pPr>
            <w:r w:rsidRPr="00F566BF">
              <w:rPr>
                <w:rFonts w:ascii="GHEA Grapalat" w:hAnsi="GHEA Grapalat"/>
                <w:sz w:val="18"/>
              </w:rPr>
              <w:t>ընդհանուր քանակը</w:t>
            </w:r>
          </w:p>
        </w:tc>
        <w:tc>
          <w:tcPr>
            <w:tcW w:w="3323" w:type="dxa"/>
            <w:gridSpan w:val="2"/>
            <w:vAlign w:val="center"/>
          </w:tcPr>
          <w:p w:rsidR="008778A9" w:rsidRPr="00F566BF" w:rsidRDefault="008778A9" w:rsidP="00DA2823">
            <w:pPr>
              <w:jc w:val="center"/>
              <w:rPr>
                <w:rFonts w:ascii="GHEA Grapalat" w:hAnsi="GHEA Grapalat"/>
                <w:sz w:val="18"/>
              </w:rPr>
            </w:pPr>
            <w:r w:rsidRPr="00F566BF">
              <w:rPr>
                <w:rFonts w:ascii="GHEA Grapalat" w:hAnsi="GHEA Grapalat"/>
                <w:sz w:val="18"/>
              </w:rPr>
              <w:t>մատուցման</w:t>
            </w:r>
          </w:p>
        </w:tc>
      </w:tr>
      <w:tr w:rsidR="008778A9" w:rsidRPr="00F566BF" w:rsidTr="00ED2425">
        <w:trPr>
          <w:trHeight w:val="445"/>
        </w:trPr>
        <w:tc>
          <w:tcPr>
            <w:tcW w:w="1177" w:type="dxa"/>
            <w:vMerge/>
            <w:vAlign w:val="center"/>
          </w:tcPr>
          <w:p w:rsidR="008778A9" w:rsidRPr="00F566BF" w:rsidRDefault="008778A9" w:rsidP="00DA2823">
            <w:pPr>
              <w:jc w:val="center"/>
              <w:rPr>
                <w:rFonts w:ascii="GHEA Grapalat" w:hAnsi="GHEA Grapalat"/>
                <w:sz w:val="18"/>
              </w:rPr>
            </w:pPr>
          </w:p>
        </w:tc>
        <w:tc>
          <w:tcPr>
            <w:tcW w:w="1559" w:type="dxa"/>
            <w:vMerge/>
            <w:vAlign w:val="center"/>
          </w:tcPr>
          <w:p w:rsidR="008778A9" w:rsidRPr="00F566BF" w:rsidRDefault="008778A9" w:rsidP="00DA2823">
            <w:pPr>
              <w:jc w:val="center"/>
              <w:rPr>
                <w:rFonts w:ascii="GHEA Grapalat" w:hAnsi="GHEA Grapalat"/>
                <w:sz w:val="18"/>
              </w:rPr>
            </w:pPr>
          </w:p>
        </w:tc>
        <w:tc>
          <w:tcPr>
            <w:tcW w:w="1494" w:type="dxa"/>
            <w:vMerge/>
            <w:vAlign w:val="center"/>
          </w:tcPr>
          <w:p w:rsidR="008778A9" w:rsidRPr="00F566BF" w:rsidRDefault="008778A9" w:rsidP="00DA2823">
            <w:pPr>
              <w:jc w:val="center"/>
              <w:rPr>
                <w:rFonts w:ascii="GHEA Grapalat" w:hAnsi="GHEA Grapalat"/>
                <w:sz w:val="18"/>
              </w:rPr>
            </w:pPr>
          </w:p>
        </w:tc>
        <w:tc>
          <w:tcPr>
            <w:tcW w:w="993" w:type="dxa"/>
            <w:vMerge/>
            <w:vAlign w:val="center"/>
          </w:tcPr>
          <w:p w:rsidR="008778A9" w:rsidRPr="00F566BF" w:rsidRDefault="008778A9" w:rsidP="00DA2823">
            <w:pPr>
              <w:jc w:val="center"/>
              <w:rPr>
                <w:rFonts w:ascii="GHEA Grapalat" w:hAnsi="GHEA Grapalat"/>
                <w:sz w:val="18"/>
              </w:rPr>
            </w:pPr>
          </w:p>
        </w:tc>
        <w:tc>
          <w:tcPr>
            <w:tcW w:w="850" w:type="dxa"/>
            <w:vMerge/>
            <w:vAlign w:val="center"/>
          </w:tcPr>
          <w:p w:rsidR="008778A9" w:rsidRPr="00F566BF" w:rsidRDefault="008778A9" w:rsidP="00DA2823">
            <w:pPr>
              <w:jc w:val="center"/>
              <w:rPr>
                <w:rFonts w:ascii="GHEA Grapalat" w:hAnsi="GHEA Grapalat"/>
                <w:sz w:val="18"/>
              </w:rPr>
            </w:pPr>
          </w:p>
        </w:tc>
        <w:tc>
          <w:tcPr>
            <w:tcW w:w="1134" w:type="dxa"/>
            <w:vMerge/>
            <w:vAlign w:val="center"/>
          </w:tcPr>
          <w:p w:rsidR="008778A9" w:rsidRPr="00F566BF" w:rsidRDefault="008778A9" w:rsidP="00DA2823">
            <w:pPr>
              <w:jc w:val="center"/>
              <w:rPr>
                <w:rFonts w:ascii="GHEA Grapalat" w:hAnsi="GHEA Grapalat"/>
                <w:sz w:val="18"/>
              </w:rPr>
            </w:pPr>
          </w:p>
        </w:tc>
        <w:tc>
          <w:tcPr>
            <w:tcW w:w="992" w:type="dxa"/>
            <w:vAlign w:val="center"/>
          </w:tcPr>
          <w:p w:rsidR="008778A9" w:rsidRPr="00F566BF" w:rsidRDefault="008778A9" w:rsidP="00DA2823">
            <w:pPr>
              <w:jc w:val="center"/>
              <w:rPr>
                <w:rFonts w:ascii="GHEA Grapalat" w:hAnsi="GHEA Grapalat"/>
                <w:sz w:val="18"/>
              </w:rPr>
            </w:pPr>
            <w:r w:rsidRPr="00F566BF">
              <w:rPr>
                <w:rFonts w:ascii="GHEA Grapalat" w:hAnsi="GHEA Grapalat"/>
                <w:sz w:val="18"/>
              </w:rPr>
              <w:t>հասցեն</w:t>
            </w:r>
          </w:p>
        </w:tc>
        <w:tc>
          <w:tcPr>
            <w:tcW w:w="2331" w:type="dxa"/>
            <w:vAlign w:val="center"/>
          </w:tcPr>
          <w:p w:rsidR="008778A9" w:rsidRPr="00F566BF" w:rsidRDefault="008778A9" w:rsidP="00DA2823">
            <w:pPr>
              <w:jc w:val="center"/>
              <w:rPr>
                <w:rFonts w:ascii="GHEA Grapalat" w:hAnsi="GHEA Grapalat"/>
                <w:sz w:val="18"/>
              </w:rPr>
            </w:pPr>
            <w:r w:rsidRPr="00F566BF">
              <w:rPr>
                <w:rFonts w:ascii="GHEA Grapalat" w:hAnsi="GHEA Grapalat"/>
                <w:sz w:val="18"/>
              </w:rPr>
              <w:t>Ժամկետը**</w:t>
            </w:r>
          </w:p>
        </w:tc>
      </w:tr>
      <w:tr w:rsidR="008778A9" w:rsidRPr="00F566BF" w:rsidTr="00ED2425">
        <w:trPr>
          <w:trHeight w:val="246"/>
        </w:trPr>
        <w:tc>
          <w:tcPr>
            <w:tcW w:w="1177" w:type="dxa"/>
            <w:vAlign w:val="center"/>
          </w:tcPr>
          <w:p w:rsidR="008778A9" w:rsidRPr="00F566BF" w:rsidRDefault="008778A9" w:rsidP="00DA2823">
            <w:pPr>
              <w:jc w:val="center"/>
              <w:rPr>
                <w:rFonts w:ascii="GHEA Grapalat" w:hAnsi="GHEA Grapalat"/>
                <w:sz w:val="20"/>
              </w:rPr>
            </w:pPr>
            <w:r>
              <w:rPr>
                <w:rFonts w:ascii="GHEA Grapalat" w:hAnsi="GHEA Grapalat"/>
                <w:sz w:val="20"/>
              </w:rPr>
              <w:t>1</w:t>
            </w:r>
          </w:p>
        </w:tc>
        <w:tc>
          <w:tcPr>
            <w:tcW w:w="1559" w:type="dxa"/>
            <w:vAlign w:val="center"/>
          </w:tcPr>
          <w:p w:rsidR="008778A9" w:rsidRPr="001D382D" w:rsidRDefault="008778A9" w:rsidP="00DA2823">
            <w:pPr>
              <w:jc w:val="center"/>
              <w:rPr>
                <w:rFonts w:ascii="GHEA Grapalat" w:hAnsi="GHEA Grapalat"/>
                <w:color w:val="FF0000"/>
                <w:sz w:val="20"/>
              </w:rPr>
            </w:pPr>
            <w:r w:rsidRPr="009F0C01">
              <w:rPr>
                <w:rFonts w:ascii="GHEA Grapalat" w:hAnsi="GHEA Grapalat"/>
                <w:color w:val="FF0000"/>
                <w:sz w:val="18"/>
                <w:szCs w:val="18"/>
              </w:rPr>
              <w:t>71241200</w:t>
            </w:r>
            <w:r>
              <w:rPr>
                <w:rFonts w:ascii="GHEA Grapalat" w:hAnsi="GHEA Grapalat"/>
                <w:color w:val="FF0000"/>
                <w:sz w:val="18"/>
                <w:szCs w:val="18"/>
                <w:lang w:val="hy-AM"/>
              </w:rPr>
              <w:t>/5</w:t>
            </w:r>
            <w:r w:rsidR="00022627">
              <w:rPr>
                <w:rFonts w:ascii="GHEA Grapalat" w:hAnsi="GHEA Grapalat"/>
                <w:color w:val="FF0000"/>
                <w:sz w:val="18"/>
                <w:szCs w:val="18"/>
                <w:lang w:val="hy-AM"/>
              </w:rPr>
              <w:t>1</w:t>
            </w:r>
            <w:r w:rsidR="00B47C41">
              <w:rPr>
                <w:rFonts w:ascii="GHEA Grapalat" w:hAnsi="GHEA Grapalat"/>
                <w:color w:val="FF0000"/>
                <w:sz w:val="18"/>
                <w:szCs w:val="18"/>
                <w:lang w:val="hy-AM"/>
              </w:rPr>
              <w:t>8</w:t>
            </w:r>
          </w:p>
        </w:tc>
        <w:tc>
          <w:tcPr>
            <w:tcW w:w="1494" w:type="dxa"/>
            <w:vAlign w:val="center"/>
          </w:tcPr>
          <w:p w:rsidR="008778A9" w:rsidRPr="00F566BF" w:rsidRDefault="008778A9" w:rsidP="00DA2823">
            <w:pPr>
              <w:jc w:val="center"/>
              <w:rPr>
                <w:rFonts w:ascii="GHEA Grapalat" w:hAnsi="GHEA Grapalat"/>
                <w:sz w:val="20"/>
              </w:rPr>
            </w:pPr>
            <w:r>
              <w:rPr>
                <w:rFonts w:ascii="GHEA Grapalat" w:hAnsi="GHEA Grapalat"/>
                <w:sz w:val="20"/>
              </w:rPr>
              <w:t>Տես Հավելված 1.1</w:t>
            </w:r>
          </w:p>
        </w:tc>
        <w:tc>
          <w:tcPr>
            <w:tcW w:w="993" w:type="dxa"/>
            <w:vAlign w:val="center"/>
          </w:tcPr>
          <w:p w:rsidR="008778A9" w:rsidRPr="00F566BF" w:rsidRDefault="008778A9" w:rsidP="00DA2823">
            <w:pPr>
              <w:jc w:val="center"/>
              <w:rPr>
                <w:rFonts w:ascii="GHEA Grapalat" w:hAnsi="GHEA Grapalat"/>
                <w:sz w:val="20"/>
              </w:rPr>
            </w:pPr>
            <w:r>
              <w:rPr>
                <w:rFonts w:ascii="GHEA Grapalat" w:hAnsi="GHEA Grapalat"/>
                <w:sz w:val="20"/>
              </w:rPr>
              <w:t>դրամ</w:t>
            </w:r>
          </w:p>
        </w:tc>
        <w:tc>
          <w:tcPr>
            <w:tcW w:w="850" w:type="dxa"/>
            <w:vAlign w:val="center"/>
          </w:tcPr>
          <w:p w:rsidR="008778A9" w:rsidRPr="00F566BF" w:rsidRDefault="008778A9" w:rsidP="00DA2823">
            <w:pPr>
              <w:jc w:val="center"/>
              <w:rPr>
                <w:rFonts w:ascii="GHEA Grapalat" w:hAnsi="GHEA Grapalat"/>
                <w:sz w:val="20"/>
              </w:rPr>
            </w:pPr>
          </w:p>
        </w:tc>
        <w:tc>
          <w:tcPr>
            <w:tcW w:w="1134" w:type="dxa"/>
            <w:vAlign w:val="center"/>
          </w:tcPr>
          <w:p w:rsidR="008778A9" w:rsidRPr="00F566BF" w:rsidRDefault="008778A9" w:rsidP="00DA2823">
            <w:pPr>
              <w:jc w:val="center"/>
              <w:rPr>
                <w:rFonts w:ascii="GHEA Grapalat" w:hAnsi="GHEA Grapalat"/>
                <w:sz w:val="20"/>
              </w:rPr>
            </w:pPr>
            <w:r>
              <w:rPr>
                <w:rFonts w:ascii="GHEA Grapalat" w:hAnsi="GHEA Grapalat"/>
                <w:sz w:val="20"/>
              </w:rPr>
              <w:t>1</w:t>
            </w:r>
          </w:p>
        </w:tc>
        <w:tc>
          <w:tcPr>
            <w:tcW w:w="992" w:type="dxa"/>
            <w:vAlign w:val="center"/>
          </w:tcPr>
          <w:p w:rsidR="008778A9" w:rsidRPr="002A25AC" w:rsidRDefault="008778A9" w:rsidP="00DA2823">
            <w:pPr>
              <w:jc w:val="center"/>
              <w:rPr>
                <w:rFonts w:ascii="GHEA Grapalat" w:hAnsi="GHEA Grapalat"/>
                <w:sz w:val="16"/>
                <w:szCs w:val="16"/>
              </w:rPr>
            </w:pPr>
            <w:r w:rsidRPr="002A25AC">
              <w:rPr>
                <w:rFonts w:ascii="GHEA Grapalat" w:hAnsi="GHEA Grapalat"/>
                <w:sz w:val="16"/>
                <w:szCs w:val="16"/>
              </w:rPr>
              <w:t>Տես Հավելված 1.1</w:t>
            </w:r>
          </w:p>
        </w:tc>
        <w:tc>
          <w:tcPr>
            <w:tcW w:w="2331" w:type="dxa"/>
            <w:vAlign w:val="center"/>
          </w:tcPr>
          <w:p w:rsidR="008778A9" w:rsidRPr="004B3A6C" w:rsidRDefault="00B900CE" w:rsidP="00022627">
            <w:pPr>
              <w:jc w:val="center"/>
              <w:rPr>
                <w:rFonts w:ascii="GHEA Grapalat" w:hAnsi="GHEA Grapalat"/>
                <w:color w:val="FF0000"/>
                <w:sz w:val="20"/>
                <w:lang w:val="hy-AM"/>
              </w:rPr>
            </w:pPr>
            <w:r w:rsidRPr="00F46ABE">
              <w:rPr>
                <w:rFonts w:ascii="GHEA Grapalat" w:hAnsi="GHEA Grapalat" w:cs="Arial"/>
                <w:bCs/>
                <w:kern w:val="32"/>
                <w:sz w:val="18"/>
                <w:szCs w:val="18"/>
              </w:rPr>
              <w:t>Պայմանագիրն (համաձայնա</w:t>
            </w:r>
            <w:r w:rsidR="00B47C41">
              <w:rPr>
                <w:rFonts w:ascii="GHEA Grapalat" w:hAnsi="GHEA Grapalat" w:cs="Arial"/>
                <w:bCs/>
                <w:kern w:val="32"/>
                <w:sz w:val="18"/>
                <w:szCs w:val="18"/>
              </w:rPr>
              <w:t xml:space="preserve">գիրը) ուժի մեջ մտնելուց հետո է </w:t>
            </w:r>
            <w:r w:rsidR="00B47C41">
              <w:rPr>
                <w:rFonts w:ascii="GHEA Grapalat" w:hAnsi="GHEA Grapalat" w:cs="Arial"/>
                <w:bCs/>
                <w:kern w:val="32"/>
                <w:sz w:val="18"/>
                <w:szCs w:val="18"/>
                <w:lang w:val="hy-AM"/>
              </w:rPr>
              <w:t>210</w:t>
            </w:r>
            <w:r w:rsidRPr="00F46ABE">
              <w:rPr>
                <w:rFonts w:ascii="GHEA Grapalat" w:hAnsi="GHEA Grapalat" w:cs="Arial"/>
                <w:bCs/>
                <w:kern w:val="32"/>
                <w:sz w:val="18"/>
                <w:szCs w:val="18"/>
              </w:rPr>
              <w:t xml:space="preserve"> օրվա ընթացքում՝ որից </w:t>
            </w:r>
            <w:r w:rsidR="00B47C41">
              <w:rPr>
                <w:rFonts w:ascii="GHEA Grapalat" w:hAnsi="GHEA Grapalat" w:cs="Arial"/>
                <w:bCs/>
                <w:kern w:val="32"/>
                <w:sz w:val="18"/>
                <w:szCs w:val="18"/>
                <w:lang w:val="hy-AM"/>
              </w:rPr>
              <w:t>18</w:t>
            </w:r>
            <w:r w:rsidR="00B47C41">
              <w:rPr>
                <w:rFonts w:ascii="GHEA Grapalat" w:hAnsi="GHEA Grapalat" w:cs="Arial"/>
                <w:bCs/>
                <w:kern w:val="32"/>
                <w:sz w:val="18"/>
                <w:szCs w:val="18"/>
              </w:rPr>
              <w:t xml:space="preserve">0 օր նախագծման համար և </w:t>
            </w:r>
            <w:r w:rsidR="00B47C41">
              <w:rPr>
                <w:rFonts w:ascii="GHEA Grapalat" w:hAnsi="GHEA Grapalat" w:cs="Arial"/>
                <w:bCs/>
                <w:kern w:val="32"/>
                <w:sz w:val="18"/>
                <w:szCs w:val="18"/>
                <w:lang w:val="hy-AM"/>
              </w:rPr>
              <w:t>3</w:t>
            </w:r>
            <w:r w:rsidRPr="00F46ABE">
              <w:rPr>
                <w:rFonts w:ascii="GHEA Grapalat" w:hAnsi="GHEA Grapalat" w:cs="Arial"/>
                <w:bCs/>
                <w:kern w:val="32"/>
                <w:sz w:val="18"/>
                <w:szCs w:val="18"/>
              </w:rPr>
              <w:t>0 օր պարզ փորձաքննության արդյունքում հայտնաբերված թերությունների շտկման համար</w:t>
            </w:r>
          </w:p>
        </w:tc>
      </w:tr>
    </w:tbl>
    <w:p w:rsidR="008778A9" w:rsidRPr="00F566BF" w:rsidRDefault="008778A9" w:rsidP="008778A9">
      <w:pPr>
        <w:jc w:val="both"/>
        <w:rPr>
          <w:rFonts w:ascii="GHEA Grapalat" w:hAnsi="GHEA Grapalat"/>
          <w:sz w:val="20"/>
        </w:rPr>
      </w:pPr>
    </w:p>
    <w:p w:rsidR="008778A9" w:rsidRPr="00F566BF" w:rsidRDefault="008778A9" w:rsidP="008778A9">
      <w:pPr>
        <w:jc w:val="both"/>
        <w:rPr>
          <w:rFonts w:ascii="GHEA Grapalat" w:hAnsi="GHEA Grapalat"/>
          <w:sz w:val="20"/>
        </w:rPr>
      </w:pPr>
    </w:p>
    <w:p w:rsidR="008778A9" w:rsidRPr="00F566BF" w:rsidRDefault="008778A9" w:rsidP="008778A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rsidTr="00DA2823">
        <w:trPr>
          <w:jc w:val="center"/>
        </w:trPr>
        <w:tc>
          <w:tcPr>
            <w:tcW w:w="4536" w:type="dxa"/>
          </w:tcPr>
          <w:p w:rsidR="008778A9" w:rsidRPr="00F566BF" w:rsidRDefault="008778A9" w:rsidP="00DA282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8778A9" w:rsidRPr="00F43BD7" w:rsidRDefault="008778A9" w:rsidP="00DA2823">
            <w:pPr>
              <w:rPr>
                <w:rFonts w:ascii="GHEA Grapalat" w:hAnsi="GHEA Grapalat"/>
                <w:sz w:val="22"/>
                <w:szCs w:val="22"/>
              </w:rPr>
            </w:pPr>
          </w:p>
          <w:p w:rsidR="008778A9" w:rsidRPr="00F43BD7" w:rsidRDefault="008778A9" w:rsidP="00DA2823">
            <w:pPr>
              <w:rPr>
                <w:rFonts w:ascii="GHEA Grapalat" w:hAnsi="GHEA Grapalat"/>
                <w:sz w:val="22"/>
                <w:szCs w:val="22"/>
              </w:rPr>
            </w:pPr>
          </w:p>
          <w:p w:rsidR="008778A9" w:rsidRPr="00F43BD7" w:rsidRDefault="008778A9" w:rsidP="00DA2823">
            <w:pPr>
              <w:rPr>
                <w:rFonts w:ascii="GHEA Grapalat" w:hAnsi="GHEA Grapalat"/>
                <w:sz w:val="22"/>
                <w:szCs w:val="22"/>
              </w:rPr>
            </w:pPr>
          </w:p>
          <w:p w:rsidR="008778A9" w:rsidRPr="00F43BD7" w:rsidRDefault="008778A9" w:rsidP="00DA2823">
            <w:pPr>
              <w:rPr>
                <w:rFonts w:ascii="GHEA Grapalat" w:hAnsi="GHEA Grapalat"/>
              </w:rPr>
            </w:pPr>
          </w:p>
          <w:p w:rsidR="008778A9" w:rsidRPr="00F566BF" w:rsidRDefault="008778A9" w:rsidP="00DA2823">
            <w:pPr>
              <w:jc w:val="center"/>
              <w:rPr>
                <w:rFonts w:ascii="GHEA Grapalat" w:hAnsi="GHEA Grapalat"/>
                <w:lang w:val="ru-RU"/>
              </w:rPr>
            </w:pPr>
            <w:r w:rsidRPr="00F43BD7">
              <w:rPr>
                <w:rFonts w:ascii="GHEA Grapalat" w:hAnsi="GHEA Grapalat"/>
              </w:rPr>
              <w:t>------------</w:t>
            </w:r>
            <w:r w:rsidRPr="00F566BF">
              <w:rPr>
                <w:rFonts w:ascii="GHEA Grapalat" w:hAnsi="GHEA Grapalat"/>
                <w:lang w:val="ru-RU"/>
              </w:rPr>
              <w:t>---------------------</w:t>
            </w:r>
          </w:p>
          <w:p w:rsidR="008778A9" w:rsidRPr="00F566BF" w:rsidRDefault="008778A9"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778A9" w:rsidRPr="00F566BF" w:rsidRDefault="008778A9" w:rsidP="00DA282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8778A9" w:rsidRPr="00F566BF" w:rsidRDefault="008778A9" w:rsidP="00DA2823">
            <w:pPr>
              <w:spacing w:line="360" w:lineRule="auto"/>
              <w:jc w:val="center"/>
              <w:rPr>
                <w:rFonts w:ascii="GHEA Grapalat" w:hAnsi="GHEA Grapalat"/>
                <w:lang w:val="ru-RU"/>
              </w:rPr>
            </w:pPr>
          </w:p>
        </w:tc>
        <w:tc>
          <w:tcPr>
            <w:tcW w:w="4343" w:type="dxa"/>
          </w:tcPr>
          <w:p w:rsidR="008778A9" w:rsidRPr="00F566BF" w:rsidRDefault="008778A9" w:rsidP="00DA282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8778A9" w:rsidRPr="00F566BF" w:rsidRDefault="008778A9" w:rsidP="00DA2823">
            <w:pPr>
              <w:jc w:val="center"/>
              <w:rPr>
                <w:rFonts w:ascii="GHEA Grapalat" w:hAnsi="GHEA Grapalat"/>
                <w:lang w:val="ru-RU"/>
              </w:rPr>
            </w:pPr>
          </w:p>
          <w:p w:rsidR="008778A9" w:rsidRPr="00F566BF" w:rsidRDefault="008778A9" w:rsidP="00DA2823">
            <w:pPr>
              <w:jc w:val="center"/>
              <w:rPr>
                <w:rFonts w:ascii="GHEA Grapalat" w:hAnsi="GHEA Grapalat"/>
                <w:lang w:val="ru-RU"/>
              </w:rPr>
            </w:pPr>
          </w:p>
          <w:p w:rsidR="008778A9" w:rsidRPr="00F566BF" w:rsidRDefault="008778A9" w:rsidP="00DA2823">
            <w:pPr>
              <w:jc w:val="center"/>
              <w:rPr>
                <w:rFonts w:ascii="GHEA Grapalat" w:hAnsi="GHEA Grapalat"/>
              </w:rPr>
            </w:pPr>
          </w:p>
          <w:p w:rsidR="008778A9" w:rsidRPr="00F566BF" w:rsidRDefault="008778A9" w:rsidP="00DA2823">
            <w:pPr>
              <w:jc w:val="center"/>
              <w:rPr>
                <w:rFonts w:ascii="GHEA Grapalat" w:hAnsi="GHEA Grapalat"/>
              </w:rPr>
            </w:pPr>
          </w:p>
          <w:p w:rsidR="008778A9" w:rsidRPr="00F566BF" w:rsidRDefault="008778A9" w:rsidP="00DA2823">
            <w:pPr>
              <w:jc w:val="center"/>
              <w:rPr>
                <w:rFonts w:ascii="GHEA Grapalat" w:hAnsi="GHEA Grapalat"/>
                <w:lang w:val="ru-RU"/>
              </w:rPr>
            </w:pPr>
            <w:r w:rsidRPr="00F566BF">
              <w:rPr>
                <w:rFonts w:ascii="GHEA Grapalat" w:hAnsi="GHEA Grapalat"/>
                <w:lang w:val="ru-RU"/>
              </w:rPr>
              <w:t>---------------------------------</w:t>
            </w:r>
          </w:p>
          <w:p w:rsidR="008778A9" w:rsidRPr="00F566BF" w:rsidRDefault="008778A9"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778A9" w:rsidRPr="00F566BF" w:rsidRDefault="008778A9" w:rsidP="00DA282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8778A9" w:rsidRPr="00245177" w:rsidRDefault="008778A9" w:rsidP="008778A9">
      <w:pPr>
        <w:autoSpaceDE w:val="0"/>
        <w:autoSpaceDN w:val="0"/>
        <w:adjustRightInd w:val="0"/>
        <w:jc w:val="right"/>
        <w:rPr>
          <w:rFonts w:ascii="GHEA Grapalat" w:hAnsi="GHEA Grapalat" w:cs="TimesArmenianPSMT"/>
          <w:i/>
          <w:sz w:val="20"/>
          <w:szCs w:val="16"/>
          <w:lang w:val="hy-AM"/>
        </w:rPr>
      </w:pPr>
    </w:p>
    <w:p w:rsidR="008778A9" w:rsidRDefault="008778A9" w:rsidP="008778A9">
      <w:pPr>
        <w:rPr>
          <w:rFonts w:ascii="GHEA Grapalat" w:hAnsi="GHEA Grapalat"/>
          <w:i/>
          <w:sz w:val="20"/>
          <w:lang w:val="hy-AM"/>
        </w:rPr>
      </w:pPr>
      <w:r>
        <w:rPr>
          <w:rFonts w:ascii="GHEA Grapalat" w:hAnsi="GHEA Grapalat"/>
          <w:i/>
          <w:sz w:val="20"/>
          <w:lang w:val="hy-AM"/>
        </w:rPr>
        <w:br w:type="page"/>
      </w:r>
    </w:p>
    <w:p w:rsidR="00BC35F2" w:rsidRDefault="00BC35F2" w:rsidP="008778A9">
      <w:pPr>
        <w:jc w:val="right"/>
        <w:rPr>
          <w:rFonts w:ascii="GHEA Grapalat" w:hAnsi="GHEA Grapalat"/>
          <w:i/>
          <w:sz w:val="20"/>
          <w:lang w:val="hy-AM"/>
        </w:rPr>
        <w:sectPr w:rsidR="00BC35F2" w:rsidSect="00E53C12">
          <w:footnotePr>
            <w:pos w:val="beneathText"/>
          </w:footnotePr>
          <w:pgSz w:w="11906" w:h="16838" w:code="9"/>
          <w:pgMar w:top="533" w:right="849" w:bottom="720" w:left="663" w:header="561" w:footer="561" w:gutter="0"/>
          <w:cols w:space="720"/>
        </w:sectPr>
      </w:pPr>
    </w:p>
    <w:p w:rsidR="008778A9" w:rsidRPr="002A25AC" w:rsidRDefault="008778A9" w:rsidP="008778A9">
      <w:pPr>
        <w:jc w:val="right"/>
        <w:rPr>
          <w:rFonts w:ascii="GHEA Grapalat" w:hAnsi="GHEA Grapalat"/>
          <w:i/>
          <w:sz w:val="20"/>
          <w:lang w:val="hy-AM"/>
        </w:rPr>
      </w:pPr>
      <w:r w:rsidRPr="00A37999">
        <w:rPr>
          <w:rFonts w:ascii="GHEA Grapalat" w:hAnsi="GHEA Grapalat"/>
          <w:i/>
          <w:sz w:val="20"/>
          <w:lang w:val="hy-AM"/>
        </w:rPr>
        <w:lastRenderedPageBreak/>
        <w:t>Հավելված N 1</w:t>
      </w:r>
      <w:r w:rsidRPr="002A25AC">
        <w:rPr>
          <w:rFonts w:ascii="GHEA Grapalat" w:hAnsi="GHEA Grapalat"/>
          <w:i/>
          <w:sz w:val="20"/>
          <w:lang w:val="hy-AM"/>
        </w:rPr>
        <w:t>.1</w:t>
      </w:r>
    </w:p>
    <w:p w:rsidR="008778A9" w:rsidRPr="00A37999" w:rsidRDefault="008778A9" w:rsidP="008778A9">
      <w:pPr>
        <w:jc w:val="right"/>
        <w:rPr>
          <w:rFonts w:ascii="GHEA Grapalat" w:hAnsi="GHEA Grapalat"/>
          <w:i/>
          <w:sz w:val="20"/>
          <w:lang w:val="hy-AM"/>
        </w:rPr>
      </w:pPr>
      <w:r w:rsidRPr="00A37999">
        <w:rPr>
          <w:rFonts w:ascii="GHEA Grapalat" w:hAnsi="GHEA Grapalat"/>
          <w:i/>
          <w:sz w:val="20"/>
          <w:lang w:val="hy-AM"/>
        </w:rPr>
        <w:t>«         »              20</w:t>
      </w:r>
      <w:r w:rsidRPr="002A25AC">
        <w:rPr>
          <w:rFonts w:ascii="GHEA Grapalat" w:hAnsi="GHEA Grapalat"/>
          <w:i/>
          <w:sz w:val="20"/>
          <w:lang w:val="hy-AM"/>
        </w:rPr>
        <w:t>2</w:t>
      </w:r>
      <w:r>
        <w:rPr>
          <w:rFonts w:ascii="GHEA Grapalat" w:hAnsi="GHEA Grapalat"/>
          <w:i/>
          <w:sz w:val="20"/>
          <w:lang w:val="hy-AM"/>
        </w:rPr>
        <w:t>4</w:t>
      </w:r>
      <w:r w:rsidRPr="00A37999">
        <w:rPr>
          <w:rFonts w:ascii="GHEA Grapalat" w:hAnsi="GHEA Grapalat"/>
          <w:i/>
          <w:sz w:val="20"/>
          <w:lang w:val="hy-AM"/>
        </w:rPr>
        <w:t xml:space="preserve">թ. կնքված </w:t>
      </w:r>
    </w:p>
    <w:p w:rsidR="008778A9" w:rsidRPr="00A37999" w:rsidRDefault="008778A9" w:rsidP="008778A9">
      <w:pPr>
        <w:jc w:val="right"/>
        <w:rPr>
          <w:rFonts w:ascii="GHEA Grapalat" w:hAnsi="GHEA Grapalat"/>
          <w:i/>
          <w:sz w:val="20"/>
          <w:lang w:val="hy-AM"/>
        </w:rPr>
      </w:pPr>
      <w:r w:rsidRPr="00A37999">
        <w:rPr>
          <w:rFonts w:ascii="GHEA Grapalat" w:hAnsi="GHEA Grapalat"/>
          <w:i/>
          <w:sz w:val="20"/>
          <w:lang w:val="hy-AM"/>
        </w:rPr>
        <w:t xml:space="preserve">                  </w:t>
      </w:r>
      <w:r w:rsidR="00942C6E">
        <w:rPr>
          <w:rFonts w:ascii="GHEA Grapalat" w:hAnsi="GHEA Grapalat"/>
          <w:i/>
          <w:sz w:val="20"/>
          <w:lang w:val="hy-AM"/>
        </w:rPr>
        <w:t>ՀՀ ԱՆ ԳՀԽԾՁԲ-2025/65</w:t>
      </w:r>
      <w:r w:rsidRPr="00A37999">
        <w:rPr>
          <w:rFonts w:ascii="GHEA Grapalat" w:hAnsi="GHEA Grapalat"/>
          <w:i/>
          <w:sz w:val="20"/>
          <w:lang w:val="hy-AM"/>
        </w:rPr>
        <w:t xml:space="preserve"> ծածկագրով պայմանագրի</w:t>
      </w:r>
    </w:p>
    <w:p w:rsidR="008C1203" w:rsidRDefault="008C1203" w:rsidP="00B47C41">
      <w:pPr>
        <w:ind w:right="-481"/>
        <w:contextualSpacing/>
        <w:jc w:val="center"/>
        <w:rPr>
          <w:rFonts w:ascii="GHEA Grapalat" w:hAnsi="GHEA Grapalat" w:cs="Sylfaen"/>
          <w:b/>
          <w:lang w:val="hy-AM"/>
        </w:rPr>
      </w:pPr>
    </w:p>
    <w:p w:rsidR="00B47C41" w:rsidRPr="00790BCA" w:rsidRDefault="00B47C41" w:rsidP="00B47C41">
      <w:pPr>
        <w:ind w:right="-481"/>
        <w:contextualSpacing/>
        <w:jc w:val="center"/>
        <w:rPr>
          <w:rFonts w:ascii="GHEA Grapalat" w:hAnsi="GHEA Grapalat" w:cs="Sylfaen"/>
          <w:b/>
          <w:sz w:val="20"/>
          <w:szCs w:val="20"/>
          <w:lang w:val="hy-AM"/>
        </w:rPr>
      </w:pPr>
      <w:r w:rsidRPr="00790BCA">
        <w:rPr>
          <w:rFonts w:ascii="GHEA Grapalat" w:hAnsi="GHEA Grapalat" w:cs="Sylfaen"/>
          <w:b/>
          <w:sz w:val="20"/>
          <w:szCs w:val="20"/>
          <w:lang w:val="hy-AM"/>
        </w:rPr>
        <w:t>ՏԵԽՆԻԿԱԿԱՆ ԲՆՈՒԹԱԳԻՐ</w:t>
      </w:r>
    </w:p>
    <w:p w:rsidR="00B47C41" w:rsidRPr="00790BCA" w:rsidRDefault="00B47C41" w:rsidP="00B47C41">
      <w:pPr>
        <w:ind w:right="-481"/>
        <w:contextualSpacing/>
        <w:jc w:val="center"/>
        <w:rPr>
          <w:rFonts w:ascii="GHEA Grapalat" w:hAnsi="GHEA Grapalat" w:cs="Sylfaen"/>
          <w:b/>
          <w:sz w:val="20"/>
          <w:szCs w:val="20"/>
          <w:lang w:val="hy-AM"/>
        </w:rPr>
      </w:pPr>
      <w:r w:rsidRPr="00790BCA">
        <w:rPr>
          <w:rFonts w:ascii="GHEA Grapalat" w:hAnsi="GHEA Grapalat" w:cs="Sylfaen"/>
          <w:b/>
          <w:sz w:val="20"/>
          <w:szCs w:val="20"/>
          <w:lang w:val="hy-AM"/>
        </w:rPr>
        <w:t xml:space="preserve">ՀՀ Արմավիրի մարզի Էջմիածնի բժշկական կենտրոնի </w:t>
      </w:r>
      <w:r>
        <w:rPr>
          <w:rFonts w:ascii="GHEA Grapalat" w:hAnsi="GHEA Grapalat" w:cs="Sylfaen"/>
          <w:b/>
          <w:sz w:val="20"/>
          <w:szCs w:val="20"/>
          <w:lang w:val="hy-AM"/>
        </w:rPr>
        <w:t>կառուցման</w:t>
      </w:r>
      <w:r w:rsidRPr="00790BCA">
        <w:rPr>
          <w:rFonts w:ascii="GHEA Grapalat" w:hAnsi="GHEA Grapalat" w:cs="Sylfaen"/>
          <w:b/>
          <w:sz w:val="20"/>
          <w:szCs w:val="20"/>
          <w:lang w:val="hy-AM"/>
        </w:rPr>
        <w:t xml:space="preserve"> նախագծանախահաշվային փաստաթղթերի մշակաման խորհրդատվական  ծառայությունների</w:t>
      </w:r>
    </w:p>
    <w:p w:rsidR="00B47C41" w:rsidRPr="00790BCA" w:rsidRDefault="00B47C41" w:rsidP="00B47C41">
      <w:pPr>
        <w:ind w:right="-481"/>
        <w:contextualSpacing/>
        <w:jc w:val="center"/>
        <w:rPr>
          <w:rFonts w:ascii="GHEA Grapalat" w:hAnsi="GHEA Grapalat" w:cs="Sylfaen"/>
          <w:b/>
          <w:sz w:val="20"/>
          <w:szCs w:val="20"/>
          <w:lang w:val="hy-AM"/>
        </w:rPr>
      </w:pPr>
    </w:p>
    <w:p w:rsidR="00B47C41" w:rsidRPr="00790BCA" w:rsidRDefault="00B47C41" w:rsidP="00B47C41">
      <w:pPr>
        <w:ind w:right="-481"/>
        <w:contextualSpacing/>
        <w:jc w:val="both"/>
        <w:rPr>
          <w:rFonts w:ascii="GHEA Grapalat" w:hAnsi="GHEA Grapalat" w:cs="Sylfaen"/>
          <w:sz w:val="20"/>
          <w:szCs w:val="20"/>
          <w:lang w:val="hy-AM"/>
        </w:rPr>
      </w:pPr>
      <w:r w:rsidRPr="00790BCA">
        <w:rPr>
          <w:rFonts w:ascii="GHEA Grapalat" w:hAnsi="GHEA Grapalat" w:cs="Sylfaen"/>
          <w:sz w:val="20"/>
          <w:szCs w:val="20"/>
          <w:lang w:val="hy-AM"/>
        </w:rPr>
        <w:t>Ա</w:t>
      </w:r>
      <w:r w:rsidRPr="00790BCA">
        <w:rPr>
          <w:rFonts w:ascii="Cambria Math" w:hAnsi="Cambria Math" w:cs="Cambria Math"/>
          <w:sz w:val="20"/>
          <w:szCs w:val="20"/>
          <w:lang w:val="hy-AM"/>
        </w:rPr>
        <w:t>․</w:t>
      </w:r>
      <w:r w:rsidRPr="00790BCA">
        <w:rPr>
          <w:rFonts w:ascii="GHEA Grapalat" w:hAnsi="GHEA Grapalat" w:cs="Sylfaen"/>
          <w:sz w:val="20"/>
          <w:szCs w:val="20"/>
          <w:lang w:val="hy-AM"/>
        </w:rPr>
        <w:t xml:space="preserve"> Հիմք ընդունելով ՀՀ Կաառավարություն 2021-2026թթ գործունեության միջոցառումների ծրագիրը նախատեսվում է </w:t>
      </w:r>
      <w:r>
        <w:rPr>
          <w:rFonts w:ascii="GHEA Grapalat" w:hAnsi="GHEA Grapalat" w:cs="Sylfaen"/>
          <w:sz w:val="20"/>
          <w:szCs w:val="20"/>
          <w:lang w:val="hy-AM"/>
        </w:rPr>
        <w:t>կառուցել</w:t>
      </w:r>
      <w:r w:rsidRPr="00790BCA">
        <w:rPr>
          <w:rFonts w:ascii="GHEA Grapalat" w:hAnsi="GHEA Grapalat" w:cs="Sylfaen"/>
          <w:sz w:val="20"/>
          <w:szCs w:val="20"/>
          <w:lang w:val="hy-AM"/>
        </w:rPr>
        <w:t xml:space="preserve"> ՀՀ Արմավիրի մարզի Էջմիածնի բժշկական կենտրոնը՝ 107(8) մահճակալային հզորությամբ: </w:t>
      </w:r>
    </w:p>
    <w:p w:rsidR="00B47C41" w:rsidRPr="00790BCA" w:rsidRDefault="00B47C41" w:rsidP="00B47C41">
      <w:pPr>
        <w:contextualSpacing/>
        <w:jc w:val="both"/>
        <w:rPr>
          <w:rFonts w:ascii="GHEA Grapalat" w:hAnsi="GHEA Grapalat" w:cs="Sylfaen"/>
          <w:b/>
          <w:sz w:val="20"/>
          <w:szCs w:val="20"/>
          <w:lang w:val="hy-AM"/>
        </w:rPr>
      </w:pPr>
    </w:p>
    <w:tbl>
      <w:tblPr>
        <w:tblpPr w:leftFromText="180" w:rightFromText="180" w:vertAnchor="text"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1989"/>
        <w:gridCol w:w="1064"/>
        <w:gridCol w:w="18"/>
        <w:gridCol w:w="1844"/>
        <w:gridCol w:w="1350"/>
        <w:gridCol w:w="1260"/>
        <w:gridCol w:w="2306"/>
      </w:tblGrid>
      <w:tr w:rsidR="00B47C41" w:rsidRPr="00B47C41" w:rsidTr="00B47C41">
        <w:tc>
          <w:tcPr>
            <w:tcW w:w="5540" w:type="dxa"/>
            <w:gridSpan w:val="5"/>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b/>
                <w:sz w:val="20"/>
                <w:szCs w:val="20"/>
              </w:rPr>
              <w:t xml:space="preserve">Ընդունարան  առանձին մուտքով </w:t>
            </w:r>
          </w:p>
        </w:tc>
        <w:tc>
          <w:tcPr>
            <w:tcW w:w="1350" w:type="dxa"/>
            <w:vAlign w:val="center"/>
          </w:tcPr>
          <w:p w:rsidR="00B47C41" w:rsidRPr="00B47C41" w:rsidRDefault="00B47C41" w:rsidP="00B47C41">
            <w:pPr>
              <w:contextualSpacing/>
              <w:jc w:val="both"/>
              <w:rPr>
                <w:rFonts w:ascii="GHEA Grapalat" w:hAnsi="GHEA Grapalat" w:cs="Sylfaen"/>
                <w:b/>
                <w:sz w:val="20"/>
                <w:szCs w:val="20"/>
              </w:rPr>
            </w:pPr>
          </w:p>
        </w:tc>
        <w:tc>
          <w:tcPr>
            <w:tcW w:w="1260" w:type="dxa"/>
            <w:vAlign w:val="center"/>
          </w:tcPr>
          <w:p w:rsidR="00B47C41" w:rsidRPr="00B47C41" w:rsidRDefault="00B47C41" w:rsidP="00B47C41">
            <w:pPr>
              <w:contextualSpacing/>
              <w:jc w:val="both"/>
              <w:rPr>
                <w:rFonts w:ascii="GHEA Grapalat" w:hAnsi="GHEA Grapalat" w:cs="Sylfaen"/>
                <w:b/>
                <w:sz w:val="20"/>
                <w:szCs w:val="20"/>
              </w:rPr>
            </w:pPr>
          </w:p>
        </w:tc>
        <w:tc>
          <w:tcPr>
            <w:tcW w:w="2306" w:type="dxa"/>
            <w:vAlign w:val="center"/>
          </w:tcPr>
          <w:p w:rsidR="00B47C41" w:rsidRPr="00B47C41" w:rsidRDefault="00B47C41" w:rsidP="00B47C41">
            <w:pPr>
              <w:contextualSpacing/>
              <w:jc w:val="both"/>
              <w:rPr>
                <w:rFonts w:ascii="GHEA Grapalat" w:hAnsi="GHEA Grapalat" w:cs="Sylfaen"/>
                <w:b/>
                <w:sz w:val="20"/>
                <w:szCs w:val="20"/>
              </w:rPr>
            </w:pPr>
          </w:p>
        </w:tc>
      </w:tr>
      <w:tr w:rsidR="00B47C41" w:rsidRPr="00B47C41" w:rsidTr="00B47C41">
        <w:tc>
          <w:tcPr>
            <w:tcW w:w="625" w:type="dxa"/>
            <w:vAlign w:val="center"/>
          </w:tcPr>
          <w:p w:rsidR="00B47C41" w:rsidRPr="00B47C41" w:rsidRDefault="00B47C41" w:rsidP="00B47C41">
            <w:pPr>
              <w:contextualSpacing/>
              <w:rPr>
                <w:rFonts w:ascii="GHEA Grapalat" w:hAnsi="GHEA Grapalat"/>
                <w:b/>
                <w:sz w:val="20"/>
                <w:szCs w:val="20"/>
              </w:rPr>
            </w:pPr>
            <w:r w:rsidRPr="00B47C41">
              <w:rPr>
                <w:rFonts w:ascii="GHEA Grapalat" w:hAnsi="GHEA Grapalat"/>
                <w:b/>
                <w:sz w:val="20"/>
                <w:szCs w:val="20"/>
              </w:rPr>
              <w:t>N</w:t>
            </w:r>
          </w:p>
        </w:tc>
        <w:tc>
          <w:tcPr>
            <w:tcW w:w="1989" w:type="dxa"/>
            <w:vAlign w:val="center"/>
          </w:tcPr>
          <w:p w:rsidR="00B47C41" w:rsidRPr="00B47C41" w:rsidRDefault="00B47C41" w:rsidP="00B47C41">
            <w:pPr>
              <w:contextualSpacing/>
              <w:rPr>
                <w:rFonts w:ascii="GHEA Grapalat" w:hAnsi="GHEA Grapalat" w:cs="Sylfaen"/>
                <w:b/>
                <w:sz w:val="20"/>
                <w:szCs w:val="20"/>
              </w:rPr>
            </w:pPr>
            <w:r w:rsidRPr="00B47C41">
              <w:rPr>
                <w:rFonts w:ascii="GHEA Grapalat" w:hAnsi="GHEA Grapalat" w:cs="Sylfaen"/>
                <w:b/>
                <w:sz w:val="20"/>
                <w:szCs w:val="20"/>
              </w:rPr>
              <w:t>Սենյակների կազմը</w:t>
            </w:r>
          </w:p>
        </w:tc>
        <w:tc>
          <w:tcPr>
            <w:tcW w:w="1082" w:type="dxa"/>
            <w:gridSpan w:val="2"/>
            <w:vAlign w:val="center"/>
          </w:tcPr>
          <w:p w:rsidR="00B47C41" w:rsidRPr="00B47C41" w:rsidRDefault="00B47C41" w:rsidP="00B47C41">
            <w:pPr>
              <w:contextualSpacing/>
              <w:jc w:val="center"/>
              <w:rPr>
                <w:rFonts w:ascii="GHEA Grapalat" w:hAnsi="GHEA Grapalat" w:cs="Sylfaen"/>
                <w:b/>
                <w:sz w:val="20"/>
                <w:szCs w:val="20"/>
              </w:rPr>
            </w:pPr>
            <w:r w:rsidRPr="00B47C41">
              <w:rPr>
                <w:rFonts w:ascii="GHEA Grapalat" w:hAnsi="GHEA Grapalat" w:cs="Sylfaen"/>
                <w:b/>
                <w:sz w:val="20"/>
                <w:szCs w:val="20"/>
              </w:rPr>
              <w:t>Քանակը</w:t>
            </w:r>
          </w:p>
        </w:tc>
        <w:tc>
          <w:tcPr>
            <w:tcW w:w="1844" w:type="dxa"/>
            <w:vAlign w:val="center"/>
          </w:tcPr>
          <w:p w:rsidR="00B47C41" w:rsidRPr="00B47C41" w:rsidRDefault="00B47C41" w:rsidP="00B47C41">
            <w:pPr>
              <w:contextualSpacing/>
              <w:jc w:val="center"/>
              <w:rPr>
                <w:rFonts w:ascii="GHEA Grapalat" w:hAnsi="GHEA Grapalat" w:cs="Sylfaen"/>
                <w:b/>
                <w:sz w:val="20"/>
                <w:szCs w:val="20"/>
              </w:rPr>
            </w:pPr>
            <w:r w:rsidRPr="00B47C41">
              <w:rPr>
                <w:rFonts w:ascii="GHEA Grapalat" w:hAnsi="GHEA Grapalat" w:cs="Sylfaen"/>
                <w:b/>
                <w:sz w:val="20"/>
                <w:szCs w:val="20"/>
              </w:rPr>
              <w:t>Նշանակությունը</w:t>
            </w:r>
          </w:p>
        </w:tc>
        <w:tc>
          <w:tcPr>
            <w:tcW w:w="1350" w:type="dxa"/>
            <w:vAlign w:val="center"/>
          </w:tcPr>
          <w:p w:rsidR="00B47C41" w:rsidRPr="00B47C41" w:rsidRDefault="00B47C41" w:rsidP="00B47C41">
            <w:pPr>
              <w:contextualSpacing/>
              <w:jc w:val="center"/>
              <w:rPr>
                <w:rFonts w:ascii="GHEA Grapalat" w:hAnsi="GHEA Grapalat" w:cs="Sylfaen"/>
                <w:b/>
                <w:sz w:val="20"/>
                <w:szCs w:val="20"/>
              </w:rPr>
            </w:pPr>
            <w:r w:rsidRPr="00B47C41">
              <w:rPr>
                <w:rFonts w:ascii="GHEA Grapalat" w:hAnsi="GHEA Grapalat" w:cs="Sylfaen"/>
                <w:b/>
                <w:sz w:val="20"/>
                <w:szCs w:val="20"/>
              </w:rPr>
              <w:t>Օդափոխություն</w:t>
            </w:r>
          </w:p>
        </w:tc>
        <w:tc>
          <w:tcPr>
            <w:tcW w:w="1260" w:type="dxa"/>
            <w:vAlign w:val="center"/>
          </w:tcPr>
          <w:p w:rsidR="00B47C41" w:rsidRPr="00B47C41" w:rsidRDefault="00B47C41" w:rsidP="00B47C41">
            <w:pPr>
              <w:contextualSpacing/>
              <w:jc w:val="center"/>
              <w:rPr>
                <w:rFonts w:ascii="GHEA Grapalat" w:hAnsi="GHEA Grapalat" w:cs="Sylfaen"/>
                <w:b/>
                <w:sz w:val="20"/>
                <w:szCs w:val="20"/>
              </w:rPr>
            </w:pPr>
            <w:r w:rsidRPr="00B47C41">
              <w:rPr>
                <w:rFonts w:ascii="GHEA Grapalat" w:hAnsi="GHEA Grapalat" w:cs="Sylfaen"/>
                <w:b/>
                <w:sz w:val="20"/>
                <w:szCs w:val="20"/>
              </w:rPr>
              <w:t>Բնական գազեր</w:t>
            </w:r>
          </w:p>
        </w:tc>
        <w:tc>
          <w:tcPr>
            <w:tcW w:w="2306" w:type="dxa"/>
            <w:vAlign w:val="center"/>
          </w:tcPr>
          <w:p w:rsidR="00B47C41" w:rsidRPr="00B47C41" w:rsidRDefault="00B47C41" w:rsidP="00B47C41">
            <w:pPr>
              <w:contextualSpacing/>
              <w:jc w:val="center"/>
              <w:rPr>
                <w:rFonts w:ascii="GHEA Grapalat" w:hAnsi="GHEA Grapalat" w:cs="Sylfaen"/>
                <w:b/>
                <w:sz w:val="20"/>
                <w:szCs w:val="20"/>
              </w:rPr>
            </w:pPr>
            <w:r w:rsidRPr="00B47C41">
              <w:rPr>
                <w:rFonts w:ascii="GHEA Grapalat" w:hAnsi="GHEA Grapalat" w:cs="Sylfaen"/>
                <w:b/>
                <w:sz w:val="20"/>
                <w:szCs w:val="20"/>
              </w:rPr>
              <w:t>Ծանոթագրություն</w:t>
            </w: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w:t>
            </w:r>
          </w:p>
        </w:tc>
        <w:tc>
          <w:tcPr>
            <w:tcW w:w="1989"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Անհետաձգելի դեպքերի (շտապ օգնության մեքենայի) մուտք նախամուտքով (տամբուր</w:t>
            </w:r>
            <w:r w:rsidRPr="00B47C41">
              <w:rPr>
                <w:rFonts w:ascii="GHEA Grapalat" w:hAnsi="GHEA Grapalat"/>
                <w:sz w:val="20"/>
                <w:szCs w:val="20"/>
              </w:rPr>
              <w:t>)</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Նախամուտքը հնարավոր է տեղադրված լինի շենքից դուրս, մինչև 10 քմ, պետք է ունենա պատգարակների կայանատեղ, նախասրահ 10 անձի համար Ոչ պակաս 15 քմ</w:t>
            </w:r>
          </w:p>
        </w:tc>
        <w:tc>
          <w:tcPr>
            <w:tcW w:w="1350" w:type="dxa"/>
            <w:vAlign w:val="center"/>
          </w:tcPr>
          <w:p w:rsidR="00B47C41" w:rsidRPr="00B47C41" w:rsidRDefault="00B47C41" w:rsidP="00B47C41">
            <w:pPr>
              <w:contextualSpacing/>
              <w:jc w:val="both"/>
              <w:rPr>
                <w:rFonts w:ascii="GHEA Grapalat" w:hAnsi="GHEA Grapalat" w:cs="Sylfaen"/>
                <w:sz w:val="20"/>
                <w:szCs w:val="20"/>
              </w:rPr>
            </w:pPr>
          </w:p>
        </w:tc>
        <w:tc>
          <w:tcPr>
            <w:tcW w:w="1260" w:type="dxa"/>
            <w:vAlign w:val="center"/>
          </w:tcPr>
          <w:p w:rsidR="00B47C41" w:rsidRPr="00B47C41" w:rsidRDefault="00B47C41" w:rsidP="00B47C41">
            <w:pPr>
              <w:contextualSpacing/>
              <w:jc w:val="both"/>
              <w:rPr>
                <w:rFonts w:ascii="GHEA Grapalat" w:hAnsi="GHEA Grapalat" w:cs="Sylfaen"/>
                <w:sz w:val="20"/>
                <w:szCs w:val="20"/>
              </w:rPr>
            </w:pPr>
          </w:p>
        </w:tc>
        <w:tc>
          <w:tcPr>
            <w:tcW w:w="2306" w:type="dxa"/>
            <w:vAlign w:val="center"/>
          </w:tcPr>
          <w:p w:rsidR="00B47C41" w:rsidRPr="00B47C41" w:rsidRDefault="00B47C41" w:rsidP="00B47C41">
            <w:pPr>
              <w:contextualSpacing/>
              <w:jc w:val="both"/>
              <w:rPr>
                <w:rFonts w:ascii="GHEA Grapalat" w:hAnsi="GHEA Grapalat" w:cs="Sylfaen"/>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2</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Սպասասրահ</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 xml:space="preserve">Հիվանդների հարազատների համար՝ </w:t>
            </w:r>
            <w:r w:rsidRPr="00B47C41">
              <w:rPr>
                <w:rFonts w:ascii="GHEA Grapalat" w:hAnsi="GHEA Grapalat"/>
                <w:sz w:val="20"/>
                <w:szCs w:val="20"/>
              </w:rPr>
              <w:t xml:space="preserve"> </w:t>
            </w:r>
            <w:r w:rsidRPr="00B47C41">
              <w:rPr>
                <w:rFonts w:ascii="GHEA Grapalat" w:hAnsi="GHEA Grapalat" w:cs="Sylfaen"/>
                <w:sz w:val="20"/>
                <w:szCs w:val="20"/>
              </w:rPr>
              <w:t>ոչ պակաս 20 քմ</w:t>
            </w:r>
          </w:p>
        </w:tc>
        <w:tc>
          <w:tcPr>
            <w:tcW w:w="1350" w:type="dxa"/>
            <w:vAlign w:val="center"/>
          </w:tcPr>
          <w:p w:rsidR="00B47C41" w:rsidRPr="00B47C41" w:rsidRDefault="00B47C41" w:rsidP="00B47C41">
            <w:pPr>
              <w:contextualSpacing/>
              <w:jc w:val="both"/>
              <w:rPr>
                <w:rFonts w:ascii="GHEA Grapalat" w:hAnsi="GHEA Grapalat" w:cs="Sylfaen"/>
                <w:sz w:val="20"/>
                <w:szCs w:val="20"/>
              </w:rPr>
            </w:pPr>
          </w:p>
        </w:tc>
        <w:tc>
          <w:tcPr>
            <w:tcW w:w="1260" w:type="dxa"/>
            <w:vAlign w:val="center"/>
          </w:tcPr>
          <w:p w:rsidR="00B47C41" w:rsidRPr="00B47C41" w:rsidRDefault="00B47C41" w:rsidP="00B47C41">
            <w:pPr>
              <w:contextualSpacing/>
              <w:jc w:val="both"/>
              <w:rPr>
                <w:rFonts w:ascii="GHEA Grapalat" w:hAnsi="GHEA Grapalat" w:cs="Sylfaen"/>
                <w:sz w:val="20"/>
                <w:szCs w:val="20"/>
              </w:rPr>
            </w:pPr>
          </w:p>
        </w:tc>
        <w:tc>
          <w:tcPr>
            <w:tcW w:w="2306" w:type="dxa"/>
            <w:vAlign w:val="center"/>
          </w:tcPr>
          <w:p w:rsidR="00B47C41" w:rsidRPr="00B47C41" w:rsidRDefault="00B47C41" w:rsidP="00B47C41">
            <w:pPr>
              <w:contextualSpacing/>
              <w:jc w:val="both"/>
              <w:rPr>
                <w:rFonts w:ascii="GHEA Grapalat" w:hAnsi="GHEA Grapalat" w:cs="Sylfaen"/>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3</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Հիվանդանոցի ընդունարան/</w:t>
            </w:r>
          </w:p>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տեղեկատու</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lang w:val="hy-AM"/>
              </w:rPr>
            </w:pPr>
            <w:r w:rsidRPr="00B47C41">
              <w:rPr>
                <w:rFonts w:ascii="GHEA Grapalat" w:hAnsi="GHEA Grapalat"/>
                <w:sz w:val="20"/>
                <w:szCs w:val="20"/>
              </w:rPr>
              <w:t>Պացիենտների ընդունման համար</w:t>
            </w:r>
            <w:r w:rsidRPr="00B47C41">
              <w:rPr>
                <w:rFonts w:ascii="GHEA Grapalat" w:hAnsi="GHEA Grapalat"/>
                <w:sz w:val="20"/>
                <w:szCs w:val="20"/>
                <w:lang w:val="hy-AM"/>
              </w:rPr>
              <w:t xml:space="preserve">՝ </w:t>
            </w:r>
            <w:r w:rsidRPr="00B47C41">
              <w:rPr>
                <w:rFonts w:ascii="GHEA Grapalat" w:hAnsi="GHEA Grapalat" w:cs="Sylfaen"/>
                <w:sz w:val="20"/>
                <w:szCs w:val="20"/>
              </w:rPr>
              <w:t xml:space="preserve"> Ոչ պակաս 20 քմ</w:t>
            </w:r>
          </w:p>
        </w:tc>
        <w:tc>
          <w:tcPr>
            <w:tcW w:w="1350" w:type="dxa"/>
            <w:vAlign w:val="center"/>
          </w:tcPr>
          <w:p w:rsidR="00B47C41" w:rsidRPr="00B47C41" w:rsidRDefault="00B47C41" w:rsidP="00B47C41">
            <w:pPr>
              <w:contextualSpacing/>
              <w:jc w:val="both"/>
              <w:rPr>
                <w:rFonts w:ascii="GHEA Grapalat" w:hAnsi="GHEA Grapalat"/>
                <w:sz w:val="20"/>
                <w:szCs w:val="20"/>
              </w:rPr>
            </w:pPr>
          </w:p>
        </w:tc>
        <w:tc>
          <w:tcPr>
            <w:tcW w:w="1260" w:type="dxa"/>
            <w:vAlign w:val="center"/>
          </w:tcPr>
          <w:p w:rsidR="00B47C41" w:rsidRPr="00B47C41" w:rsidRDefault="00B47C41" w:rsidP="00B47C41">
            <w:pPr>
              <w:contextualSpacing/>
              <w:jc w:val="both"/>
              <w:rPr>
                <w:rFonts w:ascii="GHEA Grapalat" w:hAnsi="GHEA Grapalat"/>
                <w:sz w:val="20"/>
                <w:szCs w:val="20"/>
              </w:rPr>
            </w:pPr>
          </w:p>
        </w:tc>
        <w:tc>
          <w:tcPr>
            <w:tcW w:w="2306" w:type="dxa"/>
            <w:vAlign w:val="center"/>
          </w:tcPr>
          <w:p w:rsidR="00B47C41" w:rsidRPr="00B47C41" w:rsidRDefault="00B47C41" w:rsidP="00B47C41">
            <w:pPr>
              <w:contextualSpacing/>
              <w:jc w:val="both"/>
              <w:rPr>
                <w:rFonts w:ascii="GHEA Grapalat" w:hAnsi="GHEA Grapalat"/>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4</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Մեկուսարան</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20 քմ՝ նախամուտքով և սանհանգույցով/ դեպի դուրս դռնով, առանձին մուտքով՝ ընդունարանին կից</w:t>
            </w:r>
          </w:p>
        </w:tc>
        <w:tc>
          <w:tcPr>
            <w:tcW w:w="1350"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Թթվածին, օդ, վակում</w:t>
            </w:r>
          </w:p>
        </w:tc>
        <w:tc>
          <w:tcPr>
            <w:tcW w:w="2306" w:type="dxa"/>
            <w:vAlign w:val="center"/>
          </w:tcPr>
          <w:p w:rsidR="00B47C41" w:rsidRPr="00B47C41" w:rsidRDefault="00B47C41" w:rsidP="00B47C41">
            <w:pPr>
              <w:contextualSpacing/>
              <w:jc w:val="both"/>
              <w:rPr>
                <w:rFonts w:ascii="GHEA Grapalat" w:hAnsi="GHEA Grapalat"/>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ru-RU"/>
              </w:rPr>
            </w:pPr>
            <w:r w:rsidRPr="00B47C41">
              <w:rPr>
                <w:rFonts w:ascii="GHEA Grapalat" w:hAnsi="GHEA Grapalat"/>
                <w:sz w:val="20"/>
                <w:szCs w:val="20"/>
                <w:lang w:val="ru-RU"/>
              </w:rPr>
              <w:t>5</w:t>
            </w:r>
          </w:p>
        </w:tc>
        <w:tc>
          <w:tcPr>
            <w:tcW w:w="1989"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Ընդունարանի բաժնի վարիչի սենյակ</w:t>
            </w:r>
          </w:p>
        </w:tc>
        <w:tc>
          <w:tcPr>
            <w:tcW w:w="1082" w:type="dxa"/>
            <w:gridSpan w:val="2"/>
            <w:vAlign w:val="center"/>
          </w:tcPr>
          <w:p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Ոչ պակաս 12 քմ</w:t>
            </w:r>
          </w:p>
        </w:tc>
        <w:tc>
          <w:tcPr>
            <w:tcW w:w="1350" w:type="dxa"/>
            <w:vAlign w:val="center"/>
          </w:tcPr>
          <w:p w:rsidR="00B47C41" w:rsidRPr="00B47C41" w:rsidRDefault="00B47C41" w:rsidP="00B47C41">
            <w:pPr>
              <w:contextualSpacing/>
              <w:jc w:val="both"/>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jc w:val="both"/>
              <w:rPr>
                <w:rFonts w:ascii="GHEA Grapalat" w:hAnsi="GHEA Grapalat"/>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6</w:t>
            </w:r>
          </w:p>
        </w:tc>
        <w:tc>
          <w:tcPr>
            <w:tcW w:w="1989"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Ընդունարանի բժշկական  աշխատակազմի  սենյակ</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Նախատեսված ընդունարանի բժշկի համար: Կարող է տեղակայված լինել գրանցման սեղանի հետնամասում՝ ոչ պակաս 20 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5E6BD8"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7</w:t>
            </w:r>
          </w:p>
        </w:tc>
        <w:tc>
          <w:tcPr>
            <w:tcW w:w="1989"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Ավագ բուժքրոջ սենյակ՝ պահեստով</w:t>
            </w:r>
          </w:p>
        </w:tc>
        <w:tc>
          <w:tcPr>
            <w:tcW w:w="1082" w:type="dxa"/>
            <w:gridSpan w:val="2"/>
            <w:vAlign w:val="center"/>
          </w:tcPr>
          <w:p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Ոչ պակաս 20 քմ (12քմ +8 քմ)</w:t>
            </w:r>
          </w:p>
        </w:tc>
        <w:tc>
          <w:tcPr>
            <w:tcW w:w="1350" w:type="dxa"/>
            <w:vAlign w:val="center"/>
          </w:tcPr>
          <w:p w:rsidR="00B47C41" w:rsidRPr="00B47C41" w:rsidRDefault="00B47C41" w:rsidP="00B47C41">
            <w:pPr>
              <w:contextualSpacing/>
              <w:rPr>
                <w:rFonts w:ascii="GHEA Grapalat" w:hAnsi="GHEA Grapalat" w:cs="Sylfaen"/>
                <w:sz w:val="20"/>
                <w:szCs w:val="20"/>
                <w:lang w:val="hy-AM"/>
              </w:rPr>
            </w:pPr>
          </w:p>
        </w:tc>
        <w:tc>
          <w:tcPr>
            <w:tcW w:w="1260" w:type="dxa"/>
            <w:vAlign w:val="center"/>
          </w:tcPr>
          <w:p w:rsidR="00B47C41" w:rsidRPr="00B47C41" w:rsidRDefault="00B47C41" w:rsidP="00B47C41">
            <w:pPr>
              <w:contextualSpacing/>
              <w:rPr>
                <w:rFonts w:ascii="GHEA Grapalat" w:hAnsi="GHEA Grapalat" w:cs="Sylfaen"/>
                <w:sz w:val="20"/>
                <w:szCs w:val="20"/>
                <w:lang w:val="hy-AM"/>
              </w:rPr>
            </w:pPr>
          </w:p>
        </w:tc>
        <w:tc>
          <w:tcPr>
            <w:tcW w:w="2306" w:type="dxa"/>
            <w:vAlign w:val="center"/>
          </w:tcPr>
          <w:p w:rsidR="00B47C41" w:rsidRPr="00B47C41" w:rsidRDefault="00B47C41" w:rsidP="00B47C41">
            <w:pPr>
              <w:contextualSpacing/>
              <w:rPr>
                <w:rFonts w:ascii="GHEA Grapalat" w:hAnsi="GHEA Grapalat" w:cs="Sylfaen"/>
                <w:sz w:val="20"/>
                <w:szCs w:val="20"/>
                <w:lang w:val="hy-AM"/>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lastRenderedPageBreak/>
              <w:t>8</w:t>
            </w:r>
          </w:p>
          <w:p w:rsidR="00B47C41" w:rsidRPr="00B47C41" w:rsidRDefault="00B47C41" w:rsidP="00B47C41">
            <w:pPr>
              <w:tabs>
                <w:tab w:val="left" w:pos="709"/>
              </w:tabs>
              <w:contextualSpacing/>
              <w:rPr>
                <w:rFonts w:ascii="GHEA Grapalat" w:hAnsi="GHEA Grapalat"/>
                <w:sz w:val="20"/>
                <w:szCs w:val="20"/>
              </w:rPr>
            </w:pP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Անձնակազմի սենյակ</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Նախատեսված միջին բուժաշխատողների համար՝ ոչ պակաս 1</w:t>
            </w:r>
            <w:r w:rsidRPr="00B47C41">
              <w:rPr>
                <w:rFonts w:ascii="GHEA Grapalat" w:hAnsi="GHEA Grapalat" w:cs="Sylfaen"/>
                <w:sz w:val="20"/>
                <w:szCs w:val="20"/>
                <w:lang w:val="hy-AM"/>
              </w:rPr>
              <w:t>4</w:t>
            </w:r>
            <w:r w:rsidRPr="00B47C41">
              <w:rPr>
                <w:rFonts w:ascii="GHEA Grapalat" w:hAnsi="GHEA Grapalat" w:cs="Sylfaen"/>
                <w:sz w:val="20"/>
                <w:szCs w:val="20"/>
              </w:rPr>
              <w:t xml:space="preserve"> 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9</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Անձնակազմի սենյակ</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 xml:space="preserve">Նախատեսված կրտսեր բուժաշխատողների համար՝ ոչ պակաս </w:t>
            </w:r>
            <w:r w:rsidRPr="00B47C41">
              <w:rPr>
                <w:rFonts w:ascii="GHEA Grapalat" w:hAnsi="GHEA Grapalat" w:cs="Sylfaen"/>
                <w:sz w:val="20"/>
                <w:szCs w:val="20"/>
                <w:lang w:val="hy-AM"/>
              </w:rPr>
              <w:t>10</w:t>
            </w:r>
            <w:r w:rsidRPr="00B47C41">
              <w:rPr>
                <w:rFonts w:ascii="GHEA Grapalat" w:hAnsi="GHEA Grapalat" w:cs="Sylfaen"/>
                <w:sz w:val="20"/>
                <w:szCs w:val="20"/>
              </w:rPr>
              <w:t xml:space="preserve"> 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rPr>
          <w:trHeight w:val="694"/>
        </w:trPr>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10</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lang w:val="hy-AM"/>
              </w:rPr>
              <w:t xml:space="preserve">Պացիետի </w:t>
            </w:r>
            <w:r w:rsidRPr="00B47C41">
              <w:rPr>
                <w:rFonts w:ascii="GHEA Grapalat" w:hAnsi="GHEA Grapalat" w:cs="Sylfaen"/>
                <w:sz w:val="20"/>
                <w:szCs w:val="20"/>
              </w:rPr>
              <w:t>հետազոտման սենյակ</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Պացիենտի հետազոտման և անհետաձգելի դեպքերում բժշկական միջամտության համար</w:t>
            </w:r>
            <w:r w:rsidRPr="00B47C41">
              <w:rPr>
                <w:rFonts w:ascii="GHEA Grapalat" w:hAnsi="GHEA Grapalat"/>
                <w:sz w:val="20"/>
                <w:szCs w:val="20"/>
              </w:rPr>
              <w:t>՝</w:t>
            </w:r>
            <w:r w:rsidRPr="00B47C41">
              <w:rPr>
                <w:rFonts w:ascii="GHEA Grapalat" w:hAnsi="GHEA Grapalat" w:cs="Sylfaen"/>
                <w:sz w:val="20"/>
                <w:szCs w:val="20"/>
              </w:rPr>
              <w:t xml:space="preserve"> ոչ պակաս </w:t>
            </w:r>
            <w:r w:rsidRPr="00B47C41">
              <w:rPr>
                <w:rFonts w:ascii="GHEA Grapalat" w:hAnsi="GHEA Grapalat"/>
                <w:sz w:val="20"/>
                <w:szCs w:val="20"/>
              </w:rPr>
              <w:t xml:space="preserve">18 </w:t>
            </w:r>
            <w:r w:rsidRPr="00B47C41">
              <w:rPr>
                <w:rFonts w:ascii="GHEA Grapalat" w:hAnsi="GHEA Grapalat" w:cs="Sylfaen"/>
                <w:sz w:val="20"/>
                <w:szCs w:val="20"/>
              </w:rPr>
              <w:t>քմ</w:t>
            </w:r>
          </w:p>
        </w:tc>
        <w:tc>
          <w:tcPr>
            <w:tcW w:w="1350"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vAlign w:val="center"/>
          </w:tcPr>
          <w:p w:rsidR="00B47C41" w:rsidRPr="00B47C41" w:rsidRDefault="00B47C41" w:rsidP="00B47C41">
            <w:pPr>
              <w:contextualSpacing/>
              <w:jc w:val="both"/>
              <w:rPr>
                <w:rFonts w:ascii="GHEA Grapalat" w:hAnsi="GHEA Grapalat" w:cs="Sylfaen"/>
                <w:sz w:val="20"/>
                <w:szCs w:val="20"/>
                <w:highlight w:val="yellow"/>
              </w:rPr>
            </w:pPr>
          </w:p>
        </w:tc>
        <w:tc>
          <w:tcPr>
            <w:tcW w:w="2306" w:type="dxa"/>
            <w:vAlign w:val="center"/>
          </w:tcPr>
          <w:p w:rsidR="00B47C41" w:rsidRPr="00B47C41" w:rsidRDefault="00B47C41" w:rsidP="00B47C41">
            <w:pPr>
              <w:contextualSpacing/>
              <w:jc w:val="both"/>
              <w:rPr>
                <w:rFonts w:ascii="GHEA Grapalat" w:hAnsi="GHEA Grapalat" w:cs="Sylfaen"/>
                <w:color w:val="000000" w:themeColor="text1"/>
                <w:sz w:val="20"/>
                <w:szCs w:val="20"/>
                <w:highlight w:val="yellow"/>
              </w:rPr>
            </w:pPr>
            <w:r w:rsidRPr="00B47C41">
              <w:rPr>
                <w:rFonts w:ascii="GHEA Grapalat" w:hAnsi="GHEA Grapalat" w:cs="Arial"/>
                <w:color w:val="000000" w:themeColor="text1"/>
                <w:sz w:val="20"/>
                <w:szCs w:val="20"/>
              </w:rPr>
              <w:t>Համակարգը ապահովված լինի ֆիլտրով/զտիչով</w:t>
            </w: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11</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Գիպսային վիրակապարան</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20 քմ, ներառյալ գիպսային նյութերի պահեստ</w:t>
            </w:r>
          </w:p>
        </w:tc>
        <w:tc>
          <w:tcPr>
            <w:tcW w:w="1350"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Թթվածին, օդ, վակում</w:t>
            </w:r>
          </w:p>
        </w:tc>
        <w:tc>
          <w:tcPr>
            <w:tcW w:w="2306"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Լայնությունը ոչ պակաս քան 3.5-4 մ</w:t>
            </w: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lang w:val="hy-AM"/>
              </w:rPr>
              <w:t>12</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Սանմշակման սենյակ</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10 քմ՝ սանհանգույցով և ցնցուղարանով</w:t>
            </w:r>
          </w:p>
        </w:tc>
        <w:tc>
          <w:tcPr>
            <w:tcW w:w="1350" w:type="dxa"/>
            <w:vAlign w:val="center"/>
          </w:tcPr>
          <w:p w:rsidR="00B47C41" w:rsidRPr="00B47C41" w:rsidRDefault="00B47C41" w:rsidP="00B47C41">
            <w:pPr>
              <w:contextualSpacing/>
              <w:jc w:val="both"/>
              <w:rPr>
                <w:rFonts w:ascii="GHEA Grapalat" w:hAnsi="GHEA Grapalat" w:cs="Sylfaen"/>
                <w:sz w:val="20"/>
                <w:szCs w:val="20"/>
              </w:rPr>
            </w:pPr>
          </w:p>
        </w:tc>
        <w:tc>
          <w:tcPr>
            <w:tcW w:w="1260" w:type="dxa"/>
            <w:vAlign w:val="center"/>
          </w:tcPr>
          <w:p w:rsidR="00B47C41" w:rsidRPr="00B47C41" w:rsidRDefault="00B47C41" w:rsidP="00B47C41">
            <w:pPr>
              <w:contextualSpacing/>
              <w:jc w:val="both"/>
              <w:rPr>
                <w:rFonts w:ascii="GHEA Grapalat" w:hAnsi="GHEA Grapalat" w:cs="Sylfaen"/>
                <w:sz w:val="20"/>
                <w:szCs w:val="20"/>
              </w:rPr>
            </w:pPr>
          </w:p>
        </w:tc>
        <w:tc>
          <w:tcPr>
            <w:tcW w:w="2306" w:type="dxa"/>
            <w:vAlign w:val="center"/>
          </w:tcPr>
          <w:p w:rsidR="00B47C41" w:rsidRPr="00B47C41" w:rsidRDefault="00B47C41" w:rsidP="00B47C41">
            <w:pPr>
              <w:contextualSpacing/>
              <w:jc w:val="both"/>
              <w:rPr>
                <w:rFonts w:ascii="GHEA Grapalat" w:hAnsi="GHEA Grapalat" w:cs="Sylfaen"/>
                <w:sz w:val="20"/>
                <w:szCs w:val="20"/>
              </w:rPr>
            </w:pPr>
          </w:p>
        </w:tc>
      </w:tr>
      <w:tr w:rsidR="00B47C41" w:rsidRPr="005E6BD8"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1</w:t>
            </w:r>
            <w:r w:rsidRPr="00B47C41">
              <w:rPr>
                <w:rFonts w:ascii="GHEA Grapalat" w:hAnsi="GHEA Grapalat"/>
                <w:sz w:val="20"/>
                <w:szCs w:val="20"/>
                <w:lang w:val="hy-AM"/>
              </w:rPr>
              <w:t>3</w:t>
            </w:r>
          </w:p>
        </w:tc>
        <w:tc>
          <w:tcPr>
            <w:tcW w:w="1989"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Ընդունման-զննման բոքս երեխաների համար</w:t>
            </w:r>
          </w:p>
        </w:tc>
        <w:tc>
          <w:tcPr>
            <w:tcW w:w="1082" w:type="dxa"/>
            <w:gridSpan w:val="2"/>
            <w:vAlign w:val="center"/>
          </w:tcPr>
          <w:p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Ոչ պակաս 15 քմ, առանձին մուտքով՝ հոսքերը չխաչվելու նպատակով</w:t>
            </w:r>
          </w:p>
        </w:tc>
        <w:tc>
          <w:tcPr>
            <w:tcW w:w="1350" w:type="dxa"/>
            <w:vAlign w:val="center"/>
          </w:tcPr>
          <w:p w:rsidR="00B47C41" w:rsidRPr="00B47C41" w:rsidRDefault="00B47C41" w:rsidP="00B47C41">
            <w:pPr>
              <w:contextualSpacing/>
              <w:jc w:val="both"/>
              <w:rPr>
                <w:rFonts w:ascii="GHEA Grapalat" w:hAnsi="GHEA Grapalat" w:cs="Sylfaen"/>
                <w:sz w:val="20"/>
                <w:szCs w:val="20"/>
                <w:lang w:val="hy-AM"/>
              </w:rPr>
            </w:pPr>
          </w:p>
        </w:tc>
        <w:tc>
          <w:tcPr>
            <w:tcW w:w="1260" w:type="dxa"/>
            <w:vAlign w:val="center"/>
          </w:tcPr>
          <w:p w:rsidR="00B47C41" w:rsidRPr="00B47C41" w:rsidRDefault="00B47C41" w:rsidP="00B47C41">
            <w:pPr>
              <w:contextualSpacing/>
              <w:jc w:val="both"/>
              <w:rPr>
                <w:rFonts w:ascii="GHEA Grapalat" w:hAnsi="GHEA Grapalat" w:cs="Sylfaen"/>
                <w:sz w:val="20"/>
                <w:szCs w:val="20"/>
                <w:lang w:val="hy-AM"/>
              </w:rPr>
            </w:pPr>
          </w:p>
        </w:tc>
        <w:tc>
          <w:tcPr>
            <w:tcW w:w="2306" w:type="dxa"/>
            <w:vAlign w:val="center"/>
          </w:tcPr>
          <w:p w:rsidR="00B47C41" w:rsidRPr="00B47C41" w:rsidRDefault="00B47C41" w:rsidP="00B47C41">
            <w:pPr>
              <w:contextualSpacing/>
              <w:jc w:val="both"/>
              <w:rPr>
                <w:rFonts w:ascii="GHEA Grapalat" w:hAnsi="GHEA Grapalat" w:cs="Sylfaen"/>
                <w:sz w:val="20"/>
                <w:szCs w:val="20"/>
                <w:lang w:val="hy-AM"/>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1</w:t>
            </w:r>
            <w:r w:rsidRPr="00B47C41">
              <w:rPr>
                <w:rFonts w:ascii="GHEA Grapalat" w:hAnsi="GHEA Grapalat"/>
                <w:sz w:val="20"/>
                <w:szCs w:val="20"/>
                <w:lang w:val="hy-AM"/>
              </w:rPr>
              <w:t>4</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Նախամուտք</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highlight w:val="yellow"/>
              </w:rPr>
            </w:pPr>
            <w:r w:rsidRPr="00B47C41">
              <w:rPr>
                <w:rFonts w:ascii="GHEA Grapalat" w:hAnsi="GHEA Grapalat" w:cs="Sylfaen"/>
                <w:sz w:val="20"/>
                <w:szCs w:val="20"/>
              </w:rPr>
              <w:t xml:space="preserve">Նախատեսված է հիվանդների նախնական զննման և ֆիլտրման համար՝ </w:t>
            </w:r>
            <w:r w:rsidRPr="00B47C41">
              <w:rPr>
                <w:rFonts w:ascii="GHEA Grapalat" w:hAnsi="GHEA Grapalat"/>
                <w:sz w:val="20"/>
                <w:szCs w:val="20"/>
              </w:rPr>
              <w:t xml:space="preserve"> </w:t>
            </w:r>
            <w:r w:rsidRPr="00B47C41">
              <w:rPr>
                <w:rFonts w:ascii="GHEA Grapalat" w:hAnsi="GHEA Grapalat" w:cs="Sylfaen"/>
                <w:sz w:val="20"/>
                <w:szCs w:val="20"/>
              </w:rPr>
              <w:t>ոչ պակաս 20 քմ</w:t>
            </w:r>
          </w:p>
        </w:tc>
        <w:tc>
          <w:tcPr>
            <w:tcW w:w="1350" w:type="dxa"/>
            <w:vAlign w:val="center"/>
          </w:tcPr>
          <w:p w:rsidR="00B47C41" w:rsidRPr="00B47C41" w:rsidRDefault="00B47C41" w:rsidP="00B47C41">
            <w:pPr>
              <w:contextualSpacing/>
              <w:jc w:val="both"/>
              <w:rPr>
                <w:rFonts w:ascii="GHEA Grapalat" w:hAnsi="GHEA Grapalat" w:cs="Sylfaen"/>
                <w:sz w:val="20"/>
                <w:szCs w:val="20"/>
              </w:rPr>
            </w:pPr>
          </w:p>
        </w:tc>
        <w:tc>
          <w:tcPr>
            <w:tcW w:w="1260" w:type="dxa"/>
            <w:vAlign w:val="center"/>
          </w:tcPr>
          <w:p w:rsidR="00B47C41" w:rsidRPr="00B47C41" w:rsidRDefault="00B47C41" w:rsidP="00B47C41">
            <w:pPr>
              <w:contextualSpacing/>
              <w:jc w:val="both"/>
              <w:rPr>
                <w:rFonts w:ascii="GHEA Grapalat" w:hAnsi="GHEA Grapalat" w:cs="Sylfaen"/>
                <w:sz w:val="20"/>
                <w:szCs w:val="20"/>
              </w:rPr>
            </w:pPr>
          </w:p>
        </w:tc>
        <w:tc>
          <w:tcPr>
            <w:tcW w:w="2306" w:type="dxa"/>
            <w:vAlign w:val="center"/>
          </w:tcPr>
          <w:p w:rsidR="00B47C41" w:rsidRPr="00B47C41" w:rsidRDefault="00B47C41" w:rsidP="00B47C41">
            <w:pPr>
              <w:contextualSpacing/>
              <w:jc w:val="both"/>
              <w:rPr>
                <w:rFonts w:ascii="GHEA Grapalat" w:hAnsi="GHEA Grapalat" w:cs="Sylfaen"/>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1</w:t>
            </w:r>
            <w:r w:rsidRPr="00B47C41">
              <w:rPr>
                <w:rFonts w:ascii="GHEA Grapalat" w:hAnsi="GHEA Grapalat"/>
                <w:sz w:val="20"/>
                <w:szCs w:val="20"/>
                <w:lang w:val="hy-AM"/>
              </w:rPr>
              <w:t>5</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Անհետաձգելի բժշկական օգնության սրահ</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Վեց հիվանդի տեղով, քույրական պոստով՝ ոչ պակաս 90 քմ</w:t>
            </w:r>
          </w:p>
        </w:tc>
        <w:tc>
          <w:tcPr>
            <w:tcW w:w="1350"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Թթվածին, օդ, վակում</w:t>
            </w:r>
          </w:p>
        </w:tc>
        <w:tc>
          <w:tcPr>
            <w:tcW w:w="2306" w:type="dxa"/>
            <w:vMerge w:val="restart"/>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Անհետաձգելի բժշկական օգնության սրահը կարող է նախատեսվել նաև ընդհանուր՝ շարժական կոնստրուկցիաներով՝  առանձնացված 3 հատվածի:</w:t>
            </w: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1</w:t>
            </w:r>
            <w:r w:rsidRPr="00B47C41">
              <w:rPr>
                <w:rFonts w:ascii="GHEA Grapalat" w:hAnsi="GHEA Grapalat"/>
                <w:sz w:val="20"/>
                <w:szCs w:val="20"/>
                <w:lang w:val="hy-AM"/>
              </w:rPr>
              <w:t>6</w:t>
            </w:r>
          </w:p>
        </w:tc>
        <w:tc>
          <w:tcPr>
            <w:tcW w:w="1989"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Անհետաձգելի բժշկական օգնության սրահ (մանկական)</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Երկու հիվանդի տեղով, քույրական պոստով՝ ոչ պակաս 30 քմ</w:t>
            </w:r>
          </w:p>
        </w:tc>
        <w:tc>
          <w:tcPr>
            <w:tcW w:w="1350"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Թթվածին, օդ, վակում</w:t>
            </w:r>
          </w:p>
        </w:tc>
        <w:tc>
          <w:tcPr>
            <w:tcW w:w="2306" w:type="dxa"/>
            <w:vMerge/>
            <w:vAlign w:val="center"/>
          </w:tcPr>
          <w:p w:rsidR="00B47C41" w:rsidRPr="00B47C41" w:rsidRDefault="00B47C41" w:rsidP="00B47C41">
            <w:pPr>
              <w:contextualSpacing/>
              <w:jc w:val="both"/>
              <w:rPr>
                <w:rFonts w:ascii="GHEA Grapalat" w:hAnsi="GHEA Grapalat" w:cs="Sylfaen"/>
                <w:sz w:val="20"/>
                <w:szCs w:val="20"/>
              </w:rPr>
            </w:pPr>
          </w:p>
        </w:tc>
      </w:tr>
      <w:tr w:rsidR="00B47C41" w:rsidRPr="00B47C41" w:rsidTr="00B47C41">
        <w:trPr>
          <w:trHeight w:val="431"/>
        </w:trPr>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1</w:t>
            </w:r>
            <w:r w:rsidRPr="00B47C41">
              <w:rPr>
                <w:rFonts w:ascii="GHEA Grapalat" w:hAnsi="GHEA Grapalat"/>
                <w:sz w:val="20"/>
                <w:szCs w:val="20"/>
                <w:lang w:val="hy-AM"/>
              </w:rPr>
              <w:t>7</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Մեկուսարան</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20 քմ՝ նախամուտքով և սանհանգույցով/ դեպի դուրս դռնով, առանձին մուտքով՝ ընդունարանին կից</w:t>
            </w:r>
          </w:p>
        </w:tc>
        <w:tc>
          <w:tcPr>
            <w:tcW w:w="1350"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Թթվածին, օդ, վակում</w:t>
            </w:r>
          </w:p>
        </w:tc>
        <w:tc>
          <w:tcPr>
            <w:tcW w:w="2306" w:type="dxa"/>
            <w:vAlign w:val="center"/>
          </w:tcPr>
          <w:p w:rsidR="00B47C41" w:rsidRPr="00B47C41" w:rsidRDefault="00B47C41" w:rsidP="00B47C41">
            <w:pPr>
              <w:contextualSpacing/>
              <w:rPr>
                <w:rFonts w:ascii="GHEA Grapalat" w:hAnsi="GHEA Grapalat" w:cs="Sylfaen"/>
                <w:sz w:val="20"/>
                <w:szCs w:val="20"/>
                <w:highlight w:val="yellow"/>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lastRenderedPageBreak/>
              <w:t>1</w:t>
            </w:r>
            <w:r w:rsidRPr="00B47C41">
              <w:rPr>
                <w:rFonts w:ascii="GHEA Grapalat" w:hAnsi="GHEA Grapalat"/>
                <w:sz w:val="20"/>
                <w:szCs w:val="20"/>
                <w:lang w:val="hy-AM"/>
              </w:rPr>
              <w:t>8</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Մաքուր պարագաներ</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1</w:t>
            </w:r>
            <w:r w:rsidRPr="00B47C41">
              <w:rPr>
                <w:rFonts w:ascii="GHEA Grapalat" w:hAnsi="GHEA Grapalat"/>
                <w:sz w:val="20"/>
                <w:szCs w:val="20"/>
                <w:lang w:val="hy-AM"/>
              </w:rPr>
              <w:t>9</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Կեղտոտ պարագաներ</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20</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Թափոններ</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lang w:val="hy-AM"/>
              </w:rPr>
            </w:pPr>
            <w:r w:rsidRPr="00B47C41">
              <w:rPr>
                <w:rFonts w:ascii="GHEA Grapalat" w:hAnsi="GHEA Grapalat" w:cs="Sylfaen"/>
                <w:sz w:val="20"/>
                <w:szCs w:val="20"/>
              </w:rPr>
              <w:t>Ցանկալի է տեղակայված լինի բաժանմունքի ելքին մոտ/ հոսակով ու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21</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Տնտեսական պարագաներ</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Տնտեսական և այլ սանիտարական պարագաների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vAlign w:val="center"/>
          </w:tcPr>
          <w:p w:rsidR="00B47C41" w:rsidRPr="00B47C41" w:rsidRDefault="00B47C41" w:rsidP="00B47C41">
            <w:pPr>
              <w:contextualSpacing/>
              <w:rPr>
                <w:rFonts w:ascii="GHEA Grapalat" w:hAnsi="GHEA Grapalat" w:cs="Sylfaen"/>
                <w:sz w:val="20"/>
                <w:szCs w:val="20"/>
                <w:highlight w:val="yellow"/>
              </w:rPr>
            </w:pPr>
          </w:p>
        </w:tc>
        <w:tc>
          <w:tcPr>
            <w:tcW w:w="1260" w:type="dxa"/>
            <w:vAlign w:val="center"/>
          </w:tcPr>
          <w:p w:rsidR="00B47C41" w:rsidRPr="00B47C41" w:rsidRDefault="00B47C41" w:rsidP="00B47C41">
            <w:pPr>
              <w:contextualSpacing/>
              <w:rPr>
                <w:rFonts w:ascii="GHEA Grapalat" w:hAnsi="GHEA Grapalat" w:cs="Sylfaen"/>
                <w:sz w:val="20"/>
                <w:szCs w:val="20"/>
                <w:highlight w:val="yellow"/>
              </w:rPr>
            </w:pPr>
          </w:p>
        </w:tc>
        <w:tc>
          <w:tcPr>
            <w:tcW w:w="2306" w:type="dxa"/>
            <w:vAlign w:val="center"/>
          </w:tcPr>
          <w:p w:rsidR="00B47C41" w:rsidRPr="00B47C41" w:rsidRDefault="00B47C41" w:rsidP="00B47C41">
            <w:pPr>
              <w:contextualSpacing/>
              <w:rPr>
                <w:rFonts w:ascii="GHEA Grapalat" w:hAnsi="GHEA Grapalat" w:cs="Sylfaen"/>
                <w:sz w:val="20"/>
                <w:szCs w:val="20"/>
                <w:highlight w:val="yellow"/>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22</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Սանհանգույց</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3</w:t>
            </w:r>
          </w:p>
        </w:tc>
        <w:tc>
          <w:tcPr>
            <w:tcW w:w="1844"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Տղամարդկանց, կանանց և բնակչության սակավաշարժ խմբերի համար</w:t>
            </w:r>
            <w:r w:rsidRPr="00B47C41">
              <w:rPr>
                <w:rFonts w:ascii="GHEA Grapalat" w:hAnsi="GHEA Grapalat" w:cs="Sylfaen"/>
                <w:sz w:val="20"/>
                <w:szCs w:val="20"/>
                <w:lang w:val="hy-AM"/>
              </w:rPr>
              <w:t xml:space="preserve">, </w:t>
            </w:r>
            <w:r w:rsidRPr="00B47C41">
              <w:rPr>
                <w:rFonts w:ascii="GHEA Grapalat" w:hAnsi="GHEA Grapalat" w:cs="Sylfaen"/>
                <w:sz w:val="20"/>
                <w:szCs w:val="20"/>
              </w:rPr>
              <w:t xml:space="preserve"> ոչ պակաս 10 քմ</w:t>
            </w:r>
          </w:p>
        </w:tc>
        <w:tc>
          <w:tcPr>
            <w:tcW w:w="1350" w:type="dxa"/>
            <w:vAlign w:val="center"/>
          </w:tcPr>
          <w:p w:rsidR="00B47C41" w:rsidRPr="00B47C41" w:rsidRDefault="00B47C41" w:rsidP="00B47C41">
            <w:pPr>
              <w:contextualSpacing/>
              <w:jc w:val="both"/>
              <w:rPr>
                <w:rFonts w:ascii="GHEA Grapalat" w:hAnsi="GHEA Grapalat" w:cs="Sylfaen"/>
                <w:sz w:val="20"/>
                <w:szCs w:val="20"/>
              </w:rPr>
            </w:pPr>
          </w:p>
        </w:tc>
        <w:tc>
          <w:tcPr>
            <w:tcW w:w="1260" w:type="dxa"/>
            <w:vAlign w:val="center"/>
          </w:tcPr>
          <w:p w:rsidR="00B47C41" w:rsidRPr="00B47C41" w:rsidRDefault="00B47C41" w:rsidP="00B47C41">
            <w:pPr>
              <w:contextualSpacing/>
              <w:jc w:val="both"/>
              <w:rPr>
                <w:rFonts w:ascii="GHEA Grapalat" w:hAnsi="GHEA Grapalat" w:cs="Sylfaen"/>
                <w:sz w:val="20"/>
                <w:szCs w:val="20"/>
              </w:rPr>
            </w:pPr>
          </w:p>
        </w:tc>
        <w:tc>
          <w:tcPr>
            <w:tcW w:w="2306" w:type="dxa"/>
            <w:vAlign w:val="center"/>
          </w:tcPr>
          <w:p w:rsidR="00B47C41" w:rsidRPr="00B47C41" w:rsidRDefault="00B47C41" w:rsidP="00B47C41">
            <w:pPr>
              <w:contextualSpacing/>
              <w:jc w:val="both"/>
              <w:rPr>
                <w:rFonts w:ascii="GHEA Grapalat" w:hAnsi="GHEA Grapalat" w:cs="Sylfaen"/>
                <w:sz w:val="20"/>
                <w:szCs w:val="20"/>
              </w:rPr>
            </w:pPr>
          </w:p>
        </w:tc>
      </w:tr>
      <w:tr w:rsidR="00B47C41" w:rsidRPr="00B47C41" w:rsidTr="00B47C41">
        <w:tc>
          <w:tcPr>
            <w:tcW w:w="5540" w:type="dxa"/>
            <w:gridSpan w:val="5"/>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b/>
                <w:sz w:val="20"/>
                <w:szCs w:val="20"/>
              </w:rPr>
              <w:t xml:space="preserve">Ախտորոշիչ բաժանմունք  </w:t>
            </w:r>
          </w:p>
        </w:tc>
        <w:tc>
          <w:tcPr>
            <w:tcW w:w="1350" w:type="dxa"/>
            <w:vAlign w:val="center"/>
          </w:tcPr>
          <w:p w:rsidR="00B47C41" w:rsidRPr="00B47C41" w:rsidRDefault="00B47C41" w:rsidP="00B47C41">
            <w:pPr>
              <w:contextualSpacing/>
              <w:jc w:val="both"/>
              <w:rPr>
                <w:rFonts w:ascii="GHEA Grapalat" w:hAnsi="GHEA Grapalat" w:cs="Sylfaen"/>
                <w:b/>
                <w:sz w:val="20"/>
                <w:szCs w:val="20"/>
              </w:rPr>
            </w:pPr>
          </w:p>
        </w:tc>
        <w:tc>
          <w:tcPr>
            <w:tcW w:w="1260" w:type="dxa"/>
            <w:vAlign w:val="center"/>
          </w:tcPr>
          <w:p w:rsidR="00B47C41" w:rsidRPr="00B47C41" w:rsidRDefault="00B47C41" w:rsidP="00B47C41">
            <w:pPr>
              <w:contextualSpacing/>
              <w:jc w:val="both"/>
              <w:rPr>
                <w:rFonts w:ascii="GHEA Grapalat" w:hAnsi="GHEA Grapalat" w:cs="Sylfaen"/>
                <w:b/>
                <w:sz w:val="20"/>
                <w:szCs w:val="20"/>
              </w:rPr>
            </w:pPr>
          </w:p>
        </w:tc>
        <w:tc>
          <w:tcPr>
            <w:tcW w:w="2306" w:type="dxa"/>
            <w:vAlign w:val="center"/>
          </w:tcPr>
          <w:p w:rsidR="00B47C41" w:rsidRPr="00B47C41" w:rsidRDefault="00B47C41" w:rsidP="00B47C41">
            <w:pPr>
              <w:contextualSpacing/>
              <w:jc w:val="both"/>
              <w:rPr>
                <w:rFonts w:ascii="GHEA Grapalat" w:hAnsi="GHEA Grapalat" w:cs="Sylfaen"/>
                <w:b/>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23</w:t>
            </w:r>
          </w:p>
        </w:tc>
        <w:tc>
          <w:tcPr>
            <w:tcW w:w="1989"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Բաժնի վարիչի սենյակ</w:t>
            </w:r>
          </w:p>
        </w:tc>
        <w:tc>
          <w:tcPr>
            <w:tcW w:w="1082" w:type="dxa"/>
            <w:gridSpan w:val="2"/>
            <w:vAlign w:val="center"/>
          </w:tcPr>
          <w:p w:rsidR="00B47C41" w:rsidRPr="00B47C41" w:rsidRDefault="00B47C41" w:rsidP="00B47C41">
            <w:pPr>
              <w:contextualSpacing/>
              <w:jc w:val="center"/>
              <w:rPr>
                <w:rFonts w:ascii="GHEA Grapalat" w:hAnsi="GHEA Grapalat" w:cs="Sylfaen"/>
                <w:sz w:val="20"/>
                <w:szCs w:val="20"/>
                <w:lang w:val="hy-AM"/>
              </w:rPr>
            </w:pPr>
            <w:r w:rsidRPr="00B47C41">
              <w:rPr>
                <w:rFonts w:ascii="GHEA Grapalat" w:hAnsi="GHEA Grapalat" w:cs="Sylfaen"/>
                <w:sz w:val="20"/>
                <w:szCs w:val="20"/>
                <w:lang w:val="hy-AM"/>
              </w:rPr>
              <w:t>1</w:t>
            </w:r>
          </w:p>
        </w:tc>
        <w:tc>
          <w:tcPr>
            <w:tcW w:w="1844"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Ոչ պակաս 12 քմ</w:t>
            </w:r>
          </w:p>
        </w:tc>
        <w:tc>
          <w:tcPr>
            <w:tcW w:w="1350" w:type="dxa"/>
            <w:vAlign w:val="center"/>
          </w:tcPr>
          <w:p w:rsidR="00B47C41" w:rsidRPr="00B47C41" w:rsidRDefault="00B47C41" w:rsidP="00B47C41">
            <w:pPr>
              <w:contextualSpacing/>
              <w:jc w:val="both"/>
              <w:rPr>
                <w:rFonts w:ascii="GHEA Grapalat" w:hAnsi="GHEA Grapalat" w:cs="Sylfaen"/>
                <w:sz w:val="20"/>
                <w:szCs w:val="20"/>
                <w:lang w:val="hy-AM"/>
              </w:rPr>
            </w:pPr>
          </w:p>
        </w:tc>
        <w:tc>
          <w:tcPr>
            <w:tcW w:w="1260" w:type="dxa"/>
            <w:vAlign w:val="center"/>
          </w:tcPr>
          <w:p w:rsidR="00B47C41" w:rsidRPr="00B47C41" w:rsidRDefault="00B47C41" w:rsidP="00B47C41">
            <w:pPr>
              <w:contextualSpacing/>
              <w:jc w:val="both"/>
              <w:rPr>
                <w:rFonts w:ascii="GHEA Grapalat" w:hAnsi="GHEA Grapalat" w:cs="Sylfaen"/>
                <w:sz w:val="20"/>
                <w:szCs w:val="20"/>
                <w:lang w:val="hy-AM"/>
              </w:rPr>
            </w:pPr>
          </w:p>
        </w:tc>
        <w:tc>
          <w:tcPr>
            <w:tcW w:w="2306" w:type="dxa"/>
            <w:vAlign w:val="center"/>
          </w:tcPr>
          <w:p w:rsidR="00B47C41" w:rsidRPr="00B47C41" w:rsidRDefault="00B47C41" w:rsidP="00B47C41">
            <w:pPr>
              <w:contextualSpacing/>
              <w:jc w:val="both"/>
              <w:rPr>
                <w:rFonts w:ascii="GHEA Grapalat" w:hAnsi="GHEA Grapalat" w:cs="Sylfaen"/>
                <w:sz w:val="20"/>
                <w:szCs w:val="20"/>
                <w:lang w:val="hy-AM"/>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2</w:t>
            </w:r>
            <w:r w:rsidRPr="00B47C41">
              <w:rPr>
                <w:rFonts w:ascii="GHEA Grapalat" w:hAnsi="GHEA Grapalat"/>
                <w:sz w:val="20"/>
                <w:szCs w:val="20"/>
                <w:lang w:val="hy-AM"/>
              </w:rPr>
              <w:t>4</w:t>
            </w:r>
          </w:p>
        </w:tc>
        <w:tc>
          <w:tcPr>
            <w:tcW w:w="1989"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Ավագ բուժքրոջ սենյակ՝ պահեստով</w:t>
            </w:r>
          </w:p>
        </w:tc>
        <w:tc>
          <w:tcPr>
            <w:tcW w:w="1082" w:type="dxa"/>
            <w:gridSpan w:val="2"/>
            <w:vAlign w:val="center"/>
          </w:tcPr>
          <w:p w:rsidR="00B47C41" w:rsidRPr="00B47C41" w:rsidRDefault="00B47C41" w:rsidP="00B47C41">
            <w:pPr>
              <w:contextualSpacing/>
              <w:jc w:val="center"/>
              <w:rPr>
                <w:rFonts w:ascii="GHEA Grapalat" w:hAnsi="GHEA Grapalat" w:cs="Sylfaen"/>
                <w:sz w:val="20"/>
                <w:szCs w:val="20"/>
                <w:lang w:val="hy-AM"/>
              </w:rPr>
            </w:pPr>
            <w:r w:rsidRPr="00B47C41">
              <w:rPr>
                <w:rFonts w:ascii="GHEA Grapalat" w:hAnsi="GHEA Grapalat" w:cs="Sylfaen"/>
                <w:sz w:val="20"/>
                <w:szCs w:val="20"/>
                <w:lang w:val="hy-AM"/>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lang w:val="hy-AM"/>
              </w:rPr>
              <w:t xml:space="preserve">Ոչ պակաս 20 քմ </w:t>
            </w:r>
            <w:r w:rsidRPr="00B47C41">
              <w:rPr>
                <w:rFonts w:ascii="GHEA Grapalat" w:hAnsi="GHEA Grapalat" w:cs="Sylfaen"/>
                <w:sz w:val="20"/>
                <w:szCs w:val="20"/>
              </w:rPr>
              <w:t>(12+8)</w:t>
            </w:r>
          </w:p>
        </w:tc>
        <w:tc>
          <w:tcPr>
            <w:tcW w:w="1350" w:type="dxa"/>
            <w:vAlign w:val="center"/>
          </w:tcPr>
          <w:p w:rsidR="00B47C41" w:rsidRPr="00B47C41" w:rsidRDefault="00B47C41" w:rsidP="00B47C41">
            <w:pPr>
              <w:contextualSpacing/>
              <w:jc w:val="both"/>
              <w:rPr>
                <w:rFonts w:ascii="GHEA Grapalat" w:hAnsi="GHEA Grapalat" w:cs="Sylfaen"/>
                <w:sz w:val="20"/>
                <w:szCs w:val="20"/>
                <w:lang w:val="hy-AM"/>
              </w:rPr>
            </w:pPr>
          </w:p>
        </w:tc>
        <w:tc>
          <w:tcPr>
            <w:tcW w:w="1260" w:type="dxa"/>
            <w:vAlign w:val="center"/>
          </w:tcPr>
          <w:p w:rsidR="00B47C41" w:rsidRPr="00B47C41" w:rsidRDefault="00B47C41" w:rsidP="00B47C41">
            <w:pPr>
              <w:contextualSpacing/>
              <w:jc w:val="both"/>
              <w:rPr>
                <w:rFonts w:ascii="GHEA Grapalat" w:hAnsi="GHEA Grapalat" w:cs="Sylfaen"/>
                <w:sz w:val="20"/>
                <w:szCs w:val="20"/>
                <w:lang w:val="hy-AM"/>
              </w:rPr>
            </w:pPr>
          </w:p>
        </w:tc>
        <w:tc>
          <w:tcPr>
            <w:tcW w:w="2306" w:type="dxa"/>
            <w:vAlign w:val="center"/>
          </w:tcPr>
          <w:p w:rsidR="00B47C41" w:rsidRPr="00B47C41" w:rsidRDefault="00B47C41" w:rsidP="00B47C41">
            <w:pPr>
              <w:contextualSpacing/>
              <w:jc w:val="both"/>
              <w:rPr>
                <w:rFonts w:ascii="GHEA Grapalat" w:hAnsi="GHEA Grapalat" w:cs="Sylfaen"/>
                <w:sz w:val="20"/>
                <w:szCs w:val="20"/>
                <w:lang w:val="hy-AM"/>
              </w:rPr>
            </w:pPr>
          </w:p>
        </w:tc>
      </w:tr>
      <w:tr w:rsidR="00B47C41" w:rsidRPr="005E6BD8"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2</w:t>
            </w:r>
            <w:r w:rsidRPr="00B47C41">
              <w:rPr>
                <w:rFonts w:ascii="GHEA Grapalat" w:hAnsi="GHEA Grapalat"/>
                <w:sz w:val="20"/>
                <w:szCs w:val="20"/>
                <w:lang w:val="hy-AM"/>
              </w:rPr>
              <w:t>5</w:t>
            </w:r>
          </w:p>
        </w:tc>
        <w:tc>
          <w:tcPr>
            <w:tcW w:w="1989"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Անձնակազմի սենյակ</w:t>
            </w:r>
          </w:p>
        </w:tc>
        <w:tc>
          <w:tcPr>
            <w:tcW w:w="1082" w:type="dxa"/>
            <w:gridSpan w:val="2"/>
            <w:vAlign w:val="center"/>
          </w:tcPr>
          <w:p w:rsidR="00B47C41" w:rsidRPr="00B47C41" w:rsidRDefault="00B47C41" w:rsidP="00B47C41">
            <w:pPr>
              <w:contextualSpacing/>
              <w:jc w:val="center"/>
              <w:rPr>
                <w:rFonts w:ascii="GHEA Grapalat" w:hAnsi="GHEA Grapalat" w:cs="Sylfaen"/>
                <w:sz w:val="20"/>
                <w:szCs w:val="20"/>
                <w:lang w:val="hy-AM"/>
              </w:rPr>
            </w:pPr>
            <w:r w:rsidRPr="00B47C41">
              <w:rPr>
                <w:rFonts w:ascii="GHEA Grapalat" w:hAnsi="GHEA Grapalat" w:cs="Sylfaen"/>
                <w:sz w:val="20"/>
                <w:szCs w:val="20"/>
                <w:lang w:val="hy-AM"/>
              </w:rPr>
              <w:t>1</w:t>
            </w:r>
          </w:p>
        </w:tc>
        <w:tc>
          <w:tcPr>
            <w:tcW w:w="1844"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Նախատեսված միջին բուժաշխատողների համար՝ ոչ պակաս 14 քմ</w:t>
            </w:r>
          </w:p>
        </w:tc>
        <w:tc>
          <w:tcPr>
            <w:tcW w:w="1350" w:type="dxa"/>
            <w:vAlign w:val="center"/>
          </w:tcPr>
          <w:p w:rsidR="00B47C41" w:rsidRPr="00B47C41" w:rsidRDefault="00B47C41" w:rsidP="00B47C41">
            <w:pPr>
              <w:contextualSpacing/>
              <w:jc w:val="both"/>
              <w:rPr>
                <w:rFonts w:ascii="GHEA Grapalat" w:hAnsi="GHEA Grapalat" w:cs="Sylfaen"/>
                <w:sz w:val="20"/>
                <w:szCs w:val="20"/>
                <w:lang w:val="hy-AM"/>
              </w:rPr>
            </w:pPr>
          </w:p>
        </w:tc>
        <w:tc>
          <w:tcPr>
            <w:tcW w:w="1260" w:type="dxa"/>
            <w:vAlign w:val="center"/>
          </w:tcPr>
          <w:p w:rsidR="00B47C41" w:rsidRPr="00B47C41" w:rsidRDefault="00B47C41" w:rsidP="00B47C41">
            <w:pPr>
              <w:contextualSpacing/>
              <w:jc w:val="both"/>
              <w:rPr>
                <w:rFonts w:ascii="GHEA Grapalat" w:hAnsi="GHEA Grapalat" w:cs="Sylfaen"/>
                <w:sz w:val="20"/>
                <w:szCs w:val="20"/>
                <w:lang w:val="hy-AM"/>
              </w:rPr>
            </w:pPr>
          </w:p>
        </w:tc>
        <w:tc>
          <w:tcPr>
            <w:tcW w:w="2306" w:type="dxa"/>
            <w:vAlign w:val="center"/>
          </w:tcPr>
          <w:p w:rsidR="00B47C41" w:rsidRPr="00B47C41" w:rsidRDefault="00B47C41" w:rsidP="00B47C41">
            <w:pPr>
              <w:contextualSpacing/>
              <w:jc w:val="both"/>
              <w:rPr>
                <w:rFonts w:ascii="GHEA Grapalat" w:hAnsi="GHEA Grapalat" w:cs="Sylfaen"/>
                <w:sz w:val="20"/>
                <w:szCs w:val="20"/>
                <w:lang w:val="hy-AM"/>
              </w:rPr>
            </w:pPr>
          </w:p>
        </w:tc>
      </w:tr>
      <w:tr w:rsidR="00B47C41" w:rsidRPr="005E6BD8"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2</w:t>
            </w:r>
            <w:r w:rsidRPr="00B47C41">
              <w:rPr>
                <w:rFonts w:ascii="GHEA Grapalat" w:hAnsi="GHEA Grapalat"/>
                <w:sz w:val="20"/>
                <w:szCs w:val="20"/>
                <w:lang w:val="hy-AM"/>
              </w:rPr>
              <w:t>6</w:t>
            </w:r>
          </w:p>
        </w:tc>
        <w:tc>
          <w:tcPr>
            <w:tcW w:w="1989" w:type="dxa"/>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Անձնակազմի սենյակ</w:t>
            </w:r>
          </w:p>
        </w:tc>
        <w:tc>
          <w:tcPr>
            <w:tcW w:w="1082" w:type="dxa"/>
            <w:gridSpan w:val="2"/>
          </w:tcPr>
          <w:p w:rsidR="00B47C41" w:rsidRPr="00B47C41" w:rsidRDefault="00B47C41" w:rsidP="00B47C41">
            <w:pPr>
              <w:contextualSpacing/>
              <w:jc w:val="center"/>
              <w:rPr>
                <w:rFonts w:ascii="GHEA Grapalat" w:hAnsi="GHEA Grapalat" w:cs="Sylfaen"/>
                <w:sz w:val="20"/>
                <w:szCs w:val="20"/>
                <w:lang w:val="hy-AM"/>
              </w:rPr>
            </w:pPr>
            <w:r w:rsidRPr="00B47C41">
              <w:rPr>
                <w:rFonts w:ascii="GHEA Grapalat" w:hAnsi="GHEA Grapalat" w:cs="Sylfaen"/>
                <w:sz w:val="20"/>
                <w:szCs w:val="20"/>
                <w:lang w:val="hy-AM"/>
              </w:rPr>
              <w:t>1</w:t>
            </w:r>
          </w:p>
        </w:tc>
        <w:tc>
          <w:tcPr>
            <w:tcW w:w="1844" w:type="dxa"/>
          </w:tcPr>
          <w:p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lang w:val="hy-AM"/>
              </w:rPr>
              <w:t>Նախատեսված կրտսեր բուժաշխատողների համար՝ ոչ պակաս 8 քմ</w:t>
            </w:r>
          </w:p>
        </w:tc>
        <w:tc>
          <w:tcPr>
            <w:tcW w:w="1350" w:type="dxa"/>
            <w:vAlign w:val="center"/>
          </w:tcPr>
          <w:p w:rsidR="00B47C41" w:rsidRPr="00B47C41" w:rsidRDefault="00B47C41" w:rsidP="00B47C41">
            <w:pPr>
              <w:contextualSpacing/>
              <w:jc w:val="both"/>
              <w:rPr>
                <w:rFonts w:ascii="GHEA Grapalat" w:hAnsi="GHEA Grapalat" w:cs="Sylfaen"/>
                <w:sz w:val="20"/>
                <w:szCs w:val="20"/>
                <w:lang w:val="hy-AM"/>
              </w:rPr>
            </w:pPr>
          </w:p>
        </w:tc>
        <w:tc>
          <w:tcPr>
            <w:tcW w:w="1260" w:type="dxa"/>
            <w:vAlign w:val="center"/>
          </w:tcPr>
          <w:p w:rsidR="00B47C41" w:rsidRPr="00B47C41" w:rsidRDefault="00B47C41" w:rsidP="00B47C41">
            <w:pPr>
              <w:contextualSpacing/>
              <w:jc w:val="both"/>
              <w:rPr>
                <w:rFonts w:ascii="GHEA Grapalat" w:hAnsi="GHEA Grapalat" w:cs="Sylfaen"/>
                <w:sz w:val="20"/>
                <w:szCs w:val="20"/>
                <w:lang w:val="hy-AM"/>
              </w:rPr>
            </w:pPr>
          </w:p>
        </w:tc>
        <w:tc>
          <w:tcPr>
            <w:tcW w:w="2306" w:type="dxa"/>
            <w:vAlign w:val="center"/>
          </w:tcPr>
          <w:p w:rsidR="00B47C41" w:rsidRPr="00B47C41" w:rsidRDefault="00B47C41" w:rsidP="00B47C41">
            <w:pPr>
              <w:contextualSpacing/>
              <w:jc w:val="both"/>
              <w:rPr>
                <w:rFonts w:ascii="GHEA Grapalat" w:hAnsi="GHEA Grapalat" w:cs="Sylfaen"/>
                <w:sz w:val="20"/>
                <w:szCs w:val="20"/>
                <w:lang w:val="hy-AM"/>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2</w:t>
            </w:r>
            <w:r w:rsidRPr="00B47C41">
              <w:rPr>
                <w:rFonts w:ascii="GHEA Grapalat" w:hAnsi="GHEA Grapalat"/>
                <w:sz w:val="20"/>
                <w:szCs w:val="20"/>
                <w:lang w:val="hy-AM"/>
              </w:rPr>
              <w:t>7</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Ուլտրաձայնային հետազոտման սենյակ</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 xml:space="preserve">Ոչ պակաս </w:t>
            </w:r>
            <w:r w:rsidRPr="00B47C41">
              <w:rPr>
                <w:rFonts w:ascii="GHEA Grapalat" w:hAnsi="GHEA Grapalat"/>
                <w:sz w:val="20"/>
                <w:szCs w:val="20"/>
              </w:rPr>
              <w:t xml:space="preserve">18 </w:t>
            </w:r>
            <w:r w:rsidRPr="00B47C41">
              <w:rPr>
                <w:rFonts w:ascii="GHEA Grapalat" w:hAnsi="GHEA Grapalat" w:cs="Sylfaen"/>
                <w:sz w:val="20"/>
                <w:szCs w:val="20"/>
              </w:rPr>
              <w:t>քմ</w:t>
            </w:r>
          </w:p>
        </w:tc>
        <w:tc>
          <w:tcPr>
            <w:tcW w:w="1350" w:type="dxa"/>
            <w:vAlign w:val="center"/>
          </w:tcPr>
          <w:p w:rsidR="00B47C41" w:rsidRPr="00B47C41" w:rsidRDefault="00B47C41" w:rsidP="00B47C41">
            <w:pPr>
              <w:contextualSpacing/>
              <w:jc w:val="both"/>
              <w:rPr>
                <w:rFonts w:ascii="GHEA Grapalat" w:hAnsi="GHEA Grapalat" w:cs="Sylfaen"/>
                <w:sz w:val="20"/>
                <w:szCs w:val="20"/>
              </w:rPr>
            </w:pPr>
          </w:p>
        </w:tc>
        <w:tc>
          <w:tcPr>
            <w:tcW w:w="1260" w:type="dxa"/>
            <w:vAlign w:val="center"/>
          </w:tcPr>
          <w:p w:rsidR="00B47C41" w:rsidRPr="00B47C41" w:rsidRDefault="00B47C41" w:rsidP="00B47C41">
            <w:pPr>
              <w:contextualSpacing/>
              <w:jc w:val="both"/>
              <w:rPr>
                <w:rFonts w:ascii="GHEA Grapalat" w:hAnsi="GHEA Grapalat" w:cs="Sylfaen"/>
                <w:sz w:val="20"/>
                <w:szCs w:val="20"/>
              </w:rPr>
            </w:pPr>
          </w:p>
        </w:tc>
        <w:tc>
          <w:tcPr>
            <w:tcW w:w="2306" w:type="dxa"/>
            <w:vAlign w:val="center"/>
          </w:tcPr>
          <w:p w:rsidR="00B47C41" w:rsidRPr="00B47C41" w:rsidRDefault="00B47C41" w:rsidP="00B47C41">
            <w:pPr>
              <w:contextualSpacing/>
              <w:jc w:val="both"/>
              <w:rPr>
                <w:rFonts w:ascii="GHEA Grapalat" w:hAnsi="GHEA Grapalat" w:cs="Sylfaen"/>
                <w:sz w:val="20"/>
                <w:szCs w:val="20"/>
              </w:rPr>
            </w:pPr>
          </w:p>
        </w:tc>
      </w:tr>
      <w:tr w:rsidR="00B47C41" w:rsidRPr="005E6BD8"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28</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Էնդոսկոպիայի սենյակ</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Ոչ պակաս 24 քմ՝ սանհանգույցով:</w:t>
            </w:r>
          </w:p>
        </w:tc>
        <w:tc>
          <w:tcPr>
            <w:tcW w:w="1350" w:type="dxa"/>
            <w:vAlign w:val="center"/>
          </w:tcPr>
          <w:p w:rsidR="00B47C41" w:rsidRPr="00B47C41" w:rsidRDefault="00B47C41" w:rsidP="00B47C41">
            <w:pPr>
              <w:contextualSpacing/>
              <w:jc w:val="both"/>
              <w:rPr>
                <w:rFonts w:ascii="GHEA Grapalat" w:hAnsi="GHEA Grapalat" w:cs="Sylfaen"/>
                <w:sz w:val="20"/>
                <w:szCs w:val="20"/>
              </w:rPr>
            </w:pPr>
          </w:p>
        </w:tc>
        <w:tc>
          <w:tcPr>
            <w:tcW w:w="1260"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Թթվածին, վակում</w:t>
            </w:r>
          </w:p>
        </w:tc>
        <w:tc>
          <w:tcPr>
            <w:tcW w:w="2306" w:type="dxa"/>
            <w:vAlign w:val="center"/>
          </w:tcPr>
          <w:p w:rsidR="00B47C41" w:rsidRPr="00B47C41" w:rsidRDefault="00B47C41" w:rsidP="00B47C41">
            <w:pPr>
              <w:pStyle w:val="aff3"/>
              <w:ind w:left="-33" w:right="-117"/>
              <w:rPr>
                <w:rFonts w:ascii="GHEA Grapalat" w:hAnsi="GHEA Grapalat" w:cs="Times Armenian"/>
                <w:sz w:val="20"/>
                <w:szCs w:val="20"/>
                <w:lang w:val="hy-AM"/>
              </w:rPr>
            </w:pPr>
            <w:r w:rsidRPr="00B47C41">
              <w:rPr>
                <w:rFonts w:ascii="GHEA Grapalat" w:hAnsi="GHEA Grapalat" w:cs="Times Armenian"/>
                <w:sz w:val="20"/>
                <w:szCs w:val="20"/>
                <w:lang w:val="hy-AM"/>
              </w:rPr>
              <w:t xml:space="preserve">Էնդոսկոպիկ միջամտության սենք պետք է ունենա նախամուտք` լվացարանով: Բրոնխոսկոպիայի սենքը կառուցվում է մեկուսացման </w:t>
            </w:r>
            <w:r w:rsidRPr="00B47C41">
              <w:rPr>
                <w:rFonts w:ascii="GHEA Grapalat" w:hAnsi="GHEA Grapalat" w:cs="Times Armenian"/>
                <w:sz w:val="20"/>
                <w:szCs w:val="20"/>
                <w:lang w:val="hy-AM"/>
              </w:rPr>
              <w:lastRenderedPageBreak/>
              <w:t>սկզբունքով, բացասական ճնշման ապահովմամբ` մեխանիկական օդափոխության համակարգի միջոցով կամ ՀԵՊԱ (HEPA) զտիչով:</w:t>
            </w:r>
          </w:p>
          <w:p w:rsidR="00B47C41" w:rsidRPr="00B47C41" w:rsidRDefault="00B47C41" w:rsidP="00B47C41">
            <w:pPr>
              <w:ind w:right="-117"/>
              <w:rPr>
                <w:rFonts w:ascii="GHEA Grapalat" w:hAnsi="GHEA Grapalat" w:cs="Times Armenian"/>
                <w:sz w:val="20"/>
                <w:szCs w:val="20"/>
                <w:lang w:val="hy-AM"/>
              </w:rPr>
            </w:pPr>
            <w:r w:rsidRPr="00B47C41">
              <w:rPr>
                <w:rFonts w:ascii="GHEA Grapalat" w:hAnsi="GHEA Grapalat" w:cs="Times Armenian"/>
                <w:sz w:val="20"/>
                <w:szCs w:val="20"/>
                <w:lang w:val="hy-AM"/>
              </w:rPr>
              <w:t>Աղեստամոքսային տրակտի ստորին հատվածի էնդոսկոպիայի սենքին կից նախատեսվում է սանհանգույց:</w:t>
            </w:r>
          </w:p>
        </w:tc>
      </w:tr>
      <w:tr w:rsidR="00B47C41" w:rsidRPr="00B47C41" w:rsidTr="00B47C41">
        <w:trPr>
          <w:trHeight w:val="325"/>
        </w:trPr>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lastRenderedPageBreak/>
              <w:t>29</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Լվացման սենյակ</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Էնդոսկոպիկ գործիքների լվացման և վարակազերծման համար՝ Էնդոսկոպիայի սենյակին կից</w:t>
            </w:r>
            <w:r w:rsidRPr="00B47C41">
              <w:rPr>
                <w:rFonts w:ascii="GHEA Grapalat" w:hAnsi="GHEA Grapalat" w:cs="Sylfaen"/>
                <w:sz w:val="20"/>
                <w:szCs w:val="20"/>
                <w:lang w:val="hy-AM"/>
              </w:rPr>
              <w:t>՝ շուրջ 10քմ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30</w:t>
            </w:r>
          </w:p>
        </w:tc>
        <w:tc>
          <w:tcPr>
            <w:tcW w:w="1989"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ԷՍԳ/ ԷԷԳ</w:t>
            </w:r>
            <w:r w:rsidRPr="00B47C41">
              <w:rPr>
                <w:rFonts w:ascii="GHEA Grapalat" w:hAnsi="GHEA Grapalat" w:cs="Sylfaen"/>
                <w:sz w:val="20"/>
                <w:szCs w:val="20"/>
                <w:lang w:val="hy-AM"/>
              </w:rPr>
              <w:t>,  Հոլտեր</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 xml:space="preserve">Ոչ պակաս </w:t>
            </w:r>
            <w:r w:rsidRPr="00B47C41">
              <w:rPr>
                <w:rFonts w:ascii="GHEA Grapalat" w:hAnsi="GHEA Grapalat"/>
                <w:sz w:val="20"/>
                <w:szCs w:val="20"/>
              </w:rPr>
              <w:t xml:space="preserve">18 </w:t>
            </w:r>
            <w:r w:rsidRPr="00B47C41">
              <w:rPr>
                <w:rFonts w:ascii="GHEA Grapalat" w:hAnsi="GHEA Grapalat" w:cs="Sylfaen"/>
                <w:sz w:val="20"/>
                <w:szCs w:val="20"/>
              </w:rPr>
              <w:t>քմ</w:t>
            </w:r>
          </w:p>
        </w:tc>
        <w:tc>
          <w:tcPr>
            <w:tcW w:w="1350" w:type="dxa"/>
            <w:vAlign w:val="center"/>
          </w:tcPr>
          <w:p w:rsidR="00B47C41" w:rsidRPr="00B47C41" w:rsidRDefault="00B47C41" w:rsidP="00B47C41">
            <w:pPr>
              <w:contextualSpacing/>
              <w:jc w:val="both"/>
              <w:rPr>
                <w:rFonts w:ascii="GHEA Grapalat" w:hAnsi="GHEA Grapalat" w:cs="Sylfaen"/>
                <w:sz w:val="20"/>
                <w:szCs w:val="20"/>
              </w:rPr>
            </w:pPr>
          </w:p>
        </w:tc>
        <w:tc>
          <w:tcPr>
            <w:tcW w:w="1260" w:type="dxa"/>
            <w:vAlign w:val="center"/>
          </w:tcPr>
          <w:p w:rsidR="00B47C41" w:rsidRPr="00B47C41" w:rsidRDefault="00B47C41" w:rsidP="00B47C41">
            <w:pPr>
              <w:contextualSpacing/>
              <w:jc w:val="both"/>
              <w:rPr>
                <w:rFonts w:ascii="GHEA Grapalat" w:hAnsi="GHEA Grapalat" w:cs="Sylfaen"/>
                <w:sz w:val="20"/>
                <w:szCs w:val="20"/>
              </w:rPr>
            </w:pPr>
          </w:p>
        </w:tc>
        <w:tc>
          <w:tcPr>
            <w:tcW w:w="2306" w:type="dxa"/>
            <w:vAlign w:val="center"/>
          </w:tcPr>
          <w:p w:rsidR="00B47C41" w:rsidRPr="00B47C41" w:rsidRDefault="00B47C41" w:rsidP="00B47C41">
            <w:pPr>
              <w:contextualSpacing/>
              <w:jc w:val="both"/>
              <w:rPr>
                <w:rFonts w:ascii="GHEA Grapalat" w:hAnsi="GHEA Grapalat" w:cs="Sylfaen"/>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31</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Ռենտգեն նկարահանման սենյակ</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Ռենտգեն սարքավորման տեղակայման և նկարահանման համար՝ ոչ պակաս</w:t>
            </w:r>
            <w:r w:rsidRPr="00B47C41">
              <w:rPr>
                <w:rFonts w:ascii="GHEA Grapalat" w:hAnsi="GHEA Grapalat"/>
                <w:sz w:val="20"/>
                <w:szCs w:val="20"/>
              </w:rPr>
              <w:t xml:space="preserve"> 36 </w:t>
            </w:r>
            <w:r w:rsidRPr="00B47C41">
              <w:rPr>
                <w:rFonts w:ascii="GHEA Grapalat" w:hAnsi="GHEA Grapalat" w:cs="Sylfaen"/>
                <w:sz w:val="20"/>
                <w:szCs w:val="20"/>
              </w:rPr>
              <w:t>քմ</w:t>
            </w:r>
          </w:p>
        </w:tc>
        <w:tc>
          <w:tcPr>
            <w:tcW w:w="1350"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sz w:val="20"/>
                <w:szCs w:val="20"/>
              </w:rPr>
              <w:t>Թթվածին</w:t>
            </w:r>
          </w:p>
        </w:tc>
        <w:tc>
          <w:tcPr>
            <w:tcW w:w="2306" w:type="dxa"/>
            <w:vAlign w:val="center"/>
          </w:tcPr>
          <w:p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rPr>
              <w:t>Սենյակի առաստաղի բարձրությունը ոչ պակաս քան 3 մ</w:t>
            </w:r>
            <w:r w:rsidRPr="00B47C41">
              <w:rPr>
                <w:rFonts w:ascii="GHEA Grapalat" w:hAnsi="GHEA Grapalat" w:cs="Sylfaen"/>
                <w:sz w:val="20"/>
                <w:szCs w:val="20"/>
                <w:lang w:val="hy-AM"/>
              </w:rPr>
              <w:t xml:space="preserve">, ամբողջական բարիտապատված, դռները կապարապատված, դռան չափսերը՝ ոչ պակաս 1,2*2,2մ </w:t>
            </w: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32</w:t>
            </w:r>
          </w:p>
        </w:tc>
        <w:tc>
          <w:tcPr>
            <w:tcW w:w="1989"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Ռենտգեն սարքի կառավարման  վահանակ/սենյակ</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Ռենտգեն նկարահանման սենյակին կից</w:t>
            </w:r>
            <w:r w:rsidRPr="00B47C41">
              <w:rPr>
                <w:rFonts w:ascii="GHEA Grapalat" w:hAnsi="GHEA Grapalat"/>
                <w:sz w:val="20"/>
                <w:szCs w:val="20"/>
              </w:rPr>
              <w:t xml:space="preserve">, </w:t>
            </w:r>
            <w:r w:rsidRPr="00B47C41">
              <w:rPr>
                <w:rFonts w:ascii="GHEA Grapalat" w:hAnsi="GHEA Grapalat" w:cs="Sylfaen"/>
                <w:sz w:val="20"/>
                <w:szCs w:val="20"/>
              </w:rPr>
              <w:t>կամ նրա ներսում՝ ոչ պակաս</w:t>
            </w:r>
            <w:r w:rsidRPr="00B47C41">
              <w:rPr>
                <w:rFonts w:ascii="GHEA Grapalat" w:hAnsi="GHEA Grapalat"/>
                <w:sz w:val="20"/>
                <w:szCs w:val="20"/>
              </w:rPr>
              <w:t xml:space="preserve"> 6 </w:t>
            </w:r>
            <w:r w:rsidRPr="00B47C41">
              <w:rPr>
                <w:rFonts w:ascii="GHEA Grapalat" w:hAnsi="GHEA Grapalat" w:cs="Sylfaen"/>
                <w:sz w:val="20"/>
                <w:szCs w:val="20"/>
              </w:rPr>
              <w:t>քմ</w:t>
            </w:r>
          </w:p>
        </w:tc>
        <w:tc>
          <w:tcPr>
            <w:tcW w:w="1350" w:type="dxa"/>
            <w:vAlign w:val="center"/>
          </w:tcPr>
          <w:p w:rsidR="00B47C41" w:rsidRPr="00B47C41" w:rsidRDefault="00B47C41" w:rsidP="00B47C41">
            <w:pPr>
              <w:contextualSpacing/>
              <w:rPr>
                <w:rFonts w:ascii="GHEA Grapalat" w:hAnsi="GHEA Grapalat"/>
                <w:sz w:val="20"/>
                <w:szCs w:val="20"/>
              </w:rPr>
            </w:pPr>
          </w:p>
        </w:tc>
        <w:tc>
          <w:tcPr>
            <w:tcW w:w="1260" w:type="dxa"/>
            <w:vAlign w:val="center"/>
          </w:tcPr>
          <w:p w:rsidR="00B47C41" w:rsidRPr="00B47C41" w:rsidRDefault="00B47C41" w:rsidP="00B47C41">
            <w:pPr>
              <w:contextualSpacing/>
              <w:rPr>
                <w:rFonts w:ascii="GHEA Grapalat" w:hAnsi="GHEA Grapalat"/>
                <w:sz w:val="20"/>
                <w:szCs w:val="20"/>
              </w:rPr>
            </w:pPr>
          </w:p>
        </w:tc>
        <w:tc>
          <w:tcPr>
            <w:tcW w:w="2306" w:type="dxa"/>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Դուռը կապարապատված</w:t>
            </w:r>
          </w:p>
        </w:tc>
      </w:tr>
      <w:tr w:rsidR="00B47C41" w:rsidRPr="00B47C41" w:rsidTr="00B47C41">
        <w:tc>
          <w:tcPr>
            <w:tcW w:w="625" w:type="dxa"/>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33</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Բժիշկ-ռադիոլոգի աշխատասենյակ</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Սենյակ երկու բժշկի համար՝ ոչ պակաս</w:t>
            </w:r>
            <w:r w:rsidRPr="00B47C41">
              <w:rPr>
                <w:rFonts w:ascii="GHEA Grapalat" w:hAnsi="GHEA Grapalat"/>
                <w:sz w:val="20"/>
                <w:szCs w:val="20"/>
              </w:rPr>
              <w:t xml:space="preserve"> 16 </w:t>
            </w:r>
            <w:r w:rsidRPr="00B47C41">
              <w:rPr>
                <w:rFonts w:ascii="GHEA Grapalat" w:hAnsi="GHEA Grapalat" w:cs="Sylfaen"/>
                <w:sz w:val="20"/>
                <w:szCs w:val="20"/>
              </w:rPr>
              <w:t>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34</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Տեխնիկական սենյակ (UPS)</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sz w:val="20"/>
                <w:szCs w:val="20"/>
              </w:rPr>
              <w:t>Ոչ պակաս</w:t>
            </w:r>
            <w:r w:rsidRPr="00B47C41">
              <w:rPr>
                <w:rFonts w:ascii="GHEA Grapalat" w:hAnsi="GHEA Grapalat" w:cs="Sylfaen"/>
                <w:sz w:val="20"/>
                <w:szCs w:val="20"/>
              </w:rPr>
              <w:t xml:space="preserve"> 6 քմ </w:t>
            </w:r>
          </w:p>
        </w:tc>
        <w:tc>
          <w:tcPr>
            <w:tcW w:w="1350" w:type="dxa"/>
            <w:vAlign w:val="center"/>
          </w:tcPr>
          <w:p w:rsidR="00B47C41" w:rsidRPr="00B47C41" w:rsidRDefault="00B47C41" w:rsidP="00B47C41">
            <w:pPr>
              <w:contextualSpacing/>
              <w:rPr>
                <w:rFonts w:ascii="GHEA Grapalat" w:hAnsi="GHEA Grapalat"/>
                <w:sz w:val="20"/>
                <w:szCs w:val="20"/>
              </w:rPr>
            </w:pPr>
          </w:p>
        </w:tc>
        <w:tc>
          <w:tcPr>
            <w:tcW w:w="1260" w:type="dxa"/>
            <w:vAlign w:val="center"/>
          </w:tcPr>
          <w:p w:rsidR="00B47C41" w:rsidRPr="00B47C41" w:rsidRDefault="00B47C41" w:rsidP="00B47C41">
            <w:pPr>
              <w:contextualSpacing/>
              <w:rPr>
                <w:rFonts w:ascii="GHEA Grapalat" w:hAnsi="GHEA Grapalat"/>
                <w:sz w:val="20"/>
                <w:szCs w:val="20"/>
              </w:rPr>
            </w:pPr>
          </w:p>
        </w:tc>
        <w:tc>
          <w:tcPr>
            <w:tcW w:w="2306" w:type="dxa"/>
            <w:vAlign w:val="center"/>
          </w:tcPr>
          <w:p w:rsidR="00B47C41" w:rsidRPr="00B47C41" w:rsidRDefault="00B47C41" w:rsidP="00B47C41">
            <w:pPr>
              <w:contextualSpacing/>
              <w:rPr>
                <w:rFonts w:ascii="GHEA Grapalat" w:hAnsi="GHEA Grapalat"/>
                <w:sz w:val="20"/>
                <w:szCs w:val="20"/>
              </w:rPr>
            </w:pPr>
          </w:p>
        </w:tc>
      </w:tr>
      <w:tr w:rsidR="00B47C41" w:rsidRPr="00B47C41" w:rsidTr="00B47C41">
        <w:tc>
          <w:tcPr>
            <w:tcW w:w="625" w:type="dxa"/>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35</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Համակարգչային շերտագրման սենյակ</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Սարքավորման տեղակայման և նկարահանման համար՝ ոչ պակաս</w:t>
            </w:r>
            <w:r w:rsidRPr="00B47C41">
              <w:rPr>
                <w:rFonts w:ascii="GHEA Grapalat" w:hAnsi="GHEA Grapalat"/>
                <w:sz w:val="20"/>
                <w:szCs w:val="20"/>
              </w:rPr>
              <w:t xml:space="preserve"> 40 </w:t>
            </w:r>
            <w:r w:rsidRPr="00B47C41">
              <w:rPr>
                <w:rFonts w:ascii="GHEA Grapalat" w:hAnsi="GHEA Grapalat" w:cs="Sylfaen"/>
                <w:sz w:val="20"/>
                <w:szCs w:val="20"/>
              </w:rPr>
              <w:t>քմ</w:t>
            </w:r>
          </w:p>
        </w:tc>
        <w:tc>
          <w:tcPr>
            <w:tcW w:w="1350"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Թթվածին</w:t>
            </w:r>
          </w:p>
        </w:tc>
        <w:tc>
          <w:tcPr>
            <w:tcW w:w="2306" w:type="dxa"/>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Սենյակի առաստաղի բարձրությունը ոչ պակաս քան 3 մ, ամբողջական բարիտապատված, դռները կապարապատված, դռան չափսերը՝ ոչ պակաս 1,2*2,2մ</w:t>
            </w:r>
          </w:p>
        </w:tc>
      </w:tr>
      <w:tr w:rsidR="00B47C41" w:rsidRPr="00B47C41" w:rsidTr="00B47C41">
        <w:tc>
          <w:tcPr>
            <w:tcW w:w="625" w:type="dxa"/>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36</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Սարքավորման կառավարման վահանակի սենյակ</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Համակարգչային շերտագրման սենյակին կից, ոչ պակաս</w:t>
            </w:r>
            <w:r w:rsidRPr="00B47C41">
              <w:rPr>
                <w:rFonts w:ascii="GHEA Grapalat" w:hAnsi="GHEA Grapalat"/>
                <w:sz w:val="20"/>
                <w:szCs w:val="20"/>
              </w:rPr>
              <w:t xml:space="preserve"> 10 </w:t>
            </w:r>
            <w:r w:rsidRPr="00B47C41">
              <w:rPr>
                <w:rFonts w:ascii="GHEA Grapalat" w:hAnsi="GHEA Grapalat" w:cs="Sylfaen"/>
                <w:sz w:val="20"/>
                <w:szCs w:val="20"/>
              </w:rPr>
              <w:t>քմ</w:t>
            </w:r>
          </w:p>
        </w:tc>
        <w:tc>
          <w:tcPr>
            <w:tcW w:w="1350" w:type="dxa"/>
            <w:vAlign w:val="center"/>
          </w:tcPr>
          <w:p w:rsidR="00B47C41" w:rsidRPr="00B47C41" w:rsidRDefault="00B47C41" w:rsidP="00B47C41">
            <w:pPr>
              <w:contextualSpacing/>
              <w:rPr>
                <w:rFonts w:ascii="GHEA Grapalat" w:hAnsi="GHEA Grapalat"/>
                <w:sz w:val="20"/>
                <w:szCs w:val="20"/>
              </w:rPr>
            </w:pPr>
          </w:p>
        </w:tc>
        <w:tc>
          <w:tcPr>
            <w:tcW w:w="1260" w:type="dxa"/>
            <w:vAlign w:val="center"/>
          </w:tcPr>
          <w:p w:rsidR="00B47C41" w:rsidRPr="00B47C41" w:rsidRDefault="00B47C41" w:rsidP="00B47C41">
            <w:pPr>
              <w:contextualSpacing/>
              <w:rPr>
                <w:rFonts w:ascii="GHEA Grapalat" w:hAnsi="GHEA Grapalat"/>
                <w:sz w:val="20"/>
                <w:szCs w:val="20"/>
              </w:rPr>
            </w:pPr>
          </w:p>
        </w:tc>
        <w:tc>
          <w:tcPr>
            <w:tcW w:w="2306" w:type="dxa"/>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lang w:val="hy-AM"/>
              </w:rPr>
              <w:t>Դուռը կապարապատված</w:t>
            </w:r>
          </w:p>
        </w:tc>
      </w:tr>
      <w:tr w:rsidR="00B47C41" w:rsidRPr="00B47C41" w:rsidTr="00B47C41">
        <w:tc>
          <w:tcPr>
            <w:tcW w:w="625" w:type="dxa"/>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37</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 xml:space="preserve">Հանդերձարան և </w:t>
            </w:r>
            <w:r w:rsidRPr="00B47C41">
              <w:rPr>
                <w:rFonts w:ascii="GHEA Grapalat" w:hAnsi="GHEA Grapalat" w:cs="Sylfaen"/>
                <w:sz w:val="20"/>
                <w:szCs w:val="20"/>
              </w:rPr>
              <w:lastRenderedPageBreak/>
              <w:t>սանհանգույց</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lastRenderedPageBreak/>
              <w:t>1</w:t>
            </w:r>
          </w:p>
        </w:tc>
        <w:tc>
          <w:tcPr>
            <w:tcW w:w="1844"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Ոչ պակաս 6 քմ</w:t>
            </w:r>
          </w:p>
        </w:tc>
        <w:tc>
          <w:tcPr>
            <w:tcW w:w="1350" w:type="dxa"/>
            <w:vAlign w:val="center"/>
          </w:tcPr>
          <w:p w:rsidR="00B47C41" w:rsidRPr="00B47C41" w:rsidRDefault="00B47C41" w:rsidP="00B47C41">
            <w:pPr>
              <w:contextualSpacing/>
              <w:rPr>
                <w:rFonts w:ascii="GHEA Grapalat" w:hAnsi="GHEA Grapalat"/>
                <w:sz w:val="20"/>
                <w:szCs w:val="20"/>
              </w:rPr>
            </w:pPr>
          </w:p>
        </w:tc>
        <w:tc>
          <w:tcPr>
            <w:tcW w:w="1260" w:type="dxa"/>
            <w:vAlign w:val="center"/>
          </w:tcPr>
          <w:p w:rsidR="00B47C41" w:rsidRPr="00B47C41" w:rsidRDefault="00B47C41" w:rsidP="00B47C41">
            <w:pPr>
              <w:contextualSpacing/>
              <w:rPr>
                <w:rFonts w:ascii="GHEA Grapalat" w:hAnsi="GHEA Grapalat"/>
                <w:sz w:val="20"/>
                <w:szCs w:val="20"/>
              </w:rPr>
            </w:pPr>
          </w:p>
        </w:tc>
        <w:tc>
          <w:tcPr>
            <w:tcW w:w="2306" w:type="dxa"/>
            <w:vAlign w:val="center"/>
          </w:tcPr>
          <w:p w:rsidR="00B47C41" w:rsidRPr="00B47C41" w:rsidRDefault="00B47C41" w:rsidP="00B47C41">
            <w:pPr>
              <w:contextualSpacing/>
              <w:rPr>
                <w:rFonts w:ascii="GHEA Grapalat" w:hAnsi="GHEA Grapalat"/>
                <w:sz w:val="20"/>
                <w:szCs w:val="20"/>
              </w:rPr>
            </w:pPr>
          </w:p>
        </w:tc>
      </w:tr>
      <w:tr w:rsidR="00B47C41" w:rsidRPr="00B47C41" w:rsidTr="00B47C41">
        <w:tc>
          <w:tcPr>
            <w:tcW w:w="625" w:type="dxa"/>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lastRenderedPageBreak/>
              <w:t>38</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Բժիշկի  աշխատասենյակ</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Սենյակ նեգատոսկոպով երկու բժշկի համար՝ ոչ պակաս</w:t>
            </w:r>
            <w:r w:rsidRPr="00B47C41">
              <w:rPr>
                <w:rFonts w:ascii="GHEA Grapalat" w:hAnsi="GHEA Grapalat"/>
                <w:sz w:val="20"/>
                <w:szCs w:val="20"/>
              </w:rPr>
              <w:t xml:space="preserve"> 16 </w:t>
            </w:r>
            <w:r w:rsidRPr="00B47C41">
              <w:rPr>
                <w:rFonts w:ascii="GHEA Grapalat" w:hAnsi="GHEA Grapalat" w:cs="Sylfaen"/>
                <w:sz w:val="20"/>
                <w:szCs w:val="20"/>
              </w:rPr>
              <w:t>քմ</w:t>
            </w:r>
          </w:p>
        </w:tc>
        <w:tc>
          <w:tcPr>
            <w:tcW w:w="1350" w:type="dxa"/>
            <w:vAlign w:val="center"/>
          </w:tcPr>
          <w:p w:rsidR="00B47C41" w:rsidRPr="00B47C41" w:rsidRDefault="00B47C41" w:rsidP="00B47C41">
            <w:pPr>
              <w:contextualSpacing/>
              <w:rPr>
                <w:rFonts w:ascii="GHEA Grapalat" w:hAnsi="GHEA Grapalat"/>
                <w:sz w:val="20"/>
                <w:szCs w:val="20"/>
              </w:rPr>
            </w:pPr>
          </w:p>
        </w:tc>
        <w:tc>
          <w:tcPr>
            <w:tcW w:w="1260" w:type="dxa"/>
            <w:vAlign w:val="center"/>
          </w:tcPr>
          <w:p w:rsidR="00B47C41" w:rsidRPr="00B47C41" w:rsidRDefault="00B47C41" w:rsidP="00B47C41">
            <w:pPr>
              <w:contextualSpacing/>
              <w:rPr>
                <w:rFonts w:ascii="GHEA Grapalat" w:hAnsi="GHEA Grapalat"/>
                <w:sz w:val="20"/>
                <w:szCs w:val="20"/>
              </w:rPr>
            </w:pPr>
          </w:p>
        </w:tc>
        <w:tc>
          <w:tcPr>
            <w:tcW w:w="2306" w:type="dxa"/>
            <w:vAlign w:val="center"/>
          </w:tcPr>
          <w:p w:rsidR="00B47C41" w:rsidRPr="00B47C41" w:rsidRDefault="00B47C41" w:rsidP="00B47C41">
            <w:pPr>
              <w:contextualSpacing/>
              <w:rPr>
                <w:rFonts w:ascii="GHEA Grapalat" w:hAnsi="GHEA Grapalat"/>
                <w:sz w:val="20"/>
                <w:szCs w:val="20"/>
              </w:rPr>
            </w:pPr>
          </w:p>
        </w:tc>
      </w:tr>
      <w:tr w:rsidR="00B47C41" w:rsidRPr="00B47C41" w:rsidTr="00B47C41">
        <w:tc>
          <w:tcPr>
            <w:tcW w:w="625" w:type="dxa"/>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39</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Տեխնիկական սենյակ (UPS)</w:t>
            </w:r>
            <w:r w:rsidRPr="00B47C41">
              <w:rPr>
                <w:rStyle w:val="af6"/>
                <w:rFonts w:ascii="GHEA Grapalat" w:hAnsi="GHEA Grapalat" w:cs="Sylfaen"/>
                <w:sz w:val="20"/>
                <w:szCs w:val="20"/>
              </w:rPr>
              <w:footnoteReference w:id="6"/>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Ոչ պակաս 6 քմ</w:t>
            </w:r>
          </w:p>
        </w:tc>
        <w:tc>
          <w:tcPr>
            <w:tcW w:w="1350" w:type="dxa"/>
            <w:vAlign w:val="center"/>
          </w:tcPr>
          <w:p w:rsidR="00B47C41" w:rsidRPr="00B47C41" w:rsidRDefault="00B47C41" w:rsidP="00B47C41">
            <w:pPr>
              <w:contextualSpacing/>
              <w:rPr>
                <w:rFonts w:ascii="GHEA Grapalat" w:hAnsi="GHEA Grapalat"/>
                <w:sz w:val="20"/>
                <w:szCs w:val="20"/>
              </w:rPr>
            </w:pPr>
          </w:p>
        </w:tc>
        <w:tc>
          <w:tcPr>
            <w:tcW w:w="1260" w:type="dxa"/>
            <w:vAlign w:val="center"/>
          </w:tcPr>
          <w:p w:rsidR="00B47C41" w:rsidRPr="00B47C41" w:rsidRDefault="00B47C41" w:rsidP="00B47C41">
            <w:pPr>
              <w:contextualSpacing/>
              <w:rPr>
                <w:rFonts w:ascii="GHEA Grapalat" w:hAnsi="GHEA Grapalat"/>
                <w:sz w:val="20"/>
                <w:szCs w:val="20"/>
              </w:rPr>
            </w:pPr>
          </w:p>
        </w:tc>
        <w:tc>
          <w:tcPr>
            <w:tcW w:w="2306" w:type="dxa"/>
            <w:vAlign w:val="center"/>
          </w:tcPr>
          <w:p w:rsidR="00B47C41" w:rsidRPr="00B47C41" w:rsidRDefault="00B47C41" w:rsidP="00B47C41">
            <w:pPr>
              <w:contextualSpacing/>
              <w:rPr>
                <w:rFonts w:ascii="GHEA Grapalat" w:hAnsi="GHEA Grapalat"/>
                <w:sz w:val="20"/>
                <w:szCs w:val="20"/>
              </w:rPr>
            </w:pPr>
          </w:p>
        </w:tc>
      </w:tr>
      <w:tr w:rsidR="00B47C41" w:rsidRPr="00B47C41" w:rsidTr="00B47C41">
        <w:tc>
          <w:tcPr>
            <w:tcW w:w="625" w:type="dxa"/>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40</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Բիոքիմիական լաբորատորիա</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20 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41</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Կլինիկական լաբորատորիա</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18 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42</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Սեռոլոգիական լաբորատորիա</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20 քմ</w:t>
            </w:r>
          </w:p>
        </w:tc>
        <w:tc>
          <w:tcPr>
            <w:tcW w:w="1350"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43</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Իզոսեռոլոգիական լաբորատորիա</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Յուրաքանչյուրը ոչ պակաս 16 քմ</w:t>
            </w:r>
          </w:p>
        </w:tc>
        <w:tc>
          <w:tcPr>
            <w:tcW w:w="1350" w:type="dxa"/>
            <w:vAlign w:val="center"/>
          </w:tcPr>
          <w:p w:rsidR="00B47C41" w:rsidRPr="00B47C41" w:rsidRDefault="00B47C41" w:rsidP="00B47C41">
            <w:pPr>
              <w:contextualSpacing/>
              <w:jc w:val="both"/>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44</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lang w:val="hy-AM"/>
              </w:rPr>
              <w:t xml:space="preserve">Մանրէաբանական </w:t>
            </w:r>
            <w:r w:rsidRPr="00B47C41">
              <w:rPr>
                <w:rFonts w:ascii="GHEA Grapalat" w:hAnsi="GHEA Grapalat" w:cs="Sylfaen"/>
                <w:sz w:val="20"/>
                <w:szCs w:val="20"/>
              </w:rPr>
              <w:t xml:space="preserve"> լաբորատորիա</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highlight w:val="yellow"/>
              </w:rPr>
            </w:pPr>
            <w:r w:rsidRPr="00B47C41">
              <w:rPr>
                <w:rFonts w:ascii="GHEA Grapalat" w:hAnsi="GHEA Grapalat" w:cs="Sylfaen"/>
                <w:sz w:val="20"/>
                <w:szCs w:val="20"/>
              </w:rPr>
              <w:t>Յուրաքանչյուրը ոչ պակաս 16 քմ</w:t>
            </w:r>
          </w:p>
        </w:tc>
        <w:tc>
          <w:tcPr>
            <w:tcW w:w="1350" w:type="dxa"/>
            <w:vAlign w:val="center"/>
          </w:tcPr>
          <w:p w:rsidR="00B47C41" w:rsidRPr="00B47C41" w:rsidRDefault="00B47C41" w:rsidP="00B47C41">
            <w:pPr>
              <w:contextualSpacing/>
              <w:rPr>
                <w:rFonts w:ascii="GHEA Grapalat" w:hAnsi="GHEA Grapalat" w:cs="Sylfaen"/>
                <w:sz w:val="20"/>
                <w:szCs w:val="20"/>
                <w:highlight w:val="yellow"/>
              </w:rPr>
            </w:pPr>
          </w:p>
        </w:tc>
        <w:tc>
          <w:tcPr>
            <w:tcW w:w="1260" w:type="dxa"/>
            <w:vAlign w:val="center"/>
          </w:tcPr>
          <w:p w:rsidR="00B47C41" w:rsidRPr="00B47C41" w:rsidRDefault="00B47C41" w:rsidP="00B47C41">
            <w:pPr>
              <w:contextualSpacing/>
              <w:rPr>
                <w:rFonts w:ascii="GHEA Grapalat" w:hAnsi="GHEA Grapalat" w:cs="Sylfaen"/>
                <w:sz w:val="20"/>
                <w:szCs w:val="20"/>
                <w:highlight w:val="yellow"/>
              </w:rPr>
            </w:pPr>
          </w:p>
        </w:tc>
        <w:tc>
          <w:tcPr>
            <w:tcW w:w="2306" w:type="dxa"/>
            <w:vAlign w:val="center"/>
          </w:tcPr>
          <w:p w:rsidR="00B47C41" w:rsidRPr="00B47C41" w:rsidRDefault="00B47C41" w:rsidP="00B47C41">
            <w:pPr>
              <w:contextualSpacing/>
              <w:rPr>
                <w:rFonts w:ascii="GHEA Grapalat" w:hAnsi="GHEA Grapalat" w:cs="Sylfaen"/>
                <w:sz w:val="20"/>
                <w:szCs w:val="20"/>
                <w:highlight w:val="yellow"/>
              </w:rPr>
            </w:pPr>
            <w:r w:rsidRPr="00B47C41">
              <w:rPr>
                <w:rFonts w:ascii="GHEA Grapalat" w:hAnsi="GHEA Grapalat" w:cs="Sylfaen"/>
                <w:sz w:val="20"/>
                <w:szCs w:val="20"/>
                <w:lang w:val="hy-AM"/>
              </w:rPr>
              <w:t xml:space="preserve">Մանրէաբանական </w:t>
            </w:r>
            <w:r w:rsidRPr="00B47C41">
              <w:rPr>
                <w:rFonts w:ascii="GHEA Grapalat" w:hAnsi="GHEA Grapalat" w:cs="Sylfaen"/>
                <w:sz w:val="20"/>
                <w:szCs w:val="20"/>
              </w:rPr>
              <w:t xml:space="preserve"> լաբորատորիան պետք է իրականցվի համաձայն Լիցենզիոն  N 867 որոշման պահանջների՝ ներառյալ ավտոկլավացման սենյակը</w:t>
            </w:r>
          </w:p>
        </w:tc>
      </w:tr>
      <w:tr w:rsidR="00B47C41" w:rsidRPr="00B47C41" w:rsidTr="00B47C41">
        <w:tc>
          <w:tcPr>
            <w:tcW w:w="625" w:type="dxa"/>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45</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Պահեստ</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12 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46</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Արյան հանձնում</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10 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tcPr>
          <w:p w:rsidR="00B47C41" w:rsidRPr="00B47C41" w:rsidRDefault="00B47C41" w:rsidP="00B47C41">
            <w:pPr>
              <w:rPr>
                <w:rFonts w:ascii="GHEA Grapalat" w:hAnsi="GHEA Grapalat"/>
                <w:sz w:val="20"/>
                <w:szCs w:val="20"/>
                <w:lang w:val="hy-AM"/>
              </w:rPr>
            </w:pPr>
            <w:r w:rsidRPr="00B47C41">
              <w:rPr>
                <w:rFonts w:ascii="GHEA Grapalat" w:hAnsi="GHEA Grapalat"/>
                <w:sz w:val="20"/>
                <w:szCs w:val="20"/>
                <w:lang w:val="hy-AM"/>
              </w:rPr>
              <w:t>47</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Մեզի հանձնում</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4 քմ, լաբորատորիայի մուտքի մոտ, սանհանգույցին կից</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tcPr>
          <w:p w:rsidR="00B47C41" w:rsidRPr="00B47C41" w:rsidRDefault="00B47C41" w:rsidP="00B47C41">
            <w:pPr>
              <w:rPr>
                <w:rFonts w:ascii="GHEA Grapalat" w:hAnsi="GHEA Grapalat"/>
                <w:sz w:val="20"/>
                <w:szCs w:val="20"/>
                <w:lang w:val="hy-AM"/>
              </w:rPr>
            </w:pPr>
            <w:r w:rsidRPr="00B47C41">
              <w:rPr>
                <w:rFonts w:ascii="GHEA Grapalat" w:hAnsi="GHEA Grapalat"/>
                <w:sz w:val="20"/>
                <w:szCs w:val="20"/>
                <w:lang w:val="hy-AM"/>
              </w:rPr>
              <w:t>48</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Լվացման սենյակ</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6 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4</w:t>
            </w:r>
            <w:r w:rsidRPr="00B47C41">
              <w:rPr>
                <w:rFonts w:ascii="GHEA Grapalat" w:hAnsi="GHEA Grapalat"/>
                <w:sz w:val="20"/>
                <w:szCs w:val="20"/>
                <w:lang w:val="hy-AM"/>
              </w:rPr>
              <w:t>9</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Սանհանգույց</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3</w:t>
            </w:r>
          </w:p>
        </w:tc>
        <w:tc>
          <w:tcPr>
            <w:tcW w:w="1844"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Տղամարդկանց, կանանց և բնակչության սակավաշարժ խմբերի համար</w:t>
            </w:r>
            <w:r w:rsidRPr="00B47C41">
              <w:rPr>
                <w:rFonts w:ascii="GHEA Grapalat" w:hAnsi="GHEA Grapalat" w:cs="Sylfaen"/>
                <w:sz w:val="20"/>
                <w:szCs w:val="20"/>
                <w:lang w:val="hy-AM"/>
              </w:rPr>
              <w:t xml:space="preserve">՝ </w:t>
            </w:r>
            <w:r w:rsidRPr="00B47C41">
              <w:rPr>
                <w:rFonts w:ascii="GHEA Grapalat" w:hAnsi="GHEA Grapalat" w:cs="Sylfaen"/>
                <w:sz w:val="20"/>
                <w:szCs w:val="20"/>
              </w:rPr>
              <w:t xml:space="preserve"> ոչ պակաս </w:t>
            </w:r>
            <w:r w:rsidRPr="00B47C41">
              <w:rPr>
                <w:rFonts w:ascii="GHEA Grapalat" w:hAnsi="GHEA Grapalat" w:cs="Sylfaen"/>
                <w:sz w:val="20"/>
                <w:szCs w:val="20"/>
                <w:lang w:val="hy-AM"/>
              </w:rPr>
              <w:t>10</w:t>
            </w:r>
            <w:r w:rsidRPr="00B47C41">
              <w:rPr>
                <w:rFonts w:ascii="GHEA Grapalat" w:hAnsi="GHEA Grapalat" w:cs="Sylfaen"/>
                <w:sz w:val="20"/>
                <w:szCs w:val="20"/>
              </w:rPr>
              <w:t xml:space="preserve"> 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tcPr>
          <w:p w:rsidR="00B47C41" w:rsidRPr="00B47C41" w:rsidRDefault="00B47C41" w:rsidP="00B47C41">
            <w:pPr>
              <w:rPr>
                <w:rFonts w:ascii="GHEA Grapalat" w:hAnsi="GHEA Grapalat"/>
                <w:sz w:val="20"/>
                <w:szCs w:val="20"/>
                <w:lang w:val="hy-AM"/>
              </w:rPr>
            </w:pPr>
            <w:r w:rsidRPr="00B47C41">
              <w:rPr>
                <w:rFonts w:ascii="GHEA Grapalat" w:hAnsi="GHEA Grapalat"/>
                <w:sz w:val="20"/>
                <w:szCs w:val="20"/>
              </w:rPr>
              <w:t>50</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Տնտեսական պարագաներ</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Տնտեսական և այլ սանիտարական պարագաների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tcPr>
          <w:p w:rsidR="00B47C41" w:rsidRPr="00B47C41" w:rsidRDefault="00B47C41" w:rsidP="00B47C41">
            <w:pPr>
              <w:rPr>
                <w:rFonts w:ascii="GHEA Grapalat" w:hAnsi="GHEA Grapalat"/>
                <w:sz w:val="20"/>
                <w:szCs w:val="20"/>
                <w:lang w:val="hy-AM"/>
              </w:rPr>
            </w:pPr>
            <w:r w:rsidRPr="00B47C41">
              <w:rPr>
                <w:rFonts w:ascii="GHEA Grapalat" w:hAnsi="GHEA Grapalat"/>
                <w:sz w:val="20"/>
                <w:szCs w:val="20"/>
                <w:lang w:val="hy-AM"/>
              </w:rPr>
              <w:t>51</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Մաքուր պարագաներ</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 xml:space="preserve">ոչ պակաս 5 քմ </w:t>
            </w:r>
            <w:r w:rsidRPr="00B47C41">
              <w:rPr>
                <w:rFonts w:ascii="GHEA Grapalat" w:hAnsi="GHEA Grapalat" w:cs="Sylfaen"/>
                <w:sz w:val="20"/>
                <w:szCs w:val="20"/>
              </w:rPr>
              <w:t xml:space="preserve"> </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tcPr>
          <w:p w:rsidR="00B47C41" w:rsidRPr="00B47C41" w:rsidRDefault="00B47C41" w:rsidP="00B47C41">
            <w:pPr>
              <w:rPr>
                <w:rFonts w:ascii="GHEA Grapalat" w:hAnsi="GHEA Grapalat"/>
                <w:sz w:val="20"/>
                <w:szCs w:val="20"/>
                <w:lang w:val="hy-AM"/>
              </w:rPr>
            </w:pPr>
            <w:r w:rsidRPr="00B47C41">
              <w:rPr>
                <w:rFonts w:ascii="GHEA Grapalat" w:hAnsi="GHEA Grapalat"/>
                <w:sz w:val="20"/>
                <w:szCs w:val="20"/>
                <w:lang w:val="hy-AM"/>
              </w:rPr>
              <w:t>52</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 xml:space="preserve">Կեղտոտ պարագաներ </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lang w:val="hy-AM"/>
              </w:rPr>
            </w:pPr>
            <w:r w:rsidRPr="00B47C41">
              <w:rPr>
                <w:rFonts w:ascii="GHEA Grapalat" w:hAnsi="GHEA Grapalat" w:cs="Sylfaen"/>
                <w:sz w:val="20"/>
                <w:szCs w:val="20"/>
              </w:rPr>
              <w:t xml:space="preserve">Ցանկալի է տեղակայված </w:t>
            </w:r>
            <w:r w:rsidRPr="00B47C41">
              <w:rPr>
                <w:rFonts w:ascii="GHEA Grapalat" w:hAnsi="GHEA Grapalat" w:cs="Sylfaen"/>
                <w:sz w:val="20"/>
                <w:szCs w:val="20"/>
              </w:rPr>
              <w:lastRenderedPageBreak/>
              <w:t>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vAlign w:val="center"/>
          </w:tcPr>
          <w:p w:rsidR="00B47C41" w:rsidRPr="00B47C41" w:rsidRDefault="00B47C41" w:rsidP="00B47C41">
            <w:pPr>
              <w:rPr>
                <w:rFonts w:ascii="GHEA Grapalat" w:hAnsi="GHEA Grapalat"/>
                <w:sz w:val="20"/>
                <w:szCs w:val="20"/>
              </w:rPr>
            </w:pPr>
            <w:r w:rsidRPr="00B47C41">
              <w:rPr>
                <w:rFonts w:ascii="GHEA Grapalat" w:hAnsi="GHEA Grapalat"/>
                <w:sz w:val="20"/>
                <w:szCs w:val="20"/>
              </w:rPr>
              <w:lastRenderedPageBreak/>
              <w:t>53</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Թափոններ</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lang w:val="hy-AM"/>
              </w:rPr>
            </w:pPr>
            <w:r w:rsidRPr="00B47C41">
              <w:rPr>
                <w:rFonts w:ascii="GHEA Grapalat" w:hAnsi="GHEA Grapalat" w:cs="Sylfaen"/>
                <w:sz w:val="20"/>
                <w:szCs w:val="20"/>
              </w:rPr>
              <w:t>Ցանկալի է տեղակայված լինի բաժանմունքի ելքին մոտ/ հոսակով ու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rPr>
          <w:trHeight w:val="449"/>
        </w:trPr>
        <w:tc>
          <w:tcPr>
            <w:tcW w:w="5540" w:type="dxa"/>
            <w:gridSpan w:val="5"/>
            <w:vAlign w:val="center"/>
          </w:tcPr>
          <w:p w:rsidR="00B47C41" w:rsidRPr="00B47C41" w:rsidRDefault="00B47C41" w:rsidP="00B47C41">
            <w:pPr>
              <w:tabs>
                <w:tab w:val="left" w:pos="1380"/>
              </w:tabs>
              <w:ind w:hanging="540"/>
              <w:contextualSpacing/>
              <w:rPr>
                <w:rFonts w:ascii="GHEA Grapalat" w:hAnsi="GHEA Grapalat" w:cs="Sylfaen"/>
                <w:b/>
                <w:sz w:val="20"/>
                <w:szCs w:val="20"/>
              </w:rPr>
            </w:pPr>
            <w:r w:rsidRPr="00B47C41">
              <w:rPr>
                <w:rFonts w:ascii="GHEA Grapalat" w:hAnsi="GHEA Grapalat" w:cs="Sylfaen"/>
                <w:b/>
                <w:sz w:val="20"/>
                <w:szCs w:val="20"/>
              </w:rPr>
              <w:tab/>
              <w:t>Կենտրոնական մանրէազերծման բաժին</w:t>
            </w:r>
          </w:p>
        </w:tc>
        <w:tc>
          <w:tcPr>
            <w:tcW w:w="1350" w:type="dxa"/>
            <w:vAlign w:val="center"/>
          </w:tcPr>
          <w:p w:rsidR="00B47C41" w:rsidRPr="00B47C41" w:rsidRDefault="00B47C41" w:rsidP="00B47C41">
            <w:pPr>
              <w:tabs>
                <w:tab w:val="left" w:pos="1380"/>
              </w:tabs>
              <w:ind w:hanging="540"/>
              <w:contextualSpacing/>
              <w:jc w:val="both"/>
              <w:rPr>
                <w:rFonts w:ascii="GHEA Grapalat" w:hAnsi="GHEA Grapalat" w:cs="Sylfaen"/>
                <w:b/>
                <w:sz w:val="20"/>
                <w:szCs w:val="20"/>
              </w:rPr>
            </w:pPr>
          </w:p>
        </w:tc>
        <w:tc>
          <w:tcPr>
            <w:tcW w:w="1260" w:type="dxa"/>
            <w:vAlign w:val="center"/>
          </w:tcPr>
          <w:p w:rsidR="00B47C41" w:rsidRPr="00B47C41" w:rsidRDefault="00B47C41" w:rsidP="00B47C41">
            <w:pPr>
              <w:tabs>
                <w:tab w:val="left" w:pos="1380"/>
              </w:tabs>
              <w:ind w:hanging="540"/>
              <w:contextualSpacing/>
              <w:jc w:val="both"/>
              <w:rPr>
                <w:rFonts w:ascii="GHEA Grapalat" w:hAnsi="GHEA Grapalat" w:cs="Sylfaen"/>
                <w:b/>
                <w:sz w:val="20"/>
                <w:szCs w:val="20"/>
              </w:rPr>
            </w:pPr>
          </w:p>
        </w:tc>
        <w:tc>
          <w:tcPr>
            <w:tcW w:w="2306" w:type="dxa"/>
            <w:vAlign w:val="center"/>
          </w:tcPr>
          <w:p w:rsidR="00B47C41" w:rsidRPr="00B47C41" w:rsidRDefault="00B47C41" w:rsidP="00B47C41">
            <w:pPr>
              <w:tabs>
                <w:tab w:val="left" w:pos="1380"/>
              </w:tabs>
              <w:ind w:hanging="540"/>
              <w:contextualSpacing/>
              <w:jc w:val="both"/>
              <w:rPr>
                <w:rFonts w:ascii="GHEA Grapalat" w:hAnsi="GHEA Grapalat" w:cs="Sylfaen"/>
                <w:b/>
                <w:sz w:val="20"/>
                <w:szCs w:val="20"/>
              </w:rPr>
            </w:pPr>
          </w:p>
        </w:tc>
      </w:tr>
      <w:tr w:rsidR="00B47C41" w:rsidRPr="00B47C41" w:rsidTr="00B47C41">
        <w:trPr>
          <w:trHeight w:val="279"/>
        </w:trPr>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54</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 xml:space="preserve">Կենտրոնական </w:t>
            </w:r>
            <w:r w:rsidRPr="00B47C41">
              <w:rPr>
                <w:rFonts w:ascii="GHEA Grapalat" w:hAnsi="GHEA Grapalat" w:cs="Sylfaen"/>
                <w:b/>
                <w:sz w:val="20"/>
                <w:szCs w:val="20"/>
              </w:rPr>
              <w:t xml:space="preserve"> </w:t>
            </w:r>
            <w:r w:rsidRPr="00B47C41">
              <w:rPr>
                <w:rFonts w:ascii="GHEA Grapalat" w:hAnsi="GHEA Grapalat" w:cs="Sylfaen"/>
                <w:sz w:val="20"/>
                <w:szCs w:val="20"/>
              </w:rPr>
              <w:t>մանրէազերծում</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4</w:t>
            </w:r>
          </w:p>
        </w:tc>
        <w:tc>
          <w:tcPr>
            <w:tcW w:w="1844"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 xml:space="preserve">Պարագաների ընդունման, լվացման, մանրէազերծման, և բաց թողնման  համար: Ներսում նաև նախատեսված է սենյակ անձնակազմի համար, հանդերձարան, սանհանգույց, ցնցուղ՝ ընդհանուրը,  ոչ պակաս 50 քմ </w:t>
            </w:r>
          </w:p>
        </w:tc>
        <w:tc>
          <w:tcPr>
            <w:tcW w:w="1350" w:type="dxa"/>
            <w:vAlign w:val="center"/>
          </w:tcPr>
          <w:p w:rsidR="00B47C41" w:rsidRPr="00B47C41" w:rsidRDefault="00B47C41" w:rsidP="00B47C41">
            <w:pPr>
              <w:contextualSpacing/>
              <w:jc w:val="both"/>
              <w:rPr>
                <w:rFonts w:ascii="GHEA Grapalat" w:hAnsi="GHEA Grapalat" w:cs="Sylfaen"/>
                <w:sz w:val="20"/>
                <w:szCs w:val="20"/>
              </w:rPr>
            </w:pPr>
          </w:p>
        </w:tc>
        <w:tc>
          <w:tcPr>
            <w:tcW w:w="1260" w:type="dxa"/>
            <w:vAlign w:val="center"/>
          </w:tcPr>
          <w:p w:rsidR="00B47C41" w:rsidRPr="00B47C41" w:rsidRDefault="00B47C41" w:rsidP="00B47C41">
            <w:pPr>
              <w:contextualSpacing/>
              <w:jc w:val="both"/>
              <w:rPr>
                <w:rFonts w:ascii="GHEA Grapalat" w:hAnsi="GHEA Grapalat" w:cs="Sylfaen"/>
                <w:sz w:val="20"/>
                <w:szCs w:val="20"/>
              </w:rPr>
            </w:pPr>
          </w:p>
        </w:tc>
        <w:tc>
          <w:tcPr>
            <w:tcW w:w="2306"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color w:val="000000"/>
                <w:sz w:val="20"/>
                <w:szCs w:val="20"/>
                <w:shd w:val="clear" w:color="auto" w:fill="FFFFFF"/>
              </w:rPr>
              <w:t>Կենտրոնական մանրէազերծման բաժնի սենքերը բաժանվում են 3 հատվածի` կեղտոտ, մաքուր և մանրէազերծ: Կեղտոտ գոտին բաղկացած է բժշկական արտադրատեսակների ընդունման և լվացման, մաքուր գոտին` փաթեթավորման, լրակազմման (կոմպլեկտավորման) և մանրէազերծիչների բեռնման սենքերից, մանրէազերծ գոտին` մանրէազերծ նյութերի պահպանման և առաքման սենքերից:</w:t>
            </w:r>
            <w:r w:rsidRPr="00B47C41">
              <w:rPr>
                <w:rFonts w:ascii="Calibri" w:hAnsi="Calibri" w:cs="Calibri"/>
                <w:color w:val="000000"/>
                <w:sz w:val="20"/>
                <w:szCs w:val="20"/>
                <w:shd w:val="clear" w:color="auto" w:fill="FFFFFF"/>
              </w:rPr>
              <w:t> </w:t>
            </w:r>
            <w:r w:rsidRPr="00B47C41">
              <w:rPr>
                <w:rFonts w:ascii="GHEA Grapalat" w:hAnsi="GHEA Grapalat" w:cs="Arial"/>
                <w:color w:val="FF0000"/>
                <w:sz w:val="20"/>
                <w:szCs w:val="20"/>
              </w:rPr>
              <w:t xml:space="preserve"> </w:t>
            </w:r>
            <w:r w:rsidRPr="00B47C41">
              <w:rPr>
                <w:rFonts w:ascii="GHEA Grapalat" w:hAnsi="GHEA Grapalat" w:cs="Sylfaen"/>
                <w:color w:val="000000"/>
                <w:sz w:val="20"/>
                <w:szCs w:val="20"/>
                <w:shd w:val="clear" w:color="auto" w:fill="FFFFFF"/>
              </w:rPr>
              <w:t>ԿՄԲ-ն պետք է ապահովված լինի առանձին ելքով և մուտքուվ՝ հոսքերը պետք է լինեն առանձին:</w:t>
            </w:r>
          </w:p>
        </w:tc>
      </w:tr>
      <w:tr w:rsidR="00B47C41" w:rsidRPr="00B47C41" w:rsidTr="00B47C41">
        <w:trPr>
          <w:trHeight w:val="209"/>
        </w:trPr>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55</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Լվացքատուն</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4</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Պարագաների ընդունման, լվացման, չորացման համար՝ ոչ պակաս 35 քմ, ինֆեկցիոն բաժանմունքի պարագաների համար առանձին</w:t>
            </w:r>
          </w:p>
        </w:tc>
        <w:tc>
          <w:tcPr>
            <w:tcW w:w="1350" w:type="dxa"/>
            <w:vAlign w:val="center"/>
          </w:tcPr>
          <w:p w:rsidR="00B47C41" w:rsidRPr="00B47C41" w:rsidRDefault="00B47C41" w:rsidP="00B47C41">
            <w:pPr>
              <w:contextualSpacing/>
              <w:jc w:val="both"/>
              <w:rPr>
                <w:rFonts w:ascii="GHEA Grapalat" w:hAnsi="GHEA Grapalat" w:cs="Sylfaen"/>
                <w:sz w:val="20"/>
                <w:szCs w:val="20"/>
              </w:rPr>
            </w:pPr>
          </w:p>
        </w:tc>
        <w:tc>
          <w:tcPr>
            <w:tcW w:w="1260" w:type="dxa"/>
            <w:vAlign w:val="center"/>
          </w:tcPr>
          <w:p w:rsidR="00B47C41" w:rsidRPr="00B47C41" w:rsidRDefault="00B47C41" w:rsidP="00B47C41">
            <w:pPr>
              <w:contextualSpacing/>
              <w:jc w:val="both"/>
              <w:rPr>
                <w:rFonts w:ascii="GHEA Grapalat" w:hAnsi="GHEA Grapalat" w:cs="Sylfaen"/>
                <w:sz w:val="20"/>
                <w:szCs w:val="20"/>
              </w:rPr>
            </w:pPr>
          </w:p>
        </w:tc>
        <w:tc>
          <w:tcPr>
            <w:tcW w:w="2306" w:type="dxa"/>
            <w:vAlign w:val="center"/>
          </w:tcPr>
          <w:p w:rsidR="00B47C41" w:rsidRPr="00B47C41" w:rsidRDefault="00B47C41" w:rsidP="00B47C41">
            <w:pPr>
              <w:contextualSpacing/>
              <w:jc w:val="both"/>
              <w:rPr>
                <w:rFonts w:ascii="GHEA Grapalat" w:hAnsi="GHEA Grapalat" w:cs="Sylfaen"/>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56</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Հանդերձարան</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sz w:val="20"/>
                <w:szCs w:val="20"/>
              </w:rPr>
              <w:t>Ոչ պակաս 6 քմ</w:t>
            </w:r>
          </w:p>
        </w:tc>
        <w:tc>
          <w:tcPr>
            <w:tcW w:w="1350" w:type="dxa"/>
            <w:vAlign w:val="center"/>
          </w:tcPr>
          <w:p w:rsidR="00B47C41" w:rsidRPr="00B47C41" w:rsidRDefault="00B47C41" w:rsidP="00B47C41">
            <w:pPr>
              <w:contextualSpacing/>
              <w:jc w:val="both"/>
              <w:rPr>
                <w:rFonts w:ascii="GHEA Grapalat" w:hAnsi="GHEA Grapalat"/>
                <w:sz w:val="20"/>
                <w:szCs w:val="20"/>
              </w:rPr>
            </w:pPr>
          </w:p>
        </w:tc>
        <w:tc>
          <w:tcPr>
            <w:tcW w:w="1260" w:type="dxa"/>
            <w:vAlign w:val="center"/>
          </w:tcPr>
          <w:p w:rsidR="00B47C41" w:rsidRPr="00B47C41" w:rsidRDefault="00B47C41" w:rsidP="00B47C41">
            <w:pPr>
              <w:contextualSpacing/>
              <w:jc w:val="both"/>
              <w:rPr>
                <w:rFonts w:ascii="GHEA Grapalat" w:hAnsi="GHEA Grapalat"/>
                <w:sz w:val="20"/>
                <w:szCs w:val="20"/>
              </w:rPr>
            </w:pPr>
          </w:p>
        </w:tc>
        <w:tc>
          <w:tcPr>
            <w:tcW w:w="2306" w:type="dxa"/>
            <w:vAlign w:val="center"/>
          </w:tcPr>
          <w:p w:rsidR="00B47C41" w:rsidRPr="00B47C41" w:rsidRDefault="00B47C41" w:rsidP="00B47C41">
            <w:pPr>
              <w:contextualSpacing/>
              <w:jc w:val="both"/>
              <w:rPr>
                <w:rFonts w:ascii="GHEA Grapalat" w:hAnsi="GHEA Grapalat"/>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lang w:val="hy-AM"/>
              </w:rPr>
              <w:t>57</w:t>
            </w:r>
          </w:p>
        </w:tc>
        <w:tc>
          <w:tcPr>
            <w:tcW w:w="1989" w:type="dxa"/>
            <w:vAlign w:val="center"/>
          </w:tcPr>
          <w:p w:rsidR="00B47C41" w:rsidRPr="00B47C41" w:rsidRDefault="00B47C41" w:rsidP="00B47C41">
            <w:pPr>
              <w:tabs>
                <w:tab w:val="left" w:pos="709"/>
              </w:tabs>
              <w:contextualSpacing/>
              <w:jc w:val="both"/>
              <w:rPr>
                <w:rFonts w:ascii="GHEA Grapalat" w:hAnsi="GHEA Grapalat" w:cs="Sylfaen"/>
                <w:sz w:val="20"/>
                <w:szCs w:val="20"/>
              </w:rPr>
            </w:pPr>
            <w:r w:rsidRPr="00B47C41">
              <w:rPr>
                <w:rFonts w:ascii="GHEA Grapalat" w:hAnsi="GHEA Grapalat" w:cs="Sylfaen"/>
                <w:sz w:val="20"/>
                <w:szCs w:val="20"/>
              </w:rPr>
              <w:t xml:space="preserve">Ներհիվանդանոցային դեղատուն </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rPr>
              <w:t xml:space="preserve">Ոչ պակաս </w:t>
            </w:r>
            <w:r w:rsidRPr="00B47C41">
              <w:rPr>
                <w:rFonts w:ascii="GHEA Grapalat" w:hAnsi="GHEA Grapalat"/>
                <w:sz w:val="20"/>
                <w:szCs w:val="20"/>
                <w:lang w:val="hy-AM"/>
              </w:rPr>
              <w:t>50</w:t>
            </w:r>
            <w:r w:rsidRPr="00B47C41">
              <w:rPr>
                <w:rFonts w:ascii="GHEA Grapalat" w:hAnsi="GHEA Grapalat"/>
                <w:sz w:val="20"/>
                <w:szCs w:val="20"/>
              </w:rPr>
              <w:t xml:space="preserve"> քմ՝ կազմված 4 հատվածից՝ դեղորայքի համար նախատեսված </w:t>
            </w:r>
            <w:r w:rsidRPr="00B47C41">
              <w:rPr>
                <w:rFonts w:ascii="GHEA Grapalat" w:hAnsi="GHEA Grapalat"/>
                <w:sz w:val="20"/>
                <w:szCs w:val="20"/>
              </w:rPr>
              <w:lastRenderedPageBreak/>
              <w:t>երկու պահեստից, լվացարանով, հոգեմետ դեղերի համար նախատեսված մետաղյա դռներով պահեստից՝ ոչ պակաս 5 քմ</w:t>
            </w:r>
            <w:r w:rsidRPr="00B47C41">
              <w:rPr>
                <w:rFonts w:ascii="GHEA Grapalat" w:hAnsi="GHEA Grapalat"/>
                <w:sz w:val="20"/>
                <w:szCs w:val="20"/>
                <w:lang w:val="hy-AM"/>
              </w:rPr>
              <w:t xml:space="preserve">։ </w:t>
            </w:r>
          </w:p>
        </w:tc>
        <w:tc>
          <w:tcPr>
            <w:tcW w:w="1350" w:type="dxa"/>
            <w:vAlign w:val="center"/>
          </w:tcPr>
          <w:p w:rsidR="00B47C41" w:rsidRPr="00B47C41" w:rsidRDefault="00B47C41" w:rsidP="00B47C41">
            <w:pPr>
              <w:tabs>
                <w:tab w:val="left" w:pos="709"/>
              </w:tabs>
              <w:contextualSpacing/>
              <w:jc w:val="both"/>
              <w:rPr>
                <w:rFonts w:ascii="GHEA Grapalat" w:hAnsi="GHEA Grapalat"/>
                <w:sz w:val="20"/>
                <w:szCs w:val="20"/>
              </w:rPr>
            </w:pPr>
          </w:p>
        </w:tc>
        <w:tc>
          <w:tcPr>
            <w:tcW w:w="1260" w:type="dxa"/>
            <w:vAlign w:val="center"/>
          </w:tcPr>
          <w:p w:rsidR="00B47C41" w:rsidRPr="00B47C41" w:rsidRDefault="00B47C41" w:rsidP="00B47C41">
            <w:pPr>
              <w:tabs>
                <w:tab w:val="left" w:pos="709"/>
              </w:tabs>
              <w:contextualSpacing/>
              <w:jc w:val="both"/>
              <w:rPr>
                <w:rFonts w:ascii="GHEA Grapalat" w:hAnsi="GHEA Grapalat"/>
                <w:sz w:val="20"/>
                <w:szCs w:val="20"/>
              </w:rPr>
            </w:pPr>
          </w:p>
        </w:tc>
        <w:tc>
          <w:tcPr>
            <w:tcW w:w="2306" w:type="dxa"/>
            <w:vAlign w:val="center"/>
          </w:tcPr>
          <w:p w:rsidR="00B47C41" w:rsidRPr="00B47C41" w:rsidRDefault="00B47C41" w:rsidP="00B47C41">
            <w:pPr>
              <w:tabs>
                <w:tab w:val="left" w:pos="709"/>
              </w:tabs>
              <w:contextualSpacing/>
              <w:jc w:val="both"/>
              <w:rPr>
                <w:rFonts w:ascii="GHEA Grapalat" w:hAnsi="GHEA Grapalat"/>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lang w:val="hy-AM"/>
              </w:rPr>
              <w:lastRenderedPageBreak/>
              <w:t>58</w:t>
            </w:r>
          </w:p>
        </w:tc>
        <w:tc>
          <w:tcPr>
            <w:tcW w:w="1989" w:type="dxa"/>
            <w:vAlign w:val="center"/>
          </w:tcPr>
          <w:p w:rsidR="00B47C41" w:rsidRPr="00B47C41" w:rsidRDefault="00B47C41" w:rsidP="00B47C41">
            <w:pPr>
              <w:tabs>
                <w:tab w:val="left" w:pos="709"/>
              </w:tabs>
              <w:contextualSpacing/>
              <w:jc w:val="both"/>
              <w:rPr>
                <w:rFonts w:ascii="GHEA Grapalat" w:hAnsi="GHEA Grapalat" w:cs="Sylfaen"/>
                <w:sz w:val="20"/>
                <w:szCs w:val="20"/>
              </w:rPr>
            </w:pPr>
            <w:r w:rsidRPr="00B47C41">
              <w:rPr>
                <w:rFonts w:ascii="GHEA Grapalat" w:hAnsi="GHEA Grapalat" w:cs="Sylfaen"/>
                <w:sz w:val="20"/>
                <w:szCs w:val="20"/>
              </w:rPr>
              <w:t>Թափոնների կենտրոնական հավաքման կետ</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cs="Sylfaen"/>
                <w:sz w:val="20"/>
                <w:szCs w:val="20"/>
              </w:rPr>
              <w:t>Ցանկալի է տեղակայված լինի ելքին մոտ՝ ոչ պակաս 8 քմ/ հոսակով ու լվացարանով</w:t>
            </w:r>
          </w:p>
        </w:tc>
        <w:tc>
          <w:tcPr>
            <w:tcW w:w="1350" w:type="dxa"/>
            <w:vAlign w:val="center"/>
          </w:tcPr>
          <w:p w:rsidR="00B47C41" w:rsidRPr="00B47C41" w:rsidRDefault="00B47C41" w:rsidP="00B47C41">
            <w:pPr>
              <w:tabs>
                <w:tab w:val="left" w:pos="709"/>
              </w:tabs>
              <w:contextualSpacing/>
              <w:jc w:val="both"/>
              <w:rPr>
                <w:rFonts w:ascii="GHEA Grapalat" w:hAnsi="GHEA Grapalat" w:cs="Sylfaen"/>
                <w:sz w:val="20"/>
                <w:szCs w:val="20"/>
              </w:rPr>
            </w:pPr>
          </w:p>
        </w:tc>
        <w:tc>
          <w:tcPr>
            <w:tcW w:w="1260" w:type="dxa"/>
            <w:vAlign w:val="center"/>
          </w:tcPr>
          <w:p w:rsidR="00B47C41" w:rsidRPr="00B47C41" w:rsidRDefault="00B47C41" w:rsidP="00B47C41">
            <w:pPr>
              <w:tabs>
                <w:tab w:val="left" w:pos="709"/>
              </w:tabs>
              <w:contextualSpacing/>
              <w:jc w:val="both"/>
              <w:rPr>
                <w:rFonts w:ascii="GHEA Grapalat" w:hAnsi="GHEA Grapalat" w:cs="Sylfaen"/>
                <w:sz w:val="20"/>
                <w:szCs w:val="20"/>
              </w:rPr>
            </w:pPr>
          </w:p>
        </w:tc>
        <w:tc>
          <w:tcPr>
            <w:tcW w:w="2306" w:type="dxa"/>
            <w:vAlign w:val="center"/>
          </w:tcPr>
          <w:p w:rsidR="00B47C41" w:rsidRPr="00B47C41" w:rsidRDefault="00B47C41" w:rsidP="00B47C41">
            <w:pPr>
              <w:tabs>
                <w:tab w:val="left" w:pos="709"/>
              </w:tabs>
              <w:contextualSpacing/>
              <w:jc w:val="both"/>
              <w:rPr>
                <w:rFonts w:ascii="GHEA Grapalat" w:hAnsi="GHEA Grapalat" w:cs="Sylfaen"/>
                <w:sz w:val="20"/>
                <w:szCs w:val="20"/>
              </w:rPr>
            </w:pPr>
          </w:p>
        </w:tc>
      </w:tr>
      <w:tr w:rsidR="00B47C41" w:rsidRPr="00B47C41" w:rsidTr="00B47C41">
        <w:trPr>
          <w:trHeight w:val="422"/>
        </w:trPr>
        <w:tc>
          <w:tcPr>
            <w:tcW w:w="5540" w:type="dxa"/>
            <w:gridSpan w:val="5"/>
            <w:vAlign w:val="center"/>
          </w:tcPr>
          <w:p w:rsidR="00B47C41" w:rsidRPr="00B47C41" w:rsidRDefault="00B47C41" w:rsidP="00B47C41">
            <w:pPr>
              <w:tabs>
                <w:tab w:val="left" w:pos="709"/>
              </w:tabs>
              <w:contextualSpacing/>
              <w:rPr>
                <w:rFonts w:ascii="GHEA Grapalat" w:hAnsi="GHEA Grapalat" w:cs="Sylfaen"/>
                <w:b/>
                <w:sz w:val="20"/>
                <w:szCs w:val="20"/>
              </w:rPr>
            </w:pPr>
            <w:r w:rsidRPr="00B47C41">
              <w:rPr>
                <w:rFonts w:ascii="GHEA Grapalat" w:hAnsi="GHEA Grapalat" w:cs="Sylfaen"/>
                <w:b/>
                <w:sz w:val="20"/>
                <w:szCs w:val="20"/>
              </w:rPr>
              <w:t xml:space="preserve">Ադմինիստրացիա </w:t>
            </w:r>
          </w:p>
        </w:tc>
        <w:tc>
          <w:tcPr>
            <w:tcW w:w="1350" w:type="dxa"/>
            <w:vAlign w:val="center"/>
          </w:tcPr>
          <w:p w:rsidR="00B47C41" w:rsidRPr="00B47C41" w:rsidRDefault="00B47C41" w:rsidP="00B47C41">
            <w:pPr>
              <w:tabs>
                <w:tab w:val="left" w:pos="709"/>
              </w:tabs>
              <w:contextualSpacing/>
              <w:jc w:val="both"/>
              <w:rPr>
                <w:rFonts w:ascii="GHEA Grapalat" w:hAnsi="GHEA Grapalat" w:cs="Sylfaen"/>
                <w:b/>
                <w:sz w:val="20"/>
                <w:szCs w:val="20"/>
              </w:rPr>
            </w:pPr>
          </w:p>
        </w:tc>
        <w:tc>
          <w:tcPr>
            <w:tcW w:w="1260" w:type="dxa"/>
            <w:vAlign w:val="center"/>
          </w:tcPr>
          <w:p w:rsidR="00B47C41" w:rsidRPr="00B47C41" w:rsidRDefault="00B47C41" w:rsidP="00B47C41">
            <w:pPr>
              <w:tabs>
                <w:tab w:val="left" w:pos="709"/>
              </w:tabs>
              <w:contextualSpacing/>
              <w:jc w:val="both"/>
              <w:rPr>
                <w:rFonts w:ascii="GHEA Grapalat" w:hAnsi="GHEA Grapalat" w:cs="Sylfaen"/>
                <w:b/>
                <w:sz w:val="20"/>
                <w:szCs w:val="20"/>
              </w:rPr>
            </w:pPr>
          </w:p>
        </w:tc>
        <w:tc>
          <w:tcPr>
            <w:tcW w:w="2306" w:type="dxa"/>
            <w:vAlign w:val="center"/>
          </w:tcPr>
          <w:p w:rsidR="00B47C41" w:rsidRPr="00B47C41" w:rsidRDefault="00B47C41" w:rsidP="00B47C41">
            <w:pPr>
              <w:tabs>
                <w:tab w:val="left" w:pos="709"/>
              </w:tabs>
              <w:contextualSpacing/>
              <w:jc w:val="both"/>
              <w:rPr>
                <w:rFonts w:ascii="GHEA Grapalat" w:hAnsi="GHEA Grapalat" w:cs="Sylfaen"/>
                <w:b/>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5</w:t>
            </w:r>
            <w:r w:rsidRPr="00B47C41">
              <w:rPr>
                <w:rFonts w:ascii="GHEA Grapalat" w:hAnsi="GHEA Grapalat"/>
                <w:sz w:val="20"/>
                <w:szCs w:val="20"/>
                <w:lang w:val="hy-AM"/>
              </w:rPr>
              <w:t>9</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Տնօրենի աշխատասենյակ</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Սանհանգույցով՝ ոչ պակաս 30 քմ</w:t>
            </w:r>
          </w:p>
        </w:tc>
        <w:tc>
          <w:tcPr>
            <w:tcW w:w="1350" w:type="dxa"/>
            <w:vAlign w:val="center"/>
          </w:tcPr>
          <w:p w:rsidR="00B47C41" w:rsidRPr="00B47C41" w:rsidRDefault="00B47C41" w:rsidP="00B47C41">
            <w:pPr>
              <w:contextualSpacing/>
              <w:jc w:val="both"/>
              <w:rPr>
                <w:rFonts w:ascii="GHEA Grapalat" w:hAnsi="GHEA Grapalat" w:cs="Sylfaen"/>
                <w:sz w:val="20"/>
                <w:szCs w:val="20"/>
              </w:rPr>
            </w:pPr>
          </w:p>
        </w:tc>
        <w:tc>
          <w:tcPr>
            <w:tcW w:w="1260" w:type="dxa"/>
            <w:vAlign w:val="center"/>
          </w:tcPr>
          <w:p w:rsidR="00B47C41" w:rsidRPr="00B47C41" w:rsidRDefault="00B47C41" w:rsidP="00B47C41">
            <w:pPr>
              <w:contextualSpacing/>
              <w:jc w:val="both"/>
              <w:rPr>
                <w:rFonts w:ascii="GHEA Grapalat" w:hAnsi="GHEA Grapalat" w:cs="Sylfaen"/>
                <w:sz w:val="20"/>
                <w:szCs w:val="20"/>
              </w:rPr>
            </w:pPr>
          </w:p>
        </w:tc>
        <w:tc>
          <w:tcPr>
            <w:tcW w:w="2306" w:type="dxa"/>
            <w:vAlign w:val="center"/>
          </w:tcPr>
          <w:p w:rsidR="00B47C41" w:rsidRPr="00B47C41" w:rsidRDefault="00B47C41" w:rsidP="00B47C41">
            <w:pPr>
              <w:contextualSpacing/>
              <w:jc w:val="both"/>
              <w:rPr>
                <w:rFonts w:ascii="GHEA Grapalat" w:hAnsi="GHEA Grapalat" w:cs="Sylfaen"/>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60</w:t>
            </w:r>
          </w:p>
        </w:tc>
        <w:tc>
          <w:tcPr>
            <w:tcW w:w="1989"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 xml:space="preserve">Տնօրենի ընդունարան </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Ոչ պակաս 10 քմ</w:t>
            </w:r>
          </w:p>
        </w:tc>
        <w:tc>
          <w:tcPr>
            <w:tcW w:w="1350" w:type="dxa"/>
            <w:vAlign w:val="center"/>
          </w:tcPr>
          <w:p w:rsidR="00B47C41" w:rsidRPr="00B47C41" w:rsidRDefault="00B47C41" w:rsidP="00B47C41">
            <w:pPr>
              <w:contextualSpacing/>
              <w:jc w:val="both"/>
              <w:rPr>
                <w:rFonts w:ascii="GHEA Grapalat" w:hAnsi="GHEA Grapalat" w:cs="Sylfaen"/>
                <w:sz w:val="20"/>
                <w:szCs w:val="20"/>
              </w:rPr>
            </w:pPr>
          </w:p>
        </w:tc>
        <w:tc>
          <w:tcPr>
            <w:tcW w:w="1260" w:type="dxa"/>
            <w:vAlign w:val="center"/>
          </w:tcPr>
          <w:p w:rsidR="00B47C41" w:rsidRPr="00B47C41" w:rsidRDefault="00B47C41" w:rsidP="00B47C41">
            <w:pPr>
              <w:contextualSpacing/>
              <w:jc w:val="both"/>
              <w:rPr>
                <w:rFonts w:ascii="GHEA Grapalat" w:hAnsi="GHEA Grapalat" w:cs="Sylfaen"/>
                <w:sz w:val="20"/>
                <w:szCs w:val="20"/>
              </w:rPr>
            </w:pPr>
          </w:p>
        </w:tc>
        <w:tc>
          <w:tcPr>
            <w:tcW w:w="2306" w:type="dxa"/>
            <w:vAlign w:val="center"/>
          </w:tcPr>
          <w:p w:rsidR="00B47C41" w:rsidRPr="00B47C41" w:rsidRDefault="00B47C41" w:rsidP="00B47C41">
            <w:pPr>
              <w:contextualSpacing/>
              <w:jc w:val="both"/>
              <w:rPr>
                <w:rFonts w:ascii="GHEA Grapalat" w:hAnsi="GHEA Grapalat" w:cs="Sylfaen"/>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61</w:t>
            </w:r>
          </w:p>
        </w:tc>
        <w:tc>
          <w:tcPr>
            <w:tcW w:w="1989"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Բուժական գծով տեղակալ</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Ոչ պակաս 18 քմ</w:t>
            </w:r>
          </w:p>
        </w:tc>
        <w:tc>
          <w:tcPr>
            <w:tcW w:w="1350" w:type="dxa"/>
            <w:vAlign w:val="center"/>
          </w:tcPr>
          <w:p w:rsidR="00B47C41" w:rsidRPr="00B47C41" w:rsidRDefault="00B47C41" w:rsidP="00B47C41">
            <w:pPr>
              <w:contextualSpacing/>
              <w:jc w:val="both"/>
              <w:rPr>
                <w:rFonts w:ascii="GHEA Grapalat" w:hAnsi="GHEA Grapalat" w:cs="Sylfaen"/>
                <w:sz w:val="20"/>
                <w:szCs w:val="20"/>
              </w:rPr>
            </w:pPr>
          </w:p>
        </w:tc>
        <w:tc>
          <w:tcPr>
            <w:tcW w:w="1260" w:type="dxa"/>
            <w:vAlign w:val="center"/>
          </w:tcPr>
          <w:p w:rsidR="00B47C41" w:rsidRPr="00B47C41" w:rsidRDefault="00B47C41" w:rsidP="00B47C41">
            <w:pPr>
              <w:contextualSpacing/>
              <w:jc w:val="both"/>
              <w:rPr>
                <w:rFonts w:ascii="GHEA Grapalat" w:hAnsi="GHEA Grapalat" w:cs="Sylfaen"/>
                <w:sz w:val="20"/>
                <w:szCs w:val="20"/>
              </w:rPr>
            </w:pPr>
          </w:p>
        </w:tc>
        <w:tc>
          <w:tcPr>
            <w:tcW w:w="2306" w:type="dxa"/>
            <w:vAlign w:val="center"/>
          </w:tcPr>
          <w:p w:rsidR="00B47C41" w:rsidRPr="00B47C41" w:rsidRDefault="00B47C41" w:rsidP="00B47C41">
            <w:pPr>
              <w:contextualSpacing/>
              <w:jc w:val="both"/>
              <w:rPr>
                <w:rFonts w:ascii="GHEA Grapalat" w:hAnsi="GHEA Grapalat" w:cs="Sylfaen"/>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6</w:t>
            </w:r>
            <w:r w:rsidRPr="00B47C41">
              <w:rPr>
                <w:rFonts w:ascii="GHEA Grapalat" w:hAnsi="GHEA Grapalat"/>
                <w:sz w:val="20"/>
                <w:szCs w:val="20"/>
                <w:lang w:val="hy-AM"/>
              </w:rPr>
              <w:t>2</w:t>
            </w:r>
          </w:p>
        </w:tc>
        <w:tc>
          <w:tcPr>
            <w:tcW w:w="1989"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Ֆինանսատնտեսական վերլուծության և գնումների բաժնի ղեկավար</w:t>
            </w:r>
          </w:p>
        </w:tc>
        <w:tc>
          <w:tcPr>
            <w:tcW w:w="1082" w:type="dxa"/>
            <w:gridSpan w:val="2"/>
            <w:vAlign w:val="center"/>
          </w:tcPr>
          <w:p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 xml:space="preserve">Ոչ պակաս </w:t>
            </w:r>
            <w:r w:rsidRPr="00B47C41">
              <w:rPr>
                <w:rFonts w:ascii="GHEA Grapalat" w:hAnsi="GHEA Grapalat" w:cs="Sylfaen"/>
                <w:sz w:val="20"/>
                <w:szCs w:val="20"/>
                <w:lang w:val="hy-AM"/>
              </w:rPr>
              <w:t xml:space="preserve">8 </w:t>
            </w:r>
            <w:r w:rsidRPr="00B47C41">
              <w:rPr>
                <w:rFonts w:ascii="GHEA Grapalat" w:hAnsi="GHEA Grapalat" w:cs="Sylfaen"/>
                <w:sz w:val="20"/>
                <w:szCs w:val="20"/>
              </w:rPr>
              <w:t>քմ</w:t>
            </w:r>
          </w:p>
        </w:tc>
        <w:tc>
          <w:tcPr>
            <w:tcW w:w="1350" w:type="dxa"/>
            <w:vAlign w:val="center"/>
          </w:tcPr>
          <w:p w:rsidR="00B47C41" w:rsidRPr="00B47C41" w:rsidRDefault="00B47C41" w:rsidP="00B47C41">
            <w:pPr>
              <w:contextualSpacing/>
              <w:jc w:val="both"/>
              <w:rPr>
                <w:rFonts w:ascii="GHEA Grapalat" w:hAnsi="GHEA Grapalat" w:cs="Sylfaen"/>
                <w:sz w:val="20"/>
                <w:szCs w:val="20"/>
                <w:lang w:val="hy-AM"/>
              </w:rPr>
            </w:pPr>
          </w:p>
        </w:tc>
        <w:tc>
          <w:tcPr>
            <w:tcW w:w="1260" w:type="dxa"/>
            <w:vAlign w:val="center"/>
          </w:tcPr>
          <w:p w:rsidR="00B47C41" w:rsidRPr="00B47C41" w:rsidRDefault="00B47C41" w:rsidP="00B47C41">
            <w:pPr>
              <w:contextualSpacing/>
              <w:jc w:val="both"/>
              <w:rPr>
                <w:rFonts w:ascii="GHEA Grapalat" w:hAnsi="GHEA Grapalat" w:cs="Sylfaen"/>
                <w:sz w:val="20"/>
                <w:szCs w:val="20"/>
                <w:lang w:val="hy-AM"/>
              </w:rPr>
            </w:pPr>
          </w:p>
        </w:tc>
        <w:tc>
          <w:tcPr>
            <w:tcW w:w="2306" w:type="dxa"/>
            <w:vAlign w:val="center"/>
          </w:tcPr>
          <w:p w:rsidR="00B47C41" w:rsidRPr="00B47C41" w:rsidRDefault="00B47C41" w:rsidP="00B47C41">
            <w:pPr>
              <w:contextualSpacing/>
              <w:jc w:val="both"/>
              <w:rPr>
                <w:rFonts w:ascii="GHEA Grapalat" w:hAnsi="GHEA Grapalat" w:cs="Sylfaen"/>
                <w:sz w:val="20"/>
                <w:szCs w:val="20"/>
                <w:lang w:val="hy-AM"/>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63</w:t>
            </w:r>
          </w:p>
        </w:tc>
        <w:tc>
          <w:tcPr>
            <w:tcW w:w="1989"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Գլխավոր հաշվապահ</w:t>
            </w:r>
          </w:p>
        </w:tc>
        <w:tc>
          <w:tcPr>
            <w:tcW w:w="1082" w:type="dxa"/>
            <w:gridSpan w:val="2"/>
            <w:vAlign w:val="center"/>
          </w:tcPr>
          <w:p w:rsidR="00B47C41" w:rsidRPr="00B47C41" w:rsidRDefault="00B47C41" w:rsidP="00B47C41">
            <w:pPr>
              <w:contextualSpacing/>
              <w:jc w:val="center"/>
              <w:rPr>
                <w:rFonts w:ascii="GHEA Grapalat" w:hAnsi="GHEA Grapalat"/>
                <w:sz w:val="20"/>
                <w:szCs w:val="20"/>
                <w:lang w:val="hy-AM"/>
              </w:rPr>
            </w:pP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 xml:space="preserve">Ոչ պակաս </w:t>
            </w:r>
            <w:r w:rsidRPr="00B47C41">
              <w:rPr>
                <w:rFonts w:ascii="GHEA Grapalat" w:hAnsi="GHEA Grapalat" w:cs="Sylfaen"/>
                <w:sz w:val="20"/>
                <w:szCs w:val="20"/>
                <w:lang w:val="hy-AM"/>
              </w:rPr>
              <w:t>8</w:t>
            </w:r>
            <w:r w:rsidRPr="00B47C41">
              <w:rPr>
                <w:rFonts w:ascii="GHEA Grapalat" w:hAnsi="GHEA Grapalat" w:cs="Sylfaen"/>
                <w:sz w:val="20"/>
                <w:szCs w:val="20"/>
              </w:rPr>
              <w:t xml:space="preserve"> քմ</w:t>
            </w:r>
          </w:p>
        </w:tc>
        <w:tc>
          <w:tcPr>
            <w:tcW w:w="1350" w:type="dxa"/>
            <w:vAlign w:val="center"/>
          </w:tcPr>
          <w:p w:rsidR="00B47C41" w:rsidRPr="00B47C41" w:rsidRDefault="00B47C41" w:rsidP="00B47C41">
            <w:pPr>
              <w:contextualSpacing/>
              <w:jc w:val="both"/>
              <w:rPr>
                <w:rFonts w:ascii="GHEA Grapalat" w:hAnsi="GHEA Grapalat" w:cs="Sylfaen"/>
                <w:sz w:val="20"/>
                <w:szCs w:val="20"/>
                <w:lang w:val="hy-AM"/>
              </w:rPr>
            </w:pPr>
          </w:p>
        </w:tc>
        <w:tc>
          <w:tcPr>
            <w:tcW w:w="1260" w:type="dxa"/>
            <w:vAlign w:val="center"/>
          </w:tcPr>
          <w:p w:rsidR="00B47C41" w:rsidRPr="00B47C41" w:rsidRDefault="00B47C41" w:rsidP="00B47C41">
            <w:pPr>
              <w:contextualSpacing/>
              <w:jc w:val="both"/>
              <w:rPr>
                <w:rFonts w:ascii="GHEA Grapalat" w:hAnsi="GHEA Grapalat" w:cs="Sylfaen"/>
                <w:sz w:val="20"/>
                <w:szCs w:val="20"/>
                <w:lang w:val="hy-AM"/>
              </w:rPr>
            </w:pPr>
          </w:p>
        </w:tc>
        <w:tc>
          <w:tcPr>
            <w:tcW w:w="2306" w:type="dxa"/>
            <w:vAlign w:val="center"/>
          </w:tcPr>
          <w:p w:rsidR="00B47C41" w:rsidRPr="00B47C41" w:rsidRDefault="00B47C41" w:rsidP="00B47C41">
            <w:pPr>
              <w:contextualSpacing/>
              <w:jc w:val="both"/>
              <w:rPr>
                <w:rFonts w:ascii="GHEA Grapalat" w:hAnsi="GHEA Grapalat" w:cs="Sylfaen"/>
                <w:sz w:val="20"/>
                <w:szCs w:val="20"/>
                <w:lang w:val="hy-AM"/>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64</w:t>
            </w:r>
          </w:p>
        </w:tc>
        <w:tc>
          <w:tcPr>
            <w:tcW w:w="1989"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 xml:space="preserve">Ֆինանսական բաժին և հաշվապահություն </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 xml:space="preserve">Ոչ պակաս </w:t>
            </w:r>
            <w:r w:rsidRPr="00B47C41">
              <w:rPr>
                <w:rFonts w:ascii="GHEA Grapalat" w:hAnsi="GHEA Grapalat" w:cs="Sylfaen"/>
                <w:sz w:val="20"/>
                <w:szCs w:val="20"/>
                <w:lang w:val="hy-AM"/>
              </w:rPr>
              <w:t>25</w:t>
            </w:r>
            <w:r w:rsidRPr="00B47C41">
              <w:rPr>
                <w:rFonts w:ascii="GHEA Grapalat" w:hAnsi="GHEA Grapalat" w:cs="Sylfaen"/>
                <w:sz w:val="20"/>
                <w:szCs w:val="20"/>
              </w:rPr>
              <w:t xml:space="preserve"> 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65</w:t>
            </w:r>
          </w:p>
        </w:tc>
        <w:tc>
          <w:tcPr>
            <w:tcW w:w="1989"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Մարդկային ռեսուրսների կառավարման բաժնի համակարգող</w:t>
            </w:r>
          </w:p>
        </w:tc>
        <w:tc>
          <w:tcPr>
            <w:tcW w:w="1082" w:type="dxa"/>
            <w:gridSpan w:val="2"/>
            <w:vAlign w:val="center"/>
          </w:tcPr>
          <w:p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 xml:space="preserve">Ոչ պակաս </w:t>
            </w:r>
            <w:r w:rsidRPr="00B47C41">
              <w:rPr>
                <w:rFonts w:ascii="GHEA Grapalat" w:hAnsi="GHEA Grapalat" w:cs="Sylfaen"/>
                <w:sz w:val="20"/>
                <w:szCs w:val="20"/>
                <w:lang w:val="hy-AM"/>
              </w:rPr>
              <w:t>8</w:t>
            </w:r>
            <w:r w:rsidRPr="00B47C41">
              <w:rPr>
                <w:rFonts w:ascii="GHEA Grapalat" w:hAnsi="GHEA Grapalat" w:cs="Sylfaen"/>
                <w:sz w:val="20"/>
                <w:szCs w:val="20"/>
              </w:rPr>
              <w:t xml:space="preserve"> քմ</w:t>
            </w:r>
          </w:p>
        </w:tc>
        <w:tc>
          <w:tcPr>
            <w:tcW w:w="1350" w:type="dxa"/>
            <w:vAlign w:val="center"/>
          </w:tcPr>
          <w:p w:rsidR="00B47C41" w:rsidRPr="00B47C41" w:rsidRDefault="00B47C41" w:rsidP="00B47C41">
            <w:pPr>
              <w:contextualSpacing/>
              <w:jc w:val="both"/>
              <w:rPr>
                <w:rFonts w:ascii="GHEA Grapalat" w:hAnsi="GHEA Grapalat" w:cs="Sylfaen"/>
                <w:sz w:val="20"/>
                <w:szCs w:val="20"/>
                <w:lang w:val="hy-AM"/>
              </w:rPr>
            </w:pPr>
          </w:p>
        </w:tc>
        <w:tc>
          <w:tcPr>
            <w:tcW w:w="1260" w:type="dxa"/>
            <w:vAlign w:val="center"/>
          </w:tcPr>
          <w:p w:rsidR="00B47C41" w:rsidRPr="00B47C41" w:rsidRDefault="00B47C41" w:rsidP="00B47C41">
            <w:pPr>
              <w:contextualSpacing/>
              <w:jc w:val="both"/>
              <w:rPr>
                <w:rFonts w:ascii="GHEA Grapalat" w:hAnsi="GHEA Grapalat" w:cs="Sylfaen"/>
                <w:sz w:val="20"/>
                <w:szCs w:val="20"/>
                <w:lang w:val="hy-AM"/>
              </w:rPr>
            </w:pPr>
          </w:p>
        </w:tc>
        <w:tc>
          <w:tcPr>
            <w:tcW w:w="2306" w:type="dxa"/>
            <w:vAlign w:val="center"/>
          </w:tcPr>
          <w:p w:rsidR="00B47C41" w:rsidRPr="00B47C41" w:rsidRDefault="00B47C41" w:rsidP="00B47C41">
            <w:pPr>
              <w:contextualSpacing/>
              <w:jc w:val="both"/>
              <w:rPr>
                <w:rFonts w:ascii="GHEA Grapalat" w:hAnsi="GHEA Grapalat" w:cs="Sylfaen"/>
                <w:sz w:val="20"/>
                <w:szCs w:val="20"/>
                <w:lang w:val="hy-AM"/>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66</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Կադրերի բաժին և վիճակագիր</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 xml:space="preserve">Ոչ պակաս </w:t>
            </w:r>
            <w:r w:rsidRPr="00B47C41">
              <w:rPr>
                <w:rFonts w:ascii="GHEA Grapalat" w:hAnsi="GHEA Grapalat" w:cs="Sylfaen"/>
                <w:sz w:val="20"/>
                <w:szCs w:val="20"/>
                <w:lang w:val="hy-AM"/>
              </w:rPr>
              <w:t>25</w:t>
            </w:r>
            <w:r w:rsidRPr="00B47C41">
              <w:rPr>
                <w:rFonts w:ascii="GHEA Grapalat" w:hAnsi="GHEA Grapalat" w:cs="Sylfaen"/>
                <w:sz w:val="20"/>
                <w:szCs w:val="20"/>
              </w:rPr>
              <w:t xml:space="preserve"> 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lang w:val="hy-AM"/>
              </w:rPr>
              <w:t>6</w:t>
            </w:r>
            <w:r w:rsidRPr="00B47C41">
              <w:rPr>
                <w:rFonts w:ascii="GHEA Grapalat" w:hAnsi="GHEA Grapalat"/>
                <w:sz w:val="20"/>
                <w:szCs w:val="20"/>
              </w:rPr>
              <w:t>7</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Որակի բարելավման բաժին</w:t>
            </w:r>
          </w:p>
        </w:tc>
        <w:tc>
          <w:tcPr>
            <w:tcW w:w="1082" w:type="dxa"/>
            <w:gridSpan w:val="2"/>
            <w:vAlign w:val="center"/>
          </w:tcPr>
          <w:p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12 քմ</w:t>
            </w:r>
          </w:p>
        </w:tc>
        <w:tc>
          <w:tcPr>
            <w:tcW w:w="1350" w:type="dxa"/>
            <w:vAlign w:val="center"/>
          </w:tcPr>
          <w:p w:rsidR="00B47C41" w:rsidRPr="00B47C41" w:rsidRDefault="00B47C41" w:rsidP="00B47C41">
            <w:pPr>
              <w:contextualSpacing/>
              <w:rPr>
                <w:rFonts w:ascii="GHEA Grapalat" w:hAnsi="GHEA Grapalat" w:cs="Sylfaen"/>
                <w:sz w:val="20"/>
                <w:szCs w:val="20"/>
                <w:highlight w:val="yellow"/>
              </w:rPr>
            </w:pPr>
          </w:p>
        </w:tc>
        <w:tc>
          <w:tcPr>
            <w:tcW w:w="1260" w:type="dxa"/>
            <w:vAlign w:val="center"/>
          </w:tcPr>
          <w:p w:rsidR="00B47C41" w:rsidRPr="00B47C41" w:rsidRDefault="00B47C41" w:rsidP="00B47C41">
            <w:pPr>
              <w:contextualSpacing/>
              <w:rPr>
                <w:rFonts w:ascii="GHEA Grapalat" w:hAnsi="GHEA Grapalat" w:cs="Sylfaen"/>
                <w:sz w:val="20"/>
                <w:szCs w:val="20"/>
                <w:highlight w:val="yellow"/>
              </w:rPr>
            </w:pPr>
          </w:p>
        </w:tc>
        <w:tc>
          <w:tcPr>
            <w:tcW w:w="2306" w:type="dxa"/>
            <w:vAlign w:val="center"/>
          </w:tcPr>
          <w:p w:rsidR="00B47C41" w:rsidRPr="00B47C41" w:rsidRDefault="00B47C41" w:rsidP="00B47C41">
            <w:pPr>
              <w:contextualSpacing/>
              <w:rPr>
                <w:rFonts w:ascii="GHEA Grapalat" w:hAnsi="GHEA Grapalat" w:cs="Sylfaen"/>
                <w:sz w:val="20"/>
                <w:szCs w:val="20"/>
                <w:highlight w:val="yellow"/>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lang w:val="hy-AM"/>
              </w:rPr>
              <w:t>6</w:t>
            </w:r>
            <w:r w:rsidRPr="00B47C41">
              <w:rPr>
                <w:rFonts w:ascii="GHEA Grapalat" w:hAnsi="GHEA Grapalat"/>
                <w:sz w:val="20"/>
                <w:szCs w:val="20"/>
              </w:rPr>
              <w:t>8</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Արխիվ</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Ոչ պակաս 20 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lang w:val="hy-AM"/>
              </w:rPr>
              <w:t>6</w:t>
            </w:r>
            <w:r w:rsidRPr="00B47C41">
              <w:rPr>
                <w:rFonts w:ascii="GHEA Grapalat" w:hAnsi="GHEA Grapalat"/>
                <w:sz w:val="20"/>
                <w:szCs w:val="20"/>
              </w:rPr>
              <w:t>9</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Համաճարակաբան</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12 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lang w:val="hy-AM"/>
              </w:rPr>
              <w:t>70</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Դրամարկղ</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Ոչ պակաս 12 քմ, մուտքին և սպասասրահին կից</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71</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Գլխավոր բուժքույր</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Ոչ պակաս 14 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lang w:val="hy-AM"/>
              </w:rPr>
              <w:t>72</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Տնտեսվարի սենյակ</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Ոչ պակաս 14 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tcBorders>
              <w:bottom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73</w:t>
            </w:r>
          </w:p>
        </w:tc>
        <w:tc>
          <w:tcPr>
            <w:tcW w:w="1989" w:type="dxa"/>
            <w:tcBorders>
              <w:bottom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Խորհրդակցությունների դահլիճ</w:t>
            </w:r>
          </w:p>
        </w:tc>
        <w:tc>
          <w:tcPr>
            <w:tcW w:w="1082" w:type="dxa"/>
            <w:gridSpan w:val="2"/>
            <w:tcBorders>
              <w:bottom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bottom w:val="single" w:sz="4" w:space="0" w:color="auto"/>
            </w:tcBorders>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cs="Sylfaen"/>
                <w:sz w:val="20"/>
                <w:szCs w:val="20"/>
              </w:rPr>
              <w:t xml:space="preserve">Ոչ պակաս </w:t>
            </w:r>
            <w:r w:rsidRPr="00B47C41">
              <w:rPr>
                <w:rFonts w:ascii="GHEA Grapalat" w:hAnsi="GHEA Grapalat" w:cs="Sylfaen"/>
                <w:sz w:val="20"/>
                <w:szCs w:val="20"/>
                <w:lang w:val="hy-AM"/>
              </w:rPr>
              <w:t>50</w:t>
            </w:r>
            <w:r w:rsidRPr="00B47C41">
              <w:rPr>
                <w:rFonts w:ascii="GHEA Grapalat" w:hAnsi="GHEA Grapalat" w:cs="Sylfaen"/>
                <w:sz w:val="20"/>
                <w:szCs w:val="20"/>
              </w:rPr>
              <w:t xml:space="preserve"> քմ</w:t>
            </w:r>
          </w:p>
        </w:tc>
        <w:tc>
          <w:tcPr>
            <w:tcW w:w="1350" w:type="dxa"/>
            <w:tcBorders>
              <w:bottom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bottom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bottom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tcBorders>
              <w:bottom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74</w:t>
            </w:r>
          </w:p>
        </w:tc>
        <w:tc>
          <w:tcPr>
            <w:tcW w:w="1989" w:type="dxa"/>
            <w:tcBorders>
              <w:bottom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Անձնակազմի սենյակ</w:t>
            </w:r>
          </w:p>
        </w:tc>
        <w:tc>
          <w:tcPr>
            <w:tcW w:w="1082" w:type="dxa"/>
            <w:gridSpan w:val="2"/>
            <w:tcBorders>
              <w:bottom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bottom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 xml:space="preserve">Նախաեսված օպերատորների </w:t>
            </w:r>
            <w:r w:rsidRPr="00B47C41">
              <w:rPr>
                <w:rFonts w:ascii="GHEA Grapalat" w:hAnsi="GHEA Grapalat" w:cs="Sylfaen"/>
                <w:sz w:val="20"/>
                <w:szCs w:val="20"/>
              </w:rPr>
              <w:lastRenderedPageBreak/>
              <w:t>համար, ոչ պակաս քան 20 քմ</w:t>
            </w:r>
          </w:p>
        </w:tc>
        <w:tc>
          <w:tcPr>
            <w:tcW w:w="1350" w:type="dxa"/>
            <w:tcBorders>
              <w:bottom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bottom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bottom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c>
          <w:tcPr>
            <w:tcW w:w="625" w:type="dxa"/>
            <w:tcBorders>
              <w:bottom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lastRenderedPageBreak/>
              <w:t>75</w:t>
            </w:r>
          </w:p>
        </w:tc>
        <w:tc>
          <w:tcPr>
            <w:tcW w:w="1989" w:type="dxa"/>
            <w:tcBorders>
              <w:bottom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Տեխնիկական անձնակազմի սենյակ</w:t>
            </w:r>
          </w:p>
        </w:tc>
        <w:tc>
          <w:tcPr>
            <w:tcW w:w="1082" w:type="dxa"/>
            <w:gridSpan w:val="2"/>
            <w:tcBorders>
              <w:bottom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bottom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քան 12քմ</w:t>
            </w:r>
          </w:p>
        </w:tc>
        <w:tc>
          <w:tcPr>
            <w:tcW w:w="1350" w:type="dxa"/>
            <w:tcBorders>
              <w:bottom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bottom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bottom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Սենյակը կարող է տեղակայվել նաև կիսանկուղային հարկում</w:t>
            </w:r>
          </w:p>
        </w:tc>
      </w:tr>
      <w:tr w:rsidR="00B47C41" w:rsidRPr="00B47C41" w:rsidTr="00B47C41">
        <w:tc>
          <w:tcPr>
            <w:tcW w:w="625"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76</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Սանհանգույց</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3</w:t>
            </w:r>
          </w:p>
        </w:tc>
        <w:tc>
          <w:tcPr>
            <w:tcW w:w="1844" w:type="dxa"/>
            <w:vAlign w:val="center"/>
          </w:tcPr>
          <w:p w:rsidR="00B47C41" w:rsidRPr="00B47C41" w:rsidRDefault="00B47C41" w:rsidP="00B47C41">
            <w:pPr>
              <w:contextualSpacing/>
              <w:jc w:val="both"/>
              <w:rPr>
                <w:rFonts w:ascii="GHEA Grapalat" w:hAnsi="GHEA Grapalat"/>
                <w:sz w:val="20"/>
                <w:szCs w:val="20"/>
                <w:lang w:val="hy-AM"/>
              </w:rPr>
            </w:pPr>
            <w:r w:rsidRPr="00B47C41">
              <w:rPr>
                <w:rFonts w:ascii="GHEA Grapalat" w:hAnsi="GHEA Grapalat" w:cs="Sylfaen"/>
                <w:sz w:val="20"/>
                <w:szCs w:val="20"/>
              </w:rPr>
              <w:t>Տղամարդկանց, կանանց և բնակչության սակավաշարժ խմբերի համար</w:t>
            </w:r>
            <w:r w:rsidRPr="00B47C41">
              <w:rPr>
                <w:rFonts w:ascii="GHEA Grapalat" w:hAnsi="GHEA Grapalat" w:cs="Sylfaen"/>
                <w:sz w:val="20"/>
                <w:szCs w:val="20"/>
                <w:lang w:val="hy-AM"/>
              </w:rPr>
              <w:t xml:space="preserve">, </w:t>
            </w:r>
            <w:r w:rsidRPr="00B47C41">
              <w:rPr>
                <w:rFonts w:ascii="GHEA Grapalat" w:hAnsi="GHEA Grapalat" w:cs="Sylfaen"/>
                <w:sz w:val="20"/>
                <w:szCs w:val="20"/>
              </w:rPr>
              <w:t xml:space="preserve"> ոչ պակաս </w:t>
            </w:r>
            <w:r w:rsidRPr="00B47C41">
              <w:rPr>
                <w:rFonts w:ascii="GHEA Grapalat" w:hAnsi="GHEA Grapalat" w:cs="Sylfaen"/>
                <w:sz w:val="20"/>
                <w:szCs w:val="20"/>
                <w:lang w:val="hy-AM"/>
              </w:rPr>
              <w:t>10</w:t>
            </w:r>
            <w:r w:rsidRPr="00B47C41">
              <w:rPr>
                <w:rFonts w:ascii="GHEA Grapalat" w:hAnsi="GHEA Grapalat" w:cs="Sylfaen"/>
                <w:sz w:val="20"/>
                <w:szCs w:val="20"/>
              </w:rPr>
              <w:t xml:space="preserve"> քմ</w:t>
            </w:r>
          </w:p>
        </w:tc>
        <w:tc>
          <w:tcPr>
            <w:tcW w:w="1350" w:type="dxa"/>
            <w:vAlign w:val="center"/>
          </w:tcPr>
          <w:p w:rsidR="00B47C41" w:rsidRPr="00B47C41" w:rsidRDefault="00B47C41" w:rsidP="00B47C41">
            <w:pPr>
              <w:contextualSpacing/>
              <w:rPr>
                <w:rFonts w:ascii="GHEA Grapalat" w:hAnsi="GHEA Grapalat" w:cs="Sylfaen"/>
                <w:sz w:val="20"/>
                <w:szCs w:val="20"/>
              </w:rPr>
            </w:pPr>
          </w:p>
        </w:tc>
        <w:tc>
          <w:tcPr>
            <w:tcW w:w="1260" w:type="dxa"/>
            <w:vAlign w:val="center"/>
          </w:tcPr>
          <w:p w:rsidR="00B47C41" w:rsidRPr="00B47C41" w:rsidRDefault="00B47C41" w:rsidP="00B47C41">
            <w:pPr>
              <w:contextualSpacing/>
              <w:rPr>
                <w:rFonts w:ascii="GHEA Grapalat" w:hAnsi="GHEA Grapalat" w:cs="Sylfaen"/>
                <w:sz w:val="20"/>
                <w:szCs w:val="20"/>
              </w:rPr>
            </w:pPr>
          </w:p>
        </w:tc>
        <w:tc>
          <w:tcPr>
            <w:tcW w:w="2306" w:type="dxa"/>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left w:val="none" w:sz="0" w:space="0" w:color="auto"/>
            <w:right w:val="none" w:sz="0" w:space="0" w:color="auto"/>
          </w:tblBorders>
        </w:tblPrEx>
        <w:trPr>
          <w:trHeight w:val="449"/>
        </w:trPr>
        <w:tc>
          <w:tcPr>
            <w:tcW w:w="10456" w:type="dxa"/>
            <w:gridSpan w:val="8"/>
            <w:tcBorders>
              <w:left w:val="single" w:sz="4" w:space="0" w:color="auto"/>
              <w:right w:val="single" w:sz="4" w:space="0" w:color="auto"/>
            </w:tcBorders>
            <w:vAlign w:val="center"/>
          </w:tcPr>
          <w:p w:rsidR="00B47C41" w:rsidRPr="00B47C41" w:rsidRDefault="00B47C41" w:rsidP="00B47C41">
            <w:pPr>
              <w:ind w:left="-360"/>
              <w:contextualSpacing/>
              <w:rPr>
                <w:rFonts w:ascii="GHEA Grapalat" w:hAnsi="GHEA Grapalat" w:cs="Sylfaen"/>
                <w:b/>
                <w:sz w:val="20"/>
                <w:szCs w:val="20"/>
              </w:rPr>
            </w:pPr>
            <w:r w:rsidRPr="00B47C41">
              <w:rPr>
                <w:rFonts w:ascii="GHEA Grapalat" w:hAnsi="GHEA Grapalat" w:cs="Sylfaen"/>
                <w:b/>
                <w:sz w:val="20"/>
                <w:szCs w:val="20"/>
              </w:rPr>
              <w:t xml:space="preserve">        Թերապևտիկ բաժանմունք</w:t>
            </w:r>
            <w:r w:rsidRPr="00B47C41">
              <w:rPr>
                <w:rFonts w:ascii="GHEA Grapalat" w:hAnsi="GHEA Grapalat"/>
                <w:b/>
                <w:sz w:val="20"/>
                <w:szCs w:val="20"/>
              </w:rPr>
              <w:t xml:space="preserve"> (7 </w:t>
            </w:r>
            <w:r w:rsidRPr="00B47C41">
              <w:rPr>
                <w:rFonts w:ascii="GHEA Grapalat" w:hAnsi="GHEA Grapalat" w:cs="Sylfaen"/>
                <w:b/>
                <w:sz w:val="20"/>
                <w:szCs w:val="20"/>
              </w:rPr>
              <w:t>մահճակալ</w:t>
            </w:r>
            <w:r w:rsidRPr="00B47C41">
              <w:rPr>
                <w:rFonts w:ascii="GHEA Grapalat" w:hAnsi="GHEA Grapalat"/>
                <w:b/>
                <w:sz w:val="20"/>
                <w:szCs w:val="20"/>
              </w:rPr>
              <w:t xml:space="preserve">) </w:t>
            </w:r>
          </w:p>
        </w:tc>
      </w:tr>
      <w:tr w:rsidR="00B47C41" w:rsidRPr="00B47C41" w:rsidTr="00B47C41">
        <w:tblPrEx>
          <w:tblBorders>
            <w:left w:val="none" w:sz="0" w:space="0" w:color="auto"/>
            <w:right w:val="none" w:sz="0" w:space="0" w:color="auto"/>
          </w:tblBorders>
        </w:tblPrEx>
        <w:trPr>
          <w:trHeight w:val="431"/>
        </w:trPr>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b/>
                <w:sz w:val="20"/>
                <w:szCs w:val="20"/>
              </w:rPr>
            </w:pPr>
            <w:r w:rsidRPr="00B47C41">
              <w:rPr>
                <w:rFonts w:ascii="GHEA Grapalat" w:hAnsi="GHEA Grapalat"/>
                <w:b/>
                <w:sz w:val="20"/>
                <w:szCs w:val="20"/>
              </w:rPr>
              <w:t>N</w:t>
            </w:r>
          </w:p>
        </w:tc>
        <w:tc>
          <w:tcPr>
            <w:tcW w:w="1989" w:type="dxa"/>
            <w:vAlign w:val="center"/>
          </w:tcPr>
          <w:p w:rsidR="00B47C41" w:rsidRPr="00B47C41" w:rsidRDefault="00B47C41" w:rsidP="00B47C41">
            <w:pPr>
              <w:tabs>
                <w:tab w:val="left" w:pos="709"/>
              </w:tabs>
              <w:contextualSpacing/>
              <w:rPr>
                <w:rFonts w:ascii="GHEA Grapalat" w:hAnsi="GHEA Grapalat"/>
                <w:b/>
                <w:sz w:val="20"/>
                <w:szCs w:val="20"/>
              </w:rPr>
            </w:pPr>
            <w:r w:rsidRPr="00B47C41">
              <w:rPr>
                <w:rFonts w:ascii="GHEA Grapalat" w:hAnsi="GHEA Grapalat"/>
                <w:b/>
                <w:sz w:val="20"/>
                <w:szCs w:val="20"/>
              </w:rPr>
              <w:t>Սենյակների կազմը</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b/>
                <w:sz w:val="20"/>
                <w:szCs w:val="20"/>
              </w:rPr>
            </w:pPr>
            <w:r w:rsidRPr="00B47C41">
              <w:rPr>
                <w:rFonts w:ascii="GHEA Grapalat" w:hAnsi="GHEA Grapalat"/>
                <w:b/>
                <w:sz w:val="20"/>
                <w:szCs w:val="20"/>
              </w:rPr>
              <w:t>Քանակը</w:t>
            </w:r>
          </w:p>
        </w:tc>
        <w:tc>
          <w:tcPr>
            <w:tcW w:w="1844" w:type="dxa"/>
            <w:tcBorders>
              <w:right w:val="single" w:sz="4" w:space="0" w:color="auto"/>
            </w:tcBorders>
            <w:vAlign w:val="center"/>
          </w:tcPr>
          <w:p w:rsidR="00B47C41" w:rsidRPr="00B47C41" w:rsidRDefault="00B47C41" w:rsidP="00B47C41">
            <w:pPr>
              <w:tabs>
                <w:tab w:val="left" w:pos="709"/>
              </w:tabs>
              <w:contextualSpacing/>
              <w:jc w:val="center"/>
              <w:rPr>
                <w:rFonts w:ascii="GHEA Grapalat" w:hAnsi="GHEA Grapalat"/>
                <w:b/>
                <w:sz w:val="20"/>
                <w:szCs w:val="20"/>
              </w:rPr>
            </w:pPr>
            <w:r w:rsidRPr="00B47C41">
              <w:rPr>
                <w:rFonts w:ascii="GHEA Grapalat" w:hAnsi="GHEA Grapalat"/>
                <w:b/>
                <w:sz w:val="20"/>
                <w:szCs w:val="20"/>
              </w:rPr>
              <w:t>Նշանակությունը</w:t>
            </w:r>
          </w:p>
        </w:tc>
        <w:tc>
          <w:tcPr>
            <w:tcW w:w="1350" w:type="dxa"/>
            <w:tcBorders>
              <w:right w:val="single" w:sz="4" w:space="0" w:color="auto"/>
            </w:tcBorders>
            <w:vAlign w:val="center"/>
          </w:tcPr>
          <w:p w:rsidR="00B47C41" w:rsidRPr="00B47C41" w:rsidRDefault="00B47C41" w:rsidP="00B47C41">
            <w:pPr>
              <w:contextualSpacing/>
              <w:jc w:val="center"/>
              <w:rPr>
                <w:rFonts w:ascii="GHEA Grapalat" w:hAnsi="GHEA Grapalat" w:cs="Sylfaen"/>
                <w:b/>
                <w:sz w:val="20"/>
                <w:szCs w:val="20"/>
              </w:rPr>
            </w:pPr>
            <w:r w:rsidRPr="00B47C41">
              <w:rPr>
                <w:rFonts w:ascii="GHEA Grapalat" w:hAnsi="GHEA Grapalat" w:cs="Sylfaen"/>
                <w:b/>
                <w:sz w:val="20"/>
                <w:szCs w:val="20"/>
              </w:rPr>
              <w:t>Օդափոխություն</w:t>
            </w:r>
          </w:p>
        </w:tc>
        <w:tc>
          <w:tcPr>
            <w:tcW w:w="1260" w:type="dxa"/>
            <w:tcBorders>
              <w:right w:val="single" w:sz="4" w:space="0" w:color="auto"/>
            </w:tcBorders>
            <w:vAlign w:val="center"/>
          </w:tcPr>
          <w:p w:rsidR="00B47C41" w:rsidRPr="00B47C41" w:rsidRDefault="00B47C41" w:rsidP="00B47C41">
            <w:pPr>
              <w:contextualSpacing/>
              <w:jc w:val="center"/>
              <w:rPr>
                <w:rFonts w:ascii="GHEA Grapalat" w:hAnsi="GHEA Grapalat" w:cs="Sylfaen"/>
                <w:b/>
                <w:sz w:val="20"/>
                <w:szCs w:val="20"/>
              </w:rPr>
            </w:pPr>
            <w:r w:rsidRPr="00B47C41">
              <w:rPr>
                <w:rFonts w:ascii="GHEA Grapalat" w:hAnsi="GHEA Grapalat" w:cs="Sylfaen"/>
                <w:b/>
                <w:sz w:val="20"/>
                <w:szCs w:val="20"/>
              </w:rPr>
              <w:t>Բնական գազեր</w:t>
            </w:r>
          </w:p>
        </w:tc>
        <w:tc>
          <w:tcPr>
            <w:tcW w:w="2306" w:type="dxa"/>
            <w:tcBorders>
              <w:right w:val="single" w:sz="4" w:space="0" w:color="auto"/>
            </w:tcBorders>
            <w:vAlign w:val="center"/>
          </w:tcPr>
          <w:p w:rsidR="00B47C41" w:rsidRPr="00B47C41" w:rsidRDefault="00B47C41" w:rsidP="00B47C41">
            <w:pPr>
              <w:contextualSpacing/>
              <w:jc w:val="center"/>
              <w:rPr>
                <w:rFonts w:ascii="GHEA Grapalat" w:hAnsi="GHEA Grapalat" w:cs="Sylfaen"/>
                <w:b/>
                <w:sz w:val="20"/>
                <w:szCs w:val="20"/>
              </w:rPr>
            </w:pPr>
            <w:r w:rsidRPr="00B47C41">
              <w:rPr>
                <w:rFonts w:ascii="GHEA Grapalat" w:hAnsi="GHEA Grapalat" w:cs="Sylfaen"/>
                <w:b/>
                <w:sz w:val="20"/>
                <w:szCs w:val="20"/>
              </w:rPr>
              <w:t>Ծանոթագրություն</w:t>
            </w: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77</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 xml:space="preserve">Երկտեղանոց հիվանդասենյակներ </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2</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lang w:val="hy-AM"/>
              </w:rPr>
              <w:t>ոչ պակաս 32 քմ, սանհանգույցով և ցնցուղով</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p>
        </w:tc>
        <w:tc>
          <w:tcPr>
            <w:tcW w:w="1260" w:type="dxa"/>
            <w:tcBorders>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 սենյակում Թթվածին</w:t>
            </w: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78</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Մեկտեղանոց հիվանդասենյակներ</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3</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24 քմ, սանհանգույցով և ցնցուղով</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 սենյակում Թթվածին</w:t>
            </w: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79</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Սանհանգույց</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3</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cs="Sylfaen"/>
                <w:sz w:val="20"/>
                <w:szCs w:val="20"/>
              </w:rPr>
              <w:t>Տղամարդկանց, կանանց և բնակչության սակավաշարժ խմբերի համար</w:t>
            </w:r>
            <w:r w:rsidRPr="00B47C41">
              <w:rPr>
                <w:rFonts w:ascii="GHEA Grapalat" w:hAnsi="GHEA Grapalat" w:cs="Sylfaen"/>
                <w:sz w:val="20"/>
                <w:szCs w:val="20"/>
                <w:lang w:val="hy-AM"/>
              </w:rPr>
              <w:t xml:space="preserve">, </w:t>
            </w:r>
            <w:r w:rsidRPr="00B47C41">
              <w:rPr>
                <w:rFonts w:ascii="GHEA Grapalat" w:hAnsi="GHEA Grapalat" w:cs="Sylfaen"/>
                <w:sz w:val="20"/>
                <w:szCs w:val="20"/>
              </w:rPr>
              <w:t xml:space="preserve"> ոչ պակաս </w:t>
            </w:r>
            <w:r w:rsidRPr="00B47C41">
              <w:rPr>
                <w:rFonts w:ascii="GHEA Grapalat" w:hAnsi="GHEA Grapalat" w:cs="Sylfaen"/>
                <w:sz w:val="20"/>
                <w:szCs w:val="20"/>
                <w:lang w:val="hy-AM"/>
              </w:rPr>
              <w:t>10</w:t>
            </w:r>
            <w:r w:rsidRPr="00B47C41">
              <w:rPr>
                <w:rFonts w:ascii="GHEA Grapalat" w:hAnsi="GHEA Grapalat" w:cs="Sylfaen"/>
                <w:sz w:val="20"/>
                <w:szCs w:val="20"/>
              </w:rPr>
              <w:t xml:space="preserve">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80</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Միջամտությունների սենյակներ</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2</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Բժշկական միջամտությունների և հետազոտման համար՝ ոչ պակաս 18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81</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Բժիշկների աշխատասենյակ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3 անձի համար՝ ոչ պակաս 20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82</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cs="Sylfaen"/>
                <w:sz w:val="20"/>
                <w:szCs w:val="20"/>
              </w:rPr>
              <w:t>Նախատեսված միջին բուժաշխատողների համար՝ ոչ պակաս 1</w:t>
            </w:r>
            <w:r w:rsidRPr="00B47C41">
              <w:rPr>
                <w:rFonts w:ascii="GHEA Grapalat" w:hAnsi="GHEA Grapalat" w:cs="Sylfaen"/>
                <w:sz w:val="20"/>
                <w:szCs w:val="20"/>
                <w:lang w:val="hy-AM"/>
              </w:rPr>
              <w:t xml:space="preserve">4 </w:t>
            </w:r>
            <w:r w:rsidRPr="00B47C41">
              <w:rPr>
                <w:rFonts w:ascii="GHEA Grapalat" w:hAnsi="GHEA Grapalat" w:cs="Sylfaen"/>
                <w:sz w:val="20"/>
                <w:szCs w:val="20"/>
              </w:rPr>
              <w:t>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r>
      <w:tr w:rsidR="00B47C41" w:rsidRPr="005E6BD8"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83</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cs="Sylfaen"/>
                <w:sz w:val="20"/>
                <w:szCs w:val="20"/>
                <w:lang w:val="hy-AM"/>
              </w:rPr>
            </w:pPr>
            <w:r w:rsidRPr="00B47C41">
              <w:rPr>
                <w:rFonts w:ascii="GHEA Grapalat" w:hAnsi="GHEA Grapalat" w:cs="Sylfaen"/>
                <w:sz w:val="20"/>
                <w:szCs w:val="20"/>
                <w:lang w:val="hy-AM"/>
              </w:rPr>
              <w:t>Նախատեսված կրտսեր բուժաշխատողների համար՝ ոչ պակաս 8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lang w:val="hy-AM"/>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lang w:val="hy-AM"/>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lang w:val="hy-AM"/>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84</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Բաժնի վարիչի աշխատասենյակ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w:t>
            </w:r>
            <w:r w:rsidRPr="00B47C41">
              <w:rPr>
                <w:rFonts w:ascii="GHEA Grapalat" w:hAnsi="GHEA Grapalat"/>
                <w:sz w:val="20"/>
                <w:szCs w:val="20"/>
                <w:lang w:val="hy-AM"/>
              </w:rPr>
              <w:t>2</w:t>
            </w:r>
            <w:r w:rsidRPr="00B47C41">
              <w:rPr>
                <w:rFonts w:ascii="GHEA Grapalat" w:hAnsi="GHEA Grapalat"/>
                <w:sz w:val="20"/>
                <w:szCs w:val="20"/>
              </w:rPr>
              <w:t xml:space="preserve">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85</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lang w:val="hy-AM"/>
              </w:rPr>
              <w:t>Ավագ բուժքրոջ աշխատասենյակ կից դեղորայքի պահեստով</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16 քմ` ներառյալ պահեստը ոչ պակաս 4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86</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Մաքուր պարագաների 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w:t>
            </w:r>
            <w:r w:rsidRPr="00B47C41">
              <w:rPr>
                <w:rFonts w:ascii="GHEA Grapalat" w:hAnsi="GHEA Grapalat" w:cs="Sylfaen"/>
                <w:sz w:val="20"/>
                <w:szCs w:val="20"/>
              </w:rPr>
              <w:lastRenderedPageBreak/>
              <w:t>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lastRenderedPageBreak/>
              <w:t>87</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 xml:space="preserve">Կեղտոտ պարագաներ </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lang w:val="hy-AM"/>
              </w:rPr>
              <w:t>8</w:t>
            </w:r>
            <w:r w:rsidRPr="00B47C41">
              <w:rPr>
                <w:rFonts w:ascii="GHEA Grapalat" w:hAnsi="GHEA Grapalat"/>
                <w:sz w:val="20"/>
                <w:szCs w:val="20"/>
              </w:rPr>
              <w:t>8</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Թափոնների 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rPr>
              <w:t>Ցանկալի է տեղակայված լինի բաժնի ելքին մոտ</w:t>
            </w:r>
            <w:r w:rsidRPr="00B47C41">
              <w:rPr>
                <w:rFonts w:ascii="GHEA Grapalat" w:hAnsi="GHEA Grapalat" w:cs="Sylfaen"/>
                <w:sz w:val="20"/>
                <w:szCs w:val="20"/>
              </w:rPr>
              <w:t>/ հոսակով ու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89</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Տնտեսական պարագաներ</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Տնտեսական և այլ սանիտարական պարագաների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c>
          <w:tcPr>
            <w:tcW w:w="1260" w:type="dxa"/>
            <w:tcBorders>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c>
          <w:tcPr>
            <w:tcW w:w="2306" w:type="dxa"/>
            <w:tcBorders>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90</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Խոհանոց</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20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91</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Քույրական պոստ</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8 քմ հիվանդասենյակներին մոտ</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10456" w:type="dxa"/>
            <w:gridSpan w:val="8"/>
            <w:tcBorders>
              <w:left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b/>
                <w:sz w:val="20"/>
                <w:szCs w:val="20"/>
              </w:rPr>
              <w:t>Մանկական բաժանմունք</w:t>
            </w:r>
            <w:r w:rsidRPr="00B47C41">
              <w:rPr>
                <w:rFonts w:ascii="GHEA Grapalat" w:hAnsi="GHEA Grapalat"/>
                <w:b/>
                <w:sz w:val="20"/>
                <w:szCs w:val="20"/>
              </w:rPr>
              <w:t xml:space="preserve"> (2</w:t>
            </w:r>
            <w:r w:rsidRPr="00B47C41">
              <w:rPr>
                <w:rFonts w:ascii="GHEA Grapalat" w:hAnsi="GHEA Grapalat"/>
                <w:b/>
                <w:sz w:val="20"/>
                <w:szCs w:val="20"/>
                <w:lang w:val="hy-AM"/>
              </w:rPr>
              <w:t>0</w:t>
            </w:r>
            <w:r w:rsidRPr="00B47C41">
              <w:rPr>
                <w:rFonts w:ascii="GHEA Grapalat" w:hAnsi="GHEA Grapalat"/>
                <w:b/>
                <w:sz w:val="20"/>
                <w:szCs w:val="20"/>
              </w:rPr>
              <w:t xml:space="preserve"> </w:t>
            </w:r>
            <w:r w:rsidRPr="00B47C41">
              <w:rPr>
                <w:rFonts w:ascii="GHEA Grapalat" w:hAnsi="GHEA Grapalat" w:cs="Sylfaen"/>
                <w:b/>
                <w:sz w:val="20"/>
                <w:szCs w:val="20"/>
              </w:rPr>
              <w:t>մահճակալ</w:t>
            </w:r>
            <w:r w:rsidRPr="00B47C41">
              <w:rPr>
                <w:rFonts w:ascii="GHEA Grapalat" w:hAnsi="GHEA Grapalat"/>
                <w:b/>
                <w:sz w:val="20"/>
                <w:szCs w:val="20"/>
              </w:rPr>
              <w:t>)</w:t>
            </w: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92</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Խաղասենյակ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15 քմ</w:t>
            </w:r>
          </w:p>
        </w:tc>
        <w:tc>
          <w:tcPr>
            <w:tcW w:w="1350" w:type="dxa"/>
            <w:tcBorders>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lang w:val="hy-AM"/>
              </w:rPr>
            </w:pPr>
          </w:p>
        </w:tc>
        <w:tc>
          <w:tcPr>
            <w:tcW w:w="1260" w:type="dxa"/>
            <w:tcBorders>
              <w:right w:val="single" w:sz="4" w:space="0" w:color="auto"/>
            </w:tcBorders>
            <w:vAlign w:val="center"/>
          </w:tcPr>
          <w:p w:rsidR="00B47C41" w:rsidRPr="00B47C41" w:rsidRDefault="00B47C41" w:rsidP="00B47C41">
            <w:pPr>
              <w:jc w:val="center"/>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93</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 xml:space="preserve">Երկտեղանոց հիվանդասենյակներ </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8</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lang w:val="hy-AM"/>
              </w:rPr>
              <w:t>ոչ պակաս 32 քմ, սանհանգույցով և ցնցուղով</w:t>
            </w:r>
          </w:p>
        </w:tc>
        <w:tc>
          <w:tcPr>
            <w:tcW w:w="1350" w:type="dxa"/>
            <w:tcBorders>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lang w:val="hy-AM"/>
              </w:rPr>
            </w:pPr>
          </w:p>
        </w:tc>
        <w:tc>
          <w:tcPr>
            <w:tcW w:w="1260" w:type="dxa"/>
            <w:tcBorders>
              <w:right w:val="single" w:sz="4" w:space="0" w:color="auto"/>
            </w:tcBorders>
            <w:vAlign w:val="center"/>
          </w:tcPr>
          <w:p w:rsidR="00B47C41" w:rsidRPr="00B47C41" w:rsidRDefault="00B47C41" w:rsidP="00B47C41">
            <w:pPr>
              <w:jc w:val="center"/>
              <w:rPr>
                <w:rFonts w:ascii="GHEA Grapalat" w:hAnsi="GHEA Grapalat"/>
                <w:sz w:val="20"/>
                <w:szCs w:val="20"/>
              </w:rPr>
            </w:pPr>
            <w:r w:rsidRPr="00B47C41">
              <w:rPr>
                <w:rFonts w:ascii="GHEA Grapalat" w:hAnsi="GHEA Grapalat"/>
                <w:sz w:val="20"/>
                <w:szCs w:val="20"/>
              </w:rPr>
              <w:t>3</w:t>
            </w:r>
          </w:p>
          <w:p w:rsidR="00B47C41" w:rsidRPr="00B47C41" w:rsidRDefault="00B47C41" w:rsidP="00B47C41">
            <w:pPr>
              <w:jc w:val="center"/>
              <w:rPr>
                <w:rFonts w:ascii="GHEA Grapalat" w:hAnsi="GHEA Grapalat"/>
                <w:sz w:val="20"/>
                <w:szCs w:val="20"/>
              </w:rPr>
            </w:pPr>
            <w:r w:rsidRPr="00B47C41">
              <w:rPr>
                <w:rFonts w:ascii="GHEA Grapalat" w:hAnsi="GHEA Grapalat"/>
                <w:sz w:val="20"/>
                <w:szCs w:val="20"/>
              </w:rPr>
              <w:t>սենյակումԹթվածին</w:t>
            </w: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94</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Մեկտեղանոց հիվանդասենյակներ</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4</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24 քմ, սանհանգույցով և ցնցուղով</w:t>
            </w:r>
          </w:p>
        </w:tc>
        <w:tc>
          <w:tcPr>
            <w:tcW w:w="1350" w:type="dxa"/>
            <w:tcBorders>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jc w:val="center"/>
              <w:rPr>
                <w:rFonts w:ascii="GHEA Grapalat" w:hAnsi="GHEA Grapalat"/>
                <w:sz w:val="20"/>
                <w:szCs w:val="20"/>
              </w:rPr>
            </w:pPr>
            <w:r w:rsidRPr="00B47C41">
              <w:rPr>
                <w:rFonts w:ascii="GHEA Grapalat" w:hAnsi="GHEA Grapalat"/>
                <w:sz w:val="20"/>
                <w:szCs w:val="20"/>
              </w:rPr>
              <w:t xml:space="preserve"> 2</w:t>
            </w:r>
          </w:p>
          <w:p w:rsidR="00B47C41" w:rsidRPr="00B47C41" w:rsidRDefault="00B47C41" w:rsidP="00B47C41">
            <w:pPr>
              <w:jc w:val="center"/>
              <w:rPr>
                <w:rFonts w:ascii="GHEA Grapalat" w:hAnsi="GHEA Grapalat"/>
                <w:sz w:val="20"/>
                <w:szCs w:val="20"/>
              </w:rPr>
            </w:pPr>
            <w:r w:rsidRPr="00B47C41">
              <w:rPr>
                <w:rFonts w:ascii="GHEA Grapalat" w:hAnsi="GHEA Grapalat"/>
                <w:sz w:val="20"/>
                <w:szCs w:val="20"/>
              </w:rPr>
              <w:t>սենյակումԹթվածին</w:t>
            </w: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95</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Սանհանգույց</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3</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cs="Sylfaen"/>
                <w:sz w:val="20"/>
                <w:szCs w:val="20"/>
              </w:rPr>
              <w:t>Տղամարդկանց, կանանց և բնակչության սակավաշարժ խմբերի համար</w:t>
            </w:r>
            <w:r w:rsidRPr="00B47C41">
              <w:rPr>
                <w:rFonts w:ascii="GHEA Grapalat" w:hAnsi="GHEA Grapalat" w:cs="Sylfaen"/>
                <w:sz w:val="20"/>
                <w:szCs w:val="20"/>
                <w:lang w:val="hy-AM"/>
              </w:rPr>
              <w:t xml:space="preserve">, </w:t>
            </w:r>
            <w:r w:rsidRPr="00B47C41">
              <w:rPr>
                <w:rFonts w:ascii="GHEA Grapalat" w:hAnsi="GHEA Grapalat" w:cs="Sylfaen"/>
                <w:sz w:val="20"/>
                <w:szCs w:val="20"/>
              </w:rPr>
              <w:t xml:space="preserve"> ոչ պակաս </w:t>
            </w:r>
            <w:r w:rsidRPr="00B47C41">
              <w:rPr>
                <w:rFonts w:ascii="GHEA Grapalat" w:hAnsi="GHEA Grapalat" w:cs="Sylfaen"/>
                <w:sz w:val="20"/>
                <w:szCs w:val="20"/>
                <w:lang w:val="hy-AM"/>
              </w:rPr>
              <w:t>10</w:t>
            </w:r>
            <w:r w:rsidRPr="00B47C41">
              <w:rPr>
                <w:rFonts w:ascii="GHEA Grapalat" w:hAnsi="GHEA Grapalat" w:cs="Sylfaen"/>
                <w:sz w:val="20"/>
                <w:szCs w:val="20"/>
              </w:rPr>
              <w:t xml:space="preserve">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96</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Միջամտությունների սենյակներ</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Բժշկական միջամտությունների համար՝ ոչ պակաս 18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97</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Հետազոտման 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Բժշկական հետազոտման համար՝ ոչ պակաս 18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98</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Բաժնի վարիչի աշխատասենյակ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w:t>
            </w:r>
            <w:r w:rsidRPr="00B47C41">
              <w:rPr>
                <w:rFonts w:ascii="GHEA Grapalat" w:hAnsi="GHEA Grapalat"/>
                <w:sz w:val="20"/>
                <w:szCs w:val="20"/>
                <w:lang w:val="hy-AM"/>
              </w:rPr>
              <w:t>2</w:t>
            </w:r>
            <w:r w:rsidRPr="00B47C41">
              <w:rPr>
                <w:rFonts w:ascii="GHEA Grapalat" w:hAnsi="GHEA Grapalat"/>
                <w:sz w:val="20"/>
                <w:szCs w:val="20"/>
              </w:rPr>
              <w:t xml:space="preserve">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99</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Բժիշկների աշխատասենյակ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3 անձի համար՝ ոչ պակաս 20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100</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cs="Sylfaen"/>
                <w:sz w:val="20"/>
                <w:szCs w:val="20"/>
              </w:rPr>
              <w:t xml:space="preserve">Նախատեսված միջին բուժաշխատողների համար՝ ոչ պակաս </w:t>
            </w:r>
            <w:r w:rsidRPr="00B47C41">
              <w:rPr>
                <w:rFonts w:ascii="GHEA Grapalat" w:hAnsi="GHEA Grapalat" w:cs="Sylfaen"/>
                <w:sz w:val="20"/>
                <w:szCs w:val="20"/>
                <w:lang w:val="hy-AM"/>
              </w:rPr>
              <w:t xml:space="preserve">14 </w:t>
            </w:r>
            <w:r w:rsidRPr="00B47C41">
              <w:rPr>
                <w:rFonts w:ascii="GHEA Grapalat" w:hAnsi="GHEA Grapalat" w:cs="Sylfaen"/>
                <w:sz w:val="20"/>
                <w:szCs w:val="20"/>
              </w:rPr>
              <w:t>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101</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cs="Sylfaen"/>
                <w:sz w:val="20"/>
                <w:szCs w:val="20"/>
              </w:rPr>
              <w:t xml:space="preserve">Նախատեսված կրտսեր բուժաշխատողների համար՝ ոչ </w:t>
            </w:r>
            <w:r w:rsidRPr="00B47C41">
              <w:rPr>
                <w:rFonts w:ascii="GHEA Grapalat" w:hAnsi="GHEA Grapalat" w:cs="Sylfaen"/>
                <w:sz w:val="20"/>
                <w:szCs w:val="20"/>
              </w:rPr>
              <w:lastRenderedPageBreak/>
              <w:t xml:space="preserve">պակաս </w:t>
            </w:r>
            <w:r w:rsidRPr="00B47C41">
              <w:rPr>
                <w:rFonts w:ascii="GHEA Grapalat" w:hAnsi="GHEA Grapalat" w:cs="Sylfaen"/>
                <w:sz w:val="20"/>
                <w:szCs w:val="20"/>
                <w:lang w:val="hy-AM"/>
              </w:rPr>
              <w:t>8</w:t>
            </w:r>
            <w:r w:rsidRPr="00B47C41">
              <w:rPr>
                <w:rFonts w:ascii="GHEA Grapalat" w:hAnsi="GHEA Grapalat" w:cs="Sylfaen"/>
                <w:sz w:val="20"/>
                <w:szCs w:val="20"/>
              </w:rPr>
              <w:t xml:space="preserve">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lastRenderedPageBreak/>
              <w:t>102</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lang w:val="hy-AM"/>
              </w:rPr>
              <w:t>Ավագ բուժքրոջ աշխատասենյակ կից դեղորայքի պահեստով</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16 քմ` ներառյալ պահեստը ոչ պակաս 4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103</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Մաքուր պարագաների 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104</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 xml:space="preserve">Կեղտոտ պարագաներ </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105</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Թափոնների 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rPr>
              <w:t>Ցանկալի է տեղակայված լինի բաժնի ելքին մոտ</w:t>
            </w:r>
            <w:r w:rsidRPr="00B47C41">
              <w:rPr>
                <w:rFonts w:ascii="GHEA Grapalat" w:hAnsi="GHEA Grapalat" w:cs="Sylfaen"/>
                <w:sz w:val="20"/>
                <w:szCs w:val="20"/>
              </w:rPr>
              <w:t>/ հոսակով ու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106</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Տնտեսական պարագաներ</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Տնտեսական և այլ սանիտարական պարագաների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c>
          <w:tcPr>
            <w:tcW w:w="1260" w:type="dxa"/>
            <w:tcBorders>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c>
          <w:tcPr>
            <w:tcW w:w="2306" w:type="dxa"/>
            <w:tcBorders>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107</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Խոհանոց</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20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108</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Քույրական պոստ</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8 քմ հիվանդասենյակներին մոտ</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10456" w:type="dxa"/>
            <w:gridSpan w:val="8"/>
            <w:tcBorders>
              <w:left w:val="single" w:sz="4" w:space="0" w:color="auto"/>
              <w:right w:val="single" w:sz="4" w:space="0" w:color="auto"/>
            </w:tcBorders>
            <w:vAlign w:val="center"/>
          </w:tcPr>
          <w:p w:rsidR="00B47C41" w:rsidRPr="00B47C41" w:rsidRDefault="00B47C41" w:rsidP="00B47C41">
            <w:pPr>
              <w:ind w:left="-360"/>
              <w:contextualSpacing/>
              <w:rPr>
                <w:rFonts w:ascii="GHEA Grapalat" w:hAnsi="GHEA Grapalat"/>
                <w:b/>
                <w:sz w:val="20"/>
                <w:szCs w:val="20"/>
              </w:rPr>
            </w:pPr>
            <w:r w:rsidRPr="00B47C41">
              <w:rPr>
                <w:rFonts w:ascii="GHEA Grapalat" w:hAnsi="GHEA Grapalat" w:cs="Sylfaen"/>
                <w:b/>
                <w:sz w:val="20"/>
                <w:szCs w:val="20"/>
              </w:rPr>
              <w:t xml:space="preserve">        Նյարդաբանական բաժանմունք</w:t>
            </w:r>
            <w:r w:rsidRPr="00B47C41">
              <w:rPr>
                <w:rFonts w:ascii="GHEA Grapalat" w:hAnsi="GHEA Grapalat"/>
                <w:b/>
                <w:sz w:val="20"/>
                <w:szCs w:val="20"/>
              </w:rPr>
              <w:t xml:space="preserve"> (</w:t>
            </w:r>
            <w:r w:rsidRPr="00B47C41">
              <w:rPr>
                <w:rFonts w:ascii="GHEA Grapalat" w:hAnsi="GHEA Grapalat"/>
                <w:b/>
                <w:sz w:val="20"/>
                <w:szCs w:val="20"/>
                <w:lang w:val="hy-AM"/>
              </w:rPr>
              <w:t>20</w:t>
            </w:r>
            <w:r w:rsidRPr="00B47C41">
              <w:rPr>
                <w:rFonts w:ascii="GHEA Grapalat" w:hAnsi="GHEA Grapalat"/>
                <w:b/>
                <w:sz w:val="20"/>
                <w:szCs w:val="20"/>
              </w:rPr>
              <w:t xml:space="preserve"> </w:t>
            </w:r>
            <w:r w:rsidRPr="00B47C41">
              <w:rPr>
                <w:rFonts w:ascii="GHEA Grapalat" w:hAnsi="GHEA Grapalat" w:cs="Sylfaen"/>
                <w:b/>
                <w:sz w:val="20"/>
                <w:szCs w:val="20"/>
              </w:rPr>
              <w:t>մահճակալ</w:t>
            </w:r>
            <w:r w:rsidRPr="00B47C41">
              <w:rPr>
                <w:rFonts w:ascii="GHEA Grapalat" w:hAnsi="GHEA Grapalat"/>
                <w:b/>
                <w:sz w:val="20"/>
                <w:szCs w:val="20"/>
              </w:rPr>
              <w:t xml:space="preserve">) </w:t>
            </w: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109</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 xml:space="preserve">Երկտեղանոց հիվանդասենյակներ </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7</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ոչ պակաս 32 քմ, սանհանգույցով և ցնցուղով</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p>
        </w:tc>
        <w:tc>
          <w:tcPr>
            <w:tcW w:w="1260" w:type="dxa"/>
            <w:tcBorders>
              <w:right w:val="single" w:sz="4" w:space="0" w:color="auto"/>
            </w:tcBorders>
          </w:tcPr>
          <w:p w:rsidR="00B47C41" w:rsidRPr="00B47C41" w:rsidRDefault="00B47C41" w:rsidP="00B47C41">
            <w:pPr>
              <w:jc w:val="center"/>
              <w:rPr>
                <w:rFonts w:ascii="GHEA Grapalat" w:hAnsi="GHEA Grapalat"/>
                <w:sz w:val="20"/>
                <w:szCs w:val="20"/>
              </w:rPr>
            </w:pPr>
            <w:r w:rsidRPr="00B47C41">
              <w:rPr>
                <w:rFonts w:ascii="GHEA Grapalat" w:hAnsi="GHEA Grapalat"/>
                <w:sz w:val="20"/>
                <w:szCs w:val="20"/>
              </w:rPr>
              <w:t>1 սենյակումԹթվածին</w:t>
            </w: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110</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Մեկտեղանոց հիվանդասենյակներ</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6</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ոչ պակաս 24 քմ, սանհանգույցով և ցնցուղով</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p>
        </w:tc>
        <w:tc>
          <w:tcPr>
            <w:tcW w:w="1260" w:type="dxa"/>
            <w:tcBorders>
              <w:right w:val="single" w:sz="4" w:space="0" w:color="auto"/>
            </w:tcBorders>
          </w:tcPr>
          <w:p w:rsidR="00B47C41" w:rsidRPr="00B47C41" w:rsidRDefault="00B47C41" w:rsidP="00B47C41">
            <w:pPr>
              <w:jc w:val="center"/>
              <w:rPr>
                <w:rFonts w:ascii="GHEA Grapalat" w:hAnsi="GHEA Grapalat"/>
                <w:sz w:val="20"/>
                <w:szCs w:val="20"/>
              </w:rPr>
            </w:pPr>
            <w:r w:rsidRPr="00B47C41">
              <w:rPr>
                <w:rFonts w:ascii="GHEA Grapalat" w:hAnsi="GHEA Grapalat"/>
                <w:sz w:val="20"/>
                <w:szCs w:val="20"/>
              </w:rPr>
              <w:t>1 սենյակումԹթվածին</w:t>
            </w: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111</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Սանհանգույց</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3</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Տղամարդկանց, կանանց և բնակչության սակավաշարժ խմբերի համար</w:t>
            </w:r>
            <w:r w:rsidRPr="00B47C41">
              <w:rPr>
                <w:rFonts w:ascii="GHEA Grapalat" w:hAnsi="GHEA Grapalat" w:cs="Sylfaen"/>
                <w:sz w:val="20"/>
                <w:szCs w:val="20"/>
                <w:lang w:val="hy-AM"/>
              </w:rPr>
              <w:t xml:space="preserve">, </w:t>
            </w:r>
            <w:r w:rsidRPr="00B47C41">
              <w:rPr>
                <w:rFonts w:ascii="GHEA Grapalat" w:hAnsi="GHEA Grapalat" w:cs="Sylfaen"/>
                <w:sz w:val="20"/>
                <w:szCs w:val="20"/>
              </w:rPr>
              <w:t xml:space="preserve"> ոչ պակաս </w:t>
            </w:r>
            <w:r w:rsidRPr="00B47C41">
              <w:rPr>
                <w:rFonts w:ascii="GHEA Grapalat" w:hAnsi="GHEA Grapalat" w:cs="Sylfaen"/>
                <w:sz w:val="20"/>
                <w:szCs w:val="20"/>
                <w:lang w:val="hy-AM"/>
              </w:rPr>
              <w:t>10</w:t>
            </w:r>
            <w:r w:rsidRPr="00B47C41">
              <w:rPr>
                <w:rFonts w:ascii="GHEA Grapalat" w:hAnsi="GHEA Grapalat" w:cs="Sylfaen"/>
                <w:sz w:val="20"/>
                <w:szCs w:val="20"/>
              </w:rPr>
              <w:t xml:space="preserve">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112</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Միջամտությունների սենյակներ</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Բժշկական միջամտությունների համար՝ ոչ պակաս 18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r w:rsidRPr="00B47C41">
              <w:rPr>
                <w:rFonts w:ascii="GHEA Grapalat" w:hAnsi="GHEA Grapalat"/>
                <w:sz w:val="20"/>
                <w:szCs w:val="20"/>
                <w:lang w:val="hy-AM"/>
              </w:rPr>
              <w:t>113</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Հետազոտման 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Բժշկական հետազոտման համար՝ ոչ պակաս 18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114</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Բժիշկների աշխատասենյակ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3 անձի համար՝ ոչ պակաս 20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115</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Նախատեսված միջին բուժաշխատողնե</w:t>
            </w:r>
            <w:r w:rsidRPr="00B47C41">
              <w:rPr>
                <w:rFonts w:ascii="GHEA Grapalat" w:hAnsi="GHEA Grapalat" w:cs="Sylfaen"/>
                <w:sz w:val="20"/>
                <w:szCs w:val="20"/>
              </w:rPr>
              <w:lastRenderedPageBreak/>
              <w:t>րի համար՝ ոչ պակաս 1</w:t>
            </w:r>
            <w:r w:rsidRPr="00B47C41">
              <w:rPr>
                <w:rFonts w:ascii="GHEA Grapalat" w:hAnsi="GHEA Grapalat" w:cs="Sylfaen"/>
                <w:sz w:val="20"/>
                <w:szCs w:val="20"/>
                <w:lang w:val="hy-AM"/>
              </w:rPr>
              <w:t>4</w:t>
            </w:r>
            <w:r w:rsidRPr="00B47C41">
              <w:rPr>
                <w:rFonts w:ascii="GHEA Grapalat" w:hAnsi="GHEA Grapalat" w:cs="Sylfaen"/>
                <w:sz w:val="20"/>
                <w:szCs w:val="20"/>
              </w:rPr>
              <w:t xml:space="preserve">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lastRenderedPageBreak/>
              <w:t>116</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cs="Sylfaen"/>
                <w:sz w:val="20"/>
                <w:szCs w:val="20"/>
              </w:rPr>
              <w:t xml:space="preserve">Նախատեսված կրտսեր բուժաշխատողների համար՝ ոչ պակաս </w:t>
            </w:r>
            <w:r w:rsidRPr="00B47C41">
              <w:rPr>
                <w:rFonts w:ascii="GHEA Grapalat" w:hAnsi="GHEA Grapalat" w:cs="Sylfaen"/>
                <w:sz w:val="20"/>
                <w:szCs w:val="20"/>
                <w:lang w:val="hy-AM"/>
              </w:rPr>
              <w:t>8</w:t>
            </w:r>
            <w:r w:rsidRPr="00B47C41">
              <w:rPr>
                <w:rFonts w:ascii="GHEA Grapalat" w:hAnsi="GHEA Grapalat" w:cs="Sylfaen"/>
                <w:sz w:val="20"/>
                <w:szCs w:val="20"/>
              </w:rPr>
              <w:t xml:space="preserve">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lang w:val="hy-AM"/>
              </w:rPr>
              <w:t>117</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Բաժնի վարիչի աշխատասենյակ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w:t>
            </w:r>
            <w:r w:rsidRPr="00B47C41">
              <w:rPr>
                <w:rFonts w:ascii="GHEA Grapalat" w:hAnsi="GHEA Grapalat"/>
                <w:sz w:val="20"/>
                <w:szCs w:val="20"/>
                <w:lang w:val="hy-AM"/>
              </w:rPr>
              <w:t>2</w:t>
            </w:r>
            <w:r w:rsidRPr="00B47C41">
              <w:rPr>
                <w:rFonts w:ascii="GHEA Grapalat" w:hAnsi="GHEA Grapalat"/>
                <w:sz w:val="20"/>
                <w:szCs w:val="20"/>
              </w:rPr>
              <w:t xml:space="preserve">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118</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lang w:val="hy-AM"/>
              </w:rPr>
              <w:t>Ավագ բուժքրոջ աշխատասենյակ կից դեղորայքի պահեստով</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16 քմ` ներառյալ պահեստը ոչ պակաս 4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119</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Մաքուր պարագաների 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120</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 xml:space="preserve">Կեղտոտ պարագաներ </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121</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Թափոնների 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Ցանկալի է տեղակայված լինի բաժնի ելքին մոտ</w:t>
            </w:r>
            <w:r w:rsidRPr="00B47C41">
              <w:rPr>
                <w:rFonts w:ascii="GHEA Grapalat" w:hAnsi="GHEA Grapalat" w:cs="Sylfaen"/>
                <w:sz w:val="20"/>
                <w:szCs w:val="20"/>
              </w:rPr>
              <w:t>/ հոսակով ու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122</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Տնտեսական պարագաներ</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Տնտեսական և այլ սանիտարական պարագաների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c>
          <w:tcPr>
            <w:tcW w:w="1260" w:type="dxa"/>
            <w:tcBorders>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c>
          <w:tcPr>
            <w:tcW w:w="2306" w:type="dxa"/>
            <w:tcBorders>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123</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Խոհանոց</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20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124</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Քույրական պոստ</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8 քմ հիվանդասենյակներին մոտ</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10456" w:type="dxa"/>
            <w:gridSpan w:val="8"/>
            <w:tcBorders>
              <w:left w:val="single" w:sz="4" w:space="0" w:color="auto"/>
              <w:right w:val="single" w:sz="4" w:space="0" w:color="auto"/>
            </w:tcBorders>
            <w:vAlign w:val="center"/>
          </w:tcPr>
          <w:p w:rsidR="00B47C41" w:rsidRPr="00B47C41" w:rsidRDefault="00B47C41" w:rsidP="00B47C41">
            <w:pPr>
              <w:ind w:left="-360"/>
              <w:contextualSpacing/>
              <w:rPr>
                <w:rFonts w:ascii="GHEA Grapalat" w:hAnsi="GHEA Grapalat"/>
                <w:b/>
                <w:sz w:val="20"/>
                <w:szCs w:val="20"/>
              </w:rPr>
            </w:pPr>
            <w:r w:rsidRPr="00B47C41">
              <w:rPr>
                <w:rFonts w:ascii="GHEA Grapalat" w:hAnsi="GHEA Grapalat" w:cs="Sylfaen"/>
                <w:b/>
                <w:sz w:val="20"/>
                <w:szCs w:val="20"/>
              </w:rPr>
              <w:t xml:space="preserve">        Սրտաբանական բաժանմունք</w:t>
            </w:r>
            <w:r w:rsidRPr="00B47C41">
              <w:rPr>
                <w:rFonts w:ascii="GHEA Grapalat" w:hAnsi="GHEA Grapalat"/>
                <w:b/>
                <w:sz w:val="20"/>
                <w:szCs w:val="20"/>
              </w:rPr>
              <w:t xml:space="preserve"> (1</w:t>
            </w:r>
            <w:r w:rsidRPr="00B47C41">
              <w:rPr>
                <w:rFonts w:ascii="GHEA Grapalat" w:hAnsi="GHEA Grapalat"/>
                <w:b/>
                <w:sz w:val="20"/>
                <w:szCs w:val="20"/>
                <w:lang w:val="hy-AM"/>
              </w:rPr>
              <w:t>3</w:t>
            </w:r>
            <w:r w:rsidRPr="00B47C41">
              <w:rPr>
                <w:rFonts w:ascii="GHEA Grapalat" w:hAnsi="GHEA Grapalat"/>
                <w:b/>
                <w:sz w:val="20"/>
                <w:szCs w:val="20"/>
              </w:rPr>
              <w:t xml:space="preserve"> </w:t>
            </w:r>
            <w:r w:rsidRPr="00B47C41">
              <w:rPr>
                <w:rFonts w:ascii="GHEA Grapalat" w:hAnsi="GHEA Grapalat" w:cs="Sylfaen"/>
                <w:b/>
                <w:sz w:val="20"/>
                <w:szCs w:val="20"/>
              </w:rPr>
              <w:t>մահճակալ</w:t>
            </w:r>
            <w:r w:rsidRPr="00B47C41">
              <w:rPr>
                <w:rFonts w:ascii="GHEA Grapalat" w:hAnsi="GHEA Grapalat"/>
                <w:b/>
                <w:sz w:val="20"/>
                <w:szCs w:val="20"/>
              </w:rPr>
              <w:t xml:space="preserve">) </w:t>
            </w: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125</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 xml:space="preserve">Երկտեղանոց հիվանդասենյակներ </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5</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ոչ պակաս 32 քմ, սանհանգույցով և ցնցուղով</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p>
        </w:tc>
        <w:tc>
          <w:tcPr>
            <w:tcW w:w="1260" w:type="dxa"/>
            <w:tcBorders>
              <w:right w:val="single" w:sz="4" w:space="0" w:color="auto"/>
            </w:tcBorders>
          </w:tcPr>
          <w:p w:rsidR="00B47C41" w:rsidRPr="00B47C41" w:rsidRDefault="00B47C41" w:rsidP="00B47C41">
            <w:pPr>
              <w:jc w:val="center"/>
              <w:rPr>
                <w:rFonts w:ascii="GHEA Grapalat" w:hAnsi="GHEA Grapalat"/>
                <w:sz w:val="20"/>
                <w:szCs w:val="20"/>
              </w:rPr>
            </w:pPr>
            <w:r w:rsidRPr="00B47C41">
              <w:rPr>
                <w:rFonts w:ascii="GHEA Grapalat" w:hAnsi="GHEA Grapalat"/>
                <w:sz w:val="20"/>
                <w:szCs w:val="20"/>
              </w:rPr>
              <w:t>2 սենյակում Թթվածին</w:t>
            </w: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126</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Մեկտեղանոց հիվանդասենյակներ</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3</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24 քմ, սանհանգույցով և ցնցուղով</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tcPr>
          <w:p w:rsidR="00B47C41" w:rsidRPr="00B47C41" w:rsidRDefault="00B47C41" w:rsidP="00B47C41">
            <w:pPr>
              <w:jc w:val="center"/>
              <w:rPr>
                <w:rFonts w:ascii="GHEA Grapalat" w:hAnsi="GHEA Grapalat"/>
                <w:sz w:val="20"/>
                <w:szCs w:val="20"/>
              </w:rPr>
            </w:pPr>
            <w:r w:rsidRPr="00B47C41">
              <w:rPr>
                <w:rFonts w:ascii="GHEA Grapalat" w:hAnsi="GHEA Grapalat"/>
                <w:sz w:val="20"/>
                <w:szCs w:val="20"/>
              </w:rPr>
              <w:t>2 սենյակում Թթվածին</w:t>
            </w: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127</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Սանհանգույց</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3</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Տղամարդկանց, կանանց և բնակչության սակավաշարժ խմբերի համար</w:t>
            </w:r>
            <w:r w:rsidRPr="00B47C41">
              <w:rPr>
                <w:rFonts w:ascii="GHEA Grapalat" w:hAnsi="GHEA Grapalat" w:cs="Sylfaen"/>
                <w:sz w:val="20"/>
                <w:szCs w:val="20"/>
                <w:lang w:val="hy-AM"/>
              </w:rPr>
              <w:t xml:space="preserve">, </w:t>
            </w:r>
            <w:r w:rsidRPr="00B47C41">
              <w:rPr>
                <w:rFonts w:ascii="GHEA Grapalat" w:hAnsi="GHEA Grapalat" w:cs="Sylfaen"/>
                <w:sz w:val="20"/>
                <w:szCs w:val="20"/>
              </w:rPr>
              <w:t xml:space="preserve"> ոչ պակաս </w:t>
            </w:r>
            <w:r w:rsidRPr="00B47C41">
              <w:rPr>
                <w:rFonts w:ascii="GHEA Grapalat" w:hAnsi="GHEA Grapalat" w:cs="Sylfaen"/>
                <w:sz w:val="20"/>
                <w:szCs w:val="20"/>
                <w:lang w:val="hy-AM"/>
              </w:rPr>
              <w:t>10</w:t>
            </w:r>
            <w:r w:rsidRPr="00B47C41">
              <w:rPr>
                <w:rFonts w:ascii="GHEA Grapalat" w:hAnsi="GHEA Grapalat" w:cs="Sylfaen"/>
                <w:sz w:val="20"/>
                <w:szCs w:val="20"/>
              </w:rPr>
              <w:t xml:space="preserve">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128</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Միջամտությունների սենյակներ</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Բժշկական միջամտությունների համար՝ ոչ պակաս 18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129</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 xml:space="preserve">Հետազոտման </w:t>
            </w:r>
            <w:r w:rsidRPr="00B47C41">
              <w:rPr>
                <w:rFonts w:ascii="GHEA Grapalat" w:hAnsi="GHEA Grapalat"/>
                <w:sz w:val="20"/>
                <w:szCs w:val="20"/>
              </w:rPr>
              <w:lastRenderedPageBreak/>
              <w:t>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lastRenderedPageBreak/>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 xml:space="preserve">Բժշկական </w:t>
            </w:r>
            <w:r w:rsidRPr="00B47C41">
              <w:rPr>
                <w:rFonts w:ascii="GHEA Grapalat" w:hAnsi="GHEA Grapalat"/>
                <w:sz w:val="20"/>
                <w:szCs w:val="20"/>
              </w:rPr>
              <w:lastRenderedPageBreak/>
              <w:t>հետազոտման համար՝ ոչ պակաս 18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lastRenderedPageBreak/>
              <w:t>130</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Բաժնի վարիչի աշխատասենյակ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 xml:space="preserve">Ոչ պակաս </w:t>
            </w:r>
            <w:r w:rsidRPr="00B47C41">
              <w:rPr>
                <w:rFonts w:ascii="GHEA Grapalat" w:hAnsi="GHEA Grapalat"/>
                <w:sz w:val="20"/>
                <w:szCs w:val="20"/>
                <w:lang w:val="hy-AM"/>
              </w:rPr>
              <w:t>12</w:t>
            </w:r>
            <w:r w:rsidRPr="00B47C41">
              <w:rPr>
                <w:rFonts w:ascii="GHEA Grapalat" w:hAnsi="GHEA Grapalat"/>
                <w:sz w:val="20"/>
                <w:szCs w:val="20"/>
              </w:rPr>
              <w:t xml:space="preserve">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131</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Բժիշկների աշխատասենյակ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3 անձի համար՝ ոչ պակաս 20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132</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Նախատեսված միջին բուժաշխատողների համար՝ ոչ պակաս 1</w:t>
            </w:r>
            <w:r w:rsidRPr="00B47C41">
              <w:rPr>
                <w:rFonts w:ascii="GHEA Grapalat" w:hAnsi="GHEA Grapalat" w:cs="Sylfaen"/>
                <w:sz w:val="20"/>
                <w:szCs w:val="20"/>
                <w:lang w:val="hy-AM"/>
              </w:rPr>
              <w:t>4</w:t>
            </w:r>
            <w:r w:rsidRPr="00B47C41">
              <w:rPr>
                <w:rFonts w:ascii="GHEA Grapalat" w:hAnsi="GHEA Grapalat" w:cs="Sylfaen"/>
                <w:sz w:val="20"/>
                <w:szCs w:val="20"/>
              </w:rPr>
              <w:t xml:space="preserve">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133</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 xml:space="preserve">Նախատեսված կրտսեր բուժաշխատողների համար՝ ոչ պակաս </w:t>
            </w:r>
            <w:r w:rsidRPr="00B47C41">
              <w:rPr>
                <w:rFonts w:ascii="GHEA Grapalat" w:hAnsi="GHEA Grapalat" w:cs="Sylfaen"/>
                <w:sz w:val="20"/>
                <w:szCs w:val="20"/>
                <w:lang w:val="hy-AM"/>
              </w:rPr>
              <w:t>8</w:t>
            </w:r>
            <w:r w:rsidRPr="00B47C41">
              <w:rPr>
                <w:rFonts w:ascii="GHEA Grapalat" w:hAnsi="GHEA Grapalat" w:cs="Sylfaen"/>
                <w:sz w:val="20"/>
                <w:szCs w:val="20"/>
              </w:rPr>
              <w:t xml:space="preserve">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134</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lang w:val="hy-AM"/>
              </w:rPr>
              <w:t>Ավագ բուժքրոջ աշխատասենյակ կից դեղորայքի պահեստով</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16 քմ` ներառյալ պահեստը ոչ պակաս 4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135</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Մաքուր պարագաների 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136</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 xml:space="preserve">Կեղտոտ պարագաներ </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137</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Թափոնների 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Ցանկալի է տեղակայված լինի բաժնի ելքին մոտ</w:t>
            </w:r>
            <w:r w:rsidRPr="00B47C41">
              <w:rPr>
                <w:rFonts w:ascii="GHEA Grapalat" w:hAnsi="GHEA Grapalat" w:cs="Sylfaen"/>
                <w:sz w:val="20"/>
                <w:szCs w:val="20"/>
              </w:rPr>
              <w:t>/ հոսակով ու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138</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Տնտեսական պարագաներ</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Տնտեսական և այլ սանիտարական պարագաների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c>
          <w:tcPr>
            <w:tcW w:w="1260" w:type="dxa"/>
            <w:tcBorders>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c>
          <w:tcPr>
            <w:tcW w:w="2306" w:type="dxa"/>
            <w:tcBorders>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r>
      <w:tr w:rsidR="00B47C41" w:rsidRPr="00B47C41" w:rsidTr="00B47C41">
        <w:tblPrEx>
          <w:tblBorders>
            <w:left w:val="none" w:sz="0" w:space="0" w:color="auto"/>
            <w:right w:val="none" w:sz="0" w:space="0" w:color="auto"/>
          </w:tblBorders>
        </w:tblPrEx>
        <w:trPr>
          <w:trHeight w:val="561"/>
        </w:trPr>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139</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Խոհանոց</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20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140</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Քույրական պոստ</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8 քմ հիվանդասենյակներին մոտ</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rPr>
          <w:trHeight w:val="494"/>
        </w:trPr>
        <w:tc>
          <w:tcPr>
            <w:tcW w:w="10456" w:type="dxa"/>
            <w:gridSpan w:val="8"/>
            <w:tcBorders>
              <w:left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b/>
                <w:sz w:val="20"/>
                <w:szCs w:val="20"/>
              </w:rPr>
            </w:pPr>
            <w:r w:rsidRPr="00B47C41">
              <w:rPr>
                <w:rFonts w:ascii="GHEA Grapalat" w:hAnsi="GHEA Grapalat"/>
                <w:b/>
                <w:sz w:val="20"/>
                <w:szCs w:val="20"/>
              </w:rPr>
              <w:t>Ինֆեկցիոն բաժանմունք (5 մահճակալ)՝ առանձին մուտքով</w:t>
            </w: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141</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Մեկուսարան մեկտեղանոց</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5</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16 քմ՝ սանհանգույցով և ցնցուղով՝ անցախցով</w:t>
            </w:r>
          </w:p>
        </w:tc>
        <w:tc>
          <w:tcPr>
            <w:tcW w:w="1350" w:type="dxa"/>
            <w:tcBorders>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rsidR="00B47C41" w:rsidRPr="00B47C41" w:rsidRDefault="00B47C41" w:rsidP="00B47C41">
            <w:pPr>
              <w:tabs>
                <w:tab w:val="left" w:pos="709"/>
              </w:tabs>
              <w:contextualSpacing/>
              <w:rPr>
                <w:rFonts w:ascii="GHEA Grapalat" w:hAnsi="GHEA Grapalat"/>
                <w:sz w:val="20"/>
                <w:szCs w:val="20"/>
                <w:highlight w:val="yellow"/>
              </w:rPr>
            </w:pPr>
            <w:r w:rsidRPr="00B47C41">
              <w:rPr>
                <w:rFonts w:ascii="GHEA Grapalat" w:hAnsi="GHEA Grapalat" w:cs="Sylfaen"/>
                <w:sz w:val="20"/>
                <w:szCs w:val="20"/>
              </w:rPr>
              <w:t>թյան համակարգ</w:t>
            </w:r>
          </w:p>
        </w:tc>
        <w:tc>
          <w:tcPr>
            <w:tcW w:w="1260" w:type="dxa"/>
            <w:tcBorders>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2 սենյակում թթվածին</w:t>
            </w: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142</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Միջամտությունների սենյակներ</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 xml:space="preserve">Բժշկական միջամտությունների համար՝ ոչ </w:t>
            </w:r>
            <w:r w:rsidRPr="00B47C41">
              <w:rPr>
                <w:rFonts w:ascii="GHEA Grapalat" w:hAnsi="GHEA Grapalat"/>
                <w:sz w:val="20"/>
                <w:szCs w:val="20"/>
              </w:rPr>
              <w:lastRenderedPageBreak/>
              <w:t>պակաս 18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lastRenderedPageBreak/>
              <w:t>143</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Բժիշկների աշխատասենյակ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2 անձի համար՝ ոչ պակաս 18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144</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Անձնակազմի սենյակ</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Նախատեսված միջին բուժաշխատողների համար՝ ոչ պակաս 14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145</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cs="Sylfaen"/>
                <w:sz w:val="20"/>
                <w:szCs w:val="20"/>
              </w:rPr>
              <w:t xml:space="preserve">Նախատեսված կրտսեր բուժաշխատողների համար՝ ոչ պակաս </w:t>
            </w:r>
            <w:r w:rsidRPr="00B47C41">
              <w:rPr>
                <w:rFonts w:ascii="GHEA Grapalat" w:hAnsi="GHEA Grapalat" w:cs="Sylfaen"/>
                <w:sz w:val="20"/>
                <w:szCs w:val="20"/>
                <w:lang w:val="hy-AM"/>
              </w:rPr>
              <w:t>8</w:t>
            </w:r>
            <w:r w:rsidRPr="00B47C41">
              <w:rPr>
                <w:rFonts w:ascii="GHEA Grapalat" w:hAnsi="GHEA Grapalat" w:cs="Sylfaen"/>
                <w:sz w:val="20"/>
                <w:szCs w:val="20"/>
              </w:rPr>
              <w:t xml:space="preserve">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p>
        </w:tc>
      </w:tr>
      <w:tr w:rsidR="00B47C41" w:rsidRPr="005E6BD8"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146</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lang w:val="hy-AM"/>
              </w:rPr>
              <w:t>Քույրական պոստ</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cs="Sylfaen"/>
                <w:sz w:val="20"/>
                <w:szCs w:val="20"/>
                <w:lang w:val="hy-AM"/>
              </w:rPr>
            </w:pPr>
            <w:r w:rsidRPr="00B47C41">
              <w:rPr>
                <w:rFonts w:ascii="GHEA Grapalat" w:hAnsi="GHEA Grapalat"/>
                <w:sz w:val="20"/>
                <w:szCs w:val="20"/>
                <w:lang w:val="hy-AM"/>
              </w:rPr>
              <w:t>Ոչ պակաս 8 քմ հիվանդասենյակներին մոտ</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lang w:val="hy-AM"/>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lang w:val="hy-AM"/>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lang w:val="hy-AM"/>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lang w:val="hy-AM"/>
              </w:rPr>
            </w:pPr>
            <w:r w:rsidRPr="00B47C41">
              <w:rPr>
                <w:rFonts w:ascii="GHEA Grapalat" w:hAnsi="GHEA Grapalat"/>
                <w:sz w:val="20"/>
                <w:szCs w:val="20"/>
              </w:rPr>
              <w:t>14</w:t>
            </w:r>
            <w:r w:rsidRPr="00B47C41">
              <w:rPr>
                <w:rFonts w:ascii="GHEA Grapalat" w:hAnsi="GHEA Grapalat"/>
                <w:sz w:val="20"/>
                <w:szCs w:val="20"/>
                <w:lang w:val="hy-AM"/>
              </w:rPr>
              <w:t>7</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Խոհանոց</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20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148</w:t>
            </w:r>
          </w:p>
        </w:tc>
        <w:tc>
          <w:tcPr>
            <w:tcW w:w="1989" w:type="dxa"/>
            <w:vAlign w:val="center"/>
          </w:tcPr>
          <w:p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lang w:val="hy-AM"/>
              </w:rPr>
              <w:t>Ավագ բուժքրոջ աշխատասենյակ կից դեղորայքի պահեստով</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16 քմ` ներառյալ պահեստը ոչ պակաս 4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149</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Մաքուր պարագաների սենյակ</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highlight w:val="yellow"/>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highlight w:val="yellow"/>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highlight w:val="yellow"/>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150</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 xml:space="preserve">Կեղտոտ պարագաներ </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151</w:t>
            </w:r>
          </w:p>
        </w:tc>
        <w:tc>
          <w:tcPr>
            <w:tcW w:w="1989" w:type="dxa"/>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Թափոններ</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Ցանկալի է տեղակայված լինի բուժական սենյակներին կից</w:t>
            </w:r>
            <w:r w:rsidRPr="00B47C41">
              <w:rPr>
                <w:rFonts w:ascii="GHEA Grapalat" w:hAnsi="GHEA Grapalat" w:cs="Sylfaen"/>
                <w:sz w:val="20"/>
                <w:szCs w:val="20"/>
              </w:rPr>
              <w:t>/ հոսակով ու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152</w:t>
            </w:r>
          </w:p>
        </w:tc>
        <w:tc>
          <w:tcPr>
            <w:tcW w:w="1989" w:type="dxa"/>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Տնտեսական պարագաներ</w:t>
            </w:r>
          </w:p>
        </w:tc>
        <w:tc>
          <w:tcPr>
            <w:tcW w:w="1082" w:type="dxa"/>
            <w:gridSpan w:val="2"/>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right w:val="single" w:sz="4" w:space="0" w:color="auto"/>
            </w:tcBorders>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Տնտեսական և այլ սանիտարական պարագաների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c>
          <w:tcPr>
            <w:tcW w:w="1260" w:type="dxa"/>
            <w:tcBorders>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c>
          <w:tcPr>
            <w:tcW w:w="2306" w:type="dxa"/>
            <w:tcBorders>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r>
      <w:tr w:rsidR="00B47C41" w:rsidRPr="00B47C41" w:rsidTr="00B47C41">
        <w:tblPrEx>
          <w:tblBorders>
            <w:left w:val="none" w:sz="0" w:space="0" w:color="auto"/>
            <w:right w:val="none" w:sz="0" w:space="0" w:color="auto"/>
          </w:tblBorders>
        </w:tblPrEx>
        <w:tc>
          <w:tcPr>
            <w:tcW w:w="625" w:type="dxa"/>
            <w:tcBorders>
              <w:lef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153</w:t>
            </w:r>
          </w:p>
        </w:tc>
        <w:tc>
          <w:tcPr>
            <w:tcW w:w="1989" w:type="dxa"/>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Սանհան</w:t>
            </w:r>
            <w:r w:rsidRPr="00B47C41">
              <w:rPr>
                <w:rFonts w:ascii="GHEA Grapalat" w:hAnsi="GHEA Grapalat"/>
                <w:sz w:val="20"/>
                <w:szCs w:val="20"/>
                <w:lang w:val="hy-AM"/>
              </w:rPr>
              <w:t>գույց</w:t>
            </w:r>
          </w:p>
          <w:p w:rsidR="00B47C41" w:rsidRPr="00B47C41" w:rsidRDefault="00B47C41" w:rsidP="00B47C41">
            <w:pPr>
              <w:tabs>
                <w:tab w:val="left" w:pos="709"/>
              </w:tabs>
              <w:contextualSpacing/>
              <w:rPr>
                <w:rFonts w:ascii="GHEA Grapalat" w:hAnsi="GHEA Grapalat"/>
                <w:sz w:val="20"/>
                <w:szCs w:val="20"/>
              </w:rPr>
            </w:pP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3</w:t>
            </w:r>
          </w:p>
        </w:tc>
        <w:tc>
          <w:tcPr>
            <w:tcW w:w="1844"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Տղամարդկանց, կանանց և բնակչության սակավաշարժ խմբերի համար</w:t>
            </w:r>
          </w:p>
        </w:tc>
        <w:tc>
          <w:tcPr>
            <w:tcW w:w="135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p>
        </w:tc>
        <w:tc>
          <w:tcPr>
            <w:tcW w:w="1260"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p>
        </w:tc>
        <w:tc>
          <w:tcPr>
            <w:tcW w:w="2306" w:type="dxa"/>
            <w:tcBorders>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40" w:type="dxa"/>
            <w:gridSpan w:val="5"/>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ind w:hanging="540"/>
              <w:contextualSpacing/>
              <w:rPr>
                <w:rFonts w:ascii="GHEA Grapalat" w:hAnsi="GHEA Grapalat" w:cs="Sylfaen"/>
                <w:b/>
                <w:sz w:val="20"/>
                <w:szCs w:val="20"/>
              </w:rPr>
            </w:pPr>
            <w:r w:rsidRPr="00B47C41">
              <w:rPr>
                <w:rFonts w:ascii="GHEA Grapalat" w:hAnsi="GHEA Grapalat" w:cs="Sylfaen"/>
                <w:b/>
                <w:sz w:val="20"/>
                <w:szCs w:val="20"/>
              </w:rPr>
              <w:t xml:space="preserve">Ընդ  Վիրաբուժական բաժանմունք </w:t>
            </w:r>
            <w:r w:rsidRPr="00B47C41">
              <w:rPr>
                <w:rFonts w:ascii="GHEA Grapalat" w:hAnsi="GHEA Grapalat"/>
                <w:b/>
                <w:sz w:val="20"/>
                <w:szCs w:val="20"/>
              </w:rPr>
              <w:t xml:space="preserve">(12 </w:t>
            </w:r>
            <w:r w:rsidRPr="00B47C41">
              <w:rPr>
                <w:rFonts w:ascii="GHEA Grapalat" w:hAnsi="GHEA Grapalat" w:cs="Sylfaen"/>
                <w:b/>
                <w:sz w:val="20"/>
                <w:szCs w:val="20"/>
              </w:rPr>
              <w:t>մահճակալ</w:t>
            </w:r>
            <w:r w:rsidRPr="00B47C41">
              <w:rPr>
                <w:rFonts w:ascii="GHEA Grapalat" w:hAnsi="GHEA Grapalat"/>
                <w:b/>
                <w:sz w:val="20"/>
                <w:szCs w:val="20"/>
              </w:rPr>
              <w:t>)</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ind w:hanging="540"/>
              <w:contextualSpacing/>
              <w:jc w:val="both"/>
              <w:rPr>
                <w:rFonts w:ascii="GHEA Grapalat" w:hAnsi="GHEA Grapalat" w:cs="Sylfaen"/>
                <w:b/>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ind w:hanging="540"/>
              <w:contextualSpacing/>
              <w:jc w:val="both"/>
              <w:rPr>
                <w:rFonts w:ascii="GHEA Grapalat" w:hAnsi="GHEA Grapalat" w:cs="Sylfaen"/>
                <w:b/>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ind w:hanging="540"/>
              <w:contextualSpacing/>
              <w:jc w:val="both"/>
              <w:rPr>
                <w:rFonts w:ascii="GHEA Grapalat" w:hAnsi="GHEA Grapalat" w:cs="Sylfaen"/>
                <w:b/>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154</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Երկտեղանոց հիվանդասենյակ մեծահասակների համար</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p>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5</w:t>
            </w:r>
          </w:p>
          <w:p w:rsidR="00B47C41" w:rsidRPr="00B47C41" w:rsidRDefault="00B47C41" w:rsidP="00B47C41">
            <w:pPr>
              <w:contextualSpacing/>
              <w:jc w:val="center"/>
              <w:rPr>
                <w:rFonts w:ascii="GHEA Grapalat" w:hAnsi="GHEA Grapalat"/>
                <w:sz w:val="20"/>
                <w:szCs w:val="20"/>
              </w:rPr>
            </w:pPr>
          </w:p>
          <w:p w:rsidR="00B47C41" w:rsidRPr="00B47C41" w:rsidRDefault="00B47C41" w:rsidP="00B47C41">
            <w:pPr>
              <w:contextualSpacing/>
              <w:jc w:val="center"/>
              <w:rPr>
                <w:rFonts w:ascii="GHEA Grapalat" w:hAnsi="GHEA Grapalat"/>
                <w:sz w:val="20"/>
                <w:szCs w:val="20"/>
              </w:rPr>
            </w:pP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ոչ պակաս 32 քմ, սանհանգույցով և ցնցուղով</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1</w:t>
            </w:r>
          </w:p>
          <w:p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սենյակում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155</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 xml:space="preserve">Մեկտեղանոց հիվանդասենյակ մեծահասակների </w:t>
            </w:r>
            <w:r w:rsidRPr="00B47C41">
              <w:rPr>
                <w:rFonts w:ascii="GHEA Grapalat" w:hAnsi="GHEA Grapalat" w:cs="Sylfaen"/>
                <w:sz w:val="20"/>
                <w:szCs w:val="20"/>
              </w:rPr>
              <w:lastRenderedPageBreak/>
              <w:t>համար</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lastRenderedPageBreak/>
              <w:t>2</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ոչ պակաս 24 քմ, սանհանգույցով և ցնցուղով</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1</w:t>
            </w:r>
          </w:p>
          <w:p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սենյակում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p>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w:t>
            </w:r>
            <w:r w:rsidRPr="00B47C41">
              <w:rPr>
                <w:rFonts w:ascii="GHEA Grapalat" w:hAnsi="GHEA Grapalat"/>
                <w:sz w:val="20"/>
                <w:szCs w:val="20"/>
              </w:rPr>
              <w:t>5</w:t>
            </w:r>
            <w:r w:rsidRPr="00B47C41">
              <w:rPr>
                <w:rFonts w:ascii="GHEA Grapalat" w:hAnsi="GHEA Grapalat"/>
                <w:sz w:val="20"/>
                <w:szCs w:val="20"/>
                <w:lang w:val="hy-AM"/>
              </w:rPr>
              <w:t>6</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Սանհանգույց</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3</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Տղամարդկանց, կանանց և բնակչության սակավաշարժ խմբերի համար</w:t>
            </w:r>
            <w:r w:rsidRPr="00B47C41">
              <w:rPr>
                <w:rFonts w:ascii="GHEA Grapalat" w:hAnsi="GHEA Grapalat" w:cs="Sylfaen"/>
                <w:sz w:val="20"/>
                <w:szCs w:val="20"/>
                <w:lang w:val="hy-AM"/>
              </w:rPr>
              <w:t xml:space="preserve">, </w:t>
            </w:r>
            <w:r w:rsidRPr="00B47C41">
              <w:rPr>
                <w:rFonts w:ascii="GHEA Grapalat" w:hAnsi="GHEA Grapalat" w:cs="Sylfaen"/>
                <w:sz w:val="20"/>
                <w:szCs w:val="20"/>
              </w:rPr>
              <w:t xml:space="preserve"> ոչ պակաս </w:t>
            </w:r>
            <w:r w:rsidRPr="00B47C41">
              <w:rPr>
                <w:rFonts w:ascii="GHEA Grapalat" w:hAnsi="GHEA Grapalat" w:cs="Sylfaen"/>
                <w:sz w:val="20"/>
                <w:szCs w:val="20"/>
                <w:lang w:val="hy-AM"/>
              </w:rPr>
              <w:t>10</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157</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Վիրակապարան</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2</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lang w:val="hy-AM"/>
              </w:rPr>
              <w:t>Հիվանդների հետազոտման և բժշկական միջամտությունների համար՝ ոչ պակաս 20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Լայնությունը ոչ պակաս քան 3.5-4 մ</w:t>
            </w: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158</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Միջամտության</w:t>
            </w:r>
            <w:r w:rsidRPr="00B47C41">
              <w:rPr>
                <w:rFonts w:ascii="GHEA Grapalat" w:hAnsi="GHEA Grapalat" w:cs="Sylfaen"/>
                <w:sz w:val="20"/>
                <w:szCs w:val="20"/>
                <w:lang w:val="hy-AM"/>
              </w:rPr>
              <w:t>/հետազոտման</w:t>
            </w:r>
            <w:r w:rsidRPr="00B47C41">
              <w:rPr>
                <w:rFonts w:ascii="GHEA Grapalat" w:hAnsi="GHEA Grapalat" w:cs="Sylfaen"/>
                <w:sz w:val="20"/>
                <w:szCs w:val="20"/>
              </w:rPr>
              <w:t xml:space="preserve">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sz w:val="20"/>
                <w:szCs w:val="20"/>
              </w:rPr>
              <w:t>Բժշկական միջամտությունների համար՝ ոչ պակաս 18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159</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Բժիշկների աշխատասենյակ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sz w:val="20"/>
                <w:szCs w:val="20"/>
              </w:rPr>
              <w:t xml:space="preserve">3 </w:t>
            </w:r>
            <w:r w:rsidRPr="00B47C41">
              <w:rPr>
                <w:rFonts w:ascii="GHEA Grapalat" w:hAnsi="GHEA Grapalat" w:cs="Sylfaen"/>
                <w:sz w:val="20"/>
                <w:szCs w:val="20"/>
              </w:rPr>
              <w:t>անձի համար՝ ոչ պակաս 20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160</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Նախատեսված միջին բուժաշխատողների համար՝ ոչ պակաս 1</w:t>
            </w:r>
            <w:r w:rsidRPr="00B47C41">
              <w:rPr>
                <w:rFonts w:ascii="GHEA Grapalat" w:hAnsi="GHEA Grapalat" w:cs="Sylfaen"/>
                <w:sz w:val="20"/>
                <w:szCs w:val="20"/>
                <w:lang w:val="hy-AM"/>
              </w:rPr>
              <w:t>4</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r>
      <w:tr w:rsidR="00B47C41" w:rsidRPr="005E6BD8"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161</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Անձնակազմի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lang w:val="hy-AM"/>
              </w:rPr>
            </w:pPr>
            <w:r w:rsidRPr="00B47C41">
              <w:rPr>
                <w:rFonts w:ascii="GHEA Grapalat" w:hAnsi="GHEA Grapalat" w:cs="Sylfaen"/>
                <w:sz w:val="20"/>
                <w:szCs w:val="20"/>
                <w:lang w:val="hy-AM"/>
              </w:rPr>
              <w:t>Նախատեսված կրտսեր բուժաշխատողների համար՝ ոչ պակաս 8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lang w:val="hy-AM"/>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lang w:val="hy-AM"/>
              </w:rPr>
            </w:pPr>
            <w:r w:rsidRPr="00B47C41">
              <w:rPr>
                <w:rFonts w:ascii="GHEA Grapalat" w:hAnsi="GHEA Grapalat"/>
                <w:sz w:val="20"/>
                <w:szCs w:val="20"/>
                <w:lang w:val="hy-AM"/>
              </w:rPr>
              <w:t>162</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Բաժնի վարիչի աշխատասենյակ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Ոչ պակաս 1</w:t>
            </w:r>
            <w:r w:rsidRPr="00B47C41">
              <w:rPr>
                <w:rFonts w:ascii="GHEA Grapalat" w:hAnsi="GHEA Grapalat" w:cs="Sylfaen"/>
                <w:sz w:val="20"/>
                <w:szCs w:val="20"/>
                <w:lang w:val="hy-AM"/>
              </w:rPr>
              <w:t>2</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163</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lang w:val="hy-AM"/>
              </w:rPr>
              <w:t>Ավագ բուժքրոջ աշխատասենյակ կից դեղորայքի պահեստով</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16 քմ` ներառյալ պահեստը ոչ պակաս 4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w:t>
            </w:r>
            <w:r w:rsidRPr="00B47C41">
              <w:rPr>
                <w:rFonts w:ascii="GHEA Grapalat" w:hAnsi="GHEA Grapalat"/>
                <w:sz w:val="20"/>
                <w:szCs w:val="20"/>
              </w:rPr>
              <w:t>64</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Մաքուր պարագաների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165</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 xml:space="preserve">Կեղտոտ պարագաներ </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166</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Թափոնների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Ցանկալի է տեղակայված լինի բաժնի ելքին մոտ/ հոսակով և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highlight w:val="yellow"/>
              </w:rPr>
            </w:pPr>
            <w:r w:rsidRPr="00B47C41">
              <w:rPr>
                <w:rFonts w:ascii="GHEA Grapalat" w:hAnsi="GHEA Grapalat"/>
                <w:sz w:val="20"/>
                <w:szCs w:val="20"/>
              </w:rPr>
              <w:t>167</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Տնտեսական պարագաներ</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Տնտեսական և այլ սանիտարական պարագաների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lastRenderedPageBreak/>
              <w:t>16</w:t>
            </w:r>
            <w:r w:rsidRPr="00B47C41">
              <w:rPr>
                <w:rFonts w:ascii="GHEA Grapalat" w:hAnsi="GHEA Grapalat"/>
                <w:sz w:val="20"/>
                <w:szCs w:val="20"/>
                <w:lang w:val="hy-AM"/>
              </w:rPr>
              <w:t>8</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Խոհանոց</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Ոչ պակաս 20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169</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Քույրական պոստ</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b/>
                <w:sz w:val="20"/>
                <w:szCs w:val="20"/>
              </w:rPr>
            </w:pPr>
            <w:r w:rsidRPr="00B47C41">
              <w:rPr>
                <w:rFonts w:ascii="GHEA Grapalat" w:hAnsi="GHEA Grapalat"/>
                <w:sz w:val="20"/>
                <w:szCs w:val="20"/>
              </w:rPr>
              <w:t>Ոչ պակաս 8 քմ հիվանդասենյակներին մոտ</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456" w:type="dxa"/>
            <w:gridSpan w:val="8"/>
            <w:tcBorders>
              <w:top w:val="single" w:sz="4" w:space="0" w:color="auto"/>
              <w:left w:val="single" w:sz="4" w:space="0" w:color="auto"/>
              <w:bottom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b/>
                <w:sz w:val="20"/>
                <w:szCs w:val="20"/>
              </w:rPr>
              <w:t xml:space="preserve">ՔԿԱ բաժանմունք </w:t>
            </w:r>
            <w:r w:rsidRPr="00B47C41">
              <w:rPr>
                <w:rFonts w:ascii="GHEA Grapalat" w:hAnsi="GHEA Grapalat"/>
                <w:b/>
                <w:sz w:val="20"/>
                <w:szCs w:val="20"/>
              </w:rPr>
              <w:t>(1</w:t>
            </w:r>
            <w:r w:rsidRPr="00B47C41">
              <w:rPr>
                <w:rFonts w:ascii="GHEA Grapalat" w:hAnsi="GHEA Grapalat"/>
                <w:b/>
                <w:sz w:val="20"/>
                <w:szCs w:val="20"/>
                <w:lang w:val="hy-AM"/>
              </w:rPr>
              <w:t>0</w:t>
            </w:r>
            <w:r w:rsidRPr="00B47C41">
              <w:rPr>
                <w:rFonts w:ascii="GHEA Grapalat" w:hAnsi="GHEA Grapalat"/>
                <w:b/>
                <w:sz w:val="20"/>
                <w:szCs w:val="20"/>
              </w:rPr>
              <w:t xml:space="preserve"> </w:t>
            </w:r>
            <w:r w:rsidRPr="00B47C41">
              <w:rPr>
                <w:rFonts w:ascii="GHEA Grapalat" w:hAnsi="GHEA Grapalat" w:cs="Sylfaen"/>
                <w:b/>
                <w:sz w:val="20"/>
                <w:szCs w:val="20"/>
              </w:rPr>
              <w:t>մահճակալ</w:t>
            </w:r>
            <w:r w:rsidRPr="00B47C41">
              <w:rPr>
                <w:rFonts w:ascii="GHEA Grapalat" w:hAnsi="GHEA Grapalat"/>
                <w:b/>
                <w:sz w:val="20"/>
                <w:szCs w:val="20"/>
              </w:rPr>
              <w:t>)</w:t>
            </w: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170</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 xml:space="preserve">Երկտեղանոց հիվանդասենյակներ </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4</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32 քմ, սանհանգույցով և ցնցուղով</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5E6BD8"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171</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Մեկտեղանոց հիվանդասենյակներ</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2</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ոչ պակաս 24 քմ, սանհանգույցով և ցնցուղով</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172</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Սանհանգույց</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3</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Տղամարդկանց, կանանց և բնակչության սակավաշարժ խմբերի համար</w:t>
            </w:r>
            <w:r w:rsidRPr="00B47C41">
              <w:rPr>
                <w:rFonts w:ascii="GHEA Grapalat" w:hAnsi="GHEA Grapalat" w:cs="Sylfaen"/>
                <w:sz w:val="20"/>
                <w:szCs w:val="20"/>
                <w:lang w:val="hy-AM"/>
              </w:rPr>
              <w:t xml:space="preserve">, </w:t>
            </w:r>
            <w:r w:rsidRPr="00B47C41">
              <w:rPr>
                <w:rFonts w:ascii="GHEA Grapalat" w:hAnsi="GHEA Grapalat" w:cs="Sylfaen"/>
                <w:sz w:val="20"/>
                <w:szCs w:val="20"/>
              </w:rPr>
              <w:t xml:space="preserve"> ոչ պակաս </w:t>
            </w:r>
            <w:r w:rsidRPr="00B47C41">
              <w:rPr>
                <w:rFonts w:ascii="GHEA Grapalat" w:hAnsi="GHEA Grapalat" w:cs="Sylfaen"/>
                <w:sz w:val="20"/>
                <w:szCs w:val="20"/>
                <w:lang w:val="hy-AM"/>
              </w:rPr>
              <w:t>10</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173</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Վիրակապարան</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Հիվանդների հետազոտման և բժշկական միջամտությունների համար՝ ոչ պակաս 20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Լայնությունը ոչ պակաս քան 3.5-4 մ</w:t>
            </w: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174</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Միջամտությունների</w:t>
            </w:r>
            <w:r w:rsidRPr="00B47C41">
              <w:rPr>
                <w:rFonts w:ascii="GHEA Grapalat" w:hAnsi="GHEA Grapalat"/>
                <w:sz w:val="20"/>
                <w:szCs w:val="20"/>
                <w:lang w:val="hy-AM"/>
              </w:rPr>
              <w:t>/հետազոտման</w:t>
            </w:r>
            <w:r w:rsidRPr="00B47C41">
              <w:rPr>
                <w:rFonts w:ascii="GHEA Grapalat" w:hAnsi="GHEA Grapalat"/>
                <w:sz w:val="20"/>
                <w:szCs w:val="20"/>
              </w:rPr>
              <w:t xml:space="preserve">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Բժշկական միջամտությունների և հետազոտման համար՝ ոչ պակաս 18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175</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Բաժնի վարիչի աշխատասենյակ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1</w:t>
            </w:r>
            <w:r w:rsidRPr="00B47C41">
              <w:rPr>
                <w:rFonts w:ascii="GHEA Grapalat" w:hAnsi="GHEA Grapalat"/>
                <w:sz w:val="20"/>
                <w:szCs w:val="20"/>
                <w:lang w:val="hy-AM"/>
              </w:rPr>
              <w:t>2</w:t>
            </w:r>
            <w:r w:rsidRPr="00B47C41">
              <w:rPr>
                <w:rFonts w:ascii="GHEA Grapalat" w:hAnsi="GHEA Grapalat"/>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176</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Բժիշկների աշխատասենյակ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3 անձի համար՝ ոչ պակաս 20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177</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Նախատեսված միջին և կրտսեր բուժաշխատողների համար՝ ոչ պակաս 1</w:t>
            </w:r>
            <w:r w:rsidRPr="00B47C41">
              <w:rPr>
                <w:rFonts w:ascii="GHEA Grapalat" w:hAnsi="GHEA Grapalat" w:cs="Sylfaen"/>
                <w:sz w:val="20"/>
                <w:szCs w:val="20"/>
                <w:lang w:val="hy-AM"/>
              </w:rPr>
              <w:t>4</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5E6BD8"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178</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Անձնակազմի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lang w:val="hy-AM"/>
              </w:rPr>
              <w:t>Նախատեսված կրտսեր բուժաշխատողների համար՝ ոչ պակաս 8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179</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lang w:val="hy-AM"/>
              </w:rPr>
              <w:t>Ավագ բուժքրոջ աշխատասենյակ կից դեղորայքի պահեստով</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16 քմ` ներառյալ պահեստը ոչ պակաս 4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180</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Մաքուր պարագաների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181</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 xml:space="preserve">Կեղտոտ պարագաներ </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lastRenderedPageBreak/>
              <w:t>182</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Թափոնների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Ցանկալի է տեղակայված լինի բաժնի ելքին մոտ</w:t>
            </w:r>
            <w:r w:rsidRPr="00B47C41">
              <w:rPr>
                <w:rFonts w:ascii="GHEA Grapalat" w:hAnsi="GHEA Grapalat" w:cs="Sylfaen"/>
                <w:sz w:val="20"/>
                <w:szCs w:val="20"/>
              </w:rPr>
              <w:t>/ հոսակով ու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183</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Տնտեսական պարագաներ</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Տնտեսական և այլ սանիտարական պարագաների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184</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Խոհանոց</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20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185</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Քույրական պոստ</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8 քմ հիվանդասենյակներին մոտ</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4"/>
        </w:trPr>
        <w:tc>
          <w:tcPr>
            <w:tcW w:w="5540" w:type="dxa"/>
            <w:gridSpan w:val="5"/>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b/>
                <w:sz w:val="20"/>
                <w:szCs w:val="20"/>
              </w:rPr>
            </w:pPr>
            <w:r w:rsidRPr="00B47C41">
              <w:rPr>
                <w:rFonts w:ascii="GHEA Grapalat" w:hAnsi="GHEA Grapalat" w:cs="Sylfaen"/>
                <w:b/>
                <w:sz w:val="20"/>
                <w:szCs w:val="20"/>
              </w:rPr>
              <w:t xml:space="preserve">Վիրահատական բլոկ </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b/>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b/>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b/>
                <w:sz w:val="20"/>
                <w:szCs w:val="20"/>
              </w:rPr>
            </w:pPr>
          </w:p>
        </w:tc>
      </w:tr>
      <w:tr w:rsidR="00B47C41" w:rsidRPr="00B47C41" w:rsidTr="00B47C41">
        <w:tblPrEx>
          <w:tblBorders>
            <w:left w:val="none" w:sz="0" w:space="0" w:color="auto"/>
            <w:right w:val="none" w:sz="0" w:space="0" w:color="auto"/>
          </w:tblBorders>
        </w:tblPrEx>
        <w:trPr>
          <w:trHeight w:val="431"/>
        </w:trPr>
        <w:tc>
          <w:tcPr>
            <w:tcW w:w="625" w:type="dxa"/>
            <w:tcBorders>
              <w:left w:val="single" w:sz="4" w:space="0" w:color="auto"/>
            </w:tcBorders>
            <w:vAlign w:val="center"/>
          </w:tcPr>
          <w:p w:rsidR="00B47C41" w:rsidRPr="00B47C41" w:rsidRDefault="00B47C41" w:rsidP="00B47C41">
            <w:pPr>
              <w:tabs>
                <w:tab w:val="left" w:pos="709"/>
              </w:tabs>
              <w:contextualSpacing/>
              <w:rPr>
                <w:rFonts w:ascii="GHEA Grapalat" w:hAnsi="GHEA Grapalat"/>
                <w:b/>
                <w:sz w:val="20"/>
                <w:szCs w:val="20"/>
              </w:rPr>
            </w:pPr>
            <w:r w:rsidRPr="00B47C41">
              <w:rPr>
                <w:rFonts w:ascii="GHEA Grapalat" w:hAnsi="GHEA Grapalat"/>
                <w:b/>
                <w:sz w:val="20"/>
                <w:szCs w:val="20"/>
              </w:rPr>
              <w:t>N</w:t>
            </w:r>
          </w:p>
        </w:tc>
        <w:tc>
          <w:tcPr>
            <w:tcW w:w="1989" w:type="dxa"/>
            <w:vAlign w:val="center"/>
          </w:tcPr>
          <w:p w:rsidR="00B47C41" w:rsidRPr="00B47C41" w:rsidRDefault="00B47C41" w:rsidP="00B47C41">
            <w:pPr>
              <w:tabs>
                <w:tab w:val="left" w:pos="709"/>
              </w:tabs>
              <w:contextualSpacing/>
              <w:rPr>
                <w:rFonts w:ascii="GHEA Grapalat" w:hAnsi="GHEA Grapalat"/>
                <w:b/>
                <w:sz w:val="20"/>
                <w:szCs w:val="20"/>
              </w:rPr>
            </w:pPr>
            <w:r w:rsidRPr="00B47C41">
              <w:rPr>
                <w:rFonts w:ascii="GHEA Grapalat" w:hAnsi="GHEA Grapalat"/>
                <w:b/>
                <w:sz w:val="20"/>
                <w:szCs w:val="20"/>
              </w:rPr>
              <w:t>Սենյակների կազմը</w:t>
            </w:r>
          </w:p>
        </w:tc>
        <w:tc>
          <w:tcPr>
            <w:tcW w:w="1082" w:type="dxa"/>
            <w:gridSpan w:val="2"/>
            <w:vAlign w:val="center"/>
          </w:tcPr>
          <w:p w:rsidR="00B47C41" w:rsidRPr="00B47C41" w:rsidRDefault="00B47C41" w:rsidP="00B47C41">
            <w:pPr>
              <w:tabs>
                <w:tab w:val="left" w:pos="709"/>
              </w:tabs>
              <w:contextualSpacing/>
              <w:jc w:val="center"/>
              <w:rPr>
                <w:rFonts w:ascii="GHEA Grapalat" w:hAnsi="GHEA Grapalat"/>
                <w:b/>
                <w:sz w:val="20"/>
                <w:szCs w:val="20"/>
              </w:rPr>
            </w:pPr>
            <w:r w:rsidRPr="00B47C41">
              <w:rPr>
                <w:rFonts w:ascii="GHEA Grapalat" w:hAnsi="GHEA Grapalat"/>
                <w:b/>
                <w:sz w:val="20"/>
                <w:szCs w:val="20"/>
              </w:rPr>
              <w:t>Քանակը</w:t>
            </w:r>
          </w:p>
        </w:tc>
        <w:tc>
          <w:tcPr>
            <w:tcW w:w="1844" w:type="dxa"/>
            <w:tcBorders>
              <w:right w:val="single" w:sz="4" w:space="0" w:color="auto"/>
            </w:tcBorders>
            <w:vAlign w:val="center"/>
          </w:tcPr>
          <w:p w:rsidR="00B47C41" w:rsidRPr="00B47C41" w:rsidRDefault="00B47C41" w:rsidP="00B47C41">
            <w:pPr>
              <w:tabs>
                <w:tab w:val="left" w:pos="709"/>
              </w:tabs>
              <w:contextualSpacing/>
              <w:jc w:val="center"/>
              <w:rPr>
                <w:rFonts w:ascii="GHEA Grapalat" w:hAnsi="GHEA Grapalat"/>
                <w:b/>
                <w:sz w:val="20"/>
                <w:szCs w:val="20"/>
              </w:rPr>
            </w:pPr>
            <w:r w:rsidRPr="00B47C41">
              <w:rPr>
                <w:rFonts w:ascii="GHEA Grapalat" w:hAnsi="GHEA Grapalat"/>
                <w:b/>
                <w:sz w:val="20"/>
                <w:szCs w:val="20"/>
              </w:rPr>
              <w:t>Նշանակությունը</w:t>
            </w:r>
          </w:p>
        </w:tc>
        <w:tc>
          <w:tcPr>
            <w:tcW w:w="1350" w:type="dxa"/>
            <w:tcBorders>
              <w:right w:val="single" w:sz="4" w:space="0" w:color="auto"/>
            </w:tcBorders>
            <w:vAlign w:val="center"/>
          </w:tcPr>
          <w:p w:rsidR="00B47C41" w:rsidRPr="00B47C41" w:rsidRDefault="00B47C41" w:rsidP="00B47C41">
            <w:pPr>
              <w:contextualSpacing/>
              <w:jc w:val="center"/>
              <w:rPr>
                <w:rFonts w:ascii="GHEA Grapalat" w:hAnsi="GHEA Grapalat" w:cs="Sylfaen"/>
                <w:b/>
                <w:sz w:val="20"/>
                <w:szCs w:val="20"/>
              </w:rPr>
            </w:pPr>
            <w:r w:rsidRPr="00B47C41">
              <w:rPr>
                <w:rFonts w:ascii="GHEA Grapalat" w:hAnsi="GHEA Grapalat" w:cs="Sylfaen"/>
                <w:b/>
                <w:sz w:val="20"/>
                <w:szCs w:val="20"/>
              </w:rPr>
              <w:t>Օդափոխություն</w:t>
            </w:r>
          </w:p>
        </w:tc>
        <w:tc>
          <w:tcPr>
            <w:tcW w:w="1260" w:type="dxa"/>
            <w:tcBorders>
              <w:right w:val="single" w:sz="4" w:space="0" w:color="auto"/>
            </w:tcBorders>
            <w:vAlign w:val="center"/>
          </w:tcPr>
          <w:p w:rsidR="00B47C41" w:rsidRPr="00B47C41" w:rsidRDefault="00B47C41" w:rsidP="00B47C41">
            <w:pPr>
              <w:contextualSpacing/>
              <w:jc w:val="center"/>
              <w:rPr>
                <w:rFonts w:ascii="GHEA Grapalat" w:hAnsi="GHEA Grapalat" w:cs="Sylfaen"/>
                <w:b/>
                <w:sz w:val="20"/>
                <w:szCs w:val="20"/>
              </w:rPr>
            </w:pPr>
            <w:r w:rsidRPr="00B47C41">
              <w:rPr>
                <w:rFonts w:ascii="GHEA Grapalat" w:hAnsi="GHEA Grapalat" w:cs="Sylfaen"/>
                <w:b/>
                <w:sz w:val="20"/>
                <w:szCs w:val="20"/>
              </w:rPr>
              <w:t>Բնական գազեր</w:t>
            </w:r>
          </w:p>
        </w:tc>
        <w:tc>
          <w:tcPr>
            <w:tcW w:w="2306" w:type="dxa"/>
            <w:tcBorders>
              <w:right w:val="single" w:sz="4" w:space="0" w:color="auto"/>
            </w:tcBorders>
            <w:vAlign w:val="center"/>
          </w:tcPr>
          <w:p w:rsidR="00B47C41" w:rsidRPr="00B47C41" w:rsidRDefault="00B47C41" w:rsidP="00B47C41">
            <w:pPr>
              <w:contextualSpacing/>
              <w:jc w:val="center"/>
              <w:rPr>
                <w:rFonts w:ascii="GHEA Grapalat" w:hAnsi="GHEA Grapalat" w:cs="Sylfaen"/>
                <w:b/>
                <w:sz w:val="20"/>
                <w:szCs w:val="20"/>
              </w:rPr>
            </w:pPr>
            <w:r w:rsidRPr="00B47C41">
              <w:rPr>
                <w:rFonts w:ascii="GHEA Grapalat" w:hAnsi="GHEA Grapalat" w:cs="Sylfaen"/>
                <w:b/>
                <w:sz w:val="20"/>
                <w:szCs w:val="20"/>
              </w:rPr>
              <w:t>Ծանոթագրություն</w:t>
            </w: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5"/>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18</w:t>
            </w:r>
            <w:r w:rsidRPr="00B47C41">
              <w:rPr>
                <w:rFonts w:ascii="GHEA Grapalat" w:hAnsi="GHEA Grapalat"/>
                <w:sz w:val="20"/>
                <w:szCs w:val="20"/>
                <w:lang w:val="hy-AM"/>
              </w:rPr>
              <w:t>6</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 xml:space="preserve">Անցման գոտի </w:t>
            </w:r>
            <w:r w:rsidRPr="00B47C41">
              <w:rPr>
                <w:rFonts w:ascii="GHEA Grapalat" w:hAnsi="GHEA Grapalat"/>
                <w:sz w:val="20"/>
                <w:szCs w:val="20"/>
              </w:rPr>
              <w:t xml:space="preserve"> </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r w:rsidRPr="00B47C41">
              <w:rPr>
                <w:rFonts w:ascii="GHEA Grapalat" w:hAnsi="GHEA Grapalat" w:cs="Sylfaen"/>
                <w:sz w:val="20"/>
                <w:szCs w:val="20"/>
              </w:rPr>
              <w:t>Վիրահատական կառուցահատվածի մուտքն առանձնացվում է անցախցով (միմյանցից առնվազն 1.5 մետր հեռավորության վրա գտնվող երկու հաջորդաբար հերմետիկ փակվող դռներով մեկուսացված տարածք, Ունի պատգարակների կայանատեղ՝ ոչ պակաս 10-12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18</w:t>
            </w:r>
            <w:r w:rsidRPr="00B47C41">
              <w:rPr>
                <w:rFonts w:ascii="GHEA Grapalat" w:hAnsi="GHEA Grapalat"/>
                <w:sz w:val="20"/>
                <w:szCs w:val="20"/>
                <w:lang w:val="hy-AM"/>
              </w:rPr>
              <w:t>7</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Անձնակազմի հանդերձարան</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2</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Մուտքն անցման գոտում է</w:t>
            </w:r>
            <w:r w:rsidRPr="00B47C41">
              <w:rPr>
                <w:rFonts w:ascii="GHEA Grapalat" w:hAnsi="GHEA Grapalat"/>
                <w:sz w:val="20"/>
                <w:szCs w:val="20"/>
              </w:rPr>
              <w:t xml:space="preserve">, </w:t>
            </w:r>
            <w:r w:rsidRPr="00B47C41">
              <w:rPr>
                <w:rFonts w:ascii="GHEA Grapalat" w:hAnsi="GHEA Grapalat" w:cs="Sylfaen"/>
                <w:sz w:val="20"/>
                <w:szCs w:val="20"/>
              </w:rPr>
              <w:t>ելքը՝ կարմիր գծից հետո,մաքուր զոնայում;</w:t>
            </w:r>
            <w:r w:rsidRPr="00B47C41">
              <w:rPr>
                <w:rFonts w:ascii="GHEA Grapalat" w:hAnsi="GHEA Grapalat"/>
                <w:sz w:val="20"/>
                <w:szCs w:val="20"/>
              </w:rPr>
              <w:t xml:space="preserve"> ո</w:t>
            </w:r>
            <w:r w:rsidRPr="00B47C41">
              <w:rPr>
                <w:rFonts w:ascii="GHEA Grapalat" w:hAnsi="GHEA Grapalat" w:cs="Sylfaen"/>
                <w:sz w:val="20"/>
                <w:szCs w:val="20"/>
              </w:rPr>
              <w:t>ւնի սանհանգույց՝ առանձին կանանց և տղամարդկանց համար, ցնցուղարան</w:t>
            </w:r>
            <w:r w:rsidRPr="00B47C41">
              <w:rPr>
                <w:rFonts w:ascii="GHEA Grapalat" w:hAnsi="GHEA Grapalat" w:cs="Sylfaen"/>
                <w:sz w:val="20"/>
                <w:szCs w:val="20"/>
                <w:lang w:val="hy-AM"/>
              </w:rPr>
              <w:t>, 14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187</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Աշխատասենյակ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Անցման գոտում՝ ոչ պակաս 12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1</w:t>
            </w:r>
            <w:r w:rsidRPr="00B47C41">
              <w:rPr>
                <w:rFonts w:ascii="GHEA Grapalat" w:hAnsi="GHEA Grapalat"/>
                <w:sz w:val="20"/>
                <w:szCs w:val="20"/>
                <w:lang w:val="hy-AM"/>
              </w:rPr>
              <w:t>88</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Անեսթեզիոլոգի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Ոչ պակաս 16 քմ` ` սարքավորումներ</w:t>
            </w:r>
            <w:r w:rsidRPr="00B47C41">
              <w:rPr>
                <w:rFonts w:ascii="GHEA Grapalat" w:hAnsi="GHEA Grapalat" w:cs="Sylfaen"/>
                <w:sz w:val="20"/>
                <w:szCs w:val="20"/>
              </w:rPr>
              <w:lastRenderedPageBreak/>
              <w:t>ի պահեստով</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lastRenderedPageBreak/>
              <w:t>189</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lang w:val="hy-AM"/>
              </w:rPr>
              <w:t xml:space="preserve">Սարքավորումների </w:t>
            </w:r>
            <w:r w:rsidRPr="00B47C41">
              <w:rPr>
                <w:rFonts w:ascii="GHEA Grapalat" w:hAnsi="GHEA Grapalat" w:cs="Sylfaen"/>
                <w:sz w:val="20"/>
                <w:szCs w:val="20"/>
              </w:rPr>
              <w:t>մ</w:t>
            </w:r>
            <w:r w:rsidRPr="00B47C41">
              <w:rPr>
                <w:rFonts w:ascii="GHEA Grapalat" w:hAnsi="GHEA Grapalat" w:cs="Sylfaen"/>
                <w:sz w:val="20"/>
                <w:szCs w:val="20"/>
                <w:lang w:val="hy-AM"/>
              </w:rPr>
              <w:t>աքրման և վարակազերծման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Ոչ պակաս 10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190</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lang w:val="hy-AM"/>
              </w:rPr>
              <w:t>Նախավիրահատարան</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Երկու լվացարանով</w:t>
            </w:r>
            <w:r w:rsidRPr="00B47C41">
              <w:rPr>
                <w:rFonts w:ascii="GHEA Grapalat" w:hAnsi="GHEA Grapalat"/>
                <w:sz w:val="20"/>
                <w:szCs w:val="20"/>
              </w:rPr>
              <w:t xml:space="preserve">, </w:t>
            </w:r>
            <w:r w:rsidRPr="00B47C41">
              <w:rPr>
                <w:rFonts w:ascii="GHEA Grapalat" w:hAnsi="GHEA Grapalat" w:cs="Sylfaen"/>
                <w:sz w:val="20"/>
                <w:szCs w:val="20"/>
              </w:rPr>
              <w:t>ոչ պակաս 12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olor w:val="000000"/>
                <w:sz w:val="20"/>
                <w:szCs w:val="20"/>
                <w:highlight w:val="yellow"/>
                <w:lang w:val="hy-AM"/>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191</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Մանրէազերծման սենք</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Կենտրոնական մանրէազերծման բաժնի սենքերը բաժանվում են 3 հատվածի` կեղտոտ, մաքուր և մանրէազերծ, առանձին ելքով և մուտքով՝ հոսքերը չխաչվելու նպատակով:</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olor w:val="000000"/>
                <w:sz w:val="20"/>
                <w:szCs w:val="20"/>
                <w:highlight w:val="yellow"/>
              </w:rPr>
            </w:pPr>
            <w:r w:rsidRPr="00B47C41">
              <w:rPr>
                <w:rFonts w:ascii="GHEA Grapalat" w:hAnsi="GHEA Grapalat" w:cs="Sylfaen"/>
                <w:sz w:val="20"/>
                <w:szCs w:val="20"/>
              </w:rPr>
              <w:t>Պետք է նախատեսել լվացարան</w:t>
            </w: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192</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Վիրահատարան</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2</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Յուրաքանչյուրը՝</w:t>
            </w:r>
            <w:r w:rsidRPr="00B47C41">
              <w:rPr>
                <w:rFonts w:ascii="GHEA Grapalat" w:hAnsi="GHEA Grapalat"/>
                <w:sz w:val="20"/>
                <w:szCs w:val="20"/>
              </w:rPr>
              <w:t xml:space="preserve"> ոչ պակաս 36 </w:t>
            </w:r>
            <w:r w:rsidRPr="00B47C41">
              <w:rPr>
                <w:rFonts w:ascii="GHEA Grapalat" w:hAnsi="GHEA Grapalat" w:cs="Sylfaen"/>
                <w:sz w:val="20"/>
                <w:szCs w:val="20"/>
              </w:rPr>
              <w:t>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  և ֆիլտրեր</w:t>
            </w: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Օդ, վակում,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Սենյակի առաստաղի բարձրությունը ոչ պակաս քան 3 մ</w:t>
            </w: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1</w:t>
            </w:r>
            <w:r w:rsidRPr="00B47C41">
              <w:rPr>
                <w:rFonts w:ascii="GHEA Grapalat" w:hAnsi="GHEA Grapalat"/>
                <w:sz w:val="20"/>
                <w:szCs w:val="20"/>
                <w:lang w:val="hy-AM"/>
              </w:rPr>
              <w:t>93</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Հետվիրահատական հիվանդասենյակ՝ 2 հիվանդի համար</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Հետվիրահատական ինտենսիվ բուժման</w:t>
            </w:r>
            <w:r w:rsidRPr="00B47C41">
              <w:rPr>
                <w:rFonts w:ascii="GHEA Grapalat" w:hAnsi="GHEA Grapalat"/>
                <w:sz w:val="20"/>
                <w:szCs w:val="20"/>
              </w:rPr>
              <w:t xml:space="preserve"> սրահ </w:t>
            </w:r>
            <w:r w:rsidRPr="00B47C41">
              <w:rPr>
                <w:rFonts w:ascii="GHEA Grapalat" w:hAnsi="GHEA Grapalat" w:cs="Sylfaen"/>
                <w:sz w:val="20"/>
                <w:szCs w:val="20"/>
              </w:rPr>
              <w:t>քույրական պոստով՝ ոչ պակաս</w:t>
            </w:r>
            <w:r w:rsidRPr="00B47C41">
              <w:rPr>
                <w:rFonts w:ascii="GHEA Grapalat" w:hAnsi="GHEA Grapalat"/>
                <w:sz w:val="20"/>
                <w:szCs w:val="20"/>
              </w:rPr>
              <w:t xml:space="preserve"> 30 </w:t>
            </w:r>
            <w:r w:rsidRPr="00B47C41">
              <w:rPr>
                <w:rFonts w:ascii="GHEA Grapalat" w:hAnsi="GHEA Grapalat" w:cs="Sylfaen"/>
                <w:sz w:val="20"/>
                <w:szCs w:val="20"/>
              </w:rPr>
              <w:t>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Օդ, վակում,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Սենյակի առաստաղի բարձրությունը ոչ պակաս քան 3 մ</w:t>
            </w: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lang w:val="hy-AM"/>
              </w:rPr>
              <w:t>1</w:t>
            </w:r>
            <w:r w:rsidRPr="00B47C41">
              <w:rPr>
                <w:rFonts w:ascii="GHEA Grapalat" w:hAnsi="GHEA Grapalat"/>
                <w:sz w:val="20"/>
                <w:szCs w:val="20"/>
              </w:rPr>
              <w:t>94</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Մաքուր պարագաների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195</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 xml:space="preserve">Կեղտոտ պարագաներ </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19</w:t>
            </w:r>
            <w:r w:rsidRPr="00B47C41">
              <w:rPr>
                <w:rFonts w:ascii="GHEA Grapalat" w:hAnsi="GHEA Grapalat"/>
                <w:sz w:val="20"/>
                <w:szCs w:val="20"/>
                <w:lang w:val="hy-AM"/>
              </w:rPr>
              <w:t>6</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Թափոնների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rPr>
              <w:t>Ցանկալի է տեղակայված լինի բաժնի ելքին մոտ/ հոսակով և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197</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Սանհանգույց</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3</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Տղամարդկանց, կանանց և բնակչության,  ոչ պակաս 10 քմ սակավաշարժ խմբերի համար</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198</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 xml:space="preserve">Ավագ բուժքրոջ աշխատասենյակ </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14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199</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r w:rsidRPr="00B47C41">
              <w:rPr>
                <w:rFonts w:ascii="GHEA Grapalat" w:hAnsi="GHEA Grapalat" w:cs="Sylfaen"/>
                <w:sz w:val="20"/>
                <w:szCs w:val="20"/>
              </w:rPr>
              <w:t xml:space="preserve">Նախատեսված միջին </w:t>
            </w:r>
          </w:p>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lastRenderedPageBreak/>
              <w:t>բուժաշխատողների համար՝ ոչ պակաս 1</w:t>
            </w:r>
            <w:r w:rsidRPr="00B47C41">
              <w:rPr>
                <w:rFonts w:ascii="GHEA Grapalat" w:hAnsi="GHEA Grapalat" w:cs="Sylfaen"/>
                <w:sz w:val="20"/>
                <w:szCs w:val="20"/>
                <w:lang w:val="hy-AM"/>
              </w:rPr>
              <w:t>4</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lastRenderedPageBreak/>
              <w:t>200</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 xml:space="preserve">Նախատեսված կրտսեր բուժաշխատողների համար՝ ոչ պակաս </w:t>
            </w:r>
            <w:r w:rsidRPr="00B47C41">
              <w:rPr>
                <w:rFonts w:ascii="GHEA Grapalat" w:hAnsi="GHEA Grapalat" w:cs="Sylfaen"/>
                <w:sz w:val="20"/>
                <w:szCs w:val="20"/>
                <w:lang w:val="hy-AM"/>
              </w:rPr>
              <w:t>8</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201</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Պահեստ</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r w:rsidRPr="00B47C41">
              <w:rPr>
                <w:rFonts w:ascii="GHEA Grapalat" w:hAnsi="GHEA Grapalat" w:cs="Sylfaen"/>
                <w:sz w:val="20"/>
                <w:szCs w:val="20"/>
              </w:rPr>
              <w:t>Սանիտարական և տնտեսաան պարագաների համար, ոչ պակաս 10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5540" w:type="dxa"/>
            <w:gridSpan w:val="5"/>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b/>
                <w:sz w:val="20"/>
                <w:szCs w:val="20"/>
              </w:rPr>
            </w:pPr>
            <w:r w:rsidRPr="00B47C41">
              <w:rPr>
                <w:rFonts w:ascii="GHEA Grapalat" w:hAnsi="GHEA Grapalat" w:cs="Sylfaen"/>
                <w:b/>
                <w:sz w:val="20"/>
                <w:szCs w:val="20"/>
              </w:rPr>
              <w:t>Ինտենսիվ թերապիայի բաժանմունք  (</w:t>
            </w:r>
            <w:r w:rsidRPr="00B47C41">
              <w:rPr>
                <w:rFonts w:ascii="GHEA Grapalat" w:hAnsi="GHEA Grapalat" w:cs="Sylfaen"/>
                <w:b/>
                <w:sz w:val="20"/>
                <w:szCs w:val="20"/>
                <w:lang w:val="hy-AM"/>
              </w:rPr>
              <w:t>8</w:t>
            </w:r>
            <w:r w:rsidRPr="00B47C41">
              <w:rPr>
                <w:rFonts w:ascii="GHEA Grapalat" w:hAnsi="GHEA Grapalat" w:cs="Sylfaen"/>
                <w:b/>
                <w:sz w:val="20"/>
                <w:szCs w:val="20"/>
              </w:rPr>
              <w:t xml:space="preserve"> մահճակալ)</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b/>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b/>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b/>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202</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Վեցտեղանոց ինտենսիվ բուժման հիվանդասենյակ</w:t>
            </w:r>
          </w:p>
        </w:tc>
        <w:tc>
          <w:tcPr>
            <w:tcW w:w="106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Քույրական պոստով՝ ոչ պակաս 80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Օդ, վակում,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Սենյակի առաստաղի բարձրությունը ոչ պակաս քան 3 մ</w:t>
            </w: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203</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Երկտեղանոց ինտենսիվ բուժման հիվանդասենյակ (մանկական)</w:t>
            </w:r>
          </w:p>
        </w:tc>
        <w:tc>
          <w:tcPr>
            <w:tcW w:w="106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Քույրական պոստով՝ ոչ պակաս 30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Օդ, վակում,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Սենյակի առաստաղի բարձրությունը ոչ պակաս քան 3 մ</w:t>
            </w: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204</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lang w:val="hy-AM"/>
              </w:rPr>
              <w:t>Բաժնի վարիչի սենյակ</w:t>
            </w:r>
          </w:p>
        </w:tc>
        <w:tc>
          <w:tcPr>
            <w:tcW w:w="106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lang w:val="hy-AM"/>
              </w:rPr>
              <w:t>Ո</w:t>
            </w:r>
            <w:r w:rsidRPr="00B47C41">
              <w:rPr>
                <w:rFonts w:ascii="GHEA Grapalat" w:hAnsi="GHEA Grapalat" w:cs="Sylfaen"/>
                <w:sz w:val="20"/>
                <w:szCs w:val="20"/>
              </w:rPr>
              <w:t xml:space="preserve">չ պակաս </w:t>
            </w:r>
            <w:r w:rsidRPr="00B47C41">
              <w:rPr>
                <w:rFonts w:ascii="GHEA Grapalat" w:hAnsi="GHEA Grapalat" w:cs="Sylfaen"/>
                <w:sz w:val="20"/>
                <w:szCs w:val="20"/>
                <w:lang w:val="hy-AM"/>
              </w:rPr>
              <w:t>12</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205</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Բժիշկների աշխատասենյակ</w:t>
            </w:r>
          </w:p>
        </w:tc>
        <w:tc>
          <w:tcPr>
            <w:tcW w:w="106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sz w:val="20"/>
                <w:szCs w:val="20"/>
              </w:rPr>
              <w:t xml:space="preserve">3 </w:t>
            </w:r>
            <w:r w:rsidRPr="00B47C41">
              <w:rPr>
                <w:rFonts w:ascii="GHEA Grapalat" w:hAnsi="GHEA Grapalat" w:cs="Sylfaen"/>
                <w:sz w:val="20"/>
                <w:szCs w:val="20"/>
              </w:rPr>
              <w:t>անձի համար՝ ոչ պակաս 20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206</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p>
        </w:tc>
        <w:tc>
          <w:tcPr>
            <w:tcW w:w="106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Նախատեսված միջին բուժաշխատողների համար՝ ոչ պակաս 1</w:t>
            </w:r>
            <w:r w:rsidRPr="00B47C41">
              <w:rPr>
                <w:rFonts w:ascii="GHEA Grapalat" w:hAnsi="GHEA Grapalat" w:cs="Sylfaen"/>
                <w:sz w:val="20"/>
                <w:szCs w:val="20"/>
                <w:lang w:val="hy-AM"/>
              </w:rPr>
              <w:t>4</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5E6BD8"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20</w:t>
            </w:r>
            <w:r w:rsidRPr="00B47C41">
              <w:rPr>
                <w:rFonts w:ascii="GHEA Grapalat" w:hAnsi="GHEA Grapalat"/>
                <w:sz w:val="20"/>
                <w:szCs w:val="20"/>
                <w:lang w:val="hy-AM"/>
              </w:rPr>
              <w:t>7</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Անձնակազմի սենյակ</w:t>
            </w:r>
            <w:r w:rsidRPr="00B47C41">
              <w:rPr>
                <w:rFonts w:ascii="GHEA Grapalat" w:hAnsi="GHEA Grapalat"/>
                <w:sz w:val="20"/>
                <w:szCs w:val="20"/>
                <w:lang w:val="hy-AM"/>
              </w:rPr>
              <w:tab/>
            </w:r>
          </w:p>
        </w:tc>
        <w:tc>
          <w:tcPr>
            <w:tcW w:w="106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lang w:val="hy-AM"/>
              </w:rPr>
            </w:pPr>
            <w:r w:rsidRPr="00B47C41">
              <w:rPr>
                <w:rFonts w:ascii="GHEA Grapalat" w:hAnsi="GHEA Grapalat"/>
                <w:sz w:val="20"/>
                <w:szCs w:val="20"/>
                <w:lang w:val="hy-AM"/>
              </w:rPr>
              <w:t>Նախատեսված կրտսեր բուժաշխատողների համար՝ ոչ պակաս 8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20</w:t>
            </w:r>
            <w:r w:rsidRPr="00B47C41">
              <w:rPr>
                <w:rFonts w:ascii="GHEA Grapalat" w:hAnsi="GHEA Grapalat"/>
                <w:sz w:val="20"/>
                <w:szCs w:val="20"/>
                <w:lang w:val="hy-AM"/>
              </w:rPr>
              <w:t>8</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lang w:val="hy-AM"/>
              </w:rPr>
            </w:pPr>
            <w:r w:rsidRPr="00B47C41">
              <w:rPr>
                <w:rFonts w:ascii="GHEA Grapalat" w:hAnsi="GHEA Grapalat"/>
                <w:sz w:val="20"/>
                <w:szCs w:val="20"/>
                <w:lang w:val="hy-AM"/>
              </w:rPr>
              <w:t>Ավագ բուժքրոջ աշխատասենյակ կից դեղորայքի պահեստով</w:t>
            </w:r>
          </w:p>
        </w:tc>
        <w:tc>
          <w:tcPr>
            <w:tcW w:w="106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both"/>
              <w:rPr>
                <w:rFonts w:ascii="GHEA Grapalat" w:hAnsi="GHEA Grapalat"/>
                <w:sz w:val="20"/>
                <w:szCs w:val="20"/>
              </w:rPr>
            </w:pPr>
            <w:r w:rsidRPr="00B47C41">
              <w:rPr>
                <w:rFonts w:ascii="GHEA Grapalat" w:hAnsi="GHEA Grapalat"/>
                <w:sz w:val="20"/>
                <w:szCs w:val="20"/>
              </w:rPr>
              <w:t>Ոչ պակաս 16 քմ` ներառյալ պահեստը ոչ պակաս 4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20</w:t>
            </w:r>
            <w:r w:rsidRPr="00B47C41">
              <w:rPr>
                <w:rFonts w:ascii="GHEA Grapalat" w:hAnsi="GHEA Grapalat"/>
                <w:sz w:val="20"/>
                <w:szCs w:val="20"/>
                <w:lang w:val="hy-AM"/>
              </w:rPr>
              <w:t>9</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Մաքուր պարագաների սենյակ</w:t>
            </w:r>
          </w:p>
        </w:tc>
        <w:tc>
          <w:tcPr>
            <w:tcW w:w="106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210</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Կեղտոտ պարագաներ և թափոններ</w:t>
            </w:r>
          </w:p>
        </w:tc>
        <w:tc>
          <w:tcPr>
            <w:tcW w:w="106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211</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Թափոնների սենյակ</w:t>
            </w:r>
          </w:p>
        </w:tc>
        <w:tc>
          <w:tcPr>
            <w:tcW w:w="106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rPr>
              <w:t>Ցանկալի է տեղակայված լինի բաժնի ելքին մոտ/հոսակով և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 xml:space="preserve">ոչ </w:t>
            </w:r>
            <w:r w:rsidRPr="00B47C41">
              <w:rPr>
                <w:rFonts w:ascii="GHEA Grapalat" w:hAnsi="GHEA Grapalat" w:cs="Sylfaen"/>
                <w:sz w:val="20"/>
                <w:szCs w:val="20"/>
                <w:lang w:val="hy-AM"/>
              </w:rPr>
              <w:lastRenderedPageBreak/>
              <w:t>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lastRenderedPageBreak/>
              <w:t>212</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Տնտեսական պարագաներ</w:t>
            </w:r>
          </w:p>
        </w:tc>
        <w:tc>
          <w:tcPr>
            <w:tcW w:w="106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Տնտեսական և այլ սանիտարական պարագաների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r>
      <w:tr w:rsidR="00B47C41" w:rsidRPr="005E6BD8"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213</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Սանհանգույց</w:t>
            </w:r>
          </w:p>
        </w:tc>
        <w:tc>
          <w:tcPr>
            <w:tcW w:w="106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3</w:t>
            </w:r>
          </w:p>
        </w:tc>
        <w:tc>
          <w:tcPr>
            <w:tcW w:w="186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lang w:val="hy-AM"/>
              </w:rPr>
              <w:t>2 մեծ, սակավաշարժ խմբերի համար և 1 անձնակազմի համար,  ոչ պակաս 10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10456" w:type="dxa"/>
            <w:gridSpan w:val="8"/>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b/>
                <w:sz w:val="20"/>
                <w:szCs w:val="20"/>
                <w:highlight w:val="yellow"/>
                <w:lang w:val="hy-AM"/>
              </w:rPr>
            </w:pPr>
            <w:r w:rsidRPr="00B47C41">
              <w:rPr>
                <w:rFonts w:ascii="GHEA Grapalat" w:hAnsi="GHEA Grapalat" w:cs="Sylfaen"/>
                <w:b/>
                <w:sz w:val="20"/>
                <w:szCs w:val="20"/>
                <w:lang w:val="hy-AM"/>
              </w:rPr>
              <w:t>Հեմոդիալիզի ծառայություն (մինչև 10 կայան)</w:t>
            </w: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213</w:t>
            </w:r>
            <w:r w:rsidRPr="00B47C41">
              <w:rPr>
                <w:rFonts w:ascii="GHEA Grapalat" w:hAnsi="GHEA Grapalat"/>
                <w:sz w:val="20"/>
                <w:szCs w:val="20"/>
              </w:rPr>
              <w:t>.</w:t>
            </w:r>
            <w:r w:rsidRPr="00B47C41">
              <w:rPr>
                <w:rFonts w:ascii="GHEA Grapalat" w:hAnsi="GHEA Grapalat"/>
                <w:sz w:val="20"/>
                <w:szCs w:val="20"/>
                <w:lang w:val="hy-AM"/>
              </w:rPr>
              <w:t>1</w:t>
            </w:r>
          </w:p>
        </w:tc>
        <w:tc>
          <w:tcPr>
            <w:tcW w:w="1989" w:type="dxa"/>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Հեմոդիալիզի սրահ</w:t>
            </w:r>
          </w:p>
        </w:tc>
        <w:tc>
          <w:tcPr>
            <w:tcW w:w="1064" w:type="dxa"/>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2</w:t>
            </w:r>
          </w:p>
        </w:tc>
        <w:tc>
          <w:tcPr>
            <w:tcW w:w="1862" w:type="dxa"/>
            <w:gridSpan w:val="2"/>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lang w:val="hy-AM"/>
              </w:rPr>
              <w:t>Յուրաքանչյուրը շ</w:t>
            </w:r>
            <w:r w:rsidRPr="00B47C41">
              <w:rPr>
                <w:rFonts w:ascii="GHEA Grapalat" w:hAnsi="GHEA Grapalat" w:cs="Sylfaen"/>
                <w:sz w:val="20"/>
                <w:szCs w:val="20"/>
              </w:rPr>
              <w:t xml:space="preserve">ուրջ 35 քմ՝  քույրական պոստով և սանհանգույցով </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Օդ, վակում,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Սենյակի առաստաղի բարձրությունը ոչ պակաս քան 3 մ</w:t>
            </w: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213</w:t>
            </w:r>
            <w:r w:rsidRPr="00B47C41">
              <w:rPr>
                <w:rFonts w:ascii="GHEA Grapalat" w:hAnsi="GHEA Grapalat"/>
                <w:sz w:val="20"/>
                <w:szCs w:val="20"/>
              </w:rPr>
              <w:t>.</w:t>
            </w:r>
            <w:r w:rsidRPr="00B47C41">
              <w:rPr>
                <w:rFonts w:ascii="GHEA Grapalat" w:hAnsi="GHEA Grapalat"/>
                <w:sz w:val="20"/>
                <w:szCs w:val="20"/>
                <w:lang w:val="hy-AM"/>
              </w:rPr>
              <w:t>2</w:t>
            </w:r>
          </w:p>
        </w:tc>
        <w:tc>
          <w:tcPr>
            <w:tcW w:w="1989" w:type="dxa"/>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Ջրի մաքրման կայան</w:t>
            </w:r>
          </w:p>
        </w:tc>
        <w:tc>
          <w:tcPr>
            <w:tcW w:w="1064" w:type="dxa"/>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Շուրջ 24 քմ, հարակից սենքում, կողք կամ ներքև</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213</w:t>
            </w:r>
            <w:r w:rsidRPr="00B47C41">
              <w:rPr>
                <w:rFonts w:ascii="GHEA Grapalat" w:hAnsi="GHEA Grapalat"/>
                <w:sz w:val="20"/>
                <w:szCs w:val="20"/>
              </w:rPr>
              <w:t>.</w:t>
            </w:r>
            <w:r w:rsidRPr="00B47C41">
              <w:rPr>
                <w:rFonts w:ascii="GHEA Grapalat" w:hAnsi="GHEA Grapalat"/>
                <w:sz w:val="20"/>
                <w:szCs w:val="20"/>
                <w:lang w:val="hy-AM"/>
              </w:rPr>
              <w:t>3</w:t>
            </w:r>
          </w:p>
        </w:tc>
        <w:tc>
          <w:tcPr>
            <w:tcW w:w="1989" w:type="dxa"/>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Նյութերի պահեստ</w:t>
            </w:r>
          </w:p>
        </w:tc>
        <w:tc>
          <w:tcPr>
            <w:tcW w:w="1064" w:type="dxa"/>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Նյութերի պահեստավորման համար սենյակ՝ շուրջ 10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213</w:t>
            </w:r>
            <w:r w:rsidRPr="00B47C41">
              <w:rPr>
                <w:rFonts w:ascii="GHEA Grapalat" w:hAnsi="GHEA Grapalat"/>
                <w:sz w:val="20"/>
                <w:szCs w:val="20"/>
              </w:rPr>
              <w:t>.</w:t>
            </w:r>
            <w:r w:rsidRPr="00B47C41">
              <w:rPr>
                <w:rFonts w:ascii="GHEA Grapalat" w:hAnsi="GHEA Grapalat"/>
                <w:sz w:val="20"/>
                <w:szCs w:val="20"/>
                <w:lang w:val="hy-AM"/>
              </w:rPr>
              <w:t>4</w:t>
            </w:r>
          </w:p>
        </w:tc>
        <w:tc>
          <w:tcPr>
            <w:tcW w:w="1989" w:type="dxa"/>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Բժիշկների աշխատասենյակ</w:t>
            </w:r>
          </w:p>
        </w:tc>
        <w:tc>
          <w:tcPr>
            <w:tcW w:w="1064" w:type="dxa"/>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rPr>
                <w:rFonts w:ascii="GHEA Grapalat" w:hAnsi="GHEA Grapalat" w:cs="Sylfaen"/>
                <w:sz w:val="20"/>
                <w:szCs w:val="20"/>
              </w:rPr>
            </w:pPr>
            <w:r w:rsidRPr="00B47C41">
              <w:rPr>
                <w:rFonts w:ascii="GHEA Grapalat" w:hAnsi="GHEA Grapalat"/>
                <w:sz w:val="20"/>
                <w:szCs w:val="20"/>
              </w:rPr>
              <w:t xml:space="preserve">2 </w:t>
            </w:r>
            <w:r w:rsidRPr="00B47C41">
              <w:rPr>
                <w:rFonts w:ascii="GHEA Grapalat" w:hAnsi="GHEA Grapalat" w:cs="Sylfaen"/>
                <w:sz w:val="20"/>
                <w:szCs w:val="20"/>
              </w:rPr>
              <w:t>անձի համար՝ շուրջ 16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213</w:t>
            </w:r>
            <w:r w:rsidRPr="00B47C41">
              <w:rPr>
                <w:rFonts w:ascii="GHEA Grapalat" w:hAnsi="GHEA Grapalat"/>
                <w:sz w:val="20"/>
                <w:szCs w:val="20"/>
              </w:rPr>
              <w:t>.</w:t>
            </w:r>
            <w:r w:rsidRPr="00B47C41">
              <w:rPr>
                <w:rFonts w:ascii="GHEA Grapalat" w:hAnsi="GHEA Grapalat"/>
                <w:sz w:val="20"/>
                <w:szCs w:val="20"/>
                <w:lang w:val="hy-AM"/>
              </w:rPr>
              <w:t>4՛</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p>
        </w:tc>
        <w:tc>
          <w:tcPr>
            <w:tcW w:w="106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Նախատեսված միջին</w:t>
            </w:r>
            <w:r w:rsidRPr="00B47C41">
              <w:rPr>
                <w:rFonts w:ascii="GHEA Grapalat" w:hAnsi="GHEA Grapalat" w:cs="Sylfaen"/>
                <w:sz w:val="20"/>
                <w:szCs w:val="20"/>
                <w:lang w:val="hy-AM"/>
              </w:rPr>
              <w:t xml:space="preserve"> և կրտսր</w:t>
            </w:r>
            <w:r w:rsidRPr="00B47C41">
              <w:rPr>
                <w:rFonts w:ascii="GHEA Grapalat" w:hAnsi="GHEA Grapalat" w:cs="Sylfaen"/>
                <w:sz w:val="20"/>
                <w:szCs w:val="20"/>
              </w:rPr>
              <w:t xml:space="preserve"> բուժաշխատողների համար՝ ոչ պակաս 1</w:t>
            </w:r>
            <w:r w:rsidRPr="00B47C41">
              <w:rPr>
                <w:rFonts w:ascii="GHEA Grapalat" w:hAnsi="GHEA Grapalat" w:cs="Sylfaen"/>
                <w:sz w:val="20"/>
                <w:szCs w:val="20"/>
                <w:lang w:val="hy-AM"/>
              </w:rPr>
              <w:t>4</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213</w:t>
            </w:r>
            <w:r w:rsidRPr="00B47C41">
              <w:rPr>
                <w:rFonts w:ascii="GHEA Grapalat" w:hAnsi="GHEA Grapalat"/>
                <w:sz w:val="20"/>
                <w:szCs w:val="20"/>
              </w:rPr>
              <w:t>.</w:t>
            </w:r>
            <w:r w:rsidRPr="00B47C41">
              <w:rPr>
                <w:rFonts w:ascii="GHEA Grapalat" w:hAnsi="GHEA Grapalat"/>
                <w:sz w:val="20"/>
                <w:szCs w:val="20"/>
                <w:lang w:val="hy-AM"/>
              </w:rPr>
              <w:t>5</w:t>
            </w:r>
          </w:p>
        </w:tc>
        <w:tc>
          <w:tcPr>
            <w:tcW w:w="1989" w:type="dxa"/>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Մաքուր պարագաների սենյակ</w:t>
            </w:r>
          </w:p>
        </w:tc>
        <w:tc>
          <w:tcPr>
            <w:tcW w:w="1064" w:type="dxa"/>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213</w:t>
            </w:r>
            <w:r w:rsidRPr="00B47C41">
              <w:rPr>
                <w:rFonts w:ascii="GHEA Grapalat" w:hAnsi="GHEA Grapalat"/>
                <w:sz w:val="20"/>
                <w:szCs w:val="20"/>
              </w:rPr>
              <w:t>.</w:t>
            </w:r>
            <w:r w:rsidRPr="00B47C41">
              <w:rPr>
                <w:rFonts w:ascii="GHEA Grapalat" w:hAnsi="GHEA Grapalat"/>
                <w:sz w:val="20"/>
                <w:szCs w:val="20"/>
                <w:lang w:val="hy-AM"/>
              </w:rPr>
              <w:t>6</w:t>
            </w:r>
          </w:p>
        </w:tc>
        <w:tc>
          <w:tcPr>
            <w:tcW w:w="1989" w:type="dxa"/>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Կեղտոտ պարագաներ և թափոններ</w:t>
            </w:r>
          </w:p>
        </w:tc>
        <w:tc>
          <w:tcPr>
            <w:tcW w:w="1064" w:type="dxa"/>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Ցանկալի է տեղակայված լինի բուժական սենյակներին կից</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213</w:t>
            </w:r>
            <w:r w:rsidRPr="00B47C41">
              <w:rPr>
                <w:rFonts w:ascii="GHEA Grapalat" w:hAnsi="GHEA Grapalat"/>
                <w:sz w:val="20"/>
                <w:szCs w:val="20"/>
              </w:rPr>
              <w:t>.</w:t>
            </w:r>
            <w:r w:rsidRPr="00B47C41">
              <w:rPr>
                <w:rFonts w:ascii="GHEA Grapalat" w:hAnsi="GHEA Grapalat"/>
                <w:sz w:val="20"/>
                <w:szCs w:val="20"/>
                <w:lang w:val="hy-AM"/>
              </w:rPr>
              <w:t>7</w:t>
            </w:r>
          </w:p>
        </w:tc>
        <w:tc>
          <w:tcPr>
            <w:tcW w:w="1989" w:type="dxa"/>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Թափոնների սենյակ</w:t>
            </w:r>
          </w:p>
        </w:tc>
        <w:tc>
          <w:tcPr>
            <w:tcW w:w="1064" w:type="dxa"/>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rPr>
              <w:t>Ցանկալի է տեղակայված լինի բաժնի ելքին մոտ/ հոսկով և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213</w:t>
            </w:r>
            <w:r w:rsidRPr="00B47C41">
              <w:rPr>
                <w:rFonts w:ascii="GHEA Grapalat" w:hAnsi="GHEA Grapalat"/>
                <w:sz w:val="20"/>
                <w:szCs w:val="20"/>
              </w:rPr>
              <w:t>.</w:t>
            </w:r>
            <w:r w:rsidRPr="00B47C41">
              <w:rPr>
                <w:rFonts w:ascii="GHEA Grapalat" w:hAnsi="GHEA Grapalat"/>
                <w:sz w:val="20"/>
                <w:szCs w:val="20"/>
                <w:lang w:val="hy-AM"/>
              </w:rPr>
              <w:t>8</w:t>
            </w:r>
          </w:p>
        </w:tc>
        <w:tc>
          <w:tcPr>
            <w:tcW w:w="1989" w:type="dxa"/>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Սանհանգույց</w:t>
            </w:r>
          </w:p>
        </w:tc>
        <w:tc>
          <w:tcPr>
            <w:tcW w:w="1064" w:type="dxa"/>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3</w:t>
            </w:r>
          </w:p>
        </w:tc>
        <w:tc>
          <w:tcPr>
            <w:tcW w:w="1862" w:type="dxa"/>
            <w:gridSpan w:val="2"/>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 xml:space="preserve">Տղամարդկանց, կանանց և բնակչության </w:t>
            </w:r>
            <w:r w:rsidRPr="00B47C41">
              <w:rPr>
                <w:rFonts w:ascii="GHEA Grapalat" w:hAnsi="GHEA Grapalat" w:cs="Sylfaen"/>
                <w:sz w:val="20"/>
                <w:szCs w:val="20"/>
              </w:rPr>
              <w:lastRenderedPageBreak/>
              <w:t>սակավաշարժ խմբերի համար</w:t>
            </w:r>
            <w:r w:rsidRPr="00B47C41">
              <w:rPr>
                <w:rFonts w:ascii="GHEA Grapalat" w:hAnsi="GHEA Grapalat" w:cs="Sylfaen"/>
                <w:sz w:val="20"/>
                <w:szCs w:val="20"/>
                <w:lang w:val="hy-AM"/>
              </w:rPr>
              <w:t xml:space="preserve">, </w:t>
            </w:r>
            <w:r w:rsidRPr="00B47C41">
              <w:rPr>
                <w:rFonts w:ascii="GHEA Grapalat" w:hAnsi="GHEA Grapalat" w:cs="Sylfaen"/>
                <w:sz w:val="20"/>
                <w:szCs w:val="20"/>
              </w:rPr>
              <w:t xml:space="preserve"> ոչ պակաս </w:t>
            </w:r>
            <w:r w:rsidRPr="00B47C41">
              <w:rPr>
                <w:rFonts w:ascii="GHEA Grapalat" w:hAnsi="GHEA Grapalat" w:cs="Sylfaen"/>
                <w:sz w:val="20"/>
                <w:szCs w:val="20"/>
                <w:lang w:val="hy-AM"/>
              </w:rPr>
              <w:t>10</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lastRenderedPageBreak/>
              <w:t>213</w:t>
            </w:r>
            <w:r w:rsidRPr="00B47C41">
              <w:rPr>
                <w:rFonts w:ascii="GHEA Grapalat" w:hAnsi="GHEA Grapalat"/>
                <w:sz w:val="20"/>
                <w:szCs w:val="20"/>
              </w:rPr>
              <w:t>.</w:t>
            </w:r>
            <w:r w:rsidRPr="00B47C41">
              <w:rPr>
                <w:rFonts w:ascii="GHEA Grapalat" w:hAnsi="GHEA Grapalat"/>
                <w:sz w:val="20"/>
                <w:szCs w:val="20"/>
                <w:lang w:val="hy-AM"/>
              </w:rPr>
              <w:t>9</w:t>
            </w:r>
          </w:p>
        </w:tc>
        <w:tc>
          <w:tcPr>
            <w:tcW w:w="1989" w:type="dxa"/>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Սպասասրահ</w:t>
            </w:r>
          </w:p>
        </w:tc>
        <w:tc>
          <w:tcPr>
            <w:tcW w:w="1064" w:type="dxa"/>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lang w:val="hy-AM"/>
              </w:rPr>
              <w:t xml:space="preserve">Շուրջ </w:t>
            </w:r>
            <w:r w:rsidRPr="00B47C41">
              <w:rPr>
                <w:rFonts w:ascii="GHEA Grapalat" w:hAnsi="GHEA Grapalat" w:cs="Sylfaen"/>
                <w:sz w:val="20"/>
                <w:szCs w:val="20"/>
              </w:rPr>
              <w:t>16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lang w:val="hy-AM"/>
              </w:rPr>
              <w:t>213</w:t>
            </w:r>
            <w:r w:rsidRPr="00B47C41">
              <w:rPr>
                <w:rFonts w:ascii="GHEA Grapalat" w:hAnsi="GHEA Grapalat"/>
                <w:sz w:val="20"/>
                <w:szCs w:val="20"/>
              </w:rPr>
              <w:t>.</w:t>
            </w:r>
            <w:r w:rsidRPr="00B47C41">
              <w:rPr>
                <w:rFonts w:ascii="GHEA Grapalat" w:hAnsi="GHEA Grapalat"/>
                <w:sz w:val="20"/>
                <w:szCs w:val="20"/>
                <w:lang w:val="hy-AM"/>
              </w:rPr>
              <w:t>10</w:t>
            </w:r>
          </w:p>
        </w:tc>
        <w:tc>
          <w:tcPr>
            <w:tcW w:w="1989" w:type="dxa"/>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Հանդերձարան պացիենտների համար</w:t>
            </w:r>
          </w:p>
        </w:tc>
        <w:tc>
          <w:tcPr>
            <w:tcW w:w="1064" w:type="dxa"/>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62" w:type="dxa"/>
            <w:gridSpan w:val="2"/>
            <w:tcBorders>
              <w:top w:val="single" w:sz="4" w:space="0" w:color="auto"/>
              <w:left w:val="single" w:sz="4" w:space="0" w:color="auto"/>
              <w:bottom w:val="single" w:sz="4" w:space="0" w:color="auto"/>
              <w:right w:val="single" w:sz="4" w:space="0" w:color="auto"/>
            </w:tcBorders>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lang w:val="hy-AM"/>
              </w:rPr>
              <w:t>10</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lang w:val="hy-AM"/>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7"/>
        </w:trPr>
        <w:tc>
          <w:tcPr>
            <w:tcW w:w="5540" w:type="dxa"/>
            <w:gridSpan w:val="5"/>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b/>
                <w:sz w:val="20"/>
                <w:szCs w:val="20"/>
              </w:rPr>
            </w:pPr>
            <w:r w:rsidRPr="00B47C41">
              <w:rPr>
                <w:rFonts w:ascii="GHEA Grapalat" w:hAnsi="GHEA Grapalat" w:cs="Sylfaen"/>
                <w:b/>
                <w:sz w:val="20"/>
                <w:szCs w:val="20"/>
              </w:rPr>
              <w:t xml:space="preserve">Մանկաբարձագինեկոլոգիական բաժանմունք </w:t>
            </w:r>
            <w:r w:rsidRPr="00B47C41">
              <w:rPr>
                <w:rFonts w:ascii="GHEA Grapalat" w:hAnsi="GHEA Grapalat"/>
                <w:b/>
                <w:sz w:val="20"/>
                <w:szCs w:val="20"/>
              </w:rPr>
              <w:t>(</w:t>
            </w:r>
            <w:r w:rsidRPr="00B47C41">
              <w:rPr>
                <w:rFonts w:ascii="GHEA Grapalat" w:hAnsi="GHEA Grapalat"/>
                <w:b/>
                <w:sz w:val="20"/>
                <w:szCs w:val="20"/>
                <w:lang w:val="hy-AM"/>
              </w:rPr>
              <w:t>20</w:t>
            </w:r>
            <w:r w:rsidRPr="00B47C41">
              <w:rPr>
                <w:rFonts w:ascii="GHEA Grapalat" w:hAnsi="GHEA Grapalat"/>
                <w:b/>
                <w:sz w:val="20"/>
                <w:szCs w:val="20"/>
              </w:rPr>
              <w:t xml:space="preserve"> </w:t>
            </w:r>
            <w:r w:rsidRPr="00B47C41">
              <w:rPr>
                <w:rFonts w:ascii="GHEA Grapalat" w:hAnsi="GHEA Grapalat" w:cs="Sylfaen"/>
                <w:b/>
                <w:sz w:val="20"/>
                <w:szCs w:val="20"/>
              </w:rPr>
              <w:t>մահճակալ</w:t>
            </w:r>
            <w:r w:rsidRPr="00B47C41">
              <w:rPr>
                <w:rFonts w:ascii="GHEA Grapalat" w:hAnsi="GHEA Grapalat"/>
                <w:b/>
                <w:sz w:val="20"/>
                <w:szCs w:val="20"/>
              </w:rPr>
              <w:t xml:space="preserve">)  </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b/>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b/>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b/>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214</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Մանկաբարձական բաժանմունքի ընդունարան, սպասասրահ</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4</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 xml:space="preserve">Կազմված՝ սպասասրահից, միջամտության, սանմշակման  և բժշկի սենյակներից՝ ընդհանուր մակերեսը՝ ոչ պակաս 36 քմ </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215</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Մեկուսարան</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20 քմ՝ նախամուտքով և սանհանգույցով/ դեպի դուրս դռնով, առանձին մուտքով՝ ընդունարանին կից</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Թթվածին, օդ, վակում</w:t>
            </w: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216</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Հետազոտման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Պացիենտի հետազոտման և անհետաձգելի դեպքերում բժշկական միջամտության համար</w:t>
            </w:r>
            <w:r w:rsidRPr="00B47C41">
              <w:rPr>
                <w:rFonts w:ascii="GHEA Grapalat" w:hAnsi="GHEA Grapalat"/>
                <w:sz w:val="20"/>
                <w:szCs w:val="20"/>
              </w:rPr>
              <w:t>՝</w:t>
            </w:r>
            <w:r w:rsidRPr="00B47C41">
              <w:rPr>
                <w:rFonts w:ascii="GHEA Grapalat" w:hAnsi="GHEA Grapalat" w:cs="Sylfaen"/>
                <w:sz w:val="20"/>
                <w:szCs w:val="20"/>
              </w:rPr>
              <w:t xml:space="preserve"> ոչ պակաս </w:t>
            </w:r>
            <w:r w:rsidRPr="00B47C41">
              <w:rPr>
                <w:rFonts w:ascii="GHEA Grapalat" w:hAnsi="GHEA Grapalat"/>
                <w:sz w:val="20"/>
                <w:szCs w:val="20"/>
              </w:rPr>
              <w:t xml:space="preserve">18 </w:t>
            </w:r>
            <w:r w:rsidRPr="00B47C41">
              <w:rPr>
                <w:rFonts w:ascii="GHEA Grapalat" w:hAnsi="GHEA Grapalat" w:cs="Sylfaen"/>
                <w:sz w:val="20"/>
                <w:szCs w:val="20"/>
              </w:rPr>
              <w:t>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217</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Սանմշակման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Ոչ պակաս 10 քմ՝ սանհանգույցով</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218</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 xml:space="preserve">Երկտեղանոց հիվանդասենյակներ </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7</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ոչ պակաս 32 քմ, սանհանգույցով և ցնցուղով</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2 սենյակում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219</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Մեկտեղանոց հիվանդասենյակներ</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6</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24 քմ, սանհանգույցով և ցնցուղով</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2 սենյակում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220</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Սանհանգույց</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3</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Տղամարդկանց, կանանց և բնակչության սակավաշարժ խմբերի համար</w:t>
            </w:r>
            <w:r w:rsidRPr="00B47C41">
              <w:rPr>
                <w:rFonts w:ascii="GHEA Grapalat" w:hAnsi="GHEA Grapalat" w:cs="Sylfaen"/>
                <w:sz w:val="20"/>
                <w:szCs w:val="20"/>
                <w:lang w:val="hy-AM"/>
              </w:rPr>
              <w:t xml:space="preserve">, </w:t>
            </w:r>
            <w:r w:rsidRPr="00B47C41">
              <w:rPr>
                <w:rFonts w:ascii="GHEA Grapalat" w:hAnsi="GHEA Grapalat" w:cs="Sylfaen"/>
                <w:sz w:val="20"/>
                <w:szCs w:val="20"/>
              </w:rPr>
              <w:t xml:space="preserve"> ոչ պակաս 10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221</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Միջամտությունների սենյակներ</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2</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Բժշկական միջամտությունների և հետազոտման համար՝ ոչ պակաս 18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222</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lang w:val="hy-AM"/>
              </w:rPr>
              <w:t>Վիրակապարան</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lang w:val="hy-AM"/>
              </w:rPr>
              <w:t>Ո</w:t>
            </w:r>
            <w:r w:rsidRPr="00B47C41">
              <w:rPr>
                <w:rFonts w:ascii="GHEA Grapalat" w:hAnsi="GHEA Grapalat"/>
                <w:sz w:val="20"/>
                <w:szCs w:val="20"/>
              </w:rPr>
              <w:t>չ պակաս 18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22</w:t>
            </w:r>
            <w:r w:rsidRPr="00B47C41">
              <w:rPr>
                <w:rFonts w:ascii="GHEA Grapalat" w:hAnsi="GHEA Grapalat"/>
                <w:sz w:val="20"/>
                <w:szCs w:val="20"/>
                <w:lang w:val="hy-AM"/>
              </w:rPr>
              <w:t>3</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 xml:space="preserve">Բաժնի վարիչի </w:t>
            </w:r>
            <w:r w:rsidRPr="00B47C41">
              <w:rPr>
                <w:rFonts w:ascii="GHEA Grapalat" w:hAnsi="GHEA Grapalat"/>
                <w:sz w:val="20"/>
                <w:szCs w:val="20"/>
              </w:rPr>
              <w:lastRenderedPageBreak/>
              <w:t>աշխատասենյակ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lastRenderedPageBreak/>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1</w:t>
            </w:r>
            <w:r w:rsidRPr="00B47C41">
              <w:rPr>
                <w:rFonts w:ascii="GHEA Grapalat" w:hAnsi="GHEA Grapalat"/>
                <w:sz w:val="20"/>
                <w:szCs w:val="20"/>
                <w:lang w:val="hy-AM"/>
              </w:rPr>
              <w:t>2</w:t>
            </w:r>
            <w:r w:rsidRPr="00B47C41">
              <w:rPr>
                <w:rFonts w:ascii="GHEA Grapalat" w:hAnsi="GHEA Grapalat"/>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lastRenderedPageBreak/>
              <w:t>224</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Բժիշկների աշխատասենյակ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3 անձի համար՝ ոչ պակաս 20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225</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Նախատեսված միջին բուժաշխատողների համար՝ ոչ պակաս 1</w:t>
            </w:r>
            <w:r w:rsidRPr="00B47C41">
              <w:rPr>
                <w:rFonts w:ascii="GHEA Grapalat" w:hAnsi="GHEA Grapalat" w:cs="Sylfaen"/>
                <w:sz w:val="20"/>
                <w:szCs w:val="20"/>
                <w:lang w:val="hy-AM"/>
              </w:rPr>
              <w:t>4</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5E6BD8"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226</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r w:rsidRPr="00B47C41">
              <w:rPr>
                <w:rFonts w:ascii="GHEA Grapalat" w:hAnsi="GHEA Grapalat"/>
                <w:sz w:val="20"/>
                <w:szCs w:val="20"/>
              </w:rPr>
              <w:tab/>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lang w:val="hy-AM"/>
              </w:rPr>
            </w:pPr>
            <w:r w:rsidRPr="00B47C41">
              <w:rPr>
                <w:rFonts w:ascii="GHEA Grapalat" w:hAnsi="GHEA Grapalat"/>
                <w:sz w:val="20"/>
                <w:szCs w:val="20"/>
                <w:lang w:val="hy-AM"/>
              </w:rPr>
              <w:t>Նախատեսված կրտսեր բուժաշխատողների համար՝ ոչ պակաս 8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227</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Ավագ բուժքրոջ աշխատասենյակ դեղորայքի պահեստով</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16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228</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Մաքուր պարագաների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Սպիտակեղենի և այլ մաքուր պարագաների պահեստավորման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229</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 xml:space="preserve">Կեղտոտ պարագաներ </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230</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Թափոնների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lang w:val="hy-AM"/>
              </w:rPr>
            </w:pPr>
            <w:r w:rsidRPr="00B47C41">
              <w:rPr>
                <w:rFonts w:ascii="GHEA Grapalat" w:hAnsi="GHEA Grapalat"/>
                <w:sz w:val="20"/>
                <w:szCs w:val="20"/>
              </w:rPr>
              <w:t>Ցանկալի է տեղակայված լինի բաժնի ելքին մոտ</w:t>
            </w:r>
            <w:r w:rsidRPr="00B47C41">
              <w:rPr>
                <w:rFonts w:ascii="GHEA Grapalat" w:hAnsi="GHEA Grapalat" w:cs="Sylfaen"/>
                <w:sz w:val="20"/>
                <w:szCs w:val="20"/>
              </w:rPr>
              <w:t>/ հոսակով ու լվացարանով</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231</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Տնտեսական պարագաներ</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lang w:val="hy-AM"/>
              </w:rPr>
            </w:pPr>
            <w:r w:rsidRPr="00B47C41">
              <w:rPr>
                <w:rFonts w:ascii="GHEA Grapalat" w:hAnsi="GHEA Grapalat" w:cs="Sylfaen"/>
                <w:sz w:val="20"/>
                <w:szCs w:val="20"/>
              </w:rPr>
              <w:t>Տնտեսական և այլ սանիտարական պարագաների համար</w:t>
            </w:r>
            <w:r w:rsidRPr="00B47C41">
              <w:rPr>
                <w:rFonts w:ascii="GHEA Grapalat" w:hAnsi="GHEA Grapalat" w:cs="Sylfaen"/>
                <w:sz w:val="20"/>
                <w:szCs w:val="20"/>
                <w:lang w:val="hy-AM"/>
              </w:rPr>
              <w:t xml:space="preserve">, </w:t>
            </w:r>
            <w:r w:rsidRPr="00B47C41">
              <w:rPr>
                <w:rFonts w:ascii="GHEA Grapalat" w:hAnsi="GHEA Grapalat"/>
                <w:sz w:val="20"/>
                <w:szCs w:val="20"/>
              </w:rPr>
              <w:t xml:space="preserve"> </w:t>
            </w:r>
            <w:r w:rsidRPr="00B47C41">
              <w:rPr>
                <w:rFonts w:ascii="GHEA Grapalat" w:hAnsi="GHEA Grapalat" w:cs="Sylfaen"/>
                <w:sz w:val="20"/>
                <w:szCs w:val="20"/>
                <w:lang w:val="hy-AM"/>
              </w:rPr>
              <w:t>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highlight w:val="yellow"/>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232</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Խոհանոց</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20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233</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Քույրական պոստ</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Ոչ պակաս 8 քմ հիվանդասենյակներին մոտ</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40" w:type="dxa"/>
            <w:gridSpan w:val="5"/>
            <w:tcBorders>
              <w:top w:val="single" w:sz="4" w:space="0" w:color="auto"/>
              <w:left w:val="nil"/>
              <w:bottom w:val="single" w:sz="4" w:space="0" w:color="auto"/>
              <w:right w:val="nil"/>
            </w:tcBorders>
            <w:vAlign w:val="center"/>
          </w:tcPr>
          <w:p w:rsidR="00B47C41" w:rsidRPr="00B47C41" w:rsidRDefault="00B47C41" w:rsidP="00B47C41">
            <w:pPr>
              <w:contextualSpacing/>
              <w:rPr>
                <w:rFonts w:ascii="GHEA Grapalat" w:hAnsi="GHEA Grapalat"/>
                <w:sz w:val="20"/>
                <w:szCs w:val="20"/>
              </w:rPr>
            </w:pPr>
          </w:p>
        </w:tc>
        <w:tc>
          <w:tcPr>
            <w:tcW w:w="1350" w:type="dxa"/>
            <w:tcBorders>
              <w:top w:val="single" w:sz="4" w:space="0" w:color="auto"/>
              <w:left w:val="nil"/>
              <w:bottom w:val="single" w:sz="4" w:space="0" w:color="auto"/>
              <w:right w:val="nil"/>
            </w:tcBorders>
            <w:vAlign w:val="center"/>
          </w:tcPr>
          <w:p w:rsidR="00B47C41" w:rsidRPr="00B47C41" w:rsidRDefault="00B47C41" w:rsidP="00B47C41">
            <w:pPr>
              <w:contextualSpacing/>
              <w:rPr>
                <w:rFonts w:ascii="GHEA Grapalat" w:hAnsi="GHEA Grapalat"/>
                <w:sz w:val="20"/>
                <w:szCs w:val="20"/>
              </w:rPr>
            </w:pPr>
          </w:p>
        </w:tc>
        <w:tc>
          <w:tcPr>
            <w:tcW w:w="1260" w:type="dxa"/>
            <w:tcBorders>
              <w:top w:val="single" w:sz="4" w:space="0" w:color="auto"/>
              <w:left w:val="nil"/>
              <w:bottom w:val="single" w:sz="4" w:space="0" w:color="auto"/>
              <w:right w:val="nil"/>
            </w:tcBorders>
            <w:vAlign w:val="center"/>
          </w:tcPr>
          <w:p w:rsidR="00B47C41" w:rsidRPr="00B47C41" w:rsidRDefault="00B47C41" w:rsidP="00B47C41">
            <w:pPr>
              <w:contextualSpacing/>
              <w:rPr>
                <w:rFonts w:ascii="GHEA Grapalat" w:hAnsi="GHEA Grapalat"/>
                <w:sz w:val="20"/>
                <w:szCs w:val="20"/>
              </w:rPr>
            </w:pPr>
          </w:p>
        </w:tc>
        <w:tc>
          <w:tcPr>
            <w:tcW w:w="2306" w:type="dxa"/>
            <w:tcBorders>
              <w:top w:val="single" w:sz="4" w:space="0" w:color="auto"/>
              <w:left w:val="nil"/>
              <w:bottom w:val="single" w:sz="4" w:space="0" w:color="auto"/>
              <w:right w:val="nil"/>
            </w:tcBorders>
            <w:vAlign w:val="center"/>
          </w:tcPr>
          <w:p w:rsidR="00B47C41" w:rsidRPr="00B47C41" w:rsidRDefault="00B47C41" w:rsidP="00B47C41">
            <w:pPr>
              <w:contextualSpacing/>
              <w:rPr>
                <w:rFonts w:ascii="GHEA Grapalat" w:hAnsi="GHEA Grapalat"/>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5540" w:type="dxa"/>
            <w:gridSpan w:val="5"/>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b/>
                <w:sz w:val="20"/>
                <w:szCs w:val="20"/>
              </w:rPr>
            </w:pPr>
            <w:r w:rsidRPr="00B47C41">
              <w:rPr>
                <w:rFonts w:ascii="GHEA Grapalat" w:hAnsi="GHEA Grapalat" w:cs="Sylfaen"/>
                <w:b/>
                <w:sz w:val="20"/>
                <w:szCs w:val="20"/>
              </w:rPr>
              <w:t xml:space="preserve">Ծնարանային բլոկ </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b/>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b/>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b/>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234</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Անցման գոտի</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 xml:space="preserve">Վիրահատական կառուցահատվածի մուտքն առանձնացվում է անցախցով (միմյանցից առնվազն 1.5 մետր հեռավորության վրա գտնվող երկու </w:t>
            </w:r>
            <w:r w:rsidRPr="00B47C41">
              <w:rPr>
                <w:rFonts w:ascii="GHEA Grapalat" w:hAnsi="GHEA Grapalat" w:cs="Sylfaen"/>
                <w:sz w:val="20"/>
                <w:szCs w:val="20"/>
              </w:rPr>
              <w:lastRenderedPageBreak/>
              <w:t>հաջորդաբար հերմետիկ փակվող դռներով մեկուսացված տարածք, Ունի պատգարակների կայանատեղ՝ ոչ պակաս 10-12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lastRenderedPageBreak/>
              <w:t>235</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Անձնակազմի հանդերձարան</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2</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Մուտքն անցման գոտում է</w:t>
            </w:r>
            <w:r w:rsidRPr="00B47C41">
              <w:rPr>
                <w:rFonts w:ascii="GHEA Grapalat" w:hAnsi="GHEA Grapalat"/>
                <w:sz w:val="20"/>
                <w:szCs w:val="20"/>
              </w:rPr>
              <w:t xml:space="preserve">, </w:t>
            </w:r>
            <w:r w:rsidRPr="00B47C41">
              <w:rPr>
                <w:rFonts w:ascii="GHEA Grapalat" w:hAnsi="GHEA Grapalat" w:cs="Sylfaen"/>
                <w:sz w:val="20"/>
                <w:szCs w:val="20"/>
              </w:rPr>
              <w:t>ելքը՝ կարմիր գծից հետո,մաքուր զոնայում;</w:t>
            </w:r>
            <w:r w:rsidRPr="00B47C41">
              <w:rPr>
                <w:rFonts w:ascii="GHEA Grapalat" w:hAnsi="GHEA Grapalat"/>
                <w:sz w:val="20"/>
                <w:szCs w:val="20"/>
              </w:rPr>
              <w:t xml:space="preserve"> ո</w:t>
            </w:r>
            <w:r w:rsidRPr="00B47C41">
              <w:rPr>
                <w:rFonts w:ascii="GHEA Grapalat" w:hAnsi="GHEA Grapalat" w:cs="Sylfaen"/>
                <w:sz w:val="20"/>
                <w:szCs w:val="20"/>
              </w:rPr>
              <w:t>ւնի սանհանգույց՝ առանձին կանանց և տղամարդկանց համար, ցնցուղարան</w:t>
            </w:r>
            <w:r w:rsidRPr="00B47C41">
              <w:rPr>
                <w:rFonts w:ascii="GHEA Grapalat" w:hAnsi="GHEA Grapalat" w:cs="Sylfaen"/>
                <w:sz w:val="20"/>
                <w:szCs w:val="20"/>
                <w:lang w:val="hy-AM"/>
              </w:rPr>
              <w:t>, 14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236</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Պատվաստումների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Նորածինների պատվաստումների համար՝ ոչ պակաս 16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237</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Ծնարան անհատական</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2</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 xml:space="preserve">Յուրաքանչյուրը ոչ պակաս </w:t>
            </w:r>
            <w:r w:rsidRPr="00B47C41">
              <w:rPr>
                <w:rFonts w:ascii="GHEA Grapalat" w:hAnsi="GHEA Grapalat"/>
                <w:sz w:val="20"/>
                <w:szCs w:val="20"/>
              </w:rPr>
              <w:t xml:space="preserve">26 </w:t>
            </w:r>
            <w:r w:rsidRPr="00B47C41">
              <w:rPr>
                <w:rFonts w:ascii="GHEA Grapalat" w:hAnsi="GHEA Grapalat" w:cs="Sylfaen"/>
                <w:sz w:val="20"/>
                <w:szCs w:val="20"/>
              </w:rPr>
              <w:t>քմ՝ անհատական տիպի</w:t>
            </w:r>
            <w:r w:rsidRPr="00B47C41">
              <w:rPr>
                <w:rFonts w:ascii="GHEA Grapalat" w:hAnsi="GHEA Grapalat"/>
                <w:sz w:val="20"/>
                <w:szCs w:val="20"/>
              </w:rPr>
              <w:t xml:space="preserve"> </w:t>
            </w:r>
            <w:r w:rsidRPr="00B47C41">
              <w:rPr>
                <w:rFonts w:ascii="GHEA Grapalat" w:hAnsi="GHEA Grapalat" w:cs="Sylfaen"/>
                <w:sz w:val="20"/>
                <w:szCs w:val="20"/>
              </w:rPr>
              <w:t xml:space="preserve">սանհանգույցով </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Օդ, վակում,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Սենյակի առաստաղի բարձրությունը ոչ պակաս քան 3 մ</w:t>
            </w: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238</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lang w:val="hy-AM"/>
              </w:rPr>
              <w:t>Ծնարան՝ նախատեսված կեսարյան հատումների համար</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 xml:space="preserve">Ոչ պակաս </w:t>
            </w:r>
            <w:r w:rsidRPr="00B47C41">
              <w:rPr>
                <w:rFonts w:ascii="GHEA Grapalat" w:hAnsi="GHEA Grapalat"/>
                <w:sz w:val="20"/>
                <w:szCs w:val="20"/>
              </w:rPr>
              <w:t xml:space="preserve">30 </w:t>
            </w:r>
            <w:r w:rsidRPr="00B47C41">
              <w:rPr>
                <w:rFonts w:ascii="GHEA Grapalat" w:hAnsi="GHEA Grapalat" w:cs="Sylfaen"/>
                <w:sz w:val="20"/>
                <w:szCs w:val="20"/>
              </w:rPr>
              <w:t>քմ՝ անհատական  տիպի</w:t>
            </w:r>
            <w:r w:rsidRPr="00B47C41">
              <w:rPr>
                <w:rFonts w:ascii="GHEA Grapalat" w:hAnsi="GHEA Grapalat"/>
                <w:sz w:val="20"/>
                <w:szCs w:val="20"/>
              </w:rPr>
              <w:t xml:space="preserve"> </w:t>
            </w:r>
            <w:r w:rsidRPr="00B47C41">
              <w:rPr>
                <w:rFonts w:ascii="GHEA Grapalat" w:hAnsi="GHEA Grapalat" w:cs="Sylfaen"/>
                <w:sz w:val="20"/>
                <w:szCs w:val="20"/>
              </w:rPr>
              <w:t>սանհանգույցով</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Օդ, վակում,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Սենյակի առաստաղի բարձրությունը ոչ պակաս քան 3 մ</w:t>
            </w: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239</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 xml:space="preserve">Հետծննդյան հիվանդասենյակ՝ </w:t>
            </w:r>
            <w:r w:rsidRPr="00B47C41">
              <w:rPr>
                <w:rFonts w:ascii="GHEA Grapalat" w:hAnsi="GHEA Grapalat"/>
                <w:sz w:val="20"/>
                <w:szCs w:val="20"/>
              </w:rPr>
              <w:t>երկտեղանոց</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sz w:val="20"/>
                <w:szCs w:val="20"/>
              </w:rPr>
            </w:pPr>
            <w:r w:rsidRPr="00B47C41">
              <w:rPr>
                <w:rFonts w:ascii="GHEA Grapalat" w:hAnsi="GHEA Grapalat"/>
                <w:sz w:val="20"/>
                <w:szCs w:val="20"/>
              </w:rPr>
              <w:t>Քույրական պոստով՝ ոչ պակաս 26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Օդ, վակում,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Սենյակի առաստաղի բարձրությունը ոչ պակաս քան 3 մ</w:t>
            </w: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240</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Նորածնային ինտենսիվ</w:t>
            </w:r>
            <w:r w:rsidRPr="00B47C41">
              <w:rPr>
                <w:rFonts w:ascii="GHEA Grapalat" w:hAnsi="GHEA Grapalat" w:cs="Arial Armenian"/>
                <w:sz w:val="20"/>
                <w:szCs w:val="20"/>
              </w:rPr>
              <w:t xml:space="preserve">  </w:t>
            </w:r>
            <w:r w:rsidRPr="00B47C41">
              <w:rPr>
                <w:rFonts w:ascii="GHEA Grapalat" w:hAnsi="GHEA Grapalat" w:cs="Sylfaen"/>
                <w:sz w:val="20"/>
                <w:szCs w:val="20"/>
              </w:rPr>
              <w:t>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Ինտենսիվ</w:t>
            </w:r>
            <w:r w:rsidRPr="00B47C41">
              <w:rPr>
                <w:rFonts w:ascii="GHEA Grapalat" w:hAnsi="GHEA Grapalat" w:cs="Arial Armenian"/>
                <w:sz w:val="20"/>
                <w:szCs w:val="20"/>
              </w:rPr>
              <w:t xml:space="preserve"> </w:t>
            </w:r>
            <w:r w:rsidRPr="00B47C41">
              <w:rPr>
                <w:rFonts w:ascii="GHEA Grapalat" w:hAnsi="GHEA Grapalat" w:cs="Sylfaen"/>
                <w:sz w:val="20"/>
                <w:szCs w:val="20"/>
              </w:rPr>
              <w:t>խնամքի</w:t>
            </w:r>
            <w:r w:rsidRPr="00B47C41">
              <w:rPr>
                <w:rFonts w:ascii="GHEA Grapalat" w:hAnsi="GHEA Grapalat" w:cs="Arial Armenian"/>
                <w:sz w:val="20"/>
                <w:szCs w:val="20"/>
              </w:rPr>
              <w:t xml:space="preserve"> </w:t>
            </w:r>
            <w:r w:rsidRPr="00B47C41">
              <w:rPr>
                <w:rFonts w:ascii="GHEA Grapalat" w:hAnsi="GHEA Grapalat" w:cs="Sylfaen"/>
                <w:sz w:val="20"/>
                <w:szCs w:val="20"/>
              </w:rPr>
              <w:t>կարիք</w:t>
            </w:r>
            <w:r w:rsidRPr="00B47C41">
              <w:rPr>
                <w:rFonts w:ascii="GHEA Grapalat" w:hAnsi="GHEA Grapalat" w:cs="Arial Armenian"/>
                <w:sz w:val="20"/>
                <w:szCs w:val="20"/>
              </w:rPr>
              <w:t xml:space="preserve"> </w:t>
            </w:r>
            <w:r w:rsidRPr="00B47C41">
              <w:rPr>
                <w:rFonts w:ascii="GHEA Grapalat" w:hAnsi="GHEA Grapalat" w:cs="Sylfaen"/>
                <w:sz w:val="20"/>
                <w:szCs w:val="20"/>
              </w:rPr>
              <w:t>ունեցող</w:t>
            </w:r>
            <w:r w:rsidRPr="00B47C41">
              <w:rPr>
                <w:rFonts w:ascii="GHEA Grapalat" w:hAnsi="GHEA Grapalat" w:cs="Arial Armenian"/>
                <w:sz w:val="20"/>
                <w:szCs w:val="20"/>
              </w:rPr>
              <w:t xml:space="preserve"> </w:t>
            </w:r>
            <w:r w:rsidRPr="00B47C41">
              <w:rPr>
                <w:rFonts w:ascii="GHEA Grapalat" w:hAnsi="GHEA Grapalat" w:cs="Sylfaen"/>
                <w:sz w:val="20"/>
                <w:szCs w:val="20"/>
              </w:rPr>
              <w:t>նորածինների</w:t>
            </w:r>
            <w:r w:rsidRPr="00B47C41">
              <w:rPr>
                <w:rFonts w:ascii="GHEA Grapalat" w:hAnsi="GHEA Grapalat" w:cs="Arial Armenian"/>
                <w:sz w:val="20"/>
                <w:szCs w:val="20"/>
              </w:rPr>
              <w:t xml:space="preserve"> </w:t>
            </w:r>
            <w:r w:rsidRPr="00B47C41">
              <w:rPr>
                <w:rFonts w:ascii="GHEA Grapalat" w:hAnsi="GHEA Grapalat" w:cs="Sylfaen"/>
                <w:sz w:val="20"/>
                <w:szCs w:val="20"/>
              </w:rPr>
              <w:t>համար՝ կից բժշկների սենյակ ոչ պակաս 28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r w:rsidRPr="00B47C41">
              <w:rPr>
                <w:rFonts w:ascii="GHEA Grapalat" w:hAnsi="GHEA Grapalat" w:cs="Sylfaen"/>
                <w:sz w:val="20"/>
                <w:szCs w:val="20"/>
              </w:rPr>
              <w:t>Առանձին օդափոխու</w:t>
            </w:r>
          </w:p>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թյան համակարգ</w:t>
            </w: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cs="Sylfaen"/>
                <w:sz w:val="20"/>
                <w:szCs w:val="20"/>
              </w:rPr>
            </w:pPr>
            <w:r w:rsidRPr="00B47C41">
              <w:rPr>
                <w:rFonts w:ascii="GHEA Grapalat" w:hAnsi="GHEA Grapalat" w:cs="Sylfaen"/>
                <w:sz w:val="20"/>
                <w:szCs w:val="20"/>
              </w:rPr>
              <w:t>Օդ, վակում, թթվածին</w:t>
            </w: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Սենյակի առաստաղի բարձրությունը ոչ պակաս քան 3 մ</w:t>
            </w: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241</w:t>
            </w:r>
          </w:p>
        </w:tc>
        <w:tc>
          <w:tcPr>
            <w:tcW w:w="1989" w:type="dxa"/>
            <w:tcBorders>
              <w:top w:val="single" w:sz="4" w:space="0" w:color="auto"/>
              <w:left w:val="single" w:sz="4" w:space="0" w:color="auto"/>
              <w:bottom w:val="single" w:sz="4" w:space="0" w:color="auto"/>
              <w:right w:val="single" w:sz="4" w:space="0" w:color="auto"/>
            </w:tcBorders>
          </w:tcPr>
          <w:p w:rsidR="00B47C41" w:rsidRPr="00B47C41" w:rsidRDefault="00B47C41" w:rsidP="00B47C41">
            <w:pPr>
              <w:jc w:val="both"/>
              <w:rPr>
                <w:rFonts w:ascii="GHEA Grapalat" w:hAnsi="GHEA Grapalat" w:cs="Sylfaen"/>
                <w:sz w:val="20"/>
                <w:szCs w:val="20"/>
                <w:highlight w:val="yellow"/>
                <w:lang w:val="hy-AM"/>
              </w:rPr>
            </w:pPr>
            <w:r w:rsidRPr="00B47C41">
              <w:rPr>
                <w:rFonts w:ascii="GHEA Grapalat" w:hAnsi="GHEA Grapalat" w:cs="Sylfaen"/>
                <w:sz w:val="20"/>
                <w:szCs w:val="20"/>
                <w:lang w:val="hy-AM"/>
              </w:rPr>
              <w:t>Նեոնատոլոգի սենյակ</w:t>
            </w:r>
          </w:p>
        </w:tc>
        <w:tc>
          <w:tcPr>
            <w:tcW w:w="1082" w:type="dxa"/>
            <w:gridSpan w:val="2"/>
            <w:tcBorders>
              <w:top w:val="single" w:sz="4" w:space="0" w:color="auto"/>
              <w:left w:val="single" w:sz="4" w:space="0" w:color="auto"/>
              <w:bottom w:val="single" w:sz="4" w:space="0" w:color="auto"/>
              <w:right w:val="single" w:sz="4" w:space="0" w:color="auto"/>
            </w:tcBorders>
          </w:tcPr>
          <w:p w:rsidR="00B47C41" w:rsidRPr="00B47C41" w:rsidRDefault="00B47C41" w:rsidP="00B47C41">
            <w:pPr>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tcBorders>
              <w:top w:val="single" w:sz="4" w:space="0" w:color="auto"/>
              <w:left w:val="single" w:sz="4" w:space="0" w:color="auto"/>
              <w:bottom w:val="single" w:sz="4" w:space="0" w:color="auto"/>
              <w:right w:val="single" w:sz="4" w:space="0" w:color="auto"/>
            </w:tcBorders>
          </w:tcPr>
          <w:p w:rsidR="00B47C41" w:rsidRPr="00B47C41" w:rsidRDefault="00B47C41" w:rsidP="00B47C41">
            <w:pPr>
              <w:jc w:val="both"/>
              <w:rPr>
                <w:rFonts w:ascii="GHEA Grapalat" w:hAnsi="GHEA Grapalat"/>
                <w:color w:val="000000"/>
                <w:sz w:val="20"/>
                <w:szCs w:val="20"/>
                <w:highlight w:val="yellow"/>
                <w:lang w:val="hy-AM"/>
              </w:rPr>
            </w:pPr>
            <w:r w:rsidRPr="00B47C41">
              <w:rPr>
                <w:rFonts w:ascii="GHEA Grapalat" w:hAnsi="GHEA Grapalat"/>
                <w:color w:val="000000"/>
                <w:sz w:val="20"/>
                <w:szCs w:val="20"/>
              </w:rPr>
              <w:t xml:space="preserve">Ոչ պակաս </w:t>
            </w:r>
            <w:r w:rsidRPr="00B47C41">
              <w:rPr>
                <w:rFonts w:ascii="GHEA Grapalat" w:hAnsi="GHEA Grapalat"/>
                <w:color w:val="000000"/>
                <w:sz w:val="20"/>
                <w:szCs w:val="20"/>
                <w:lang w:val="hy-AM"/>
              </w:rPr>
              <w:t>14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242</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lang w:val="hy-AM"/>
              </w:rPr>
              <w:t>Նախավիրահատարան</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Երկու լվացարանով</w:t>
            </w:r>
            <w:r w:rsidRPr="00B47C41">
              <w:rPr>
                <w:rFonts w:ascii="GHEA Grapalat" w:hAnsi="GHEA Grapalat"/>
                <w:sz w:val="20"/>
                <w:szCs w:val="20"/>
              </w:rPr>
              <w:t xml:space="preserve">, </w:t>
            </w:r>
            <w:r w:rsidRPr="00B47C41">
              <w:rPr>
                <w:rFonts w:ascii="GHEA Grapalat" w:hAnsi="GHEA Grapalat" w:cs="Sylfaen"/>
                <w:sz w:val="20"/>
                <w:szCs w:val="20"/>
              </w:rPr>
              <w:t>ոչ պակաս 12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sz w:val="20"/>
                <w:szCs w:val="20"/>
              </w:rPr>
              <w:t>243</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Մանրէազերծման սենք</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 xml:space="preserve">Կենտրոնական մանրէազերծման բաժնի սենքերը բաժանվում են 3 հատվածի` կեղտոտ, մաքուր </w:t>
            </w:r>
            <w:r w:rsidRPr="00B47C41">
              <w:rPr>
                <w:rFonts w:ascii="GHEA Grapalat" w:hAnsi="GHEA Grapalat" w:cs="Sylfaen"/>
                <w:sz w:val="20"/>
                <w:szCs w:val="20"/>
              </w:rPr>
              <w:lastRenderedPageBreak/>
              <w:t>և մանրէազերծ, առանձին ելքով և մուտքով՝ հոսքերը չխաչվելու նպատակով:</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olor w:val="000000"/>
                <w:sz w:val="20"/>
                <w:szCs w:val="20"/>
                <w:highlight w:val="yellow"/>
                <w:lang w:val="hy-AM"/>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lastRenderedPageBreak/>
              <w:t>244</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lang w:val="hy-AM"/>
              </w:rPr>
              <w:t>Բժիշկների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lang w:val="hy-AM"/>
              </w:rPr>
              <w:t>Ո</w:t>
            </w:r>
            <w:r w:rsidRPr="00B47C41">
              <w:rPr>
                <w:rFonts w:ascii="GHEA Grapalat" w:hAnsi="GHEA Grapalat" w:cs="Sylfaen"/>
                <w:sz w:val="20"/>
                <w:szCs w:val="20"/>
              </w:rPr>
              <w:t>չ պակաս 1</w:t>
            </w:r>
            <w:r w:rsidRPr="00B47C41">
              <w:rPr>
                <w:rFonts w:ascii="GHEA Grapalat" w:hAnsi="GHEA Grapalat" w:cs="Sylfaen"/>
                <w:sz w:val="20"/>
                <w:szCs w:val="20"/>
                <w:lang w:val="hy-AM"/>
              </w:rPr>
              <w:t xml:space="preserve">6 </w:t>
            </w:r>
            <w:r w:rsidRPr="00B47C41">
              <w:rPr>
                <w:rFonts w:ascii="GHEA Grapalat" w:hAnsi="GHEA Grapalat" w:cs="Sylfaen"/>
                <w:sz w:val="20"/>
                <w:szCs w:val="20"/>
              </w:rPr>
              <w:t>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olor w:val="000000"/>
                <w:sz w:val="20"/>
                <w:szCs w:val="20"/>
                <w:highlight w:val="yellow"/>
                <w:lang w:val="hy-AM"/>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p>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245</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cs="Sylfaen"/>
                <w:sz w:val="20"/>
                <w:szCs w:val="20"/>
              </w:rPr>
              <w:t>Նախատեսված միջին բուժաշխատողների համար՝ ոչ պակաս 1</w:t>
            </w:r>
            <w:r w:rsidRPr="00B47C41">
              <w:rPr>
                <w:rFonts w:ascii="GHEA Grapalat" w:hAnsi="GHEA Grapalat" w:cs="Sylfaen"/>
                <w:sz w:val="20"/>
                <w:szCs w:val="20"/>
                <w:lang w:val="hy-AM"/>
              </w:rPr>
              <w:t>4</w:t>
            </w:r>
            <w:r w:rsidRPr="00B47C41">
              <w:rPr>
                <w:rFonts w:ascii="GHEA Grapalat" w:hAnsi="GHEA Grapalat" w:cs="Sylfaen"/>
                <w:sz w:val="20"/>
                <w:szCs w:val="20"/>
              </w:rPr>
              <w:t xml:space="preserve">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olor w:val="000000"/>
                <w:sz w:val="20"/>
                <w:szCs w:val="20"/>
                <w:highlight w:val="yellow"/>
                <w:lang w:val="hy-AM"/>
              </w:rPr>
            </w:pPr>
          </w:p>
        </w:tc>
      </w:tr>
      <w:tr w:rsidR="00B47C41" w:rsidRPr="005E6BD8"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lang w:val="hy-AM"/>
              </w:rPr>
              <w:t>246</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Անձնակազմի սենյակ</w:t>
            </w:r>
            <w:r w:rsidRPr="00B47C41">
              <w:rPr>
                <w:rFonts w:ascii="GHEA Grapalat" w:hAnsi="GHEA Grapalat"/>
                <w:sz w:val="20"/>
                <w:szCs w:val="20"/>
              </w:rPr>
              <w:tab/>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lang w:val="hy-AM"/>
              </w:rPr>
            </w:pPr>
            <w:r w:rsidRPr="00B47C41">
              <w:rPr>
                <w:rFonts w:ascii="GHEA Grapalat" w:hAnsi="GHEA Grapalat"/>
                <w:sz w:val="20"/>
                <w:szCs w:val="20"/>
                <w:lang w:val="hy-AM"/>
              </w:rPr>
              <w:t>Նախատեսված կրտսեր բուժաշխատողների համար՝ ոչ պակաս 8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olor w:val="000000"/>
                <w:sz w:val="20"/>
                <w:szCs w:val="20"/>
                <w:highlight w:val="yellow"/>
                <w:lang w:val="hy-AM"/>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2</w:t>
            </w:r>
            <w:r w:rsidRPr="00B47C41">
              <w:rPr>
                <w:rFonts w:ascii="GHEA Grapalat" w:hAnsi="GHEA Grapalat"/>
                <w:sz w:val="20"/>
                <w:szCs w:val="20"/>
                <w:lang w:val="hy-AM"/>
              </w:rPr>
              <w:t>47</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sz w:val="20"/>
                <w:szCs w:val="20"/>
              </w:rPr>
            </w:pPr>
            <w:r w:rsidRPr="00B47C41">
              <w:rPr>
                <w:rFonts w:ascii="GHEA Grapalat" w:hAnsi="GHEA Grapalat"/>
                <w:sz w:val="20"/>
                <w:szCs w:val="20"/>
              </w:rPr>
              <w:t>Պահեստ</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tabs>
                <w:tab w:val="left" w:pos="709"/>
              </w:tabs>
              <w:contextualSpacing/>
              <w:rPr>
                <w:rFonts w:ascii="GHEA Grapalat" w:hAnsi="GHEA Grapalat" w:cs="Sylfaen"/>
                <w:sz w:val="20"/>
                <w:szCs w:val="20"/>
              </w:rPr>
            </w:pPr>
            <w:r w:rsidRPr="00B47C41">
              <w:rPr>
                <w:rFonts w:ascii="GHEA Grapalat" w:hAnsi="GHEA Grapalat" w:cs="Sylfaen"/>
                <w:sz w:val="20"/>
                <w:szCs w:val="20"/>
              </w:rPr>
              <w:t>Սանիտարական և տնտեսաան պարագաների համար, ո ոչ պակաս 10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both"/>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24</w:t>
            </w:r>
            <w:r w:rsidRPr="00B47C41">
              <w:rPr>
                <w:rFonts w:ascii="GHEA Grapalat" w:hAnsi="GHEA Grapalat"/>
                <w:sz w:val="20"/>
                <w:szCs w:val="20"/>
                <w:lang w:val="hy-AM"/>
              </w:rPr>
              <w:t>8</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Մաքուր</w:t>
            </w:r>
            <w:r w:rsidRPr="00B47C41">
              <w:rPr>
                <w:rFonts w:ascii="GHEA Grapalat" w:hAnsi="GHEA Grapalat"/>
                <w:sz w:val="20"/>
                <w:szCs w:val="20"/>
              </w:rPr>
              <w:t xml:space="preserve"> </w:t>
            </w:r>
            <w:r w:rsidRPr="00B47C41">
              <w:rPr>
                <w:rFonts w:ascii="GHEA Grapalat" w:hAnsi="GHEA Grapalat" w:cs="Sylfaen"/>
                <w:sz w:val="20"/>
                <w:szCs w:val="20"/>
              </w:rPr>
              <w:t>պարագաների</w:t>
            </w:r>
            <w:r w:rsidRPr="00B47C41">
              <w:rPr>
                <w:rFonts w:ascii="GHEA Grapalat" w:hAnsi="GHEA Grapalat"/>
                <w:sz w:val="20"/>
                <w:szCs w:val="20"/>
              </w:rPr>
              <w:t xml:space="preserve"> </w:t>
            </w:r>
            <w:r w:rsidRPr="00B47C41">
              <w:rPr>
                <w:rFonts w:ascii="GHEA Grapalat" w:hAnsi="GHEA Grapalat" w:cs="Sylfaen"/>
                <w:sz w:val="20"/>
                <w:szCs w:val="20"/>
              </w:rPr>
              <w:t>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Սպիտակեղենի</w:t>
            </w:r>
            <w:r w:rsidRPr="00B47C41">
              <w:rPr>
                <w:rFonts w:ascii="GHEA Grapalat" w:hAnsi="GHEA Grapalat"/>
                <w:sz w:val="20"/>
                <w:szCs w:val="20"/>
              </w:rPr>
              <w:t xml:space="preserve"> </w:t>
            </w:r>
            <w:r w:rsidRPr="00B47C41">
              <w:rPr>
                <w:rFonts w:ascii="GHEA Grapalat" w:hAnsi="GHEA Grapalat" w:cs="Sylfaen"/>
                <w:sz w:val="20"/>
                <w:szCs w:val="20"/>
              </w:rPr>
              <w:t>և</w:t>
            </w:r>
            <w:r w:rsidRPr="00B47C41">
              <w:rPr>
                <w:rFonts w:ascii="GHEA Grapalat" w:hAnsi="GHEA Grapalat"/>
                <w:sz w:val="20"/>
                <w:szCs w:val="20"/>
              </w:rPr>
              <w:t xml:space="preserve"> </w:t>
            </w:r>
            <w:r w:rsidRPr="00B47C41">
              <w:rPr>
                <w:rFonts w:ascii="GHEA Grapalat" w:hAnsi="GHEA Grapalat" w:cs="Sylfaen"/>
                <w:sz w:val="20"/>
                <w:szCs w:val="20"/>
              </w:rPr>
              <w:t>այլ</w:t>
            </w:r>
            <w:r w:rsidRPr="00B47C41">
              <w:rPr>
                <w:rFonts w:ascii="GHEA Grapalat" w:hAnsi="GHEA Grapalat"/>
                <w:sz w:val="20"/>
                <w:szCs w:val="20"/>
              </w:rPr>
              <w:t xml:space="preserve"> </w:t>
            </w:r>
            <w:r w:rsidRPr="00B47C41">
              <w:rPr>
                <w:rFonts w:ascii="GHEA Grapalat" w:hAnsi="GHEA Grapalat" w:cs="Sylfaen"/>
                <w:sz w:val="20"/>
                <w:szCs w:val="20"/>
              </w:rPr>
              <w:t>մաքուր</w:t>
            </w:r>
            <w:r w:rsidRPr="00B47C41">
              <w:rPr>
                <w:rFonts w:ascii="GHEA Grapalat" w:hAnsi="GHEA Grapalat"/>
                <w:sz w:val="20"/>
                <w:szCs w:val="20"/>
              </w:rPr>
              <w:t xml:space="preserve"> </w:t>
            </w:r>
            <w:r w:rsidRPr="00B47C41">
              <w:rPr>
                <w:rFonts w:ascii="GHEA Grapalat" w:hAnsi="GHEA Grapalat" w:cs="Sylfaen"/>
                <w:sz w:val="20"/>
                <w:szCs w:val="20"/>
              </w:rPr>
              <w:t>պարագաների պահեստավորման համար</w:t>
            </w:r>
            <w:r w:rsidRPr="00B47C41">
              <w:rPr>
                <w:rFonts w:ascii="GHEA Grapalat" w:hAnsi="GHEA Grapalat" w:cs="Sylfaen"/>
                <w:sz w:val="20"/>
                <w:szCs w:val="20"/>
                <w:lang w:val="hy-AM"/>
              </w:rPr>
              <w:t>, 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24</w:t>
            </w:r>
            <w:r w:rsidRPr="00B47C41">
              <w:rPr>
                <w:rFonts w:ascii="GHEA Grapalat" w:hAnsi="GHEA Grapalat"/>
                <w:sz w:val="20"/>
                <w:szCs w:val="20"/>
                <w:lang w:val="hy-AM"/>
              </w:rPr>
              <w:t>9</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rPr>
            </w:pPr>
            <w:r w:rsidRPr="00B47C41">
              <w:rPr>
                <w:rFonts w:ascii="GHEA Grapalat" w:hAnsi="GHEA Grapalat" w:cs="Sylfaen"/>
                <w:sz w:val="20"/>
                <w:szCs w:val="20"/>
              </w:rPr>
              <w:t>Կեղտոտ</w:t>
            </w:r>
            <w:r w:rsidRPr="00B47C41">
              <w:rPr>
                <w:rFonts w:ascii="GHEA Grapalat" w:hAnsi="GHEA Grapalat"/>
                <w:sz w:val="20"/>
                <w:szCs w:val="20"/>
              </w:rPr>
              <w:t xml:space="preserve"> </w:t>
            </w:r>
            <w:r w:rsidRPr="00B47C41">
              <w:rPr>
                <w:rFonts w:ascii="GHEA Grapalat" w:hAnsi="GHEA Grapalat" w:cs="Sylfaen"/>
                <w:sz w:val="20"/>
                <w:szCs w:val="20"/>
              </w:rPr>
              <w:t xml:space="preserve">պարագաներ </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cs="Sylfaen"/>
                <w:sz w:val="20"/>
                <w:szCs w:val="20"/>
              </w:rPr>
              <w:t>Ցանկալի է տեղակայված լինի ելքին մոտ</w:t>
            </w:r>
            <w:r w:rsidRPr="00B47C41">
              <w:rPr>
                <w:rFonts w:ascii="GHEA Grapalat" w:hAnsi="GHEA Grapalat" w:cs="Sylfaen"/>
                <w:sz w:val="20"/>
                <w:szCs w:val="20"/>
                <w:lang w:val="hy-AM"/>
              </w:rPr>
              <w:t>, 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B47C41"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2</w:t>
            </w:r>
            <w:r w:rsidRPr="00B47C41">
              <w:rPr>
                <w:rFonts w:ascii="GHEA Grapalat" w:hAnsi="GHEA Grapalat"/>
                <w:sz w:val="20"/>
                <w:szCs w:val="20"/>
                <w:lang w:val="hy-AM"/>
              </w:rPr>
              <w:t>50</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Թափոնների սենյակ</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rPr>
            </w:pPr>
            <w:r w:rsidRPr="00B47C41">
              <w:rPr>
                <w:rFonts w:ascii="GHEA Grapalat" w:hAnsi="GHEA Grapalat"/>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rPr>
              <w:t>Ցանկալի</w:t>
            </w:r>
            <w:r w:rsidRPr="00B47C41">
              <w:rPr>
                <w:rFonts w:ascii="GHEA Grapalat" w:hAnsi="GHEA Grapalat"/>
                <w:sz w:val="20"/>
                <w:szCs w:val="20"/>
              </w:rPr>
              <w:t xml:space="preserve"> </w:t>
            </w:r>
            <w:r w:rsidRPr="00B47C41">
              <w:rPr>
                <w:rFonts w:ascii="GHEA Grapalat" w:hAnsi="GHEA Grapalat" w:cs="Sylfaen"/>
                <w:sz w:val="20"/>
                <w:szCs w:val="20"/>
              </w:rPr>
              <w:t>է տեղակայված</w:t>
            </w:r>
            <w:r w:rsidRPr="00B47C41">
              <w:rPr>
                <w:rFonts w:ascii="GHEA Grapalat" w:hAnsi="GHEA Grapalat"/>
                <w:sz w:val="20"/>
                <w:szCs w:val="20"/>
              </w:rPr>
              <w:t xml:space="preserve"> </w:t>
            </w:r>
            <w:r w:rsidRPr="00B47C41">
              <w:rPr>
                <w:rFonts w:ascii="GHEA Grapalat" w:hAnsi="GHEA Grapalat" w:cs="Sylfaen"/>
                <w:sz w:val="20"/>
                <w:szCs w:val="20"/>
              </w:rPr>
              <w:t>լինի բաժնի</w:t>
            </w:r>
            <w:r w:rsidRPr="00B47C41">
              <w:rPr>
                <w:rFonts w:ascii="GHEA Grapalat" w:hAnsi="GHEA Grapalat"/>
                <w:sz w:val="20"/>
                <w:szCs w:val="20"/>
              </w:rPr>
              <w:t xml:space="preserve"> </w:t>
            </w:r>
            <w:r w:rsidRPr="00B47C41">
              <w:rPr>
                <w:rFonts w:ascii="GHEA Grapalat" w:hAnsi="GHEA Grapalat" w:cs="Sylfaen"/>
                <w:sz w:val="20"/>
                <w:szCs w:val="20"/>
              </w:rPr>
              <w:t>ելքին</w:t>
            </w:r>
            <w:r w:rsidRPr="00B47C41">
              <w:rPr>
                <w:rFonts w:ascii="GHEA Grapalat" w:hAnsi="GHEA Grapalat"/>
                <w:sz w:val="20"/>
                <w:szCs w:val="20"/>
              </w:rPr>
              <w:t xml:space="preserve"> </w:t>
            </w:r>
            <w:r w:rsidRPr="00B47C41">
              <w:rPr>
                <w:rFonts w:ascii="GHEA Grapalat" w:hAnsi="GHEA Grapalat" w:cs="Sylfaen"/>
                <w:sz w:val="20"/>
                <w:szCs w:val="20"/>
              </w:rPr>
              <w:t>մոտ/ հոսակով և լվացարանով</w:t>
            </w:r>
            <w:r w:rsidRPr="00B47C41">
              <w:rPr>
                <w:rFonts w:ascii="GHEA Grapalat" w:hAnsi="GHEA Grapalat" w:cs="Sylfaen"/>
                <w:sz w:val="20"/>
                <w:szCs w:val="20"/>
                <w:lang w:val="hy-AM"/>
              </w:rPr>
              <w:t>, 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p>
        </w:tc>
      </w:tr>
      <w:tr w:rsidR="00B47C41" w:rsidRPr="005E6BD8"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25</w:t>
            </w:r>
            <w:r w:rsidRPr="00B47C41">
              <w:rPr>
                <w:rFonts w:ascii="GHEA Grapalat" w:hAnsi="GHEA Grapalat"/>
                <w:sz w:val="20"/>
                <w:szCs w:val="20"/>
                <w:lang w:val="hy-AM"/>
              </w:rPr>
              <w:t>1</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Սանհանգույց</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lang w:val="hy-AM"/>
              </w:rPr>
              <w:t>Անձնակազմի համար,  ոչ պակաս 5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lang w:val="hy-AM"/>
              </w:rPr>
            </w:pPr>
          </w:p>
        </w:tc>
      </w:tr>
      <w:tr w:rsidR="00B47C41" w:rsidRPr="005E6BD8" w:rsidTr="00B47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5" w:type="dxa"/>
            <w:tcBorders>
              <w:top w:val="single" w:sz="4" w:space="0" w:color="auto"/>
              <w:left w:val="single" w:sz="4" w:space="0" w:color="auto"/>
              <w:bottom w:val="single" w:sz="4" w:space="0" w:color="auto"/>
              <w:right w:val="single" w:sz="4" w:space="0" w:color="auto"/>
            </w:tcBorders>
            <w:vAlign w:val="bottom"/>
          </w:tcPr>
          <w:p w:rsidR="00B47C41" w:rsidRPr="00B47C41" w:rsidRDefault="00B47C41" w:rsidP="00B47C41">
            <w:pPr>
              <w:contextualSpacing/>
              <w:rPr>
                <w:rFonts w:ascii="GHEA Grapalat" w:hAnsi="GHEA Grapalat"/>
                <w:sz w:val="20"/>
                <w:szCs w:val="20"/>
                <w:lang w:val="hy-AM"/>
              </w:rPr>
            </w:pPr>
            <w:r w:rsidRPr="00B47C41">
              <w:rPr>
                <w:rFonts w:ascii="GHEA Grapalat" w:hAnsi="GHEA Grapalat"/>
                <w:sz w:val="20"/>
                <w:szCs w:val="20"/>
              </w:rPr>
              <w:t>25</w:t>
            </w:r>
            <w:r w:rsidRPr="00B47C41">
              <w:rPr>
                <w:rFonts w:ascii="GHEA Grapalat" w:hAnsi="GHEA Grapalat"/>
                <w:sz w:val="20"/>
                <w:szCs w:val="20"/>
                <w:lang w:val="hy-AM"/>
              </w:rPr>
              <w:t>2</w:t>
            </w:r>
          </w:p>
        </w:tc>
        <w:tc>
          <w:tcPr>
            <w:tcW w:w="1989"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rPr>
            </w:pPr>
            <w:r w:rsidRPr="00B47C41">
              <w:rPr>
                <w:rFonts w:ascii="GHEA Grapalat" w:hAnsi="GHEA Grapalat" w:cs="Sylfaen"/>
                <w:sz w:val="20"/>
                <w:szCs w:val="20"/>
              </w:rPr>
              <w:t>Պահեստ</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jc w:val="center"/>
              <w:rPr>
                <w:rFonts w:ascii="GHEA Grapalat" w:hAnsi="GHEA Grapalat"/>
                <w:sz w:val="20"/>
                <w:szCs w:val="20"/>
                <w:lang w:val="hy-AM"/>
              </w:rPr>
            </w:pPr>
            <w:r w:rsidRPr="00B47C41">
              <w:rPr>
                <w:rFonts w:ascii="GHEA Grapalat" w:hAnsi="GHEA Grapalat"/>
                <w:sz w:val="20"/>
                <w:szCs w:val="20"/>
                <w:lang w:val="hy-AM"/>
              </w:rPr>
              <w:t>1</w:t>
            </w:r>
          </w:p>
        </w:tc>
        <w:tc>
          <w:tcPr>
            <w:tcW w:w="1844"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lang w:val="hy-AM"/>
              </w:rPr>
            </w:pPr>
            <w:r w:rsidRPr="00B47C41">
              <w:rPr>
                <w:rFonts w:ascii="GHEA Grapalat" w:hAnsi="GHEA Grapalat" w:cs="Sylfaen"/>
                <w:sz w:val="20"/>
                <w:szCs w:val="20"/>
                <w:lang w:val="hy-AM"/>
              </w:rPr>
              <w:t>Առնվազն 3 պահեստային մաս, կարող է նախատեսված լինել նաև նիկուղային հարկում դեղորայքի և տնտեսական պարագաների համար, յուրքանչյուրը ոչ պակաս 50 քմ</w:t>
            </w:r>
          </w:p>
        </w:tc>
        <w:tc>
          <w:tcPr>
            <w:tcW w:w="135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lang w:val="hy-AM"/>
              </w:rPr>
            </w:pPr>
          </w:p>
        </w:tc>
        <w:tc>
          <w:tcPr>
            <w:tcW w:w="2306" w:type="dxa"/>
            <w:tcBorders>
              <w:top w:val="single" w:sz="4" w:space="0" w:color="auto"/>
              <w:left w:val="single" w:sz="4" w:space="0" w:color="auto"/>
              <w:bottom w:val="single" w:sz="4" w:space="0" w:color="auto"/>
              <w:right w:val="single" w:sz="4" w:space="0" w:color="auto"/>
            </w:tcBorders>
            <w:vAlign w:val="center"/>
          </w:tcPr>
          <w:p w:rsidR="00B47C41" w:rsidRPr="00B47C41" w:rsidRDefault="00B47C41" w:rsidP="00B47C41">
            <w:pPr>
              <w:contextualSpacing/>
              <w:rPr>
                <w:rFonts w:ascii="GHEA Grapalat" w:hAnsi="GHEA Grapalat" w:cs="Sylfaen"/>
                <w:sz w:val="20"/>
                <w:szCs w:val="20"/>
                <w:lang w:val="hy-AM"/>
              </w:rPr>
            </w:pPr>
          </w:p>
        </w:tc>
      </w:tr>
    </w:tbl>
    <w:p w:rsidR="00B47C41" w:rsidRPr="00790BCA" w:rsidRDefault="00B47C41" w:rsidP="00B47C41">
      <w:pPr>
        <w:contextualSpacing/>
        <w:jc w:val="both"/>
        <w:rPr>
          <w:rFonts w:ascii="GHEA Grapalat" w:hAnsi="GHEA Grapalat" w:cs="Sylfaen"/>
          <w:sz w:val="20"/>
          <w:szCs w:val="20"/>
          <w:lang w:val="hy-AM"/>
        </w:rPr>
      </w:pPr>
    </w:p>
    <w:tbl>
      <w:tblPr>
        <w:tblStyle w:val="aff2"/>
        <w:tblpPr w:leftFromText="180" w:rightFromText="180" w:vertAnchor="text" w:horzAnchor="page" w:tblpX="416" w:tblpY="206"/>
        <w:tblW w:w="11335" w:type="dxa"/>
        <w:tblLook w:val="04A0" w:firstRow="1" w:lastRow="0" w:firstColumn="1" w:lastColumn="0" w:noHBand="0" w:noVBand="1"/>
      </w:tblPr>
      <w:tblGrid>
        <w:gridCol w:w="625"/>
        <w:gridCol w:w="2700"/>
        <w:gridCol w:w="1080"/>
        <w:gridCol w:w="2970"/>
        <w:gridCol w:w="1170"/>
        <w:gridCol w:w="1440"/>
        <w:gridCol w:w="1350"/>
      </w:tblGrid>
      <w:tr w:rsidR="00B47C41" w:rsidRPr="00790BCA" w:rsidTr="00B47C41">
        <w:tc>
          <w:tcPr>
            <w:tcW w:w="11335" w:type="dxa"/>
            <w:gridSpan w:val="7"/>
          </w:tcPr>
          <w:p w:rsidR="00B47C41" w:rsidRPr="00790BCA" w:rsidRDefault="00B47C41" w:rsidP="00B47C41">
            <w:pPr>
              <w:contextualSpacing/>
              <w:jc w:val="both"/>
              <w:rPr>
                <w:rFonts w:ascii="GHEA Grapalat" w:hAnsi="GHEA Grapalat" w:cs="Sylfaen"/>
                <w:b/>
                <w:sz w:val="20"/>
                <w:szCs w:val="20"/>
              </w:rPr>
            </w:pPr>
            <w:r w:rsidRPr="00790BCA">
              <w:rPr>
                <w:rFonts w:ascii="GHEA Grapalat" w:hAnsi="GHEA Grapalat" w:cs="Sylfaen"/>
                <w:b/>
                <w:sz w:val="20"/>
                <w:szCs w:val="20"/>
                <w:lang w:val="hy-AM"/>
              </w:rPr>
              <w:t>ՆԿՈՒՂ</w:t>
            </w:r>
          </w:p>
        </w:tc>
      </w:tr>
      <w:tr w:rsidR="00B47C41" w:rsidRPr="00790BCA" w:rsidTr="00B47C41">
        <w:tc>
          <w:tcPr>
            <w:tcW w:w="625" w:type="dxa"/>
          </w:tcPr>
          <w:p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rPr>
              <w:lastRenderedPageBreak/>
              <w:t>2</w:t>
            </w:r>
            <w:r w:rsidRPr="00790BCA">
              <w:rPr>
                <w:rFonts w:ascii="GHEA Grapalat" w:hAnsi="GHEA Grapalat" w:cs="Sylfaen"/>
                <w:sz w:val="20"/>
                <w:szCs w:val="20"/>
                <w:lang w:val="hy-AM"/>
              </w:rPr>
              <w:t>55</w:t>
            </w:r>
          </w:p>
        </w:tc>
        <w:tc>
          <w:tcPr>
            <w:tcW w:w="2700" w:type="dxa"/>
          </w:tcPr>
          <w:p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Դիակի պահպանման սենյակ</w:t>
            </w:r>
          </w:p>
        </w:tc>
        <w:tc>
          <w:tcPr>
            <w:tcW w:w="1080" w:type="dxa"/>
          </w:tcPr>
          <w:p w:rsidR="00B47C41" w:rsidRPr="00790BCA" w:rsidRDefault="00B47C41" w:rsidP="00B47C41">
            <w:pPr>
              <w:contextualSpacing/>
              <w:jc w:val="center"/>
              <w:rPr>
                <w:rFonts w:ascii="GHEA Grapalat" w:hAnsi="GHEA Grapalat" w:cs="Sylfaen"/>
                <w:sz w:val="20"/>
                <w:szCs w:val="20"/>
                <w:lang w:val="hy-AM"/>
              </w:rPr>
            </w:pPr>
            <w:r w:rsidRPr="00790BCA">
              <w:rPr>
                <w:rFonts w:ascii="GHEA Grapalat" w:hAnsi="GHEA Grapalat" w:cs="Sylfaen"/>
                <w:sz w:val="20"/>
                <w:szCs w:val="20"/>
                <w:lang w:val="hy-AM"/>
              </w:rPr>
              <w:t>1</w:t>
            </w:r>
          </w:p>
        </w:tc>
        <w:tc>
          <w:tcPr>
            <w:tcW w:w="2970" w:type="dxa"/>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Ոչ պակաս 2</w:t>
            </w:r>
            <w:r w:rsidRPr="00790BCA">
              <w:rPr>
                <w:rFonts w:ascii="GHEA Grapalat" w:hAnsi="GHEA Grapalat" w:cs="Sylfaen"/>
                <w:sz w:val="20"/>
                <w:szCs w:val="20"/>
                <w:lang w:val="hy-AM"/>
              </w:rPr>
              <w:t>0</w:t>
            </w:r>
            <w:r w:rsidRPr="00790BCA">
              <w:rPr>
                <w:rFonts w:ascii="GHEA Grapalat" w:hAnsi="GHEA Grapalat" w:cs="Sylfaen"/>
                <w:sz w:val="20"/>
                <w:szCs w:val="20"/>
              </w:rPr>
              <w:t xml:space="preserve"> քմ</w:t>
            </w:r>
          </w:p>
        </w:tc>
        <w:tc>
          <w:tcPr>
            <w:tcW w:w="1170" w:type="dxa"/>
          </w:tcPr>
          <w:p w:rsidR="00B47C41" w:rsidRPr="00790BCA" w:rsidRDefault="00B47C41" w:rsidP="00B47C41">
            <w:pPr>
              <w:contextualSpacing/>
              <w:jc w:val="both"/>
              <w:rPr>
                <w:rFonts w:ascii="GHEA Grapalat" w:hAnsi="GHEA Grapalat" w:cs="Sylfaen"/>
                <w:sz w:val="20"/>
                <w:szCs w:val="20"/>
              </w:rPr>
            </w:pPr>
          </w:p>
        </w:tc>
        <w:tc>
          <w:tcPr>
            <w:tcW w:w="1440" w:type="dxa"/>
          </w:tcPr>
          <w:p w:rsidR="00B47C41" w:rsidRPr="00790BCA" w:rsidRDefault="00B47C41" w:rsidP="00B47C41">
            <w:pPr>
              <w:contextualSpacing/>
              <w:jc w:val="both"/>
              <w:rPr>
                <w:rFonts w:ascii="GHEA Grapalat" w:hAnsi="GHEA Grapalat" w:cs="Sylfaen"/>
                <w:sz w:val="20"/>
                <w:szCs w:val="20"/>
              </w:rPr>
            </w:pPr>
          </w:p>
        </w:tc>
        <w:tc>
          <w:tcPr>
            <w:tcW w:w="1350" w:type="dxa"/>
          </w:tcPr>
          <w:p w:rsidR="00B47C41" w:rsidRPr="00790BCA" w:rsidRDefault="00B47C41" w:rsidP="00B47C41">
            <w:pPr>
              <w:contextualSpacing/>
              <w:jc w:val="both"/>
              <w:rPr>
                <w:rFonts w:ascii="GHEA Grapalat" w:hAnsi="GHEA Grapalat" w:cs="Sylfaen"/>
                <w:sz w:val="20"/>
                <w:szCs w:val="20"/>
              </w:rPr>
            </w:pPr>
          </w:p>
        </w:tc>
      </w:tr>
      <w:tr w:rsidR="00B47C41" w:rsidRPr="005E6BD8" w:rsidTr="00B47C41">
        <w:tc>
          <w:tcPr>
            <w:tcW w:w="625" w:type="dxa"/>
          </w:tcPr>
          <w:p w:rsidR="00B47C41" w:rsidRPr="00790BCA" w:rsidRDefault="00B47C41" w:rsidP="00B47C41">
            <w:pPr>
              <w:contextualSpacing/>
              <w:jc w:val="both"/>
              <w:rPr>
                <w:rFonts w:ascii="GHEA Grapalat" w:hAnsi="GHEA Grapalat" w:cs="Sylfaen"/>
                <w:sz w:val="20"/>
                <w:szCs w:val="20"/>
              </w:rPr>
            </w:pPr>
          </w:p>
        </w:tc>
        <w:tc>
          <w:tcPr>
            <w:tcW w:w="2700" w:type="dxa"/>
          </w:tcPr>
          <w:p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Պահեստ</w:t>
            </w:r>
          </w:p>
        </w:tc>
        <w:tc>
          <w:tcPr>
            <w:tcW w:w="1080" w:type="dxa"/>
          </w:tcPr>
          <w:p w:rsidR="00B47C41" w:rsidRPr="00790BCA" w:rsidRDefault="00B47C41" w:rsidP="00B47C41">
            <w:pPr>
              <w:contextualSpacing/>
              <w:jc w:val="center"/>
              <w:rPr>
                <w:rFonts w:ascii="GHEA Grapalat" w:hAnsi="GHEA Grapalat" w:cs="Sylfaen"/>
                <w:sz w:val="20"/>
                <w:szCs w:val="20"/>
                <w:lang w:val="hy-AM"/>
              </w:rPr>
            </w:pPr>
            <w:r w:rsidRPr="00790BCA">
              <w:rPr>
                <w:rFonts w:ascii="GHEA Grapalat" w:hAnsi="GHEA Grapalat" w:cs="Sylfaen"/>
                <w:sz w:val="20"/>
                <w:szCs w:val="20"/>
                <w:lang w:val="hy-AM"/>
              </w:rPr>
              <w:t>1</w:t>
            </w:r>
          </w:p>
        </w:tc>
        <w:tc>
          <w:tcPr>
            <w:tcW w:w="2970" w:type="dxa"/>
          </w:tcPr>
          <w:p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Առնվազն 3 պահեստային մաս, կարող է նախատեսված լինել նաև նիկուղային հարկում դեղորայքի և տնտեսական պարագաների համար, յուրքանչյուրը ոչ պակաս 50 քմ</w:t>
            </w:r>
          </w:p>
        </w:tc>
        <w:tc>
          <w:tcPr>
            <w:tcW w:w="1170" w:type="dxa"/>
          </w:tcPr>
          <w:p w:rsidR="00B47C41" w:rsidRPr="00790BCA" w:rsidRDefault="00B47C41" w:rsidP="00B47C41">
            <w:pPr>
              <w:contextualSpacing/>
              <w:jc w:val="both"/>
              <w:rPr>
                <w:rFonts w:ascii="GHEA Grapalat" w:hAnsi="GHEA Grapalat" w:cs="Sylfaen"/>
                <w:sz w:val="20"/>
                <w:szCs w:val="20"/>
                <w:lang w:val="hy-AM"/>
              </w:rPr>
            </w:pPr>
          </w:p>
        </w:tc>
        <w:tc>
          <w:tcPr>
            <w:tcW w:w="1440" w:type="dxa"/>
          </w:tcPr>
          <w:p w:rsidR="00B47C41" w:rsidRPr="00790BCA" w:rsidRDefault="00B47C41" w:rsidP="00B47C41">
            <w:pPr>
              <w:contextualSpacing/>
              <w:jc w:val="both"/>
              <w:rPr>
                <w:rFonts w:ascii="GHEA Grapalat" w:hAnsi="GHEA Grapalat" w:cs="Sylfaen"/>
                <w:sz w:val="20"/>
                <w:szCs w:val="20"/>
                <w:lang w:val="hy-AM"/>
              </w:rPr>
            </w:pPr>
          </w:p>
        </w:tc>
        <w:tc>
          <w:tcPr>
            <w:tcW w:w="1350" w:type="dxa"/>
          </w:tcPr>
          <w:p w:rsidR="00B47C41" w:rsidRPr="00790BCA" w:rsidRDefault="00B47C41" w:rsidP="00B47C41">
            <w:pPr>
              <w:contextualSpacing/>
              <w:jc w:val="both"/>
              <w:rPr>
                <w:rFonts w:ascii="GHEA Grapalat" w:hAnsi="GHEA Grapalat" w:cs="Sylfaen"/>
                <w:sz w:val="20"/>
                <w:szCs w:val="20"/>
                <w:lang w:val="hy-AM"/>
              </w:rPr>
            </w:pPr>
          </w:p>
        </w:tc>
      </w:tr>
      <w:tr w:rsidR="00B47C41" w:rsidRPr="00790BCA" w:rsidTr="00B47C41">
        <w:tc>
          <w:tcPr>
            <w:tcW w:w="625" w:type="dxa"/>
          </w:tcPr>
          <w:p w:rsidR="00B47C41" w:rsidRPr="00790BCA" w:rsidRDefault="00B47C41" w:rsidP="00B47C41">
            <w:pPr>
              <w:contextualSpacing/>
              <w:jc w:val="both"/>
              <w:rPr>
                <w:rFonts w:ascii="GHEA Grapalat" w:hAnsi="GHEA Grapalat" w:cs="Sylfaen"/>
                <w:sz w:val="20"/>
                <w:szCs w:val="20"/>
                <w:lang w:val="hy-AM"/>
              </w:rPr>
            </w:pPr>
          </w:p>
        </w:tc>
        <w:tc>
          <w:tcPr>
            <w:tcW w:w="2700" w:type="dxa"/>
          </w:tcPr>
          <w:p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Արխիվ</w:t>
            </w:r>
          </w:p>
        </w:tc>
        <w:tc>
          <w:tcPr>
            <w:tcW w:w="1080" w:type="dxa"/>
          </w:tcPr>
          <w:p w:rsidR="00B47C41" w:rsidRPr="00790BCA" w:rsidRDefault="00B47C41" w:rsidP="00B47C41">
            <w:pPr>
              <w:contextualSpacing/>
              <w:jc w:val="center"/>
              <w:rPr>
                <w:rFonts w:ascii="GHEA Grapalat" w:hAnsi="GHEA Grapalat" w:cs="Sylfaen"/>
                <w:sz w:val="20"/>
                <w:szCs w:val="20"/>
                <w:lang w:val="hy-AM"/>
              </w:rPr>
            </w:pPr>
            <w:r w:rsidRPr="00790BCA">
              <w:rPr>
                <w:rFonts w:ascii="GHEA Grapalat" w:hAnsi="GHEA Grapalat" w:cs="Sylfaen"/>
                <w:sz w:val="20"/>
                <w:szCs w:val="20"/>
                <w:lang w:val="hy-AM"/>
              </w:rPr>
              <w:t>1</w:t>
            </w:r>
          </w:p>
        </w:tc>
        <w:tc>
          <w:tcPr>
            <w:tcW w:w="2970" w:type="dxa"/>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Ոչ պակաս 25 քմ</w:t>
            </w:r>
          </w:p>
        </w:tc>
        <w:tc>
          <w:tcPr>
            <w:tcW w:w="1170" w:type="dxa"/>
          </w:tcPr>
          <w:p w:rsidR="00B47C41" w:rsidRPr="00790BCA" w:rsidRDefault="00B47C41" w:rsidP="00B47C41">
            <w:pPr>
              <w:contextualSpacing/>
              <w:jc w:val="both"/>
              <w:rPr>
                <w:rFonts w:ascii="GHEA Grapalat" w:hAnsi="GHEA Grapalat" w:cs="Sylfaen"/>
                <w:sz w:val="20"/>
                <w:szCs w:val="20"/>
              </w:rPr>
            </w:pPr>
          </w:p>
        </w:tc>
        <w:tc>
          <w:tcPr>
            <w:tcW w:w="1440" w:type="dxa"/>
          </w:tcPr>
          <w:p w:rsidR="00B47C41" w:rsidRPr="00790BCA" w:rsidRDefault="00B47C41" w:rsidP="00B47C41">
            <w:pPr>
              <w:contextualSpacing/>
              <w:jc w:val="both"/>
              <w:rPr>
                <w:rFonts w:ascii="GHEA Grapalat" w:hAnsi="GHEA Grapalat" w:cs="Sylfaen"/>
                <w:sz w:val="20"/>
                <w:szCs w:val="20"/>
              </w:rPr>
            </w:pPr>
          </w:p>
        </w:tc>
        <w:tc>
          <w:tcPr>
            <w:tcW w:w="1350" w:type="dxa"/>
          </w:tcPr>
          <w:p w:rsidR="00B47C41" w:rsidRPr="00790BCA" w:rsidRDefault="00B47C41" w:rsidP="00B47C41">
            <w:pPr>
              <w:contextualSpacing/>
              <w:jc w:val="both"/>
              <w:rPr>
                <w:rFonts w:ascii="GHEA Grapalat" w:hAnsi="GHEA Grapalat" w:cs="Sylfaen"/>
                <w:sz w:val="20"/>
                <w:szCs w:val="20"/>
              </w:rPr>
            </w:pPr>
          </w:p>
        </w:tc>
      </w:tr>
      <w:tr w:rsidR="00B47C41" w:rsidRPr="00790BCA" w:rsidTr="00B47C41">
        <w:tc>
          <w:tcPr>
            <w:tcW w:w="625" w:type="dxa"/>
          </w:tcPr>
          <w:p w:rsidR="00B47C41" w:rsidRPr="00790BCA" w:rsidRDefault="00B47C41" w:rsidP="00B47C41">
            <w:pPr>
              <w:contextualSpacing/>
              <w:jc w:val="both"/>
              <w:rPr>
                <w:rFonts w:ascii="GHEA Grapalat" w:hAnsi="GHEA Grapalat" w:cs="Sylfaen"/>
                <w:sz w:val="20"/>
                <w:szCs w:val="20"/>
                <w:lang w:val="hy-AM"/>
              </w:rPr>
            </w:pPr>
          </w:p>
        </w:tc>
        <w:tc>
          <w:tcPr>
            <w:tcW w:w="2700" w:type="dxa"/>
          </w:tcPr>
          <w:p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Տեխնիկական սենյակ</w:t>
            </w:r>
          </w:p>
        </w:tc>
        <w:tc>
          <w:tcPr>
            <w:tcW w:w="1080" w:type="dxa"/>
          </w:tcPr>
          <w:p w:rsidR="00B47C41" w:rsidRPr="00790BCA" w:rsidRDefault="00B47C41" w:rsidP="00B47C41">
            <w:pPr>
              <w:contextualSpacing/>
              <w:jc w:val="center"/>
              <w:rPr>
                <w:rFonts w:ascii="GHEA Grapalat" w:hAnsi="GHEA Grapalat" w:cs="Sylfaen"/>
                <w:sz w:val="20"/>
                <w:szCs w:val="20"/>
                <w:lang w:val="hy-AM"/>
              </w:rPr>
            </w:pPr>
            <w:r w:rsidRPr="00790BCA">
              <w:rPr>
                <w:rFonts w:ascii="GHEA Grapalat" w:hAnsi="GHEA Grapalat" w:cs="Sylfaen"/>
                <w:sz w:val="20"/>
                <w:szCs w:val="20"/>
                <w:lang w:val="hy-AM"/>
              </w:rPr>
              <w:t>1</w:t>
            </w:r>
          </w:p>
        </w:tc>
        <w:tc>
          <w:tcPr>
            <w:tcW w:w="2970" w:type="dxa"/>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Ոչ պակաս 8 քմ</w:t>
            </w:r>
          </w:p>
        </w:tc>
        <w:tc>
          <w:tcPr>
            <w:tcW w:w="1170" w:type="dxa"/>
          </w:tcPr>
          <w:p w:rsidR="00B47C41" w:rsidRPr="00790BCA" w:rsidRDefault="00B47C41" w:rsidP="00B47C41">
            <w:pPr>
              <w:contextualSpacing/>
              <w:jc w:val="both"/>
              <w:rPr>
                <w:rFonts w:ascii="GHEA Grapalat" w:hAnsi="GHEA Grapalat" w:cs="Sylfaen"/>
                <w:sz w:val="20"/>
                <w:szCs w:val="20"/>
              </w:rPr>
            </w:pPr>
          </w:p>
        </w:tc>
        <w:tc>
          <w:tcPr>
            <w:tcW w:w="1440" w:type="dxa"/>
          </w:tcPr>
          <w:p w:rsidR="00B47C41" w:rsidRPr="00790BCA" w:rsidRDefault="00B47C41" w:rsidP="00B47C41">
            <w:pPr>
              <w:contextualSpacing/>
              <w:jc w:val="both"/>
              <w:rPr>
                <w:rFonts w:ascii="GHEA Grapalat" w:hAnsi="GHEA Grapalat" w:cs="Sylfaen"/>
                <w:sz w:val="20"/>
                <w:szCs w:val="20"/>
              </w:rPr>
            </w:pPr>
          </w:p>
        </w:tc>
        <w:tc>
          <w:tcPr>
            <w:tcW w:w="1350" w:type="dxa"/>
          </w:tcPr>
          <w:p w:rsidR="00B47C41" w:rsidRPr="00790BCA" w:rsidRDefault="00B47C41" w:rsidP="00B47C41">
            <w:pPr>
              <w:contextualSpacing/>
              <w:jc w:val="both"/>
              <w:rPr>
                <w:rFonts w:ascii="GHEA Grapalat" w:hAnsi="GHEA Grapalat" w:cs="Sylfaen"/>
                <w:sz w:val="20"/>
                <w:szCs w:val="20"/>
              </w:rPr>
            </w:pPr>
          </w:p>
        </w:tc>
      </w:tr>
    </w:tbl>
    <w:p w:rsidR="00B47C41" w:rsidRPr="00790BCA" w:rsidRDefault="00B47C41" w:rsidP="00B47C41">
      <w:pPr>
        <w:contextualSpacing/>
        <w:rPr>
          <w:rFonts w:ascii="GHEA Grapalat" w:hAnsi="GHEA Grapalat"/>
          <w:b/>
          <w:color w:val="000000"/>
          <w:sz w:val="20"/>
          <w:szCs w:val="20"/>
          <w:lang w:val="hy-AM"/>
        </w:rPr>
      </w:pPr>
    </w:p>
    <w:p w:rsidR="00B47C41" w:rsidRPr="00790BCA" w:rsidRDefault="00B47C41" w:rsidP="00B47C41">
      <w:pPr>
        <w:contextualSpacing/>
        <w:rPr>
          <w:rFonts w:ascii="GHEA Grapalat" w:hAnsi="GHEA Grapalat"/>
          <w:b/>
          <w:color w:val="000000"/>
          <w:sz w:val="20"/>
          <w:szCs w:val="20"/>
          <w:lang w:val="hy-AM"/>
        </w:rPr>
      </w:pPr>
      <w:r w:rsidRPr="00790BCA">
        <w:rPr>
          <w:rFonts w:ascii="GHEA Grapalat" w:hAnsi="GHEA Grapalat"/>
          <w:b/>
          <w:color w:val="000000"/>
          <w:sz w:val="20"/>
          <w:szCs w:val="20"/>
          <w:lang w:val="hy-AM"/>
        </w:rPr>
        <w:t>ՊՈԼԻԿԼԻՆԻԿԱ</w:t>
      </w:r>
    </w:p>
    <w:p w:rsidR="00B47C41" w:rsidRPr="00790BCA" w:rsidRDefault="00B47C41" w:rsidP="00B47C41">
      <w:pPr>
        <w:contextualSpacing/>
        <w:rPr>
          <w:rFonts w:ascii="GHEA Grapalat" w:hAnsi="GHEA Grapalat"/>
          <w:b/>
          <w:color w:val="000000"/>
          <w:sz w:val="20"/>
          <w:szCs w:val="20"/>
          <w:lang w:val="hy-AM"/>
        </w:rPr>
      </w:pPr>
    </w:p>
    <w:tbl>
      <w:tblPr>
        <w:tblW w:w="18270" w:type="dxa"/>
        <w:tblInd w:w="-424" w:type="dxa"/>
        <w:tblLayout w:type="fixed"/>
        <w:tblLook w:val="04A0" w:firstRow="1" w:lastRow="0" w:firstColumn="1" w:lastColumn="0" w:noHBand="0" w:noVBand="1"/>
      </w:tblPr>
      <w:tblGrid>
        <w:gridCol w:w="540"/>
        <w:gridCol w:w="2880"/>
        <w:gridCol w:w="1170"/>
        <w:gridCol w:w="6840"/>
        <w:gridCol w:w="6840"/>
      </w:tblGrid>
      <w:tr w:rsidR="00B47C41" w:rsidRPr="00790BCA" w:rsidTr="00B47C41">
        <w:trPr>
          <w:gridAfter w:val="1"/>
          <w:wAfter w:w="6840" w:type="dxa"/>
        </w:trPr>
        <w:tc>
          <w:tcPr>
            <w:tcW w:w="540" w:type="dxa"/>
            <w:tcBorders>
              <w:top w:val="single" w:sz="4" w:space="0" w:color="000000"/>
              <w:left w:val="single" w:sz="4" w:space="0" w:color="000000"/>
              <w:bottom w:val="single" w:sz="4" w:space="0" w:color="000000"/>
              <w:right w:val="nil"/>
            </w:tcBorders>
            <w:hideMark/>
          </w:tcPr>
          <w:p w:rsidR="00B47C41" w:rsidRPr="00790BCA" w:rsidRDefault="00B47C41" w:rsidP="00B47C41">
            <w:pPr>
              <w:jc w:val="both"/>
              <w:rPr>
                <w:rFonts w:ascii="GHEA Grapalat" w:hAnsi="GHEA Grapalat"/>
                <w:i/>
                <w:color w:val="000000"/>
                <w:sz w:val="20"/>
                <w:szCs w:val="20"/>
              </w:rPr>
            </w:pPr>
            <w:r w:rsidRPr="00790BCA">
              <w:rPr>
                <w:rFonts w:ascii="GHEA Grapalat" w:hAnsi="GHEA Grapalat"/>
                <w:color w:val="000000"/>
                <w:sz w:val="20"/>
                <w:szCs w:val="20"/>
                <w:lang w:val="hy-AM"/>
              </w:rPr>
              <w:t>հհ</w:t>
            </w:r>
          </w:p>
        </w:tc>
        <w:tc>
          <w:tcPr>
            <w:tcW w:w="2880" w:type="dxa"/>
            <w:tcBorders>
              <w:top w:val="single" w:sz="4" w:space="0" w:color="000000"/>
              <w:left w:val="single" w:sz="4" w:space="0" w:color="000000"/>
              <w:bottom w:val="single" w:sz="4" w:space="0" w:color="000000"/>
              <w:right w:val="nil"/>
            </w:tcBorders>
            <w:hideMark/>
          </w:tcPr>
          <w:p w:rsidR="00B47C41" w:rsidRPr="00790BCA" w:rsidRDefault="00B47C41" w:rsidP="00B47C41">
            <w:pPr>
              <w:jc w:val="center"/>
              <w:rPr>
                <w:rFonts w:ascii="GHEA Grapalat" w:hAnsi="GHEA Grapalat"/>
                <w:b/>
                <w:color w:val="000000"/>
                <w:sz w:val="20"/>
                <w:szCs w:val="20"/>
                <w:lang w:val="hy-AM"/>
              </w:rPr>
            </w:pPr>
            <w:r w:rsidRPr="00790BCA">
              <w:rPr>
                <w:rFonts w:ascii="GHEA Grapalat" w:hAnsi="GHEA Grapalat" w:cs="Sylfaen"/>
                <w:b/>
                <w:color w:val="000000"/>
                <w:sz w:val="20"/>
                <w:szCs w:val="20"/>
              </w:rPr>
              <w:t>Սենյակների կազմը</w:t>
            </w:r>
          </w:p>
        </w:tc>
        <w:tc>
          <w:tcPr>
            <w:tcW w:w="1170" w:type="dxa"/>
            <w:tcBorders>
              <w:top w:val="single" w:sz="4" w:space="0" w:color="000000"/>
              <w:left w:val="single" w:sz="4" w:space="0" w:color="000000"/>
              <w:bottom w:val="single" w:sz="4" w:space="0" w:color="000000"/>
              <w:right w:val="nil"/>
            </w:tcBorders>
            <w:hideMark/>
          </w:tcPr>
          <w:p w:rsidR="00B47C41" w:rsidRPr="00790BCA" w:rsidRDefault="00B47C41" w:rsidP="00B47C41">
            <w:pPr>
              <w:jc w:val="center"/>
              <w:rPr>
                <w:rFonts w:ascii="GHEA Grapalat" w:hAnsi="GHEA Grapalat"/>
                <w:b/>
                <w:color w:val="000000"/>
                <w:sz w:val="20"/>
                <w:szCs w:val="20"/>
                <w:lang w:val="hy-AM"/>
              </w:rPr>
            </w:pPr>
            <w:r w:rsidRPr="00790BCA">
              <w:rPr>
                <w:rFonts w:ascii="GHEA Grapalat" w:hAnsi="GHEA Grapalat"/>
                <w:b/>
                <w:color w:val="000000"/>
                <w:sz w:val="20"/>
                <w:szCs w:val="20"/>
                <w:lang w:val="hy-AM"/>
              </w:rPr>
              <w:t>Քանակը</w:t>
            </w:r>
          </w:p>
        </w:tc>
        <w:tc>
          <w:tcPr>
            <w:tcW w:w="6840" w:type="dxa"/>
            <w:tcBorders>
              <w:top w:val="single" w:sz="4" w:space="0" w:color="000000"/>
              <w:left w:val="single" w:sz="4" w:space="0" w:color="000000"/>
              <w:bottom w:val="single" w:sz="4" w:space="0" w:color="000000"/>
              <w:right w:val="single" w:sz="4" w:space="0" w:color="000000"/>
            </w:tcBorders>
            <w:hideMark/>
          </w:tcPr>
          <w:p w:rsidR="00B47C41" w:rsidRPr="00790BCA" w:rsidRDefault="00B47C41" w:rsidP="00B47C41">
            <w:pPr>
              <w:jc w:val="center"/>
              <w:rPr>
                <w:rFonts w:ascii="GHEA Grapalat" w:hAnsi="GHEA Grapalat"/>
                <w:b/>
                <w:color w:val="000000"/>
                <w:sz w:val="20"/>
                <w:szCs w:val="20"/>
              </w:rPr>
            </w:pPr>
            <w:r w:rsidRPr="00790BCA">
              <w:rPr>
                <w:rFonts w:ascii="GHEA Grapalat" w:hAnsi="GHEA Grapalat" w:cs="Sylfaen"/>
                <w:b/>
                <w:color w:val="000000"/>
                <w:sz w:val="20"/>
                <w:szCs w:val="20"/>
              </w:rPr>
              <w:t>Նշանակությունը</w:t>
            </w:r>
          </w:p>
        </w:tc>
      </w:tr>
      <w:tr w:rsidR="00B47C41" w:rsidRPr="00790BCA" w:rsidTr="00B47C41">
        <w:trPr>
          <w:gridAfter w:val="1"/>
          <w:wAfter w:w="6840" w:type="dxa"/>
          <w:trHeight w:val="350"/>
        </w:trPr>
        <w:tc>
          <w:tcPr>
            <w:tcW w:w="11430" w:type="dxa"/>
            <w:gridSpan w:val="4"/>
            <w:tcBorders>
              <w:top w:val="single" w:sz="4" w:space="0" w:color="000000"/>
              <w:left w:val="single" w:sz="4" w:space="0" w:color="000000"/>
              <w:bottom w:val="nil"/>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b/>
                <w:i/>
                <w:color w:val="000000"/>
                <w:sz w:val="20"/>
                <w:szCs w:val="20"/>
                <w:lang w:val="hy-AM"/>
              </w:rPr>
              <w:t>Ընդունարան</w:t>
            </w:r>
          </w:p>
        </w:tc>
      </w:tr>
      <w:tr w:rsidR="00B47C41" w:rsidRPr="00790BCA" w:rsidTr="00B47C41">
        <w:trPr>
          <w:gridAfter w:val="1"/>
          <w:wAfter w:w="6840" w:type="dxa"/>
          <w:trHeight w:val="440"/>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Տ</w:t>
            </w:r>
            <w:r w:rsidRPr="00790BCA">
              <w:rPr>
                <w:rFonts w:ascii="GHEA Grapalat" w:hAnsi="GHEA Grapalat" w:cs="Sylfaen"/>
                <w:sz w:val="20"/>
                <w:szCs w:val="20"/>
              </w:rPr>
              <w:t>եղեկատու</w:t>
            </w:r>
            <w:r w:rsidRPr="00790BCA">
              <w:rPr>
                <w:rFonts w:ascii="GHEA Grapalat" w:hAnsi="GHEA Grapalat" w:cs="Sylfaen"/>
                <w:sz w:val="20"/>
                <w:szCs w:val="20"/>
                <w:lang w:val="hy-AM"/>
              </w:rPr>
              <w:t>/</w:t>
            </w:r>
          </w:p>
          <w:p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քարտադարան</w:t>
            </w:r>
          </w:p>
        </w:tc>
        <w:tc>
          <w:tcPr>
            <w:tcW w:w="117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rsidR="00B47C41" w:rsidRPr="00790BCA" w:rsidRDefault="00B47C41" w:rsidP="00B47C41">
            <w:pPr>
              <w:contextualSpacing/>
              <w:jc w:val="both"/>
              <w:rPr>
                <w:rFonts w:ascii="GHEA Grapalat" w:hAnsi="GHEA Grapalat"/>
                <w:sz w:val="20"/>
                <w:szCs w:val="20"/>
                <w:lang w:val="hy-AM"/>
              </w:rPr>
            </w:pPr>
            <w:r w:rsidRPr="00790BCA">
              <w:rPr>
                <w:rFonts w:ascii="GHEA Grapalat" w:hAnsi="GHEA Grapalat"/>
                <w:sz w:val="20"/>
                <w:szCs w:val="20"/>
              </w:rPr>
              <w:t>Պացիենտների ընդունման համար</w:t>
            </w:r>
            <w:r w:rsidRPr="00790BCA">
              <w:rPr>
                <w:rFonts w:ascii="GHEA Grapalat" w:hAnsi="GHEA Grapalat"/>
                <w:sz w:val="20"/>
                <w:szCs w:val="20"/>
                <w:lang w:val="hy-AM"/>
              </w:rPr>
              <w:t>՝</w:t>
            </w:r>
            <w:r w:rsidRPr="00790BCA">
              <w:rPr>
                <w:rFonts w:ascii="GHEA Grapalat" w:hAnsi="GHEA Grapalat" w:cs="Sylfaen"/>
                <w:sz w:val="20"/>
                <w:szCs w:val="20"/>
              </w:rPr>
              <w:t xml:space="preserve"> ոչ պակաս</w:t>
            </w:r>
            <w:r w:rsidRPr="00790BCA">
              <w:rPr>
                <w:rFonts w:ascii="GHEA Grapalat" w:hAnsi="GHEA Grapalat"/>
                <w:sz w:val="20"/>
                <w:szCs w:val="20"/>
                <w:lang w:val="hy-AM"/>
              </w:rPr>
              <w:t xml:space="preserve"> 20քմ</w:t>
            </w:r>
          </w:p>
        </w:tc>
      </w:tr>
      <w:tr w:rsidR="00B47C41" w:rsidRPr="00790BCA" w:rsidTr="00B47C41">
        <w:trPr>
          <w:gridAfter w:val="1"/>
          <w:wAfter w:w="6840" w:type="dxa"/>
          <w:trHeight w:val="395"/>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Սպասասրահ</w:t>
            </w:r>
          </w:p>
        </w:tc>
        <w:tc>
          <w:tcPr>
            <w:tcW w:w="117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lang w:val="hy-AM"/>
              </w:rPr>
              <w:t>Շուրջ</w:t>
            </w:r>
            <w:r w:rsidRPr="00790BCA">
              <w:rPr>
                <w:rFonts w:ascii="GHEA Grapalat" w:hAnsi="GHEA Grapalat" w:cs="Sylfaen"/>
                <w:sz w:val="20"/>
                <w:szCs w:val="20"/>
              </w:rPr>
              <w:t xml:space="preserve"> 60 քմ</w:t>
            </w:r>
          </w:p>
        </w:tc>
      </w:tr>
      <w:tr w:rsidR="00B47C41" w:rsidRPr="00790BCA" w:rsidTr="00B47C41">
        <w:trPr>
          <w:gridAfter w:val="1"/>
          <w:wAfter w:w="6840" w:type="dxa"/>
          <w:trHeight w:val="395"/>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FF0000"/>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lang w:val="hy-AM"/>
              </w:rPr>
              <w:t>Միջամտությունների սենյակ</w:t>
            </w:r>
            <w:r w:rsidRPr="00790BCA">
              <w:rPr>
                <w:rFonts w:ascii="GHEA Grapalat" w:hAnsi="GHEA Grapalat" w:cs="Sylfaen"/>
                <w:sz w:val="20"/>
                <w:szCs w:val="20"/>
              </w:rPr>
              <w:t xml:space="preserve"> </w:t>
            </w:r>
          </w:p>
        </w:tc>
        <w:tc>
          <w:tcPr>
            <w:tcW w:w="117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Ոչ պակաս 16 քմ՝ սանհանգույցով</w:t>
            </w:r>
          </w:p>
        </w:tc>
      </w:tr>
      <w:tr w:rsidR="00B47C41" w:rsidRPr="00790BCA" w:rsidTr="00B47C41">
        <w:trPr>
          <w:trHeight w:val="395"/>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shd w:val="clear" w:color="auto" w:fill="auto"/>
          </w:tcPr>
          <w:p w:rsidR="00B47C41" w:rsidRPr="00790BCA" w:rsidRDefault="00B47C41" w:rsidP="00B47C41">
            <w:pPr>
              <w:jc w:val="both"/>
              <w:rPr>
                <w:rFonts w:ascii="GHEA Grapalat" w:hAnsi="GHEA Grapalat" w:cs="Sylfaen"/>
                <w:sz w:val="20"/>
                <w:szCs w:val="20"/>
                <w:highlight w:val="yellow"/>
                <w:lang w:val="hy-AM"/>
              </w:rPr>
            </w:pPr>
            <w:r w:rsidRPr="00790BCA">
              <w:rPr>
                <w:rFonts w:ascii="GHEA Grapalat" w:hAnsi="GHEA Grapalat" w:cs="Sylfaen"/>
                <w:sz w:val="20"/>
                <w:szCs w:val="20"/>
                <w:lang w:val="hy-AM"/>
              </w:rPr>
              <w:t>Կրծքի երեխաների կերակրելու համար նախատեսված սենյակ</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cs="Sylfaen"/>
                <w:sz w:val="20"/>
                <w:szCs w:val="20"/>
                <w:lang w:val="hy-AM"/>
              </w:rPr>
            </w:pPr>
            <w:r w:rsidRPr="00790BCA">
              <w:rPr>
                <w:rFonts w:ascii="GHEA Grapalat" w:hAnsi="GHEA Grapalat" w:cs="Sylfaen"/>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rPr>
              <w:t>8</w:t>
            </w:r>
            <w:r w:rsidRPr="00790BCA">
              <w:rPr>
                <w:rFonts w:ascii="GHEA Grapalat" w:hAnsi="GHEA Grapalat"/>
                <w:color w:val="000000"/>
                <w:sz w:val="20"/>
                <w:szCs w:val="20"/>
                <w:lang w:val="hy-AM"/>
              </w:rPr>
              <w:t xml:space="preserve"> քմ</w:t>
            </w:r>
          </w:p>
        </w:tc>
        <w:tc>
          <w:tcPr>
            <w:tcW w:w="6840" w:type="dxa"/>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20 քմ</w:t>
            </w:r>
          </w:p>
        </w:tc>
      </w:tr>
      <w:tr w:rsidR="00B47C41" w:rsidRPr="00790BCA" w:rsidTr="00B47C41">
        <w:trPr>
          <w:gridAfter w:val="1"/>
          <w:wAfter w:w="6840" w:type="dxa"/>
          <w:trHeight w:val="395"/>
        </w:trPr>
        <w:tc>
          <w:tcPr>
            <w:tcW w:w="11430" w:type="dxa"/>
            <w:gridSpan w:val="4"/>
            <w:tcBorders>
              <w:top w:val="single" w:sz="4" w:space="0" w:color="000000"/>
              <w:left w:val="single" w:sz="4" w:space="0" w:color="000000"/>
              <w:bottom w:val="single" w:sz="4" w:space="0" w:color="000000"/>
              <w:right w:val="single" w:sz="4" w:space="0" w:color="000000"/>
            </w:tcBorders>
            <w:shd w:val="clear" w:color="auto" w:fill="auto"/>
          </w:tcPr>
          <w:p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b/>
                <w:i/>
                <w:sz w:val="20"/>
                <w:szCs w:val="20"/>
                <w:lang w:val="hy-AM"/>
              </w:rPr>
              <w:t>Վարակիչ հիվանդությունների</w:t>
            </w:r>
            <w:r w:rsidRPr="00790BCA">
              <w:rPr>
                <w:rFonts w:ascii="GHEA Grapalat" w:hAnsi="GHEA Grapalat"/>
                <w:b/>
                <w:sz w:val="20"/>
                <w:szCs w:val="20"/>
                <w:lang w:val="hy-AM"/>
              </w:rPr>
              <w:t xml:space="preserve"> </w:t>
            </w:r>
            <w:r w:rsidRPr="00790BCA">
              <w:rPr>
                <w:rFonts w:ascii="GHEA Grapalat" w:hAnsi="GHEA Grapalat" w:cs="Arial LatArm"/>
                <w:b/>
                <w:i/>
                <w:sz w:val="20"/>
                <w:szCs w:val="20"/>
                <w:lang w:val="hy-AM"/>
              </w:rPr>
              <w:t>դեմ պայքարի ծառայություն</w:t>
            </w:r>
          </w:p>
        </w:tc>
      </w:tr>
      <w:tr w:rsidR="00B47C41" w:rsidRPr="00790BCA" w:rsidTr="00B47C41">
        <w:trPr>
          <w:gridAfter w:val="1"/>
          <w:wAfter w:w="6840" w:type="dxa"/>
          <w:trHeight w:val="440"/>
        </w:trPr>
        <w:tc>
          <w:tcPr>
            <w:tcW w:w="540" w:type="dxa"/>
            <w:tcBorders>
              <w:top w:val="single" w:sz="4" w:space="0" w:color="000000"/>
              <w:left w:val="single" w:sz="4" w:space="0" w:color="000000"/>
              <w:bottom w:val="single" w:sz="4" w:space="0" w:color="000000"/>
              <w:right w:val="nil"/>
            </w:tcBorders>
            <w:shd w:val="clear" w:color="auto" w:fill="auto"/>
          </w:tcPr>
          <w:p w:rsidR="00B47C41" w:rsidRPr="00790BCA" w:rsidRDefault="00B47C41" w:rsidP="00B47C41">
            <w:pPr>
              <w:jc w:val="both"/>
              <w:rPr>
                <w:rFonts w:ascii="GHEA Grapalat" w:hAnsi="GHEA Grapalat"/>
                <w:sz w:val="20"/>
                <w:szCs w:val="20"/>
                <w:lang w:val="hy-AM"/>
              </w:rPr>
            </w:pPr>
          </w:p>
        </w:tc>
        <w:tc>
          <w:tcPr>
            <w:tcW w:w="2880" w:type="dxa"/>
            <w:tcBorders>
              <w:top w:val="single" w:sz="4" w:space="0" w:color="000000"/>
              <w:left w:val="single" w:sz="4" w:space="0" w:color="000000"/>
              <w:bottom w:val="single" w:sz="4" w:space="0" w:color="000000"/>
              <w:right w:val="nil"/>
            </w:tcBorders>
            <w:shd w:val="clear" w:color="auto" w:fill="auto"/>
            <w:vAlign w:val="center"/>
          </w:tcPr>
          <w:p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rPr>
              <w:t>Մեկուսարան</w:t>
            </w:r>
          </w:p>
        </w:tc>
        <w:tc>
          <w:tcPr>
            <w:tcW w:w="1170" w:type="dxa"/>
            <w:tcBorders>
              <w:top w:val="single" w:sz="4" w:space="0" w:color="000000"/>
              <w:left w:val="single" w:sz="4" w:space="0" w:color="000000"/>
              <w:bottom w:val="single" w:sz="4" w:space="0" w:color="000000"/>
              <w:right w:val="nil"/>
            </w:tcBorders>
            <w:shd w:val="clear" w:color="auto" w:fill="auto"/>
            <w:vAlign w:val="center"/>
          </w:tcPr>
          <w:p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Ոչ պակաս 14 քմ՝ նախամուտքով և սանհանգույցով/ դեպի դուրս դռնով, առանձին մուտքով՝ ընդունարանին կից</w:t>
            </w:r>
          </w:p>
        </w:tc>
      </w:tr>
      <w:tr w:rsidR="00B47C41" w:rsidRPr="00790BCA" w:rsidTr="00B47C41">
        <w:trPr>
          <w:gridAfter w:val="1"/>
          <w:wAfter w:w="6840" w:type="dxa"/>
          <w:trHeight w:val="440"/>
        </w:trPr>
        <w:tc>
          <w:tcPr>
            <w:tcW w:w="540" w:type="dxa"/>
            <w:tcBorders>
              <w:top w:val="single" w:sz="4" w:space="0" w:color="000000"/>
              <w:left w:val="single" w:sz="4" w:space="0" w:color="000000"/>
              <w:bottom w:val="single" w:sz="4" w:space="0" w:color="000000"/>
              <w:right w:val="nil"/>
            </w:tcBorders>
            <w:shd w:val="clear" w:color="auto" w:fill="auto"/>
          </w:tcPr>
          <w:p w:rsidR="00B47C41" w:rsidRPr="00790BCA" w:rsidRDefault="00B47C41" w:rsidP="00B47C41">
            <w:pPr>
              <w:jc w:val="both"/>
              <w:rPr>
                <w:rFonts w:ascii="GHEA Grapalat" w:hAnsi="GHEA Grapalat"/>
                <w:sz w:val="20"/>
                <w:szCs w:val="20"/>
                <w:lang w:val="hy-AM"/>
              </w:rPr>
            </w:pPr>
          </w:p>
        </w:tc>
        <w:tc>
          <w:tcPr>
            <w:tcW w:w="2880" w:type="dxa"/>
            <w:tcBorders>
              <w:top w:val="single" w:sz="4" w:space="0" w:color="000000"/>
              <w:left w:val="single" w:sz="4" w:space="0" w:color="000000"/>
              <w:bottom w:val="single" w:sz="4" w:space="0" w:color="000000"/>
              <w:right w:val="nil"/>
            </w:tcBorders>
            <w:shd w:val="clear" w:color="auto" w:fill="auto"/>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lang w:val="hy-AM"/>
              </w:rPr>
              <w:t>Միջամտությունների</w:t>
            </w:r>
            <w:r w:rsidRPr="00790BCA">
              <w:rPr>
                <w:rFonts w:ascii="GHEA Grapalat" w:hAnsi="GHEA Grapalat" w:cs="Sylfaen"/>
                <w:sz w:val="20"/>
                <w:szCs w:val="20"/>
              </w:rPr>
              <w:t>/</w:t>
            </w:r>
          </w:p>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lang w:val="hy-AM"/>
              </w:rPr>
              <w:t>նմուշառման սենյակ</w:t>
            </w:r>
            <w:r w:rsidRPr="00790BCA">
              <w:rPr>
                <w:rFonts w:ascii="GHEA Grapalat" w:hAnsi="GHEA Grapalat" w:cs="Sylfaen"/>
                <w:sz w:val="20"/>
                <w:szCs w:val="20"/>
              </w:rPr>
              <w:t xml:space="preserve"> </w:t>
            </w:r>
          </w:p>
        </w:tc>
        <w:tc>
          <w:tcPr>
            <w:tcW w:w="1170" w:type="dxa"/>
            <w:tcBorders>
              <w:top w:val="single" w:sz="4" w:space="0" w:color="000000"/>
              <w:left w:val="single" w:sz="4" w:space="0" w:color="000000"/>
              <w:bottom w:val="single" w:sz="4" w:space="0" w:color="000000"/>
              <w:right w:val="nil"/>
            </w:tcBorders>
            <w:shd w:val="clear" w:color="auto" w:fill="auto"/>
            <w:vAlign w:val="center"/>
          </w:tcPr>
          <w:p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Ոչ պակաս 16 քմ՝ սանհանգույցով</w:t>
            </w:r>
            <w:r w:rsidRPr="00790BCA">
              <w:rPr>
                <w:rFonts w:ascii="GHEA Grapalat" w:hAnsi="GHEA Grapalat" w:cs="Sylfaen"/>
                <w:sz w:val="20"/>
                <w:szCs w:val="20"/>
                <w:lang w:val="hy-AM"/>
              </w:rPr>
              <w:t xml:space="preserve">՝ </w:t>
            </w:r>
            <w:r w:rsidRPr="00790BCA">
              <w:rPr>
                <w:rFonts w:ascii="GHEA Grapalat" w:hAnsi="GHEA Grapalat" w:cs="Sylfaen"/>
                <w:sz w:val="20"/>
                <w:szCs w:val="20"/>
              </w:rPr>
              <w:t>մեկուսարանինի կից</w:t>
            </w:r>
          </w:p>
        </w:tc>
      </w:tr>
      <w:tr w:rsidR="00B47C41" w:rsidRPr="00790BCA" w:rsidTr="00B47C41">
        <w:trPr>
          <w:gridAfter w:val="1"/>
          <w:wAfter w:w="6840" w:type="dxa"/>
          <w:trHeight w:val="440"/>
        </w:trPr>
        <w:tc>
          <w:tcPr>
            <w:tcW w:w="540" w:type="dxa"/>
            <w:tcBorders>
              <w:top w:val="single" w:sz="4" w:space="0" w:color="000000"/>
              <w:left w:val="single" w:sz="4" w:space="0" w:color="000000"/>
              <w:bottom w:val="single" w:sz="4" w:space="0" w:color="000000"/>
              <w:right w:val="nil"/>
            </w:tcBorders>
            <w:shd w:val="clear" w:color="auto" w:fill="auto"/>
          </w:tcPr>
          <w:p w:rsidR="00B47C41" w:rsidRPr="00790BCA" w:rsidRDefault="00B47C41" w:rsidP="00B47C41">
            <w:pPr>
              <w:jc w:val="both"/>
              <w:rPr>
                <w:rFonts w:ascii="GHEA Grapalat" w:hAnsi="GHEA Grapalat"/>
                <w:sz w:val="20"/>
                <w:szCs w:val="20"/>
                <w:lang w:val="hy-AM"/>
              </w:rPr>
            </w:pPr>
          </w:p>
        </w:tc>
        <w:tc>
          <w:tcPr>
            <w:tcW w:w="2880" w:type="dxa"/>
            <w:tcBorders>
              <w:top w:val="single" w:sz="4" w:space="0" w:color="000000"/>
              <w:left w:val="single" w:sz="4" w:space="0" w:color="000000"/>
              <w:bottom w:val="single" w:sz="4" w:space="0" w:color="000000"/>
              <w:right w:val="nil"/>
            </w:tcBorders>
            <w:shd w:val="clear" w:color="auto" w:fill="auto"/>
          </w:tcPr>
          <w:p w:rsidR="00B47C41" w:rsidRPr="00790BCA" w:rsidRDefault="00B47C41" w:rsidP="00B47C41">
            <w:pPr>
              <w:jc w:val="both"/>
              <w:rPr>
                <w:rFonts w:ascii="GHEA Grapalat" w:hAnsi="GHEA Grapalat"/>
                <w:sz w:val="20"/>
                <w:szCs w:val="20"/>
                <w:lang w:val="hy-AM"/>
              </w:rPr>
            </w:pPr>
            <w:r w:rsidRPr="00790BCA">
              <w:rPr>
                <w:rFonts w:ascii="GHEA Grapalat" w:hAnsi="GHEA Grapalat"/>
                <w:sz w:val="20"/>
                <w:szCs w:val="20"/>
                <w:lang w:val="hy-AM"/>
              </w:rPr>
              <w:t>Բժշկական անձնակազմի  սենյակ</w:t>
            </w:r>
          </w:p>
        </w:tc>
        <w:tc>
          <w:tcPr>
            <w:tcW w:w="1170" w:type="dxa"/>
            <w:tcBorders>
              <w:top w:val="single" w:sz="4" w:space="0" w:color="000000"/>
              <w:left w:val="single" w:sz="4" w:space="0" w:color="000000"/>
              <w:bottom w:val="single" w:sz="4" w:space="0" w:color="000000"/>
              <w:right w:val="nil"/>
            </w:tcBorders>
            <w:shd w:val="clear" w:color="auto" w:fill="auto"/>
          </w:tcPr>
          <w:p w:rsidR="00B47C41" w:rsidRPr="00790BCA" w:rsidRDefault="00B47C41" w:rsidP="00B47C41">
            <w:pPr>
              <w:jc w:val="center"/>
              <w:rPr>
                <w:rFonts w:ascii="GHEA Grapalat" w:hAnsi="GHEA Grapalat"/>
                <w:sz w:val="20"/>
                <w:szCs w:val="20"/>
                <w:lang w:val="hy-AM"/>
              </w:rPr>
            </w:pPr>
            <w:r w:rsidRPr="00790BCA">
              <w:rPr>
                <w:rFonts w:ascii="GHEA Grapalat" w:hAnsi="GHEA Grapalat"/>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shd w:val="clear" w:color="auto" w:fill="auto"/>
          </w:tcPr>
          <w:p w:rsidR="00B47C41" w:rsidRPr="00790BCA" w:rsidRDefault="00B47C41" w:rsidP="00B47C41">
            <w:pPr>
              <w:jc w:val="both"/>
              <w:rPr>
                <w:rFonts w:ascii="GHEA Grapalat" w:hAnsi="GHEA Grapalat"/>
                <w:sz w:val="20"/>
                <w:szCs w:val="20"/>
                <w:lang w:val="hy-AM"/>
              </w:rPr>
            </w:pPr>
            <w:r w:rsidRPr="00790BCA">
              <w:rPr>
                <w:rFonts w:ascii="GHEA Grapalat" w:hAnsi="GHEA Grapalat"/>
                <w:sz w:val="20"/>
                <w:szCs w:val="20"/>
                <w:lang w:val="hy-AM"/>
              </w:rPr>
              <w:t xml:space="preserve"> Շուրջ  14.0քմ</w:t>
            </w:r>
          </w:p>
        </w:tc>
      </w:tr>
      <w:tr w:rsidR="00B47C41" w:rsidRPr="00790BCA" w:rsidTr="00B47C41">
        <w:trPr>
          <w:gridAfter w:val="1"/>
          <w:wAfter w:w="6840" w:type="dxa"/>
          <w:trHeight w:val="377"/>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Մաքուր պարագաներ</w:t>
            </w:r>
          </w:p>
        </w:tc>
        <w:tc>
          <w:tcPr>
            <w:tcW w:w="117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rsidR="00B47C41" w:rsidRPr="00790BCA" w:rsidRDefault="00B47C41" w:rsidP="00B47C41">
            <w:pPr>
              <w:contextualSpacing/>
              <w:jc w:val="both"/>
              <w:rPr>
                <w:rFonts w:ascii="GHEA Grapalat" w:hAnsi="GHEA Grapalat"/>
                <w:sz w:val="20"/>
                <w:szCs w:val="20"/>
              </w:rPr>
            </w:pPr>
            <w:r w:rsidRPr="00790BCA">
              <w:rPr>
                <w:rFonts w:ascii="GHEA Grapalat" w:hAnsi="GHEA Grapalat" w:cs="Sylfaen"/>
                <w:sz w:val="20"/>
                <w:szCs w:val="20"/>
                <w:lang w:val="hy-AM"/>
              </w:rPr>
              <w:t>Մ</w:t>
            </w:r>
            <w:r w:rsidRPr="00790BCA">
              <w:rPr>
                <w:rFonts w:ascii="GHEA Grapalat" w:hAnsi="GHEA Grapalat" w:cs="Sylfaen"/>
                <w:sz w:val="20"/>
                <w:szCs w:val="20"/>
              </w:rPr>
              <w:t>աքուր պարագաների պահեստավորման համար, ոչ պակաս 3 քմ</w:t>
            </w:r>
          </w:p>
        </w:tc>
      </w:tr>
      <w:tr w:rsidR="00B47C41" w:rsidRPr="00790BCA" w:rsidTr="00B47C41">
        <w:trPr>
          <w:gridAfter w:val="1"/>
          <w:wAfter w:w="6840" w:type="dxa"/>
          <w:trHeight w:val="503"/>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Կեղտոտ պարագաներ</w:t>
            </w:r>
          </w:p>
        </w:tc>
        <w:tc>
          <w:tcPr>
            <w:tcW w:w="117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rsidR="00B47C41" w:rsidRPr="00790BCA" w:rsidRDefault="00B47C41" w:rsidP="00B47C41">
            <w:pPr>
              <w:contextualSpacing/>
              <w:jc w:val="both"/>
              <w:rPr>
                <w:rFonts w:ascii="GHEA Grapalat" w:hAnsi="GHEA Grapalat"/>
                <w:sz w:val="20"/>
                <w:szCs w:val="20"/>
              </w:rPr>
            </w:pPr>
            <w:r w:rsidRPr="00790BCA">
              <w:rPr>
                <w:rFonts w:ascii="GHEA Grapalat" w:hAnsi="GHEA Grapalat" w:cs="Sylfaen"/>
                <w:sz w:val="20"/>
                <w:szCs w:val="20"/>
              </w:rPr>
              <w:t>Ցանկալի է տեղակայված լինի ելքին մոտ,  ոչ պակաս 3 քմ</w:t>
            </w:r>
          </w:p>
        </w:tc>
      </w:tr>
      <w:tr w:rsidR="00B47C41" w:rsidRPr="00790BCA" w:rsidTr="00B47C41">
        <w:trPr>
          <w:gridAfter w:val="1"/>
          <w:wAfter w:w="6840" w:type="dxa"/>
          <w:trHeight w:val="42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Թափոններ</w:t>
            </w:r>
          </w:p>
        </w:tc>
        <w:tc>
          <w:tcPr>
            <w:tcW w:w="117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rsidR="00B47C41" w:rsidRPr="00790BCA" w:rsidRDefault="00B47C41" w:rsidP="00B47C41">
            <w:pPr>
              <w:contextualSpacing/>
              <w:jc w:val="both"/>
              <w:rPr>
                <w:rFonts w:ascii="GHEA Grapalat" w:hAnsi="GHEA Grapalat"/>
                <w:sz w:val="20"/>
                <w:szCs w:val="20"/>
              </w:rPr>
            </w:pPr>
            <w:r w:rsidRPr="00790BCA">
              <w:rPr>
                <w:rFonts w:ascii="GHEA Grapalat" w:hAnsi="GHEA Grapalat" w:cs="Sylfaen"/>
                <w:sz w:val="20"/>
                <w:szCs w:val="20"/>
              </w:rPr>
              <w:t>Ցանկալի է տեղակայված լինի ելքին մոտ</w:t>
            </w:r>
            <w:r w:rsidRPr="00790BCA">
              <w:rPr>
                <w:rFonts w:ascii="GHEA Grapalat" w:hAnsi="GHEA Grapalat" w:cs="Sylfaen"/>
                <w:sz w:val="20"/>
                <w:szCs w:val="20"/>
                <w:lang w:val="hy-AM"/>
              </w:rPr>
              <w:t>՝</w:t>
            </w:r>
            <w:r w:rsidRPr="00790BCA">
              <w:rPr>
                <w:rFonts w:ascii="GHEA Grapalat" w:hAnsi="GHEA Grapalat" w:cs="Sylfaen"/>
                <w:sz w:val="20"/>
                <w:szCs w:val="20"/>
              </w:rPr>
              <w:t xml:space="preserve"> հոսակով ու լվացարանով, ոչ պակաս 5 քմ</w:t>
            </w:r>
          </w:p>
        </w:tc>
      </w:tr>
      <w:tr w:rsidR="00B47C41" w:rsidRPr="00790BCA"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Տնտեսական պարագաներ</w:t>
            </w:r>
          </w:p>
        </w:tc>
        <w:tc>
          <w:tcPr>
            <w:tcW w:w="117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 xml:space="preserve">Տնտեսական և այլ սանիտարական պարագաների համար,  </w:t>
            </w:r>
            <w:r w:rsidRPr="00790BCA">
              <w:rPr>
                <w:rFonts w:ascii="GHEA Grapalat" w:hAnsi="GHEA Grapalat" w:cs="Sylfaen"/>
                <w:sz w:val="20"/>
                <w:szCs w:val="20"/>
                <w:lang w:val="hy-AM"/>
              </w:rPr>
              <w:t xml:space="preserve">ոչ </w:t>
            </w:r>
            <w:r w:rsidRPr="00790BCA">
              <w:rPr>
                <w:rFonts w:ascii="GHEA Grapalat" w:hAnsi="GHEA Grapalat" w:cs="Sylfaen"/>
                <w:sz w:val="20"/>
                <w:szCs w:val="20"/>
              </w:rPr>
              <w:t>պակաս 3 քմ</w:t>
            </w:r>
          </w:p>
        </w:tc>
      </w:tr>
      <w:tr w:rsidR="00B47C41" w:rsidRPr="005E6BD8" w:rsidTr="00B47C41">
        <w:trPr>
          <w:gridAfter w:val="1"/>
          <w:wAfter w:w="6840" w:type="dxa"/>
          <w:trHeight w:val="377"/>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rPr>
              <w:t>Սանհանգույց</w:t>
            </w:r>
            <w:r w:rsidRPr="00790BCA">
              <w:rPr>
                <w:rFonts w:ascii="GHEA Grapalat" w:hAnsi="GHEA Grapalat" w:cs="Sylfaen"/>
                <w:sz w:val="20"/>
                <w:szCs w:val="20"/>
                <w:lang w:val="hy-AM"/>
              </w:rPr>
              <w:t>*</w:t>
            </w:r>
          </w:p>
        </w:tc>
        <w:tc>
          <w:tcPr>
            <w:tcW w:w="117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center"/>
              <w:rPr>
                <w:rFonts w:ascii="GHEA Grapalat" w:hAnsi="GHEA Grapalat"/>
                <w:sz w:val="20"/>
                <w:szCs w:val="20"/>
                <w:lang w:val="hy-AM"/>
              </w:rPr>
            </w:pPr>
            <w:r w:rsidRPr="00790BCA">
              <w:rPr>
                <w:rFonts w:ascii="GHEA Grapalat" w:hAnsi="GHEA Grapalat"/>
                <w:sz w:val="20"/>
                <w:szCs w:val="20"/>
              </w:rPr>
              <w:t>3</w:t>
            </w:r>
          </w:p>
        </w:tc>
        <w:tc>
          <w:tcPr>
            <w:tcW w:w="6840" w:type="dxa"/>
            <w:tcBorders>
              <w:top w:val="single" w:sz="4" w:space="0" w:color="000000"/>
              <w:left w:val="single" w:sz="4" w:space="0" w:color="000000"/>
              <w:bottom w:val="single" w:sz="4" w:space="0" w:color="000000"/>
              <w:right w:val="single" w:sz="4" w:space="0" w:color="000000"/>
            </w:tcBorders>
            <w:vAlign w:val="center"/>
          </w:tcPr>
          <w:p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Տղամարդկանց, կանանց և բնակչության սակավաշարժ խմբերի համար,  ոչ պակաս 15 քմ</w:t>
            </w:r>
          </w:p>
        </w:tc>
      </w:tr>
      <w:tr w:rsidR="00B47C41" w:rsidRPr="00790BCA" w:rsidTr="00B47C41">
        <w:trPr>
          <w:gridAfter w:val="1"/>
          <w:wAfter w:w="6840" w:type="dxa"/>
          <w:trHeight w:val="395"/>
        </w:trPr>
        <w:tc>
          <w:tcPr>
            <w:tcW w:w="11430" w:type="dxa"/>
            <w:gridSpan w:val="4"/>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b/>
                <w:color w:val="000000"/>
                <w:sz w:val="20"/>
                <w:szCs w:val="20"/>
                <w:lang w:val="hy-AM"/>
              </w:rPr>
            </w:pPr>
            <w:r w:rsidRPr="00790BCA">
              <w:rPr>
                <w:rFonts w:ascii="GHEA Grapalat" w:hAnsi="GHEA Grapalat"/>
                <w:b/>
                <w:i/>
                <w:color w:val="000000"/>
                <w:sz w:val="20"/>
                <w:szCs w:val="20"/>
                <w:lang w:val="hy-AM"/>
              </w:rPr>
              <w:t xml:space="preserve">Լաբորատոր </w:t>
            </w:r>
            <w:r w:rsidRPr="00790BCA">
              <w:rPr>
                <w:rFonts w:ascii="GHEA Grapalat" w:hAnsi="GHEA Grapalat" w:cs="Arial LatArm"/>
                <w:b/>
                <w:i/>
                <w:sz w:val="20"/>
                <w:szCs w:val="20"/>
                <w:lang w:val="hy-AM"/>
              </w:rPr>
              <w:t>ծառայություն</w:t>
            </w:r>
          </w:p>
        </w:tc>
      </w:tr>
      <w:tr w:rsidR="00B47C41" w:rsidRPr="00790BCA" w:rsidTr="00B47C41">
        <w:trPr>
          <w:gridAfter w:val="1"/>
          <w:wAfter w:w="6840" w:type="dxa"/>
          <w:trHeight w:val="485"/>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ru-RU"/>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s="Sylfaen"/>
                <w:sz w:val="20"/>
                <w:szCs w:val="20"/>
              </w:rPr>
              <w:t>Արյան հանձնման սենյակ</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10.</w:t>
            </w:r>
            <w:r w:rsidRPr="00790BCA">
              <w:rPr>
                <w:rFonts w:ascii="GHEA Grapalat" w:hAnsi="GHEA Grapalat"/>
                <w:color w:val="000000"/>
                <w:sz w:val="20"/>
                <w:szCs w:val="20"/>
              </w:rPr>
              <w:t>0</w:t>
            </w:r>
            <w:r w:rsidRPr="00790BCA">
              <w:rPr>
                <w:rFonts w:ascii="GHEA Grapalat" w:hAnsi="GHEA Grapalat"/>
                <w:color w:val="000000"/>
                <w:sz w:val="20"/>
                <w:szCs w:val="20"/>
                <w:lang w:val="hy-AM"/>
              </w:rPr>
              <w:t xml:space="preserve"> քմ</w:t>
            </w:r>
          </w:p>
        </w:tc>
      </w:tr>
      <w:tr w:rsidR="00B47C41" w:rsidRPr="00790BCA"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s="Sylfaen"/>
                <w:sz w:val="20"/>
                <w:szCs w:val="20"/>
              </w:rPr>
              <w:t>Մեզի հանձնման սենյակ</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Ոչ պակաս 4 քմ, լաբորատորիայի մուտքի մոտ, սանհանգույցին կից</w:t>
            </w:r>
          </w:p>
        </w:tc>
      </w:tr>
      <w:tr w:rsidR="00B47C41" w:rsidRPr="00790BCA" w:rsidTr="00B47C41">
        <w:trPr>
          <w:gridAfter w:val="1"/>
          <w:wAfter w:w="6840" w:type="dxa"/>
          <w:trHeight w:val="287"/>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Սանիտարական պարագաներ</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5.0 քմ</w:t>
            </w:r>
          </w:p>
        </w:tc>
      </w:tr>
      <w:tr w:rsidR="00B47C41" w:rsidRPr="00790BCA" w:rsidTr="00B47C41">
        <w:trPr>
          <w:gridAfter w:val="1"/>
          <w:wAfter w:w="6840" w:type="dxa"/>
          <w:trHeight w:val="287"/>
        </w:trPr>
        <w:tc>
          <w:tcPr>
            <w:tcW w:w="11430" w:type="dxa"/>
            <w:gridSpan w:val="4"/>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b/>
                <w:i/>
                <w:color w:val="000000"/>
                <w:sz w:val="20"/>
                <w:szCs w:val="20"/>
              </w:rPr>
            </w:pPr>
            <w:r w:rsidRPr="00790BCA">
              <w:rPr>
                <w:rFonts w:ascii="GHEA Grapalat" w:hAnsi="GHEA Grapalat"/>
                <w:b/>
                <w:i/>
                <w:color w:val="000000"/>
                <w:sz w:val="20"/>
                <w:szCs w:val="20"/>
                <w:lang w:val="hy-AM"/>
              </w:rPr>
              <w:t>Ռադիոլոգիական ծառայություն</w:t>
            </w:r>
          </w:p>
        </w:tc>
      </w:tr>
      <w:tr w:rsidR="00B47C41" w:rsidRPr="00790BCA"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Ռենտգեն նկարահանման սենյակ</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s="Sylfaen"/>
                <w:sz w:val="20"/>
                <w:szCs w:val="20"/>
              </w:rPr>
              <w:t xml:space="preserve">Ռենտգեն սարքավորման տեղակայման և </w:t>
            </w:r>
            <w:r w:rsidRPr="00790BCA">
              <w:rPr>
                <w:rFonts w:ascii="GHEA Grapalat" w:hAnsi="GHEA Grapalat"/>
                <w:sz w:val="20"/>
                <w:szCs w:val="20"/>
              </w:rPr>
              <w:t xml:space="preserve">պացիենտների </w:t>
            </w:r>
            <w:r w:rsidRPr="00790BCA">
              <w:rPr>
                <w:rFonts w:ascii="GHEA Grapalat" w:hAnsi="GHEA Grapalat" w:cs="Sylfaen"/>
                <w:sz w:val="20"/>
                <w:szCs w:val="20"/>
              </w:rPr>
              <w:t>նկարահանման համար</w:t>
            </w:r>
            <w:r w:rsidRPr="00790BCA">
              <w:rPr>
                <w:rFonts w:ascii="GHEA Grapalat" w:hAnsi="GHEA Grapalat" w:cs="Sylfaen"/>
                <w:sz w:val="20"/>
                <w:szCs w:val="20"/>
                <w:lang w:val="hy-AM"/>
              </w:rPr>
              <w:t>, անխափան սնուցման սարքի սենյակ</w:t>
            </w:r>
            <w:r w:rsidRPr="00790BCA">
              <w:rPr>
                <w:rFonts w:ascii="GHEA Grapalat" w:hAnsi="GHEA Grapalat"/>
                <w:color w:val="000000"/>
                <w:sz w:val="20"/>
                <w:szCs w:val="20"/>
                <w:lang w:val="hy-AM"/>
              </w:rPr>
              <w:t>՝ ընդհանուր շուրջ 38.</w:t>
            </w:r>
            <w:r w:rsidRPr="00790BCA">
              <w:rPr>
                <w:rFonts w:ascii="GHEA Grapalat" w:hAnsi="GHEA Grapalat"/>
                <w:color w:val="000000"/>
                <w:sz w:val="20"/>
                <w:szCs w:val="20"/>
              </w:rPr>
              <w:t>0</w:t>
            </w:r>
            <w:r w:rsidRPr="00790BCA">
              <w:rPr>
                <w:rFonts w:ascii="GHEA Grapalat" w:hAnsi="GHEA Grapalat"/>
                <w:color w:val="000000"/>
                <w:sz w:val="20"/>
                <w:szCs w:val="20"/>
                <w:lang w:val="hy-AM"/>
              </w:rPr>
              <w:t xml:space="preserve"> քմ</w:t>
            </w:r>
          </w:p>
        </w:tc>
      </w:tr>
      <w:tr w:rsidR="00B47C41" w:rsidRPr="00790BCA" w:rsidTr="00B47C41">
        <w:trPr>
          <w:gridAfter w:val="1"/>
          <w:wAfter w:w="6840" w:type="dxa"/>
          <w:trHeight w:val="377"/>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s="Sylfaen"/>
                <w:sz w:val="20"/>
                <w:szCs w:val="20"/>
              </w:rPr>
              <w:t>Բժիշկ-ռադիոլոգի աշխատասենյակ</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12.</w:t>
            </w:r>
            <w:r w:rsidRPr="00790BCA">
              <w:rPr>
                <w:rFonts w:ascii="GHEA Grapalat" w:hAnsi="GHEA Grapalat"/>
                <w:color w:val="000000"/>
                <w:sz w:val="20"/>
                <w:szCs w:val="20"/>
              </w:rPr>
              <w:t>0</w:t>
            </w:r>
            <w:r w:rsidRPr="00790BCA">
              <w:rPr>
                <w:rFonts w:ascii="GHEA Grapalat" w:hAnsi="GHEA Grapalat"/>
                <w:color w:val="000000"/>
                <w:sz w:val="20"/>
                <w:szCs w:val="20"/>
                <w:lang w:val="hy-AM"/>
              </w:rPr>
              <w:t xml:space="preserve"> քմ</w:t>
            </w:r>
          </w:p>
        </w:tc>
      </w:tr>
      <w:tr w:rsidR="00B47C41" w:rsidRPr="00790BCA" w:rsidTr="00B47C41">
        <w:trPr>
          <w:gridAfter w:val="1"/>
          <w:wAfter w:w="6840" w:type="dxa"/>
          <w:trHeight w:val="143"/>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Դենսիտոմետրիայի սենյակ</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lang w:val="hy-AM"/>
              </w:rPr>
            </w:pPr>
            <w:r w:rsidRPr="00790BCA">
              <w:rPr>
                <w:rFonts w:ascii="GHEA Grapalat" w:hAnsi="GHEA Grapalat"/>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1</w:t>
            </w:r>
            <w:r w:rsidRPr="00790BCA">
              <w:rPr>
                <w:rFonts w:ascii="GHEA Grapalat" w:hAnsi="GHEA Grapalat"/>
                <w:color w:val="000000"/>
                <w:sz w:val="20"/>
                <w:szCs w:val="20"/>
                <w:lang w:val="ru-RU"/>
              </w:rPr>
              <w:t>6</w:t>
            </w:r>
            <w:r w:rsidRPr="00790BCA">
              <w:rPr>
                <w:rFonts w:ascii="GHEA Grapalat" w:hAnsi="GHEA Grapalat"/>
                <w:color w:val="000000"/>
                <w:sz w:val="20"/>
                <w:szCs w:val="20"/>
                <w:lang w:val="hy-AM"/>
              </w:rPr>
              <w:t>.0քմ</w:t>
            </w:r>
          </w:p>
        </w:tc>
      </w:tr>
      <w:tr w:rsidR="00B47C41" w:rsidRPr="00790BCA"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Ուլտրաձայնային հետազոտման սենյակ</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2</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 xml:space="preserve">Շուրջ </w:t>
            </w:r>
            <w:r w:rsidRPr="00790BCA">
              <w:rPr>
                <w:rFonts w:ascii="GHEA Grapalat" w:hAnsi="GHEA Grapalat"/>
                <w:color w:val="000000"/>
                <w:sz w:val="20"/>
                <w:szCs w:val="20"/>
                <w:lang w:val="ru-RU"/>
              </w:rPr>
              <w:t>32</w:t>
            </w:r>
            <w:r w:rsidRPr="00790BCA">
              <w:rPr>
                <w:rFonts w:ascii="GHEA Grapalat" w:hAnsi="GHEA Grapalat"/>
                <w:color w:val="000000"/>
                <w:sz w:val="20"/>
                <w:szCs w:val="20"/>
                <w:lang w:val="hy-AM"/>
              </w:rPr>
              <w:t xml:space="preserve">.0 քմ՝ յուրաքնչյուրը </w:t>
            </w:r>
            <w:r w:rsidRPr="00790BCA">
              <w:rPr>
                <w:rFonts w:ascii="GHEA Grapalat" w:hAnsi="GHEA Grapalat" w:cs="Sylfaen"/>
                <w:sz w:val="20"/>
                <w:szCs w:val="20"/>
                <w:lang w:val="hy-AM"/>
              </w:rPr>
              <w:t>16 քմ</w:t>
            </w:r>
          </w:p>
        </w:tc>
      </w:tr>
      <w:tr w:rsidR="00B47C41" w:rsidRPr="00790BCA"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Անձնակազմի սենյակ</w:t>
            </w:r>
          </w:p>
        </w:tc>
        <w:tc>
          <w:tcPr>
            <w:tcW w:w="117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 xml:space="preserve">Նախատեսված միջին </w:t>
            </w:r>
            <w:r w:rsidRPr="00790BCA">
              <w:rPr>
                <w:rFonts w:ascii="GHEA Grapalat" w:hAnsi="GHEA Grapalat" w:cs="Sylfaen"/>
                <w:sz w:val="20"/>
                <w:szCs w:val="20"/>
                <w:lang w:val="hy-AM"/>
              </w:rPr>
              <w:t xml:space="preserve">և կրտսեր </w:t>
            </w:r>
            <w:r w:rsidRPr="00790BCA">
              <w:rPr>
                <w:rFonts w:ascii="GHEA Grapalat" w:hAnsi="GHEA Grapalat" w:cs="Sylfaen"/>
                <w:sz w:val="20"/>
                <w:szCs w:val="20"/>
              </w:rPr>
              <w:t>բուժաշխատողների համար՝ ոչ պակաս 12 քմ</w:t>
            </w:r>
          </w:p>
        </w:tc>
      </w:tr>
      <w:tr w:rsidR="00B47C41" w:rsidRPr="00790BCA" w:rsidTr="00B47C41">
        <w:trPr>
          <w:gridAfter w:val="1"/>
          <w:wAfter w:w="6840" w:type="dxa"/>
          <w:trHeight w:val="377"/>
        </w:trPr>
        <w:tc>
          <w:tcPr>
            <w:tcW w:w="11430" w:type="dxa"/>
            <w:gridSpan w:val="4"/>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s="Sylfaen"/>
                <w:b/>
                <w:i/>
                <w:sz w:val="20"/>
                <w:szCs w:val="20"/>
                <w:lang w:val="hy-AM"/>
              </w:rPr>
              <w:t>Ընտանեկան բժշկության կենտրոն</w:t>
            </w:r>
          </w:p>
        </w:tc>
      </w:tr>
      <w:tr w:rsidR="00B47C41" w:rsidRPr="005E6BD8"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Ընտանեկան բժիշկ</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cs="Sylfaen"/>
                <w:sz w:val="20"/>
                <w:szCs w:val="20"/>
                <w:lang w:val="hy-AM"/>
              </w:rPr>
            </w:pPr>
            <w:r w:rsidRPr="00790BCA">
              <w:rPr>
                <w:rFonts w:ascii="GHEA Grapalat" w:hAnsi="GHEA Grapalat" w:cs="Sylfaen"/>
                <w:sz w:val="20"/>
                <w:szCs w:val="20"/>
                <w:lang w:val="hy-AM"/>
              </w:rPr>
              <w:t>28</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Յուրաքանչյուրը՝ շուրջ</w:t>
            </w:r>
            <w:r w:rsidRPr="00790BCA">
              <w:rPr>
                <w:rFonts w:ascii="GHEA Grapalat" w:hAnsi="GHEA Grapalat" w:cs="Sylfaen"/>
                <w:sz w:val="20"/>
                <w:szCs w:val="20"/>
                <w:lang w:val="hy-AM"/>
              </w:rPr>
              <w:t xml:space="preserve"> 14.0 քմ, ընդամենը՝ շուրջ 392  քմ</w:t>
            </w:r>
          </w:p>
        </w:tc>
      </w:tr>
      <w:tr w:rsidR="00B47C41" w:rsidRPr="005E6BD8"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FF0000"/>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Անձնակազմի սենյակ</w:t>
            </w:r>
          </w:p>
        </w:tc>
        <w:tc>
          <w:tcPr>
            <w:tcW w:w="117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center"/>
              <w:rPr>
                <w:rFonts w:ascii="GHEA Grapalat" w:hAnsi="GHEA Grapalat"/>
                <w:sz w:val="20"/>
                <w:szCs w:val="20"/>
                <w:lang w:val="hy-AM"/>
              </w:rPr>
            </w:pPr>
            <w:r w:rsidRPr="00790BCA">
              <w:rPr>
                <w:rFonts w:ascii="GHEA Grapalat" w:hAnsi="GHEA Grapalat"/>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vAlign w:val="center"/>
          </w:tcPr>
          <w:p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Նախատեսված միջին և կրտսեր բուժաշխատողների համար՝ յուրաքանչյուրը ոչ պակաս 12 քմ</w:t>
            </w:r>
          </w:p>
        </w:tc>
      </w:tr>
      <w:tr w:rsidR="00B47C41" w:rsidRPr="00790BCA"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ԷՍԳ</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s="Sylfaen"/>
                <w:sz w:val="20"/>
                <w:szCs w:val="20"/>
              </w:rPr>
            </w:pPr>
            <w:r w:rsidRPr="00790BCA">
              <w:rPr>
                <w:rFonts w:ascii="GHEA Grapalat" w:hAnsi="GHEA Grapalat"/>
                <w:color w:val="000000"/>
                <w:sz w:val="20"/>
                <w:szCs w:val="20"/>
                <w:lang w:val="hy-AM"/>
              </w:rPr>
              <w:t>Շուրջ</w:t>
            </w:r>
            <w:r w:rsidRPr="00790BCA">
              <w:rPr>
                <w:rFonts w:ascii="GHEA Grapalat" w:hAnsi="GHEA Grapalat" w:cs="Sylfaen"/>
                <w:sz w:val="20"/>
                <w:szCs w:val="20"/>
              </w:rPr>
              <w:t xml:space="preserve"> 10.0 քմ</w:t>
            </w:r>
          </w:p>
        </w:tc>
      </w:tr>
      <w:tr w:rsidR="00B47C41" w:rsidRPr="00790BCA"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rPr>
            </w:pPr>
            <w:r w:rsidRPr="00790BCA">
              <w:rPr>
                <w:rFonts w:ascii="GHEA Grapalat" w:hAnsi="GHEA Grapalat" w:cs="Sylfaen"/>
                <w:sz w:val="20"/>
                <w:szCs w:val="20"/>
                <w:lang w:val="hy-AM"/>
              </w:rPr>
              <w:t>Սպիրոմետրիայի սենյակ</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lang w:val="ru-RU"/>
              </w:rPr>
            </w:pPr>
            <w:r w:rsidRPr="00790BCA">
              <w:rPr>
                <w:rFonts w:ascii="GHEA Grapalat" w:hAnsi="GHEA Grapalat"/>
                <w:sz w:val="20"/>
                <w:szCs w:val="20"/>
                <w:lang w:val="ru-RU"/>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s="Sylfaen"/>
                <w:sz w:val="20"/>
                <w:szCs w:val="20"/>
                <w:lang w:val="ru-RU"/>
              </w:rPr>
            </w:pPr>
            <w:r w:rsidRPr="00790BCA">
              <w:rPr>
                <w:rFonts w:ascii="GHEA Grapalat" w:hAnsi="GHEA Grapalat"/>
                <w:color w:val="000000"/>
                <w:sz w:val="20"/>
                <w:szCs w:val="20"/>
                <w:lang w:val="hy-AM"/>
              </w:rPr>
              <w:t>Շուրջ</w:t>
            </w:r>
            <w:r w:rsidRPr="00790BCA">
              <w:rPr>
                <w:rFonts w:ascii="GHEA Grapalat" w:hAnsi="GHEA Grapalat" w:cs="Sylfaen"/>
                <w:sz w:val="20"/>
                <w:szCs w:val="20"/>
              </w:rPr>
              <w:t xml:space="preserve"> </w:t>
            </w:r>
            <w:r w:rsidRPr="00790BCA">
              <w:rPr>
                <w:rFonts w:ascii="GHEA Grapalat" w:hAnsi="GHEA Grapalat" w:cs="Sylfaen"/>
                <w:sz w:val="20"/>
                <w:szCs w:val="20"/>
                <w:lang w:val="ru-RU"/>
              </w:rPr>
              <w:t xml:space="preserve">10 </w:t>
            </w:r>
            <w:r w:rsidRPr="00790BCA">
              <w:rPr>
                <w:rFonts w:ascii="GHEA Grapalat" w:hAnsi="GHEA Grapalat" w:cs="Sylfaen"/>
                <w:sz w:val="20"/>
                <w:szCs w:val="20"/>
              </w:rPr>
              <w:t>քմ</w:t>
            </w:r>
          </w:p>
        </w:tc>
      </w:tr>
      <w:tr w:rsidR="00B47C41" w:rsidRPr="00790BCA"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rPr>
              <w:t>Հետազոտման</w:t>
            </w:r>
            <w:r w:rsidRPr="00790BCA">
              <w:rPr>
                <w:rFonts w:ascii="GHEA Grapalat" w:hAnsi="GHEA Grapalat" w:cs="Sylfaen"/>
                <w:sz w:val="20"/>
                <w:szCs w:val="20"/>
                <w:lang w:val="hy-AM"/>
              </w:rPr>
              <w:t>/</w:t>
            </w:r>
          </w:p>
          <w:p w:rsidR="00B47C41" w:rsidRPr="00790BCA" w:rsidRDefault="00B47C41" w:rsidP="00B47C41">
            <w:pPr>
              <w:jc w:val="both"/>
              <w:rPr>
                <w:rFonts w:ascii="GHEA Grapalat" w:hAnsi="GHEA Grapalat" w:cs="Sylfaen"/>
                <w:sz w:val="20"/>
                <w:szCs w:val="20"/>
              </w:rPr>
            </w:pPr>
            <w:r w:rsidRPr="00790BCA">
              <w:rPr>
                <w:rFonts w:ascii="GHEA Grapalat" w:hAnsi="GHEA Grapalat" w:cs="Sylfaen"/>
                <w:sz w:val="20"/>
                <w:szCs w:val="20"/>
                <w:lang w:val="hy-AM"/>
              </w:rPr>
              <w:t>միջամտությունների</w:t>
            </w:r>
            <w:r w:rsidRPr="00790BCA">
              <w:rPr>
                <w:rFonts w:ascii="GHEA Grapalat" w:hAnsi="GHEA Grapalat" w:cs="Sylfaen"/>
                <w:sz w:val="20"/>
                <w:szCs w:val="20"/>
              </w:rPr>
              <w:t xml:space="preserve"> սենյակ</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7</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Հիվանդների հետազոտման և անհետաձգելի դեպքերում բժշկական միջամտության համար</w:t>
            </w:r>
            <w:r w:rsidRPr="00790BCA">
              <w:rPr>
                <w:rFonts w:ascii="GHEA Grapalat" w:hAnsi="GHEA Grapalat"/>
                <w:color w:val="000000"/>
                <w:sz w:val="20"/>
                <w:szCs w:val="20"/>
                <w:lang w:val="hy-AM"/>
              </w:rPr>
              <w:t>՝ յուրաքանչյուրը՝ շուրջ</w:t>
            </w:r>
            <w:r w:rsidRPr="00790BCA">
              <w:rPr>
                <w:rFonts w:ascii="GHEA Grapalat" w:hAnsi="GHEA Grapalat" w:cs="Sylfaen"/>
                <w:sz w:val="20"/>
                <w:szCs w:val="20"/>
                <w:lang w:val="hy-AM"/>
              </w:rPr>
              <w:t xml:space="preserve"> 16.0 քմ, ընդամենը՝ շուրջ 112 քմ</w:t>
            </w:r>
          </w:p>
        </w:tc>
      </w:tr>
      <w:tr w:rsidR="00B47C41" w:rsidRPr="00790BCA"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Մաքուր պարագաներ</w:t>
            </w:r>
          </w:p>
        </w:tc>
        <w:tc>
          <w:tcPr>
            <w:tcW w:w="117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rsidR="00B47C41" w:rsidRPr="00790BCA" w:rsidRDefault="00B47C41" w:rsidP="00B47C41">
            <w:pPr>
              <w:contextualSpacing/>
              <w:jc w:val="both"/>
              <w:rPr>
                <w:rFonts w:ascii="GHEA Grapalat" w:hAnsi="GHEA Grapalat"/>
                <w:sz w:val="20"/>
                <w:szCs w:val="20"/>
              </w:rPr>
            </w:pPr>
            <w:r w:rsidRPr="00790BCA">
              <w:rPr>
                <w:rFonts w:ascii="GHEA Grapalat" w:hAnsi="GHEA Grapalat" w:cs="Sylfaen"/>
                <w:sz w:val="20"/>
                <w:szCs w:val="20"/>
                <w:lang w:val="hy-AM"/>
              </w:rPr>
              <w:t>Մ</w:t>
            </w:r>
            <w:r w:rsidRPr="00790BCA">
              <w:rPr>
                <w:rFonts w:ascii="GHEA Grapalat" w:hAnsi="GHEA Grapalat" w:cs="Sylfaen"/>
                <w:sz w:val="20"/>
                <w:szCs w:val="20"/>
              </w:rPr>
              <w:t>աքուր պարագաների պահեստավորման համար, ոչ պակաս 3քմ</w:t>
            </w:r>
          </w:p>
        </w:tc>
      </w:tr>
      <w:tr w:rsidR="00B47C41" w:rsidRPr="00790BCA"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Կեղտոտ պարագաներ</w:t>
            </w:r>
          </w:p>
        </w:tc>
        <w:tc>
          <w:tcPr>
            <w:tcW w:w="117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rsidR="00B47C41" w:rsidRPr="00790BCA" w:rsidRDefault="00B47C41" w:rsidP="00B47C41">
            <w:pPr>
              <w:contextualSpacing/>
              <w:jc w:val="both"/>
              <w:rPr>
                <w:rFonts w:ascii="GHEA Grapalat" w:hAnsi="GHEA Grapalat"/>
                <w:sz w:val="20"/>
                <w:szCs w:val="20"/>
              </w:rPr>
            </w:pPr>
            <w:r w:rsidRPr="00790BCA">
              <w:rPr>
                <w:rFonts w:ascii="GHEA Grapalat" w:hAnsi="GHEA Grapalat" w:cs="Sylfaen"/>
                <w:sz w:val="20"/>
                <w:szCs w:val="20"/>
              </w:rPr>
              <w:t>Ցանկալի է տեղակայված լինի ելքին մոտ,  ոչ պակաս 3 քմ</w:t>
            </w:r>
          </w:p>
        </w:tc>
      </w:tr>
      <w:tr w:rsidR="00B47C41" w:rsidRPr="00790BCA"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Թափոններ</w:t>
            </w:r>
          </w:p>
        </w:tc>
        <w:tc>
          <w:tcPr>
            <w:tcW w:w="117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rsidR="00B47C41" w:rsidRPr="00790BCA" w:rsidRDefault="00B47C41" w:rsidP="00B47C41">
            <w:pPr>
              <w:contextualSpacing/>
              <w:jc w:val="both"/>
              <w:rPr>
                <w:rFonts w:ascii="GHEA Grapalat" w:hAnsi="GHEA Grapalat"/>
                <w:sz w:val="20"/>
                <w:szCs w:val="20"/>
              </w:rPr>
            </w:pPr>
            <w:r w:rsidRPr="00790BCA">
              <w:rPr>
                <w:rFonts w:ascii="GHEA Grapalat" w:hAnsi="GHEA Grapalat" w:cs="Sylfaen"/>
                <w:sz w:val="20"/>
                <w:szCs w:val="20"/>
              </w:rPr>
              <w:t>Ցանկալի է տեղակայված լինի ելքին մոտ</w:t>
            </w:r>
            <w:r w:rsidRPr="00790BCA">
              <w:rPr>
                <w:rFonts w:ascii="GHEA Grapalat" w:hAnsi="GHEA Grapalat" w:cs="Sylfaen"/>
                <w:sz w:val="20"/>
                <w:szCs w:val="20"/>
                <w:lang w:val="hy-AM"/>
              </w:rPr>
              <w:t>՝</w:t>
            </w:r>
            <w:r w:rsidRPr="00790BCA">
              <w:rPr>
                <w:rFonts w:ascii="GHEA Grapalat" w:hAnsi="GHEA Grapalat" w:cs="Sylfaen"/>
                <w:sz w:val="20"/>
                <w:szCs w:val="20"/>
              </w:rPr>
              <w:t xml:space="preserve"> հոսակով ու լվացարանով, ոչ պակաս 5 քմ</w:t>
            </w:r>
          </w:p>
        </w:tc>
      </w:tr>
      <w:tr w:rsidR="00B47C41" w:rsidRPr="00790BCA"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Տնտեսական պարագաներ</w:t>
            </w:r>
          </w:p>
        </w:tc>
        <w:tc>
          <w:tcPr>
            <w:tcW w:w="117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 xml:space="preserve">Տնտեսական և այլ սանիտարական պարագաների համար,  </w:t>
            </w:r>
            <w:r w:rsidRPr="00790BCA">
              <w:rPr>
                <w:rFonts w:ascii="GHEA Grapalat" w:hAnsi="GHEA Grapalat" w:cs="Sylfaen"/>
                <w:sz w:val="20"/>
                <w:szCs w:val="20"/>
                <w:lang w:val="hy-AM"/>
              </w:rPr>
              <w:t xml:space="preserve">ոչ </w:t>
            </w:r>
            <w:r w:rsidRPr="00790BCA">
              <w:rPr>
                <w:rFonts w:ascii="GHEA Grapalat" w:hAnsi="GHEA Grapalat" w:cs="Sylfaen"/>
                <w:sz w:val="20"/>
                <w:szCs w:val="20"/>
              </w:rPr>
              <w:t>պակաս 3 քմ</w:t>
            </w:r>
          </w:p>
        </w:tc>
      </w:tr>
      <w:tr w:rsidR="00B47C41" w:rsidRPr="005E6BD8"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rPr>
              <w:t>Սանհանգույց</w:t>
            </w:r>
            <w:r w:rsidRPr="00790BCA">
              <w:rPr>
                <w:rFonts w:ascii="GHEA Grapalat" w:hAnsi="GHEA Grapalat" w:cs="Sylfaen"/>
                <w:sz w:val="20"/>
                <w:szCs w:val="20"/>
                <w:lang w:val="hy-AM"/>
              </w:rPr>
              <w:t>*</w:t>
            </w:r>
          </w:p>
        </w:tc>
        <w:tc>
          <w:tcPr>
            <w:tcW w:w="117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center"/>
              <w:rPr>
                <w:rFonts w:ascii="GHEA Grapalat" w:hAnsi="GHEA Grapalat"/>
                <w:sz w:val="20"/>
                <w:szCs w:val="20"/>
                <w:lang w:val="hy-AM"/>
              </w:rPr>
            </w:pPr>
            <w:r w:rsidRPr="00790BCA">
              <w:rPr>
                <w:rFonts w:ascii="GHEA Grapalat" w:hAnsi="GHEA Grapalat"/>
                <w:sz w:val="20"/>
                <w:szCs w:val="20"/>
              </w:rPr>
              <w:t>3</w:t>
            </w:r>
          </w:p>
        </w:tc>
        <w:tc>
          <w:tcPr>
            <w:tcW w:w="6840" w:type="dxa"/>
            <w:tcBorders>
              <w:top w:val="single" w:sz="4" w:space="0" w:color="000000"/>
              <w:left w:val="single" w:sz="4" w:space="0" w:color="000000"/>
              <w:bottom w:val="single" w:sz="4" w:space="0" w:color="000000"/>
              <w:right w:val="single" w:sz="4" w:space="0" w:color="000000"/>
            </w:tcBorders>
            <w:vAlign w:val="center"/>
          </w:tcPr>
          <w:p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Տղամարդկանց, կանանց և բնակչության սակավաշարժ խմբերի համար,  ոչ պակաս 1ս5 քմ</w:t>
            </w:r>
          </w:p>
        </w:tc>
      </w:tr>
      <w:tr w:rsidR="00B47C41" w:rsidRPr="00790BCA" w:rsidTr="00B47C41">
        <w:trPr>
          <w:gridAfter w:val="1"/>
          <w:wAfter w:w="6840" w:type="dxa"/>
          <w:trHeight w:val="350"/>
        </w:trPr>
        <w:tc>
          <w:tcPr>
            <w:tcW w:w="11430" w:type="dxa"/>
            <w:gridSpan w:val="4"/>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s="Sylfaen"/>
                <w:b/>
                <w:i/>
                <w:sz w:val="20"/>
                <w:szCs w:val="20"/>
                <w:lang w:val="hy-AM"/>
              </w:rPr>
            </w:pPr>
            <w:r w:rsidRPr="00790BCA">
              <w:rPr>
                <w:rFonts w:ascii="GHEA Grapalat" w:hAnsi="GHEA Grapalat" w:cs="Sylfaen"/>
                <w:b/>
                <w:i/>
                <w:sz w:val="20"/>
                <w:szCs w:val="20"/>
                <w:lang w:val="hy-AM"/>
              </w:rPr>
              <w:t xml:space="preserve">Խորհրդատվական </w:t>
            </w:r>
            <w:r w:rsidRPr="00790BCA">
              <w:rPr>
                <w:rFonts w:ascii="GHEA Grapalat" w:hAnsi="GHEA Grapalat" w:cs="Sylfaen"/>
                <w:i/>
                <w:sz w:val="20"/>
                <w:szCs w:val="20"/>
              </w:rPr>
              <w:t>(</w:t>
            </w:r>
            <w:r w:rsidRPr="00790BCA">
              <w:rPr>
                <w:rFonts w:ascii="GHEA Grapalat" w:hAnsi="GHEA Grapalat" w:cs="Sylfaen"/>
                <w:i/>
                <w:sz w:val="20"/>
                <w:szCs w:val="20"/>
                <w:lang w:val="hy-AM"/>
              </w:rPr>
              <w:t>կոնսուլտացիոն</w:t>
            </w:r>
            <w:r w:rsidRPr="00790BCA">
              <w:rPr>
                <w:rFonts w:ascii="GHEA Grapalat" w:hAnsi="GHEA Grapalat" w:cs="Sylfaen"/>
                <w:i/>
                <w:sz w:val="20"/>
                <w:szCs w:val="20"/>
              </w:rPr>
              <w:t>)</w:t>
            </w:r>
            <w:r w:rsidRPr="00790BCA">
              <w:rPr>
                <w:rFonts w:ascii="GHEA Grapalat" w:hAnsi="GHEA Grapalat" w:cs="Sylfaen"/>
                <w:b/>
                <w:i/>
                <w:sz w:val="20"/>
                <w:szCs w:val="20"/>
                <w:lang w:val="hy-AM"/>
              </w:rPr>
              <w:t xml:space="preserve"> ծառայություն</w:t>
            </w:r>
          </w:p>
        </w:tc>
      </w:tr>
      <w:tr w:rsidR="00B47C41" w:rsidRPr="00790BCA" w:rsidTr="00B47C41">
        <w:trPr>
          <w:gridAfter w:val="1"/>
          <w:wAfter w:w="6840" w:type="dxa"/>
          <w:trHeight w:val="42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Խորհրդատվական սենյակ</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lang w:val="hy-AM"/>
              </w:rPr>
            </w:pPr>
            <w:r w:rsidRPr="00790BCA">
              <w:rPr>
                <w:rFonts w:ascii="GHEA Grapalat" w:hAnsi="GHEA Grapalat"/>
                <w:sz w:val="20"/>
                <w:szCs w:val="20"/>
                <w:lang w:val="hy-AM"/>
              </w:rPr>
              <w:t>3</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rPr>
                <w:rFonts w:ascii="GHEA Grapalat" w:hAnsi="GHEA Grapalat"/>
                <w:sz w:val="20"/>
                <w:szCs w:val="20"/>
              </w:rPr>
            </w:pPr>
            <w:r w:rsidRPr="00790BCA">
              <w:rPr>
                <w:rFonts w:ascii="GHEA Grapalat" w:hAnsi="GHEA Grapalat"/>
                <w:sz w:val="20"/>
                <w:szCs w:val="20"/>
                <w:lang w:val="hy-AM"/>
              </w:rPr>
              <w:t>Յուրաքանչյուրը շուրջ</w:t>
            </w:r>
            <w:r w:rsidRPr="00790BCA">
              <w:rPr>
                <w:rFonts w:ascii="GHEA Grapalat" w:hAnsi="GHEA Grapalat" w:cs="Sylfaen"/>
                <w:sz w:val="20"/>
                <w:szCs w:val="20"/>
              </w:rPr>
              <w:t xml:space="preserve"> 14.00 քմ</w:t>
            </w:r>
          </w:p>
        </w:tc>
      </w:tr>
      <w:tr w:rsidR="00B47C41" w:rsidRPr="005E6BD8" w:rsidTr="00B47C41">
        <w:trPr>
          <w:gridAfter w:val="1"/>
          <w:wAfter w:w="6840" w:type="dxa"/>
          <w:trHeight w:val="42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rPr>
              <w:t>Հետազոտման</w:t>
            </w:r>
            <w:r w:rsidRPr="00790BCA">
              <w:rPr>
                <w:rFonts w:ascii="GHEA Grapalat" w:hAnsi="GHEA Grapalat" w:cs="Sylfaen"/>
                <w:sz w:val="20"/>
                <w:szCs w:val="20"/>
                <w:lang w:val="hy-AM"/>
              </w:rPr>
              <w:t>/</w:t>
            </w:r>
          </w:p>
          <w:p w:rsidR="00B47C41" w:rsidRPr="00790BCA" w:rsidRDefault="00B47C41" w:rsidP="00B47C41">
            <w:pPr>
              <w:jc w:val="both"/>
              <w:rPr>
                <w:rFonts w:ascii="GHEA Grapalat" w:hAnsi="GHEA Grapalat" w:cs="Sylfaen"/>
                <w:sz w:val="20"/>
                <w:szCs w:val="20"/>
              </w:rPr>
            </w:pPr>
            <w:r w:rsidRPr="00790BCA">
              <w:rPr>
                <w:rFonts w:ascii="GHEA Grapalat" w:hAnsi="GHEA Grapalat" w:cs="Sylfaen"/>
                <w:sz w:val="20"/>
                <w:szCs w:val="20"/>
                <w:lang w:val="hy-AM"/>
              </w:rPr>
              <w:t>միջամտությունների</w:t>
            </w:r>
            <w:r w:rsidRPr="00790BCA">
              <w:rPr>
                <w:rFonts w:ascii="GHEA Grapalat" w:hAnsi="GHEA Grapalat" w:cs="Sylfaen"/>
                <w:sz w:val="20"/>
                <w:szCs w:val="20"/>
              </w:rPr>
              <w:t xml:space="preserve"> սենյակ</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lang w:val="hy-AM"/>
              </w:rPr>
            </w:pPr>
            <w:r w:rsidRPr="00790BCA">
              <w:rPr>
                <w:rFonts w:ascii="GHEA Grapalat" w:hAnsi="GHEA Grapalat"/>
                <w:sz w:val="20"/>
                <w:szCs w:val="20"/>
                <w:lang w:val="hy-AM"/>
              </w:rPr>
              <w:t>3</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Հիվանդների հետազոտման և անհետաձգելի դեպքերում բժշկական միջամտության համար</w:t>
            </w:r>
            <w:r w:rsidRPr="00790BCA">
              <w:rPr>
                <w:rFonts w:ascii="GHEA Grapalat" w:hAnsi="GHEA Grapalat"/>
                <w:sz w:val="20"/>
                <w:szCs w:val="20"/>
                <w:lang w:val="hy-AM"/>
              </w:rPr>
              <w:t>՝ շուրջ</w:t>
            </w:r>
            <w:r w:rsidRPr="00790BCA">
              <w:rPr>
                <w:rFonts w:ascii="GHEA Grapalat" w:hAnsi="GHEA Grapalat" w:cs="Sylfaen"/>
                <w:sz w:val="20"/>
                <w:szCs w:val="20"/>
                <w:lang w:val="hy-AM"/>
              </w:rPr>
              <w:t xml:space="preserve"> 16.0 քմ, 20քմ, 25քմ մակերեսներով</w:t>
            </w:r>
          </w:p>
        </w:tc>
      </w:tr>
      <w:tr w:rsidR="00B47C41" w:rsidRPr="005E6BD8" w:rsidTr="00B47C41">
        <w:trPr>
          <w:gridAfter w:val="1"/>
          <w:wAfter w:w="6840" w:type="dxa"/>
          <w:trHeight w:val="42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FF0000"/>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Անձնակազմի սենյակ</w:t>
            </w:r>
          </w:p>
        </w:tc>
        <w:tc>
          <w:tcPr>
            <w:tcW w:w="117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center"/>
              <w:rPr>
                <w:rFonts w:ascii="GHEA Grapalat" w:hAnsi="GHEA Grapalat"/>
                <w:sz w:val="20"/>
                <w:szCs w:val="20"/>
                <w:lang w:val="hy-AM"/>
              </w:rPr>
            </w:pPr>
            <w:r w:rsidRPr="00790BCA">
              <w:rPr>
                <w:rFonts w:ascii="GHEA Grapalat" w:hAnsi="GHEA Grapalat"/>
                <w:sz w:val="20"/>
                <w:szCs w:val="20"/>
                <w:lang w:val="hy-AM"/>
              </w:rPr>
              <w:t>2</w:t>
            </w:r>
          </w:p>
        </w:tc>
        <w:tc>
          <w:tcPr>
            <w:tcW w:w="6840" w:type="dxa"/>
            <w:tcBorders>
              <w:top w:val="single" w:sz="4" w:space="0" w:color="000000"/>
              <w:left w:val="single" w:sz="4" w:space="0" w:color="000000"/>
              <w:bottom w:val="single" w:sz="4" w:space="0" w:color="000000"/>
              <w:right w:val="single" w:sz="4" w:space="0" w:color="000000"/>
            </w:tcBorders>
            <w:vAlign w:val="center"/>
          </w:tcPr>
          <w:p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Նախատեսված միջին և կրտսեր բուժաշխատողների համար՝ յուրաքանչյուրը ոչ պակաս 12 քմ</w:t>
            </w:r>
          </w:p>
        </w:tc>
      </w:tr>
      <w:tr w:rsidR="00B47C41" w:rsidRPr="00790BCA" w:rsidTr="00B47C41">
        <w:trPr>
          <w:gridAfter w:val="1"/>
          <w:wAfter w:w="6840" w:type="dxa"/>
          <w:trHeight w:val="42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rPr>
            </w:pPr>
            <w:r w:rsidRPr="00790BCA">
              <w:rPr>
                <w:rFonts w:ascii="GHEA Grapalat" w:hAnsi="GHEA Grapalat"/>
                <w:color w:val="000000"/>
                <w:sz w:val="20"/>
                <w:szCs w:val="20"/>
                <w:lang w:val="hy-AM"/>
              </w:rPr>
              <w:t>Սանիտարական պարագաներ</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s="Sylfaen"/>
                <w:sz w:val="20"/>
                <w:szCs w:val="20"/>
              </w:rPr>
            </w:pPr>
            <w:r w:rsidRPr="00790BCA">
              <w:rPr>
                <w:rFonts w:ascii="GHEA Grapalat" w:hAnsi="GHEA Grapalat"/>
                <w:color w:val="000000"/>
                <w:sz w:val="20"/>
                <w:szCs w:val="20"/>
                <w:lang w:val="hy-AM"/>
              </w:rPr>
              <w:t>Շուրջ</w:t>
            </w:r>
            <w:r w:rsidRPr="00790BCA">
              <w:rPr>
                <w:rFonts w:ascii="GHEA Grapalat" w:hAnsi="GHEA Grapalat" w:cs="Sylfaen"/>
                <w:sz w:val="20"/>
                <w:szCs w:val="20"/>
              </w:rPr>
              <w:t xml:space="preserve"> 5.00 քմ</w:t>
            </w:r>
          </w:p>
        </w:tc>
      </w:tr>
      <w:tr w:rsidR="00B47C41" w:rsidRPr="005E6BD8" w:rsidTr="00B47C41">
        <w:trPr>
          <w:gridAfter w:val="1"/>
          <w:wAfter w:w="6840" w:type="dxa"/>
          <w:trHeight w:val="42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Սանհանգույց*</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cs="Sylfaen"/>
                <w:sz w:val="20"/>
                <w:szCs w:val="20"/>
                <w:lang w:val="hy-AM"/>
              </w:rPr>
            </w:pPr>
            <w:r w:rsidRPr="00790BCA">
              <w:rPr>
                <w:rFonts w:ascii="GHEA Grapalat" w:hAnsi="GHEA Grapalat" w:cs="Sylfaen"/>
                <w:sz w:val="20"/>
                <w:szCs w:val="20"/>
                <w:lang w:val="hy-AM"/>
              </w:rPr>
              <w:t>3</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Տղամարդկանց, կանանց և հաշմանդամների համար՝ շուրջ 15 քմ (յուրաքանչյուրը շուրջ 5 քմ)</w:t>
            </w:r>
          </w:p>
        </w:tc>
      </w:tr>
      <w:tr w:rsidR="00B47C41" w:rsidRPr="005E6BD8" w:rsidTr="00B47C41">
        <w:trPr>
          <w:gridAfter w:val="1"/>
          <w:wAfter w:w="6840" w:type="dxa"/>
          <w:trHeight w:val="422"/>
        </w:trPr>
        <w:tc>
          <w:tcPr>
            <w:tcW w:w="11430" w:type="dxa"/>
            <w:gridSpan w:val="4"/>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b/>
                <w:i/>
                <w:sz w:val="20"/>
                <w:szCs w:val="20"/>
                <w:lang w:val="hy-AM"/>
              </w:rPr>
              <w:t>Մանկաբարձագինեկոլոգիական ծառայություն, կանանց խորհրդատվություն, առանձին մուտքով</w:t>
            </w:r>
          </w:p>
        </w:tc>
      </w:tr>
      <w:tr w:rsidR="00B47C41" w:rsidRPr="00790BCA"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Սպասասրահ, միջանցք</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cs="Sylfaen"/>
                <w:sz w:val="20"/>
                <w:szCs w:val="20"/>
                <w:lang w:val="hy-AM"/>
              </w:rPr>
            </w:pPr>
            <w:r w:rsidRPr="00790BCA">
              <w:rPr>
                <w:rFonts w:ascii="GHEA Grapalat" w:hAnsi="GHEA Grapalat" w:cs="Sylfaen"/>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s="Sylfaen"/>
                <w:sz w:val="20"/>
                <w:szCs w:val="20"/>
              </w:rPr>
            </w:pPr>
            <w:r w:rsidRPr="00790BCA">
              <w:rPr>
                <w:rFonts w:ascii="GHEA Grapalat" w:hAnsi="GHEA Grapalat"/>
                <w:color w:val="000000"/>
                <w:sz w:val="20"/>
                <w:szCs w:val="20"/>
                <w:lang w:val="hy-AM"/>
              </w:rPr>
              <w:t>Շուրջ 60.00</w:t>
            </w:r>
          </w:p>
        </w:tc>
      </w:tr>
      <w:tr w:rsidR="00B47C41" w:rsidRPr="00790BCA"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Մանկաբարձ-գինեկոլոգ</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lang w:val="hy-AM"/>
              </w:rPr>
            </w:pPr>
            <w:r w:rsidRPr="00790BCA">
              <w:rPr>
                <w:rFonts w:ascii="GHEA Grapalat" w:hAnsi="GHEA Grapalat"/>
                <w:sz w:val="20"/>
                <w:szCs w:val="20"/>
                <w:lang w:val="hy-AM"/>
              </w:rPr>
              <w:t>5</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Յուրաքանչյուր սենյակը շուրջ 14.00քմ</w:t>
            </w:r>
          </w:p>
        </w:tc>
      </w:tr>
      <w:tr w:rsidR="00B47C41" w:rsidRPr="00790BCA"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rPr>
              <w:t>Հետազոտման</w:t>
            </w:r>
            <w:r w:rsidRPr="00790BCA">
              <w:rPr>
                <w:rFonts w:ascii="GHEA Grapalat" w:hAnsi="GHEA Grapalat" w:cs="Sylfaen"/>
                <w:sz w:val="20"/>
                <w:szCs w:val="20"/>
                <w:lang w:val="hy-AM"/>
              </w:rPr>
              <w:t>/</w:t>
            </w:r>
          </w:p>
          <w:p w:rsidR="00B47C41" w:rsidRPr="00790BCA" w:rsidRDefault="00B47C41" w:rsidP="00B47C41">
            <w:pPr>
              <w:jc w:val="both"/>
              <w:rPr>
                <w:rFonts w:ascii="GHEA Grapalat" w:hAnsi="GHEA Grapalat" w:cs="Sylfaen"/>
                <w:sz w:val="20"/>
                <w:szCs w:val="20"/>
              </w:rPr>
            </w:pPr>
            <w:r w:rsidRPr="00790BCA">
              <w:rPr>
                <w:rFonts w:ascii="GHEA Grapalat" w:hAnsi="GHEA Grapalat" w:cs="Sylfaen"/>
                <w:sz w:val="20"/>
                <w:szCs w:val="20"/>
                <w:lang w:val="hy-AM"/>
              </w:rPr>
              <w:t>միջամտությունների</w:t>
            </w:r>
            <w:r w:rsidRPr="00790BCA">
              <w:rPr>
                <w:rFonts w:ascii="GHEA Grapalat" w:hAnsi="GHEA Grapalat" w:cs="Sylfaen"/>
                <w:sz w:val="20"/>
                <w:szCs w:val="20"/>
              </w:rPr>
              <w:t xml:space="preserve"> սենյակ</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2</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Հիվանդների հետազոտման և անհետաձգելի դեպքերում բժշկական միջամտության համար</w:t>
            </w:r>
            <w:r w:rsidRPr="00790BCA">
              <w:rPr>
                <w:rFonts w:ascii="GHEA Grapalat" w:hAnsi="GHEA Grapalat"/>
                <w:color w:val="000000"/>
                <w:sz w:val="20"/>
                <w:szCs w:val="20"/>
                <w:lang w:val="hy-AM"/>
              </w:rPr>
              <w:t>՝ յուրաքանչյուրը՝ շուրջ</w:t>
            </w:r>
            <w:r w:rsidRPr="00790BCA">
              <w:rPr>
                <w:rFonts w:ascii="GHEA Grapalat" w:hAnsi="GHEA Grapalat" w:cs="Sylfaen"/>
                <w:sz w:val="20"/>
                <w:szCs w:val="20"/>
                <w:lang w:val="hy-AM"/>
              </w:rPr>
              <w:t xml:space="preserve"> 16.0 քմ, ընդամենը՝ շուրջ 32.0 քմ</w:t>
            </w:r>
          </w:p>
        </w:tc>
      </w:tr>
      <w:tr w:rsidR="00B47C41" w:rsidRPr="005E6BD8"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Անձնակազմի սենյակ</w:t>
            </w:r>
          </w:p>
        </w:tc>
        <w:tc>
          <w:tcPr>
            <w:tcW w:w="1170" w:type="dxa"/>
            <w:tcBorders>
              <w:top w:val="single" w:sz="4" w:space="0" w:color="000000"/>
              <w:left w:val="single" w:sz="4" w:space="0" w:color="000000"/>
              <w:bottom w:val="single" w:sz="4" w:space="0" w:color="000000"/>
              <w:right w:val="nil"/>
            </w:tcBorders>
            <w:vAlign w:val="center"/>
          </w:tcPr>
          <w:p w:rsidR="00B47C41" w:rsidRPr="00790BCA" w:rsidRDefault="00B47C41" w:rsidP="00B47C41">
            <w:pPr>
              <w:contextualSpacing/>
              <w:jc w:val="center"/>
              <w:rPr>
                <w:rFonts w:ascii="GHEA Grapalat" w:hAnsi="GHEA Grapalat"/>
                <w:sz w:val="20"/>
                <w:szCs w:val="20"/>
                <w:lang w:val="hy-AM"/>
              </w:rPr>
            </w:pPr>
            <w:r w:rsidRPr="00790BCA">
              <w:rPr>
                <w:rFonts w:ascii="GHEA Grapalat" w:hAnsi="GHEA Grapalat"/>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vAlign w:val="center"/>
          </w:tcPr>
          <w:p w:rsidR="00B47C41" w:rsidRPr="00790BCA" w:rsidRDefault="00B47C41" w:rsidP="00B47C41">
            <w:pPr>
              <w:contextualSpacing/>
              <w:jc w:val="both"/>
              <w:rPr>
                <w:rFonts w:ascii="GHEA Grapalat" w:hAnsi="GHEA Grapalat" w:cs="Sylfaen"/>
                <w:sz w:val="20"/>
                <w:szCs w:val="20"/>
                <w:lang w:val="hy-AM"/>
              </w:rPr>
            </w:pPr>
            <w:r w:rsidRPr="00790BCA">
              <w:rPr>
                <w:rFonts w:ascii="GHEA Grapalat" w:hAnsi="GHEA Grapalat" w:cs="Sylfaen"/>
                <w:sz w:val="20"/>
                <w:szCs w:val="20"/>
                <w:lang w:val="hy-AM"/>
              </w:rPr>
              <w:t>Նախատեսված միջին և կրտսեր բուժաշխատողների համար՝ ոչ պակաս 12 քմ</w:t>
            </w:r>
          </w:p>
        </w:tc>
      </w:tr>
      <w:tr w:rsidR="00B47C41" w:rsidRPr="00790BCA"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Ուլտրաձայնային հետազոտման սենյակ</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color w:val="000000"/>
                <w:sz w:val="20"/>
                <w:szCs w:val="20"/>
                <w:lang w:val="hy-AM"/>
              </w:rPr>
            </w:pPr>
            <w:r w:rsidRPr="00790BCA">
              <w:rPr>
                <w:rFonts w:ascii="GHEA Grapalat" w:hAnsi="GHEA Grapalat"/>
                <w:color w:val="000000"/>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20քմ</w:t>
            </w:r>
          </w:p>
        </w:tc>
      </w:tr>
      <w:tr w:rsidR="00B47C41" w:rsidRPr="00790BCA"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Թափոններ</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s="Sylfaen"/>
                <w:sz w:val="20"/>
                <w:szCs w:val="20"/>
              </w:rPr>
            </w:pPr>
            <w:r w:rsidRPr="00790BCA">
              <w:rPr>
                <w:rFonts w:ascii="GHEA Grapalat" w:hAnsi="GHEA Grapalat" w:cs="Sylfaen"/>
                <w:sz w:val="20"/>
                <w:szCs w:val="20"/>
              </w:rPr>
              <w:t>Ցանկալի է տեղակայված լինի</w:t>
            </w:r>
            <w:r w:rsidRPr="00790BCA">
              <w:rPr>
                <w:rFonts w:ascii="GHEA Grapalat" w:hAnsi="GHEA Grapalat"/>
                <w:sz w:val="20"/>
                <w:szCs w:val="20"/>
              </w:rPr>
              <w:t xml:space="preserve"> բաժանմունքի ելքին մոտ՝ հոսակով և լվացարանով</w:t>
            </w:r>
            <w:r w:rsidRPr="00790BCA">
              <w:rPr>
                <w:rFonts w:ascii="GHEA Grapalat" w:hAnsi="GHEA Grapalat"/>
                <w:sz w:val="20"/>
                <w:szCs w:val="20"/>
                <w:lang w:val="hy-AM"/>
              </w:rPr>
              <w:t>՝</w:t>
            </w:r>
            <w:r w:rsidRPr="00790BCA">
              <w:rPr>
                <w:rFonts w:ascii="GHEA Grapalat" w:hAnsi="GHEA Grapalat"/>
                <w:color w:val="000000"/>
                <w:sz w:val="20"/>
                <w:szCs w:val="20"/>
                <w:lang w:val="hy-AM"/>
              </w:rPr>
              <w:t xml:space="preserve"> շուրջ</w:t>
            </w:r>
            <w:r w:rsidRPr="00790BCA">
              <w:rPr>
                <w:rFonts w:ascii="GHEA Grapalat" w:hAnsi="GHEA Grapalat" w:cs="Sylfaen"/>
                <w:sz w:val="20"/>
                <w:szCs w:val="20"/>
              </w:rPr>
              <w:t xml:space="preserve"> 4.0 քմ</w:t>
            </w:r>
          </w:p>
        </w:tc>
      </w:tr>
      <w:tr w:rsidR="00B47C41" w:rsidRPr="00790BCA"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rPr>
              <w:t xml:space="preserve">Կեղտոտ պարագաներ, </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s="Sylfaen"/>
                <w:sz w:val="20"/>
                <w:szCs w:val="20"/>
              </w:rPr>
            </w:pPr>
            <w:r w:rsidRPr="00790BCA">
              <w:rPr>
                <w:rFonts w:ascii="GHEA Grapalat" w:hAnsi="GHEA Grapalat" w:cs="Sylfaen"/>
                <w:sz w:val="20"/>
                <w:szCs w:val="20"/>
              </w:rPr>
              <w:t xml:space="preserve">Ցանկալի է տեղակայված լինի </w:t>
            </w:r>
            <w:r w:rsidRPr="00790BCA">
              <w:rPr>
                <w:rFonts w:ascii="GHEA Grapalat" w:hAnsi="GHEA Grapalat" w:cs="Sylfaen"/>
                <w:sz w:val="20"/>
                <w:szCs w:val="20"/>
                <w:lang w:val="hy-AM"/>
              </w:rPr>
              <w:t xml:space="preserve">միջամտության </w:t>
            </w:r>
            <w:r w:rsidRPr="00790BCA">
              <w:rPr>
                <w:rFonts w:ascii="GHEA Grapalat" w:hAnsi="GHEA Grapalat" w:cs="Sylfaen"/>
                <w:sz w:val="20"/>
                <w:szCs w:val="20"/>
              </w:rPr>
              <w:t>սենյակներին կից</w:t>
            </w:r>
            <w:r w:rsidRPr="00790BCA">
              <w:rPr>
                <w:rFonts w:ascii="GHEA Grapalat" w:hAnsi="GHEA Grapalat" w:cs="Sylfaen"/>
                <w:sz w:val="20"/>
                <w:szCs w:val="20"/>
                <w:lang w:val="hy-AM"/>
              </w:rPr>
              <w:t xml:space="preserve">՝ </w:t>
            </w:r>
            <w:r w:rsidRPr="00790BCA">
              <w:rPr>
                <w:rFonts w:ascii="GHEA Grapalat" w:hAnsi="GHEA Grapalat"/>
                <w:color w:val="000000"/>
                <w:sz w:val="20"/>
                <w:szCs w:val="20"/>
                <w:lang w:val="hy-AM"/>
              </w:rPr>
              <w:t>շուրջ</w:t>
            </w:r>
            <w:r w:rsidRPr="00790BCA">
              <w:rPr>
                <w:rFonts w:ascii="GHEA Grapalat" w:hAnsi="GHEA Grapalat" w:cs="Sylfaen"/>
                <w:sz w:val="20"/>
                <w:szCs w:val="20"/>
              </w:rPr>
              <w:t xml:space="preserve"> 4.0 քմ</w:t>
            </w:r>
          </w:p>
        </w:tc>
      </w:tr>
      <w:tr w:rsidR="00B47C41" w:rsidRPr="00790BCA"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rPr>
            </w:pPr>
            <w:r w:rsidRPr="00790BCA">
              <w:rPr>
                <w:rFonts w:ascii="GHEA Grapalat" w:hAnsi="GHEA Grapalat"/>
                <w:color w:val="000000"/>
                <w:sz w:val="20"/>
                <w:szCs w:val="20"/>
                <w:lang w:val="hy-AM"/>
              </w:rPr>
              <w:t>Մաքուր պարագաներ</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s="Sylfaen"/>
                <w:sz w:val="20"/>
                <w:szCs w:val="20"/>
              </w:rPr>
            </w:pPr>
            <w:r w:rsidRPr="00790BCA">
              <w:rPr>
                <w:rFonts w:ascii="GHEA Grapalat" w:hAnsi="GHEA Grapalat"/>
                <w:color w:val="000000"/>
                <w:sz w:val="20"/>
                <w:szCs w:val="20"/>
                <w:lang w:val="hy-AM"/>
              </w:rPr>
              <w:t>Շուրջ</w:t>
            </w:r>
            <w:r w:rsidRPr="00790BCA">
              <w:rPr>
                <w:rFonts w:ascii="GHEA Grapalat" w:hAnsi="GHEA Grapalat" w:cs="Sylfaen"/>
                <w:sz w:val="20"/>
                <w:szCs w:val="20"/>
              </w:rPr>
              <w:t xml:space="preserve"> 4.</w:t>
            </w:r>
            <w:r w:rsidRPr="00790BCA">
              <w:rPr>
                <w:rFonts w:ascii="GHEA Grapalat" w:hAnsi="GHEA Grapalat" w:cs="Sylfaen"/>
                <w:sz w:val="20"/>
                <w:szCs w:val="20"/>
                <w:lang w:val="hy-AM"/>
              </w:rPr>
              <w:t>0</w:t>
            </w:r>
            <w:r w:rsidRPr="00790BCA">
              <w:rPr>
                <w:rFonts w:ascii="GHEA Grapalat" w:hAnsi="GHEA Grapalat" w:cs="Sylfaen"/>
                <w:sz w:val="20"/>
                <w:szCs w:val="20"/>
              </w:rPr>
              <w:t xml:space="preserve"> քմ</w:t>
            </w:r>
          </w:p>
        </w:tc>
      </w:tr>
      <w:tr w:rsidR="00B47C41" w:rsidRPr="00790BCA"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 xml:space="preserve">Ախտահանման սենյակ </w:t>
            </w:r>
            <w:r w:rsidRPr="00790BCA">
              <w:rPr>
                <w:rFonts w:ascii="GHEA Grapalat" w:hAnsi="GHEA Grapalat" w:cs="Sylfaen"/>
                <w:sz w:val="20"/>
                <w:szCs w:val="20"/>
                <w:lang w:val="ru-RU"/>
              </w:rPr>
              <w:t>(</w:t>
            </w:r>
            <w:r w:rsidRPr="00790BCA">
              <w:rPr>
                <w:rFonts w:ascii="GHEA Grapalat" w:hAnsi="GHEA Grapalat" w:cs="Sylfaen"/>
                <w:sz w:val="20"/>
                <w:szCs w:val="20"/>
                <w:lang w:val="hy-AM"/>
              </w:rPr>
              <w:t>ստերիլիզացիոն</w:t>
            </w:r>
            <w:r w:rsidRPr="00790BCA">
              <w:rPr>
                <w:rFonts w:ascii="GHEA Grapalat" w:hAnsi="GHEA Grapalat" w:cs="Sylfaen"/>
                <w:sz w:val="20"/>
                <w:szCs w:val="20"/>
                <w:lang w:val="ru-RU"/>
              </w:rPr>
              <w:t>)</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s="Sylfaen"/>
                <w:sz w:val="20"/>
                <w:szCs w:val="20"/>
              </w:rPr>
            </w:pPr>
            <w:r w:rsidRPr="00790BCA">
              <w:rPr>
                <w:rFonts w:ascii="GHEA Grapalat" w:hAnsi="GHEA Grapalat"/>
                <w:color w:val="000000"/>
                <w:sz w:val="20"/>
                <w:szCs w:val="20"/>
                <w:lang w:val="hy-AM"/>
              </w:rPr>
              <w:t>Շուրջ</w:t>
            </w:r>
            <w:r w:rsidRPr="00790BCA">
              <w:rPr>
                <w:rFonts w:ascii="GHEA Grapalat" w:hAnsi="GHEA Grapalat" w:cs="Sylfaen"/>
                <w:sz w:val="20"/>
                <w:szCs w:val="20"/>
              </w:rPr>
              <w:t xml:space="preserve"> </w:t>
            </w:r>
            <w:r w:rsidRPr="00790BCA">
              <w:rPr>
                <w:rFonts w:ascii="GHEA Grapalat" w:hAnsi="GHEA Grapalat" w:cs="Sylfaen"/>
                <w:sz w:val="20"/>
                <w:szCs w:val="20"/>
                <w:lang w:val="hy-AM"/>
              </w:rPr>
              <w:t>10</w:t>
            </w:r>
            <w:r w:rsidRPr="00790BCA">
              <w:rPr>
                <w:rFonts w:ascii="GHEA Grapalat" w:hAnsi="GHEA Grapalat" w:cs="Sylfaen"/>
                <w:sz w:val="20"/>
                <w:szCs w:val="20"/>
              </w:rPr>
              <w:t>.</w:t>
            </w:r>
            <w:r w:rsidRPr="00790BCA">
              <w:rPr>
                <w:rFonts w:ascii="GHEA Grapalat" w:hAnsi="GHEA Grapalat" w:cs="Sylfaen"/>
                <w:sz w:val="20"/>
                <w:szCs w:val="20"/>
                <w:lang w:val="hy-AM"/>
              </w:rPr>
              <w:t>0</w:t>
            </w:r>
            <w:r w:rsidRPr="00790BCA">
              <w:rPr>
                <w:rFonts w:ascii="GHEA Grapalat" w:hAnsi="GHEA Grapalat" w:cs="Sylfaen"/>
                <w:sz w:val="20"/>
                <w:szCs w:val="20"/>
              </w:rPr>
              <w:t xml:space="preserve"> քմ</w:t>
            </w:r>
          </w:p>
        </w:tc>
      </w:tr>
      <w:tr w:rsidR="00B47C41" w:rsidRPr="005E6BD8"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rPr>
              <w:t>Սանհանգույց</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cs="Sylfaen"/>
                <w:sz w:val="20"/>
                <w:szCs w:val="20"/>
                <w:lang w:val="hy-AM"/>
              </w:rPr>
            </w:pPr>
            <w:r w:rsidRPr="00790BCA">
              <w:rPr>
                <w:rFonts w:ascii="GHEA Grapalat" w:hAnsi="GHEA Grapalat" w:cs="Sylfaen"/>
                <w:sz w:val="20"/>
                <w:szCs w:val="20"/>
                <w:lang w:val="hy-AM"/>
              </w:rPr>
              <w:t>2</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s="Sylfaen"/>
                <w:sz w:val="20"/>
                <w:szCs w:val="20"/>
                <w:lang w:val="hy-AM"/>
              </w:rPr>
              <w:t>Կանանց և հաշմանդամների համար՝ շուրջ 10 քմ (յուրաքանչյուրը շուրջ 5 քմ)</w:t>
            </w:r>
          </w:p>
        </w:tc>
      </w:tr>
      <w:tr w:rsidR="00B47C41" w:rsidRPr="00790BCA" w:rsidTr="00B47C41">
        <w:trPr>
          <w:gridAfter w:val="1"/>
          <w:wAfter w:w="6840" w:type="dxa"/>
          <w:trHeight w:val="350"/>
        </w:trPr>
        <w:tc>
          <w:tcPr>
            <w:tcW w:w="11430" w:type="dxa"/>
            <w:gridSpan w:val="4"/>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s="Sylfaen"/>
                <w:b/>
                <w:i/>
                <w:sz w:val="20"/>
                <w:szCs w:val="20"/>
                <w:lang w:val="hy-AM"/>
              </w:rPr>
            </w:pPr>
            <w:r w:rsidRPr="00790BCA">
              <w:rPr>
                <w:rFonts w:ascii="GHEA Grapalat" w:hAnsi="GHEA Grapalat" w:cs="Sylfaen"/>
                <w:b/>
                <w:i/>
                <w:sz w:val="20"/>
                <w:szCs w:val="20"/>
                <w:lang w:val="hy-AM"/>
              </w:rPr>
              <w:lastRenderedPageBreak/>
              <w:t>Բժշկական պրոֆիլակտիկայի ծառայություն</w:t>
            </w:r>
          </w:p>
        </w:tc>
      </w:tr>
      <w:tr w:rsidR="00B47C41" w:rsidRPr="00790BCA" w:rsidTr="00B47C41">
        <w:trPr>
          <w:gridAfter w:val="1"/>
          <w:wAfter w:w="6840" w:type="dxa"/>
          <w:trHeight w:val="458"/>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Նախաբժշկական/</w:t>
            </w:r>
          </w:p>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սկրինինգ հետազոտություն</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cs="Sylfaen"/>
                <w:sz w:val="20"/>
                <w:szCs w:val="20"/>
                <w:lang w:val="hy-AM"/>
              </w:rPr>
            </w:pPr>
            <w:r w:rsidRPr="00790BCA">
              <w:rPr>
                <w:rFonts w:ascii="GHEA Grapalat" w:hAnsi="GHEA Grapalat" w:cs="Sylfaen"/>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olor w:val="000000"/>
                <w:sz w:val="20"/>
                <w:szCs w:val="20"/>
                <w:lang w:val="hy-AM"/>
              </w:rPr>
              <w:t>Շուրջ 16.00քմ</w:t>
            </w:r>
          </w:p>
        </w:tc>
      </w:tr>
      <w:tr w:rsidR="00B47C41" w:rsidRPr="00790BCA" w:rsidTr="00B47C41">
        <w:trPr>
          <w:gridAfter w:val="1"/>
          <w:wAfter w:w="6840" w:type="dxa"/>
          <w:trHeight w:val="287"/>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color w:val="FF0000"/>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Իմունականխարգելման սենյակ</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sz w:val="20"/>
                <w:szCs w:val="20"/>
                <w:lang w:val="hy-AM"/>
              </w:rPr>
              <w:t>Շուրջ</w:t>
            </w:r>
            <w:r w:rsidRPr="00790BCA">
              <w:rPr>
                <w:rFonts w:ascii="GHEA Grapalat" w:hAnsi="GHEA Grapalat" w:cs="Sylfaen"/>
                <w:sz w:val="20"/>
                <w:szCs w:val="20"/>
              </w:rPr>
              <w:t xml:space="preserve"> </w:t>
            </w:r>
            <w:r w:rsidRPr="00790BCA">
              <w:rPr>
                <w:rFonts w:ascii="GHEA Grapalat" w:hAnsi="GHEA Grapalat" w:cs="Sylfaen"/>
                <w:sz w:val="20"/>
                <w:szCs w:val="20"/>
                <w:lang w:val="hy-AM"/>
              </w:rPr>
              <w:t>25 քմ, բաղկացած երկու սենքից բուժանձնակազմի համար՝ շուրջ 8քմ և պատվաստումների համար՝ շուրջ 17 քմ</w:t>
            </w:r>
          </w:p>
        </w:tc>
      </w:tr>
      <w:tr w:rsidR="00B47C41" w:rsidRPr="00790BCA" w:rsidTr="00B47C41">
        <w:trPr>
          <w:gridAfter w:val="1"/>
          <w:wAfter w:w="6840" w:type="dxa"/>
          <w:trHeight w:val="287"/>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Դեռահասի սենյակ</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cs="Sylfaen"/>
                <w:sz w:val="20"/>
                <w:szCs w:val="20"/>
                <w:lang w:val="hy-AM"/>
              </w:rPr>
            </w:pPr>
            <w:r w:rsidRPr="00790BCA">
              <w:rPr>
                <w:rFonts w:ascii="GHEA Grapalat" w:hAnsi="GHEA Grapalat" w:cs="Sylfaen"/>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sz w:val="20"/>
                <w:szCs w:val="20"/>
                <w:lang w:val="hy-AM"/>
              </w:rPr>
              <w:t>Շուրջ</w:t>
            </w:r>
            <w:r w:rsidRPr="00790BCA">
              <w:rPr>
                <w:rFonts w:ascii="GHEA Grapalat" w:hAnsi="GHEA Grapalat" w:cs="Sylfaen"/>
                <w:sz w:val="20"/>
                <w:szCs w:val="20"/>
              </w:rPr>
              <w:t xml:space="preserve"> 1</w:t>
            </w:r>
            <w:r w:rsidRPr="00790BCA">
              <w:rPr>
                <w:rFonts w:ascii="GHEA Grapalat" w:hAnsi="GHEA Grapalat" w:cs="Sylfaen"/>
                <w:sz w:val="20"/>
                <w:szCs w:val="20"/>
                <w:lang w:val="hy-AM"/>
              </w:rPr>
              <w:t>2</w:t>
            </w:r>
          </w:p>
        </w:tc>
      </w:tr>
      <w:tr w:rsidR="00B47C41" w:rsidRPr="00790BCA" w:rsidTr="00B47C41">
        <w:trPr>
          <w:gridAfter w:val="1"/>
          <w:wAfter w:w="6840" w:type="dxa"/>
          <w:trHeight w:val="287"/>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 xml:space="preserve">Մայրության դպրոց/ </w:t>
            </w:r>
            <w:r w:rsidRPr="00790BCA">
              <w:rPr>
                <w:rFonts w:ascii="GHEA Grapalat" w:hAnsi="GHEA Grapalat"/>
                <w:sz w:val="20"/>
                <w:szCs w:val="20"/>
                <w:lang w:val="hy-AM"/>
              </w:rPr>
              <w:t>Առողջ ապրելակերպի դպրոց</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cs="Sylfaen"/>
                <w:sz w:val="20"/>
                <w:szCs w:val="20"/>
                <w:lang w:val="hy-AM"/>
              </w:rPr>
            </w:pPr>
            <w:r w:rsidRPr="00790BCA">
              <w:rPr>
                <w:rFonts w:ascii="GHEA Grapalat" w:hAnsi="GHEA Grapalat" w:cs="Sylfaen"/>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sz w:val="20"/>
                <w:szCs w:val="20"/>
                <w:lang w:val="hy-AM"/>
              </w:rPr>
            </w:pPr>
            <w:r w:rsidRPr="00790BCA">
              <w:rPr>
                <w:rFonts w:ascii="GHEA Grapalat" w:hAnsi="GHEA Grapalat"/>
                <w:sz w:val="20"/>
                <w:szCs w:val="20"/>
                <w:lang w:val="hy-AM"/>
              </w:rPr>
              <w:t>Շուրջ</w:t>
            </w:r>
            <w:r w:rsidRPr="00790BCA">
              <w:rPr>
                <w:rFonts w:ascii="GHEA Grapalat" w:hAnsi="GHEA Grapalat" w:cs="Sylfaen"/>
                <w:sz w:val="20"/>
                <w:szCs w:val="20"/>
              </w:rPr>
              <w:t xml:space="preserve"> 25.0 քմ</w:t>
            </w:r>
          </w:p>
        </w:tc>
      </w:tr>
      <w:tr w:rsidR="00B47C41" w:rsidRPr="005E6BD8" w:rsidTr="00B47C41">
        <w:trPr>
          <w:gridAfter w:val="1"/>
          <w:wAfter w:w="6840" w:type="dxa"/>
          <w:trHeight w:val="638"/>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rPr>
                <w:rFonts w:ascii="GHEA Grapalat" w:hAnsi="GHEA Grapalat"/>
                <w:sz w:val="20"/>
                <w:szCs w:val="20"/>
                <w:lang w:val="hy-AM"/>
              </w:rPr>
            </w:pPr>
            <w:r w:rsidRPr="00790BCA">
              <w:rPr>
                <w:rFonts w:ascii="GHEA Grapalat" w:hAnsi="GHEA Grapalat"/>
                <w:sz w:val="20"/>
                <w:szCs w:val="20"/>
                <w:lang w:val="hy-AM"/>
              </w:rPr>
              <w:t>Հարբժշկական ծառայություն</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cs="Sylfaen"/>
                <w:sz w:val="20"/>
                <w:szCs w:val="20"/>
                <w:lang w:val="hy-AM"/>
              </w:rPr>
            </w:pPr>
            <w:r w:rsidRPr="00790BCA">
              <w:rPr>
                <w:rFonts w:ascii="GHEA Grapalat" w:hAnsi="GHEA Grapalat"/>
                <w:sz w:val="20"/>
                <w:szCs w:val="20"/>
                <w:lang w:val="hy-AM"/>
              </w:rPr>
              <w:t>2</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sz w:val="20"/>
                <w:szCs w:val="20"/>
                <w:lang w:val="hy-AM"/>
              </w:rPr>
              <w:t>Հոգեբան, լոգոպեդ, ռեֆլեքսոթերապիա, սոցիալական աշխատող, յուրաքանչյուրը՝ շուրջ</w:t>
            </w:r>
            <w:r w:rsidRPr="00790BCA">
              <w:rPr>
                <w:rFonts w:ascii="GHEA Grapalat" w:hAnsi="GHEA Grapalat" w:cs="Sylfaen"/>
                <w:sz w:val="20"/>
                <w:szCs w:val="20"/>
                <w:lang w:val="hy-AM"/>
              </w:rPr>
              <w:t xml:space="preserve"> 14.00 քմ</w:t>
            </w:r>
          </w:p>
        </w:tc>
      </w:tr>
      <w:tr w:rsidR="00B47C41" w:rsidRPr="00790BCA" w:rsidTr="00B47C41">
        <w:trPr>
          <w:gridAfter w:val="1"/>
          <w:wAfter w:w="6840" w:type="dxa"/>
          <w:trHeight w:val="323"/>
        </w:trPr>
        <w:tc>
          <w:tcPr>
            <w:tcW w:w="3420" w:type="dxa"/>
            <w:gridSpan w:val="2"/>
            <w:tcBorders>
              <w:top w:val="single" w:sz="4" w:space="0" w:color="000000"/>
              <w:left w:val="single" w:sz="4" w:space="0" w:color="000000"/>
              <w:bottom w:val="single" w:sz="4" w:space="0" w:color="000000"/>
              <w:right w:val="nil"/>
            </w:tcBorders>
          </w:tcPr>
          <w:p w:rsidR="00B47C41" w:rsidRPr="00790BCA" w:rsidRDefault="00B47C41" w:rsidP="00B47C41">
            <w:pPr>
              <w:rPr>
                <w:rFonts w:ascii="GHEA Grapalat" w:hAnsi="GHEA Grapalat"/>
                <w:b/>
                <w:i/>
                <w:sz w:val="20"/>
                <w:szCs w:val="20"/>
                <w:lang w:val="hy-AM"/>
              </w:rPr>
            </w:pPr>
            <w:r w:rsidRPr="00790BCA">
              <w:rPr>
                <w:rFonts w:ascii="GHEA Grapalat" w:hAnsi="GHEA Grapalat"/>
                <w:b/>
                <w:i/>
                <w:sz w:val="20"/>
                <w:szCs w:val="20"/>
                <w:lang w:val="hy-AM"/>
              </w:rPr>
              <w:t>Ֆիզիոթերապիա</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lang w:val="hy-AM"/>
              </w:rPr>
            </w:pPr>
            <w:r w:rsidRPr="00790BCA">
              <w:rPr>
                <w:rFonts w:ascii="GHEA Grapalat" w:hAnsi="GHEA Grapalat"/>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sz w:val="20"/>
                <w:szCs w:val="20"/>
                <w:lang w:val="hy-AM"/>
              </w:rPr>
            </w:pPr>
            <w:r w:rsidRPr="00790BCA">
              <w:rPr>
                <w:rFonts w:ascii="GHEA Grapalat" w:hAnsi="GHEA Grapalat"/>
                <w:color w:val="000000"/>
                <w:sz w:val="20"/>
                <w:szCs w:val="20"/>
                <w:lang w:val="hy-AM"/>
              </w:rPr>
              <w:t>Շուրջ</w:t>
            </w:r>
            <w:r w:rsidRPr="00790BCA">
              <w:rPr>
                <w:rFonts w:ascii="GHEA Grapalat" w:hAnsi="GHEA Grapalat" w:cs="Sylfaen"/>
                <w:sz w:val="20"/>
                <w:szCs w:val="20"/>
              </w:rPr>
              <w:t xml:space="preserve"> 40.0 քմ</w:t>
            </w:r>
          </w:p>
        </w:tc>
      </w:tr>
      <w:tr w:rsidR="00B47C41" w:rsidRPr="00790BCA" w:rsidTr="00B47C41">
        <w:trPr>
          <w:gridAfter w:val="1"/>
          <w:wAfter w:w="6840" w:type="dxa"/>
          <w:trHeight w:val="377"/>
        </w:trPr>
        <w:tc>
          <w:tcPr>
            <w:tcW w:w="11430" w:type="dxa"/>
            <w:gridSpan w:val="4"/>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s="Sylfaen"/>
                <w:b/>
                <w:i/>
                <w:sz w:val="20"/>
                <w:szCs w:val="20"/>
                <w:lang w:val="hy-AM"/>
              </w:rPr>
            </w:pPr>
            <w:r w:rsidRPr="00790BCA">
              <w:rPr>
                <w:rFonts w:ascii="GHEA Grapalat" w:hAnsi="GHEA Grapalat"/>
                <w:b/>
                <w:i/>
                <w:sz w:val="20"/>
                <w:szCs w:val="20"/>
                <w:lang w:val="hy-AM"/>
              </w:rPr>
              <w:t>Վարչական մաս, դեղատուն</w:t>
            </w:r>
          </w:p>
        </w:tc>
      </w:tr>
      <w:tr w:rsidR="00B47C41" w:rsidRPr="005E6BD8" w:rsidTr="00B47C41">
        <w:trPr>
          <w:gridAfter w:val="1"/>
          <w:wAfter w:w="6840" w:type="dxa"/>
          <w:trHeight w:val="377"/>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Պոլիկլինիկայի գծով փոխտնօրեն/Ընտանեկան բժշկության կենտրոնի վարիչ</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cs="Sylfaen"/>
                <w:sz w:val="20"/>
                <w:szCs w:val="20"/>
                <w:lang w:val="hy-AM"/>
              </w:rPr>
            </w:pPr>
            <w:r w:rsidRPr="00790BCA">
              <w:rPr>
                <w:rFonts w:ascii="GHEA Grapalat" w:hAnsi="GHEA Grapalat" w:cs="Sylfaen"/>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olor w:val="000000"/>
                <w:sz w:val="20"/>
                <w:szCs w:val="20"/>
                <w:lang w:val="hy-AM"/>
              </w:rPr>
              <w:t>Շուրջ</w:t>
            </w:r>
            <w:r w:rsidRPr="00790BCA">
              <w:rPr>
                <w:rFonts w:ascii="GHEA Grapalat" w:hAnsi="GHEA Grapalat" w:cs="Sylfaen"/>
                <w:sz w:val="20"/>
                <w:szCs w:val="20"/>
                <w:lang w:val="hy-AM"/>
              </w:rPr>
              <w:t xml:space="preserve"> 40.0 քմ՝ ընդունարան 10 քմ, տնօրենի սենյակ հանգստի գոտիով, սանհանգույցով՝ 30քմ</w:t>
            </w:r>
          </w:p>
        </w:tc>
      </w:tr>
      <w:tr w:rsidR="00B47C41" w:rsidRPr="00790BCA" w:rsidTr="00B47C41">
        <w:trPr>
          <w:gridAfter w:val="1"/>
          <w:wAfter w:w="6840" w:type="dxa"/>
          <w:trHeight w:val="377"/>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Ավագ բուժքույր</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cs="Sylfaen"/>
                <w:sz w:val="20"/>
                <w:szCs w:val="20"/>
                <w:lang w:val="hy-AM"/>
              </w:rPr>
            </w:pPr>
            <w:r w:rsidRPr="00790BCA">
              <w:rPr>
                <w:rFonts w:ascii="GHEA Grapalat" w:hAnsi="GHEA Grapalat" w:cs="Sylfaen"/>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16.0 քմ</w:t>
            </w:r>
          </w:p>
        </w:tc>
      </w:tr>
      <w:tr w:rsidR="00B47C41" w:rsidRPr="00790BCA"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Թվային առողջապահության մասնագետ</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lang w:val="hy-AM"/>
              </w:rPr>
            </w:pPr>
            <w:r w:rsidRPr="00790BCA">
              <w:rPr>
                <w:rFonts w:ascii="GHEA Grapalat" w:hAnsi="GHEA Grapalat"/>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12.0 քմ</w:t>
            </w:r>
          </w:p>
        </w:tc>
      </w:tr>
      <w:tr w:rsidR="00B47C41" w:rsidRPr="00790BCA"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Դեղատուն</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20.0</w:t>
            </w:r>
          </w:p>
        </w:tc>
      </w:tr>
      <w:tr w:rsidR="00B47C41" w:rsidRPr="005E6BD8"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sz w:val="20"/>
                <w:szCs w:val="20"/>
                <w:lang w:val="hy-AM"/>
              </w:rPr>
            </w:pPr>
            <w:r w:rsidRPr="00790BCA">
              <w:rPr>
                <w:rFonts w:ascii="GHEA Grapalat" w:hAnsi="GHEA Grapalat"/>
                <w:sz w:val="20"/>
                <w:szCs w:val="20"/>
                <w:lang w:val="hy-AM"/>
              </w:rPr>
              <w:t>Սանհանգույց*</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lang w:val="hy-AM"/>
              </w:rPr>
            </w:pPr>
            <w:r w:rsidRPr="00790BCA">
              <w:rPr>
                <w:rFonts w:ascii="GHEA Grapalat" w:hAnsi="GHEA Grapalat"/>
                <w:sz w:val="20"/>
                <w:szCs w:val="20"/>
                <w:lang w:val="hy-AM"/>
              </w:rPr>
              <w:t>3</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s="Sylfaen"/>
                <w:sz w:val="20"/>
                <w:szCs w:val="20"/>
                <w:lang w:val="hy-AM"/>
              </w:rPr>
              <w:t>Տղամարդկանց, կանանց և հաշմանդամների համար՝ շուրջ 15 քմ (յուրաքանչյուրը շուրջ 5 քմ)</w:t>
            </w:r>
          </w:p>
        </w:tc>
      </w:tr>
      <w:tr w:rsidR="00B47C41" w:rsidRPr="005E6BD8" w:rsidTr="00B47C41">
        <w:trPr>
          <w:gridAfter w:val="1"/>
          <w:wAfter w:w="6840" w:type="dxa"/>
        </w:trPr>
        <w:tc>
          <w:tcPr>
            <w:tcW w:w="11430" w:type="dxa"/>
            <w:gridSpan w:val="4"/>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b/>
                <w:i/>
                <w:color w:val="000000"/>
                <w:sz w:val="20"/>
                <w:szCs w:val="20"/>
                <w:lang w:val="hy-AM"/>
              </w:rPr>
            </w:pPr>
            <w:r w:rsidRPr="00790BCA">
              <w:rPr>
                <w:rFonts w:ascii="GHEA Grapalat" w:hAnsi="GHEA Grapalat" w:cs="Arial LatArm"/>
                <w:b/>
                <w:i/>
                <w:sz w:val="20"/>
                <w:szCs w:val="20"/>
                <w:lang w:val="hy-AM"/>
              </w:rPr>
              <w:t>Տուբերկուլոզի դեմ պայքարի ծառայություն (տարբերակ 1)*</w:t>
            </w:r>
          </w:p>
        </w:tc>
      </w:tr>
      <w:tr w:rsidR="00B47C41" w:rsidRPr="00790BCA" w:rsidTr="00B47C41">
        <w:trPr>
          <w:gridAfter w:val="1"/>
          <w:wAfter w:w="6840" w:type="dxa"/>
          <w:trHeight w:val="683"/>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Arial LatArm"/>
                <w:sz w:val="20"/>
                <w:szCs w:val="20"/>
                <w:lang w:val="hy-AM"/>
              </w:rPr>
            </w:pPr>
            <w:r w:rsidRPr="00790BCA">
              <w:rPr>
                <w:rFonts w:ascii="GHEA Grapalat" w:hAnsi="GHEA Grapalat"/>
                <w:color w:val="000000"/>
                <w:sz w:val="20"/>
                <w:szCs w:val="20"/>
                <w:lang w:val="hy-AM"/>
              </w:rPr>
              <w:t xml:space="preserve">Խորխի հավաքում՝ դրսից առանձին մուտքով </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eastAsia="SimSun" w:hAnsi="GHEA Grapalat" w:cs="Calibri"/>
                <w:color w:val="000000"/>
                <w:sz w:val="20"/>
                <w:szCs w:val="20"/>
                <w:lang w:val="ru-RU" w:eastAsia="ar-SA"/>
              </w:rPr>
            </w:pPr>
            <w:r w:rsidRPr="00790BCA">
              <w:rPr>
                <w:rFonts w:ascii="GHEA Grapalat" w:hAnsi="GHEA Grapalat"/>
                <w:color w:val="000000"/>
                <w:sz w:val="20"/>
                <w:szCs w:val="20"/>
                <w:lang w:val="ru-RU"/>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w:t>
            </w:r>
            <w:r w:rsidRPr="00790BCA">
              <w:rPr>
                <w:rFonts w:ascii="GHEA Grapalat" w:hAnsi="GHEA Grapalat"/>
                <w:color w:val="000000"/>
                <w:sz w:val="20"/>
                <w:szCs w:val="20"/>
                <w:lang w:val="ru-RU"/>
              </w:rPr>
              <w:t xml:space="preserve"> </w:t>
            </w:r>
            <w:r w:rsidRPr="00790BCA">
              <w:rPr>
                <w:rFonts w:ascii="GHEA Grapalat" w:hAnsi="GHEA Grapalat"/>
                <w:color w:val="000000"/>
                <w:sz w:val="20"/>
                <w:szCs w:val="20"/>
              </w:rPr>
              <w:t>4</w:t>
            </w:r>
            <w:r w:rsidRPr="00790BCA">
              <w:rPr>
                <w:rFonts w:ascii="GHEA Grapalat" w:hAnsi="GHEA Grapalat"/>
                <w:color w:val="000000"/>
                <w:sz w:val="20"/>
                <w:szCs w:val="20"/>
                <w:lang w:val="hy-AM"/>
              </w:rPr>
              <w:t>.0</w:t>
            </w:r>
            <w:r w:rsidRPr="00790BCA">
              <w:rPr>
                <w:rFonts w:ascii="GHEA Grapalat" w:hAnsi="GHEA Grapalat"/>
                <w:color w:val="000000"/>
                <w:sz w:val="20"/>
                <w:szCs w:val="20"/>
                <w:lang w:val="ru-RU"/>
              </w:rPr>
              <w:t xml:space="preserve"> </w:t>
            </w:r>
            <w:r w:rsidRPr="00790BCA">
              <w:rPr>
                <w:rFonts w:ascii="GHEA Grapalat" w:hAnsi="GHEA Grapalat"/>
                <w:color w:val="000000"/>
                <w:sz w:val="20"/>
                <w:szCs w:val="20"/>
                <w:lang w:val="hy-AM"/>
              </w:rPr>
              <w:t>քմ</w:t>
            </w:r>
          </w:p>
        </w:tc>
      </w:tr>
      <w:tr w:rsidR="00B47C41" w:rsidRPr="00790BCA" w:rsidTr="00B47C41">
        <w:trPr>
          <w:gridAfter w:val="1"/>
          <w:wAfter w:w="6840" w:type="dxa"/>
          <w:trHeight w:val="395"/>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Նմուշների պատրաստում</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color w:val="000000"/>
                <w:sz w:val="20"/>
                <w:szCs w:val="20"/>
                <w:lang w:val="hy-AM"/>
              </w:rPr>
            </w:pPr>
            <w:r w:rsidRPr="00790BCA">
              <w:rPr>
                <w:rFonts w:ascii="GHEA Grapalat" w:hAnsi="GHEA Grapalat"/>
                <w:color w:val="000000"/>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6.</w:t>
            </w:r>
            <w:r w:rsidRPr="00790BCA">
              <w:rPr>
                <w:rFonts w:ascii="GHEA Grapalat" w:hAnsi="GHEA Grapalat"/>
                <w:color w:val="000000"/>
                <w:sz w:val="20"/>
                <w:szCs w:val="20"/>
              </w:rPr>
              <w:t>0</w:t>
            </w:r>
            <w:r w:rsidRPr="00790BCA">
              <w:rPr>
                <w:rFonts w:ascii="GHEA Grapalat" w:hAnsi="GHEA Grapalat"/>
                <w:color w:val="000000"/>
                <w:sz w:val="20"/>
                <w:szCs w:val="20"/>
                <w:lang w:val="hy-AM"/>
              </w:rPr>
              <w:t xml:space="preserve"> քմ</w:t>
            </w:r>
          </w:p>
        </w:tc>
      </w:tr>
      <w:tr w:rsidR="00B47C41" w:rsidRPr="00790BCA" w:rsidTr="00B47C41">
        <w:trPr>
          <w:gridAfter w:val="1"/>
          <w:wAfter w:w="6840" w:type="dxa"/>
          <w:trHeight w:val="440"/>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Լաբորատորիա</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color w:val="000000"/>
                <w:sz w:val="20"/>
                <w:szCs w:val="20"/>
                <w:lang w:val="hy-AM"/>
              </w:rPr>
            </w:pPr>
            <w:r w:rsidRPr="00790BCA">
              <w:rPr>
                <w:rFonts w:ascii="GHEA Grapalat" w:hAnsi="GHEA Grapalat"/>
                <w:color w:val="000000"/>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20.</w:t>
            </w:r>
            <w:r w:rsidRPr="00790BCA">
              <w:rPr>
                <w:rFonts w:ascii="GHEA Grapalat" w:hAnsi="GHEA Grapalat"/>
                <w:color w:val="000000"/>
                <w:sz w:val="20"/>
                <w:szCs w:val="20"/>
              </w:rPr>
              <w:t>0</w:t>
            </w:r>
            <w:r w:rsidRPr="00790BCA">
              <w:rPr>
                <w:rFonts w:ascii="GHEA Grapalat" w:hAnsi="GHEA Grapalat"/>
                <w:color w:val="000000"/>
                <w:sz w:val="20"/>
                <w:szCs w:val="20"/>
                <w:lang w:val="hy-AM"/>
              </w:rPr>
              <w:t xml:space="preserve"> քմ</w:t>
            </w:r>
          </w:p>
        </w:tc>
      </w:tr>
      <w:tr w:rsidR="00B47C41" w:rsidRPr="005E6BD8" w:rsidTr="00B47C41">
        <w:trPr>
          <w:gridAfter w:val="1"/>
          <w:wAfter w:w="6840" w:type="dxa"/>
          <w:trHeight w:val="60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Հետազոտման սենյակ</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lang w:val="hy-AM"/>
              </w:rPr>
            </w:pPr>
            <w:r w:rsidRPr="00790BCA">
              <w:rPr>
                <w:rFonts w:ascii="GHEA Grapalat" w:hAnsi="GHEA Grapalat"/>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s="Sylfaen"/>
                <w:sz w:val="20"/>
                <w:szCs w:val="20"/>
                <w:lang w:val="hy-AM"/>
              </w:rPr>
            </w:pPr>
            <w:r w:rsidRPr="00790BCA">
              <w:rPr>
                <w:rFonts w:ascii="GHEA Grapalat" w:hAnsi="GHEA Grapalat" w:cs="Sylfaen"/>
                <w:sz w:val="20"/>
                <w:szCs w:val="20"/>
                <w:lang w:val="hy-AM"/>
              </w:rPr>
              <w:t>Հիվանդների հետազոտման և բժշկական միջամտության համար նախատեսված</w:t>
            </w:r>
            <w:r w:rsidRPr="00790BCA">
              <w:rPr>
                <w:rFonts w:ascii="GHEA Grapalat" w:hAnsi="GHEA Grapalat"/>
                <w:color w:val="000000"/>
                <w:sz w:val="20"/>
                <w:szCs w:val="20"/>
                <w:lang w:val="hy-AM"/>
              </w:rPr>
              <w:t>՝ շուրջ</w:t>
            </w:r>
            <w:r w:rsidRPr="00790BCA">
              <w:rPr>
                <w:rFonts w:ascii="GHEA Grapalat" w:hAnsi="GHEA Grapalat" w:cs="Sylfaen"/>
                <w:sz w:val="20"/>
                <w:szCs w:val="20"/>
                <w:lang w:val="hy-AM"/>
              </w:rPr>
              <w:t xml:space="preserve"> 12.0 քմ</w:t>
            </w:r>
          </w:p>
        </w:tc>
      </w:tr>
      <w:tr w:rsidR="00B47C41" w:rsidRPr="00790BCA" w:rsidTr="00B47C41">
        <w:trPr>
          <w:gridAfter w:val="1"/>
          <w:wAfter w:w="6840" w:type="dxa"/>
          <w:trHeight w:val="377"/>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Բժիշկների սենյակ</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color w:val="000000"/>
                <w:sz w:val="20"/>
                <w:szCs w:val="20"/>
                <w:lang w:val="hy-AM"/>
              </w:rPr>
            </w:pPr>
            <w:r w:rsidRPr="00790BCA">
              <w:rPr>
                <w:rFonts w:ascii="GHEA Grapalat" w:hAnsi="GHEA Grapalat"/>
                <w:color w:val="000000"/>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 xml:space="preserve"> Շուրջ  14.0 քմ</w:t>
            </w:r>
          </w:p>
        </w:tc>
      </w:tr>
      <w:tr w:rsidR="00B47C41" w:rsidRPr="00790BCA" w:rsidTr="00B47C41">
        <w:trPr>
          <w:gridAfter w:val="1"/>
          <w:wAfter w:w="6840" w:type="dxa"/>
          <w:trHeight w:val="377"/>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Բուժքույրերի սենյակ</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color w:val="000000"/>
                <w:sz w:val="20"/>
                <w:szCs w:val="20"/>
                <w:lang w:val="hy-AM"/>
              </w:rPr>
            </w:pPr>
            <w:r w:rsidRPr="00790BCA">
              <w:rPr>
                <w:rFonts w:ascii="GHEA Grapalat" w:hAnsi="GHEA Grapalat"/>
                <w:color w:val="000000"/>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w:t>
            </w:r>
            <w:r w:rsidRPr="00790BCA">
              <w:rPr>
                <w:rFonts w:ascii="GHEA Grapalat" w:hAnsi="GHEA Grapalat"/>
                <w:color w:val="000000"/>
                <w:sz w:val="20"/>
                <w:szCs w:val="20"/>
                <w:lang w:val="ru-RU"/>
              </w:rPr>
              <w:t xml:space="preserve"> 8</w:t>
            </w:r>
            <w:r w:rsidRPr="00790BCA">
              <w:rPr>
                <w:rFonts w:ascii="GHEA Grapalat" w:hAnsi="GHEA Grapalat"/>
                <w:color w:val="000000"/>
                <w:sz w:val="20"/>
                <w:szCs w:val="20"/>
                <w:lang w:val="hy-AM"/>
              </w:rPr>
              <w:t>.0</w:t>
            </w:r>
            <w:r w:rsidRPr="00790BCA">
              <w:rPr>
                <w:rFonts w:ascii="GHEA Grapalat" w:hAnsi="GHEA Grapalat"/>
                <w:color w:val="000000"/>
                <w:sz w:val="20"/>
                <w:szCs w:val="20"/>
                <w:lang w:val="ru-RU"/>
              </w:rPr>
              <w:t xml:space="preserve"> </w:t>
            </w:r>
            <w:r w:rsidRPr="00790BCA">
              <w:rPr>
                <w:rFonts w:ascii="GHEA Grapalat" w:hAnsi="GHEA Grapalat"/>
                <w:color w:val="000000"/>
                <w:sz w:val="20"/>
                <w:szCs w:val="20"/>
                <w:lang w:val="hy-AM"/>
              </w:rPr>
              <w:t>քմ</w:t>
            </w:r>
          </w:p>
        </w:tc>
      </w:tr>
      <w:tr w:rsidR="00B47C41" w:rsidRPr="005E6BD8" w:rsidTr="00B47C41">
        <w:trPr>
          <w:gridAfter w:val="1"/>
          <w:wAfter w:w="6840" w:type="dxa"/>
          <w:trHeight w:val="422"/>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Սանհանգույց*</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color w:val="000000"/>
                <w:sz w:val="20"/>
                <w:szCs w:val="20"/>
                <w:lang w:val="hy-AM"/>
              </w:rPr>
            </w:pPr>
            <w:r w:rsidRPr="00790BCA">
              <w:rPr>
                <w:rFonts w:ascii="GHEA Grapalat" w:hAnsi="GHEA Grapalat"/>
                <w:color w:val="000000"/>
                <w:sz w:val="20"/>
                <w:szCs w:val="20"/>
                <w:lang w:val="hy-AM"/>
              </w:rPr>
              <w:t>3</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s="Sylfaen"/>
                <w:sz w:val="20"/>
                <w:szCs w:val="20"/>
                <w:lang w:val="hy-AM"/>
              </w:rPr>
              <w:t>Տղամարդկանց, կանանց և հաշմանդամների համար՝ շուրջ 15 քմ (յուրաքանչյուրը շուրջ 5 քմ)</w:t>
            </w:r>
          </w:p>
        </w:tc>
      </w:tr>
      <w:tr w:rsidR="00B47C41" w:rsidRPr="00790BCA" w:rsidTr="00B47C41">
        <w:trPr>
          <w:gridAfter w:val="1"/>
          <w:wAfter w:w="6840" w:type="dxa"/>
          <w:trHeight w:val="350"/>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Սպասասրահ</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color w:val="000000"/>
                <w:sz w:val="20"/>
                <w:szCs w:val="20"/>
                <w:lang w:val="hy-AM"/>
              </w:rPr>
            </w:pP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20.0քմ</w:t>
            </w:r>
          </w:p>
        </w:tc>
      </w:tr>
      <w:tr w:rsidR="00B47C41" w:rsidRPr="00790BCA" w:rsidTr="00B47C41">
        <w:trPr>
          <w:gridAfter w:val="1"/>
          <w:wAfter w:w="6840" w:type="dxa"/>
          <w:trHeight w:val="377"/>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ru-RU"/>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Սանիտարական պարագաներ</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rPr>
            </w:pPr>
            <w:r w:rsidRPr="00790BCA">
              <w:rPr>
                <w:rFonts w:ascii="GHEA Grapalat" w:hAnsi="GHEA Grapalat"/>
                <w:sz w:val="20"/>
                <w:szCs w:val="20"/>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color w:val="000000"/>
                <w:sz w:val="20"/>
                <w:szCs w:val="20"/>
                <w:lang w:val="hy-AM"/>
              </w:rPr>
            </w:pPr>
            <w:r w:rsidRPr="00790BCA">
              <w:rPr>
                <w:rFonts w:ascii="GHEA Grapalat" w:hAnsi="GHEA Grapalat"/>
                <w:color w:val="000000"/>
                <w:sz w:val="20"/>
                <w:szCs w:val="20"/>
                <w:lang w:val="hy-AM"/>
              </w:rPr>
              <w:t>Շուրջ  5.00 քմ</w:t>
            </w:r>
          </w:p>
        </w:tc>
      </w:tr>
      <w:tr w:rsidR="00B47C41" w:rsidRPr="00790BCA" w:rsidTr="00B47C41">
        <w:trPr>
          <w:gridAfter w:val="1"/>
          <w:wAfter w:w="6840" w:type="dxa"/>
          <w:trHeight w:val="377"/>
        </w:trPr>
        <w:tc>
          <w:tcPr>
            <w:tcW w:w="11430" w:type="dxa"/>
            <w:gridSpan w:val="4"/>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sz w:val="20"/>
                <w:szCs w:val="20"/>
                <w:lang w:val="hy-AM"/>
              </w:rPr>
            </w:pPr>
            <w:r w:rsidRPr="00790BCA">
              <w:rPr>
                <w:rFonts w:ascii="GHEA Grapalat" w:hAnsi="GHEA Grapalat"/>
                <w:b/>
                <w:i/>
                <w:sz w:val="20"/>
                <w:szCs w:val="20"/>
                <w:lang w:val="hy-AM"/>
              </w:rPr>
              <w:t>Նկուղ</w:t>
            </w:r>
          </w:p>
        </w:tc>
      </w:tr>
      <w:tr w:rsidR="00B47C41" w:rsidRPr="00790BCA" w:rsidTr="00B47C41">
        <w:trPr>
          <w:gridAfter w:val="1"/>
          <w:wAfter w:w="6840" w:type="dxa"/>
          <w:trHeight w:val="377"/>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sz w:val="20"/>
                <w:szCs w:val="20"/>
                <w:lang w:val="hy-AM"/>
              </w:rPr>
            </w:pPr>
            <w:r w:rsidRPr="00790BCA">
              <w:rPr>
                <w:rFonts w:ascii="GHEA Grapalat" w:hAnsi="GHEA Grapalat"/>
                <w:sz w:val="20"/>
                <w:szCs w:val="20"/>
                <w:lang w:val="hy-AM"/>
              </w:rPr>
              <w:t>Խոհանոց</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lang w:val="hy-AM"/>
              </w:rPr>
            </w:pPr>
            <w:r w:rsidRPr="00790BCA">
              <w:rPr>
                <w:rFonts w:ascii="GHEA Grapalat" w:hAnsi="GHEA Grapalat"/>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sz w:val="20"/>
                <w:szCs w:val="20"/>
                <w:lang w:val="hy-AM"/>
              </w:rPr>
            </w:pPr>
            <w:r w:rsidRPr="00790BCA">
              <w:rPr>
                <w:rFonts w:ascii="GHEA Grapalat" w:hAnsi="GHEA Grapalat"/>
                <w:sz w:val="20"/>
                <w:szCs w:val="20"/>
                <w:lang w:val="hy-AM"/>
              </w:rPr>
              <w:t>Շուրջ 20 քմ</w:t>
            </w:r>
          </w:p>
        </w:tc>
      </w:tr>
      <w:tr w:rsidR="00B47C41" w:rsidRPr="005E6BD8" w:rsidTr="00B47C41">
        <w:trPr>
          <w:gridAfter w:val="1"/>
          <w:wAfter w:w="6840" w:type="dxa"/>
          <w:trHeight w:val="377"/>
        </w:trPr>
        <w:tc>
          <w:tcPr>
            <w:tcW w:w="54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sz w:val="20"/>
                <w:szCs w:val="20"/>
                <w:lang w:val="hy-AM"/>
              </w:rPr>
            </w:pPr>
          </w:p>
        </w:tc>
        <w:tc>
          <w:tcPr>
            <w:tcW w:w="2880" w:type="dxa"/>
            <w:tcBorders>
              <w:top w:val="single" w:sz="4" w:space="0" w:color="000000"/>
              <w:left w:val="single" w:sz="4" w:space="0" w:color="000000"/>
              <w:bottom w:val="single" w:sz="4" w:space="0" w:color="000000"/>
              <w:right w:val="nil"/>
            </w:tcBorders>
          </w:tcPr>
          <w:p w:rsidR="00B47C41" w:rsidRPr="00790BCA" w:rsidRDefault="00B47C41" w:rsidP="00B47C41">
            <w:pPr>
              <w:jc w:val="both"/>
              <w:rPr>
                <w:rFonts w:ascii="GHEA Grapalat" w:hAnsi="GHEA Grapalat"/>
                <w:sz w:val="20"/>
                <w:szCs w:val="20"/>
                <w:lang w:val="hy-AM"/>
              </w:rPr>
            </w:pPr>
            <w:r w:rsidRPr="00790BCA">
              <w:rPr>
                <w:rFonts w:ascii="GHEA Grapalat" w:hAnsi="GHEA Grapalat"/>
                <w:sz w:val="20"/>
                <w:szCs w:val="20"/>
                <w:lang w:val="hy-AM"/>
              </w:rPr>
              <w:t>Պահակակետ</w:t>
            </w:r>
          </w:p>
        </w:tc>
        <w:tc>
          <w:tcPr>
            <w:tcW w:w="1170" w:type="dxa"/>
            <w:tcBorders>
              <w:top w:val="single" w:sz="4" w:space="0" w:color="000000"/>
              <w:left w:val="single" w:sz="4" w:space="0" w:color="000000"/>
              <w:bottom w:val="single" w:sz="4" w:space="0" w:color="000000"/>
              <w:right w:val="nil"/>
            </w:tcBorders>
          </w:tcPr>
          <w:p w:rsidR="00B47C41" w:rsidRPr="00790BCA" w:rsidRDefault="00B47C41" w:rsidP="00B47C41">
            <w:pPr>
              <w:jc w:val="center"/>
              <w:rPr>
                <w:rFonts w:ascii="GHEA Grapalat" w:hAnsi="GHEA Grapalat"/>
                <w:sz w:val="20"/>
                <w:szCs w:val="20"/>
                <w:lang w:val="hy-AM"/>
              </w:rPr>
            </w:pPr>
            <w:r w:rsidRPr="00790BCA">
              <w:rPr>
                <w:rFonts w:ascii="GHEA Grapalat" w:hAnsi="GHEA Grapalat"/>
                <w:sz w:val="20"/>
                <w:szCs w:val="20"/>
                <w:lang w:val="hy-AM"/>
              </w:rPr>
              <w:t>1</w:t>
            </w:r>
          </w:p>
        </w:tc>
        <w:tc>
          <w:tcPr>
            <w:tcW w:w="6840" w:type="dxa"/>
            <w:tcBorders>
              <w:top w:val="single" w:sz="4" w:space="0" w:color="000000"/>
              <w:left w:val="single" w:sz="4" w:space="0" w:color="000000"/>
              <w:bottom w:val="single" w:sz="4" w:space="0" w:color="000000"/>
              <w:right w:val="single" w:sz="4" w:space="0" w:color="000000"/>
            </w:tcBorders>
          </w:tcPr>
          <w:p w:rsidR="00B47C41" w:rsidRPr="00790BCA" w:rsidRDefault="00B47C41" w:rsidP="00B47C41">
            <w:pPr>
              <w:jc w:val="both"/>
              <w:rPr>
                <w:rFonts w:ascii="GHEA Grapalat" w:hAnsi="GHEA Grapalat"/>
                <w:sz w:val="20"/>
                <w:szCs w:val="20"/>
                <w:lang w:val="hy-AM"/>
              </w:rPr>
            </w:pPr>
            <w:r w:rsidRPr="00790BCA">
              <w:rPr>
                <w:rFonts w:ascii="GHEA Grapalat" w:hAnsi="GHEA Grapalat"/>
                <w:sz w:val="20"/>
                <w:szCs w:val="20"/>
                <w:lang w:val="hy-AM"/>
              </w:rPr>
              <w:t>Շուրջ 14 քմ տեսահսկամ մոնիտորների առկայությամբ</w:t>
            </w:r>
          </w:p>
        </w:tc>
      </w:tr>
    </w:tbl>
    <w:p w:rsidR="00B47C41" w:rsidRPr="00790BCA" w:rsidRDefault="00B47C41" w:rsidP="00B47C41">
      <w:pPr>
        <w:rPr>
          <w:rFonts w:ascii="GHEA Grapalat" w:hAnsi="GHEA Grapalat" w:cs="Sylfaen"/>
          <w:sz w:val="20"/>
          <w:szCs w:val="20"/>
          <w:lang w:val="hy-AM"/>
        </w:rPr>
      </w:pPr>
      <w:r w:rsidRPr="00790BCA">
        <w:rPr>
          <w:rFonts w:ascii="GHEA Grapalat" w:hAnsi="GHEA Grapalat" w:cs="Sylfaen"/>
          <w:sz w:val="20"/>
          <w:szCs w:val="20"/>
          <w:lang w:val="hy-AM"/>
        </w:rPr>
        <w:t>*Սանհանգույցները դիտարկել ըստ հարկերի՝ բացառությամբ մանկաբարձագինեկոլոգիական ծառայության</w:t>
      </w:r>
    </w:p>
    <w:tbl>
      <w:tblPr>
        <w:tblStyle w:val="aff2"/>
        <w:tblpPr w:leftFromText="180" w:rightFromText="180" w:vertAnchor="text" w:horzAnchor="page" w:tblpX="416" w:tblpY="206"/>
        <w:tblW w:w="11335" w:type="dxa"/>
        <w:tblLook w:val="04A0" w:firstRow="1" w:lastRow="0" w:firstColumn="1" w:lastColumn="0" w:noHBand="0" w:noVBand="1"/>
      </w:tblPr>
      <w:tblGrid>
        <w:gridCol w:w="562"/>
        <w:gridCol w:w="2580"/>
        <w:gridCol w:w="957"/>
        <w:gridCol w:w="2698"/>
        <w:gridCol w:w="1943"/>
        <w:gridCol w:w="1261"/>
        <w:gridCol w:w="1334"/>
      </w:tblGrid>
      <w:tr w:rsidR="00B47C41" w:rsidRPr="00790BCA" w:rsidTr="00B47C41">
        <w:tc>
          <w:tcPr>
            <w:tcW w:w="11335" w:type="dxa"/>
            <w:gridSpan w:val="7"/>
          </w:tcPr>
          <w:p w:rsidR="00B47C41" w:rsidRPr="00790BCA" w:rsidRDefault="00B47C41" w:rsidP="00B47C41">
            <w:pPr>
              <w:contextualSpacing/>
              <w:jc w:val="both"/>
              <w:rPr>
                <w:rFonts w:ascii="GHEA Grapalat" w:hAnsi="GHEA Grapalat" w:cs="Sylfaen"/>
                <w:b/>
                <w:sz w:val="20"/>
                <w:szCs w:val="20"/>
              </w:rPr>
            </w:pPr>
            <w:r w:rsidRPr="00790BCA">
              <w:rPr>
                <w:rFonts w:ascii="GHEA Grapalat" w:hAnsi="GHEA Grapalat" w:cs="Sylfaen"/>
                <w:b/>
                <w:sz w:val="20"/>
                <w:szCs w:val="20"/>
              </w:rPr>
              <w:t>ՇՏԱՊ ՕԳՆՈՒԹՅԱՆ ԾԱՌԱՅՈՒԹՅՈՒՆ</w:t>
            </w:r>
          </w:p>
        </w:tc>
      </w:tr>
      <w:tr w:rsidR="00B47C41" w:rsidRPr="00790BCA" w:rsidTr="00B47C41">
        <w:tc>
          <w:tcPr>
            <w:tcW w:w="562" w:type="dxa"/>
          </w:tcPr>
          <w:p w:rsidR="00B47C41" w:rsidRPr="00790BCA" w:rsidRDefault="00B47C41" w:rsidP="00B47C41">
            <w:pPr>
              <w:contextualSpacing/>
              <w:jc w:val="center"/>
              <w:rPr>
                <w:rFonts w:ascii="GHEA Grapalat" w:hAnsi="GHEA Grapalat" w:cs="Sylfaen"/>
                <w:sz w:val="20"/>
                <w:szCs w:val="20"/>
              </w:rPr>
            </w:pPr>
            <w:r w:rsidRPr="00790BCA">
              <w:rPr>
                <w:rFonts w:ascii="GHEA Grapalat" w:hAnsi="GHEA Grapalat" w:cs="Sylfaen"/>
                <w:sz w:val="20"/>
                <w:szCs w:val="20"/>
              </w:rPr>
              <w:t>1</w:t>
            </w:r>
          </w:p>
        </w:tc>
        <w:tc>
          <w:tcPr>
            <w:tcW w:w="2580" w:type="dxa"/>
            <w:vAlign w:val="center"/>
          </w:tcPr>
          <w:p w:rsidR="00B47C41" w:rsidRPr="00790BCA" w:rsidRDefault="00B47C41" w:rsidP="00B47C41">
            <w:pPr>
              <w:tabs>
                <w:tab w:val="left" w:pos="709"/>
              </w:tabs>
              <w:contextualSpacing/>
              <w:jc w:val="both"/>
              <w:rPr>
                <w:rFonts w:ascii="GHEA Grapalat" w:hAnsi="GHEA Grapalat"/>
                <w:sz w:val="20"/>
                <w:szCs w:val="20"/>
              </w:rPr>
            </w:pPr>
            <w:r w:rsidRPr="00790BCA">
              <w:rPr>
                <w:rFonts w:ascii="GHEA Grapalat" w:hAnsi="GHEA Grapalat"/>
                <w:sz w:val="20"/>
                <w:szCs w:val="20"/>
              </w:rPr>
              <w:t>Ծառայության ղեկաարի սենյակ</w:t>
            </w:r>
          </w:p>
        </w:tc>
        <w:tc>
          <w:tcPr>
            <w:tcW w:w="957" w:type="dxa"/>
            <w:vAlign w:val="center"/>
          </w:tcPr>
          <w:p w:rsidR="00B47C41" w:rsidRPr="00790BCA" w:rsidRDefault="00B47C41" w:rsidP="00B47C41">
            <w:pPr>
              <w:tabs>
                <w:tab w:val="left" w:pos="709"/>
              </w:tabs>
              <w:contextualSpacing/>
              <w:jc w:val="center"/>
              <w:rPr>
                <w:rFonts w:ascii="GHEA Grapalat" w:hAnsi="GHEA Grapalat"/>
                <w:sz w:val="20"/>
                <w:szCs w:val="20"/>
              </w:rPr>
            </w:pPr>
            <w:r w:rsidRPr="00790BCA">
              <w:rPr>
                <w:rFonts w:ascii="GHEA Grapalat" w:hAnsi="GHEA Grapalat"/>
                <w:sz w:val="20"/>
                <w:szCs w:val="20"/>
              </w:rPr>
              <w:t>1</w:t>
            </w:r>
          </w:p>
        </w:tc>
        <w:tc>
          <w:tcPr>
            <w:tcW w:w="2698" w:type="dxa"/>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sz w:val="20"/>
                <w:szCs w:val="20"/>
              </w:rPr>
              <w:t>Ոչ պակաս 14 քմ</w:t>
            </w:r>
          </w:p>
        </w:tc>
        <w:tc>
          <w:tcPr>
            <w:tcW w:w="1943" w:type="dxa"/>
            <w:vAlign w:val="center"/>
          </w:tcPr>
          <w:p w:rsidR="00B47C41" w:rsidRPr="00790BCA" w:rsidRDefault="00B47C41" w:rsidP="00B47C41">
            <w:pPr>
              <w:tabs>
                <w:tab w:val="left" w:pos="709"/>
              </w:tabs>
              <w:contextualSpacing/>
              <w:jc w:val="both"/>
              <w:rPr>
                <w:rFonts w:ascii="GHEA Grapalat" w:hAnsi="GHEA Grapalat"/>
                <w:sz w:val="20"/>
                <w:szCs w:val="20"/>
                <w:lang w:val="hy-AM"/>
              </w:rPr>
            </w:pPr>
          </w:p>
        </w:tc>
        <w:tc>
          <w:tcPr>
            <w:tcW w:w="1261" w:type="dxa"/>
            <w:vAlign w:val="center"/>
          </w:tcPr>
          <w:p w:rsidR="00B47C41" w:rsidRPr="00790BCA" w:rsidRDefault="00B47C41" w:rsidP="00B47C41">
            <w:pPr>
              <w:tabs>
                <w:tab w:val="left" w:pos="709"/>
              </w:tabs>
              <w:contextualSpacing/>
              <w:jc w:val="center"/>
              <w:rPr>
                <w:rFonts w:ascii="GHEA Grapalat" w:hAnsi="GHEA Grapalat"/>
                <w:sz w:val="20"/>
                <w:szCs w:val="20"/>
              </w:rPr>
            </w:pPr>
          </w:p>
        </w:tc>
        <w:tc>
          <w:tcPr>
            <w:tcW w:w="1334" w:type="dxa"/>
            <w:vAlign w:val="center"/>
          </w:tcPr>
          <w:p w:rsidR="00B47C41" w:rsidRPr="00790BCA" w:rsidRDefault="00B47C41" w:rsidP="00B47C41">
            <w:pPr>
              <w:tabs>
                <w:tab w:val="left" w:pos="709"/>
              </w:tabs>
              <w:contextualSpacing/>
              <w:jc w:val="both"/>
              <w:rPr>
                <w:rFonts w:ascii="GHEA Grapalat" w:hAnsi="GHEA Grapalat"/>
                <w:sz w:val="20"/>
                <w:szCs w:val="20"/>
              </w:rPr>
            </w:pPr>
          </w:p>
        </w:tc>
      </w:tr>
      <w:tr w:rsidR="00B47C41" w:rsidRPr="00790BCA" w:rsidTr="00B47C41">
        <w:tc>
          <w:tcPr>
            <w:tcW w:w="562" w:type="dxa"/>
          </w:tcPr>
          <w:p w:rsidR="00B47C41" w:rsidRPr="00790BCA" w:rsidRDefault="00B47C41" w:rsidP="00B47C41">
            <w:pPr>
              <w:contextualSpacing/>
              <w:jc w:val="center"/>
              <w:rPr>
                <w:rFonts w:ascii="GHEA Grapalat" w:hAnsi="GHEA Grapalat" w:cs="Sylfaen"/>
                <w:sz w:val="20"/>
                <w:szCs w:val="20"/>
              </w:rPr>
            </w:pPr>
            <w:r w:rsidRPr="00790BCA">
              <w:rPr>
                <w:rFonts w:ascii="GHEA Grapalat" w:hAnsi="GHEA Grapalat" w:cs="Sylfaen"/>
                <w:sz w:val="20"/>
                <w:szCs w:val="20"/>
              </w:rPr>
              <w:t>2</w:t>
            </w:r>
          </w:p>
        </w:tc>
        <w:tc>
          <w:tcPr>
            <w:tcW w:w="2580" w:type="dxa"/>
            <w:vAlign w:val="center"/>
          </w:tcPr>
          <w:p w:rsidR="00B47C41" w:rsidRPr="00790BCA" w:rsidRDefault="00B47C41" w:rsidP="00B47C41">
            <w:pPr>
              <w:tabs>
                <w:tab w:val="left" w:pos="709"/>
              </w:tabs>
              <w:contextualSpacing/>
              <w:jc w:val="both"/>
              <w:rPr>
                <w:rFonts w:ascii="GHEA Grapalat" w:hAnsi="GHEA Grapalat"/>
                <w:sz w:val="20"/>
                <w:szCs w:val="20"/>
                <w:lang w:val="hy-AM"/>
              </w:rPr>
            </w:pPr>
            <w:r w:rsidRPr="00790BCA">
              <w:rPr>
                <w:rFonts w:ascii="GHEA Grapalat" w:hAnsi="GHEA Grapalat"/>
                <w:sz w:val="20"/>
                <w:szCs w:val="20"/>
                <w:lang w:val="hy-AM"/>
              </w:rPr>
              <w:t>Ավագ բուժքրոջ աշխատասենյակ</w:t>
            </w:r>
            <w:r w:rsidRPr="00790BCA">
              <w:rPr>
                <w:rFonts w:ascii="GHEA Grapalat" w:hAnsi="GHEA Grapalat"/>
                <w:sz w:val="20"/>
                <w:szCs w:val="20"/>
              </w:rPr>
              <w:t>՝</w:t>
            </w:r>
            <w:r w:rsidRPr="00790BCA">
              <w:rPr>
                <w:rFonts w:ascii="GHEA Grapalat" w:hAnsi="GHEA Grapalat"/>
                <w:sz w:val="20"/>
                <w:szCs w:val="20"/>
                <w:lang w:val="hy-AM"/>
              </w:rPr>
              <w:t xml:space="preserve"> կից դեղորայքի պահեստով</w:t>
            </w:r>
          </w:p>
        </w:tc>
        <w:tc>
          <w:tcPr>
            <w:tcW w:w="957" w:type="dxa"/>
            <w:vAlign w:val="center"/>
          </w:tcPr>
          <w:p w:rsidR="00B47C41" w:rsidRPr="00790BCA" w:rsidRDefault="00B47C41" w:rsidP="00B47C41">
            <w:pPr>
              <w:tabs>
                <w:tab w:val="left" w:pos="709"/>
              </w:tabs>
              <w:contextualSpacing/>
              <w:jc w:val="center"/>
              <w:rPr>
                <w:rFonts w:ascii="GHEA Grapalat" w:hAnsi="GHEA Grapalat"/>
                <w:sz w:val="20"/>
                <w:szCs w:val="20"/>
              </w:rPr>
            </w:pPr>
            <w:r w:rsidRPr="00790BCA">
              <w:rPr>
                <w:rFonts w:ascii="GHEA Grapalat" w:hAnsi="GHEA Grapalat"/>
                <w:sz w:val="20"/>
                <w:szCs w:val="20"/>
              </w:rPr>
              <w:t>1</w:t>
            </w:r>
          </w:p>
        </w:tc>
        <w:tc>
          <w:tcPr>
            <w:tcW w:w="2698" w:type="dxa"/>
            <w:vAlign w:val="center"/>
          </w:tcPr>
          <w:p w:rsidR="00B47C41" w:rsidRPr="00790BCA" w:rsidRDefault="00B47C41" w:rsidP="00B47C41">
            <w:pPr>
              <w:tabs>
                <w:tab w:val="left" w:pos="709"/>
              </w:tabs>
              <w:contextualSpacing/>
              <w:jc w:val="both"/>
              <w:rPr>
                <w:rFonts w:ascii="GHEA Grapalat" w:hAnsi="GHEA Grapalat"/>
                <w:sz w:val="20"/>
                <w:szCs w:val="20"/>
              </w:rPr>
            </w:pPr>
            <w:r w:rsidRPr="00790BCA">
              <w:rPr>
                <w:rFonts w:ascii="GHEA Grapalat" w:hAnsi="GHEA Grapalat"/>
                <w:sz w:val="20"/>
                <w:szCs w:val="20"/>
              </w:rPr>
              <w:t>Ոչ պակաս 16 քմ` ներառյալ պահեստը ոչ պակաս 4 քմ</w:t>
            </w:r>
          </w:p>
        </w:tc>
        <w:tc>
          <w:tcPr>
            <w:tcW w:w="1943" w:type="dxa"/>
            <w:vAlign w:val="center"/>
          </w:tcPr>
          <w:p w:rsidR="00B47C41" w:rsidRPr="00790BCA" w:rsidRDefault="00B47C41" w:rsidP="00B47C41">
            <w:pPr>
              <w:tabs>
                <w:tab w:val="left" w:pos="709"/>
              </w:tabs>
              <w:contextualSpacing/>
              <w:jc w:val="both"/>
              <w:rPr>
                <w:rFonts w:ascii="GHEA Grapalat" w:hAnsi="GHEA Grapalat"/>
                <w:sz w:val="20"/>
                <w:szCs w:val="20"/>
                <w:lang w:val="hy-AM"/>
              </w:rPr>
            </w:pPr>
          </w:p>
        </w:tc>
        <w:tc>
          <w:tcPr>
            <w:tcW w:w="1261" w:type="dxa"/>
            <w:vAlign w:val="center"/>
          </w:tcPr>
          <w:p w:rsidR="00B47C41" w:rsidRPr="00790BCA" w:rsidRDefault="00B47C41" w:rsidP="00B47C41">
            <w:pPr>
              <w:tabs>
                <w:tab w:val="left" w:pos="709"/>
              </w:tabs>
              <w:contextualSpacing/>
              <w:jc w:val="center"/>
              <w:rPr>
                <w:rFonts w:ascii="GHEA Grapalat" w:hAnsi="GHEA Grapalat"/>
                <w:sz w:val="20"/>
                <w:szCs w:val="20"/>
              </w:rPr>
            </w:pPr>
          </w:p>
        </w:tc>
        <w:tc>
          <w:tcPr>
            <w:tcW w:w="1334" w:type="dxa"/>
            <w:vAlign w:val="center"/>
          </w:tcPr>
          <w:p w:rsidR="00B47C41" w:rsidRPr="00790BCA" w:rsidRDefault="00B47C41" w:rsidP="00B47C41">
            <w:pPr>
              <w:tabs>
                <w:tab w:val="left" w:pos="709"/>
              </w:tabs>
              <w:contextualSpacing/>
              <w:jc w:val="both"/>
              <w:rPr>
                <w:rFonts w:ascii="GHEA Grapalat" w:hAnsi="GHEA Grapalat"/>
                <w:sz w:val="20"/>
                <w:szCs w:val="20"/>
              </w:rPr>
            </w:pPr>
          </w:p>
        </w:tc>
      </w:tr>
      <w:tr w:rsidR="00B47C41" w:rsidRPr="00790BCA" w:rsidTr="00B47C41">
        <w:tc>
          <w:tcPr>
            <w:tcW w:w="562" w:type="dxa"/>
          </w:tcPr>
          <w:p w:rsidR="00B47C41" w:rsidRPr="00790BCA" w:rsidRDefault="00B47C41" w:rsidP="00B47C41">
            <w:pPr>
              <w:contextualSpacing/>
              <w:jc w:val="center"/>
              <w:rPr>
                <w:rFonts w:ascii="GHEA Grapalat" w:hAnsi="GHEA Grapalat" w:cs="Sylfaen"/>
                <w:sz w:val="20"/>
                <w:szCs w:val="20"/>
              </w:rPr>
            </w:pPr>
            <w:r w:rsidRPr="00790BCA">
              <w:rPr>
                <w:rFonts w:ascii="GHEA Grapalat" w:hAnsi="GHEA Grapalat" w:cs="Sylfaen"/>
                <w:sz w:val="20"/>
                <w:szCs w:val="20"/>
              </w:rPr>
              <w:t>3</w:t>
            </w:r>
          </w:p>
        </w:tc>
        <w:tc>
          <w:tcPr>
            <w:tcW w:w="2580" w:type="dxa"/>
            <w:vAlign w:val="center"/>
          </w:tcPr>
          <w:p w:rsidR="00B47C41" w:rsidRPr="00790BCA" w:rsidRDefault="00B47C41" w:rsidP="00B47C41">
            <w:pPr>
              <w:tabs>
                <w:tab w:val="left" w:pos="709"/>
              </w:tabs>
              <w:contextualSpacing/>
              <w:jc w:val="both"/>
              <w:rPr>
                <w:rFonts w:ascii="GHEA Grapalat" w:hAnsi="GHEA Grapalat"/>
                <w:sz w:val="20"/>
                <w:szCs w:val="20"/>
              </w:rPr>
            </w:pPr>
            <w:r w:rsidRPr="00790BCA">
              <w:rPr>
                <w:rFonts w:ascii="GHEA Grapalat" w:hAnsi="GHEA Grapalat"/>
                <w:sz w:val="20"/>
                <w:szCs w:val="20"/>
              </w:rPr>
              <w:t>Բժիշկների սենյակ</w:t>
            </w:r>
          </w:p>
        </w:tc>
        <w:tc>
          <w:tcPr>
            <w:tcW w:w="957" w:type="dxa"/>
            <w:vAlign w:val="center"/>
          </w:tcPr>
          <w:p w:rsidR="00B47C41" w:rsidRPr="00790BCA" w:rsidRDefault="00B47C41" w:rsidP="00B47C41">
            <w:pPr>
              <w:tabs>
                <w:tab w:val="left" w:pos="709"/>
              </w:tabs>
              <w:contextualSpacing/>
              <w:jc w:val="center"/>
              <w:rPr>
                <w:rFonts w:ascii="GHEA Grapalat" w:hAnsi="GHEA Grapalat"/>
                <w:sz w:val="20"/>
                <w:szCs w:val="20"/>
              </w:rPr>
            </w:pPr>
            <w:r w:rsidRPr="00790BCA">
              <w:rPr>
                <w:rFonts w:ascii="GHEA Grapalat" w:hAnsi="GHEA Grapalat"/>
                <w:sz w:val="20"/>
                <w:szCs w:val="20"/>
              </w:rPr>
              <w:t>1</w:t>
            </w:r>
          </w:p>
        </w:tc>
        <w:tc>
          <w:tcPr>
            <w:tcW w:w="2698" w:type="dxa"/>
            <w:vAlign w:val="center"/>
          </w:tcPr>
          <w:p w:rsidR="00B47C41" w:rsidRPr="00790BCA" w:rsidRDefault="00B47C41" w:rsidP="00B47C41">
            <w:pPr>
              <w:tabs>
                <w:tab w:val="left" w:pos="709"/>
              </w:tabs>
              <w:contextualSpacing/>
              <w:jc w:val="both"/>
              <w:rPr>
                <w:rFonts w:ascii="GHEA Grapalat" w:hAnsi="GHEA Grapalat"/>
                <w:sz w:val="20"/>
                <w:szCs w:val="20"/>
              </w:rPr>
            </w:pPr>
            <w:r w:rsidRPr="00790BCA">
              <w:rPr>
                <w:rFonts w:ascii="GHEA Grapalat" w:hAnsi="GHEA Grapalat"/>
                <w:sz w:val="20"/>
                <w:szCs w:val="20"/>
              </w:rPr>
              <w:t>Ոչ պակաս 20 քմ</w:t>
            </w:r>
          </w:p>
        </w:tc>
        <w:tc>
          <w:tcPr>
            <w:tcW w:w="1943" w:type="dxa"/>
            <w:vAlign w:val="center"/>
          </w:tcPr>
          <w:p w:rsidR="00B47C41" w:rsidRPr="00790BCA" w:rsidRDefault="00B47C41" w:rsidP="00B47C41">
            <w:pPr>
              <w:tabs>
                <w:tab w:val="left" w:pos="709"/>
              </w:tabs>
              <w:contextualSpacing/>
              <w:jc w:val="both"/>
              <w:rPr>
                <w:rFonts w:ascii="GHEA Grapalat" w:hAnsi="GHEA Grapalat"/>
                <w:sz w:val="20"/>
                <w:szCs w:val="20"/>
                <w:lang w:val="hy-AM"/>
              </w:rPr>
            </w:pPr>
          </w:p>
        </w:tc>
        <w:tc>
          <w:tcPr>
            <w:tcW w:w="1261" w:type="dxa"/>
            <w:vAlign w:val="center"/>
          </w:tcPr>
          <w:p w:rsidR="00B47C41" w:rsidRPr="00790BCA" w:rsidRDefault="00B47C41" w:rsidP="00B47C41">
            <w:pPr>
              <w:tabs>
                <w:tab w:val="left" w:pos="709"/>
              </w:tabs>
              <w:contextualSpacing/>
              <w:jc w:val="center"/>
              <w:rPr>
                <w:rFonts w:ascii="GHEA Grapalat" w:hAnsi="GHEA Grapalat"/>
                <w:sz w:val="20"/>
                <w:szCs w:val="20"/>
              </w:rPr>
            </w:pPr>
          </w:p>
        </w:tc>
        <w:tc>
          <w:tcPr>
            <w:tcW w:w="1334" w:type="dxa"/>
            <w:vAlign w:val="center"/>
          </w:tcPr>
          <w:p w:rsidR="00B47C41" w:rsidRPr="00790BCA" w:rsidRDefault="00B47C41" w:rsidP="00B47C41">
            <w:pPr>
              <w:tabs>
                <w:tab w:val="left" w:pos="709"/>
              </w:tabs>
              <w:contextualSpacing/>
              <w:jc w:val="both"/>
              <w:rPr>
                <w:rFonts w:ascii="GHEA Grapalat" w:hAnsi="GHEA Grapalat"/>
                <w:sz w:val="20"/>
                <w:szCs w:val="20"/>
              </w:rPr>
            </w:pPr>
          </w:p>
        </w:tc>
      </w:tr>
      <w:tr w:rsidR="00B47C41" w:rsidRPr="00790BCA" w:rsidTr="00B47C41">
        <w:tc>
          <w:tcPr>
            <w:tcW w:w="562" w:type="dxa"/>
          </w:tcPr>
          <w:p w:rsidR="00B47C41" w:rsidRPr="00790BCA" w:rsidRDefault="00B47C41" w:rsidP="00B47C41">
            <w:pPr>
              <w:contextualSpacing/>
              <w:jc w:val="center"/>
              <w:rPr>
                <w:rFonts w:ascii="GHEA Grapalat" w:hAnsi="GHEA Grapalat" w:cs="Sylfaen"/>
                <w:sz w:val="20"/>
                <w:szCs w:val="20"/>
              </w:rPr>
            </w:pPr>
            <w:r w:rsidRPr="00790BCA">
              <w:rPr>
                <w:rFonts w:ascii="GHEA Grapalat" w:hAnsi="GHEA Grapalat" w:cs="Sylfaen"/>
                <w:sz w:val="20"/>
                <w:szCs w:val="20"/>
              </w:rPr>
              <w:t>4</w:t>
            </w:r>
          </w:p>
        </w:tc>
        <w:tc>
          <w:tcPr>
            <w:tcW w:w="2580" w:type="dxa"/>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Անձնակազմի սենյակ</w:t>
            </w:r>
          </w:p>
        </w:tc>
        <w:tc>
          <w:tcPr>
            <w:tcW w:w="957" w:type="dxa"/>
            <w:vAlign w:val="center"/>
          </w:tcPr>
          <w:p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2698" w:type="dxa"/>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 xml:space="preserve">Նախատեսված միջին </w:t>
            </w:r>
            <w:r w:rsidRPr="00790BCA">
              <w:rPr>
                <w:rFonts w:ascii="GHEA Grapalat" w:hAnsi="GHEA Grapalat" w:cs="Sylfaen"/>
                <w:sz w:val="20"/>
                <w:szCs w:val="20"/>
              </w:rPr>
              <w:lastRenderedPageBreak/>
              <w:t>բուժաշխատողների համար՝ ոչ պակաս 15 քմ</w:t>
            </w:r>
          </w:p>
        </w:tc>
        <w:tc>
          <w:tcPr>
            <w:tcW w:w="1943" w:type="dxa"/>
            <w:vAlign w:val="center"/>
          </w:tcPr>
          <w:p w:rsidR="00B47C41" w:rsidRPr="00790BCA" w:rsidRDefault="00B47C41" w:rsidP="00B47C41">
            <w:pPr>
              <w:contextualSpacing/>
              <w:rPr>
                <w:rFonts w:ascii="GHEA Grapalat" w:hAnsi="GHEA Grapalat" w:cs="Sylfaen"/>
                <w:sz w:val="20"/>
                <w:szCs w:val="20"/>
              </w:rPr>
            </w:pPr>
          </w:p>
        </w:tc>
        <w:tc>
          <w:tcPr>
            <w:tcW w:w="1261" w:type="dxa"/>
            <w:vAlign w:val="center"/>
          </w:tcPr>
          <w:p w:rsidR="00B47C41" w:rsidRPr="00790BCA" w:rsidRDefault="00B47C41" w:rsidP="00B47C41">
            <w:pPr>
              <w:contextualSpacing/>
              <w:rPr>
                <w:rFonts w:ascii="GHEA Grapalat" w:hAnsi="GHEA Grapalat" w:cs="Sylfaen"/>
                <w:sz w:val="20"/>
                <w:szCs w:val="20"/>
              </w:rPr>
            </w:pPr>
          </w:p>
        </w:tc>
        <w:tc>
          <w:tcPr>
            <w:tcW w:w="1334" w:type="dxa"/>
            <w:vAlign w:val="center"/>
          </w:tcPr>
          <w:p w:rsidR="00B47C41" w:rsidRPr="00790BCA" w:rsidRDefault="00B47C41" w:rsidP="00B47C41">
            <w:pPr>
              <w:contextualSpacing/>
              <w:rPr>
                <w:rFonts w:ascii="GHEA Grapalat" w:hAnsi="GHEA Grapalat" w:cs="Sylfaen"/>
                <w:sz w:val="20"/>
                <w:szCs w:val="20"/>
              </w:rPr>
            </w:pPr>
          </w:p>
        </w:tc>
      </w:tr>
      <w:tr w:rsidR="00B47C41" w:rsidRPr="00790BCA" w:rsidTr="00B47C41">
        <w:tc>
          <w:tcPr>
            <w:tcW w:w="562" w:type="dxa"/>
          </w:tcPr>
          <w:p w:rsidR="00B47C41" w:rsidRPr="00790BCA" w:rsidRDefault="00B47C41" w:rsidP="00B47C41">
            <w:pPr>
              <w:contextualSpacing/>
              <w:jc w:val="center"/>
              <w:rPr>
                <w:rFonts w:ascii="GHEA Grapalat" w:hAnsi="GHEA Grapalat" w:cs="Sylfaen"/>
                <w:sz w:val="20"/>
                <w:szCs w:val="20"/>
              </w:rPr>
            </w:pPr>
            <w:r w:rsidRPr="00790BCA">
              <w:rPr>
                <w:rFonts w:ascii="GHEA Grapalat" w:hAnsi="GHEA Grapalat" w:cs="Sylfaen"/>
                <w:sz w:val="20"/>
                <w:szCs w:val="20"/>
              </w:rPr>
              <w:lastRenderedPageBreak/>
              <w:t>5</w:t>
            </w:r>
          </w:p>
        </w:tc>
        <w:tc>
          <w:tcPr>
            <w:tcW w:w="2580" w:type="dxa"/>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Վարորդների սենյակ</w:t>
            </w:r>
          </w:p>
        </w:tc>
        <w:tc>
          <w:tcPr>
            <w:tcW w:w="957" w:type="dxa"/>
            <w:vAlign w:val="center"/>
          </w:tcPr>
          <w:p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2698" w:type="dxa"/>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sz w:val="20"/>
                <w:szCs w:val="20"/>
              </w:rPr>
              <w:t>Ոչ պակաս 15 քմ</w:t>
            </w:r>
          </w:p>
        </w:tc>
        <w:tc>
          <w:tcPr>
            <w:tcW w:w="1943" w:type="dxa"/>
            <w:vAlign w:val="center"/>
          </w:tcPr>
          <w:p w:rsidR="00B47C41" w:rsidRPr="00790BCA" w:rsidRDefault="00B47C41" w:rsidP="00B47C41">
            <w:pPr>
              <w:contextualSpacing/>
              <w:rPr>
                <w:rFonts w:ascii="GHEA Grapalat" w:hAnsi="GHEA Grapalat" w:cs="Sylfaen"/>
                <w:sz w:val="20"/>
                <w:szCs w:val="20"/>
              </w:rPr>
            </w:pPr>
          </w:p>
        </w:tc>
        <w:tc>
          <w:tcPr>
            <w:tcW w:w="1261" w:type="dxa"/>
            <w:vAlign w:val="center"/>
          </w:tcPr>
          <w:p w:rsidR="00B47C41" w:rsidRPr="00790BCA" w:rsidRDefault="00B47C41" w:rsidP="00B47C41">
            <w:pPr>
              <w:contextualSpacing/>
              <w:rPr>
                <w:rFonts w:ascii="GHEA Grapalat" w:hAnsi="GHEA Grapalat" w:cs="Sylfaen"/>
                <w:sz w:val="20"/>
                <w:szCs w:val="20"/>
              </w:rPr>
            </w:pPr>
          </w:p>
        </w:tc>
        <w:tc>
          <w:tcPr>
            <w:tcW w:w="1334" w:type="dxa"/>
            <w:vAlign w:val="center"/>
          </w:tcPr>
          <w:p w:rsidR="00B47C41" w:rsidRPr="00790BCA" w:rsidRDefault="00B47C41" w:rsidP="00B47C41">
            <w:pPr>
              <w:contextualSpacing/>
              <w:rPr>
                <w:rFonts w:ascii="GHEA Grapalat" w:hAnsi="GHEA Grapalat" w:cs="Sylfaen"/>
                <w:sz w:val="20"/>
                <w:szCs w:val="20"/>
              </w:rPr>
            </w:pPr>
          </w:p>
        </w:tc>
      </w:tr>
      <w:tr w:rsidR="00B47C41" w:rsidRPr="00790BCA" w:rsidTr="00B47C41">
        <w:tc>
          <w:tcPr>
            <w:tcW w:w="562" w:type="dxa"/>
          </w:tcPr>
          <w:p w:rsidR="00B47C41" w:rsidRPr="00790BCA" w:rsidRDefault="00B47C41" w:rsidP="00B47C41">
            <w:pPr>
              <w:contextualSpacing/>
              <w:jc w:val="center"/>
              <w:rPr>
                <w:rFonts w:ascii="GHEA Grapalat" w:hAnsi="GHEA Grapalat" w:cs="Sylfaen"/>
                <w:sz w:val="20"/>
                <w:szCs w:val="20"/>
              </w:rPr>
            </w:pPr>
            <w:r w:rsidRPr="00790BCA">
              <w:rPr>
                <w:rFonts w:ascii="GHEA Grapalat" w:hAnsi="GHEA Grapalat" w:cs="Sylfaen"/>
                <w:sz w:val="20"/>
                <w:szCs w:val="20"/>
              </w:rPr>
              <w:t>6</w:t>
            </w:r>
          </w:p>
        </w:tc>
        <w:tc>
          <w:tcPr>
            <w:tcW w:w="2580" w:type="dxa"/>
            <w:vAlign w:val="center"/>
          </w:tcPr>
          <w:p w:rsidR="00B47C41" w:rsidRPr="00790BCA" w:rsidRDefault="00B47C41" w:rsidP="00B47C41">
            <w:pPr>
              <w:contextualSpacing/>
              <w:jc w:val="both"/>
              <w:rPr>
                <w:rFonts w:ascii="GHEA Grapalat" w:hAnsi="GHEA Grapalat" w:cs="Sylfaen"/>
                <w:sz w:val="20"/>
                <w:szCs w:val="20"/>
              </w:rPr>
            </w:pPr>
            <w:r w:rsidRPr="00790BCA">
              <w:rPr>
                <w:rFonts w:ascii="GHEA Grapalat" w:hAnsi="GHEA Grapalat" w:cs="Sylfaen"/>
                <w:sz w:val="20"/>
                <w:szCs w:val="20"/>
              </w:rPr>
              <w:t>Գործակարգավարների սենյակ</w:t>
            </w:r>
          </w:p>
        </w:tc>
        <w:tc>
          <w:tcPr>
            <w:tcW w:w="957" w:type="dxa"/>
            <w:vAlign w:val="center"/>
          </w:tcPr>
          <w:p w:rsidR="00B47C41" w:rsidRPr="00790BCA" w:rsidRDefault="00B47C41" w:rsidP="00B47C41">
            <w:pPr>
              <w:contextualSpacing/>
              <w:jc w:val="center"/>
              <w:rPr>
                <w:rFonts w:ascii="GHEA Grapalat" w:hAnsi="GHEA Grapalat"/>
                <w:sz w:val="20"/>
                <w:szCs w:val="20"/>
              </w:rPr>
            </w:pPr>
            <w:r w:rsidRPr="00790BCA">
              <w:rPr>
                <w:rFonts w:ascii="GHEA Grapalat" w:hAnsi="GHEA Grapalat"/>
                <w:sz w:val="20"/>
                <w:szCs w:val="20"/>
              </w:rPr>
              <w:t>1</w:t>
            </w:r>
          </w:p>
        </w:tc>
        <w:tc>
          <w:tcPr>
            <w:tcW w:w="2698" w:type="dxa"/>
            <w:vAlign w:val="center"/>
          </w:tcPr>
          <w:p w:rsidR="00B47C41" w:rsidRPr="00790BCA" w:rsidRDefault="00B47C41" w:rsidP="00B47C41">
            <w:pPr>
              <w:contextualSpacing/>
              <w:jc w:val="both"/>
              <w:rPr>
                <w:rFonts w:ascii="GHEA Grapalat" w:hAnsi="GHEA Grapalat"/>
                <w:sz w:val="20"/>
                <w:szCs w:val="20"/>
              </w:rPr>
            </w:pPr>
            <w:r w:rsidRPr="00790BCA">
              <w:rPr>
                <w:rFonts w:ascii="GHEA Grapalat" w:hAnsi="GHEA Grapalat"/>
                <w:sz w:val="20"/>
                <w:szCs w:val="20"/>
              </w:rPr>
              <w:t>Ոչ պակաս 15 քմ</w:t>
            </w:r>
          </w:p>
        </w:tc>
        <w:tc>
          <w:tcPr>
            <w:tcW w:w="1943" w:type="dxa"/>
            <w:vAlign w:val="center"/>
          </w:tcPr>
          <w:p w:rsidR="00B47C41" w:rsidRPr="00790BCA" w:rsidRDefault="00B47C41" w:rsidP="00B47C41">
            <w:pPr>
              <w:contextualSpacing/>
              <w:rPr>
                <w:rFonts w:ascii="GHEA Grapalat" w:hAnsi="GHEA Grapalat" w:cs="Sylfaen"/>
                <w:sz w:val="20"/>
                <w:szCs w:val="20"/>
              </w:rPr>
            </w:pPr>
          </w:p>
        </w:tc>
        <w:tc>
          <w:tcPr>
            <w:tcW w:w="1261" w:type="dxa"/>
            <w:vAlign w:val="center"/>
          </w:tcPr>
          <w:p w:rsidR="00B47C41" w:rsidRPr="00790BCA" w:rsidRDefault="00B47C41" w:rsidP="00B47C41">
            <w:pPr>
              <w:contextualSpacing/>
              <w:rPr>
                <w:rFonts w:ascii="GHEA Grapalat" w:hAnsi="GHEA Grapalat" w:cs="Sylfaen"/>
                <w:sz w:val="20"/>
                <w:szCs w:val="20"/>
              </w:rPr>
            </w:pPr>
          </w:p>
        </w:tc>
        <w:tc>
          <w:tcPr>
            <w:tcW w:w="1334" w:type="dxa"/>
            <w:vAlign w:val="center"/>
          </w:tcPr>
          <w:p w:rsidR="00B47C41" w:rsidRPr="00790BCA" w:rsidRDefault="00B47C41" w:rsidP="00B47C41">
            <w:pPr>
              <w:contextualSpacing/>
              <w:rPr>
                <w:rFonts w:ascii="GHEA Grapalat" w:hAnsi="GHEA Grapalat" w:cs="Sylfaen"/>
                <w:sz w:val="20"/>
                <w:szCs w:val="20"/>
              </w:rPr>
            </w:pPr>
          </w:p>
        </w:tc>
      </w:tr>
      <w:tr w:rsidR="00B47C41" w:rsidRPr="005E6BD8" w:rsidTr="00B47C41">
        <w:tc>
          <w:tcPr>
            <w:tcW w:w="562" w:type="dxa"/>
          </w:tcPr>
          <w:p w:rsidR="00B47C41" w:rsidRPr="00790BCA" w:rsidRDefault="00B47C41" w:rsidP="00B47C41">
            <w:pPr>
              <w:tabs>
                <w:tab w:val="left" w:pos="709"/>
              </w:tabs>
              <w:contextualSpacing/>
              <w:jc w:val="center"/>
              <w:rPr>
                <w:rFonts w:ascii="GHEA Grapalat" w:hAnsi="GHEA Grapalat"/>
                <w:sz w:val="20"/>
                <w:szCs w:val="20"/>
              </w:rPr>
            </w:pPr>
            <w:r w:rsidRPr="00790BCA">
              <w:rPr>
                <w:rFonts w:ascii="GHEA Grapalat" w:hAnsi="GHEA Grapalat"/>
                <w:sz w:val="20"/>
                <w:szCs w:val="20"/>
              </w:rPr>
              <w:t>7</w:t>
            </w:r>
          </w:p>
        </w:tc>
        <w:tc>
          <w:tcPr>
            <w:tcW w:w="2580" w:type="dxa"/>
          </w:tcPr>
          <w:p w:rsidR="00B47C41" w:rsidRPr="00790BCA" w:rsidRDefault="00B47C41" w:rsidP="00B47C41">
            <w:pPr>
              <w:tabs>
                <w:tab w:val="left" w:pos="709"/>
              </w:tabs>
              <w:contextualSpacing/>
              <w:rPr>
                <w:rFonts w:ascii="GHEA Grapalat" w:hAnsi="GHEA Grapalat"/>
                <w:sz w:val="20"/>
                <w:szCs w:val="20"/>
                <w:lang w:val="hy-AM"/>
              </w:rPr>
            </w:pPr>
            <w:r w:rsidRPr="00790BCA">
              <w:rPr>
                <w:rFonts w:ascii="GHEA Grapalat" w:hAnsi="GHEA Grapalat"/>
                <w:sz w:val="20"/>
                <w:szCs w:val="20"/>
                <w:lang w:val="hy-AM"/>
              </w:rPr>
              <w:t>Սանհանգույց</w:t>
            </w:r>
          </w:p>
        </w:tc>
        <w:tc>
          <w:tcPr>
            <w:tcW w:w="957" w:type="dxa"/>
          </w:tcPr>
          <w:p w:rsidR="00B47C41" w:rsidRPr="00790BCA" w:rsidRDefault="00B47C41" w:rsidP="00B47C41">
            <w:pPr>
              <w:tabs>
                <w:tab w:val="left" w:pos="709"/>
              </w:tabs>
              <w:contextualSpacing/>
              <w:jc w:val="center"/>
              <w:rPr>
                <w:rFonts w:ascii="GHEA Grapalat" w:hAnsi="GHEA Grapalat"/>
                <w:sz w:val="20"/>
                <w:szCs w:val="20"/>
                <w:lang w:val="hy-AM"/>
              </w:rPr>
            </w:pPr>
            <w:r w:rsidRPr="00790BCA">
              <w:rPr>
                <w:rFonts w:ascii="GHEA Grapalat" w:hAnsi="GHEA Grapalat"/>
                <w:sz w:val="20"/>
                <w:szCs w:val="20"/>
                <w:lang w:val="hy-AM"/>
              </w:rPr>
              <w:t>3</w:t>
            </w:r>
          </w:p>
        </w:tc>
        <w:tc>
          <w:tcPr>
            <w:tcW w:w="2698" w:type="dxa"/>
          </w:tcPr>
          <w:p w:rsidR="00B47C41" w:rsidRPr="00790BCA" w:rsidRDefault="00B47C41" w:rsidP="00B47C41">
            <w:pPr>
              <w:tabs>
                <w:tab w:val="left" w:pos="709"/>
              </w:tabs>
              <w:contextualSpacing/>
              <w:rPr>
                <w:rFonts w:ascii="GHEA Grapalat" w:hAnsi="GHEA Grapalat"/>
                <w:sz w:val="20"/>
                <w:szCs w:val="20"/>
                <w:lang w:val="hy-AM"/>
              </w:rPr>
            </w:pPr>
            <w:r w:rsidRPr="00790BCA">
              <w:rPr>
                <w:rFonts w:ascii="GHEA Grapalat" w:hAnsi="GHEA Grapalat"/>
                <w:sz w:val="20"/>
                <w:szCs w:val="20"/>
                <w:lang w:val="hy-AM"/>
              </w:rPr>
              <w:t xml:space="preserve">Տղամարդկանց, կանանց և բնակչության սակավաշարժ խմբերի համար, </w:t>
            </w:r>
            <w:r w:rsidRPr="00790BCA">
              <w:rPr>
                <w:rFonts w:ascii="GHEA Grapalat" w:hAnsi="GHEA Grapalat" w:cs="Sylfaen"/>
                <w:sz w:val="20"/>
                <w:szCs w:val="20"/>
                <w:lang w:val="hy-AM"/>
              </w:rPr>
              <w:t xml:space="preserve"> ոչ պակաս 10 քմ</w:t>
            </w:r>
          </w:p>
        </w:tc>
        <w:tc>
          <w:tcPr>
            <w:tcW w:w="1943" w:type="dxa"/>
            <w:vAlign w:val="center"/>
          </w:tcPr>
          <w:p w:rsidR="00B47C41" w:rsidRPr="00790BCA" w:rsidRDefault="00B47C41" w:rsidP="00B47C41">
            <w:pPr>
              <w:contextualSpacing/>
              <w:rPr>
                <w:rFonts w:ascii="GHEA Grapalat" w:hAnsi="GHEA Grapalat" w:cs="Sylfaen"/>
                <w:sz w:val="20"/>
                <w:szCs w:val="20"/>
                <w:lang w:val="hy-AM"/>
              </w:rPr>
            </w:pPr>
          </w:p>
        </w:tc>
        <w:tc>
          <w:tcPr>
            <w:tcW w:w="1261" w:type="dxa"/>
            <w:vAlign w:val="center"/>
          </w:tcPr>
          <w:p w:rsidR="00B47C41" w:rsidRPr="00790BCA" w:rsidRDefault="00B47C41" w:rsidP="00B47C41">
            <w:pPr>
              <w:contextualSpacing/>
              <w:rPr>
                <w:rFonts w:ascii="GHEA Grapalat" w:hAnsi="GHEA Grapalat" w:cs="Sylfaen"/>
                <w:sz w:val="20"/>
                <w:szCs w:val="20"/>
                <w:lang w:val="hy-AM"/>
              </w:rPr>
            </w:pPr>
          </w:p>
        </w:tc>
        <w:tc>
          <w:tcPr>
            <w:tcW w:w="1334" w:type="dxa"/>
            <w:vAlign w:val="center"/>
          </w:tcPr>
          <w:p w:rsidR="00B47C41" w:rsidRPr="00790BCA" w:rsidRDefault="00B47C41" w:rsidP="00B47C41">
            <w:pPr>
              <w:contextualSpacing/>
              <w:rPr>
                <w:rFonts w:ascii="GHEA Grapalat" w:hAnsi="GHEA Grapalat" w:cs="Sylfaen"/>
                <w:sz w:val="20"/>
                <w:szCs w:val="20"/>
                <w:lang w:val="hy-AM"/>
              </w:rPr>
            </w:pPr>
          </w:p>
        </w:tc>
      </w:tr>
      <w:tr w:rsidR="00B47C41" w:rsidRPr="00790BCA" w:rsidTr="00B47C41">
        <w:tc>
          <w:tcPr>
            <w:tcW w:w="562" w:type="dxa"/>
          </w:tcPr>
          <w:p w:rsidR="00B47C41" w:rsidRPr="00790BCA" w:rsidRDefault="00B47C41" w:rsidP="00B47C41">
            <w:pPr>
              <w:tabs>
                <w:tab w:val="left" w:pos="709"/>
              </w:tabs>
              <w:contextualSpacing/>
              <w:jc w:val="center"/>
              <w:rPr>
                <w:rFonts w:ascii="GHEA Grapalat" w:hAnsi="GHEA Grapalat"/>
                <w:sz w:val="20"/>
                <w:szCs w:val="20"/>
                <w:lang w:val="hy-AM"/>
              </w:rPr>
            </w:pPr>
            <w:r w:rsidRPr="00790BCA">
              <w:rPr>
                <w:rFonts w:ascii="GHEA Grapalat" w:hAnsi="GHEA Grapalat"/>
                <w:sz w:val="20"/>
                <w:szCs w:val="20"/>
                <w:lang w:val="hy-AM"/>
              </w:rPr>
              <w:t xml:space="preserve">8 </w:t>
            </w:r>
          </w:p>
        </w:tc>
        <w:tc>
          <w:tcPr>
            <w:tcW w:w="2580" w:type="dxa"/>
          </w:tcPr>
          <w:p w:rsidR="00B47C41" w:rsidRPr="00790BCA" w:rsidRDefault="00B47C41" w:rsidP="00B47C41">
            <w:pPr>
              <w:tabs>
                <w:tab w:val="left" w:pos="709"/>
              </w:tabs>
              <w:contextualSpacing/>
              <w:rPr>
                <w:rFonts w:ascii="GHEA Grapalat" w:hAnsi="GHEA Grapalat"/>
                <w:sz w:val="20"/>
                <w:szCs w:val="20"/>
                <w:lang w:val="hy-AM"/>
              </w:rPr>
            </w:pPr>
            <w:r w:rsidRPr="00790BCA">
              <w:rPr>
                <w:rFonts w:ascii="GHEA Grapalat" w:hAnsi="GHEA Grapalat"/>
                <w:sz w:val="20"/>
                <w:szCs w:val="20"/>
                <w:lang w:val="hy-AM"/>
              </w:rPr>
              <w:t>Խոհանոց</w:t>
            </w:r>
          </w:p>
        </w:tc>
        <w:tc>
          <w:tcPr>
            <w:tcW w:w="957" w:type="dxa"/>
          </w:tcPr>
          <w:p w:rsidR="00B47C41" w:rsidRPr="00790BCA" w:rsidRDefault="00B47C41" w:rsidP="00B47C41">
            <w:pPr>
              <w:tabs>
                <w:tab w:val="left" w:pos="709"/>
              </w:tabs>
              <w:contextualSpacing/>
              <w:jc w:val="center"/>
              <w:rPr>
                <w:rFonts w:ascii="GHEA Grapalat" w:hAnsi="GHEA Grapalat"/>
                <w:sz w:val="20"/>
                <w:szCs w:val="20"/>
                <w:lang w:val="hy-AM"/>
              </w:rPr>
            </w:pPr>
            <w:r w:rsidRPr="00790BCA">
              <w:rPr>
                <w:rFonts w:ascii="GHEA Grapalat" w:hAnsi="GHEA Grapalat"/>
                <w:sz w:val="20"/>
                <w:szCs w:val="20"/>
                <w:lang w:val="hy-AM"/>
              </w:rPr>
              <w:t>1</w:t>
            </w:r>
          </w:p>
        </w:tc>
        <w:tc>
          <w:tcPr>
            <w:tcW w:w="2698" w:type="dxa"/>
          </w:tcPr>
          <w:p w:rsidR="00B47C41" w:rsidRPr="00790BCA" w:rsidRDefault="00B47C41" w:rsidP="00B47C41">
            <w:pPr>
              <w:tabs>
                <w:tab w:val="left" w:pos="709"/>
              </w:tabs>
              <w:contextualSpacing/>
              <w:rPr>
                <w:rFonts w:ascii="GHEA Grapalat" w:hAnsi="GHEA Grapalat"/>
                <w:sz w:val="20"/>
                <w:szCs w:val="20"/>
                <w:lang w:val="hy-AM"/>
              </w:rPr>
            </w:pPr>
            <w:r w:rsidRPr="00790BCA">
              <w:rPr>
                <w:rFonts w:ascii="GHEA Grapalat" w:hAnsi="GHEA Grapalat"/>
                <w:sz w:val="20"/>
                <w:szCs w:val="20"/>
              </w:rPr>
              <w:t xml:space="preserve">Ոչ պակաս </w:t>
            </w:r>
            <w:r w:rsidRPr="00790BCA">
              <w:rPr>
                <w:rFonts w:ascii="GHEA Grapalat" w:hAnsi="GHEA Grapalat"/>
                <w:sz w:val="20"/>
                <w:szCs w:val="20"/>
                <w:lang w:val="hy-AM"/>
              </w:rPr>
              <w:t>8</w:t>
            </w:r>
            <w:r w:rsidRPr="00790BCA">
              <w:rPr>
                <w:rFonts w:ascii="GHEA Grapalat" w:hAnsi="GHEA Grapalat"/>
                <w:sz w:val="20"/>
                <w:szCs w:val="20"/>
              </w:rPr>
              <w:t xml:space="preserve"> քմ</w:t>
            </w:r>
          </w:p>
        </w:tc>
        <w:tc>
          <w:tcPr>
            <w:tcW w:w="1943" w:type="dxa"/>
            <w:vAlign w:val="center"/>
          </w:tcPr>
          <w:p w:rsidR="00B47C41" w:rsidRPr="00790BCA" w:rsidRDefault="00B47C41" w:rsidP="00B47C41">
            <w:pPr>
              <w:contextualSpacing/>
              <w:rPr>
                <w:rFonts w:ascii="GHEA Grapalat" w:hAnsi="GHEA Grapalat" w:cs="Sylfaen"/>
                <w:sz w:val="20"/>
                <w:szCs w:val="20"/>
                <w:lang w:val="ru-RU"/>
              </w:rPr>
            </w:pPr>
          </w:p>
        </w:tc>
        <w:tc>
          <w:tcPr>
            <w:tcW w:w="1261" w:type="dxa"/>
            <w:vAlign w:val="center"/>
          </w:tcPr>
          <w:p w:rsidR="00B47C41" w:rsidRPr="00790BCA" w:rsidRDefault="00B47C41" w:rsidP="00B47C41">
            <w:pPr>
              <w:contextualSpacing/>
              <w:rPr>
                <w:rFonts w:ascii="GHEA Grapalat" w:hAnsi="GHEA Grapalat" w:cs="Sylfaen"/>
                <w:sz w:val="20"/>
                <w:szCs w:val="20"/>
                <w:lang w:val="hy-AM"/>
              </w:rPr>
            </w:pPr>
          </w:p>
        </w:tc>
        <w:tc>
          <w:tcPr>
            <w:tcW w:w="1334" w:type="dxa"/>
            <w:vAlign w:val="center"/>
          </w:tcPr>
          <w:p w:rsidR="00B47C41" w:rsidRPr="00790BCA" w:rsidRDefault="00B47C41" w:rsidP="00B47C41">
            <w:pPr>
              <w:contextualSpacing/>
              <w:rPr>
                <w:rFonts w:ascii="GHEA Grapalat" w:hAnsi="GHEA Grapalat" w:cs="Sylfaen"/>
                <w:sz w:val="20"/>
                <w:szCs w:val="20"/>
                <w:lang w:val="hy-AM"/>
              </w:rPr>
            </w:pPr>
          </w:p>
        </w:tc>
      </w:tr>
    </w:tbl>
    <w:p w:rsidR="00B47C41" w:rsidRPr="00790BCA" w:rsidRDefault="00B47C41" w:rsidP="00B47C41">
      <w:pPr>
        <w:tabs>
          <w:tab w:val="left" w:pos="142"/>
        </w:tabs>
        <w:contextualSpacing/>
        <w:jc w:val="both"/>
        <w:rPr>
          <w:rFonts w:ascii="GHEA Grapalat" w:hAnsi="GHEA Grapalat" w:cs="Sylfaen"/>
          <w:sz w:val="20"/>
          <w:szCs w:val="20"/>
          <w:lang w:val="hy-AM"/>
        </w:rPr>
      </w:pPr>
    </w:p>
    <w:p w:rsidR="00B47C41" w:rsidRPr="00790BCA" w:rsidRDefault="00B47C41" w:rsidP="00B47C41">
      <w:pPr>
        <w:pStyle w:val="aff3"/>
        <w:numPr>
          <w:ilvl w:val="0"/>
          <w:numId w:val="18"/>
        </w:numPr>
        <w:tabs>
          <w:tab w:val="left" w:pos="142"/>
        </w:tabs>
        <w:ind w:left="0" w:firstLine="0"/>
        <w:contextualSpacing/>
        <w:jc w:val="both"/>
        <w:rPr>
          <w:rFonts w:ascii="GHEA Grapalat" w:hAnsi="GHEA Grapalat" w:cs="Sylfaen"/>
          <w:i/>
          <w:sz w:val="16"/>
          <w:szCs w:val="16"/>
        </w:rPr>
      </w:pPr>
      <w:r w:rsidRPr="00790BCA">
        <w:rPr>
          <w:rFonts w:ascii="GHEA Grapalat" w:hAnsi="GHEA Grapalat" w:cs="Sylfaen"/>
          <w:i/>
          <w:sz w:val="16"/>
          <w:szCs w:val="16"/>
        </w:rPr>
        <w:t>Աշխատասենյակները նախատեսել հիվանդասնյակներից առանձին,</w:t>
      </w:r>
    </w:p>
    <w:p w:rsidR="00B47C41" w:rsidRPr="00790BCA" w:rsidRDefault="00B47C41" w:rsidP="00B47C41">
      <w:pPr>
        <w:pStyle w:val="aff3"/>
        <w:numPr>
          <w:ilvl w:val="0"/>
          <w:numId w:val="18"/>
        </w:numPr>
        <w:tabs>
          <w:tab w:val="left" w:pos="142"/>
        </w:tabs>
        <w:ind w:left="0" w:firstLine="0"/>
        <w:contextualSpacing/>
        <w:jc w:val="both"/>
        <w:rPr>
          <w:rFonts w:ascii="GHEA Grapalat" w:hAnsi="GHEA Grapalat" w:cs="Sylfaen"/>
          <w:i/>
          <w:sz w:val="16"/>
          <w:szCs w:val="16"/>
        </w:rPr>
      </w:pPr>
      <w:r w:rsidRPr="00790BCA">
        <w:rPr>
          <w:rFonts w:ascii="GHEA Grapalat" w:hAnsi="GHEA Grapalat" w:cs="Sylfaen"/>
          <w:i/>
          <w:sz w:val="16"/>
          <w:szCs w:val="16"/>
        </w:rPr>
        <w:t>ՀՇ, ռենտգեն, տեխնիկական սենյակներում (UPS, Server) նախատեսել հովացման համակարգ,</w:t>
      </w:r>
    </w:p>
    <w:p w:rsidR="00B47C41" w:rsidRPr="00790BCA" w:rsidRDefault="00B47C41" w:rsidP="00B47C41">
      <w:pPr>
        <w:pStyle w:val="aff3"/>
        <w:numPr>
          <w:ilvl w:val="0"/>
          <w:numId w:val="18"/>
        </w:numPr>
        <w:tabs>
          <w:tab w:val="left" w:pos="142"/>
        </w:tabs>
        <w:ind w:left="0" w:firstLine="0"/>
        <w:contextualSpacing/>
        <w:jc w:val="both"/>
        <w:rPr>
          <w:rFonts w:ascii="GHEA Grapalat" w:hAnsi="GHEA Grapalat" w:cs="Sylfaen"/>
          <w:i/>
          <w:sz w:val="16"/>
          <w:szCs w:val="16"/>
        </w:rPr>
      </w:pPr>
      <w:r w:rsidRPr="00790BCA">
        <w:rPr>
          <w:rFonts w:ascii="GHEA Grapalat" w:hAnsi="GHEA Grapalat" w:cs="Sylfaen"/>
          <w:i/>
          <w:sz w:val="16"/>
          <w:szCs w:val="16"/>
        </w:rPr>
        <w:t>Հիվանդասենյակներում, մեկուսարաններում և հաշմանդամների սանհանգույցում նախատեսել կանչի համակարգ, բացառույթամբ ընդունարանի մեկուսարանի: Կանչի համակարգը պետք է իրականացվի համապատասխան բաժնի քույրական պոստին ազդանշան ուղարկելով:</w:t>
      </w:r>
    </w:p>
    <w:p w:rsidR="00B47C41" w:rsidRPr="00790BCA" w:rsidRDefault="00B47C41" w:rsidP="00B47C41">
      <w:pPr>
        <w:pStyle w:val="aff3"/>
        <w:numPr>
          <w:ilvl w:val="0"/>
          <w:numId w:val="18"/>
        </w:numPr>
        <w:tabs>
          <w:tab w:val="left" w:pos="142"/>
        </w:tabs>
        <w:ind w:left="0" w:firstLine="0"/>
        <w:contextualSpacing/>
        <w:jc w:val="both"/>
        <w:rPr>
          <w:rFonts w:ascii="GHEA Grapalat" w:hAnsi="GHEA Grapalat" w:cs="Sylfaen"/>
          <w:i/>
          <w:sz w:val="16"/>
          <w:szCs w:val="16"/>
        </w:rPr>
      </w:pPr>
      <w:r w:rsidRPr="00790BCA">
        <w:rPr>
          <w:rFonts w:ascii="GHEA Grapalat" w:hAnsi="GHEA Grapalat" w:cs="Sylfaen"/>
          <w:i/>
          <w:sz w:val="16"/>
          <w:szCs w:val="16"/>
        </w:rPr>
        <w:t>Յուրաքանչյուր բաժանմունքում, առնվազն մեկական երկտեղանոց հիվանդասենյակ (մասնավորապես սանհանգույցը) նախատեսել բնակչության սակավաշարժ խմբերի համար:</w:t>
      </w:r>
    </w:p>
    <w:p w:rsidR="00B47C41" w:rsidRPr="00790BCA" w:rsidRDefault="00B47C41" w:rsidP="00B47C41">
      <w:pPr>
        <w:pStyle w:val="aff3"/>
        <w:numPr>
          <w:ilvl w:val="0"/>
          <w:numId w:val="18"/>
        </w:numPr>
        <w:tabs>
          <w:tab w:val="left" w:pos="142"/>
        </w:tabs>
        <w:ind w:left="0" w:firstLine="0"/>
        <w:contextualSpacing/>
        <w:jc w:val="both"/>
        <w:rPr>
          <w:rFonts w:ascii="GHEA Grapalat" w:hAnsi="GHEA Grapalat" w:cs="Sylfaen"/>
          <w:i/>
          <w:sz w:val="16"/>
          <w:szCs w:val="16"/>
        </w:rPr>
      </w:pPr>
      <w:r w:rsidRPr="00790BCA">
        <w:rPr>
          <w:rFonts w:ascii="GHEA Grapalat" w:hAnsi="GHEA Grapalat" w:cs="Sylfaen"/>
          <w:i/>
          <w:sz w:val="16"/>
          <w:szCs w:val="16"/>
        </w:rPr>
        <w:t>Հեռախոսային և ինտերնետ կապ նախատեսել բոլոր աշխատասենյակներում, անձնակազմի սենյակներում, քույրական պոստերում, ընդունարան/տեղեկատում, ինտենսիվ թերապիայում, ՀՇ, ռենտգեն սենյակներում, ներհիվանդանոցային դեղատան աշխատասենյակի հատվածում, ադմինիստրացիայի արխիվում:</w:t>
      </w:r>
    </w:p>
    <w:p w:rsidR="00B47C41" w:rsidRPr="00790BCA" w:rsidRDefault="00B47C41" w:rsidP="00B47C41">
      <w:pPr>
        <w:pStyle w:val="aff3"/>
        <w:numPr>
          <w:ilvl w:val="0"/>
          <w:numId w:val="18"/>
        </w:numPr>
        <w:tabs>
          <w:tab w:val="left" w:pos="142"/>
        </w:tabs>
        <w:ind w:left="0" w:firstLine="0"/>
        <w:contextualSpacing/>
        <w:jc w:val="both"/>
        <w:rPr>
          <w:rFonts w:ascii="GHEA Grapalat" w:hAnsi="GHEA Grapalat" w:cs="Sylfaen"/>
          <w:i/>
          <w:sz w:val="16"/>
          <w:szCs w:val="16"/>
        </w:rPr>
      </w:pPr>
      <w:r w:rsidRPr="00790BCA">
        <w:rPr>
          <w:rFonts w:ascii="GHEA Grapalat" w:hAnsi="GHEA Grapalat" w:cs="Sylfaen"/>
          <w:i/>
          <w:sz w:val="16"/>
          <w:szCs w:val="16"/>
        </w:rPr>
        <w:t>Հեռախոսային կապ նախատեսել նաև կենտրոնական ախտահանման աշխատասենյակում:</w:t>
      </w:r>
    </w:p>
    <w:p w:rsidR="00B47C41" w:rsidRPr="00790BCA" w:rsidRDefault="00B47C41" w:rsidP="00B47C41">
      <w:pPr>
        <w:pStyle w:val="aff3"/>
        <w:numPr>
          <w:ilvl w:val="0"/>
          <w:numId w:val="18"/>
        </w:numPr>
        <w:tabs>
          <w:tab w:val="left" w:pos="142"/>
        </w:tabs>
        <w:ind w:left="0" w:firstLine="0"/>
        <w:contextualSpacing/>
        <w:jc w:val="both"/>
        <w:rPr>
          <w:rFonts w:ascii="GHEA Grapalat" w:hAnsi="GHEA Grapalat" w:cs="Sylfaen"/>
          <w:i/>
          <w:sz w:val="16"/>
          <w:szCs w:val="16"/>
        </w:rPr>
      </w:pPr>
      <w:r w:rsidRPr="00790BCA">
        <w:rPr>
          <w:rFonts w:ascii="GHEA Grapalat" w:hAnsi="GHEA Grapalat" w:cs="Sylfaen"/>
          <w:i/>
          <w:sz w:val="16"/>
          <w:szCs w:val="16"/>
        </w:rPr>
        <w:t>Հեռուստացույցի լար նախատեսել հիվանդասենյակներում, մեկուսարաններում և ընդունարարններում:</w:t>
      </w:r>
    </w:p>
    <w:p w:rsidR="00B47C41" w:rsidRPr="00790BCA" w:rsidRDefault="00B47C41" w:rsidP="00B47C41">
      <w:pPr>
        <w:tabs>
          <w:tab w:val="left" w:pos="142"/>
        </w:tabs>
        <w:spacing w:after="160" w:line="259" w:lineRule="auto"/>
        <w:rPr>
          <w:rFonts w:ascii="GHEA Grapalat" w:hAnsi="GHEA Grapalat" w:cs="Sylfaen"/>
          <w:sz w:val="20"/>
          <w:szCs w:val="20"/>
        </w:rPr>
      </w:pPr>
    </w:p>
    <w:p w:rsidR="00B47C41" w:rsidRPr="00790BCA" w:rsidRDefault="00B47C41" w:rsidP="00B47C41">
      <w:pPr>
        <w:tabs>
          <w:tab w:val="left" w:pos="142"/>
        </w:tabs>
        <w:jc w:val="both"/>
        <w:rPr>
          <w:rFonts w:ascii="GHEA Grapalat" w:hAnsi="GHEA Grapalat"/>
          <w:sz w:val="20"/>
          <w:szCs w:val="20"/>
        </w:rPr>
      </w:pPr>
    </w:p>
    <w:p w:rsidR="00B47C41" w:rsidRPr="00790BCA" w:rsidRDefault="00B47C41" w:rsidP="00B47C41">
      <w:pPr>
        <w:pStyle w:val="aff3"/>
        <w:numPr>
          <w:ilvl w:val="0"/>
          <w:numId w:val="20"/>
        </w:numPr>
        <w:tabs>
          <w:tab w:val="left" w:pos="142"/>
        </w:tabs>
        <w:ind w:left="0" w:firstLine="0"/>
        <w:contextualSpacing/>
        <w:jc w:val="both"/>
        <w:rPr>
          <w:rFonts w:ascii="GHEA Grapalat" w:hAnsi="GHEA Grapalat"/>
          <w:b/>
          <w:sz w:val="20"/>
          <w:szCs w:val="20"/>
          <w:u w:val="single"/>
        </w:rPr>
      </w:pPr>
      <w:r w:rsidRPr="00790BCA">
        <w:rPr>
          <w:rFonts w:ascii="GHEA Grapalat" w:hAnsi="GHEA Grapalat"/>
          <w:b/>
          <w:sz w:val="20"/>
          <w:szCs w:val="20"/>
          <w:u w:val="single"/>
        </w:rPr>
        <w:t>Հիմքեր</w:t>
      </w:r>
    </w:p>
    <w:p w:rsidR="00B47C41" w:rsidRPr="00790BCA" w:rsidRDefault="00B47C41" w:rsidP="00B47C41">
      <w:pPr>
        <w:pStyle w:val="aff3"/>
        <w:tabs>
          <w:tab w:val="left" w:pos="142"/>
          <w:tab w:val="left" w:pos="391"/>
        </w:tabs>
        <w:ind w:left="0"/>
        <w:jc w:val="both"/>
        <w:rPr>
          <w:rFonts w:ascii="GHEA Grapalat" w:hAnsi="GHEA Grapalat"/>
          <w:sz w:val="20"/>
          <w:szCs w:val="20"/>
        </w:rPr>
      </w:pPr>
      <w:r w:rsidRPr="00790BCA">
        <w:rPr>
          <w:rFonts w:ascii="GHEA Grapalat" w:hAnsi="GHEA Grapalat"/>
          <w:sz w:val="20"/>
          <w:szCs w:val="20"/>
        </w:rPr>
        <w:t>Համաձայն տարածքի երկրաբանական հետազննության արդյունքների հիմնատակերը կարող են փոխվել:</w:t>
      </w:r>
    </w:p>
    <w:p w:rsidR="00B47C41" w:rsidRPr="00790BCA" w:rsidRDefault="00B47C41" w:rsidP="00B47C41">
      <w:pPr>
        <w:pStyle w:val="aff3"/>
        <w:numPr>
          <w:ilvl w:val="0"/>
          <w:numId w:val="20"/>
        </w:numPr>
        <w:tabs>
          <w:tab w:val="left" w:pos="142"/>
        </w:tabs>
        <w:ind w:left="0" w:firstLine="0"/>
        <w:contextualSpacing/>
        <w:jc w:val="both"/>
        <w:rPr>
          <w:rFonts w:ascii="GHEA Grapalat" w:hAnsi="GHEA Grapalat"/>
          <w:b/>
          <w:sz w:val="20"/>
          <w:szCs w:val="20"/>
          <w:u w:val="single"/>
        </w:rPr>
      </w:pPr>
      <w:r w:rsidRPr="00790BCA">
        <w:rPr>
          <w:rFonts w:ascii="GHEA Grapalat" w:hAnsi="GHEA Grapalat"/>
          <w:b/>
          <w:sz w:val="20"/>
          <w:szCs w:val="20"/>
          <w:u w:val="single"/>
        </w:rPr>
        <w:t>Պատեր</w:t>
      </w:r>
    </w:p>
    <w:p w:rsidR="00B47C41" w:rsidRPr="00790BCA" w:rsidRDefault="00B47C41" w:rsidP="00B47C41">
      <w:pPr>
        <w:pStyle w:val="aff3"/>
        <w:tabs>
          <w:tab w:val="left" w:pos="142"/>
          <w:tab w:val="left" w:pos="391"/>
        </w:tabs>
        <w:ind w:left="0"/>
        <w:jc w:val="both"/>
        <w:rPr>
          <w:rFonts w:ascii="GHEA Grapalat" w:hAnsi="GHEA Grapalat"/>
          <w:sz w:val="20"/>
          <w:szCs w:val="20"/>
        </w:rPr>
      </w:pPr>
      <w:r w:rsidRPr="00790BCA">
        <w:rPr>
          <w:rFonts w:ascii="GHEA Grapalat" w:hAnsi="GHEA Grapalat"/>
          <w:sz w:val="20"/>
          <w:szCs w:val="20"/>
        </w:rPr>
        <w:t>Համաձայն ներկայացված նախագծի (թեթևաբետոնե սնամեջ բլոկներ, սպլիտ տիպի բլոկներ):</w:t>
      </w:r>
    </w:p>
    <w:p w:rsidR="00B47C41" w:rsidRPr="00790BCA" w:rsidRDefault="00B47C41" w:rsidP="00B47C41">
      <w:pPr>
        <w:pStyle w:val="aff3"/>
        <w:numPr>
          <w:ilvl w:val="0"/>
          <w:numId w:val="20"/>
        </w:numPr>
        <w:tabs>
          <w:tab w:val="left" w:pos="142"/>
        </w:tabs>
        <w:ind w:left="0" w:firstLine="0"/>
        <w:contextualSpacing/>
        <w:jc w:val="both"/>
        <w:rPr>
          <w:rFonts w:ascii="GHEA Grapalat" w:hAnsi="GHEA Grapalat"/>
          <w:b/>
          <w:sz w:val="20"/>
          <w:szCs w:val="20"/>
          <w:u w:val="single"/>
        </w:rPr>
      </w:pPr>
      <w:r w:rsidRPr="00790BCA">
        <w:rPr>
          <w:rFonts w:ascii="GHEA Grapalat" w:hAnsi="GHEA Grapalat"/>
          <w:b/>
          <w:sz w:val="20"/>
          <w:szCs w:val="20"/>
          <w:u w:val="single"/>
        </w:rPr>
        <w:t>Միջնորմներ</w:t>
      </w:r>
    </w:p>
    <w:p w:rsidR="00B47C41" w:rsidRPr="00790BCA" w:rsidRDefault="00B47C41" w:rsidP="00B47C41">
      <w:pPr>
        <w:pStyle w:val="aff3"/>
        <w:tabs>
          <w:tab w:val="left" w:pos="142"/>
          <w:tab w:val="left" w:pos="391"/>
        </w:tabs>
        <w:ind w:left="0"/>
        <w:jc w:val="both"/>
        <w:rPr>
          <w:rFonts w:ascii="GHEA Grapalat" w:hAnsi="GHEA Grapalat"/>
          <w:sz w:val="20"/>
          <w:szCs w:val="20"/>
        </w:rPr>
      </w:pPr>
      <w:r w:rsidRPr="00790BCA">
        <w:rPr>
          <w:rFonts w:ascii="GHEA Grapalat" w:hAnsi="GHEA Grapalat"/>
          <w:sz w:val="20"/>
          <w:szCs w:val="20"/>
        </w:rPr>
        <w:t>Համաձայն ներկայացված նախագծի (թեթևաբետոնե բլոկներից):</w:t>
      </w:r>
    </w:p>
    <w:p w:rsidR="00B47C41" w:rsidRPr="00790BCA" w:rsidRDefault="00B47C41" w:rsidP="00B47C41">
      <w:pPr>
        <w:pStyle w:val="aff3"/>
        <w:numPr>
          <w:ilvl w:val="0"/>
          <w:numId w:val="20"/>
        </w:numPr>
        <w:tabs>
          <w:tab w:val="left" w:pos="142"/>
        </w:tabs>
        <w:ind w:left="0" w:firstLine="0"/>
        <w:contextualSpacing/>
        <w:jc w:val="both"/>
        <w:rPr>
          <w:rFonts w:ascii="GHEA Grapalat" w:hAnsi="GHEA Grapalat"/>
          <w:b/>
          <w:sz w:val="20"/>
          <w:szCs w:val="20"/>
          <w:u w:val="single"/>
        </w:rPr>
      </w:pPr>
      <w:r w:rsidRPr="00790BCA">
        <w:rPr>
          <w:rFonts w:ascii="GHEA Grapalat" w:hAnsi="GHEA Grapalat"/>
          <w:b/>
          <w:sz w:val="20"/>
          <w:szCs w:val="20"/>
          <w:u w:val="single"/>
        </w:rPr>
        <w:t>Հատակներ</w:t>
      </w:r>
    </w:p>
    <w:p w:rsidR="00B47C41" w:rsidRPr="00790BCA" w:rsidRDefault="00B47C41" w:rsidP="00B47C41">
      <w:pPr>
        <w:pStyle w:val="aff3"/>
        <w:tabs>
          <w:tab w:val="left" w:pos="142"/>
          <w:tab w:val="left" w:pos="391"/>
        </w:tabs>
        <w:ind w:left="0"/>
        <w:jc w:val="both"/>
        <w:rPr>
          <w:rFonts w:ascii="GHEA Grapalat" w:hAnsi="GHEA Grapalat"/>
          <w:sz w:val="20"/>
          <w:szCs w:val="20"/>
        </w:rPr>
      </w:pPr>
      <w:r w:rsidRPr="00790BCA">
        <w:rPr>
          <w:rFonts w:ascii="GHEA Grapalat" w:hAnsi="GHEA Grapalat"/>
          <w:sz w:val="20"/>
          <w:szCs w:val="20"/>
        </w:rPr>
        <w:t>Համաձայն ներկայացված նախագծի (պրես գրանիտե սալեր, վինիլե հատակներ՝ աշխատասենյակներում, խեցեսալեր՝ սանհանգույցներում):</w:t>
      </w:r>
    </w:p>
    <w:p w:rsidR="00B47C41" w:rsidRPr="00790BCA" w:rsidRDefault="00B47C41" w:rsidP="00B47C41">
      <w:pPr>
        <w:pStyle w:val="aff3"/>
        <w:numPr>
          <w:ilvl w:val="0"/>
          <w:numId w:val="20"/>
        </w:numPr>
        <w:tabs>
          <w:tab w:val="left" w:pos="142"/>
        </w:tabs>
        <w:ind w:left="0" w:firstLine="0"/>
        <w:contextualSpacing/>
        <w:jc w:val="both"/>
        <w:rPr>
          <w:rFonts w:ascii="GHEA Grapalat" w:hAnsi="GHEA Grapalat"/>
          <w:b/>
          <w:sz w:val="20"/>
          <w:szCs w:val="20"/>
          <w:u w:val="single"/>
        </w:rPr>
      </w:pPr>
      <w:r w:rsidRPr="00790BCA">
        <w:rPr>
          <w:rFonts w:ascii="GHEA Grapalat" w:hAnsi="GHEA Grapalat"/>
          <w:b/>
          <w:sz w:val="20"/>
          <w:szCs w:val="20"/>
          <w:u w:val="single"/>
        </w:rPr>
        <w:t>Առաստաղներ</w:t>
      </w:r>
    </w:p>
    <w:p w:rsidR="00B47C41" w:rsidRPr="00790BCA" w:rsidRDefault="00B47C41" w:rsidP="00B47C41">
      <w:pPr>
        <w:pStyle w:val="aff3"/>
        <w:tabs>
          <w:tab w:val="left" w:pos="142"/>
          <w:tab w:val="left" w:pos="391"/>
        </w:tabs>
        <w:ind w:left="0"/>
        <w:jc w:val="both"/>
        <w:rPr>
          <w:rFonts w:ascii="GHEA Grapalat" w:hAnsi="GHEA Grapalat"/>
          <w:sz w:val="20"/>
          <w:szCs w:val="20"/>
        </w:rPr>
      </w:pPr>
      <w:r w:rsidRPr="00790BCA">
        <w:rPr>
          <w:rFonts w:ascii="GHEA Grapalat" w:hAnsi="GHEA Grapalat"/>
          <w:sz w:val="20"/>
          <w:szCs w:val="20"/>
        </w:rPr>
        <w:t>Համաձայն ներկայացված նախագծի (առաստաղների հարթեցում գիպսոնիտով և հարդարման աշխատանքներ, սանհանգույցներում նախատեսել կախովի առաստաղներ՝ պլաստմասե դետալներով, «Արմստրոնգ»</w:t>
      </w:r>
      <w:r w:rsidRPr="00790BCA">
        <w:rPr>
          <w:rFonts w:ascii="Calibri" w:hAnsi="Calibri" w:cs="Calibri"/>
          <w:sz w:val="20"/>
          <w:szCs w:val="20"/>
        </w:rPr>
        <w:t> </w:t>
      </w:r>
      <w:r w:rsidRPr="00790BCA">
        <w:rPr>
          <w:rFonts w:ascii="GHEA Grapalat" w:hAnsi="GHEA Grapalat"/>
          <w:sz w:val="20"/>
          <w:szCs w:val="20"/>
        </w:rPr>
        <w:t>տիպի):</w:t>
      </w:r>
    </w:p>
    <w:p w:rsidR="00B47C41" w:rsidRPr="00790BCA" w:rsidRDefault="00B47C41" w:rsidP="00B47C41">
      <w:pPr>
        <w:pStyle w:val="aff3"/>
        <w:numPr>
          <w:ilvl w:val="0"/>
          <w:numId w:val="20"/>
        </w:numPr>
        <w:tabs>
          <w:tab w:val="left" w:pos="142"/>
        </w:tabs>
        <w:ind w:left="0" w:firstLine="0"/>
        <w:contextualSpacing/>
        <w:jc w:val="both"/>
        <w:rPr>
          <w:rFonts w:ascii="GHEA Grapalat" w:hAnsi="GHEA Grapalat"/>
          <w:b/>
          <w:sz w:val="20"/>
          <w:szCs w:val="20"/>
          <w:u w:val="single"/>
        </w:rPr>
      </w:pPr>
      <w:r w:rsidRPr="00790BCA">
        <w:rPr>
          <w:rFonts w:ascii="GHEA Grapalat" w:hAnsi="GHEA Grapalat"/>
          <w:b/>
          <w:sz w:val="20"/>
          <w:szCs w:val="20"/>
          <w:u w:val="single"/>
        </w:rPr>
        <w:t>Ներքին հարդարման աշխատանքներ</w:t>
      </w:r>
    </w:p>
    <w:p w:rsidR="00B47C41" w:rsidRPr="00790BCA" w:rsidRDefault="00B47C41" w:rsidP="00B47C41">
      <w:pPr>
        <w:pStyle w:val="aff3"/>
        <w:tabs>
          <w:tab w:val="left" w:pos="142"/>
          <w:tab w:val="left" w:pos="391"/>
        </w:tabs>
        <w:ind w:left="0"/>
        <w:jc w:val="both"/>
        <w:rPr>
          <w:rFonts w:ascii="GHEA Grapalat" w:hAnsi="GHEA Grapalat"/>
          <w:sz w:val="20"/>
          <w:szCs w:val="20"/>
        </w:rPr>
      </w:pPr>
      <w:r w:rsidRPr="00790BCA">
        <w:rPr>
          <w:rFonts w:ascii="GHEA Grapalat" w:hAnsi="GHEA Grapalat"/>
          <w:sz w:val="20"/>
          <w:szCs w:val="20"/>
        </w:rPr>
        <w:t>Համաձայն ներկայացված նախագծի (գիպսոնիտ՝ մեքենայացված ձևով, ներկում, սալիկապատում):</w:t>
      </w:r>
    </w:p>
    <w:p w:rsidR="00B47C41" w:rsidRPr="00790BCA" w:rsidRDefault="00B47C41" w:rsidP="00B47C41">
      <w:pPr>
        <w:pStyle w:val="aff3"/>
        <w:numPr>
          <w:ilvl w:val="0"/>
          <w:numId w:val="20"/>
        </w:numPr>
        <w:tabs>
          <w:tab w:val="left" w:pos="142"/>
        </w:tabs>
        <w:ind w:left="0" w:firstLine="0"/>
        <w:contextualSpacing/>
        <w:jc w:val="both"/>
        <w:rPr>
          <w:rFonts w:ascii="GHEA Grapalat" w:hAnsi="GHEA Grapalat"/>
          <w:b/>
          <w:sz w:val="20"/>
          <w:szCs w:val="20"/>
          <w:u w:val="single"/>
        </w:rPr>
      </w:pPr>
      <w:r w:rsidRPr="00790BCA">
        <w:rPr>
          <w:rFonts w:ascii="GHEA Grapalat" w:hAnsi="GHEA Grapalat"/>
          <w:b/>
          <w:sz w:val="20"/>
          <w:szCs w:val="20"/>
          <w:u w:val="single"/>
        </w:rPr>
        <w:t xml:space="preserve">Արտաքին հարդարման աշխատանքներ </w:t>
      </w:r>
    </w:p>
    <w:p w:rsidR="00B47C41" w:rsidRPr="00790BCA" w:rsidRDefault="00B47C41" w:rsidP="00B47C41">
      <w:pPr>
        <w:pStyle w:val="aff3"/>
        <w:tabs>
          <w:tab w:val="left" w:pos="142"/>
          <w:tab w:val="left" w:pos="391"/>
        </w:tabs>
        <w:ind w:left="0"/>
        <w:jc w:val="both"/>
        <w:rPr>
          <w:rFonts w:ascii="GHEA Grapalat" w:hAnsi="GHEA Grapalat"/>
          <w:sz w:val="20"/>
          <w:szCs w:val="20"/>
        </w:rPr>
      </w:pPr>
      <w:r w:rsidRPr="00790BCA">
        <w:rPr>
          <w:rFonts w:ascii="GHEA Grapalat" w:hAnsi="GHEA Grapalat"/>
          <w:sz w:val="20"/>
          <w:szCs w:val="20"/>
        </w:rPr>
        <w:t xml:space="preserve">Համաձայն ներկայացված նախագծի (երեսպատում բնական կամ արհեստական </w:t>
      </w:r>
      <w:r w:rsidRPr="00790BCA">
        <w:rPr>
          <w:rFonts w:ascii="GHEA Grapalat" w:hAnsi="GHEA Grapalat"/>
          <w:sz w:val="20"/>
          <w:szCs w:val="20"/>
          <w:lang w:val="hy-AM"/>
        </w:rPr>
        <w:t xml:space="preserve"> </w:t>
      </w:r>
      <w:r w:rsidRPr="00790BCA">
        <w:rPr>
          <w:rFonts w:ascii="GHEA Grapalat" w:hAnsi="GHEA Grapalat"/>
          <w:sz w:val="20"/>
          <w:szCs w:val="20"/>
        </w:rPr>
        <w:t>սալերով</w:t>
      </w:r>
      <w:r w:rsidRPr="00790BCA">
        <w:rPr>
          <w:rFonts w:ascii="GHEA Grapalat" w:hAnsi="GHEA Grapalat"/>
          <w:sz w:val="20"/>
          <w:szCs w:val="20"/>
          <w:lang w:val="hy-AM"/>
        </w:rPr>
        <w:t xml:space="preserve"> </w:t>
      </w:r>
      <w:r w:rsidRPr="00790BCA">
        <w:rPr>
          <w:rFonts w:ascii="GHEA Grapalat" w:hAnsi="GHEA Grapalat"/>
          <w:sz w:val="20"/>
          <w:szCs w:val="20"/>
        </w:rPr>
        <w:t>(սալիկներով)և տուֆե սալերով):</w:t>
      </w:r>
    </w:p>
    <w:p w:rsidR="00B47C41" w:rsidRPr="00790BCA" w:rsidRDefault="00B47C41" w:rsidP="00B47C41">
      <w:pPr>
        <w:pStyle w:val="aff3"/>
        <w:numPr>
          <w:ilvl w:val="0"/>
          <w:numId w:val="20"/>
        </w:numPr>
        <w:tabs>
          <w:tab w:val="left" w:pos="142"/>
        </w:tabs>
        <w:ind w:left="0" w:firstLine="0"/>
        <w:contextualSpacing/>
        <w:jc w:val="both"/>
        <w:rPr>
          <w:rFonts w:ascii="GHEA Grapalat" w:hAnsi="GHEA Grapalat"/>
          <w:b/>
          <w:sz w:val="20"/>
          <w:szCs w:val="20"/>
          <w:u w:val="single"/>
        </w:rPr>
      </w:pPr>
      <w:r w:rsidRPr="00790BCA">
        <w:rPr>
          <w:rFonts w:ascii="GHEA Grapalat" w:hAnsi="GHEA Grapalat"/>
          <w:b/>
          <w:sz w:val="20"/>
          <w:szCs w:val="20"/>
          <w:u w:val="single"/>
        </w:rPr>
        <w:t>Արտաքին պատուհաններ, դռներ և վիտրաժներ</w:t>
      </w:r>
    </w:p>
    <w:p w:rsidR="00B47C41" w:rsidRPr="00790BCA" w:rsidRDefault="00B47C41" w:rsidP="00B47C41">
      <w:pPr>
        <w:pStyle w:val="aff3"/>
        <w:tabs>
          <w:tab w:val="left" w:pos="142"/>
          <w:tab w:val="left" w:pos="391"/>
        </w:tabs>
        <w:ind w:left="0"/>
        <w:jc w:val="both"/>
        <w:rPr>
          <w:rFonts w:ascii="GHEA Grapalat" w:hAnsi="GHEA Grapalat"/>
          <w:sz w:val="20"/>
          <w:szCs w:val="20"/>
        </w:rPr>
      </w:pPr>
      <w:r w:rsidRPr="00790BCA">
        <w:rPr>
          <w:rFonts w:ascii="GHEA Grapalat" w:hAnsi="GHEA Grapalat"/>
          <w:sz w:val="20"/>
          <w:szCs w:val="20"/>
        </w:rPr>
        <w:t>Համաձայն ներկայացված նախագծի (այլումինե պրոֆիլներ՝ ջերմակամրջակով, երկշերտ ապակեփաթեթով):</w:t>
      </w:r>
    </w:p>
    <w:p w:rsidR="00B47C41" w:rsidRPr="00790BCA" w:rsidRDefault="00B47C41" w:rsidP="00B47C41">
      <w:pPr>
        <w:pStyle w:val="aff3"/>
        <w:numPr>
          <w:ilvl w:val="0"/>
          <w:numId w:val="20"/>
        </w:numPr>
        <w:tabs>
          <w:tab w:val="left" w:pos="142"/>
        </w:tabs>
        <w:ind w:left="0" w:firstLine="0"/>
        <w:contextualSpacing/>
        <w:jc w:val="both"/>
        <w:rPr>
          <w:rFonts w:ascii="GHEA Grapalat" w:hAnsi="GHEA Grapalat"/>
          <w:b/>
          <w:sz w:val="20"/>
          <w:szCs w:val="20"/>
          <w:u w:val="single"/>
        </w:rPr>
      </w:pPr>
      <w:r w:rsidRPr="00790BCA">
        <w:rPr>
          <w:rFonts w:ascii="GHEA Grapalat" w:hAnsi="GHEA Grapalat"/>
          <w:b/>
          <w:sz w:val="20"/>
          <w:szCs w:val="20"/>
          <w:u w:val="single"/>
        </w:rPr>
        <w:t>Ներքին դռներ</w:t>
      </w:r>
    </w:p>
    <w:p w:rsidR="00B47C41" w:rsidRPr="00790BCA" w:rsidRDefault="00B47C41" w:rsidP="00B47C41">
      <w:pPr>
        <w:pStyle w:val="aff3"/>
        <w:tabs>
          <w:tab w:val="left" w:pos="142"/>
          <w:tab w:val="left" w:pos="391"/>
        </w:tabs>
        <w:ind w:left="0"/>
        <w:jc w:val="both"/>
        <w:rPr>
          <w:rFonts w:ascii="GHEA Grapalat" w:hAnsi="GHEA Grapalat"/>
          <w:sz w:val="20"/>
          <w:szCs w:val="20"/>
        </w:rPr>
      </w:pPr>
      <w:r w:rsidRPr="00790BCA">
        <w:rPr>
          <w:rFonts w:ascii="GHEA Grapalat" w:hAnsi="GHEA Grapalat"/>
          <w:sz w:val="20"/>
          <w:szCs w:val="20"/>
        </w:rPr>
        <w:t>Համաձայն ներկայացված նախագծի (փայտե, երեսպատված ՊՎՔ-ով ներքին խուլ և ապակեպատ դռներ, սանհանգույցներում առանց ապակե փաթեթի):</w:t>
      </w:r>
    </w:p>
    <w:p w:rsidR="00B47C41" w:rsidRPr="00790BCA" w:rsidRDefault="00B47C41" w:rsidP="00B47C41">
      <w:pPr>
        <w:pStyle w:val="aff3"/>
        <w:numPr>
          <w:ilvl w:val="0"/>
          <w:numId w:val="20"/>
        </w:numPr>
        <w:tabs>
          <w:tab w:val="left" w:pos="142"/>
        </w:tabs>
        <w:ind w:left="0" w:firstLine="0"/>
        <w:contextualSpacing/>
        <w:jc w:val="both"/>
        <w:rPr>
          <w:rFonts w:ascii="GHEA Grapalat" w:hAnsi="GHEA Grapalat"/>
          <w:b/>
          <w:sz w:val="20"/>
          <w:szCs w:val="20"/>
          <w:u w:val="single"/>
        </w:rPr>
      </w:pPr>
      <w:r w:rsidRPr="00790BCA">
        <w:rPr>
          <w:rFonts w:ascii="GHEA Grapalat" w:hAnsi="GHEA Grapalat"/>
          <w:b/>
          <w:sz w:val="20"/>
          <w:szCs w:val="20"/>
          <w:u w:val="single"/>
        </w:rPr>
        <w:t>Ներքին ինժեներական ցանցեր</w:t>
      </w:r>
    </w:p>
    <w:p w:rsidR="00B47C41" w:rsidRPr="00790BCA" w:rsidRDefault="00B47C41" w:rsidP="00B47C41">
      <w:pPr>
        <w:pStyle w:val="aff3"/>
        <w:tabs>
          <w:tab w:val="left" w:pos="142"/>
          <w:tab w:val="left" w:pos="391"/>
        </w:tabs>
        <w:ind w:left="0"/>
        <w:jc w:val="both"/>
        <w:rPr>
          <w:rFonts w:ascii="GHEA Grapalat" w:hAnsi="GHEA Grapalat"/>
          <w:sz w:val="20"/>
          <w:szCs w:val="20"/>
        </w:rPr>
      </w:pPr>
      <w:r w:rsidRPr="00790BCA">
        <w:rPr>
          <w:rFonts w:ascii="GHEA Grapalat" w:hAnsi="GHEA Grapalat"/>
          <w:sz w:val="20"/>
          <w:szCs w:val="20"/>
        </w:rPr>
        <w:t>Նախատեսել ներքին ինժեներական ցանցեր, մասնավորապես.</w:t>
      </w:r>
    </w:p>
    <w:p w:rsidR="00B47C41" w:rsidRPr="00790BCA" w:rsidRDefault="00B47C41" w:rsidP="00B47C41">
      <w:pPr>
        <w:pStyle w:val="aff3"/>
        <w:numPr>
          <w:ilvl w:val="0"/>
          <w:numId w:val="19"/>
        </w:numPr>
        <w:tabs>
          <w:tab w:val="left" w:pos="142"/>
          <w:tab w:val="left" w:pos="391"/>
        </w:tabs>
        <w:ind w:left="0" w:firstLine="0"/>
        <w:contextualSpacing/>
        <w:jc w:val="both"/>
        <w:rPr>
          <w:rFonts w:ascii="GHEA Grapalat" w:hAnsi="GHEA Grapalat"/>
          <w:sz w:val="20"/>
          <w:szCs w:val="20"/>
        </w:rPr>
      </w:pPr>
      <w:r w:rsidRPr="00790BCA">
        <w:rPr>
          <w:rFonts w:ascii="GHEA Grapalat" w:hAnsi="GHEA Grapalat"/>
          <w:sz w:val="20"/>
          <w:szCs w:val="20"/>
        </w:rPr>
        <w:t>ջրամատակարարման ներքին ցանց, ներքին տաք ջրամատակարարում, ներքին կոյուղագծեր,</w:t>
      </w:r>
    </w:p>
    <w:p w:rsidR="00B47C41" w:rsidRPr="00790BCA" w:rsidRDefault="00B47C41" w:rsidP="00B47C41">
      <w:pPr>
        <w:pStyle w:val="aff3"/>
        <w:numPr>
          <w:ilvl w:val="0"/>
          <w:numId w:val="19"/>
        </w:numPr>
        <w:tabs>
          <w:tab w:val="left" w:pos="142"/>
          <w:tab w:val="left" w:pos="391"/>
        </w:tabs>
        <w:ind w:left="0" w:firstLine="0"/>
        <w:contextualSpacing/>
        <w:jc w:val="both"/>
        <w:rPr>
          <w:rFonts w:ascii="GHEA Grapalat" w:hAnsi="GHEA Grapalat"/>
          <w:sz w:val="20"/>
          <w:szCs w:val="20"/>
        </w:rPr>
      </w:pPr>
      <w:r w:rsidRPr="00790BCA">
        <w:rPr>
          <w:rFonts w:ascii="GHEA Grapalat" w:hAnsi="GHEA Grapalat"/>
          <w:sz w:val="20"/>
          <w:szCs w:val="20"/>
        </w:rPr>
        <w:t>նախատեսել նաև խմելու ջրի կուտակիչ բաք, պոմպեր, խմելու ջրի ֆիլտրեր, նախատեսել կեղտաջրերի կուտակման հոր</w:t>
      </w:r>
      <w:r w:rsidRPr="00790BCA">
        <w:rPr>
          <w:rFonts w:ascii="GHEA Grapalat" w:hAnsi="GHEA Grapalat"/>
          <w:sz w:val="20"/>
          <w:szCs w:val="20"/>
          <w:lang w:val="hy-AM"/>
        </w:rPr>
        <w:t>,</w:t>
      </w:r>
    </w:p>
    <w:p w:rsidR="00B47C41" w:rsidRPr="00790BCA" w:rsidRDefault="00B47C41" w:rsidP="00B47C41">
      <w:pPr>
        <w:pStyle w:val="aff3"/>
        <w:numPr>
          <w:ilvl w:val="0"/>
          <w:numId w:val="19"/>
        </w:numPr>
        <w:tabs>
          <w:tab w:val="left" w:pos="142"/>
          <w:tab w:val="left" w:pos="391"/>
        </w:tabs>
        <w:ind w:left="0" w:firstLine="0"/>
        <w:contextualSpacing/>
        <w:jc w:val="both"/>
        <w:rPr>
          <w:rFonts w:ascii="GHEA Grapalat" w:hAnsi="GHEA Grapalat"/>
          <w:sz w:val="20"/>
          <w:szCs w:val="20"/>
        </w:rPr>
      </w:pPr>
      <w:r w:rsidRPr="00790BCA">
        <w:rPr>
          <w:rFonts w:ascii="GHEA Grapalat" w:hAnsi="GHEA Grapalat"/>
          <w:sz w:val="20"/>
          <w:szCs w:val="20"/>
        </w:rPr>
        <w:t>ջեռուցման և օդափոխության համակարգի իրականացում,</w:t>
      </w:r>
    </w:p>
    <w:p w:rsidR="00B47C41" w:rsidRPr="00790BCA" w:rsidRDefault="00B47C41" w:rsidP="00B47C41">
      <w:pPr>
        <w:pStyle w:val="aff3"/>
        <w:numPr>
          <w:ilvl w:val="0"/>
          <w:numId w:val="19"/>
        </w:numPr>
        <w:tabs>
          <w:tab w:val="left" w:pos="142"/>
          <w:tab w:val="left" w:pos="391"/>
        </w:tabs>
        <w:ind w:left="0" w:firstLine="0"/>
        <w:contextualSpacing/>
        <w:jc w:val="both"/>
        <w:rPr>
          <w:rFonts w:ascii="GHEA Grapalat" w:hAnsi="GHEA Grapalat"/>
          <w:sz w:val="20"/>
          <w:szCs w:val="20"/>
        </w:rPr>
      </w:pPr>
      <w:r w:rsidRPr="00790BCA">
        <w:rPr>
          <w:rFonts w:ascii="GHEA Grapalat" w:hAnsi="GHEA Grapalat"/>
          <w:sz w:val="20"/>
          <w:szCs w:val="20"/>
        </w:rPr>
        <w:t>էլեկտրամատակարարում և էլեկտրական լուսավորության անցկացում «LED» տիպի լուսատուներով,</w:t>
      </w:r>
    </w:p>
    <w:p w:rsidR="00B47C41" w:rsidRDefault="00B47C41" w:rsidP="00B47C41">
      <w:pPr>
        <w:pStyle w:val="aff3"/>
        <w:numPr>
          <w:ilvl w:val="0"/>
          <w:numId w:val="19"/>
        </w:numPr>
        <w:tabs>
          <w:tab w:val="left" w:pos="142"/>
          <w:tab w:val="left" w:pos="391"/>
        </w:tabs>
        <w:ind w:left="0" w:firstLine="0"/>
        <w:contextualSpacing/>
        <w:jc w:val="both"/>
        <w:rPr>
          <w:rFonts w:ascii="GHEA Grapalat" w:hAnsi="GHEA Grapalat"/>
          <w:sz w:val="20"/>
          <w:szCs w:val="20"/>
        </w:rPr>
      </w:pPr>
      <w:r w:rsidRPr="00790BCA">
        <w:rPr>
          <w:rFonts w:ascii="GHEA Grapalat" w:hAnsi="GHEA Grapalat"/>
          <w:sz w:val="20"/>
          <w:szCs w:val="20"/>
        </w:rPr>
        <w:t>հակահրդեհային ահազանգման համակարգի իրականացում</w:t>
      </w:r>
      <w:r>
        <w:rPr>
          <w:rFonts w:ascii="GHEA Grapalat" w:hAnsi="GHEA Grapalat"/>
          <w:sz w:val="20"/>
          <w:szCs w:val="20"/>
        </w:rPr>
        <w:t>,</w:t>
      </w:r>
    </w:p>
    <w:p w:rsidR="00B47C41" w:rsidRPr="00CD6063" w:rsidRDefault="00B47C41" w:rsidP="00B47C41">
      <w:pPr>
        <w:pStyle w:val="aff3"/>
        <w:numPr>
          <w:ilvl w:val="0"/>
          <w:numId w:val="19"/>
        </w:numPr>
        <w:tabs>
          <w:tab w:val="left" w:pos="142"/>
          <w:tab w:val="left" w:pos="391"/>
        </w:tabs>
        <w:ind w:left="0" w:firstLine="0"/>
        <w:contextualSpacing/>
        <w:jc w:val="both"/>
        <w:rPr>
          <w:rFonts w:ascii="GHEA Grapalat" w:hAnsi="GHEA Grapalat"/>
          <w:sz w:val="20"/>
          <w:szCs w:val="20"/>
        </w:rPr>
      </w:pPr>
      <w:r>
        <w:rPr>
          <w:rFonts w:ascii="GHEA Grapalat" w:hAnsi="GHEA Grapalat"/>
          <w:sz w:val="20"/>
          <w:szCs w:val="20"/>
          <w:lang w:val="hy-AM"/>
        </w:rPr>
        <w:t>քույրական կանչի համակարգ,</w:t>
      </w:r>
    </w:p>
    <w:p w:rsidR="00B47C41" w:rsidRPr="00790BCA" w:rsidRDefault="00B47C41" w:rsidP="00B47C41">
      <w:pPr>
        <w:pStyle w:val="aff3"/>
        <w:numPr>
          <w:ilvl w:val="0"/>
          <w:numId w:val="19"/>
        </w:numPr>
        <w:tabs>
          <w:tab w:val="left" w:pos="142"/>
          <w:tab w:val="left" w:pos="391"/>
        </w:tabs>
        <w:ind w:left="0" w:firstLine="0"/>
        <w:contextualSpacing/>
        <w:jc w:val="both"/>
        <w:rPr>
          <w:rFonts w:ascii="GHEA Grapalat" w:hAnsi="GHEA Grapalat"/>
          <w:sz w:val="20"/>
          <w:szCs w:val="20"/>
        </w:rPr>
      </w:pPr>
      <w:r>
        <w:rPr>
          <w:rFonts w:ascii="GHEA Grapalat" w:hAnsi="GHEA Grapalat"/>
          <w:sz w:val="20"/>
          <w:szCs w:val="20"/>
          <w:lang w:val="hy-AM"/>
        </w:rPr>
        <w:t xml:space="preserve">բժշկական գազեր </w:t>
      </w:r>
      <w:r>
        <w:rPr>
          <w:rFonts w:ascii="GHEA Grapalat" w:hAnsi="GHEA Grapalat"/>
          <w:sz w:val="20"/>
          <w:szCs w:val="20"/>
        </w:rPr>
        <w:t>(</w:t>
      </w:r>
      <w:r>
        <w:rPr>
          <w:rFonts w:ascii="GHEA Grapalat" w:hAnsi="GHEA Grapalat"/>
          <w:sz w:val="20"/>
          <w:szCs w:val="20"/>
          <w:lang w:val="hy-AM"/>
        </w:rPr>
        <w:t>օդ, վակուում, թթվածին</w:t>
      </w:r>
      <w:r>
        <w:rPr>
          <w:rFonts w:ascii="GHEA Grapalat" w:hAnsi="GHEA Grapalat"/>
          <w:sz w:val="20"/>
          <w:szCs w:val="20"/>
        </w:rPr>
        <w:t>)</w:t>
      </w:r>
      <w:r>
        <w:rPr>
          <w:rFonts w:ascii="GHEA Grapalat" w:hAnsi="GHEA Grapalat"/>
          <w:sz w:val="20"/>
          <w:szCs w:val="20"/>
          <w:lang w:val="hy-AM"/>
        </w:rPr>
        <w:t>։</w:t>
      </w:r>
    </w:p>
    <w:p w:rsidR="00B47C41" w:rsidRPr="00790BCA" w:rsidRDefault="00B47C41" w:rsidP="00B47C41">
      <w:pPr>
        <w:pStyle w:val="aff3"/>
        <w:numPr>
          <w:ilvl w:val="0"/>
          <w:numId w:val="20"/>
        </w:numPr>
        <w:tabs>
          <w:tab w:val="left" w:pos="142"/>
        </w:tabs>
        <w:ind w:left="0" w:firstLine="0"/>
        <w:contextualSpacing/>
        <w:jc w:val="both"/>
        <w:rPr>
          <w:rFonts w:ascii="GHEA Grapalat" w:hAnsi="GHEA Grapalat"/>
          <w:b/>
          <w:sz w:val="20"/>
          <w:szCs w:val="20"/>
          <w:u w:val="single"/>
        </w:rPr>
      </w:pPr>
      <w:r w:rsidRPr="00790BCA">
        <w:rPr>
          <w:rFonts w:ascii="GHEA Grapalat" w:hAnsi="GHEA Grapalat"/>
          <w:b/>
          <w:sz w:val="20"/>
          <w:szCs w:val="20"/>
          <w:u w:val="single"/>
        </w:rPr>
        <w:t>Տանիք</w:t>
      </w:r>
    </w:p>
    <w:p w:rsidR="00B47C41" w:rsidRPr="00790BCA" w:rsidRDefault="00B47C41" w:rsidP="00B47C41">
      <w:pPr>
        <w:pStyle w:val="aff3"/>
        <w:tabs>
          <w:tab w:val="left" w:pos="142"/>
          <w:tab w:val="left" w:pos="391"/>
        </w:tabs>
        <w:ind w:left="0"/>
        <w:jc w:val="both"/>
        <w:rPr>
          <w:rFonts w:ascii="GHEA Grapalat" w:hAnsi="GHEA Grapalat"/>
          <w:sz w:val="20"/>
          <w:szCs w:val="20"/>
        </w:rPr>
      </w:pPr>
      <w:r w:rsidRPr="00790BCA">
        <w:rPr>
          <w:rFonts w:ascii="GHEA Grapalat" w:hAnsi="GHEA Grapalat"/>
          <w:sz w:val="20"/>
          <w:szCs w:val="20"/>
        </w:rPr>
        <w:lastRenderedPageBreak/>
        <w:t>Համաձայն ներկայացված նախագծի:</w:t>
      </w:r>
    </w:p>
    <w:p w:rsidR="00B47C41" w:rsidRPr="00790BCA" w:rsidRDefault="00B47C41" w:rsidP="00B47C41">
      <w:pPr>
        <w:tabs>
          <w:tab w:val="left" w:pos="142"/>
        </w:tabs>
        <w:jc w:val="both"/>
        <w:rPr>
          <w:rFonts w:ascii="GHEA Grapalat" w:hAnsi="GHEA Grapalat"/>
          <w:sz w:val="20"/>
          <w:szCs w:val="20"/>
        </w:rPr>
      </w:pPr>
    </w:p>
    <w:p w:rsidR="00B47C41" w:rsidRPr="00790BCA" w:rsidRDefault="00B47C41" w:rsidP="00B47C41">
      <w:pPr>
        <w:tabs>
          <w:tab w:val="left" w:pos="142"/>
        </w:tabs>
        <w:jc w:val="both"/>
        <w:rPr>
          <w:rFonts w:ascii="GHEA Grapalat" w:hAnsi="GHEA Grapalat"/>
          <w:b/>
          <w:sz w:val="20"/>
          <w:szCs w:val="20"/>
          <w:lang w:val="hy-AM"/>
        </w:rPr>
      </w:pPr>
      <w:r w:rsidRPr="00790BCA">
        <w:rPr>
          <w:rFonts w:ascii="GHEA Grapalat" w:hAnsi="GHEA Grapalat"/>
          <w:b/>
          <w:sz w:val="20"/>
          <w:szCs w:val="20"/>
          <w:lang w:val="hy-AM"/>
        </w:rPr>
        <w:t>Գ</w:t>
      </w:r>
      <w:r w:rsidRPr="00790BCA">
        <w:rPr>
          <w:rFonts w:ascii="Cambria Math" w:hAnsi="Cambria Math" w:cs="Cambria Math"/>
          <w:b/>
          <w:sz w:val="20"/>
          <w:szCs w:val="20"/>
          <w:lang w:val="hy-AM"/>
        </w:rPr>
        <w:t>․</w:t>
      </w:r>
      <w:r w:rsidRPr="00790BCA">
        <w:rPr>
          <w:rFonts w:ascii="GHEA Grapalat" w:hAnsi="GHEA Grapalat"/>
          <w:b/>
          <w:sz w:val="20"/>
          <w:szCs w:val="20"/>
          <w:lang w:val="hy-AM"/>
        </w:rPr>
        <w:t xml:space="preserve"> Աշխատանքային նախագծի համաձայնեցում</w:t>
      </w:r>
    </w:p>
    <w:p w:rsidR="00B47C41" w:rsidRDefault="00B47C41" w:rsidP="00B47C41">
      <w:pPr>
        <w:pStyle w:val="aff3"/>
        <w:tabs>
          <w:tab w:val="left" w:pos="142"/>
          <w:tab w:val="left" w:pos="391"/>
        </w:tabs>
        <w:ind w:left="0"/>
        <w:jc w:val="both"/>
        <w:rPr>
          <w:rFonts w:ascii="GHEA Grapalat" w:hAnsi="GHEA Grapalat"/>
          <w:sz w:val="20"/>
          <w:szCs w:val="20"/>
          <w:lang w:val="hy-AM"/>
        </w:rPr>
      </w:pPr>
      <w:r w:rsidRPr="00D91D6B">
        <w:rPr>
          <w:rFonts w:ascii="GHEA Grapalat" w:hAnsi="GHEA Grapalat"/>
          <w:sz w:val="20"/>
          <w:szCs w:val="20"/>
          <w:lang w:val="hy-AM"/>
        </w:rPr>
        <w:t>Աշխատանքային</w:t>
      </w:r>
      <w:r w:rsidRPr="00790BCA">
        <w:rPr>
          <w:rFonts w:ascii="GHEA Grapalat" w:hAnsi="GHEA Grapalat"/>
          <w:sz w:val="20"/>
          <w:szCs w:val="20"/>
          <w:lang w:val="hy-AM"/>
        </w:rPr>
        <w:t xml:space="preserve"> նախագիծը համաձայնեցնել Պատվիրատուի հետ:</w:t>
      </w:r>
    </w:p>
    <w:p w:rsidR="00B47C41" w:rsidRPr="00790BCA" w:rsidRDefault="00B47C41" w:rsidP="00B47C41">
      <w:pPr>
        <w:pStyle w:val="aff3"/>
        <w:tabs>
          <w:tab w:val="left" w:pos="142"/>
          <w:tab w:val="left" w:pos="391"/>
        </w:tabs>
        <w:ind w:left="0"/>
        <w:jc w:val="both"/>
        <w:rPr>
          <w:rFonts w:ascii="GHEA Grapalat" w:hAnsi="GHEA Grapalat"/>
          <w:sz w:val="20"/>
          <w:szCs w:val="20"/>
          <w:lang w:val="hy-AM"/>
        </w:rPr>
      </w:pPr>
    </w:p>
    <w:p w:rsidR="00B47C41" w:rsidRPr="00790BCA" w:rsidRDefault="00B47C41" w:rsidP="00B47C41">
      <w:pPr>
        <w:tabs>
          <w:tab w:val="left" w:pos="142"/>
        </w:tabs>
        <w:jc w:val="both"/>
        <w:rPr>
          <w:rFonts w:ascii="GHEA Grapalat" w:hAnsi="GHEA Grapalat"/>
          <w:b/>
          <w:sz w:val="20"/>
          <w:szCs w:val="20"/>
          <w:lang w:val="hy-AM"/>
        </w:rPr>
      </w:pPr>
      <w:r w:rsidRPr="00790BCA">
        <w:rPr>
          <w:rFonts w:ascii="GHEA Grapalat" w:hAnsi="GHEA Grapalat"/>
          <w:b/>
          <w:sz w:val="20"/>
          <w:szCs w:val="20"/>
          <w:lang w:val="hy-AM"/>
        </w:rPr>
        <w:t>Դ</w:t>
      </w:r>
      <w:r w:rsidRPr="00790BCA">
        <w:rPr>
          <w:rFonts w:ascii="Cambria Math" w:hAnsi="Cambria Math" w:cs="Cambria Math"/>
          <w:b/>
          <w:sz w:val="20"/>
          <w:szCs w:val="20"/>
          <w:lang w:val="hy-AM"/>
        </w:rPr>
        <w:t>․</w:t>
      </w:r>
      <w:r w:rsidRPr="00790BCA">
        <w:rPr>
          <w:rFonts w:ascii="GHEA Grapalat" w:hAnsi="GHEA Grapalat"/>
          <w:b/>
          <w:sz w:val="20"/>
          <w:szCs w:val="20"/>
          <w:lang w:val="hy-AM"/>
        </w:rPr>
        <w:t xml:space="preserve"> Նախագծանախահաշվային փաստաթղթերի կազմը</w:t>
      </w:r>
    </w:p>
    <w:p w:rsidR="00B47C41" w:rsidRPr="00790BCA" w:rsidRDefault="00B47C41" w:rsidP="00B47C41">
      <w:pPr>
        <w:pStyle w:val="aff3"/>
        <w:tabs>
          <w:tab w:val="left" w:pos="142"/>
          <w:tab w:val="left" w:pos="391"/>
        </w:tabs>
        <w:ind w:left="0"/>
        <w:jc w:val="both"/>
        <w:rPr>
          <w:rFonts w:ascii="GHEA Grapalat" w:hAnsi="GHEA Grapalat"/>
          <w:sz w:val="20"/>
          <w:szCs w:val="20"/>
          <w:lang w:val="hy-AM"/>
        </w:rPr>
      </w:pPr>
      <w:r w:rsidRPr="00790BCA">
        <w:rPr>
          <w:rFonts w:ascii="GHEA Grapalat" w:hAnsi="GHEA Grapalat"/>
          <w:sz w:val="20"/>
          <w:szCs w:val="20"/>
          <w:lang w:val="hy-AM"/>
        </w:rPr>
        <w:t>Նախագծանախահաշվային փաստաթղթերը ներկայացնել հետևյալ կազմով.</w:t>
      </w:r>
    </w:p>
    <w:p w:rsidR="00B47C41" w:rsidRPr="00790BCA" w:rsidRDefault="00B47C41" w:rsidP="00B47C41">
      <w:pPr>
        <w:tabs>
          <w:tab w:val="left" w:pos="142"/>
        </w:tabs>
        <w:jc w:val="both"/>
        <w:rPr>
          <w:rFonts w:ascii="GHEA Grapalat" w:hAnsi="GHEA Grapalat"/>
          <w:sz w:val="20"/>
          <w:szCs w:val="20"/>
        </w:rPr>
      </w:pPr>
      <w:r w:rsidRPr="00790BCA">
        <w:rPr>
          <w:rFonts w:ascii="GHEA Grapalat" w:hAnsi="GHEA Grapalat"/>
          <w:sz w:val="20"/>
          <w:szCs w:val="20"/>
        </w:rPr>
        <w:t>1. Ճարտարապետաշինարարական մաս`</w:t>
      </w:r>
    </w:p>
    <w:p w:rsidR="00B47C41" w:rsidRPr="00790BCA" w:rsidRDefault="00B47C41" w:rsidP="00B47C41">
      <w:pPr>
        <w:numPr>
          <w:ilvl w:val="0"/>
          <w:numId w:val="16"/>
        </w:numPr>
        <w:tabs>
          <w:tab w:val="left" w:pos="142"/>
        </w:tabs>
        <w:ind w:left="0" w:firstLine="0"/>
        <w:jc w:val="both"/>
        <w:rPr>
          <w:rFonts w:ascii="GHEA Grapalat" w:hAnsi="GHEA Grapalat"/>
          <w:sz w:val="20"/>
          <w:szCs w:val="20"/>
        </w:rPr>
      </w:pPr>
      <w:r w:rsidRPr="00790BCA">
        <w:rPr>
          <w:rFonts w:ascii="GHEA Grapalat" w:hAnsi="GHEA Grapalat"/>
          <w:sz w:val="20"/>
          <w:szCs w:val="20"/>
        </w:rPr>
        <w:t>ծավալահատակագծային լուծումներ, մասնագրեր և հանգույցներ ((այդ թվում շենքերի կահավորման և բուժսարքավորումների տեղակայման հատակագիծ)</w:t>
      </w:r>
    </w:p>
    <w:p w:rsidR="00B47C41" w:rsidRPr="00790BCA" w:rsidRDefault="00B47C41" w:rsidP="00B47C41">
      <w:pPr>
        <w:numPr>
          <w:ilvl w:val="0"/>
          <w:numId w:val="16"/>
        </w:numPr>
        <w:tabs>
          <w:tab w:val="left" w:pos="142"/>
        </w:tabs>
        <w:ind w:left="0" w:firstLine="0"/>
        <w:jc w:val="both"/>
        <w:rPr>
          <w:rFonts w:ascii="GHEA Grapalat" w:hAnsi="GHEA Grapalat"/>
          <w:sz w:val="20"/>
          <w:szCs w:val="20"/>
        </w:rPr>
      </w:pPr>
      <w:r w:rsidRPr="00790BCA">
        <w:rPr>
          <w:rFonts w:ascii="GHEA Grapalat" w:hAnsi="GHEA Grapalat"/>
          <w:sz w:val="20"/>
          <w:szCs w:val="20"/>
        </w:rPr>
        <w:t>Եռաչափ մոդելավորում</w:t>
      </w:r>
    </w:p>
    <w:p w:rsidR="00B47C41" w:rsidRDefault="00B47C41" w:rsidP="00B47C41">
      <w:pPr>
        <w:numPr>
          <w:ilvl w:val="0"/>
          <w:numId w:val="16"/>
        </w:numPr>
        <w:tabs>
          <w:tab w:val="left" w:pos="142"/>
        </w:tabs>
        <w:ind w:left="0" w:firstLine="0"/>
        <w:jc w:val="both"/>
        <w:rPr>
          <w:rFonts w:ascii="GHEA Grapalat" w:hAnsi="GHEA Grapalat"/>
          <w:sz w:val="20"/>
          <w:szCs w:val="20"/>
        </w:rPr>
      </w:pPr>
      <w:r w:rsidRPr="00790BCA">
        <w:rPr>
          <w:rFonts w:ascii="GHEA Grapalat" w:hAnsi="GHEA Grapalat"/>
          <w:sz w:val="20"/>
          <w:szCs w:val="20"/>
        </w:rPr>
        <w:t>Առնվազն 4 սենքերի ինտերեր դիզայնի նախագիծ (այդ թվում նախամուտք, որտեղ պետք է նախատեսված լինի նաև բժշկի սենյակ)</w:t>
      </w:r>
      <w:r>
        <w:rPr>
          <w:rFonts w:ascii="GHEA Grapalat" w:hAnsi="GHEA Grapalat"/>
          <w:sz w:val="20"/>
          <w:szCs w:val="20"/>
          <w:lang w:val="hy-AM"/>
        </w:rPr>
        <w:t>։</w:t>
      </w:r>
    </w:p>
    <w:p w:rsidR="00B47C41" w:rsidRPr="00790BCA" w:rsidRDefault="00B47C41" w:rsidP="00B47C41">
      <w:pPr>
        <w:tabs>
          <w:tab w:val="left" w:pos="142"/>
        </w:tabs>
        <w:jc w:val="both"/>
        <w:rPr>
          <w:rFonts w:ascii="GHEA Grapalat" w:hAnsi="GHEA Grapalat"/>
          <w:sz w:val="20"/>
          <w:szCs w:val="20"/>
        </w:rPr>
      </w:pPr>
    </w:p>
    <w:p w:rsidR="00B47C41" w:rsidRPr="00790BCA" w:rsidRDefault="00B47C41" w:rsidP="00B47C41">
      <w:pPr>
        <w:tabs>
          <w:tab w:val="left" w:pos="142"/>
        </w:tabs>
        <w:jc w:val="both"/>
        <w:rPr>
          <w:rFonts w:ascii="GHEA Grapalat" w:hAnsi="GHEA Grapalat"/>
          <w:sz w:val="20"/>
          <w:szCs w:val="20"/>
        </w:rPr>
      </w:pPr>
      <w:r w:rsidRPr="00790BCA">
        <w:rPr>
          <w:rFonts w:ascii="GHEA Grapalat" w:hAnsi="GHEA Grapalat"/>
          <w:sz w:val="20"/>
          <w:szCs w:val="20"/>
        </w:rPr>
        <w:t>2.  Կոնստրուկտիվ մաս</w:t>
      </w:r>
    </w:p>
    <w:p w:rsidR="00B47C41" w:rsidRPr="00790BCA" w:rsidRDefault="00B47C41" w:rsidP="00B47C41">
      <w:pPr>
        <w:numPr>
          <w:ilvl w:val="0"/>
          <w:numId w:val="16"/>
        </w:numPr>
        <w:tabs>
          <w:tab w:val="left" w:pos="142"/>
        </w:tabs>
        <w:ind w:left="0" w:firstLine="0"/>
        <w:jc w:val="both"/>
        <w:rPr>
          <w:rFonts w:ascii="GHEA Grapalat" w:hAnsi="GHEA Grapalat"/>
          <w:sz w:val="20"/>
          <w:szCs w:val="20"/>
        </w:rPr>
      </w:pPr>
      <w:r w:rsidRPr="00790BCA">
        <w:rPr>
          <w:rFonts w:ascii="GHEA Grapalat" w:hAnsi="GHEA Grapalat"/>
          <w:sz w:val="20"/>
          <w:szCs w:val="20"/>
        </w:rPr>
        <w:t xml:space="preserve">կոնստրուկտիվ լուծումներ, </w:t>
      </w:r>
    </w:p>
    <w:p w:rsidR="00B47C41" w:rsidRPr="00790BCA" w:rsidRDefault="00B47C41" w:rsidP="00B47C41">
      <w:pPr>
        <w:numPr>
          <w:ilvl w:val="0"/>
          <w:numId w:val="16"/>
        </w:numPr>
        <w:tabs>
          <w:tab w:val="left" w:pos="142"/>
        </w:tabs>
        <w:ind w:left="0" w:firstLine="0"/>
        <w:jc w:val="both"/>
        <w:rPr>
          <w:rFonts w:ascii="GHEA Grapalat" w:hAnsi="GHEA Grapalat"/>
          <w:sz w:val="20"/>
          <w:szCs w:val="20"/>
        </w:rPr>
      </w:pPr>
      <w:r w:rsidRPr="00790BCA">
        <w:rPr>
          <w:rFonts w:ascii="GHEA Grapalat" w:hAnsi="GHEA Grapalat"/>
          <w:sz w:val="20"/>
          <w:szCs w:val="20"/>
        </w:rPr>
        <w:t>մասնագրեր, հանգույցներ,</w:t>
      </w:r>
    </w:p>
    <w:p w:rsidR="00B47C41" w:rsidRPr="00790BCA" w:rsidRDefault="00B47C41" w:rsidP="00B47C41">
      <w:pPr>
        <w:numPr>
          <w:ilvl w:val="0"/>
          <w:numId w:val="16"/>
        </w:numPr>
        <w:tabs>
          <w:tab w:val="left" w:pos="142"/>
        </w:tabs>
        <w:ind w:left="0" w:firstLine="0"/>
        <w:jc w:val="both"/>
        <w:rPr>
          <w:rFonts w:ascii="GHEA Grapalat" w:hAnsi="GHEA Grapalat"/>
          <w:sz w:val="20"/>
          <w:szCs w:val="20"/>
        </w:rPr>
      </w:pPr>
      <w:r w:rsidRPr="00790BCA">
        <w:rPr>
          <w:rFonts w:ascii="GHEA Grapalat" w:hAnsi="GHEA Grapalat"/>
          <w:sz w:val="20"/>
          <w:szCs w:val="20"/>
        </w:rPr>
        <w:t>կոնստրուկտորական հաշվարկների հաշվետվություն:</w:t>
      </w:r>
    </w:p>
    <w:p w:rsidR="00B47C41" w:rsidRPr="00790BCA" w:rsidRDefault="00B47C41" w:rsidP="00B47C41">
      <w:pPr>
        <w:tabs>
          <w:tab w:val="left" w:pos="142"/>
        </w:tabs>
        <w:jc w:val="both"/>
        <w:rPr>
          <w:rFonts w:ascii="GHEA Grapalat" w:hAnsi="GHEA Grapalat"/>
          <w:sz w:val="20"/>
          <w:szCs w:val="20"/>
        </w:rPr>
      </w:pPr>
    </w:p>
    <w:p w:rsidR="00B47C41" w:rsidRPr="00790BCA" w:rsidRDefault="00B47C41" w:rsidP="00B47C41">
      <w:pPr>
        <w:tabs>
          <w:tab w:val="left" w:pos="142"/>
        </w:tabs>
        <w:jc w:val="both"/>
        <w:rPr>
          <w:rFonts w:ascii="GHEA Grapalat" w:hAnsi="GHEA Grapalat"/>
          <w:sz w:val="20"/>
          <w:szCs w:val="20"/>
        </w:rPr>
      </w:pPr>
      <w:r w:rsidRPr="00790BCA">
        <w:rPr>
          <w:rFonts w:ascii="GHEA Grapalat" w:hAnsi="GHEA Grapalat"/>
          <w:sz w:val="20"/>
          <w:szCs w:val="20"/>
        </w:rPr>
        <w:t>3.Ինժեներական ներքին և արտաքին համակարգեր.</w:t>
      </w:r>
    </w:p>
    <w:p w:rsidR="00B47C41" w:rsidRPr="00790BCA" w:rsidRDefault="00B47C41" w:rsidP="00B47C41">
      <w:pPr>
        <w:numPr>
          <w:ilvl w:val="0"/>
          <w:numId w:val="16"/>
        </w:numPr>
        <w:tabs>
          <w:tab w:val="left" w:pos="142"/>
        </w:tabs>
        <w:ind w:left="0" w:firstLine="0"/>
        <w:jc w:val="both"/>
        <w:rPr>
          <w:rFonts w:ascii="GHEA Grapalat" w:hAnsi="GHEA Grapalat"/>
          <w:sz w:val="20"/>
          <w:szCs w:val="20"/>
        </w:rPr>
      </w:pPr>
      <w:r w:rsidRPr="00790BCA">
        <w:rPr>
          <w:rFonts w:ascii="GHEA Grapalat" w:hAnsi="GHEA Grapalat"/>
          <w:sz w:val="20"/>
          <w:szCs w:val="20"/>
        </w:rPr>
        <w:t>ջեռուցում և օդափոխություն,</w:t>
      </w:r>
    </w:p>
    <w:p w:rsidR="00B47C41" w:rsidRPr="00790BCA" w:rsidRDefault="00B47C41" w:rsidP="00B47C41">
      <w:pPr>
        <w:numPr>
          <w:ilvl w:val="0"/>
          <w:numId w:val="16"/>
        </w:numPr>
        <w:tabs>
          <w:tab w:val="left" w:pos="142"/>
        </w:tabs>
        <w:ind w:left="0" w:firstLine="0"/>
        <w:jc w:val="both"/>
        <w:rPr>
          <w:rFonts w:ascii="GHEA Grapalat" w:hAnsi="GHEA Grapalat"/>
          <w:sz w:val="20"/>
          <w:szCs w:val="20"/>
        </w:rPr>
      </w:pPr>
      <w:r w:rsidRPr="00790BCA">
        <w:rPr>
          <w:rFonts w:ascii="GHEA Grapalat" w:hAnsi="GHEA Grapalat"/>
          <w:sz w:val="20"/>
          <w:szCs w:val="20"/>
        </w:rPr>
        <w:t>ջրամատակարարում և ջրահեռացում,</w:t>
      </w:r>
    </w:p>
    <w:p w:rsidR="00B47C41" w:rsidRPr="00790BCA" w:rsidRDefault="00B47C41" w:rsidP="00B47C41">
      <w:pPr>
        <w:numPr>
          <w:ilvl w:val="0"/>
          <w:numId w:val="16"/>
        </w:numPr>
        <w:tabs>
          <w:tab w:val="left" w:pos="142"/>
        </w:tabs>
        <w:ind w:left="0" w:firstLine="0"/>
        <w:jc w:val="both"/>
        <w:rPr>
          <w:rFonts w:ascii="GHEA Grapalat" w:hAnsi="GHEA Grapalat"/>
          <w:sz w:val="20"/>
          <w:szCs w:val="20"/>
        </w:rPr>
      </w:pPr>
      <w:r w:rsidRPr="00790BCA">
        <w:rPr>
          <w:rFonts w:ascii="GHEA Grapalat" w:hAnsi="GHEA Grapalat"/>
          <w:sz w:val="20"/>
          <w:szCs w:val="20"/>
        </w:rPr>
        <w:t>էլեկտրամատակարարում,</w:t>
      </w:r>
    </w:p>
    <w:p w:rsidR="00B47C41" w:rsidRPr="00790BCA" w:rsidRDefault="00B47C41" w:rsidP="00B47C41">
      <w:pPr>
        <w:numPr>
          <w:ilvl w:val="0"/>
          <w:numId w:val="16"/>
        </w:numPr>
        <w:tabs>
          <w:tab w:val="left" w:pos="142"/>
        </w:tabs>
        <w:ind w:left="0" w:firstLine="0"/>
        <w:jc w:val="both"/>
        <w:rPr>
          <w:rFonts w:ascii="GHEA Grapalat" w:hAnsi="GHEA Grapalat"/>
          <w:sz w:val="20"/>
          <w:szCs w:val="20"/>
        </w:rPr>
      </w:pPr>
      <w:r w:rsidRPr="00790BCA">
        <w:rPr>
          <w:rFonts w:ascii="GHEA Grapalat" w:hAnsi="GHEA Grapalat"/>
          <w:sz w:val="20"/>
          <w:szCs w:val="20"/>
        </w:rPr>
        <w:t>գազամատակարարում,</w:t>
      </w:r>
    </w:p>
    <w:p w:rsidR="00B47C41" w:rsidRPr="00CD6063" w:rsidRDefault="00B47C41" w:rsidP="00B47C41">
      <w:pPr>
        <w:numPr>
          <w:ilvl w:val="0"/>
          <w:numId w:val="16"/>
        </w:numPr>
        <w:tabs>
          <w:tab w:val="left" w:pos="142"/>
        </w:tabs>
        <w:ind w:left="0" w:firstLine="0"/>
        <w:jc w:val="both"/>
        <w:rPr>
          <w:rFonts w:ascii="GHEA Grapalat" w:hAnsi="GHEA Grapalat"/>
          <w:sz w:val="20"/>
          <w:szCs w:val="20"/>
        </w:rPr>
      </w:pPr>
      <w:r w:rsidRPr="00790BCA">
        <w:rPr>
          <w:rFonts w:ascii="GHEA Grapalat" w:hAnsi="GHEA Grapalat"/>
          <w:sz w:val="20"/>
          <w:szCs w:val="20"/>
        </w:rPr>
        <w:t>հակահրդեհային ահազանգման համակարգ</w:t>
      </w:r>
      <w:r>
        <w:rPr>
          <w:rFonts w:ascii="GHEA Grapalat" w:hAnsi="GHEA Grapalat"/>
          <w:sz w:val="20"/>
          <w:szCs w:val="20"/>
          <w:lang w:val="hy-AM"/>
        </w:rPr>
        <w:t>,</w:t>
      </w:r>
    </w:p>
    <w:p w:rsidR="00B47C41" w:rsidRPr="00CD6063" w:rsidRDefault="00B47C41" w:rsidP="00B47C41">
      <w:pPr>
        <w:numPr>
          <w:ilvl w:val="0"/>
          <w:numId w:val="16"/>
        </w:numPr>
        <w:tabs>
          <w:tab w:val="left" w:pos="142"/>
        </w:tabs>
        <w:ind w:left="0" w:firstLine="0"/>
        <w:jc w:val="both"/>
        <w:rPr>
          <w:rFonts w:ascii="GHEA Grapalat" w:hAnsi="GHEA Grapalat"/>
          <w:sz w:val="20"/>
          <w:szCs w:val="20"/>
        </w:rPr>
      </w:pPr>
      <w:r w:rsidRPr="00CD6063">
        <w:rPr>
          <w:rFonts w:ascii="GHEA Grapalat" w:hAnsi="GHEA Grapalat"/>
          <w:sz w:val="20"/>
          <w:szCs w:val="20"/>
        </w:rPr>
        <w:t>քույրական</w:t>
      </w:r>
      <w:r>
        <w:rPr>
          <w:rFonts w:ascii="GHEA Grapalat" w:hAnsi="GHEA Grapalat"/>
          <w:sz w:val="20"/>
          <w:szCs w:val="20"/>
          <w:lang w:val="hy-AM"/>
        </w:rPr>
        <w:t xml:space="preserve"> կանչի համակարգ,</w:t>
      </w:r>
    </w:p>
    <w:p w:rsidR="00B47C41" w:rsidRPr="00790BCA" w:rsidRDefault="00B47C41" w:rsidP="00B47C41">
      <w:pPr>
        <w:numPr>
          <w:ilvl w:val="0"/>
          <w:numId w:val="16"/>
        </w:numPr>
        <w:tabs>
          <w:tab w:val="left" w:pos="142"/>
        </w:tabs>
        <w:ind w:left="0" w:firstLine="0"/>
        <w:jc w:val="both"/>
        <w:rPr>
          <w:rFonts w:ascii="GHEA Grapalat" w:hAnsi="GHEA Grapalat"/>
          <w:sz w:val="20"/>
          <w:szCs w:val="20"/>
        </w:rPr>
      </w:pPr>
      <w:r w:rsidRPr="00CD6063">
        <w:rPr>
          <w:rFonts w:ascii="GHEA Grapalat" w:hAnsi="GHEA Grapalat"/>
          <w:sz w:val="20"/>
          <w:szCs w:val="20"/>
        </w:rPr>
        <w:t>բժշկական</w:t>
      </w:r>
      <w:r>
        <w:rPr>
          <w:rFonts w:ascii="GHEA Grapalat" w:hAnsi="GHEA Grapalat"/>
          <w:sz w:val="20"/>
          <w:szCs w:val="20"/>
          <w:lang w:val="hy-AM"/>
        </w:rPr>
        <w:t xml:space="preserve"> գազեր </w:t>
      </w:r>
      <w:r>
        <w:rPr>
          <w:rFonts w:ascii="GHEA Grapalat" w:hAnsi="GHEA Grapalat"/>
          <w:sz w:val="20"/>
          <w:szCs w:val="20"/>
        </w:rPr>
        <w:t>(</w:t>
      </w:r>
      <w:r>
        <w:rPr>
          <w:rFonts w:ascii="GHEA Grapalat" w:hAnsi="GHEA Grapalat"/>
          <w:sz w:val="20"/>
          <w:szCs w:val="20"/>
          <w:lang w:val="hy-AM"/>
        </w:rPr>
        <w:t>օդ, վակուում, թթվածին</w:t>
      </w:r>
      <w:r>
        <w:rPr>
          <w:rFonts w:ascii="GHEA Grapalat" w:hAnsi="GHEA Grapalat"/>
          <w:sz w:val="20"/>
          <w:szCs w:val="20"/>
        </w:rPr>
        <w:t>)</w:t>
      </w:r>
      <w:r>
        <w:rPr>
          <w:rFonts w:ascii="GHEA Grapalat" w:hAnsi="GHEA Grapalat"/>
          <w:sz w:val="20"/>
          <w:szCs w:val="20"/>
          <w:lang w:val="hy-AM"/>
        </w:rPr>
        <w:t>։</w:t>
      </w:r>
    </w:p>
    <w:p w:rsidR="00B47C41" w:rsidRPr="00790BCA" w:rsidRDefault="00B47C41" w:rsidP="00B47C41">
      <w:pPr>
        <w:pStyle w:val="aff3"/>
        <w:tabs>
          <w:tab w:val="left" w:pos="142"/>
        </w:tabs>
        <w:ind w:left="0"/>
        <w:jc w:val="both"/>
        <w:rPr>
          <w:rFonts w:ascii="GHEA Grapalat" w:hAnsi="GHEA Grapalat"/>
          <w:sz w:val="20"/>
          <w:szCs w:val="20"/>
        </w:rPr>
      </w:pPr>
    </w:p>
    <w:p w:rsidR="00B47C41" w:rsidRPr="00790BCA" w:rsidRDefault="00B47C41" w:rsidP="00B47C41">
      <w:pPr>
        <w:tabs>
          <w:tab w:val="left" w:pos="142"/>
        </w:tabs>
        <w:jc w:val="both"/>
        <w:rPr>
          <w:rFonts w:ascii="GHEA Grapalat" w:hAnsi="GHEA Grapalat"/>
          <w:sz w:val="20"/>
          <w:szCs w:val="20"/>
        </w:rPr>
      </w:pPr>
      <w:r w:rsidRPr="00790BCA">
        <w:rPr>
          <w:rFonts w:ascii="GHEA Grapalat" w:hAnsi="GHEA Grapalat"/>
          <w:sz w:val="20"/>
          <w:szCs w:val="20"/>
        </w:rPr>
        <w:t>4. Նախահաշիվ և ծավալաթերթ</w:t>
      </w:r>
    </w:p>
    <w:p w:rsidR="00B47C41" w:rsidRPr="00790BCA" w:rsidRDefault="00B47C41" w:rsidP="00B47C41">
      <w:pPr>
        <w:tabs>
          <w:tab w:val="left" w:pos="142"/>
        </w:tabs>
        <w:jc w:val="both"/>
        <w:rPr>
          <w:rFonts w:ascii="GHEA Grapalat" w:hAnsi="GHEA Grapalat"/>
          <w:sz w:val="20"/>
          <w:szCs w:val="20"/>
        </w:rPr>
      </w:pPr>
      <w:r w:rsidRPr="00790BCA">
        <w:rPr>
          <w:rFonts w:ascii="GHEA Grapalat" w:hAnsi="GHEA Grapalat"/>
          <w:sz w:val="20"/>
          <w:szCs w:val="20"/>
        </w:rPr>
        <w:t>5. Շինարարական աշխատանքների ծավալների ամփոփագիր,</w:t>
      </w:r>
    </w:p>
    <w:p w:rsidR="00B47C41" w:rsidRPr="00790BCA" w:rsidRDefault="00B47C41" w:rsidP="00B47C41">
      <w:pPr>
        <w:tabs>
          <w:tab w:val="left" w:pos="142"/>
        </w:tabs>
        <w:jc w:val="both"/>
        <w:rPr>
          <w:rFonts w:ascii="GHEA Grapalat" w:hAnsi="GHEA Grapalat"/>
          <w:sz w:val="20"/>
          <w:szCs w:val="20"/>
        </w:rPr>
      </w:pPr>
      <w:r w:rsidRPr="00790BCA">
        <w:rPr>
          <w:rFonts w:ascii="GHEA Grapalat" w:hAnsi="GHEA Grapalat"/>
          <w:sz w:val="20"/>
          <w:szCs w:val="20"/>
        </w:rPr>
        <w:t>6.Տեղադրվող սարք/սարքավորումների անվանացանկ տեխնիկական ցուցանիշներով և շահագործման երաշխիքային ժամկետներով,</w:t>
      </w:r>
    </w:p>
    <w:p w:rsidR="00B47C41" w:rsidRPr="00790BCA" w:rsidRDefault="00B47C41" w:rsidP="00B47C41">
      <w:pPr>
        <w:tabs>
          <w:tab w:val="left" w:pos="142"/>
        </w:tabs>
        <w:jc w:val="both"/>
        <w:rPr>
          <w:rFonts w:ascii="GHEA Grapalat" w:hAnsi="GHEA Grapalat"/>
          <w:sz w:val="20"/>
          <w:szCs w:val="20"/>
          <w:lang w:val="hy-AM"/>
        </w:rPr>
      </w:pPr>
      <w:r w:rsidRPr="00790BCA">
        <w:rPr>
          <w:rFonts w:ascii="GHEA Grapalat" w:hAnsi="GHEA Grapalat"/>
          <w:sz w:val="20"/>
          <w:szCs w:val="20"/>
        </w:rPr>
        <w:t>7.Օգտագործվող նյութերի և շինվածքների անվանացանկ՝ համապատասխան երաշխիքային ժամկետով</w:t>
      </w:r>
      <w:r w:rsidRPr="00790BCA">
        <w:rPr>
          <w:rFonts w:ascii="GHEA Grapalat" w:hAnsi="GHEA Grapalat"/>
          <w:sz w:val="20"/>
          <w:szCs w:val="20"/>
          <w:lang w:val="hy-AM"/>
        </w:rPr>
        <w:t>,</w:t>
      </w:r>
    </w:p>
    <w:p w:rsidR="00B47C41" w:rsidRPr="00790BCA" w:rsidRDefault="00B47C41" w:rsidP="00B47C41">
      <w:pPr>
        <w:tabs>
          <w:tab w:val="left" w:pos="142"/>
        </w:tabs>
        <w:jc w:val="both"/>
        <w:rPr>
          <w:rFonts w:ascii="GHEA Grapalat" w:hAnsi="GHEA Grapalat"/>
          <w:sz w:val="20"/>
          <w:szCs w:val="20"/>
          <w:lang w:val="hy-AM"/>
        </w:rPr>
      </w:pPr>
      <w:r w:rsidRPr="00790BCA">
        <w:rPr>
          <w:rFonts w:ascii="GHEA Grapalat" w:hAnsi="GHEA Grapalat"/>
          <w:sz w:val="20"/>
          <w:szCs w:val="20"/>
          <w:lang w:val="hy-AM"/>
        </w:rPr>
        <w:t>8.</w:t>
      </w:r>
      <w:r w:rsidRPr="00790BCA">
        <w:rPr>
          <w:rFonts w:ascii="GHEA Grapalat" w:eastAsia="GHEA Grapalat" w:hAnsi="GHEA Grapalat" w:cs="GHEA Grapalat"/>
          <w:color w:val="000000"/>
          <w:sz w:val="20"/>
          <w:szCs w:val="20"/>
          <w:highlight w:val="white"/>
          <w:lang w:val="hy-AM"/>
        </w:rPr>
        <w:t xml:space="preserve"> </w:t>
      </w:r>
      <w:r w:rsidRPr="00D91D6B">
        <w:rPr>
          <w:rFonts w:ascii="GHEA Grapalat" w:hAnsi="GHEA Grapalat"/>
          <w:sz w:val="20"/>
          <w:szCs w:val="20"/>
          <w:lang w:val="hy-AM"/>
        </w:rPr>
        <w:t>Էներգախնայողությանն</w:t>
      </w:r>
      <w:r w:rsidRPr="00790BCA">
        <w:rPr>
          <w:rFonts w:ascii="GHEA Grapalat" w:hAnsi="GHEA Grapalat"/>
          <w:sz w:val="20"/>
          <w:szCs w:val="20"/>
          <w:lang w:val="hy-AM"/>
        </w:rPr>
        <w:t xml:space="preserve"> և էներգաարդյունավետությանն ուղղված միջոցառումներ (արևային վահանակների և/կամ  ջրատաքացուցիչների տեղադրման հնարավորության դիտարկում)։</w:t>
      </w:r>
    </w:p>
    <w:p w:rsidR="00B47C41" w:rsidRPr="00790BCA" w:rsidRDefault="00B47C41" w:rsidP="00B47C41">
      <w:pPr>
        <w:tabs>
          <w:tab w:val="left" w:pos="142"/>
        </w:tabs>
        <w:jc w:val="both"/>
        <w:rPr>
          <w:rFonts w:ascii="GHEA Grapalat" w:hAnsi="GHEA Grapalat"/>
          <w:b/>
          <w:sz w:val="20"/>
          <w:szCs w:val="20"/>
          <w:u w:val="single"/>
          <w:lang w:val="hy-AM"/>
        </w:rPr>
      </w:pPr>
      <w:r w:rsidRPr="00790BCA">
        <w:rPr>
          <w:rFonts w:ascii="GHEA Grapalat" w:hAnsi="GHEA Grapalat"/>
          <w:b/>
          <w:sz w:val="20"/>
          <w:szCs w:val="20"/>
          <w:lang w:val="hy-AM"/>
        </w:rPr>
        <w:t>Ե</w:t>
      </w:r>
      <w:r w:rsidRPr="00790BCA">
        <w:rPr>
          <w:rFonts w:ascii="Cambria Math" w:hAnsi="Cambria Math" w:cs="Cambria Math"/>
          <w:b/>
          <w:sz w:val="20"/>
          <w:szCs w:val="20"/>
          <w:lang w:val="hy-AM"/>
        </w:rPr>
        <w:t>․</w:t>
      </w:r>
      <w:r w:rsidRPr="00790BCA">
        <w:rPr>
          <w:rFonts w:ascii="GHEA Grapalat" w:hAnsi="GHEA Grapalat"/>
          <w:b/>
          <w:sz w:val="20"/>
          <w:szCs w:val="20"/>
          <w:lang w:val="hy-AM"/>
        </w:rPr>
        <w:t xml:space="preserve"> Նախագծանախահաշվային փաստաթղթերի փորձաքննություն</w:t>
      </w:r>
    </w:p>
    <w:p w:rsidR="00B47C41" w:rsidRPr="00790BCA" w:rsidRDefault="00B47C41" w:rsidP="00B47C41">
      <w:pPr>
        <w:tabs>
          <w:tab w:val="left" w:pos="142"/>
        </w:tabs>
        <w:jc w:val="both"/>
        <w:rPr>
          <w:rFonts w:ascii="GHEA Grapalat" w:hAnsi="GHEA Grapalat"/>
          <w:sz w:val="20"/>
          <w:szCs w:val="20"/>
          <w:lang w:val="hy-AM"/>
        </w:rPr>
      </w:pPr>
      <w:r w:rsidRPr="00D91D6B">
        <w:rPr>
          <w:rFonts w:ascii="GHEA Grapalat" w:hAnsi="GHEA Grapalat"/>
          <w:sz w:val="20"/>
          <w:szCs w:val="20"/>
          <w:lang w:val="hy-AM"/>
        </w:rPr>
        <w:t>Նախագծանախահաշվային</w:t>
      </w:r>
      <w:r w:rsidRPr="00790BCA">
        <w:rPr>
          <w:rFonts w:ascii="GHEA Grapalat" w:hAnsi="GHEA Grapalat"/>
          <w:sz w:val="20"/>
          <w:szCs w:val="20"/>
          <w:lang w:val="hy-AM"/>
        </w:rPr>
        <w:t xml:space="preserve"> փաստաթղթերի ամբողջական փաթեթը պատվիրատուին ներկայացնել փորձաքննության համար:</w:t>
      </w:r>
    </w:p>
    <w:p w:rsidR="00B47C41" w:rsidRPr="00790BCA" w:rsidRDefault="00B47C41" w:rsidP="00B47C41">
      <w:pPr>
        <w:tabs>
          <w:tab w:val="left" w:pos="142"/>
        </w:tabs>
        <w:jc w:val="both"/>
        <w:rPr>
          <w:rFonts w:ascii="GHEA Grapalat" w:hAnsi="GHEA Grapalat"/>
          <w:b/>
          <w:sz w:val="20"/>
          <w:szCs w:val="20"/>
          <w:lang w:val="hy-AM"/>
        </w:rPr>
      </w:pPr>
      <w:r w:rsidRPr="00790BCA">
        <w:rPr>
          <w:rFonts w:ascii="GHEA Grapalat" w:hAnsi="GHEA Grapalat"/>
          <w:b/>
          <w:sz w:val="20"/>
          <w:szCs w:val="20"/>
          <w:lang w:val="hy-AM"/>
        </w:rPr>
        <w:t>Զ</w:t>
      </w:r>
      <w:r w:rsidRPr="00790BCA">
        <w:rPr>
          <w:rFonts w:ascii="Cambria Math" w:hAnsi="Cambria Math" w:cs="Cambria Math"/>
          <w:b/>
          <w:sz w:val="20"/>
          <w:szCs w:val="20"/>
          <w:lang w:val="hy-AM"/>
        </w:rPr>
        <w:t>․</w:t>
      </w:r>
      <w:r w:rsidRPr="00790BCA">
        <w:rPr>
          <w:rFonts w:ascii="GHEA Grapalat" w:hAnsi="GHEA Grapalat"/>
          <w:b/>
          <w:sz w:val="20"/>
          <w:szCs w:val="20"/>
          <w:lang w:val="hy-AM"/>
        </w:rPr>
        <w:t xml:space="preserve"> Այլ պահանջներ</w:t>
      </w:r>
    </w:p>
    <w:p w:rsidR="00B47C41" w:rsidRPr="00790BCA" w:rsidRDefault="00B47C41" w:rsidP="00B47C41">
      <w:pPr>
        <w:tabs>
          <w:tab w:val="left" w:pos="142"/>
        </w:tabs>
        <w:jc w:val="both"/>
        <w:rPr>
          <w:rFonts w:ascii="GHEA Grapalat" w:hAnsi="GHEA Grapalat"/>
          <w:sz w:val="20"/>
          <w:szCs w:val="20"/>
        </w:rPr>
      </w:pPr>
      <w:r w:rsidRPr="00790BCA">
        <w:rPr>
          <w:rFonts w:ascii="GHEA Grapalat" w:hAnsi="GHEA Grapalat"/>
          <w:sz w:val="20"/>
          <w:szCs w:val="20"/>
          <w:lang w:val="hy-AM"/>
        </w:rPr>
        <w:t xml:space="preserve">Աշխատանքային նախագիծը կազմել ՀՀ-ում գործող շինարարական նորմերի և կանոնների </w:t>
      </w:r>
      <w:r w:rsidRPr="00D91D6B">
        <w:rPr>
          <w:rFonts w:ascii="GHEA Grapalat" w:hAnsi="GHEA Grapalat"/>
          <w:sz w:val="20"/>
          <w:szCs w:val="20"/>
          <w:lang w:val="hy-AM"/>
        </w:rPr>
        <w:t>պահանջներին</w:t>
      </w:r>
      <w:r w:rsidRPr="00790BCA">
        <w:rPr>
          <w:rFonts w:ascii="GHEA Grapalat" w:hAnsi="GHEA Grapalat"/>
          <w:sz w:val="20"/>
          <w:szCs w:val="20"/>
          <w:lang w:val="hy-AM"/>
        </w:rPr>
        <w:t xml:space="preserve"> համապատասխան՝ ներառելով, բայց չսահմանափակվելով, ներքոհիշյալ իրավական ակտերի պահանջների կատարմամբ։ </w:t>
      </w:r>
      <w:r w:rsidRPr="00790BCA">
        <w:rPr>
          <w:rFonts w:ascii="GHEA Grapalat" w:hAnsi="GHEA Grapalat"/>
          <w:sz w:val="20"/>
          <w:szCs w:val="20"/>
        </w:rPr>
        <w:t>Մասնավորապես՝</w:t>
      </w:r>
    </w:p>
    <w:p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t>«Էներգախնայողության և վերականգնվող էներգետիկայի մասին» ՀՀ օրենք,</w:t>
      </w:r>
    </w:p>
    <w:p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t>«Նոր կառուցվող բնակելի բազմաբնակարան շենքերում, ինչպես նաև պետական միջոցների հաշվին կառուցվող (վերակառուցվող, նորոգվող) օբյեկտներում էներգախնայողության և էներգաարդյունավետության տեխնիկական կանոնակարգը սահմանելու մասին» ՀՀ կառավարության 12 ապրիլի 2018 թվականի N 426-Ն որոշում,</w:t>
      </w:r>
    </w:p>
    <w:p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t>«Էներգետիկ փորձաքննության իրականացման կարգը հաստատելու և Հայաստանի Հանրապետության կառավարության 2005 թվականի դեկտեմբերի 9-ի թիվ 2200-ն որոշման մեջ փոփոխություն կատարելու մասին» ՀՀ կառավարության 31 օգոստոսի 2006</w:t>
      </w:r>
      <w:r w:rsidRPr="00790BCA">
        <w:rPr>
          <w:rFonts w:ascii="Calibri" w:hAnsi="Calibri" w:cs="Calibri"/>
          <w:sz w:val="20"/>
          <w:szCs w:val="20"/>
        </w:rPr>
        <w:t> </w:t>
      </w:r>
      <w:r w:rsidRPr="00790BCA">
        <w:rPr>
          <w:rFonts w:ascii="GHEA Grapalat" w:hAnsi="GHEA Grapalat"/>
          <w:sz w:val="20"/>
          <w:szCs w:val="20"/>
        </w:rPr>
        <w:t>թվականի N 1399-Ն որոշում,</w:t>
      </w:r>
    </w:p>
    <w:p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t>ՀՀ քաղաքաշինության նախարարի 14 հունվարի 2008թ</w:t>
      </w:r>
      <w:r w:rsidRPr="00790BCA">
        <w:rPr>
          <w:rFonts w:ascii="Cambria Math" w:eastAsia="MS Gothic" w:hAnsi="Cambria Math" w:cs="Cambria Math"/>
          <w:sz w:val="20"/>
          <w:szCs w:val="20"/>
        </w:rPr>
        <w:t>․</w:t>
      </w:r>
      <w:r w:rsidRPr="00790BCA">
        <w:rPr>
          <w:rFonts w:ascii="GHEA Grapalat" w:hAnsi="GHEA Grapalat"/>
          <w:sz w:val="20"/>
          <w:szCs w:val="20"/>
        </w:rPr>
        <w:t xml:space="preserve"> N 11-Ն հրաման, </w:t>
      </w:r>
    </w:p>
    <w:p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t>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t>ՀՀ ԿԱ քաղաքաշինության պետական կոմիտեի նախագահի 05.04.2018թ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 թիվ 43-Ա հրաման,</w:t>
      </w:r>
    </w:p>
    <w:p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lastRenderedPageBreak/>
        <w:t>ՀՀՇՆ 31-03-«Հասարակական շենքեր և շինություններ»,</w:t>
      </w:r>
    </w:p>
    <w:p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t>ՀՀՇՆ 20-04-«Երկրաշարժադիմացկուն շինարարություն»,</w:t>
      </w:r>
    </w:p>
    <w:p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t>ՀՀՇՆ 24-02-2022 «Շենքերի էներգաարդյունավետության ապահովում. էներգաարդյունավետության գնահատման ցուցանիշներ» Հայաստանի Հանրապետության շինարարական նորմերը հաստատելու մասին,</w:t>
      </w:r>
    </w:p>
    <w:p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t>ՀՀՇՆ</w:t>
      </w:r>
      <w:r w:rsidRPr="00790BCA">
        <w:rPr>
          <w:rFonts w:ascii="GHEA Grapalat" w:hAnsi="GHEA Grapalat"/>
          <w:bCs/>
          <w:sz w:val="20"/>
          <w:szCs w:val="20"/>
        </w:rPr>
        <w:t xml:space="preserve"> 24-01-2016 «Շենքերի ջերմային պաշտպանություն» շինարարական նորմերը հաստատելու և Հայաստանի հանրապետության քաղաքաշինության նախարարի 2001 թվականի հոկտեմբերի 1-ի N 82 հրամանում լրացում կատարելու մասին,</w:t>
      </w:r>
    </w:p>
    <w:p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t xml:space="preserve">ՀՀ կառավարության 16.02.2006թ թիվ 392-Ն որոշում </w:t>
      </w:r>
      <w:r w:rsidRPr="00790BCA">
        <w:rPr>
          <w:rFonts w:ascii="GHEA Grapalat" w:hAnsi="GHEA Grapalat"/>
          <w:bCs/>
          <w:sz w:val="20"/>
          <w:szCs w:val="20"/>
        </w:rPr>
        <w:t>«</w:t>
      </w:r>
      <w:r w:rsidRPr="00790BCA">
        <w:rPr>
          <w:rFonts w:ascii="GHEA Grapalat" w:hAnsi="GHEA Grapalat"/>
          <w:sz w:val="20"/>
          <w:szCs w:val="20"/>
        </w:rPr>
        <w: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rsidR="00B47C41" w:rsidRPr="00790BCA" w:rsidRDefault="00B47C41" w:rsidP="00B47C41">
      <w:pPr>
        <w:pStyle w:val="aff3"/>
        <w:numPr>
          <w:ilvl w:val="0"/>
          <w:numId w:val="22"/>
        </w:numPr>
        <w:tabs>
          <w:tab w:val="left" w:pos="142"/>
        </w:tabs>
        <w:autoSpaceDE w:val="0"/>
        <w:autoSpaceDN w:val="0"/>
        <w:adjustRightInd w:val="0"/>
        <w:ind w:left="0" w:firstLine="0"/>
        <w:contextualSpacing/>
        <w:jc w:val="both"/>
        <w:rPr>
          <w:rFonts w:ascii="GHEA Grapalat" w:hAnsi="GHEA Grapalat"/>
          <w:sz w:val="20"/>
          <w:szCs w:val="20"/>
        </w:rPr>
      </w:pPr>
      <w:r w:rsidRPr="00790BCA">
        <w:rPr>
          <w:rFonts w:ascii="GHEA Grapalat" w:hAnsi="GHEA Grapalat"/>
          <w:sz w:val="20"/>
          <w:szCs w:val="20"/>
        </w:rPr>
        <w:t>Այլ իրավական փաստաթղթեր:</w:t>
      </w:r>
    </w:p>
    <w:p w:rsidR="00B47C41" w:rsidRPr="00790BCA" w:rsidRDefault="00B47C41" w:rsidP="00B47C41">
      <w:pPr>
        <w:tabs>
          <w:tab w:val="left" w:pos="142"/>
        </w:tabs>
        <w:jc w:val="both"/>
        <w:rPr>
          <w:rFonts w:ascii="GHEA Grapalat" w:hAnsi="GHEA Grapalat"/>
          <w:sz w:val="20"/>
          <w:szCs w:val="20"/>
        </w:rPr>
      </w:pPr>
    </w:p>
    <w:p w:rsidR="00B47C41" w:rsidRPr="00790BCA" w:rsidRDefault="00B47C41" w:rsidP="00B47C41">
      <w:pPr>
        <w:tabs>
          <w:tab w:val="left" w:pos="142"/>
        </w:tabs>
        <w:jc w:val="both"/>
        <w:rPr>
          <w:rFonts w:ascii="GHEA Grapalat" w:hAnsi="GHEA Grapalat"/>
          <w:b/>
          <w:color w:val="000000" w:themeColor="text1"/>
          <w:sz w:val="20"/>
          <w:szCs w:val="20"/>
        </w:rPr>
      </w:pPr>
      <w:r w:rsidRPr="00790BCA">
        <w:rPr>
          <w:rFonts w:ascii="GHEA Grapalat" w:hAnsi="GHEA Grapalat"/>
          <w:sz w:val="20"/>
          <w:szCs w:val="20"/>
        </w:rPr>
        <w:t>Նախագծանախահաշվային փաստաթղթերը ներկայացնել տպագիր, հայերեն և ռուսերեն լեզուներով 4 օրինակից և էլեկտրոնային տարբերակով (CAD և PDF ձևաչափով), իսկ նախահաշիվը և ծավալաթերթը՝ MC EXCEL տարբերակով:</w:t>
      </w:r>
    </w:p>
    <w:p w:rsidR="00B47C41" w:rsidRPr="00790BCA" w:rsidRDefault="00B47C41" w:rsidP="00B47C41">
      <w:pPr>
        <w:tabs>
          <w:tab w:val="left" w:pos="142"/>
        </w:tabs>
        <w:jc w:val="both"/>
        <w:rPr>
          <w:rFonts w:ascii="GHEA Grapalat" w:hAnsi="GHEA Grapalat" w:cs="Sylfaen"/>
          <w:sz w:val="20"/>
          <w:szCs w:val="20"/>
        </w:rPr>
      </w:pPr>
      <w:r w:rsidRPr="00790BCA">
        <w:rPr>
          <w:rFonts w:ascii="GHEA Grapalat" w:hAnsi="GHEA Grapalat"/>
          <w:sz w:val="20"/>
          <w:szCs w:val="20"/>
        </w:rPr>
        <w:t>Նախագիծը պետք է կատարվի ՀՀ-ում գործող շինարարական նորմերին և կանոններին համապատասխան:</w:t>
      </w:r>
    </w:p>
    <w:p w:rsidR="008C1203" w:rsidRPr="00822234" w:rsidRDefault="008C1203" w:rsidP="00B47C41">
      <w:pPr>
        <w:tabs>
          <w:tab w:val="left" w:pos="142"/>
        </w:tabs>
        <w:rPr>
          <w:rFonts w:cs="Dubai Medium"/>
          <w:b/>
          <w:sz w:val="28"/>
        </w:rPr>
      </w:pPr>
    </w:p>
    <w:tbl>
      <w:tblPr>
        <w:tblStyle w:val="aff2"/>
        <w:tblW w:w="0" w:type="auto"/>
        <w:tblInd w:w="108" w:type="dxa"/>
        <w:tblLook w:val="04A0" w:firstRow="1" w:lastRow="0" w:firstColumn="1" w:lastColumn="0" w:noHBand="0" w:noVBand="1"/>
      </w:tblPr>
      <w:tblGrid>
        <w:gridCol w:w="2070"/>
        <w:gridCol w:w="1080"/>
        <w:gridCol w:w="4753"/>
        <w:gridCol w:w="1992"/>
      </w:tblGrid>
      <w:tr w:rsidR="00B47C41" w:rsidRPr="005056E9" w:rsidTr="00B47C41">
        <w:tc>
          <w:tcPr>
            <w:tcW w:w="2070" w:type="dxa"/>
          </w:tcPr>
          <w:p w:rsidR="00B47C41" w:rsidRPr="00F07BEC" w:rsidRDefault="00B47C41" w:rsidP="00B47C41">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Ծառայություն</w:t>
            </w:r>
          </w:p>
        </w:tc>
        <w:tc>
          <w:tcPr>
            <w:tcW w:w="1080" w:type="dxa"/>
          </w:tcPr>
          <w:p w:rsidR="00B47C41" w:rsidRPr="00F07BEC" w:rsidRDefault="00B47C41" w:rsidP="00B47C41">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փուլեր</w:t>
            </w:r>
          </w:p>
        </w:tc>
        <w:tc>
          <w:tcPr>
            <w:tcW w:w="4753" w:type="dxa"/>
          </w:tcPr>
          <w:p w:rsidR="00B47C41" w:rsidRPr="00F07BEC" w:rsidRDefault="00B47C41" w:rsidP="00B47C41">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Կատարման չափորոշիչ</w:t>
            </w:r>
          </w:p>
        </w:tc>
        <w:tc>
          <w:tcPr>
            <w:tcW w:w="1992" w:type="dxa"/>
          </w:tcPr>
          <w:p w:rsidR="00B47C41" w:rsidRPr="00F07BEC" w:rsidRDefault="00B47C41" w:rsidP="00B47C41">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Վճարման ենթակա գումար</w:t>
            </w:r>
          </w:p>
        </w:tc>
      </w:tr>
      <w:tr w:rsidR="00B47C41" w:rsidRPr="005056E9" w:rsidTr="00B47C41">
        <w:tc>
          <w:tcPr>
            <w:tcW w:w="2070" w:type="dxa"/>
            <w:vMerge w:val="restart"/>
          </w:tcPr>
          <w:p w:rsidR="00B47C41" w:rsidRPr="00F07BEC" w:rsidRDefault="00B47C41" w:rsidP="00B47C41">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Նախագծա</w:t>
            </w:r>
            <w:r w:rsidRPr="00F07BEC">
              <w:rPr>
                <w:rFonts w:ascii="GHEA Grapalat" w:hAnsi="GHEA Grapalat" w:cs="Arial"/>
                <w:bCs/>
                <w:kern w:val="32"/>
                <w:sz w:val="18"/>
                <w:szCs w:val="18"/>
                <w:lang w:val="hy-AM"/>
              </w:rPr>
              <w:softHyphen/>
              <w:t>նախահաշվային  փաստաթղթերի մշակման խորհրդատվական ծառայություն</w:t>
            </w:r>
          </w:p>
        </w:tc>
        <w:tc>
          <w:tcPr>
            <w:tcW w:w="1080" w:type="dxa"/>
          </w:tcPr>
          <w:p w:rsidR="00B47C41" w:rsidRPr="00F07BEC" w:rsidRDefault="00B47C41" w:rsidP="00B47C41">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Փուլ 1</w:t>
            </w:r>
          </w:p>
        </w:tc>
        <w:tc>
          <w:tcPr>
            <w:tcW w:w="4753" w:type="dxa"/>
          </w:tcPr>
          <w:p w:rsidR="00B47C41" w:rsidRPr="00DA53AE" w:rsidRDefault="00B47C41" w:rsidP="00B47C41">
            <w:pPr>
              <w:jc w:val="both"/>
              <w:rPr>
                <w:rFonts w:ascii="GHEA Grapalat" w:hAnsi="GHEA Grapalat" w:cs="Arial"/>
                <w:bCs/>
                <w:kern w:val="32"/>
                <w:sz w:val="18"/>
                <w:szCs w:val="18"/>
                <w:lang w:val="hy-AM"/>
              </w:rPr>
            </w:pPr>
            <w:r>
              <w:rPr>
                <w:rFonts w:ascii="GHEA Grapalat" w:hAnsi="GHEA Grapalat" w:cs="Arial"/>
                <w:bCs/>
                <w:kern w:val="32"/>
                <w:sz w:val="18"/>
                <w:szCs w:val="18"/>
                <w:lang w:val="hy-AM"/>
              </w:rPr>
              <w:t xml:space="preserve">Հատակագծերի </w:t>
            </w:r>
            <w:r w:rsidRPr="00DA53AE">
              <w:rPr>
                <w:rFonts w:ascii="GHEA Grapalat" w:hAnsi="GHEA Grapalat" w:cs="Arial"/>
                <w:bCs/>
                <w:kern w:val="32"/>
                <w:sz w:val="18"/>
                <w:szCs w:val="18"/>
                <w:lang w:val="hy-AM"/>
              </w:rPr>
              <w:t>(</w:t>
            </w:r>
            <w:r>
              <w:rPr>
                <w:rFonts w:ascii="GHEA Grapalat" w:hAnsi="GHEA Grapalat" w:cs="Arial"/>
                <w:bCs/>
                <w:kern w:val="32"/>
                <w:sz w:val="18"/>
                <w:szCs w:val="18"/>
                <w:lang w:val="hy-AM"/>
              </w:rPr>
              <w:t>կահավորմամբ</w:t>
            </w:r>
            <w:r w:rsidRPr="00DA53AE">
              <w:rPr>
                <w:rFonts w:ascii="GHEA Grapalat" w:hAnsi="GHEA Grapalat" w:cs="Arial"/>
                <w:bCs/>
                <w:kern w:val="32"/>
                <w:sz w:val="18"/>
                <w:szCs w:val="18"/>
                <w:lang w:val="hy-AM"/>
              </w:rPr>
              <w:t>)</w:t>
            </w:r>
            <w:r>
              <w:rPr>
                <w:rFonts w:ascii="GHEA Grapalat" w:hAnsi="GHEA Grapalat" w:cs="Arial"/>
                <w:bCs/>
                <w:kern w:val="32"/>
                <w:sz w:val="18"/>
                <w:szCs w:val="18"/>
                <w:lang w:val="hy-AM"/>
              </w:rPr>
              <w:t>, ճակատների և  կտրվածքների գծագրերի, ինչպես նաև 3</w:t>
            </w:r>
            <w:r w:rsidRPr="00DA53AE">
              <w:rPr>
                <w:rFonts w:ascii="GHEA Grapalat" w:hAnsi="GHEA Grapalat" w:cs="Arial"/>
                <w:bCs/>
                <w:kern w:val="32"/>
                <w:sz w:val="18"/>
                <w:szCs w:val="18"/>
                <w:lang w:val="hy-AM"/>
              </w:rPr>
              <w:t xml:space="preserve">D </w:t>
            </w:r>
            <w:r>
              <w:rPr>
                <w:rFonts w:ascii="GHEA Grapalat" w:hAnsi="GHEA Grapalat" w:cs="Arial"/>
                <w:bCs/>
                <w:kern w:val="32"/>
                <w:sz w:val="18"/>
                <w:szCs w:val="18"/>
                <w:lang w:val="hy-AM"/>
              </w:rPr>
              <w:t>պատկերների համաձայնեցում պատվիրատուի հետ</w:t>
            </w:r>
          </w:p>
        </w:tc>
        <w:tc>
          <w:tcPr>
            <w:tcW w:w="1992" w:type="dxa"/>
          </w:tcPr>
          <w:p w:rsidR="00B47C41" w:rsidRPr="00F07BEC" w:rsidRDefault="00B47C41" w:rsidP="00B47C41">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 xml:space="preserve">Պայմանագրային գնի </w:t>
            </w:r>
            <w:r>
              <w:rPr>
                <w:rFonts w:ascii="GHEA Grapalat" w:hAnsi="GHEA Grapalat" w:cs="Arial"/>
                <w:bCs/>
                <w:kern w:val="32"/>
                <w:sz w:val="18"/>
                <w:szCs w:val="18"/>
                <w:lang w:val="hy-AM"/>
              </w:rPr>
              <w:t>3</w:t>
            </w:r>
            <w:r w:rsidRPr="00F07BEC">
              <w:rPr>
                <w:rFonts w:ascii="GHEA Grapalat" w:hAnsi="GHEA Grapalat" w:cs="Arial"/>
                <w:bCs/>
                <w:kern w:val="32"/>
                <w:sz w:val="18"/>
                <w:szCs w:val="18"/>
                <w:lang w:val="hy-AM"/>
              </w:rPr>
              <w:t>0%</w:t>
            </w:r>
          </w:p>
        </w:tc>
      </w:tr>
      <w:tr w:rsidR="00B47C41" w:rsidRPr="005056E9" w:rsidTr="00B47C41">
        <w:tc>
          <w:tcPr>
            <w:tcW w:w="2070" w:type="dxa"/>
            <w:vMerge/>
          </w:tcPr>
          <w:p w:rsidR="00B47C41" w:rsidRPr="00F07BEC" w:rsidRDefault="00B47C41" w:rsidP="00B47C41">
            <w:pPr>
              <w:jc w:val="both"/>
              <w:rPr>
                <w:rFonts w:ascii="GHEA Grapalat" w:hAnsi="GHEA Grapalat" w:cs="Arial"/>
                <w:bCs/>
                <w:kern w:val="32"/>
                <w:sz w:val="18"/>
                <w:szCs w:val="18"/>
                <w:lang w:val="hy-AM"/>
              </w:rPr>
            </w:pPr>
          </w:p>
        </w:tc>
        <w:tc>
          <w:tcPr>
            <w:tcW w:w="1080" w:type="dxa"/>
          </w:tcPr>
          <w:p w:rsidR="00B47C41" w:rsidRPr="00F07BEC" w:rsidRDefault="00B47C41" w:rsidP="00B47C41">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Փուլ 2</w:t>
            </w:r>
          </w:p>
        </w:tc>
        <w:tc>
          <w:tcPr>
            <w:tcW w:w="4753" w:type="dxa"/>
          </w:tcPr>
          <w:p w:rsidR="00B47C41" w:rsidRPr="00F07BEC" w:rsidRDefault="00B47C41" w:rsidP="00B47C41">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Պարզ փորձաքննության անցկացման համար պատվիրատուին նախագծանախահաշվային փաստաթղթերի ամբողջական փաթեթի ներկայացում (էլ</w:t>
            </w:r>
            <w:r w:rsidRPr="00F07BEC">
              <w:rPr>
                <w:rFonts w:ascii="Cambria Math" w:hAnsi="Cambria Math" w:cs="Cambria Math"/>
                <w:bCs/>
                <w:kern w:val="32"/>
                <w:sz w:val="18"/>
                <w:szCs w:val="18"/>
                <w:lang w:val="hy-AM"/>
              </w:rPr>
              <w:t>․</w:t>
            </w:r>
            <w:r w:rsidRPr="00F07BEC">
              <w:rPr>
                <w:rFonts w:ascii="GHEA Grapalat" w:hAnsi="GHEA Grapalat" w:cs="Arial"/>
                <w:bCs/>
                <w:kern w:val="32"/>
                <w:sz w:val="18"/>
                <w:szCs w:val="18"/>
                <w:lang w:val="hy-AM"/>
              </w:rPr>
              <w:t xml:space="preserve"> կրիչով* և 2 տպագիր օրինակ)</w:t>
            </w:r>
          </w:p>
        </w:tc>
        <w:tc>
          <w:tcPr>
            <w:tcW w:w="1992" w:type="dxa"/>
          </w:tcPr>
          <w:p w:rsidR="00B47C41" w:rsidRPr="00F07BEC" w:rsidRDefault="00B47C41" w:rsidP="00B47C41">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 xml:space="preserve">Պայմանագրային գնի </w:t>
            </w:r>
            <w:r>
              <w:rPr>
                <w:rFonts w:ascii="GHEA Grapalat" w:hAnsi="GHEA Grapalat" w:cs="Arial"/>
                <w:bCs/>
                <w:kern w:val="32"/>
                <w:sz w:val="18"/>
                <w:szCs w:val="18"/>
                <w:lang w:val="hy-AM"/>
              </w:rPr>
              <w:t>5</w:t>
            </w:r>
            <w:r w:rsidRPr="00F07BEC">
              <w:rPr>
                <w:rFonts w:ascii="GHEA Grapalat" w:hAnsi="GHEA Grapalat" w:cs="Arial"/>
                <w:bCs/>
                <w:kern w:val="32"/>
                <w:sz w:val="18"/>
                <w:szCs w:val="18"/>
                <w:lang w:val="hy-AM"/>
              </w:rPr>
              <w:t>0%</w:t>
            </w:r>
          </w:p>
        </w:tc>
      </w:tr>
      <w:tr w:rsidR="00B47C41" w:rsidRPr="005056E9" w:rsidTr="00B47C41">
        <w:tc>
          <w:tcPr>
            <w:tcW w:w="2070" w:type="dxa"/>
            <w:vMerge/>
          </w:tcPr>
          <w:p w:rsidR="00B47C41" w:rsidRPr="00F07BEC" w:rsidRDefault="00B47C41" w:rsidP="00B47C41">
            <w:pPr>
              <w:jc w:val="both"/>
              <w:rPr>
                <w:rFonts w:ascii="GHEA Grapalat" w:hAnsi="GHEA Grapalat" w:cs="Arial"/>
                <w:bCs/>
                <w:kern w:val="32"/>
                <w:sz w:val="18"/>
                <w:szCs w:val="18"/>
                <w:lang w:val="hy-AM"/>
              </w:rPr>
            </w:pPr>
          </w:p>
        </w:tc>
        <w:tc>
          <w:tcPr>
            <w:tcW w:w="1080" w:type="dxa"/>
          </w:tcPr>
          <w:p w:rsidR="00B47C41" w:rsidRPr="00F07BEC" w:rsidRDefault="00B47C41" w:rsidP="00B47C41">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Փուլ</w:t>
            </w:r>
            <w:r>
              <w:rPr>
                <w:rFonts w:ascii="GHEA Grapalat" w:hAnsi="GHEA Grapalat" w:cs="Arial"/>
                <w:bCs/>
                <w:kern w:val="32"/>
                <w:sz w:val="18"/>
                <w:szCs w:val="18"/>
                <w:lang w:val="hy-AM"/>
              </w:rPr>
              <w:t xml:space="preserve"> 3</w:t>
            </w:r>
          </w:p>
        </w:tc>
        <w:tc>
          <w:tcPr>
            <w:tcW w:w="4753" w:type="dxa"/>
          </w:tcPr>
          <w:p w:rsidR="00B47C41" w:rsidRPr="00F07BEC" w:rsidRDefault="00B47C41" w:rsidP="00B47C41">
            <w:pPr>
              <w:jc w:val="both"/>
              <w:rPr>
                <w:rFonts w:ascii="GHEA Grapalat" w:hAnsi="GHEA Grapalat" w:cs="Arial"/>
                <w:bCs/>
                <w:kern w:val="32"/>
                <w:sz w:val="18"/>
                <w:szCs w:val="18"/>
                <w:lang w:val="hy-AM"/>
              </w:rPr>
            </w:pPr>
            <w:r>
              <w:rPr>
                <w:rFonts w:ascii="GHEA Grapalat" w:hAnsi="GHEA Grapalat" w:cs="Arial"/>
                <w:bCs/>
                <w:kern w:val="32"/>
                <w:sz w:val="18"/>
                <w:szCs w:val="18"/>
                <w:lang w:val="hy-AM"/>
              </w:rPr>
              <w:t>Բոլոր անհրաժեշտ</w:t>
            </w:r>
            <w:r w:rsidRPr="00F07BEC">
              <w:rPr>
                <w:rFonts w:ascii="GHEA Grapalat" w:hAnsi="GHEA Grapalat" w:cs="Arial"/>
                <w:bCs/>
                <w:kern w:val="32"/>
                <w:sz w:val="18"/>
                <w:szCs w:val="18"/>
                <w:lang w:val="hy-AM"/>
              </w:rPr>
              <w:t xml:space="preserve"> փորձաքննությ</w:t>
            </w:r>
            <w:r>
              <w:rPr>
                <w:rFonts w:ascii="GHEA Grapalat" w:hAnsi="GHEA Grapalat" w:cs="Arial"/>
                <w:bCs/>
                <w:kern w:val="32"/>
                <w:sz w:val="18"/>
                <w:szCs w:val="18"/>
                <w:lang w:val="hy-AM"/>
              </w:rPr>
              <w:t>ու</w:t>
            </w:r>
            <w:r w:rsidRPr="00F07BEC">
              <w:rPr>
                <w:rFonts w:ascii="GHEA Grapalat" w:hAnsi="GHEA Grapalat" w:cs="Arial"/>
                <w:bCs/>
                <w:kern w:val="32"/>
                <w:sz w:val="18"/>
                <w:szCs w:val="18"/>
                <w:lang w:val="hy-AM"/>
              </w:rPr>
              <w:t>ն</w:t>
            </w:r>
            <w:r>
              <w:rPr>
                <w:rFonts w:ascii="GHEA Grapalat" w:hAnsi="GHEA Grapalat" w:cs="Arial"/>
                <w:bCs/>
                <w:kern w:val="32"/>
                <w:sz w:val="18"/>
                <w:szCs w:val="18"/>
                <w:lang w:val="hy-AM"/>
              </w:rPr>
              <w:t>ների</w:t>
            </w:r>
            <w:r w:rsidRPr="00F07BEC">
              <w:rPr>
                <w:rFonts w:ascii="GHEA Grapalat" w:hAnsi="GHEA Grapalat" w:cs="Arial"/>
                <w:bCs/>
                <w:kern w:val="32"/>
                <w:sz w:val="18"/>
                <w:szCs w:val="18"/>
                <w:lang w:val="hy-AM"/>
              </w:rPr>
              <w:t xml:space="preserve"> դրական եզրակացույթուն</w:t>
            </w:r>
            <w:r>
              <w:rPr>
                <w:rFonts w:ascii="GHEA Grapalat" w:hAnsi="GHEA Grapalat" w:cs="Arial"/>
                <w:bCs/>
                <w:kern w:val="32"/>
                <w:sz w:val="18"/>
                <w:szCs w:val="18"/>
                <w:lang w:val="hy-AM"/>
              </w:rPr>
              <w:t>ները</w:t>
            </w:r>
            <w:r w:rsidRPr="00F07BEC">
              <w:rPr>
                <w:rFonts w:ascii="GHEA Grapalat" w:hAnsi="GHEA Grapalat" w:cs="Arial"/>
                <w:bCs/>
                <w:kern w:val="32"/>
                <w:sz w:val="18"/>
                <w:szCs w:val="18"/>
                <w:lang w:val="hy-AM"/>
              </w:rPr>
              <w:t xml:space="preserve"> ստացած  </w:t>
            </w:r>
            <w:r>
              <w:rPr>
                <w:rFonts w:ascii="GHEA Grapalat" w:hAnsi="GHEA Grapalat" w:cs="Arial"/>
                <w:bCs/>
                <w:kern w:val="32"/>
                <w:sz w:val="18"/>
                <w:szCs w:val="18"/>
                <w:lang w:val="hy-AM"/>
              </w:rPr>
              <w:t>ն</w:t>
            </w:r>
            <w:r w:rsidRPr="00F07BEC">
              <w:rPr>
                <w:rFonts w:ascii="GHEA Grapalat" w:hAnsi="GHEA Grapalat" w:cs="Arial"/>
                <w:bCs/>
                <w:kern w:val="32"/>
                <w:sz w:val="18"/>
                <w:szCs w:val="18"/>
                <w:lang w:val="hy-AM"/>
              </w:rPr>
              <w:t>ագծանախահաշվային փաստաթղթերի ամբողջական փաթեթի ներկայացում պատվիրատուին (էլ</w:t>
            </w:r>
            <w:r w:rsidRPr="00F07BEC">
              <w:rPr>
                <w:rFonts w:ascii="Cambria Math" w:hAnsi="Cambria Math" w:cs="Cambria Math"/>
                <w:bCs/>
                <w:kern w:val="32"/>
                <w:sz w:val="18"/>
                <w:szCs w:val="18"/>
                <w:lang w:val="hy-AM"/>
              </w:rPr>
              <w:t>․</w:t>
            </w:r>
            <w:r w:rsidRPr="00F07BEC">
              <w:rPr>
                <w:rFonts w:ascii="GHEA Grapalat" w:hAnsi="GHEA Grapalat" w:cs="Arial"/>
                <w:bCs/>
                <w:kern w:val="32"/>
                <w:sz w:val="18"/>
                <w:szCs w:val="18"/>
                <w:lang w:val="hy-AM"/>
              </w:rPr>
              <w:t xml:space="preserve"> կրիչով* և </w:t>
            </w:r>
            <w:r w:rsidRPr="00E05DAB">
              <w:rPr>
                <w:rFonts w:ascii="GHEA Grapalat" w:hAnsi="GHEA Grapalat" w:cs="Arial"/>
                <w:bCs/>
                <w:kern w:val="32"/>
                <w:sz w:val="18"/>
                <w:szCs w:val="18"/>
                <w:lang w:val="hy-AM"/>
              </w:rPr>
              <w:t>4</w:t>
            </w:r>
            <w:r>
              <w:rPr>
                <w:rFonts w:ascii="GHEA Grapalat" w:hAnsi="GHEA Grapalat" w:cs="Arial"/>
                <w:bCs/>
                <w:kern w:val="32"/>
                <w:sz w:val="18"/>
                <w:szCs w:val="18"/>
                <w:lang w:val="hy-AM"/>
              </w:rPr>
              <w:t xml:space="preserve"> </w:t>
            </w:r>
            <w:r w:rsidRPr="00F07BEC">
              <w:rPr>
                <w:rFonts w:ascii="GHEA Grapalat" w:hAnsi="GHEA Grapalat" w:cs="Arial"/>
                <w:bCs/>
                <w:kern w:val="32"/>
                <w:sz w:val="18"/>
                <w:szCs w:val="18"/>
                <w:lang w:val="hy-AM"/>
              </w:rPr>
              <w:t>տպագիր օրինակ)</w:t>
            </w:r>
          </w:p>
        </w:tc>
        <w:tc>
          <w:tcPr>
            <w:tcW w:w="1992" w:type="dxa"/>
          </w:tcPr>
          <w:p w:rsidR="00B47C41" w:rsidRPr="00F07BEC" w:rsidRDefault="00B47C41" w:rsidP="00B47C41">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Պայմանագրային գնի 20%</w:t>
            </w:r>
          </w:p>
        </w:tc>
      </w:tr>
    </w:tbl>
    <w:p w:rsidR="008C1203" w:rsidRDefault="008C1203" w:rsidP="00942C6E">
      <w:pPr>
        <w:rPr>
          <w:rFonts w:cs="Dubai Medium"/>
          <w:b/>
          <w:sz w:val="28"/>
          <w:lang w:val="hy-AM"/>
        </w:rPr>
      </w:pPr>
    </w:p>
    <w:p w:rsidR="008C1203" w:rsidRPr="00D80EBD" w:rsidRDefault="008C1203" w:rsidP="008C1203">
      <w:pPr>
        <w:rPr>
          <w:rFonts w:cs="Dubai Medium"/>
          <w:b/>
          <w:sz w:val="28"/>
          <w:lang w:val="hy-AM"/>
        </w:rPr>
      </w:pPr>
    </w:p>
    <w:tbl>
      <w:tblPr>
        <w:tblW w:w="9639" w:type="dxa"/>
        <w:jc w:val="center"/>
        <w:tblLayout w:type="fixed"/>
        <w:tblLook w:val="0000" w:firstRow="0" w:lastRow="0" w:firstColumn="0" w:lastColumn="0" w:noHBand="0" w:noVBand="0"/>
      </w:tblPr>
      <w:tblGrid>
        <w:gridCol w:w="4536"/>
        <w:gridCol w:w="760"/>
        <w:gridCol w:w="4343"/>
      </w:tblGrid>
      <w:tr w:rsidR="006433BC" w:rsidRPr="00F566BF" w:rsidTr="00DA2823">
        <w:trPr>
          <w:jc w:val="center"/>
        </w:trPr>
        <w:tc>
          <w:tcPr>
            <w:tcW w:w="4536" w:type="dxa"/>
          </w:tcPr>
          <w:p w:rsidR="006433BC" w:rsidRPr="00F566BF" w:rsidRDefault="006433BC" w:rsidP="00DA282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6433BC" w:rsidRPr="00F566BF" w:rsidRDefault="006433BC" w:rsidP="00DA2823">
            <w:pPr>
              <w:rPr>
                <w:rFonts w:ascii="GHEA Grapalat" w:hAnsi="GHEA Grapalat"/>
                <w:sz w:val="22"/>
                <w:szCs w:val="22"/>
                <w:lang w:val="ru-RU"/>
              </w:rPr>
            </w:pPr>
          </w:p>
          <w:p w:rsidR="006433BC" w:rsidRPr="00F566BF" w:rsidRDefault="006433BC" w:rsidP="00DA2823">
            <w:pPr>
              <w:rPr>
                <w:rFonts w:ascii="GHEA Grapalat" w:hAnsi="GHEA Grapalat"/>
                <w:lang w:val="ru-RU"/>
              </w:rPr>
            </w:pPr>
          </w:p>
          <w:p w:rsidR="006433BC" w:rsidRPr="00F566BF" w:rsidRDefault="006433BC" w:rsidP="00DA2823">
            <w:pPr>
              <w:jc w:val="center"/>
              <w:rPr>
                <w:rFonts w:ascii="GHEA Grapalat" w:hAnsi="GHEA Grapalat"/>
                <w:lang w:val="ru-RU"/>
              </w:rPr>
            </w:pPr>
            <w:r w:rsidRPr="00F566BF">
              <w:rPr>
                <w:rFonts w:ascii="GHEA Grapalat" w:hAnsi="GHEA Grapalat"/>
                <w:lang w:val="ru-RU"/>
              </w:rPr>
              <w:t>---------------------------------</w:t>
            </w:r>
          </w:p>
          <w:p w:rsidR="006433BC" w:rsidRPr="00F566BF" w:rsidRDefault="006433BC"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6433BC" w:rsidRPr="00F566BF" w:rsidRDefault="006433BC" w:rsidP="00DA282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6433BC" w:rsidRPr="00F566BF" w:rsidRDefault="006433BC" w:rsidP="00DA2823">
            <w:pPr>
              <w:spacing w:line="360" w:lineRule="auto"/>
              <w:jc w:val="center"/>
              <w:rPr>
                <w:rFonts w:ascii="GHEA Grapalat" w:hAnsi="GHEA Grapalat"/>
                <w:lang w:val="ru-RU"/>
              </w:rPr>
            </w:pPr>
          </w:p>
        </w:tc>
        <w:tc>
          <w:tcPr>
            <w:tcW w:w="4343" w:type="dxa"/>
          </w:tcPr>
          <w:p w:rsidR="006433BC" w:rsidRPr="00F566BF" w:rsidRDefault="006433BC" w:rsidP="00DA282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6433BC" w:rsidRPr="00F566BF" w:rsidRDefault="006433BC" w:rsidP="00DA2823">
            <w:pPr>
              <w:jc w:val="center"/>
              <w:rPr>
                <w:rFonts w:ascii="GHEA Grapalat" w:hAnsi="GHEA Grapalat"/>
                <w:lang w:val="ru-RU"/>
              </w:rPr>
            </w:pPr>
          </w:p>
          <w:p w:rsidR="006433BC" w:rsidRPr="00F566BF" w:rsidRDefault="006433BC" w:rsidP="00DA2823">
            <w:pPr>
              <w:jc w:val="center"/>
              <w:rPr>
                <w:rFonts w:ascii="GHEA Grapalat" w:hAnsi="GHEA Grapalat"/>
                <w:lang w:val="ru-RU"/>
              </w:rPr>
            </w:pPr>
          </w:p>
          <w:p w:rsidR="006433BC" w:rsidRPr="00F566BF" w:rsidRDefault="006433BC" w:rsidP="00DA2823">
            <w:pPr>
              <w:jc w:val="center"/>
              <w:rPr>
                <w:rFonts w:ascii="GHEA Grapalat" w:hAnsi="GHEA Grapalat"/>
                <w:lang w:val="ru-RU"/>
              </w:rPr>
            </w:pPr>
            <w:r w:rsidRPr="00F566BF">
              <w:rPr>
                <w:rFonts w:ascii="GHEA Grapalat" w:hAnsi="GHEA Grapalat"/>
                <w:lang w:val="ru-RU"/>
              </w:rPr>
              <w:t>---------------------------------</w:t>
            </w:r>
          </w:p>
          <w:p w:rsidR="006433BC" w:rsidRPr="00F566BF" w:rsidRDefault="006433BC"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6433BC" w:rsidRPr="00F566BF" w:rsidRDefault="006433BC" w:rsidP="00DA282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CA021F" w:rsidRPr="0074499A" w:rsidRDefault="00CA021F" w:rsidP="00BC35F2">
      <w:pPr>
        <w:contextualSpacing/>
        <w:jc w:val="both"/>
        <w:rPr>
          <w:sz w:val="20"/>
          <w:szCs w:val="20"/>
          <w:lang w:val="pt-BR"/>
        </w:rPr>
      </w:pPr>
    </w:p>
    <w:p w:rsidR="0074499A" w:rsidRDefault="0074499A" w:rsidP="0074499A">
      <w:pPr>
        <w:rPr>
          <w:rFonts w:ascii="GHEA Grapalat" w:hAnsi="GHEA Grapalat"/>
          <w:sz w:val="18"/>
          <w:lang w:val="hy-AM"/>
        </w:rPr>
        <w:sectPr w:rsidR="0074499A" w:rsidSect="0074499A">
          <w:footnotePr>
            <w:pos w:val="beneathText"/>
          </w:footnotePr>
          <w:pgSz w:w="11906" w:h="16838" w:code="9"/>
          <w:pgMar w:top="533" w:right="850" w:bottom="720" w:left="900" w:header="562" w:footer="562" w:gutter="0"/>
          <w:cols w:space="720"/>
        </w:sectPr>
      </w:pPr>
    </w:p>
    <w:p w:rsidR="0074499A" w:rsidRDefault="0074499A" w:rsidP="0074499A">
      <w:pPr>
        <w:jc w:val="right"/>
        <w:rPr>
          <w:rFonts w:ascii="GHEA Grapalat" w:hAnsi="GHEA Grapalat"/>
          <w:i/>
          <w:sz w:val="18"/>
          <w:lang w:val="hy-AM"/>
        </w:rPr>
      </w:pPr>
    </w:p>
    <w:p w:rsidR="0074499A" w:rsidRDefault="0074499A" w:rsidP="0074499A">
      <w:pPr>
        <w:jc w:val="right"/>
        <w:rPr>
          <w:rFonts w:ascii="GHEA Grapalat" w:hAnsi="GHEA Grapalat"/>
          <w:i/>
          <w:sz w:val="18"/>
          <w:lang w:val="hy-AM"/>
        </w:rPr>
      </w:pPr>
    </w:p>
    <w:p w:rsidR="008778A9" w:rsidRPr="00F566BF" w:rsidRDefault="008778A9" w:rsidP="0074499A">
      <w:pPr>
        <w:jc w:val="right"/>
        <w:rPr>
          <w:rFonts w:ascii="GHEA Grapalat" w:hAnsi="GHEA Grapalat"/>
          <w:i/>
          <w:sz w:val="18"/>
          <w:lang w:val="hy-AM"/>
        </w:rPr>
      </w:pPr>
      <w:r w:rsidRPr="00F566BF">
        <w:rPr>
          <w:rFonts w:ascii="GHEA Grapalat" w:hAnsi="GHEA Grapalat"/>
          <w:i/>
          <w:sz w:val="18"/>
          <w:lang w:val="hy-AM"/>
        </w:rPr>
        <w:t>Հավելված N 2</w:t>
      </w:r>
    </w:p>
    <w:p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24</w:t>
      </w:r>
      <w:r w:rsidRPr="00F566BF">
        <w:rPr>
          <w:rFonts w:ascii="GHEA Grapalat" w:hAnsi="GHEA Grapalat"/>
          <w:i/>
          <w:sz w:val="18"/>
          <w:lang w:val="hy-AM"/>
        </w:rPr>
        <w:t xml:space="preserve">թ. կնքված </w:t>
      </w:r>
    </w:p>
    <w:p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942C6E">
        <w:rPr>
          <w:rFonts w:ascii="GHEA Grapalat" w:hAnsi="GHEA Grapalat"/>
          <w:i/>
          <w:sz w:val="18"/>
          <w:lang w:val="hy-AM"/>
        </w:rPr>
        <w:t>ՀՀ ԱՆ ԳՀԽԾՁԲ-2025/65</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rsidR="008778A9" w:rsidRDefault="008778A9" w:rsidP="008778A9">
      <w:pPr>
        <w:tabs>
          <w:tab w:val="left" w:pos="9540"/>
        </w:tabs>
        <w:rPr>
          <w:rFonts w:ascii="GHEA Grapalat" w:hAnsi="GHEA Grapalat"/>
          <w:sz w:val="20"/>
          <w:lang w:val="hy-AM"/>
        </w:rPr>
      </w:pPr>
    </w:p>
    <w:p w:rsidR="008778A9" w:rsidRDefault="008778A9" w:rsidP="008778A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Pr>
          <w:rFonts w:ascii="GHEA Grapalat" w:hAnsi="GHEA Grapalat"/>
          <w:sz w:val="20"/>
        </w:rPr>
        <w:t>ՎՃԱՐՄԱՆ ԺԱՄԱՆԱԿԱՑՈՒՅՑ</w:t>
      </w:r>
      <w:r w:rsidRPr="00F566BF">
        <w:rPr>
          <w:rFonts w:ascii="GHEA Grapalat" w:hAnsi="GHEA Grapalat"/>
          <w:sz w:val="20"/>
        </w:rPr>
        <w:t xml:space="preserve">      </w:t>
      </w:r>
    </w:p>
    <w:p w:rsidR="008778A9" w:rsidRPr="00F566BF" w:rsidRDefault="008778A9" w:rsidP="008778A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8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2126"/>
        <w:gridCol w:w="469"/>
        <w:gridCol w:w="469"/>
        <w:gridCol w:w="469"/>
        <w:gridCol w:w="469"/>
        <w:gridCol w:w="469"/>
        <w:gridCol w:w="469"/>
        <w:gridCol w:w="469"/>
        <w:gridCol w:w="469"/>
        <w:gridCol w:w="469"/>
        <w:gridCol w:w="469"/>
        <w:gridCol w:w="469"/>
        <w:gridCol w:w="469"/>
        <w:gridCol w:w="751"/>
      </w:tblGrid>
      <w:tr w:rsidR="008778A9" w:rsidRPr="00F566BF" w:rsidTr="00DA2823">
        <w:tc>
          <w:tcPr>
            <w:tcW w:w="11086" w:type="dxa"/>
            <w:gridSpan w:val="16"/>
          </w:tcPr>
          <w:p w:rsidR="008778A9" w:rsidRPr="00F566BF" w:rsidRDefault="008778A9" w:rsidP="00DA2823">
            <w:pPr>
              <w:jc w:val="center"/>
              <w:rPr>
                <w:rFonts w:ascii="GHEA Grapalat" w:hAnsi="GHEA Grapalat"/>
                <w:sz w:val="18"/>
                <w:lang w:val="es-ES"/>
              </w:rPr>
            </w:pPr>
            <w:r w:rsidRPr="00F566BF">
              <w:rPr>
                <w:rFonts w:ascii="GHEA Grapalat" w:hAnsi="GHEA Grapalat"/>
                <w:sz w:val="18"/>
                <w:lang w:val="es-ES"/>
              </w:rPr>
              <w:t>Ծառայության</w:t>
            </w:r>
          </w:p>
        </w:tc>
      </w:tr>
      <w:tr w:rsidR="008778A9" w:rsidRPr="005E6BD8" w:rsidTr="00DA2823">
        <w:tc>
          <w:tcPr>
            <w:tcW w:w="1021" w:type="dxa"/>
            <w:vMerge w:val="restart"/>
            <w:vAlign w:val="center"/>
          </w:tcPr>
          <w:p w:rsidR="008778A9" w:rsidRPr="00F566BF" w:rsidRDefault="008778A9" w:rsidP="00DC7B12">
            <w:pPr>
              <w:ind w:left="-62" w:right="-42"/>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0" w:type="dxa"/>
            <w:vMerge w:val="restart"/>
            <w:vAlign w:val="center"/>
          </w:tcPr>
          <w:p w:rsidR="008778A9" w:rsidRPr="00F566BF" w:rsidRDefault="008778A9" w:rsidP="00DA2823">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26" w:type="dxa"/>
            <w:vMerge w:val="restart"/>
            <w:vAlign w:val="center"/>
          </w:tcPr>
          <w:p w:rsidR="008778A9" w:rsidRPr="00F566BF" w:rsidRDefault="008778A9" w:rsidP="00DA2823">
            <w:pPr>
              <w:jc w:val="center"/>
              <w:rPr>
                <w:rFonts w:ascii="GHEA Grapalat" w:hAnsi="GHEA Grapalat"/>
                <w:sz w:val="18"/>
                <w:lang w:val="es-ES"/>
              </w:rPr>
            </w:pPr>
            <w:r w:rsidRPr="00F566BF">
              <w:rPr>
                <w:rFonts w:ascii="GHEA Grapalat" w:hAnsi="GHEA Grapalat"/>
                <w:sz w:val="18"/>
              </w:rPr>
              <w:t>անվանումը</w:t>
            </w:r>
          </w:p>
        </w:tc>
        <w:tc>
          <w:tcPr>
            <w:tcW w:w="6379" w:type="dxa"/>
            <w:gridSpan w:val="13"/>
            <w:vAlign w:val="center"/>
          </w:tcPr>
          <w:p w:rsidR="008778A9" w:rsidRPr="00F566BF" w:rsidRDefault="008778A9" w:rsidP="00DA2823">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 xml:space="preserve">  </w:t>
            </w:r>
            <w:r w:rsidRPr="00F566BF">
              <w:rPr>
                <w:rFonts w:ascii="GHEA Grapalat" w:hAnsi="GHEA Grapalat"/>
                <w:sz w:val="18"/>
                <w:lang w:val="es-ES"/>
              </w:rPr>
              <w:t>թ-ին` ըստ ամիսների, այդ թվում**</w:t>
            </w:r>
          </w:p>
        </w:tc>
      </w:tr>
      <w:tr w:rsidR="008778A9" w:rsidRPr="00F566BF" w:rsidTr="00DA2823">
        <w:trPr>
          <w:trHeight w:val="1538"/>
        </w:trPr>
        <w:tc>
          <w:tcPr>
            <w:tcW w:w="1021" w:type="dxa"/>
            <w:vMerge/>
          </w:tcPr>
          <w:p w:rsidR="008778A9" w:rsidRPr="00F566BF" w:rsidRDefault="008778A9" w:rsidP="00DA2823">
            <w:pPr>
              <w:jc w:val="center"/>
              <w:rPr>
                <w:rFonts w:ascii="GHEA Grapalat" w:hAnsi="GHEA Grapalat"/>
                <w:sz w:val="20"/>
                <w:lang w:val="es-ES"/>
              </w:rPr>
            </w:pPr>
          </w:p>
        </w:tc>
        <w:tc>
          <w:tcPr>
            <w:tcW w:w="1560" w:type="dxa"/>
            <w:vMerge/>
          </w:tcPr>
          <w:p w:rsidR="008778A9" w:rsidRPr="00F566BF" w:rsidRDefault="008778A9" w:rsidP="00DA2823">
            <w:pPr>
              <w:jc w:val="center"/>
              <w:rPr>
                <w:rFonts w:ascii="GHEA Grapalat" w:hAnsi="GHEA Grapalat"/>
                <w:sz w:val="20"/>
                <w:lang w:val="es-ES"/>
              </w:rPr>
            </w:pPr>
          </w:p>
        </w:tc>
        <w:tc>
          <w:tcPr>
            <w:tcW w:w="2126" w:type="dxa"/>
            <w:vMerge/>
          </w:tcPr>
          <w:p w:rsidR="008778A9" w:rsidRPr="00F566BF" w:rsidRDefault="008778A9" w:rsidP="00DA2823">
            <w:pPr>
              <w:jc w:val="center"/>
              <w:rPr>
                <w:rFonts w:ascii="GHEA Grapalat" w:hAnsi="GHEA Grapalat"/>
                <w:sz w:val="20"/>
                <w:lang w:val="es-ES"/>
              </w:rPr>
            </w:pPr>
          </w:p>
        </w:tc>
        <w:tc>
          <w:tcPr>
            <w:tcW w:w="469" w:type="dxa"/>
            <w:textDirection w:val="btLr"/>
            <w:vAlign w:val="center"/>
          </w:tcPr>
          <w:p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rsidR="008778A9" w:rsidRPr="00F566BF" w:rsidRDefault="008778A9" w:rsidP="00DA282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rsidR="008778A9" w:rsidRPr="00F566BF" w:rsidRDefault="008778A9" w:rsidP="00DA282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51" w:type="dxa"/>
            <w:vAlign w:val="center"/>
          </w:tcPr>
          <w:p w:rsidR="008778A9" w:rsidRPr="00F566BF" w:rsidRDefault="008778A9" w:rsidP="00DA2823">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8778A9" w:rsidRPr="00F566BF" w:rsidRDefault="008778A9" w:rsidP="00DA2823">
            <w:pPr>
              <w:jc w:val="center"/>
              <w:rPr>
                <w:rFonts w:ascii="GHEA Grapalat" w:hAnsi="GHEA Grapalat"/>
                <w:sz w:val="18"/>
                <w:lang w:val="es-ES"/>
              </w:rPr>
            </w:pPr>
          </w:p>
        </w:tc>
      </w:tr>
      <w:tr w:rsidR="00D35923" w:rsidRPr="005E6BD8" w:rsidTr="00DA2823">
        <w:trPr>
          <w:cantSplit/>
          <w:trHeight w:val="1538"/>
        </w:trPr>
        <w:tc>
          <w:tcPr>
            <w:tcW w:w="1021" w:type="dxa"/>
            <w:vAlign w:val="center"/>
          </w:tcPr>
          <w:p w:rsidR="00D35923" w:rsidRPr="000476B4" w:rsidRDefault="00D35923" w:rsidP="00CE1286">
            <w:pPr>
              <w:jc w:val="center"/>
              <w:rPr>
                <w:rFonts w:ascii="GHEA Grapalat" w:hAnsi="GHEA Grapalat"/>
                <w:sz w:val="18"/>
                <w:szCs w:val="18"/>
              </w:rPr>
            </w:pPr>
            <w:r>
              <w:rPr>
                <w:rFonts w:ascii="GHEA Grapalat" w:hAnsi="GHEA Grapalat"/>
                <w:sz w:val="20"/>
              </w:rPr>
              <w:t>1</w:t>
            </w:r>
          </w:p>
        </w:tc>
        <w:tc>
          <w:tcPr>
            <w:tcW w:w="1560" w:type="dxa"/>
            <w:vAlign w:val="center"/>
          </w:tcPr>
          <w:p w:rsidR="00D35923" w:rsidRPr="00B47C41" w:rsidRDefault="00D35923" w:rsidP="00CE1286">
            <w:pPr>
              <w:jc w:val="center"/>
              <w:rPr>
                <w:rFonts w:ascii="GHEA Grapalat" w:hAnsi="GHEA Grapalat"/>
                <w:sz w:val="18"/>
                <w:szCs w:val="18"/>
                <w:lang w:val="hy-AM"/>
              </w:rPr>
            </w:pPr>
            <w:r w:rsidRPr="009F0C01">
              <w:rPr>
                <w:rFonts w:ascii="GHEA Grapalat" w:hAnsi="GHEA Grapalat"/>
                <w:color w:val="FF0000"/>
                <w:sz w:val="18"/>
                <w:szCs w:val="18"/>
              </w:rPr>
              <w:t>71241200</w:t>
            </w:r>
            <w:r>
              <w:rPr>
                <w:rFonts w:ascii="GHEA Grapalat" w:hAnsi="GHEA Grapalat"/>
                <w:color w:val="FF0000"/>
                <w:sz w:val="18"/>
                <w:szCs w:val="18"/>
                <w:lang w:val="hy-AM"/>
              </w:rPr>
              <w:t>/518</w:t>
            </w:r>
          </w:p>
        </w:tc>
        <w:tc>
          <w:tcPr>
            <w:tcW w:w="2126" w:type="dxa"/>
            <w:vAlign w:val="center"/>
          </w:tcPr>
          <w:p w:rsidR="00D35923" w:rsidRPr="00CE1286" w:rsidRDefault="00D35923" w:rsidP="00D35923">
            <w:pPr>
              <w:pStyle w:val="23"/>
              <w:spacing w:line="240" w:lineRule="auto"/>
              <w:ind w:firstLine="0"/>
              <w:jc w:val="left"/>
              <w:rPr>
                <w:rFonts w:ascii="GHEA Grapalat" w:hAnsi="GHEA Grapalat"/>
                <w:i/>
                <w:color w:val="0D0D0D"/>
                <w:sz w:val="18"/>
                <w:szCs w:val="18"/>
                <w:lang w:val="hy-AM"/>
              </w:rPr>
            </w:pPr>
            <w:r w:rsidRPr="00942C6E">
              <w:rPr>
                <w:rFonts w:ascii="GHEA Grapalat" w:hAnsi="GHEA Grapalat" w:cs="Cambria Math"/>
                <w:i/>
                <w:lang w:val="hy-AM"/>
              </w:rPr>
              <w:t>ՀՀ Արմավիրի մարզի Էջմիածնի բժշկական կենտրոնի՝ 107(8) մահճակալային հզորությամբ շենքի կառուցման աշխատանքների նախագծանախահաշվային փաստաթղթերի մշակման խորհրդատվական ծառայություններ</w:t>
            </w:r>
          </w:p>
        </w:tc>
        <w:tc>
          <w:tcPr>
            <w:tcW w:w="469" w:type="dxa"/>
          </w:tcPr>
          <w:p w:rsidR="00D35923" w:rsidRPr="00997034" w:rsidRDefault="00D35923" w:rsidP="00CE1286">
            <w:pPr>
              <w:jc w:val="center"/>
              <w:rPr>
                <w:rFonts w:ascii="GHEA Grapalat" w:hAnsi="GHEA Grapalat"/>
                <w:color w:val="FF0000"/>
                <w:sz w:val="18"/>
                <w:szCs w:val="18"/>
                <w:lang w:val="es-ES"/>
              </w:rPr>
            </w:pPr>
          </w:p>
        </w:tc>
        <w:tc>
          <w:tcPr>
            <w:tcW w:w="469" w:type="dxa"/>
          </w:tcPr>
          <w:p w:rsidR="00D35923" w:rsidRPr="00997034" w:rsidRDefault="00D35923" w:rsidP="00CE1286">
            <w:pPr>
              <w:jc w:val="center"/>
              <w:rPr>
                <w:rFonts w:ascii="GHEA Grapalat" w:hAnsi="GHEA Grapalat"/>
                <w:color w:val="FF0000"/>
                <w:sz w:val="18"/>
                <w:szCs w:val="18"/>
                <w:lang w:val="es-ES"/>
              </w:rPr>
            </w:pPr>
          </w:p>
        </w:tc>
        <w:tc>
          <w:tcPr>
            <w:tcW w:w="469" w:type="dxa"/>
          </w:tcPr>
          <w:p w:rsidR="00D35923" w:rsidRPr="00997034" w:rsidRDefault="00D35923" w:rsidP="00CE1286">
            <w:pPr>
              <w:jc w:val="center"/>
              <w:rPr>
                <w:rFonts w:ascii="GHEA Grapalat" w:hAnsi="GHEA Grapalat" w:cs="Arial"/>
                <w:color w:val="FF0000"/>
                <w:sz w:val="18"/>
                <w:szCs w:val="18"/>
                <w:lang w:val="es-ES"/>
              </w:rPr>
            </w:pPr>
          </w:p>
        </w:tc>
        <w:tc>
          <w:tcPr>
            <w:tcW w:w="469" w:type="dxa"/>
          </w:tcPr>
          <w:p w:rsidR="00D35923" w:rsidRPr="00997034" w:rsidRDefault="00D35923" w:rsidP="00CE1286">
            <w:pPr>
              <w:jc w:val="center"/>
              <w:rPr>
                <w:rFonts w:ascii="GHEA Grapalat" w:hAnsi="GHEA Grapalat" w:cs="Arial"/>
                <w:color w:val="FF0000"/>
                <w:sz w:val="18"/>
                <w:szCs w:val="18"/>
                <w:lang w:val="es-ES"/>
              </w:rPr>
            </w:pPr>
          </w:p>
        </w:tc>
        <w:tc>
          <w:tcPr>
            <w:tcW w:w="469" w:type="dxa"/>
          </w:tcPr>
          <w:p w:rsidR="00D35923" w:rsidRPr="00997034" w:rsidRDefault="00D35923" w:rsidP="00CE1286">
            <w:pPr>
              <w:jc w:val="center"/>
              <w:rPr>
                <w:rFonts w:ascii="GHEA Grapalat" w:hAnsi="GHEA Grapalat" w:cs="Arial"/>
                <w:color w:val="FF0000"/>
                <w:sz w:val="18"/>
                <w:szCs w:val="18"/>
                <w:lang w:val="es-ES"/>
              </w:rPr>
            </w:pPr>
          </w:p>
        </w:tc>
        <w:tc>
          <w:tcPr>
            <w:tcW w:w="469" w:type="dxa"/>
          </w:tcPr>
          <w:p w:rsidR="00D35923" w:rsidRPr="00997034" w:rsidRDefault="00D35923" w:rsidP="00CE1286">
            <w:pPr>
              <w:jc w:val="center"/>
              <w:rPr>
                <w:rFonts w:ascii="GHEA Grapalat" w:hAnsi="GHEA Grapalat" w:cs="Arial"/>
                <w:color w:val="FF0000"/>
                <w:sz w:val="18"/>
                <w:szCs w:val="18"/>
                <w:lang w:val="es-ES"/>
              </w:rPr>
            </w:pPr>
          </w:p>
        </w:tc>
        <w:tc>
          <w:tcPr>
            <w:tcW w:w="469" w:type="dxa"/>
          </w:tcPr>
          <w:p w:rsidR="00D35923" w:rsidRPr="00997034" w:rsidRDefault="00D35923" w:rsidP="00CE1286">
            <w:pPr>
              <w:jc w:val="center"/>
              <w:rPr>
                <w:rFonts w:ascii="GHEA Grapalat" w:hAnsi="GHEA Grapalat" w:cs="Arial"/>
                <w:color w:val="FF0000"/>
                <w:sz w:val="18"/>
                <w:szCs w:val="18"/>
                <w:lang w:val="es-ES"/>
              </w:rPr>
            </w:pPr>
          </w:p>
        </w:tc>
        <w:tc>
          <w:tcPr>
            <w:tcW w:w="469" w:type="dxa"/>
            <w:vAlign w:val="center"/>
          </w:tcPr>
          <w:p w:rsidR="00D35923" w:rsidRPr="000476B4" w:rsidRDefault="00D35923" w:rsidP="00CE1286">
            <w:pPr>
              <w:jc w:val="center"/>
              <w:rPr>
                <w:rFonts w:ascii="GHEA Grapalat" w:hAnsi="GHEA Grapalat" w:cs="Arial"/>
                <w:color w:val="FF0000"/>
                <w:sz w:val="18"/>
                <w:szCs w:val="18"/>
                <w:lang w:val="pt-BR"/>
              </w:rPr>
            </w:pPr>
          </w:p>
        </w:tc>
        <w:tc>
          <w:tcPr>
            <w:tcW w:w="469" w:type="dxa"/>
            <w:vAlign w:val="center"/>
          </w:tcPr>
          <w:p w:rsidR="00D35923" w:rsidRPr="000476B4" w:rsidRDefault="00D35923" w:rsidP="00CE1286">
            <w:pPr>
              <w:jc w:val="center"/>
              <w:rPr>
                <w:rFonts w:ascii="GHEA Grapalat" w:hAnsi="GHEA Grapalat" w:cs="Arial"/>
                <w:color w:val="FF0000"/>
                <w:sz w:val="18"/>
                <w:szCs w:val="18"/>
                <w:lang w:val="pt-BR"/>
              </w:rPr>
            </w:pPr>
          </w:p>
        </w:tc>
        <w:tc>
          <w:tcPr>
            <w:tcW w:w="469" w:type="dxa"/>
            <w:vAlign w:val="center"/>
          </w:tcPr>
          <w:p w:rsidR="00D35923" w:rsidRPr="000476B4" w:rsidRDefault="00D35923" w:rsidP="00CE1286">
            <w:pPr>
              <w:jc w:val="center"/>
              <w:rPr>
                <w:rFonts w:ascii="GHEA Grapalat" w:hAnsi="GHEA Grapalat" w:cs="Arial"/>
                <w:color w:val="FF0000"/>
                <w:sz w:val="18"/>
                <w:szCs w:val="18"/>
                <w:lang w:val="pt-BR"/>
              </w:rPr>
            </w:pPr>
          </w:p>
        </w:tc>
        <w:tc>
          <w:tcPr>
            <w:tcW w:w="469" w:type="dxa"/>
            <w:textDirection w:val="btLr"/>
            <w:vAlign w:val="center"/>
          </w:tcPr>
          <w:p w:rsidR="00D35923" w:rsidRPr="0035400D" w:rsidRDefault="00D35923" w:rsidP="00CE1286">
            <w:pPr>
              <w:ind w:left="113" w:right="113"/>
              <w:jc w:val="center"/>
              <w:rPr>
                <w:rFonts w:ascii="GHEA Grapalat" w:hAnsi="GHEA Grapalat" w:cs="Arial"/>
                <w:color w:val="FF0000"/>
                <w:sz w:val="18"/>
                <w:szCs w:val="18"/>
                <w:lang w:val="es-ES"/>
              </w:rPr>
            </w:pPr>
          </w:p>
        </w:tc>
        <w:tc>
          <w:tcPr>
            <w:tcW w:w="469" w:type="dxa"/>
            <w:textDirection w:val="btLr"/>
            <w:vAlign w:val="center"/>
          </w:tcPr>
          <w:p w:rsidR="00D35923" w:rsidRPr="000476B4" w:rsidRDefault="00D35923" w:rsidP="00CE1286">
            <w:pPr>
              <w:ind w:left="113" w:right="113"/>
              <w:jc w:val="center"/>
              <w:rPr>
                <w:rFonts w:ascii="GHEA Grapalat" w:hAnsi="GHEA Grapalat" w:cs="Arial"/>
                <w:color w:val="FF0000"/>
                <w:sz w:val="18"/>
                <w:szCs w:val="18"/>
                <w:lang w:val="pt-BR"/>
              </w:rPr>
            </w:pPr>
          </w:p>
        </w:tc>
        <w:tc>
          <w:tcPr>
            <w:tcW w:w="751" w:type="dxa"/>
            <w:vAlign w:val="center"/>
          </w:tcPr>
          <w:p w:rsidR="00D35923" w:rsidRPr="000476B4" w:rsidRDefault="00D35923" w:rsidP="00CE1286">
            <w:pPr>
              <w:jc w:val="center"/>
              <w:rPr>
                <w:rFonts w:ascii="GHEA Grapalat" w:hAnsi="GHEA Grapalat"/>
                <w:b/>
                <w:color w:val="FF0000"/>
                <w:sz w:val="18"/>
                <w:szCs w:val="18"/>
                <w:lang w:val="pt-BR"/>
              </w:rPr>
            </w:pPr>
          </w:p>
        </w:tc>
      </w:tr>
    </w:tbl>
    <w:p w:rsidR="008778A9" w:rsidRPr="00FE0061" w:rsidRDefault="008778A9" w:rsidP="008778A9">
      <w:pPr>
        <w:jc w:val="both"/>
        <w:rPr>
          <w:rFonts w:ascii="GHEA Grapalat" w:hAnsi="GHEA Grapalat"/>
          <w:i/>
          <w:sz w:val="18"/>
          <w:szCs w:val="18"/>
          <w:lang w:val="es-ES"/>
        </w:rPr>
      </w:pPr>
      <w:r w:rsidRPr="00FE006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են</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աճողական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FE0061">
        <w:rPr>
          <w:rFonts w:ascii="GHEA Grapalat" w:hAnsi="GHEA Grapalat" w:cs="Sylfaen"/>
          <w:i/>
          <w:sz w:val="18"/>
          <w:szCs w:val="18"/>
          <w:lang w:val="es-ES"/>
        </w:rPr>
        <w:t xml:space="preserve">: </w:t>
      </w:r>
    </w:p>
    <w:p w:rsidR="008778A9" w:rsidRPr="00F566BF" w:rsidRDefault="008778A9" w:rsidP="008778A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rsidTr="00DA2823">
        <w:trPr>
          <w:jc w:val="center"/>
        </w:trPr>
        <w:tc>
          <w:tcPr>
            <w:tcW w:w="4536" w:type="dxa"/>
          </w:tcPr>
          <w:p w:rsidR="008778A9" w:rsidRPr="00F566BF" w:rsidRDefault="008778A9" w:rsidP="00DA282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8778A9" w:rsidRPr="00F566BF" w:rsidRDefault="008778A9" w:rsidP="00DA2823">
            <w:pPr>
              <w:rPr>
                <w:rFonts w:ascii="GHEA Grapalat" w:hAnsi="GHEA Grapalat"/>
                <w:sz w:val="22"/>
                <w:szCs w:val="22"/>
                <w:lang w:val="ru-RU"/>
              </w:rPr>
            </w:pPr>
          </w:p>
          <w:p w:rsidR="008778A9" w:rsidRPr="00F566BF" w:rsidRDefault="008778A9" w:rsidP="00DA2823">
            <w:pPr>
              <w:rPr>
                <w:rFonts w:ascii="GHEA Grapalat" w:hAnsi="GHEA Grapalat"/>
                <w:lang w:val="ru-RU"/>
              </w:rPr>
            </w:pPr>
          </w:p>
          <w:p w:rsidR="008778A9" w:rsidRPr="00F566BF" w:rsidRDefault="008778A9" w:rsidP="00DA2823">
            <w:pPr>
              <w:jc w:val="center"/>
              <w:rPr>
                <w:rFonts w:ascii="GHEA Grapalat" w:hAnsi="GHEA Grapalat"/>
                <w:lang w:val="ru-RU"/>
              </w:rPr>
            </w:pPr>
            <w:r w:rsidRPr="00F566BF">
              <w:rPr>
                <w:rFonts w:ascii="GHEA Grapalat" w:hAnsi="GHEA Grapalat"/>
                <w:lang w:val="ru-RU"/>
              </w:rPr>
              <w:t>---------------------------------</w:t>
            </w:r>
          </w:p>
          <w:p w:rsidR="008778A9" w:rsidRPr="00F566BF" w:rsidRDefault="008778A9"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778A9" w:rsidRPr="00F566BF" w:rsidRDefault="008778A9" w:rsidP="00DA282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8778A9" w:rsidRPr="00F566BF" w:rsidRDefault="008778A9" w:rsidP="00DA2823">
            <w:pPr>
              <w:spacing w:line="360" w:lineRule="auto"/>
              <w:jc w:val="center"/>
              <w:rPr>
                <w:rFonts w:ascii="GHEA Grapalat" w:hAnsi="GHEA Grapalat"/>
                <w:lang w:val="ru-RU"/>
              </w:rPr>
            </w:pPr>
          </w:p>
        </w:tc>
        <w:tc>
          <w:tcPr>
            <w:tcW w:w="4343" w:type="dxa"/>
          </w:tcPr>
          <w:p w:rsidR="008778A9" w:rsidRPr="00F566BF" w:rsidRDefault="008778A9" w:rsidP="00DA282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8778A9" w:rsidRPr="00F566BF" w:rsidRDefault="008778A9" w:rsidP="00DA2823">
            <w:pPr>
              <w:jc w:val="center"/>
              <w:rPr>
                <w:rFonts w:ascii="GHEA Grapalat" w:hAnsi="GHEA Grapalat"/>
                <w:lang w:val="ru-RU"/>
              </w:rPr>
            </w:pPr>
          </w:p>
          <w:p w:rsidR="008778A9" w:rsidRPr="00F566BF" w:rsidRDefault="008778A9" w:rsidP="00DA2823">
            <w:pPr>
              <w:jc w:val="center"/>
              <w:rPr>
                <w:rFonts w:ascii="GHEA Grapalat" w:hAnsi="GHEA Grapalat"/>
                <w:lang w:val="ru-RU"/>
              </w:rPr>
            </w:pPr>
          </w:p>
          <w:p w:rsidR="008778A9" w:rsidRPr="00F566BF" w:rsidRDefault="008778A9" w:rsidP="00DA2823">
            <w:pPr>
              <w:jc w:val="center"/>
              <w:rPr>
                <w:rFonts w:ascii="GHEA Grapalat" w:hAnsi="GHEA Grapalat"/>
                <w:lang w:val="ru-RU"/>
              </w:rPr>
            </w:pPr>
            <w:r w:rsidRPr="00F566BF">
              <w:rPr>
                <w:rFonts w:ascii="GHEA Grapalat" w:hAnsi="GHEA Grapalat"/>
                <w:lang w:val="ru-RU"/>
              </w:rPr>
              <w:t>---------------------------------</w:t>
            </w:r>
          </w:p>
          <w:p w:rsidR="008778A9" w:rsidRPr="00F566BF" w:rsidRDefault="008778A9"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778A9" w:rsidRPr="00F566BF" w:rsidRDefault="008778A9" w:rsidP="00DA282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8778A9" w:rsidRPr="00F566BF" w:rsidRDefault="008778A9" w:rsidP="008778A9">
      <w:pPr>
        <w:rPr>
          <w:rFonts w:ascii="GHEA Grapalat" w:hAnsi="GHEA Grapalat"/>
          <w:sz w:val="20"/>
          <w:lang w:val="ru-RU"/>
        </w:rPr>
        <w:sectPr w:rsidR="008778A9"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              20</w:t>
      </w:r>
      <w:r w:rsidR="00DA6BC2">
        <w:rPr>
          <w:rFonts w:ascii="GHEA Grapalat" w:hAnsi="GHEA Grapalat"/>
          <w:i/>
          <w:sz w:val="18"/>
        </w:rPr>
        <w:t>23</w:t>
      </w:r>
      <w:r w:rsidRPr="00F566BF">
        <w:rPr>
          <w:rFonts w:ascii="GHEA Grapalat" w:hAnsi="GHEA Grapalat"/>
          <w:i/>
          <w:sz w:val="18"/>
          <w:lang w:val="hy-AM"/>
        </w:rPr>
        <w:t xml:space="preserve">թ. կնքված </w:t>
      </w:r>
    </w:p>
    <w:p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xml:space="preserve">                  </w:t>
      </w:r>
      <w:r w:rsidR="00942C6E">
        <w:rPr>
          <w:rFonts w:ascii="GHEA Grapalat" w:hAnsi="GHEA Grapalat"/>
          <w:i/>
          <w:sz w:val="18"/>
          <w:lang w:val="hy-AM"/>
        </w:rPr>
        <w:t>ՀՀ ԱՆ ԳՀԽԾՁԲ-2025/65</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rsidR="000476B4" w:rsidRDefault="000476B4" w:rsidP="000476B4">
      <w:pPr>
        <w:tabs>
          <w:tab w:val="left" w:pos="9540"/>
        </w:tabs>
        <w:rPr>
          <w:rFonts w:ascii="GHEA Grapalat" w:hAnsi="GHEA Grapalat"/>
          <w:sz w:val="20"/>
          <w:lang w:val="hy-AM"/>
        </w:rPr>
      </w:pPr>
    </w:p>
    <w:p w:rsidR="007678FA" w:rsidRPr="0070245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A2823" w:rsidDel="004B29A5" w:rsidTr="00E53C12">
        <w:trPr>
          <w:tblCellSpacing w:w="7" w:type="dxa"/>
          <w:jc w:val="center"/>
        </w:trPr>
        <w:tc>
          <w:tcPr>
            <w:tcW w:w="0" w:type="auto"/>
            <w:gridSpan w:val="2"/>
            <w:vAlign w:val="center"/>
          </w:tcPr>
          <w:p w:rsidR="007678FA" w:rsidRPr="0070245E" w:rsidDel="004B29A5" w:rsidRDefault="007678FA" w:rsidP="00E53C12">
            <w:pPr>
              <w:rPr>
                <w:rFonts w:ascii="GHEA Grapalat" w:hAnsi="GHEA Grapalat"/>
                <w:iCs/>
                <w:color w:val="000000"/>
                <w:sz w:val="21"/>
                <w:szCs w:val="21"/>
                <w:lang w:val="hy-AM"/>
              </w:rPr>
            </w:pPr>
          </w:p>
        </w:tc>
        <w:tc>
          <w:tcPr>
            <w:tcW w:w="0" w:type="auto"/>
            <w:vAlign w:val="center"/>
          </w:tcPr>
          <w:p w:rsidR="007678FA" w:rsidRPr="0070245E" w:rsidDel="004B29A5" w:rsidRDefault="007678FA" w:rsidP="00E53C12">
            <w:pPr>
              <w:rPr>
                <w:rFonts w:ascii="Arial" w:hAnsi="Arial" w:cs="Arial"/>
                <w:iCs/>
                <w:color w:val="000000"/>
                <w:sz w:val="21"/>
                <w:szCs w:val="21"/>
                <w:lang w:val="hy-AM"/>
              </w:rPr>
            </w:pPr>
          </w:p>
        </w:tc>
      </w:tr>
      <w:tr w:rsidR="007678FA" w:rsidRPr="005E6BD8" w:rsidTr="00E53C12">
        <w:trPr>
          <w:tblCellSpacing w:w="7" w:type="dxa"/>
          <w:jc w:val="center"/>
        </w:trPr>
        <w:tc>
          <w:tcPr>
            <w:tcW w:w="0" w:type="auto"/>
            <w:vAlign w:val="center"/>
          </w:tcPr>
          <w:p w:rsidR="007678FA" w:rsidRPr="00F171E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7861C1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F566BF">
              <w:rPr>
                <w:rFonts w:ascii="GHEA Grapalat" w:hAnsi="GHEA Grapalat"/>
                <w:iCs/>
                <w:color w:val="000000"/>
                <w:sz w:val="21"/>
                <w:szCs w:val="21"/>
              </w:rPr>
              <w:t>Պայմանագրի</w:t>
            </w:r>
            <w:r w:rsidR="007678FA" w:rsidRPr="00F171E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F171E1">
              <w:rPr>
                <w:rFonts w:ascii="GHEA Grapalat" w:hAnsi="GHEA Grapalat"/>
                <w:iCs/>
                <w:color w:val="000000"/>
                <w:sz w:val="21"/>
                <w:szCs w:val="21"/>
              </w:rPr>
              <w:t xml:space="preserve"> </w:t>
            </w:r>
          </w:p>
          <w:p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rsidR="007678FA" w:rsidRPr="00F171E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F171E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F171E1">
              <w:rPr>
                <w:rFonts w:ascii="GHEA Grapalat" w:hAnsi="GHEA Grapalat"/>
                <w:iCs/>
                <w:color w:val="000000"/>
                <w:sz w:val="21"/>
                <w:szCs w:val="21"/>
              </w:rPr>
              <w:t xml:space="preserve"> ______________</w:t>
            </w:r>
          </w:p>
          <w:p w:rsidR="007678FA" w:rsidRPr="00F171E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F171E1">
              <w:rPr>
                <w:rFonts w:ascii="GHEA Grapalat" w:hAnsi="GHEA Grapalat"/>
                <w:iCs/>
                <w:color w:val="000000"/>
                <w:sz w:val="21"/>
                <w:szCs w:val="21"/>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              20</w:t>
      </w:r>
      <w:r w:rsidR="00D567CF">
        <w:rPr>
          <w:rFonts w:ascii="GHEA Grapalat" w:hAnsi="GHEA Grapalat"/>
          <w:i/>
          <w:sz w:val="18"/>
        </w:rPr>
        <w:t>23</w:t>
      </w:r>
      <w:r w:rsidRPr="00F566BF">
        <w:rPr>
          <w:rFonts w:ascii="GHEA Grapalat" w:hAnsi="GHEA Grapalat"/>
          <w:i/>
          <w:sz w:val="18"/>
          <w:lang w:val="hy-AM"/>
        </w:rPr>
        <w:t xml:space="preserve">թ. կնքված </w:t>
      </w:r>
    </w:p>
    <w:p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xml:space="preserve">                  </w:t>
      </w:r>
      <w:r w:rsidR="00942C6E">
        <w:rPr>
          <w:rFonts w:ascii="GHEA Grapalat" w:hAnsi="GHEA Grapalat"/>
          <w:i/>
          <w:sz w:val="18"/>
          <w:lang w:val="hy-AM"/>
        </w:rPr>
        <w:t>ՀՀ ԱՆ ԳՀԽԾՁԲ-2025/65</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rsidR="000476B4" w:rsidRDefault="000476B4" w:rsidP="000476B4">
      <w:pPr>
        <w:tabs>
          <w:tab w:val="left" w:pos="9540"/>
        </w:tabs>
        <w:rPr>
          <w:rFonts w:ascii="GHEA Grapalat" w:hAnsi="GHEA Grapalat"/>
          <w:sz w:val="20"/>
          <w:lang w:val="hy-AM"/>
        </w:rPr>
      </w:pPr>
    </w:p>
    <w:p w:rsidR="007678FA" w:rsidRPr="0070245E" w:rsidRDefault="007678FA" w:rsidP="007678FA">
      <w:pPr>
        <w:autoSpaceDE w:val="0"/>
        <w:autoSpaceDN w:val="0"/>
        <w:adjustRightInd w:val="0"/>
        <w:jc w:val="right"/>
        <w:rPr>
          <w:rFonts w:ascii="GHEA Grapalat" w:hAnsi="GHEA Grapalat" w:cs="TimesArmenianPSMT"/>
          <w:i/>
          <w:sz w:val="20"/>
          <w:lang w:val="hy-AM"/>
        </w:rPr>
      </w:pPr>
    </w:p>
    <w:p w:rsidR="007678FA" w:rsidRPr="0070245E" w:rsidRDefault="007678FA" w:rsidP="007678FA">
      <w:pPr>
        <w:rPr>
          <w:rFonts w:ascii="GHEA Grapalat" w:hAnsi="GHEA Grapalat"/>
          <w:lang w:val="hy-AM"/>
        </w:rPr>
      </w:pPr>
    </w:p>
    <w:p w:rsidR="007678FA" w:rsidRPr="0070245E" w:rsidRDefault="007678FA" w:rsidP="007678FA">
      <w:pPr>
        <w:rPr>
          <w:rFonts w:ascii="GHEA Grapalat" w:hAnsi="GHEA Grapalat"/>
          <w:lang w:val="hy-AM"/>
        </w:rPr>
      </w:pPr>
    </w:p>
    <w:p w:rsidR="007678FA" w:rsidRPr="0070245E" w:rsidRDefault="007678FA" w:rsidP="007678FA">
      <w:pPr>
        <w:rPr>
          <w:rFonts w:ascii="GHEA Grapalat" w:hAnsi="GHEA Grapalat"/>
          <w:lang w:val="hy-AM"/>
        </w:rPr>
      </w:pPr>
    </w:p>
    <w:p w:rsidR="007678FA" w:rsidRPr="00585693" w:rsidRDefault="007678FA" w:rsidP="007678FA">
      <w:pPr>
        <w:tabs>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ԱԿՏ  N    </w:t>
      </w:r>
    </w:p>
    <w:p w:rsidR="007678FA" w:rsidRPr="0058569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rsidR="007678FA" w:rsidRPr="00585693" w:rsidRDefault="007678FA" w:rsidP="007678FA">
      <w:pPr>
        <w:tabs>
          <w:tab w:val="left" w:pos="360"/>
          <w:tab w:val="left" w:pos="540"/>
        </w:tabs>
        <w:rPr>
          <w:rFonts w:ascii="GHEA Grapalat" w:hAnsi="GHEA Grapalat" w:cs="Sylfaen"/>
          <w:sz w:val="22"/>
          <w:szCs w:val="22"/>
          <w:lang w:val="hy-AM"/>
        </w:rPr>
      </w:pPr>
    </w:p>
    <w:p w:rsidR="007678FA" w:rsidRPr="00585693" w:rsidRDefault="007678FA" w:rsidP="007678FA">
      <w:pPr>
        <w:tabs>
          <w:tab w:val="left" w:pos="360"/>
          <w:tab w:val="left" w:pos="540"/>
        </w:tabs>
        <w:rPr>
          <w:rFonts w:ascii="GHEA Grapalat" w:hAnsi="GHEA Grapalat" w:cs="Sylfaen"/>
          <w:sz w:val="22"/>
          <w:szCs w:val="22"/>
          <w:lang w:val="hy-AM"/>
        </w:rPr>
      </w:pPr>
    </w:p>
    <w:p w:rsidR="007678FA" w:rsidRPr="00585693" w:rsidRDefault="007678FA" w:rsidP="007678FA">
      <w:pPr>
        <w:tabs>
          <w:tab w:val="left" w:pos="360"/>
          <w:tab w:val="left" w:pos="540"/>
        </w:tabs>
        <w:ind w:left="-540" w:firstLine="180"/>
        <w:jc w:val="both"/>
        <w:rPr>
          <w:rFonts w:ascii="GHEA Grapalat" w:hAnsi="GHEA Grapalat" w:cs="Sylfaen"/>
          <w:sz w:val="20"/>
          <w:szCs w:val="20"/>
          <w:lang w:val="hy-AM"/>
        </w:rPr>
      </w:pPr>
      <w:r w:rsidRPr="00585693">
        <w:rPr>
          <w:rFonts w:ascii="GHEA Grapalat" w:hAnsi="GHEA Grapalat" w:cs="Sylfaen"/>
          <w:lang w:val="hy-AM"/>
        </w:rPr>
        <w:tab/>
      </w:r>
      <w:r w:rsidRPr="00F566BF">
        <w:rPr>
          <w:rFonts w:ascii="GHEA Grapalat" w:hAnsi="GHEA Grapalat" w:cs="Sylfaen"/>
          <w:sz w:val="20"/>
          <w:szCs w:val="20"/>
          <w:lang w:val="hy-AM"/>
        </w:rPr>
        <w:t xml:space="preserve">Սույնով </w:t>
      </w:r>
      <w:r w:rsidRPr="0058569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r w:rsidRPr="00585693">
        <w:rPr>
          <w:rFonts w:ascii="GHEA Grapalat" w:hAnsi="GHEA Grapalat" w:cs="Sylfaen"/>
          <w:lang w:val="hy-AM"/>
        </w:rPr>
        <w:t xml:space="preserve"> </w:t>
      </w:r>
      <w:r w:rsidRPr="0058569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p>
    <w:p w:rsidR="007678FA" w:rsidRPr="00585693" w:rsidRDefault="007678FA" w:rsidP="007678FA">
      <w:pPr>
        <w:tabs>
          <w:tab w:val="left" w:pos="360"/>
          <w:tab w:val="left" w:pos="540"/>
        </w:tabs>
        <w:jc w:val="both"/>
        <w:rPr>
          <w:rFonts w:ascii="GHEA Grapalat" w:hAnsi="GHEA Grapalat" w:cs="Sylfaen"/>
          <w:lang w:val="hy-AM"/>
        </w:rPr>
      </w:pPr>
      <w:r w:rsidRPr="00585693">
        <w:rPr>
          <w:rFonts w:ascii="GHEA Grapalat" w:hAnsi="GHEA Grapalat" w:cs="Sylfaen"/>
          <w:lang w:val="hy-AM"/>
        </w:rPr>
        <w:t xml:space="preserve">                                            </w:t>
      </w:r>
      <w:r w:rsidRPr="00585693">
        <w:rPr>
          <w:rFonts w:ascii="GHEA Grapalat" w:hAnsi="GHEA Grapalat" w:cs="Sylfaen"/>
          <w:sz w:val="12"/>
          <w:szCs w:val="12"/>
          <w:lang w:val="hy-AM"/>
        </w:rPr>
        <w:t xml:space="preserve">Պատվիրատուի անունը     </w:t>
      </w:r>
      <w:r w:rsidRPr="00585693">
        <w:rPr>
          <w:rFonts w:ascii="GHEA Grapalat" w:hAnsi="GHEA Grapalat" w:cs="Sylfaen"/>
          <w:sz w:val="16"/>
          <w:szCs w:val="16"/>
          <w:lang w:val="hy-AM"/>
        </w:rPr>
        <w:t xml:space="preserve">                                                           </w:t>
      </w:r>
      <w:r w:rsidRPr="00585693">
        <w:rPr>
          <w:rFonts w:ascii="GHEA Grapalat" w:hAnsi="GHEA Grapalat" w:cs="Sylfaen"/>
          <w:sz w:val="12"/>
          <w:szCs w:val="12"/>
          <w:lang w:val="hy-AM"/>
        </w:rPr>
        <w:t>Կատարողի անունը</w:t>
      </w:r>
    </w:p>
    <w:p w:rsidR="007678FA" w:rsidRPr="00585693" w:rsidRDefault="007678FA" w:rsidP="007678FA">
      <w:pPr>
        <w:tabs>
          <w:tab w:val="left" w:pos="360"/>
          <w:tab w:val="left" w:pos="540"/>
        </w:tabs>
        <w:ind w:right="-360"/>
        <w:jc w:val="both"/>
        <w:rPr>
          <w:rFonts w:ascii="GHEA Grapalat" w:hAnsi="GHEA Grapalat" w:cs="Sylfaen"/>
          <w:sz w:val="12"/>
          <w:szCs w:val="12"/>
          <w:lang w:val="hy-AM"/>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85693">
        <w:rPr>
          <w:rFonts w:ascii="GHEA Grapalat" w:hAnsi="GHEA Grapalat" w:cs="Sylfaen"/>
          <w:sz w:val="20"/>
          <w:szCs w:val="20"/>
          <w:lang w:val="hy-AM"/>
        </w:rPr>
        <w:t>ատարող</w:t>
      </w:r>
      <w:r w:rsidRPr="00F566BF">
        <w:rPr>
          <w:rFonts w:ascii="GHEA Grapalat" w:hAnsi="GHEA Grapalat" w:cs="Sylfaen"/>
          <w:sz w:val="20"/>
          <w:szCs w:val="20"/>
          <w:lang w:val="hy-AM"/>
        </w:rPr>
        <w:t>)</w:t>
      </w:r>
      <w:r w:rsidRPr="00585693">
        <w:rPr>
          <w:rFonts w:ascii="GHEA Grapalat" w:hAnsi="GHEA Grapalat" w:cs="Sylfaen"/>
          <w:sz w:val="20"/>
          <w:szCs w:val="20"/>
          <w:lang w:val="hy-AM"/>
        </w:rPr>
        <w:t xml:space="preserve"> </w:t>
      </w:r>
      <w:r w:rsidRPr="00585693">
        <w:rPr>
          <w:rFonts w:ascii="GHEA Grapalat" w:hAnsi="GHEA Grapalat" w:cs="Sylfaen"/>
          <w:sz w:val="20"/>
          <w:lang w:val="hy-AM"/>
        </w:rPr>
        <w:t xml:space="preserve">միջև 20     թ. </w:t>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15FC3" w:rsidRDefault="00715FC3" w:rsidP="008C64C6">
      <w:pPr>
        <w:rPr>
          <w:rFonts w:ascii="GHEA Grapalat" w:hAnsi="GHEA Grapalat"/>
          <w:lang w:val="hy-AM"/>
        </w:rPr>
      </w:pPr>
    </w:p>
    <w:p w:rsidR="00715FC3" w:rsidRDefault="00715FC3">
      <w:pPr>
        <w:rPr>
          <w:rFonts w:ascii="GHEA Grapalat" w:hAnsi="GHEA Grapalat"/>
          <w:lang w:val="hy-AM"/>
        </w:rPr>
      </w:pPr>
      <w:r>
        <w:rPr>
          <w:rFonts w:ascii="GHEA Grapalat" w:hAnsi="GHEA Grapalat"/>
          <w:lang w:val="hy-AM"/>
        </w:rP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15FC3" w:rsidRPr="003C22C8" w:rsidTr="00DA2823">
        <w:trPr>
          <w:tblCellSpacing w:w="7" w:type="dxa"/>
          <w:jc w:val="center"/>
        </w:trPr>
        <w:tc>
          <w:tcPr>
            <w:tcW w:w="0" w:type="auto"/>
            <w:vAlign w:val="center"/>
          </w:tcPr>
          <w:p w:rsidR="00715FC3" w:rsidRPr="003C22C8" w:rsidRDefault="00715FC3" w:rsidP="00DA2823">
            <w:pPr>
              <w:rPr>
                <w:rFonts w:ascii="GHEA Grapalat" w:hAnsi="GHEA Grapalat" w:cs="GHEA Grapalat"/>
                <w:color w:val="000000"/>
                <w:sz w:val="21"/>
                <w:szCs w:val="21"/>
              </w:rPr>
            </w:pPr>
          </w:p>
          <w:p w:rsidR="00715FC3" w:rsidRPr="003C22C8" w:rsidRDefault="00715FC3" w:rsidP="00DA2823">
            <w:pPr>
              <w:rPr>
                <w:rFonts w:ascii="GHEA Grapalat" w:hAnsi="GHEA Grapalat" w:cs="GHEA Grapalat"/>
                <w:color w:val="000000"/>
                <w:sz w:val="21"/>
                <w:szCs w:val="21"/>
              </w:rPr>
            </w:pPr>
          </w:p>
          <w:p w:rsidR="00715FC3" w:rsidRPr="003C22C8" w:rsidRDefault="00715FC3" w:rsidP="00DA2823">
            <w:pPr>
              <w:rPr>
                <w:rFonts w:ascii="GHEA Grapalat" w:hAnsi="GHEA Grapalat" w:cs="GHEA Grapalat"/>
                <w:color w:val="000000"/>
                <w:sz w:val="21"/>
                <w:szCs w:val="21"/>
              </w:rPr>
            </w:pPr>
          </w:p>
          <w:p w:rsidR="00715FC3" w:rsidRPr="003C22C8" w:rsidRDefault="00715FC3" w:rsidP="00DA2823">
            <w:pPr>
              <w:rPr>
                <w:rFonts w:ascii="GHEA Grapalat" w:hAnsi="GHEA Grapalat" w:cs="GHEA Grapalat"/>
                <w:color w:val="000000"/>
                <w:sz w:val="21"/>
                <w:szCs w:val="21"/>
              </w:rPr>
            </w:pPr>
          </w:p>
          <w:p w:rsidR="00715FC3" w:rsidRPr="003C22C8" w:rsidRDefault="00715FC3" w:rsidP="00DA2823">
            <w:pPr>
              <w:rPr>
                <w:rFonts w:ascii="GHEA Grapalat" w:hAnsi="GHEA Grapalat" w:cs="GHEA Grapalat"/>
                <w:color w:val="000000"/>
                <w:sz w:val="21"/>
                <w:szCs w:val="21"/>
              </w:rPr>
            </w:pPr>
          </w:p>
          <w:p w:rsidR="00715FC3" w:rsidRPr="003C22C8" w:rsidRDefault="00715FC3" w:rsidP="00DA2823">
            <w:pPr>
              <w:rPr>
                <w:rFonts w:ascii="GHEA Grapalat" w:hAnsi="GHEA Grapalat" w:cs="GHEA Grapalat"/>
                <w:color w:val="000000"/>
                <w:sz w:val="21"/>
                <w:szCs w:val="21"/>
              </w:rPr>
            </w:pPr>
          </w:p>
          <w:p w:rsidR="00715FC3" w:rsidRPr="003C22C8" w:rsidRDefault="00715FC3" w:rsidP="00DA2823">
            <w:pPr>
              <w:rPr>
                <w:rFonts w:ascii="GHEA Grapalat" w:hAnsi="GHEA Grapalat" w:cs="GHEA Grapalat"/>
                <w:color w:val="000000"/>
                <w:sz w:val="21"/>
                <w:szCs w:val="21"/>
              </w:rPr>
            </w:pPr>
          </w:p>
        </w:tc>
        <w:tc>
          <w:tcPr>
            <w:tcW w:w="0" w:type="auto"/>
            <w:vAlign w:val="center"/>
          </w:tcPr>
          <w:p w:rsidR="00715FC3" w:rsidRPr="00470810" w:rsidRDefault="00715FC3" w:rsidP="00DA2823">
            <w:pPr>
              <w:rPr>
                <w:rFonts w:ascii="GHEA Grapalat" w:hAnsi="GHEA Grapalat" w:cs="GHEA Grapalat"/>
                <w:color w:val="000000"/>
                <w:sz w:val="21"/>
                <w:szCs w:val="21"/>
                <w:lang w:eastAsia="ru-RU"/>
              </w:rPr>
            </w:pPr>
          </w:p>
          <w:p w:rsidR="00715FC3" w:rsidRPr="00470810" w:rsidRDefault="00715FC3" w:rsidP="00DA2823">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rsidR="00715FC3" w:rsidRPr="005E1F72" w:rsidRDefault="00715FC3" w:rsidP="00DA28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15FC3" w:rsidRPr="005E1F72" w:rsidRDefault="00715FC3" w:rsidP="00DA28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15FC3" w:rsidRPr="00F32F71" w:rsidRDefault="00715FC3" w:rsidP="00DA2823">
            <w:pPr>
              <w:tabs>
                <w:tab w:val="left" w:pos="360"/>
                <w:tab w:val="left" w:pos="540"/>
              </w:tabs>
              <w:jc w:val="center"/>
              <w:rPr>
                <w:rFonts w:ascii="Sylfaen" w:hAnsi="Sylfaen" w:cs="Sylfaen"/>
                <w:b/>
                <w:bCs/>
                <w:lang w:val="pt-BR"/>
              </w:rPr>
            </w:pPr>
          </w:p>
          <w:p w:rsidR="00715FC3" w:rsidRPr="00470810" w:rsidRDefault="00715FC3" w:rsidP="00DA2823">
            <w:pPr>
              <w:jc w:val="right"/>
              <w:rPr>
                <w:rFonts w:ascii="GHEA Grapalat" w:hAnsi="GHEA Grapalat"/>
                <w:i/>
                <w:sz w:val="18"/>
              </w:rPr>
            </w:pPr>
          </w:p>
          <w:p w:rsidR="00715FC3" w:rsidRDefault="00715FC3" w:rsidP="00DA2823">
            <w:pPr>
              <w:rPr>
                <w:rFonts w:ascii="GHEA Grapalat" w:hAnsi="GHEA Grapalat" w:cs="GHEA Grapalat"/>
                <w:sz w:val="22"/>
                <w:szCs w:val="22"/>
                <w:lang w:val="hy-AM"/>
              </w:rPr>
            </w:pPr>
          </w:p>
          <w:p w:rsidR="00715FC3" w:rsidRDefault="00715FC3" w:rsidP="00DA2823">
            <w:pPr>
              <w:rPr>
                <w:rFonts w:ascii="GHEA Grapalat" w:hAnsi="GHEA Grapalat" w:cs="GHEA Grapalat"/>
                <w:sz w:val="22"/>
                <w:szCs w:val="22"/>
                <w:lang w:val="hy-AM"/>
              </w:rPr>
            </w:pPr>
          </w:p>
          <w:p w:rsidR="00715FC3" w:rsidRDefault="00715FC3" w:rsidP="00DA2823">
            <w:pPr>
              <w:rPr>
                <w:rFonts w:ascii="GHEA Grapalat" w:hAnsi="GHEA Grapalat" w:cs="GHEA Grapalat"/>
                <w:sz w:val="22"/>
                <w:szCs w:val="22"/>
                <w:lang w:val="hy-AM"/>
              </w:rPr>
            </w:pPr>
          </w:p>
          <w:p w:rsidR="00715FC3" w:rsidRDefault="00715FC3" w:rsidP="00DA2823">
            <w:pPr>
              <w:rPr>
                <w:rFonts w:ascii="GHEA Grapalat" w:hAnsi="GHEA Grapalat" w:cs="GHEA Grapalat"/>
                <w:sz w:val="22"/>
                <w:szCs w:val="22"/>
                <w:lang w:val="hy-AM"/>
              </w:rPr>
            </w:pPr>
          </w:p>
          <w:p w:rsidR="00715FC3" w:rsidRPr="00635053" w:rsidRDefault="00715FC3" w:rsidP="00DA28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15FC3" w:rsidRPr="00635053" w:rsidRDefault="00715FC3" w:rsidP="00DA2823">
            <w:pPr>
              <w:jc w:val="center"/>
              <w:rPr>
                <w:rFonts w:ascii="GHEA Grapalat" w:hAnsi="GHEA Grapalat" w:cs="GHEA Grapalat"/>
                <w:sz w:val="22"/>
                <w:szCs w:val="22"/>
                <w:lang w:val="hy-AM"/>
              </w:rPr>
            </w:pPr>
          </w:p>
          <w:p w:rsidR="00715FC3" w:rsidRPr="005E1F72" w:rsidRDefault="00715FC3" w:rsidP="00DA28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15FC3" w:rsidRDefault="00715FC3" w:rsidP="00DA28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15FC3" w:rsidRPr="005E1F72" w:rsidRDefault="00715FC3" w:rsidP="00DA2823">
            <w:pPr>
              <w:jc w:val="both"/>
              <w:rPr>
                <w:rFonts w:ascii="GHEA Grapalat" w:hAnsi="GHEA Grapalat"/>
                <w:sz w:val="22"/>
                <w:szCs w:val="22"/>
                <w:vertAlign w:val="superscript"/>
                <w:lang w:val="es-ES"/>
              </w:rPr>
            </w:pPr>
          </w:p>
          <w:p w:rsidR="00715FC3" w:rsidRPr="00E5270C" w:rsidRDefault="00715FC3" w:rsidP="00715FC3">
            <w:pPr>
              <w:pStyle w:val="aff3"/>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15FC3" w:rsidRPr="005E1F72" w:rsidRDefault="00715FC3" w:rsidP="00DA28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715FC3" w:rsidRPr="005E1F72" w:rsidRDefault="00715FC3" w:rsidP="00DA2823">
            <w:pPr>
              <w:jc w:val="both"/>
              <w:rPr>
                <w:rFonts w:ascii="GHEA Grapalat" w:hAnsi="GHEA Grapalat" w:cs="Sylfaen"/>
                <w:vertAlign w:val="superscript"/>
                <w:lang w:val="es-ES"/>
              </w:rPr>
            </w:pPr>
          </w:p>
          <w:p w:rsidR="00715FC3" w:rsidRPr="005E1F72" w:rsidRDefault="00715FC3" w:rsidP="00DA2823">
            <w:pPr>
              <w:jc w:val="both"/>
              <w:rPr>
                <w:rFonts w:ascii="GHEA Grapalat" w:hAnsi="GHEA Grapalat"/>
                <w:sz w:val="22"/>
                <w:szCs w:val="22"/>
                <w:u w:val="single"/>
                <w:lang w:val="es-ES"/>
              </w:rPr>
            </w:pPr>
          </w:p>
          <w:p w:rsidR="00715FC3" w:rsidRDefault="00715FC3" w:rsidP="00DA28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15FC3" w:rsidRDefault="00715FC3" w:rsidP="00DA2823">
            <w:pPr>
              <w:jc w:val="both"/>
              <w:rPr>
                <w:rFonts w:ascii="GHEA Grapalat" w:hAnsi="GHEA Grapalat" w:cs="Sylfaen"/>
                <w:sz w:val="20"/>
                <w:szCs w:val="20"/>
                <w:lang w:val="es-ES"/>
              </w:rPr>
            </w:pPr>
          </w:p>
          <w:p w:rsidR="00715FC3" w:rsidRDefault="00715FC3" w:rsidP="00DA28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15FC3" w:rsidRDefault="00715FC3" w:rsidP="00DA28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715FC3" w:rsidRDefault="00715FC3" w:rsidP="00DA28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15FC3" w:rsidRDefault="00715FC3" w:rsidP="00DA2823">
            <w:pPr>
              <w:jc w:val="both"/>
              <w:rPr>
                <w:rFonts w:ascii="GHEA Grapalat" w:hAnsi="GHEA Grapalat" w:cs="Sylfaen"/>
                <w:sz w:val="20"/>
                <w:szCs w:val="20"/>
                <w:lang w:val="es-ES"/>
              </w:rPr>
            </w:pPr>
          </w:p>
          <w:p w:rsidR="00715FC3" w:rsidRPr="00E5270C" w:rsidRDefault="00715FC3" w:rsidP="00715FC3">
            <w:pPr>
              <w:pStyle w:val="aff3"/>
              <w:numPr>
                <w:ilvl w:val="0"/>
                <w:numId w:val="2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715FC3" w:rsidRPr="00513F14" w:rsidRDefault="00715FC3" w:rsidP="00DA2823">
            <w:pPr>
              <w:jc w:val="center"/>
              <w:rPr>
                <w:rFonts w:ascii="GHEA Grapalat" w:hAnsi="GHEA Grapalat" w:cs="GHEA Grapalat"/>
                <w:sz w:val="22"/>
                <w:szCs w:val="22"/>
                <w:lang w:val="es-ES"/>
              </w:rPr>
            </w:pPr>
          </w:p>
          <w:p w:rsidR="00715FC3" w:rsidRDefault="00715FC3" w:rsidP="00DA2823">
            <w:pPr>
              <w:ind w:firstLine="709"/>
              <w:jc w:val="both"/>
              <w:rPr>
                <w:lang w:val="es-ES"/>
              </w:rPr>
            </w:pPr>
          </w:p>
          <w:p w:rsidR="00715FC3" w:rsidRDefault="00715FC3" w:rsidP="00DA2823">
            <w:pPr>
              <w:ind w:firstLine="709"/>
              <w:jc w:val="both"/>
              <w:rPr>
                <w:lang w:val="es-ES"/>
              </w:rPr>
            </w:pPr>
          </w:p>
          <w:p w:rsidR="00715FC3" w:rsidRDefault="00715FC3" w:rsidP="00DA2823">
            <w:pPr>
              <w:ind w:firstLine="709"/>
              <w:jc w:val="both"/>
              <w:rPr>
                <w:lang w:val="es-ES"/>
              </w:rPr>
            </w:pPr>
          </w:p>
          <w:p w:rsidR="00715FC3" w:rsidRDefault="00715FC3" w:rsidP="00DA2823">
            <w:pPr>
              <w:ind w:firstLine="709"/>
              <w:jc w:val="both"/>
              <w:rPr>
                <w:lang w:val="es-ES"/>
              </w:rPr>
            </w:pPr>
          </w:p>
          <w:p w:rsidR="00715FC3" w:rsidRPr="009A5836" w:rsidRDefault="00715FC3" w:rsidP="00DA28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15FC3" w:rsidRDefault="00715FC3" w:rsidP="00DA28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15FC3" w:rsidRPr="009A5836" w:rsidRDefault="00715FC3" w:rsidP="00DA28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15FC3" w:rsidRPr="009A5836" w:rsidRDefault="00715FC3" w:rsidP="00DA2823">
            <w:pPr>
              <w:jc w:val="right"/>
              <w:rPr>
                <w:rFonts w:ascii="GHEA Grapalat" w:hAnsi="GHEA Grapalat"/>
                <w:sz w:val="20"/>
                <w:lang w:val="hy-AM"/>
              </w:rPr>
            </w:pPr>
            <w:r w:rsidRPr="009A5836">
              <w:rPr>
                <w:rFonts w:ascii="GHEA Grapalat" w:hAnsi="GHEA Grapalat"/>
                <w:sz w:val="20"/>
                <w:lang w:val="hy-AM"/>
              </w:rPr>
              <w:t xml:space="preserve">    </w:t>
            </w:r>
          </w:p>
          <w:p w:rsidR="00715FC3" w:rsidRDefault="00715FC3" w:rsidP="00DA28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15FC3" w:rsidRDefault="00715FC3" w:rsidP="00DA28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15FC3" w:rsidRDefault="00715FC3" w:rsidP="00DA2823">
            <w:pPr>
              <w:jc w:val="center"/>
              <w:rPr>
                <w:rFonts w:ascii="GHEA Grapalat" w:hAnsi="GHEA Grapalat" w:cs="Sylfaen"/>
                <w:sz w:val="16"/>
                <w:szCs w:val="16"/>
                <w:lang w:val="es-ES"/>
              </w:rPr>
            </w:pPr>
          </w:p>
          <w:p w:rsidR="00715FC3" w:rsidRPr="009A5836" w:rsidRDefault="00715FC3" w:rsidP="00DA28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rsidR="00715FC3" w:rsidRPr="00E5270C" w:rsidRDefault="00715FC3" w:rsidP="00DA2823">
            <w:pPr>
              <w:ind w:firstLine="709"/>
              <w:jc w:val="both"/>
              <w:rPr>
                <w:lang w:val="es-ES"/>
              </w:rPr>
            </w:pPr>
          </w:p>
          <w:p w:rsidR="00715FC3" w:rsidRDefault="00715FC3" w:rsidP="00DA2823">
            <w:pPr>
              <w:rPr>
                <w:rFonts w:ascii="GHEA Grapalat" w:hAnsi="GHEA Grapalat" w:cs="GHEA Grapalat"/>
                <w:sz w:val="22"/>
                <w:szCs w:val="22"/>
                <w:lang w:val="hy-AM"/>
              </w:rPr>
            </w:pPr>
          </w:p>
          <w:p w:rsidR="00715FC3" w:rsidRDefault="00715FC3" w:rsidP="00DA2823">
            <w:pPr>
              <w:rPr>
                <w:rFonts w:ascii="GHEA Grapalat" w:hAnsi="GHEA Grapalat" w:cs="GHEA Grapalat"/>
                <w:sz w:val="22"/>
                <w:szCs w:val="22"/>
                <w:lang w:val="hy-AM"/>
              </w:rPr>
            </w:pPr>
          </w:p>
          <w:p w:rsidR="00715FC3" w:rsidRDefault="00715FC3" w:rsidP="00DA2823">
            <w:pPr>
              <w:rPr>
                <w:rFonts w:ascii="GHEA Grapalat" w:hAnsi="GHEA Grapalat" w:cs="GHEA Grapalat"/>
                <w:sz w:val="22"/>
                <w:szCs w:val="22"/>
                <w:lang w:val="hy-AM"/>
              </w:rPr>
            </w:pPr>
          </w:p>
          <w:p w:rsidR="00715FC3" w:rsidRDefault="00715FC3" w:rsidP="00DA2823">
            <w:pPr>
              <w:rPr>
                <w:rFonts w:ascii="GHEA Grapalat" w:hAnsi="GHEA Grapalat" w:cs="GHEA Grapalat"/>
                <w:sz w:val="22"/>
                <w:szCs w:val="22"/>
                <w:lang w:val="hy-AM"/>
              </w:rPr>
            </w:pPr>
          </w:p>
          <w:bookmarkEnd w:id="11"/>
          <w:p w:rsidR="00715FC3" w:rsidRPr="00264D57" w:rsidRDefault="00715FC3" w:rsidP="00DA2823">
            <w:pPr>
              <w:jc w:val="center"/>
              <w:rPr>
                <w:rFonts w:ascii="GHEA Grapalat" w:hAnsi="GHEA Grapalat" w:cs="GHEA Grapalat"/>
                <w:sz w:val="22"/>
                <w:szCs w:val="22"/>
              </w:rPr>
            </w:pPr>
          </w:p>
          <w:p w:rsidR="00715FC3" w:rsidRPr="003C22C8" w:rsidRDefault="00715FC3" w:rsidP="00DA2823">
            <w:pPr>
              <w:rPr>
                <w:rFonts w:ascii="GHEA Grapalat" w:hAnsi="GHEA Grapalat" w:cs="GHEA Grapalat"/>
                <w:color w:val="000000"/>
                <w:sz w:val="21"/>
                <w:szCs w:val="21"/>
                <w:lang w:val="ru-RU" w:eastAsia="ru-RU"/>
              </w:rPr>
            </w:pPr>
          </w:p>
        </w:tc>
      </w:tr>
    </w:tbl>
    <w:p w:rsidR="00071D1C" w:rsidRPr="005E1F72" w:rsidRDefault="00071D1C" w:rsidP="00715FC3">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C41" w:rsidRDefault="00B47C41">
      <w:r>
        <w:separator/>
      </w:r>
    </w:p>
  </w:endnote>
  <w:endnote w:type="continuationSeparator" w:id="0">
    <w:p w:rsidR="00B47C41" w:rsidRDefault="00B47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1" w:usb1="00000000" w:usb2="00000000" w:usb3="00000000" w:csb0="00000005" w:csb1="00000000"/>
  </w:font>
  <w:font w:name="GHEA Grapalat">
    <w:altName w:val="Arial"/>
    <w:panose1 w:val="00000000000000000000"/>
    <w:charset w:val="00"/>
    <w:family w:val="modern"/>
    <w:notTrueType/>
    <w:pitch w:val="variable"/>
    <w:sig w:usb0="A00006AF" w:usb1="5000204B" w:usb2="00000000" w:usb3="00000000" w:csb0="0000009F" w:csb1="00000000"/>
  </w:font>
  <w:font w:name="Noto Sans Symbols">
    <w:altName w:val="Times New Roman"/>
    <w:charset w:val="00"/>
    <w:family w:val="auto"/>
    <w:pitch w:val="default"/>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Dubai Medium">
    <w:charset w:val="00"/>
    <w:family w:val="swiss"/>
    <w:pitch w:val="variable"/>
    <w:sig w:usb0="80002067" w:usb1="80000000" w:usb2="00000008"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C41" w:rsidRDefault="00B47C41">
      <w:r>
        <w:separator/>
      </w:r>
    </w:p>
  </w:footnote>
  <w:footnote w:type="continuationSeparator" w:id="0">
    <w:p w:rsidR="00B47C41" w:rsidRDefault="00B47C41">
      <w:r>
        <w:continuationSeparator/>
      </w:r>
    </w:p>
  </w:footnote>
  <w:footnote w:id="1">
    <w:p w:rsidR="00B47C41" w:rsidRPr="00A456F7" w:rsidRDefault="00B47C41">
      <w:pPr>
        <w:pStyle w:val="af2"/>
        <w:rPr>
          <w:rFonts w:ascii="GHEA Grapalat" w:hAnsi="GHEA Grapalat"/>
          <w:i/>
          <w:sz w:val="16"/>
          <w:szCs w:val="24"/>
          <w:lang w:val="hy-AM" w:eastAsia="en-US"/>
        </w:rPr>
      </w:pPr>
      <w:r w:rsidRPr="00FE6432">
        <w:rPr>
          <w:rStyle w:val="af6"/>
        </w:rPr>
        <w:footnoteRef/>
      </w:r>
      <w:r w:rsidRPr="00FE6432">
        <w:t xml:space="preserve"> </w:t>
      </w:r>
      <w:r w:rsidRPr="00FE643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
    <w:p w:rsidR="00B47C41" w:rsidRPr="00D66974" w:rsidRDefault="00B47C41" w:rsidP="006E6F35">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B47C41" w:rsidRPr="00D66974" w:rsidRDefault="00B47C41" w:rsidP="006E6F35">
      <w:pPr>
        <w:pStyle w:val="af2"/>
        <w:rPr>
          <w:rFonts w:asciiTheme="minorHAnsi" w:hAnsiTheme="minorHAnsi"/>
          <w:lang w:val="af-ZA"/>
        </w:rPr>
      </w:pPr>
    </w:p>
  </w:footnote>
  <w:footnote w:id="3">
    <w:p w:rsidR="00B47C41" w:rsidRPr="00AD2285" w:rsidRDefault="00B47C4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rsidR="00B47C41" w:rsidRPr="00AD2285" w:rsidRDefault="00B47C4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rsidR="00B47C41" w:rsidRPr="00264D57" w:rsidRDefault="00B47C41" w:rsidP="00CB142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6">
    <w:p w:rsidR="00B47C41" w:rsidRPr="005C02FD" w:rsidRDefault="00B47C41" w:rsidP="00B47C41">
      <w:pPr>
        <w:pStyle w:val="af2"/>
        <w:rPr>
          <w:rFonts w:ascii="Sylfaen" w:hAnsi="Sylfaen"/>
        </w:rPr>
      </w:pPr>
      <w:r>
        <w:rPr>
          <w:rStyle w:val="af6"/>
        </w:rPr>
        <w:footnoteRef/>
      </w:r>
      <w:r>
        <w:t xml:space="preserve"> </w:t>
      </w:r>
      <w:r>
        <w:rPr>
          <w:rFonts w:ascii="Sylfaen" w:hAnsi="Sylfaen"/>
        </w:rPr>
        <w:t>Ռենտգեն և ՀՇ սենյակների տեխնիկական սենյակը կարող է նախատեսվել միասին, կամ նկուղում</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15pt;height:11.15pt" o:bullet="t">
        <v:imagedata r:id="rId1" o:title="clip_image001"/>
      </v:shape>
    </w:pict>
  </w:numPicBullet>
  <w:abstractNum w:abstractNumId="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nsid w:val="02B75DE9"/>
    <w:multiLevelType w:val="hybridMultilevel"/>
    <w:tmpl w:val="442A95CA"/>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4">
    <w:nsid w:val="02F76FB1"/>
    <w:multiLevelType w:val="hybridMultilevel"/>
    <w:tmpl w:val="5EDC79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334790"/>
    <w:multiLevelType w:val="hybridMultilevel"/>
    <w:tmpl w:val="2E82BFEA"/>
    <w:lvl w:ilvl="0" w:tplc="3A3680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6DF5A58"/>
    <w:multiLevelType w:val="hybridMultilevel"/>
    <w:tmpl w:val="6160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8D91CD2"/>
    <w:multiLevelType w:val="hybridMultilevel"/>
    <w:tmpl w:val="9F806DC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9">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2">
    <w:nsid w:val="146A590D"/>
    <w:multiLevelType w:val="hybridMultilevel"/>
    <w:tmpl w:val="1ABCF0F6"/>
    <w:lvl w:ilvl="0" w:tplc="0409000F">
      <w:start w:val="1"/>
      <w:numFmt w:val="decimal"/>
      <w:lvlText w:val="%1."/>
      <w:lvlJc w:val="left"/>
      <w:pPr>
        <w:ind w:left="1156" w:hanging="360"/>
      </w:p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3">
    <w:nsid w:val="16C24B5D"/>
    <w:multiLevelType w:val="singleLevel"/>
    <w:tmpl w:val="1D882A7E"/>
    <w:lvl w:ilvl="0">
      <w:start w:val="1"/>
      <w:numFmt w:val="bullet"/>
      <w:lvlText w:val=""/>
      <w:lvlJc w:val="left"/>
      <w:pPr>
        <w:tabs>
          <w:tab w:val="num" w:pos="360"/>
        </w:tabs>
        <w:ind w:left="360" w:hanging="360"/>
      </w:pPr>
      <w:rPr>
        <w:rFonts w:ascii="Symbol" w:hAnsi="Symbol" w:hint="default"/>
        <w:color w:val="auto"/>
      </w:rPr>
    </w:lvl>
  </w:abstractNum>
  <w:abstractNum w:abstractNumId="14">
    <w:nsid w:val="1CA64AE3"/>
    <w:multiLevelType w:val="hybridMultilevel"/>
    <w:tmpl w:val="3182C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FA5D67"/>
    <w:multiLevelType w:val="hybridMultilevel"/>
    <w:tmpl w:val="08002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5E45424"/>
    <w:multiLevelType w:val="hybridMultilevel"/>
    <w:tmpl w:val="5EF2E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64F5975"/>
    <w:multiLevelType w:val="hybridMultilevel"/>
    <w:tmpl w:val="5ED22A48"/>
    <w:lvl w:ilvl="0" w:tplc="18C6D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A594F73"/>
    <w:multiLevelType w:val="hybridMultilevel"/>
    <w:tmpl w:val="47C60656"/>
    <w:lvl w:ilvl="0" w:tplc="0409000F">
      <w:start w:val="1"/>
      <w:numFmt w:val="decimal"/>
      <w:lvlText w:val="%1."/>
      <w:lvlJc w:val="left"/>
      <w:pPr>
        <w:ind w:left="173" w:hanging="360"/>
      </w:p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20">
    <w:nsid w:val="2C310391"/>
    <w:multiLevelType w:val="hybridMultilevel"/>
    <w:tmpl w:val="12B276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D844F90"/>
    <w:multiLevelType w:val="hybridMultilevel"/>
    <w:tmpl w:val="1EBA078A"/>
    <w:lvl w:ilvl="0" w:tplc="750CE6C0">
      <w:start w:val="1"/>
      <w:numFmt w:val="bullet"/>
      <w:lvlText w:val="-"/>
      <w:lvlJc w:val="left"/>
      <w:pPr>
        <w:tabs>
          <w:tab w:val="num" w:pos="1839"/>
        </w:tabs>
        <w:ind w:left="1839" w:hanging="360"/>
      </w:pPr>
      <w:rPr>
        <w:rFonts w:ascii="Sylfaen" w:hAnsi="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7D0E2D"/>
    <w:multiLevelType w:val="hybridMultilevel"/>
    <w:tmpl w:val="101C63B0"/>
    <w:lvl w:ilvl="0" w:tplc="33EA1ED0">
      <w:numFmt w:val="bullet"/>
      <w:lvlText w:val="-"/>
      <w:lvlJc w:val="left"/>
      <w:pPr>
        <w:tabs>
          <w:tab w:val="num" w:pos="1080"/>
        </w:tabs>
        <w:ind w:left="1080" w:hanging="360"/>
      </w:pPr>
      <w:rPr>
        <w:rFonts w:ascii="Arial Armenian" w:eastAsia="Times New Roman" w:hAnsi="Arial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99D5DB5"/>
    <w:multiLevelType w:val="multilevel"/>
    <w:tmpl w:val="4BCE9600"/>
    <w:lvl w:ilvl="0">
      <w:start w:val="12"/>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nsid w:val="4BEB463D"/>
    <w:multiLevelType w:val="singleLevel"/>
    <w:tmpl w:val="0409000F"/>
    <w:lvl w:ilvl="0">
      <w:start w:val="1"/>
      <w:numFmt w:val="decimal"/>
      <w:lvlText w:val="%1."/>
      <w:lvlJc w:val="left"/>
      <w:pPr>
        <w:tabs>
          <w:tab w:val="num" w:pos="540"/>
        </w:tabs>
        <w:ind w:left="540" w:hanging="360"/>
      </w:pPr>
      <w:rPr>
        <w:rFonts w:hint="default"/>
      </w:rPr>
    </w:lvl>
  </w:abstractNum>
  <w:abstractNum w:abstractNumId="29">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0">
    <w:nsid w:val="51ED2FC8"/>
    <w:multiLevelType w:val="hybridMultilevel"/>
    <w:tmpl w:val="10060334"/>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3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3A42DE"/>
    <w:multiLevelType w:val="hybridMultilevel"/>
    <w:tmpl w:val="E1E21998"/>
    <w:lvl w:ilvl="0" w:tplc="0409000B">
      <w:start w:val="1"/>
      <w:numFmt w:val="bullet"/>
      <w:lvlText w:val=""/>
      <w:lvlJc w:val="left"/>
      <w:pPr>
        <w:ind w:left="678" w:hanging="360"/>
      </w:pPr>
      <w:rPr>
        <w:rFonts w:ascii="Wingdings" w:hAnsi="Wingdings"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34">
    <w:nsid w:val="5E720413"/>
    <w:multiLevelType w:val="hybridMultilevel"/>
    <w:tmpl w:val="FC026734"/>
    <w:lvl w:ilvl="0" w:tplc="D3589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5FB62169"/>
    <w:multiLevelType w:val="hybridMultilevel"/>
    <w:tmpl w:val="45A43BB4"/>
    <w:lvl w:ilvl="0" w:tplc="CA20C508">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0DE60B1"/>
    <w:multiLevelType w:val="hybridMultilevel"/>
    <w:tmpl w:val="6794FBE8"/>
    <w:lvl w:ilvl="0" w:tplc="CA20C508">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0F25E9"/>
    <w:multiLevelType w:val="hybridMultilevel"/>
    <w:tmpl w:val="06A088D4"/>
    <w:lvl w:ilvl="0" w:tplc="04190007">
      <w:start w:val="1"/>
      <w:numFmt w:val="bullet"/>
      <w:lvlText w:val=""/>
      <w:lvlPicBulletId w:val="0"/>
      <w:lvlJc w:val="left"/>
      <w:pPr>
        <w:tabs>
          <w:tab w:val="num" w:pos="810"/>
        </w:tabs>
        <w:ind w:left="81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652209A8"/>
    <w:multiLevelType w:val="hybridMultilevel"/>
    <w:tmpl w:val="8EE8EB0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C620C4"/>
    <w:multiLevelType w:val="hybridMultilevel"/>
    <w:tmpl w:val="5E08B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2727B4"/>
    <w:multiLevelType w:val="hybridMultilevel"/>
    <w:tmpl w:val="C9C29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1"/>
  </w:num>
  <w:num w:numId="2">
    <w:abstractNumId w:val="6"/>
  </w:num>
  <w:num w:numId="3">
    <w:abstractNumId w:val="25"/>
  </w:num>
  <w:num w:numId="4">
    <w:abstractNumId w:val="16"/>
  </w:num>
  <w:num w:numId="5">
    <w:abstractNumId w:val="22"/>
  </w:num>
  <w:num w:numId="6">
    <w:abstractNumId w:val="32"/>
  </w:num>
  <w:num w:numId="7">
    <w:abstractNumId w:val="23"/>
  </w:num>
  <w:num w:numId="8">
    <w:abstractNumId w:val="10"/>
  </w:num>
  <w:num w:numId="9">
    <w:abstractNumId w:val="41"/>
  </w:num>
  <w:num w:numId="10">
    <w:abstractNumId w:val="29"/>
  </w:num>
  <w:num w:numId="11">
    <w:abstractNumId w:val="9"/>
  </w:num>
  <w:num w:numId="12">
    <w:abstractNumId w:val="33"/>
  </w:num>
  <w:num w:numId="13">
    <w:abstractNumId w:val="12"/>
  </w:num>
  <w:num w:numId="14">
    <w:abstractNumId w:val="24"/>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8"/>
  </w:num>
  <w:num w:numId="18">
    <w:abstractNumId w:val="19"/>
  </w:num>
  <w:num w:numId="19">
    <w:abstractNumId w:val="18"/>
  </w:num>
  <w:num w:numId="20">
    <w:abstractNumId w:val="3"/>
  </w:num>
  <w:num w:numId="21">
    <w:abstractNumId w:val="7"/>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7"/>
  </w:num>
  <w:num w:numId="29">
    <w:abstractNumId w:val="15"/>
  </w:num>
  <w:num w:numId="30">
    <w:abstractNumId w:val="28"/>
    <w:lvlOverride w:ilvl="0">
      <w:startOverride w:val="1"/>
    </w:lvlOverride>
  </w:num>
  <w:num w:numId="31">
    <w:abstractNumId w:val="21"/>
  </w:num>
  <w:num w:numId="32">
    <w:abstractNumId w:val="13"/>
  </w:num>
  <w:num w:numId="33">
    <w:abstractNumId w:val="14"/>
  </w:num>
  <w:num w:numId="34">
    <w:abstractNumId w:val="35"/>
  </w:num>
  <w:num w:numId="35">
    <w:abstractNumId w:val="36"/>
  </w:num>
  <w:num w:numId="36">
    <w:abstractNumId w:val="1"/>
  </w:num>
  <w:num w:numId="37">
    <w:abstractNumId w:val="5"/>
  </w:num>
  <w:num w:numId="38">
    <w:abstractNumId w:val="34"/>
  </w:num>
  <w:num w:numId="39">
    <w:abstractNumId w:val="20"/>
  </w:num>
  <w:num w:numId="40">
    <w:abstractNumId w:val="39"/>
  </w:num>
  <w:num w:numId="41">
    <w:abstractNumId w:val="40"/>
  </w:num>
  <w:num w:numId="42">
    <w:abstractNumId w:val="4"/>
  </w:num>
  <w:num w:numId="43">
    <w:abstractNumId w:val="38"/>
  </w:num>
  <w:num w:numId="44">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E9"/>
    <w:rsid w:val="00022627"/>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1D1"/>
    <w:rsid w:val="00037DDE"/>
    <w:rsid w:val="000400A1"/>
    <w:rsid w:val="000402B8"/>
    <w:rsid w:val="000408D8"/>
    <w:rsid w:val="0004387F"/>
    <w:rsid w:val="00046197"/>
    <w:rsid w:val="00046BAC"/>
    <w:rsid w:val="00047327"/>
    <w:rsid w:val="0004759D"/>
    <w:rsid w:val="000476B4"/>
    <w:rsid w:val="0005035B"/>
    <w:rsid w:val="00051202"/>
    <w:rsid w:val="000512D2"/>
    <w:rsid w:val="00051490"/>
    <w:rsid w:val="00051B7F"/>
    <w:rsid w:val="00052AF7"/>
    <w:rsid w:val="00052F61"/>
    <w:rsid w:val="00053255"/>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C4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1EEE"/>
    <w:rsid w:val="0009290E"/>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270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19"/>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E0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485"/>
    <w:rsid w:val="00131E9C"/>
    <w:rsid w:val="001322B8"/>
    <w:rsid w:val="001324D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D76"/>
    <w:rsid w:val="00147F14"/>
    <w:rsid w:val="00150CBE"/>
    <w:rsid w:val="001514D1"/>
    <w:rsid w:val="001515DE"/>
    <w:rsid w:val="001522CE"/>
    <w:rsid w:val="00152564"/>
    <w:rsid w:val="00153A85"/>
    <w:rsid w:val="00153C87"/>
    <w:rsid w:val="00153F3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19"/>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79E"/>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42"/>
    <w:rsid w:val="001B0D9A"/>
    <w:rsid w:val="001B1370"/>
    <w:rsid w:val="001B1D23"/>
    <w:rsid w:val="001B1FC4"/>
    <w:rsid w:val="001B21A3"/>
    <w:rsid w:val="001B25D3"/>
    <w:rsid w:val="001B3735"/>
    <w:rsid w:val="001B37D2"/>
    <w:rsid w:val="001B45A9"/>
    <w:rsid w:val="001B478E"/>
    <w:rsid w:val="001B4854"/>
    <w:rsid w:val="001B50B6"/>
    <w:rsid w:val="001B5712"/>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82D"/>
    <w:rsid w:val="001D3E57"/>
    <w:rsid w:val="001D5FF7"/>
    <w:rsid w:val="001D638B"/>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EAB"/>
    <w:rsid w:val="001F1DF0"/>
    <w:rsid w:val="001F3086"/>
    <w:rsid w:val="001F3237"/>
    <w:rsid w:val="001F378A"/>
    <w:rsid w:val="001F386B"/>
    <w:rsid w:val="001F4794"/>
    <w:rsid w:val="001F5636"/>
    <w:rsid w:val="001F5FDE"/>
    <w:rsid w:val="001F6578"/>
    <w:rsid w:val="001F6EC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28E"/>
    <w:rsid w:val="002106E6"/>
    <w:rsid w:val="00210F0C"/>
    <w:rsid w:val="00211425"/>
    <w:rsid w:val="002115A9"/>
    <w:rsid w:val="00213263"/>
    <w:rsid w:val="002137E6"/>
    <w:rsid w:val="00213EB8"/>
    <w:rsid w:val="0021455A"/>
    <w:rsid w:val="002149E9"/>
    <w:rsid w:val="00215555"/>
    <w:rsid w:val="00217710"/>
    <w:rsid w:val="00220491"/>
    <w:rsid w:val="00220ACB"/>
    <w:rsid w:val="00220C7C"/>
    <w:rsid w:val="0022134A"/>
    <w:rsid w:val="00221608"/>
    <w:rsid w:val="002218FE"/>
    <w:rsid w:val="00221D5F"/>
    <w:rsid w:val="00224049"/>
    <w:rsid w:val="002240AB"/>
    <w:rsid w:val="002250D8"/>
    <w:rsid w:val="0022515E"/>
    <w:rsid w:val="002252CD"/>
    <w:rsid w:val="00226412"/>
    <w:rsid w:val="00226B35"/>
    <w:rsid w:val="00227308"/>
    <w:rsid w:val="002273AD"/>
    <w:rsid w:val="0022770A"/>
    <w:rsid w:val="00227C9F"/>
    <w:rsid w:val="00230B12"/>
    <w:rsid w:val="00230C8F"/>
    <w:rsid w:val="00232808"/>
    <w:rsid w:val="0023354E"/>
    <w:rsid w:val="0023571C"/>
    <w:rsid w:val="002367BE"/>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51C"/>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13"/>
    <w:rsid w:val="0029515A"/>
    <w:rsid w:val="00296466"/>
    <w:rsid w:val="00296A9F"/>
    <w:rsid w:val="00296F9E"/>
    <w:rsid w:val="002A058F"/>
    <w:rsid w:val="002A10B2"/>
    <w:rsid w:val="002A1FAC"/>
    <w:rsid w:val="002A2378"/>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3A2"/>
    <w:rsid w:val="002B24A4"/>
    <w:rsid w:val="002B24E8"/>
    <w:rsid w:val="002B32D6"/>
    <w:rsid w:val="002B3E53"/>
    <w:rsid w:val="002B4F68"/>
    <w:rsid w:val="002B4FD9"/>
    <w:rsid w:val="002B5E6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6C0"/>
    <w:rsid w:val="002C6CF7"/>
    <w:rsid w:val="002C7037"/>
    <w:rsid w:val="002D02FE"/>
    <w:rsid w:val="002D1AAA"/>
    <w:rsid w:val="002D20E8"/>
    <w:rsid w:val="002D236D"/>
    <w:rsid w:val="002D3C61"/>
    <w:rsid w:val="002D4250"/>
    <w:rsid w:val="002D4575"/>
    <w:rsid w:val="002D47F9"/>
    <w:rsid w:val="002D4AF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E2"/>
    <w:rsid w:val="00312DD0"/>
    <w:rsid w:val="003141B6"/>
    <w:rsid w:val="00315C31"/>
    <w:rsid w:val="00316381"/>
    <w:rsid w:val="003169A4"/>
    <w:rsid w:val="00316A19"/>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32"/>
    <w:rsid w:val="00334EFB"/>
    <w:rsid w:val="0033571F"/>
    <w:rsid w:val="00335C2A"/>
    <w:rsid w:val="00336F9A"/>
    <w:rsid w:val="00337F3C"/>
    <w:rsid w:val="00340083"/>
    <w:rsid w:val="00340E33"/>
    <w:rsid w:val="003414F9"/>
    <w:rsid w:val="00341A74"/>
    <w:rsid w:val="00341D7A"/>
    <w:rsid w:val="00341ED4"/>
    <w:rsid w:val="003427DF"/>
    <w:rsid w:val="00342CA4"/>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0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A6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4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34E"/>
    <w:rsid w:val="003B585C"/>
    <w:rsid w:val="003B5AE9"/>
    <w:rsid w:val="003B5F2B"/>
    <w:rsid w:val="003B60D5"/>
    <w:rsid w:val="003B6791"/>
    <w:rsid w:val="003B681E"/>
    <w:rsid w:val="003B7086"/>
    <w:rsid w:val="003B7581"/>
    <w:rsid w:val="003B7D9D"/>
    <w:rsid w:val="003C11FC"/>
    <w:rsid w:val="003C1322"/>
    <w:rsid w:val="003C14BE"/>
    <w:rsid w:val="003C16D8"/>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77F"/>
    <w:rsid w:val="003D0940"/>
    <w:rsid w:val="003D0C33"/>
    <w:rsid w:val="003D14E9"/>
    <w:rsid w:val="003D1A66"/>
    <w:rsid w:val="003D1AA6"/>
    <w:rsid w:val="003D1BB7"/>
    <w:rsid w:val="003D1CF4"/>
    <w:rsid w:val="003D1FE3"/>
    <w:rsid w:val="003D2DC2"/>
    <w:rsid w:val="003D2EE8"/>
    <w:rsid w:val="003D39F7"/>
    <w:rsid w:val="003D4374"/>
    <w:rsid w:val="003D4BFB"/>
    <w:rsid w:val="003D5148"/>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4C4"/>
    <w:rsid w:val="00402941"/>
    <w:rsid w:val="00402AD9"/>
    <w:rsid w:val="00403109"/>
    <w:rsid w:val="0040323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A32"/>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37FAA"/>
    <w:rsid w:val="00440201"/>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CC3"/>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87"/>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E6D"/>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1875"/>
    <w:rsid w:val="004B2363"/>
    <w:rsid w:val="004B24A0"/>
    <w:rsid w:val="004B28E1"/>
    <w:rsid w:val="004B29B7"/>
    <w:rsid w:val="004B2F56"/>
    <w:rsid w:val="004B383E"/>
    <w:rsid w:val="004B4580"/>
    <w:rsid w:val="004B5522"/>
    <w:rsid w:val="004B6049"/>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1B0"/>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6F70"/>
    <w:rsid w:val="004F7738"/>
    <w:rsid w:val="004F78EF"/>
    <w:rsid w:val="004F7DB6"/>
    <w:rsid w:val="00501516"/>
    <w:rsid w:val="0050161D"/>
    <w:rsid w:val="00501A05"/>
    <w:rsid w:val="00502330"/>
    <w:rsid w:val="00502397"/>
    <w:rsid w:val="005024D2"/>
    <w:rsid w:val="0050315F"/>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F1F"/>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2A"/>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DFF"/>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93"/>
    <w:rsid w:val="005856C5"/>
    <w:rsid w:val="00585DD4"/>
    <w:rsid w:val="00585E16"/>
    <w:rsid w:val="0058649C"/>
    <w:rsid w:val="00586CD2"/>
    <w:rsid w:val="00586E28"/>
    <w:rsid w:val="00587072"/>
    <w:rsid w:val="005900F2"/>
    <w:rsid w:val="005918A4"/>
    <w:rsid w:val="00592A50"/>
    <w:rsid w:val="0059394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D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0B9"/>
    <w:rsid w:val="005D6138"/>
    <w:rsid w:val="005D71EF"/>
    <w:rsid w:val="005D7469"/>
    <w:rsid w:val="005E0B28"/>
    <w:rsid w:val="005E0DFD"/>
    <w:rsid w:val="005E0E50"/>
    <w:rsid w:val="005E1F72"/>
    <w:rsid w:val="005E24FD"/>
    <w:rsid w:val="005E2581"/>
    <w:rsid w:val="005E2F4D"/>
    <w:rsid w:val="005E2FA5"/>
    <w:rsid w:val="005E3097"/>
    <w:rsid w:val="005E3501"/>
    <w:rsid w:val="005E3FC4"/>
    <w:rsid w:val="005E4C8D"/>
    <w:rsid w:val="005E573E"/>
    <w:rsid w:val="005E5D4E"/>
    <w:rsid w:val="005E65D1"/>
    <w:rsid w:val="005E6606"/>
    <w:rsid w:val="005E6BD8"/>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5E61"/>
    <w:rsid w:val="00606328"/>
    <w:rsid w:val="0060652B"/>
    <w:rsid w:val="00606B84"/>
    <w:rsid w:val="0060715C"/>
    <w:rsid w:val="00611C0C"/>
    <w:rsid w:val="006124A7"/>
    <w:rsid w:val="00613724"/>
    <w:rsid w:val="00614934"/>
    <w:rsid w:val="00614ACD"/>
    <w:rsid w:val="00615570"/>
    <w:rsid w:val="006158AD"/>
    <w:rsid w:val="00615D8F"/>
    <w:rsid w:val="00616808"/>
    <w:rsid w:val="006175DC"/>
    <w:rsid w:val="00617A6E"/>
    <w:rsid w:val="00620934"/>
    <w:rsid w:val="00620AB7"/>
    <w:rsid w:val="00621350"/>
    <w:rsid w:val="00621D3B"/>
    <w:rsid w:val="00621FDC"/>
    <w:rsid w:val="0062294B"/>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3BC"/>
    <w:rsid w:val="00644CE2"/>
    <w:rsid w:val="00647B5C"/>
    <w:rsid w:val="00650073"/>
    <w:rsid w:val="00650458"/>
    <w:rsid w:val="006505D2"/>
    <w:rsid w:val="00650682"/>
    <w:rsid w:val="006507FA"/>
    <w:rsid w:val="0065092B"/>
    <w:rsid w:val="00650D3A"/>
    <w:rsid w:val="00651408"/>
    <w:rsid w:val="00651E02"/>
    <w:rsid w:val="006521E5"/>
    <w:rsid w:val="00653219"/>
    <w:rsid w:val="00654ADD"/>
    <w:rsid w:val="00654D3D"/>
    <w:rsid w:val="00654D5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07"/>
    <w:rsid w:val="00671A82"/>
    <w:rsid w:val="0067229B"/>
    <w:rsid w:val="00672E7B"/>
    <w:rsid w:val="0067579A"/>
    <w:rsid w:val="00675B71"/>
    <w:rsid w:val="00676005"/>
    <w:rsid w:val="00676178"/>
    <w:rsid w:val="00677658"/>
    <w:rsid w:val="00677C72"/>
    <w:rsid w:val="00680703"/>
    <w:rsid w:val="00680A4D"/>
    <w:rsid w:val="00680A96"/>
    <w:rsid w:val="006818C6"/>
    <w:rsid w:val="006818C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462"/>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F35"/>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1EE"/>
    <w:rsid w:val="00700C81"/>
    <w:rsid w:val="007010F4"/>
    <w:rsid w:val="00701157"/>
    <w:rsid w:val="007019EA"/>
    <w:rsid w:val="0070245E"/>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9DA"/>
    <w:rsid w:val="00714C96"/>
    <w:rsid w:val="007154FC"/>
    <w:rsid w:val="00715EE8"/>
    <w:rsid w:val="00715FC3"/>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A9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99A"/>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B6"/>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A1A"/>
    <w:rsid w:val="007D716A"/>
    <w:rsid w:val="007D7707"/>
    <w:rsid w:val="007E0DD7"/>
    <w:rsid w:val="007E0E5F"/>
    <w:rsid w:val="007E0EA0"/>
    <w:rsid w:val="007E0EB8"/>
    <w:rsid w:val="007E15A7"/>
    <w:rsid w:val="007E1A5C"/>
    <w:rsid w:val="007E2294"/>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7F9"/>
    <w:rsid w:val="00867987"/>
    <w:rsid w:val="008702CB"/>
    <w:rsid w:val="0087155D"/>
    <w:rsid w:val="00871E55"/>
    <w:rsid w:val="00871E9B"/>
    <w:rsid w:val="0087341E"/>
    <w:rsid w:val="0087360C"/>
    <w:rsid w:val="00873E83"/>
    <w:rsid w:val="00873FE9"/>
    <w:rsid w:val="008743F2"/>
    <w:rsid w:val="0087619B"/>
    <w:rsid w:val="008769B4"/>
    <w:rsid w:val="008777E0"/>
    <w:rsid w:val="008778A9"/>
    <w:rsid w:val="00877F78"/>
    <w:rsid w:val="0088001E"/>
    <w:rsid w:val="00880500"/>
    <w:rsid w:val="00881C05"/>
    <w:rsid w:val="00881C22"/>
    <w:rsid w:val="00882697"/>
    <w:rsid w:val="0088384C"/>
    <w:rsid w:val="00884204"/>
    <w:rsid w:val="00884414"/>
    <w:rsid w:val="00884717"/>
    <w:rsid w:val="00884822"/>
    <w:rsid w:val="00886035"/>
    <w:rsid w:val="00886AA6"/>
    <w:rsid w:val="00886EFE"/>
    <w:rsid w:val="008870AF"/>
    <w:rsid w:val="00887807"/>
    <w:rsid w:val="00887CB1"/>
    <w:rsid w:val="00890D76"/>
    <w:rsid w:val="00890EE0"/>
    <w:rsid w:val="00891645"/>
    <w:rsid w:val="008916DE"/>
    <w:rsid w:val="0089203F"/>
    <w:rsid w:val="008920F8"/>
    <w:rsid w:val="0089384E"/>
    <w:rsid w:val="0089524D"/>
    <w:rsid w:val="00896212"/>
    <w:rsid w:val="0089622B"/>
    <w:rsid w:val="00896A13"/>
    <w:rsid w:val="008A0AF2"/>
    <w:rsid w:val="008A120F"/>
    <w:rsid w:val="008A1E8D"/>
    <w:rsid w:val="008A24FA"/>
    <w:rsid w:val="008A2FF1"/>
    <w:rsid w:val="008A3008"/>
    <w:rsid w:val="008A345D"/>
    <w:rsid w:val="008A3652"/>
    <w:rsid w:val="008A3C43"/>
    <w:rsid w:val="008A403C"/>
    <w:rsid w:val="008A4DA3"/>
    <w:rsid w:val="008A549A"/>
    <w:rsid w:val="008A56AD"/>
    <w:rsid w:val="008A5CBF"/>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03"/>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1AE"/>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0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C6E"/>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BD8"/>
    <w:rsid w:val="00987E76"/>
    <w:rsid w:val="00987F3B"/>
    <w:rsid w:val="0099029A"/>
    <w:rsid w:val="009902F8"/>
    <w:rsid w:val="00990375"/>
    <w:rsid w:val="00990561"/>
    <w:rsid w:val="00990C42"/>
    <w:rsid w:val="009911F4"/>
    <w:rsid w:val="00993191"/>
    <w:rsid w:val="00993B84"/>
    <w:rsid w:val="00994A77"/>
    <w:rsid w:val="00995045"/>
    <w:rsid w:val="009950F9"/>
    <w:rsid w:val="00995F6D"/>
    <w:rsid w:val="00996C19"/>
    <w:rsid w:val="00997034"/>
    <w:rsid w:val="00997050"/>
    <w:rsid w:val="00997686"/>
    <w:rsid w:val="009A05AC"/>
    <w:rsid w:val="009A171D"/>
    <w:rsid w:val="009A1B95"/>
    <w:rsid w:val="009A230B"/>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2FB"/>
    <w:rsid w:val="009C1A9B"/>
    <w:rsid w:val="009C1D0F"/>
    <w:rsid w:val="009C370D"/>
    <w:rsid w:val="009C3A21"/>
    <w:rsid w:val="009C3B73"/>
    <w:rsid w:val="009C3EC5"/>
    <w:rsid w:val="009C45F0"/>
    <w:rsid w:val="009C47EF"/>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C77"/>
    <w:rsid w:val="009E3FF4"/>
    <w:rsid w:val="009E45F3"/>
    <w:rsid w:val="009E4A0F"/>
    <w:rsid w:val="009E628A"/>
    <w:rsid w:val="009E7100"/>
    <w:rsid w:val="009F05A6"/>
    <w:rsid w:val="009F0660"/>
    <w:rsid w:val="009F06BA"/>
    <w:rsid w:val="009F079F"/>
    <w:rsid w:val="009F0C01"/>
    <w:rsid w:val="009F18D0"/>
    <w:rsid w:val="009F1FF7"/>
    <w:rsid w:val="009F21B2"/>
    <w:rsid w:val="009F337A"/>
    <w:rsid w:val="009F4638"/>
    <w:rsid w:val="009F5D9B"/>
    <w:rsid w:val="009F64A7"/>
    <w:rsid w:val="009F7683"/>
    <w:rsid w:val="009F77AF"/>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EDF"/>
    <w:rsid w:val="00A3101A"/>
    <w:rsid w:val="00A315F1"/>
    <w:rsid w:val="00A31A12"/>
    <w:rsid w:val="00A31F51"/>
    <w:rsid w:val="00A3284C"/>
    <w:rsid w:val="00A34587"/>
    <w:rsid w:val="00A363C5"/>
    <w:rsid w:val="00A37070"/>
    <w:rsid w:val="00A37999"/>
    <w:rsid w:val="00A40446"/>
    <w:rsid w:val="00A4071E"/>
    <w:rsid w:val="00A408CE"/>
    <w:rsid w:val="00A40984"/>
    <w:rsid w:val="00A42216"/>
    <w:rsid w:val="00A42D1F"/>
    <w:rsid w:val="00A42E71"/>
    <w:rsid w:val="00A43166"/>
    <w:rsid w:val="00A4360B"/>
    <w:rsid w:val="00A4426D"/>
    <w:rsid w:val="00A45662"/>
    <w:rsid w:val="00A456F7"/>
    <w:rsid w:val="00A45946"/>
    <w:rsid w:val="00A45D0A"/>
    <w:rsid w:val="00A4729F"/>
    <w:rsid w:val="00A5050E"/>
    <w:rsid w:val="00A518F4"/>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AA0"/>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200"/>
    <w:rsid w:val="00AA5305"/>
    <w:rsid w:val="00AA632C"/>
    <w:rsid w:val="00AA697C"/>
    <w:rsid w:val="00AA6A31"/>
    <w:rsid w:val="00AA6F53"/>
    <w:rsid w:val="00AA75FA"/>
    <w:rsid w:val="00AA7805"/>
    <w:rsid w:val="00AB00B1"/>
    <w:rsid w:val="00AB0304"/>
    <w:rsid w:val="00AB08CD"/>
    <w:rsid w:val="00AB0AA1"/>
    <w:rsid w:val="00AB14F4"/>
    <w:rsid w:val="00AB16AE"/>
    <w:rsid w:val="00AB1B24"/>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5F0"/>
    <w:rsid w:val="00AC3F2F"/>
    <w:rsid w:val="00AC45C7"/>
    <w:rsid w:val="00AC4EAF"/>
    <w:rsid w:val="00AC5807"/>
    <w:rsid w:val="00AC583A"/>
    <w:rsid w:val="00AC5DF0"/>
    <w:rsid w:val="00AC7415"/>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B06"/>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16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FFF"/>
    <w:rsid w:val="00B4794D"/>
    <w:rsid w:val="00B47C41"/>
    <w:rsid w:val="00B506B5"/>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96C"/>
    <w:rsid w:val="00B834EF"/>
    <w:rsid w:val="00B836ED"/>
    <w:rsid w:val="00B83C84"/>
    <w:rsid w:val="00B84296"/>
    <w:rsid w:val="00B84F37"/>
    <w:rsid w:val="00B853BF"/>
    <w:rsid w:val="00B8636F"/>
    <w:rsid w:val="00B86BCB"/>
    <w:rsid w:val="00B87EE8"/>
    <w:rsid w:val="00B900CE"/>
    <w:rsid w:val="00B9100A"/>
    <w:rsid w:val="00B925B0"/>
    <w:rsid w:val="00B941D0"/>
    <w:rsid w:val="00B94D99"/>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5F2"/>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F6D"/>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342D"/>
    <w:rsid w:val="00C343BF"/>
    <w:rsid w:val="00C34414"/>
    <w:rsid w:val="00C3484C"/>
    <w:rsid w:val="00C35169"/>
    <w:rsid w:val="00C358EA"/>
    <w:rsid w:val="00C364E8"/>
    <w:rsid w:val="00C3702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214"/>
    <w:rsid w:val="00C84419"/>
    <w:rsid w:val="00C84D2D"/>
    <w:rsid w:val="00C85D52"/>
    <w:rsid w:val="00C85ED8"/>
    <w:rsid w:val="00C85FFA"/>
    <w:rsid w:val="00C864DC"/>
    <w:rsid w:val="00C87637"/>
    <w:rsid w:val="00C87E2F"/>
    <w:rsid w:val="00C91A6B"/>
    <w:rsid w:val="00C91F69"/>
    <w:rsid w:val="00C92051"/>
    <w:rsid w:val="00C95B0F"/>
    <w:rsid w:val="00C96127"/>
    <w:rsid w:val="00C972F3"/>
    <w:rsid w:val="00C978AF"/>
    <w:rsid w:val="00CA0015"/>
    <w:rsid w:val="00CA021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9E8"/>
    <w:rsid w:val="00CB0ADE"/>
    <w:rsid w:val="00CB1424"/>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0A"/>
    <w:rsid w:val="00CD043A"/>
    <w:rsid w:val="00CD0B41"/>
    <w:rsid w:val="00CD31D5"/>
    <w:rsid w:val="00CD3548"/>
    <w:rsid w:val="00CD4190"/>
    <w:rsid w:val="00CD435C"/>
    <w:rsid w:val="00CD43C8"/>
    <w:rsid w:val="00CD4898"/>
    <w:rsid w:val="00CD51B9"/>
    <w:rsid w:val="00CD7828"/>
    <w:rsid w:val="00CE086A"/>
    <w:rsid w:val="00CE0D95"/>
    <w:rsid w:val="00CE11B7"/>
    <w:rsid w:val="00CE1286"/>
    <w:rsid w:val="00CE2264"/>
    <w:rsid w:val="00CE2680"/>
    <w:rsid w:val="00CE2E69"/>
    <w:rsid w:val="00CE3A99"/>
    <w:rsid w:val="00CE3B6C"/>
    <w:rsid w:val="00CE432D"/>
    <w:rsid w:val="00CE4D1D"/>
    <w:rsid w:val="00CE51C7"/>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F89"/>
    <w:rsid w:val="00D01B3C"/>
    <w:rsid w:val="00D0210C"/>
    <w:rsid w:val="00D027C0"/>
    <w:rsid w:val="00D02861"/>
    <w:rsid w:val="00D03331"/>
    <w:rsid w:val="00D03E7C"/>
    <w:rsid w:val="00D048EE"/>
    <w:rsid w:val="00D04B17"/>
    <w:rsid w:val="00D05A4D"/>
    <w:rsid w:val="00D05F06"/>
    <w:rsid w:val="00D104E6"/>
    <w:rsid w:val="00D10B0C"/>
    <w:rsid w:val="00D11611"/>
    <w:rsid w:val="00D11FBC"/>
    <w:rsid w:val="00D13243"/>
    <w:rsid w:val="00D132BC"/>
    <w:rsid w:val="00D14B02"/>
    <w:rsid w:val="00D150B0"/>
    <w:rsid w:val="00D15272"/>
    <w:rsid w:val="00D15ED6"/>
    <w:rsid w:val="00D161B8"/>
    <w:rsid w:val="00D16816"/>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351"/>
    <w:rsid w:val="00D31D19"/>
    <w:rsid w:val="00D320A2"/>
    <w:rsid w:val="00D32414"/>
    <w:rsid w:val="00D326C7"/>
    <w:rsid w:val="00D327AA"/>
    <w:rsid w:val="00D32DD8"/>
    <w:rsid w:val="00D32F51"/>
    <w:rsid w:val="00D33205"/>
    <w:rsid w:val="00D3345B"/>
    <w:rsid w:val="00D33481"/>
    <w:rsid w:val="00D33F62"/>
    <w:rsid w:val="00D35832"/>
    <w:rsid w:val="00D35923"/>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7CF"/>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B44"/>
    <w:rsid w:val="00D9221E"/>
    <w:rsid w:val="00D93027"/>
    <w:rsid w:val="00D94074"/>
    <w:rsid w:val="00D94631"/>
    <w:rsid w:val="00D9650F"/>
    <w:rsid w:val="00D970D2"/>
    <w:rsid w:val="00D976EB"/>
    <w:rsid w:val="00DA0948"/>
    <w:rsid w:val="00DA0A4E"/>
    <w:rsid w:val="00DA0F94"/>
    <w:rsid w:val="00DA0FDD"/>
    <w:rsid w:val="00DA10C9"/>
    <w:rsid w:val="00DA10D3"/>
    <w:rsid w:val="00DA12BB"/>
    <w:rsid w:val="00DA1AF1"/>
    <w:rsid w:val="00DA2289"/>
    <w:rsid w:val="00DA2823"/>
    <w:rsid w:val="00DA3F93"/>
    <w:rsid w:val="00DA41B1"/>
    <w:rsid w:val="00DA687B"/>
    <w:rsid w:val="00DA6BC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C7B12"/>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814"/>
    <w:rsid w:val="00DE5B89"/>
    <w:rsid w:val="00DE65EA"/>
    <w:rsid w:val="00DE7B31"/>
    <w:rsid w:val="00DE7F8F"/>
    <w:rsid w:val="00DF0B95"/>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16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0873"/>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90"/>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5"/>
    <w:rsid w:val="00E8389A"/>
    <w:rsid w:val="00E84171"/>
    <w:rsid w:val="00E85A49"/>
    <w:rsid w:val="00E8655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25"/>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711"/>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1E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3BD7"/>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EBB"/>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6B5"/>
    <w:rsid w:val="00F930CD"/>
    <w:rsid w:val="00F932ED"/>
    <w:rsid w:val="00F93C26"/>
    <w:rsid w:val="00F9427D"/>
    <w:rsid w:val="00F9448B"/>
    <w:rsid w:val="00F94DC3"/>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09FE"/>
    <w:rsid w:val="00FB12F4"/>
    <w:rsid w:val="00FB1530"/>
    <w:rsid w:val="00FB1C56"/>
    <w:rsid w:val="00FB1CB4"/>
    <w:rsid w:val="00FB35D5"/>
    <w:rsid w:val="00FB3A2F"/>
    <w:rsid w:val="00FB3AFB"/>
    <w:rsid w:val="00FB3CC9"/>
    <w:rsid w:val="00FB405E"/>
    <w:rsid w:val="00FB4ACF"/>
    <w:rsid w:val="00FB6F2E"/>
    <w:rsid w:val="00FB72F4"/>
    <w:rsid w:val="00FB78E7"/>
    <w:rsid w:val="00FB796B"/>
    <w:rsid w:val="00FC096C"/>
    <w:rsid w:val="00FC0FDC"/>
    <w:rsid w:val="00FC22F4"/>
    <w:rsid w:val="00FC283C"/>
    <w:rsid w:val="00FC2F66"/>
    <w:rsid w:val="00FC31D8"/>
    <w:rsid w:val="00FC4412"/>
    <w:rsid w:val="00FC4B16"/>
    <w:rsid w:val="00FC573A"/>
    <w:rsid w:val="00FC5C6B"/>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3B2"/>
    <w:rsid w:val="00FE54DC"/>
    <w:rsid w:val="00FE5743"/>
    <w:rsid w:val="00FE643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uiPriority w:val="99"/>
    <w:semiHidden/>
    <w:rsid w:val="00F87473"/>
    <w:rPr>
      <w:rFonts w:ascii="Times Armenian" w:hAnsi="Times Armenian"/>
      <w:lang w:eastAsia="ru-RU"/>
    </w:rPr>
  </w:style>
  <w:style w:type="character" w:customStyle="1" w:styleId="afb">
    <w:name w:val="Тема примечания Знак"/>
    <w:link w:val="afa"/>
    <w:uiPriority w:val="99"/>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3C16D8"/>
  </w:style>
  <w:style w:type="paragraph" w:customStyle="1" w:styleId="Outline1">
    <w:name w:val="Outline1"/>
    <w:basedOn w:val="a"/>
    <w:next w:val="a"/>
    <w:rsid w:val="003C16D8"/>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3C16D8"/>
    <w:rPr>
      <w:rFonts w:ascii="Arial" w:eastAsia="Calibri" w:hAnsi="Arial" w:cs="Arial"/>
      <w:sz w:val="24"/>
      <w:szCs w:val="24"/>
      <w:lang w:val="nl-NL"/>
    </w:rPr>
  </w:style>
  <w:style w:type="paragraph" w:customStyle="1" w:styleId="A2-Heading2">
    <w:name w:val="A2-Heading 2"/>
    <w:basedOn w:val="2"/>
    <w:next w:val="a"/>
    <w:rsid w:val="003C16D8"/>
    <w:pPr>
      <w:numPr>
        <w:ilvl w:val="12"/>
      </w:numPr>
      <w:spacing w:after="120"/>
      <w:ind w:left="720" w:hanging="720"/>
      <w:jc w:val="center"/>
    </w:pPr>
    <w:rPr>
      <w:rFonts w:ascii="Times New Roman" w:hAnsi="Times New Roman"/>
      <w:bCs/>
      <w:smallCaps/>
      <w:color w:val="auto"/>
      <w:sz w:val="28"/>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uiPriority w:val="99"/>
    <w:semiHidden/>
    <w:rsid w:val="00F87473"/>
    <w:rPr>
      <w:rFonts w:ascii="Times Armenian" w:hAnsi="Times Armenian"/>
      <w:lang w:eastAsia="ru-RU"/>
    </w:rPr>
  </w:style>
  <w:style w:type="character" w:customStyle="1" w:styleId="afb">
    <w:name w:val="Тема примечания Знак"/>
    <w:link w:val="afa"/>
    <w:uiPriority w:val="99"/>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3C16D8"/>
  </w:style>
  <w:style w:type="paragraph" w:customStyle="1" w:styleId="Outline1">
    <w:name w:val="Outline1"/>
    <w:basedOn w:val="a"/>
    <w:next w:val="a"/>
    <w:rsid w:val="003C16D8"/>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3C16D8"/>
    <w:rPr>
      <w:rFonts w:ascii="Arial" w:eastAsia="Calibri" w:hAnsi="Arial" w:cs="Arial"/>
      <w:sz w:val="24"/>
      <w:szCs w:val="24"/>
      <w:lang w:val="nl-NL"/>
    </w:rPr>
  </w:style>
  <w:style w:type="paragraph" w:customStyle="1" w:styleId="A2-Heading2">
    <w:name w:val="A2-Heading 2"/>
    <w:basedOn w:val="2"/>
    <w:next w:val="a"/>
    <w:rsid w:val="003C16D8"/>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697242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02619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83867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moh.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armine.galustyan@moh.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88554-670B-41C7-B571-2C94AD92E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1654</TotalTime>
  <Pages>91</Pages>
  <Words>22580</Words>
  <Characters>167970</Characters>
  <Application>Microsoft Office Word</Application>
  <DocSecurity>0</DocSecurity>
  <Lines>1399</Lines>
  <Paragraphs>380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190170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196</cp:revision>
  <cp:lastPrinted>2025-05-19T13:24:00Z</cp:lastPrinted>
  <dcterms:created xsi:type="dcterms:W3CDTF">2022-10-31T11:36:00Z</dcterms:created>
  <dcterms:modified xsi:type="dcterms:W3CDTF">2025-10-20T11:46:00Z</dcterms:modified>
</cp:coreProperties>
</file>