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0D26F" w14:textId="77777777" w:rsidR="002E79EE" w:rsidRPr="00F566BF" w:rsidRDefault="002E79EE" w:rsidP="002E79EE">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A55C7BD" w14:textId="77777777" w:rsidR="002E79EE" w:rsidRPr="00924957" w:rsidRDefault="002E79EE" w:rsidP="002E79EE">
      <w:pPr>
        <w:pStyle w:val="BodyTextIndent"/>
        <w:spacing w:line="240" w:lineRule="auto"/>
        <w:jc w:val="center"/>
        <w:rPr>
          <w:rFonts w:ascii="GHEA Grapalat" w:hAnsi="GHEA Grapalat"/>
          <w:i w:val="0"/>
          <w:lang w:val="af-ZA"/>
        </w:rPr>
      </w:pPr>
      <w:r w:rsidRPr="00924957">
        <w:rPr>
          <w:rFonts w:ascii="GHEA Grapalat" w:hAnsi="GHEA Grapalat"/>
          <w:i w:val="0"/>
          <w:lang w:val="af-ZA"/>
        </w:rPr>
        <w:t>ԳՆԱՆՇՄԱՆ ՀԱՐՑՄԱՆ ՄԱՍԻՆ</w:t>
      </w:r>
    </w:p>
    <w:p w14:paraId="6FC05C2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419CB570" w14:textId="77777777"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Հայտարարության սույն տեքստը հաստատված է գնահատող հանձնաժողովի</w:t>
      </w:r>
    </w:p>
    <w:p w14:paraId="33E95F08" w14:textId="488CA450" w:rsidR="00A11F06" w:rsidRPr="00213A41" w:rsidRDefault="00A11F06" w:rsidP="00E43CB7">
      <w:pPr>
        <w:pStyle w:val="BodyTextIndent"/>
        <w:spacing w:line="240" w:lineRule="auto"/>
        <w:ind w:firstLine="0"/>
        <w:jc w:val="center"/>
        <w:rPr>
          <w:rFonts w:ascii="GHEA Grapalat" w:hAnsi="GHEA Grapalat"/>
          <w:i w:val="0"/>
          <w:lang w:val="af-ZA"/>
        </w:rPr>
      </w:pPr>
      <w:r w:rsidRPr="000F2EE9">
        <w:rPr>
          <w:rFonts w:ascii="GHEA Grapalat" w:hAnsi="GHEA Grapalat"/>
          <w:i w:val="0"/>
          <w:lang w:val="af-ZA"/>
        </w:rPr>
        <w:t>202</w:t>
      </w:r>
      <w:r w:rsidR="00647D70" w:rsidRPr="000F2EE9">
        <w:rPr>
          <w:rFonts w:ascii="GHEA Grapalat" w:hAnsi="GHEA Grapalat"/>
          <w:i w:val="0"/>
          <w:lang w:val="af-ZA"/>
        </w:rPr>
        <w:t>6</w:t>
      </w:r>
      <w:r w:rsidRPr="000F2EE9">
        <w:rPr>
          <w:rFonts w:ascii="GHEA Grapalat" w:hAnsi="GHEA Grapalat"/>
          <w:i w:val="0"/>
          <w:lang w:val="af-ZA"/>
        </w:rPr>
        <w:t xml:space="preserve"> թվականի </w:t>
      </w:r>
      <w:r w:rsidR="002E79EE" w:rsidRPr="000F2EE9">
        <w:rPr>
          <w:rFonts w:ascii="GHEA Grapalat" w:hAnsi="GHEA Grapalat"/>
          <w:i w:val="0"/>
          <w:lang w:val="af-ZA"/>
        </w:rPr>
        <w:t>հունիս</w:t>
      </w:r>
      <w:r w:rsidR="00482A73" w:rsidRPr="000F2EE9">
        <w:rPr>
          <w:rFonts w:ascii="GHEA Grapalat" w:hAnsi="GHEA Grapalat"/>
          <w:i w:val="0"/>
          <w:lang w:val="af-ZA"/>
        </w:rPr>
        <w:t xml:space="preserve">ի </w:t>
      </w:r>
      <w:r w:rsidR="00732636" w:rsidRPr="000F2EE9">
        <w:rPr>
          <w:rFonts w:ascii="GHEA Grapalat" w:hAnsi="GHEA Grapalat"/>
          <w:i w:val="0"/>
          <w:lang w:val="af-ZA"/>
        </w:rPr>
        <w:t>4</w:t>
      </w:r>
      <w:r w:rsidRPr="000F2EE9">
        <w:rPr>
          <w:rFonts w:ascii="GHEA Grapalat" w:hAnsi="GHEA Grapalat"/>
          <w:i w:val="0"/>
          <w:lang w:val="af-ZA"/>
        </w:rPr>
        <w:t>-ի թիվ 1</w:t>
      </w:r>
      <w:r w:rsidR="00362AA4" w:rsidRPr="000F2EE9">
        <w:rPr>
          <w:rFonts w:ascii="GHEA Grapalat" w:hAnsi="GHEA Grapalat"/>
          <w:i w:val="0"/>
          <w:lang w:val="af-ZA"/>
        </w:rPr>
        <w:t>.1</w:t>
      </w:r>
      <w:r w:rsidRPr="000F2EE9">
        <w:rPr>
          <w:rFonts w:ascii="GHEA Grapalat" w:hAnsi="GHEA Grapalat"/>
          <w:i w:val="0"/>
          <w:lang w:val="af-ZA"/>
        </w:rPr>
        <w:t xml:space="preserve"> որոշմամբ</w:t>
      </w:r>
    </w:p>
    <w:p w14:paraId="1AEF8B7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379766C6" w14:textId="76953BCD"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 xml:space="preserve">Ընթացակարգի ծածկագիրը` </w:t>
      </w:r>
      <w:r w:rsidR="00153FF2" w:rsidRPr="0055323B">
        <w:rPr>
          <w:rFonts w:ascii="GHEA Grapalat" w:hAnsi="GHEA Grapalat"/>
          <w:i w:val="0"/>
          <w:lang w:val="af-ZA"/>
        </w:rPr>
        <w:t>ՀՀՔԿ-</w:t>
      </w:r>
      <w:r w:rsidR="002E79EE" w:rsidRPr="0055323B">
        <w:rPr>
          <w:rFonts w:ascii="GHEA Grapalat" w:hAnsi="GHEA Grapalat"/>
          <w:i w:val="0"/>
          <w:lang w:val="af-ZA"/>
        </w:rPr>
        <w:t>ԳՀ</w:t>
      </w:r>
      <w:r w:rsidR="00153FF2" w:rsidRPr="0055323B">
        <w:rPr>
          <w:rFonts w:ascii="GHEA Grapalat" w:hAnsi="GHEA Grapalat"/>
          <w:i w:val="0"/>
          <w:lang w:val="af-ZA"/>
        </w:rPr>
        <w:t>ԽԾՁԲ-</w:t>
      </w:r>
      <w:r w:rsidR="00482A73" w:rsidRPr="0055323B">
        <w:rPr>
          <w:rFonts w:ascii="GHEA Grapalat" w:hAnsi="GHEA Grapalat"/>
          <w:i w:val="0"/>
          <w:lang w:val="af-ZA"/>
        </w:rPr>
        <w:t>2</w:t>
      </w:r>
      <w:r w:rsidR="00647D70" w:rsidRPr="0055323B">
        <w:rPr>
          <w:rFonts w:ascii="GHEA Grapalat" w:hAnsi="GHEA Grapalat"/>
          <w:i w:val="0"/>
          <w:lang w:val="af-ZA"/>
        </w:rPr>
        <w:t>6</w:t>
      </w:r>
      <w:r w:rsidR="00482A73" w:rsidRPr="0055323B">
        <w:rPr>
          <w:rFonts w:ascii="GHEA Grapalat" w:hAnsi="GHEA Grapalat"/>
          <w:i w:val="0"/>
          <w:lang w:val="af-ZA"/>
        </w:rPr>
        <w:t>/</w:t>
      </w:r>
      <w:r w:rsidR="007A738A" w:rsidRPr="0055323B">
        <w:rPr>
          <w:rFonts w:ascii="GHEA Grapalat" w:hAnsi="GHEA Grapalat"/>
          <w:i w:val="0"/>
          <w:lang w:val="af-ZA"/>
        </w:rPr>
        <w:t>1</w:t>
      </w:r>
      <w:r w:rsidR="00F6312D">
        <w:rPr>
          <w:rFonts w:ascii="GHEA Grapalat" w:hAnsi="GHEA Grapalat"/>
          <w:i w:val="0"/>
          <w:lang w:val="af-ZA"/>
        </w:rPr>
        <w:t>3</w:t>
      </w:r>
    </w:p>
    <w:p w14:paraId="4EC16729" w14:textId="6C9F7917" w:rsidR="00A11F06" w:rsidRPr="00213A41" w:rsidRDefault="00A11F06" w:rsidP="00E43CB7">
      <w:pPr>
        <w:pStyle w:val="BodyTextIndent"/>
        <w:spacing w:line="240" w:lineRule="auto"/>
        <w:rPr>
          <w:rFonts w:ascii="GHEA Grapalat" w:hAnsi="GHEA Grapalat"/>
          <w:i w:val="0"/>
          <w:lang w:val="af-ZA"/>
        </w:rPr>
      </w:pPr>
    </w:p>
    <w:p w14:paraId="3CF56875" w14:textId="77777777" w:rsidR="00A11F06" w:rsidRPr="00213A41" w:rsidRDefault="00A11F06" w:rsidP="00E43CB7">
      <w:pPr>
        <w:pStyle w:val="BodyTextIndent"/>
        <w:spacing w:line="240" w:lineRule="auto"/>
        <w:rPr>
          <w:rFonts w:ascii="GHEA Grapalat" w:hAnsi="GHEA Grapalat"/>
          <w:i w:val="0"/>
          <w:lang w:val="af-ZA"/>
        </w:rPr>
      </w:pPr>
    </w:p>
    <w:p w14:paraId="5361383E" w14:textId="0C2F9DAF" w:rsidR="00A11F06" w:rsidRPr="00213A41" w:rsidRDefault="00A11F06" w:rsidP="00E43CB7">
      <w:pPr>
        <w:pStyle w:val="BodyTextIndent"/>
        <w:spacing w:line="240" w:lineRule="auto"/>
        <w:rPr>
          <w:rFonts w:ascii="GHEA Grapalat" w:hAnsi="GHEA Grapalat"/>
          <w:i w:val="0"/>
          <w:lang w:val="af-ZA"/>
        </w:rPr>
      </w:pPr>
      <w:r w:rsidRPr="00213A4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E5FBB" w:rsidRPr="00924957">
        <w:rPr>
          <w:rFonts w:ascii="GHEA Grapalat" w:hAnsi="GHEA Grapalat"/>
          <w:i w:val="0"/>
          <w:color w:val="000000"/>
          <w:lang w:val="af-ZA"/>
        </w:rPr>
        <w:t>գնանշման հարցում</w:t>
      </w:r>
      <w:r w:rsidRPr="00213A41">
        <w:rPr>
          <w:rFonts w:ascii="GHEA Grapalat" w:hAnsi="GHEA Grapalat"/>
          <w:i w:val="0"/>
          <w:lang w:val="af-ZA"/>
        </w:rPr>
        <w:t>, որն իրականացվում է մեկ փուլով` էլեկտրոնային գնումների Armeps (</w:t>
      </w:r>
      <w:hyperlink r:id="rId8" w:history="1">
        <w:r w:rsidRPr="00213A41">
          <w:rPr>
            <w:rFonts w:ascii="GHEA Grapalat" w:hAnsi="GHEA Grapalat"/>
            <w:i w:val="0"/>
            <w:lang w:val="af-ZA"/>
          </w:rPr>
          <w:t>www.armeps.am</w:t>
        </w:r>
      </w:hyperlink>
      <w:r w:rsidRPr="00213A41">
        <w:rPr>
          <w:rFonts w:ascii="GHEA Grapalat" w:hAnsi="GHEA Grapalat"/>
          <w:i w:val="0"/>
          <w:lang w:val="af-ZA"/>
        </w:rPr>
        <w:t>) համակարգի միջոցով:</w:t>
      </w:r>
    </w:p>
    <w:p w14:paraId="53B777B7" w14:textId="61704580" w:rsidR="00A11F06" w:rsidRPr="00213A4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lang w:val="af-ZA"/>
        </w:rPr>
        <w:tab/>
      </w:r>
      <w:bookmarkStart w:id="0" w:name="_Hlk23167417"/>
      <w:r w:rsidRPr="00213A41">
        <w:rPr>
          <w:rFonts w:ascii="GHEA Grapalat" w:hAnsi="GHEA Grapalat"/>
          <w:i w:val="0"/>
          <w:lang w:val="af-ZA"/>
        </w:rPr>
        <w:t>Սույն ընթացակարգի</w:t>
      </w:r>
      <w:bookmarkEnd w:id="0"/>
      <w:r w:rsidRPr="00213A41">
        <w:rPr>
          <w:rFonts w:ascii="GHEA Grapalat" w:hAnsi="GHEA Grapalat"/>
          <w:i w:val="0"/>
          <w:lang w:val="af-ZA"/>
        </w:rPr>
        <w:t xml:space="preserve"> արդյունքում </w:t>
      </w:r>
      <w:r w:rsidRPr="00213A41">
        <w:rPr>
          <w:rFonts w:ascii="GHEA Grapalat" w:hAnsi="GHEA Grapalat"/>
          <w:i w:val="0"/>
          <w:lang w:val="hy-AM"/>
        </w:rPr>
        <w:t>ընտրված</w:t>
      </w:r>
      <w:r w:rsidRPr="00213A41">
        <w:rPr>
          <w:rFonts w:ascii="GHEA Grapalat" w:hAnsi="GHEA Grapalat"/>
          <w:i w:val="0"/>
          <w:lang w:val="af-ZA"/>
        </w:rPr>
        <w:t xml:space="preserve"> մասնակցին սահմանված կարգով կառաջարկվի կնքել </w:t>
      </w:r>
      <w:r w:rsidR="009E454D" w:rsidRPr="009E454D">
        <w:rPr>
          <w:rFonts w:ascii="GHEA Grapalat" w:eastAsia="GHEA Grapalat" w:hAnsi="GHEA Grapalat" w:cs="GHEA Grapalat"/>
          <w:b/>
          <w:i w:val="0"/>
          <w:lang w:val="hy-AM"/>
        </w:rPr>
        <w:t>ՀՀ Սյունիքի մարզի Տեղ համայնքի</w:t>
      </w:r>
      <w:r w:rsidR="009E454D" w:rsidRPr="009E454D">
        <w:rPr>
          <w:rFonts w:ascii="GHEA Grapalat" w:hAnsi="GHEA Grapalat"/>
          <w:b/>
          <w:i w:val="0"/>
          <w:szCs w:val="18"/>
          <w:lang w:val="hy-AM"/>
        </w:rPr>
        <w:t xml:space="preserve"> </w:t>
      </w:r>
      <w:r w:rsidR="009E454D" w:rsidRPr="009E454D">
        <w:rPr>
          <w:rFonts w:ascii="GHEA Grapalat" w:eastAsia="GHEA Grapalat" w:hAnsi="GHEA Grapalat" w:cs="GHEA Grapalat"/>
          <w:b/>
          <w:i w:val="0"/>
          <w:lang w:val="hy-AM"/>
        </w:rPr>
        <w:t xml:space="preserve">Քարաշենի միջնակարգ դպրոցի հանդիսությունների դահլիճի և ճաշարանի կառուցման նախագծանախահաշվային փաստաթղթերի մշակման </w:t>
      </w:r>
      <w:r w:rsidR="000B6295" w:rsidRPr="000B6295">
        <w:rPr>
          <w:rFonts w:ascii="GHEA Grapalat" w:hAnsi="GHEA Grapalat"/>
          <w:b/>
          <w:i w:val="0"/>
          <w:noProof/>
          <w:lang w:val="en-US"/>
        </w:rPr>
        <w:t xml:space="preserve">խորհրդատվական </w:t>
      </w:r>
      <w:r w:rsidRPr="000B6295">
        <w:rPr>
          <w:rFonts w:ascii="GHEA Grapalat" w:hAnsi="GHEA Grapalat"/>
          <w:b/>
          <w:i w:val="0"/>
          <w:lang w:val="af-ZA"/>
        </w:rPr>
        <w:t xml:space="preserve">ծառայության </w:t>
      </w:r>
      <w:r w:rsidRPr="00213A41">
        <w:rPr>
          <w:rFonts w:ascii="GHEA Grapalat" w:hAnsi="GHEA Grapalat"/>
          <w:i w:val="0"/>
          <w:lang w:val="af-ZA"/>
        </w:rPr>
        <w:t xml:space="preserve">մատուցման պայմանագիր (այսուհետ` պայմանագիր)։ </w:t>
      </w:r>
    </w:p>
    <w:p w14:paraId="4078957A" w14:textId="77777777" w:rsidR="00A11F06" w:rsidRPr="00E0039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sz w:val="16"/>
          <w:szCs w:val="16"/>
          <w:lang w:val="af-ZA"/>
        </w:rPr>
        <w:t xml:space="preserve">                </w:t>
      </w:r>
      <w:r w:rsidRPr="00213A41">
        <w:rPr>
          <w:rFonts w:ascii="GHEA Grapalat" w:hAnsi="GHEA Grapalat"/>
          <w:i w:val="0"/>
          <w:lang w:val="af-ZA"/>
        </w:rPr>
        <w:t>«Գնումների մասին» ՀՀ օրենքի 7-րդ հոդվածի համաձայն</w:t>
      </w:r>
      <w:r w:rsidRPr="00E00391">
        <w:rPr>
          <w:rFonts w:ascii="GHEA Grapalat" w:hAnsi="GHEA Grapalat"/>
          <w:i w:val="0"/>
          <w:lang w:val="af-ZA"/>
        </w:rPr>
        <w:t>`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E00391" w:rsidRDefault="00A11F06" w:rsidP="00E43CB7">
      <w:pPr>
        <w:ind w:firstLine="720"/>
        <w:jc w:val="both"/>
        <w:rPr>
          <w:rFonts w:ascii="GHEA Grapalat" w:hAnsi="GHEA Grapalat"/>
          <w:sz w:val="20"/>
          <w:szCs w:val="20"/>
          <w:lang w:val="af-ZA"/>
        </w:rPr>
      </w:pPr>
      <w:r w:rsidRPr="00E0039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E00391" w:rsidRDefault="00A11F06" w:rsidP="00E43CB7">
      <w:pPr>
        <w:ind w:firstLine="720"/>
        <w:jc w:val="both"/>
        <w:rPr>
          <w:rFonts w:ascii="GHEA Grapalat" w:hAnsi="GHEA Grapalat"/>
          <w:b/>
          <w:color w:val="000000"/>
          <w:sz w:val="20"/>
          <w:szCs w:val="20"/>
          <w:lang w:val="af-ZA"/>
        </w:rPr>
      </w:pPr>
      <w:r w:rsidRPr="00E00391">
        <w:rPr>
          <w:rFonts w:ascii="GHEA Grapalat" w:hAnsi="GHEA Grapalat"/>
          <w:b/>
          <w:sz w:val="20"/>
          <w:szCs w:val="20"/>
          <w:lang w:val="af-ZA"/>
        </w:rPr>
        <w:t xml:space="preserve">Ընտրված մասնակիցը որոշվում է </w:t>
      </w:r>
      <w:r w:rsidRPr="00E0039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E00391" w:rsidRDefault="00A11F06" w:rsidP="00E43CB7">
      <w:pPr>
        <w:pStyle w:val="BodyTextIndent"/>
        <w:spacing w:line="240" w:lineRule="auto"/>
        <w:rPr>
          <w:rFonts w:ascii="GHEA Grapalat" w:hAnsi="GHEA Grapalat"/>
          <w:i w:val="0"/>
          <w:lang w:val="af-ZA"/>
        </w:rPr>
      </w:pPr>
      <w:r w:rsidRPr="00E0039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57D7A123" w:rsidR="00A11F06" w:rsidRPr="000F2EE9" w:rsidRDefault="00A11F06" w:rsidP="00E43CB7">
      <w:pPr>
        <w:pStyle w:val="BodyTextIndent"/>
        <w:spacing w:line="240" w:lineRule="auto"/>
        <w:rPr>
          <w:rFonts w:ascii="GHEA Grapalat" w:hAnsi="GHEA Grapalat"/>
          <w:i w:val="0"/>
          <w:lang w:val="af-ZA"/>
        </w:rPr>
      </w:pPr>
      <w:r w:rsidRPr="000F2EE9">
        <w:rPr>
          <w:rFonts w:ascii="GHEA Grapalat" w:hAnsi="GHEA Grapalat"/>
          <w:i w:val="0"/>
          <w:lang w:val="af-ZA"/>
        </w:rPr>
        <w:t>Սույն ընթացակարգին մասնակցության հայտերն անհրաժեշտ է ներկայացնել</w:t>
      </w:r>
      <w:r w:rsidRPr="000F2EE9">
        <w:rPr>
          <w:rFonts w:ascii="GHEA Grapalat" w:hAnsi="GHEA Grapalat"/>
          <w:i w:val="0"/>
          <w:lang w:val="af-ZA" w:eastAsia="ru-RU"/>
        </w:rPr>
        <w:t xml:space="preserve"> էլեկտրոնային ձևով` էլեկտրոնային գնումների Armeps (</w:t>
      </w:r>
      <w:hyperlink r:id="rId9" w:history="1">
        <w:r w:rsidRPr="000F2EE9">
          <w:rPr>
            <w:rFonts w:ascii="GHEA Grapalat" w:hAnsi="GHEA Grapalat"/>
            <w:i w:val="0"/>
            <w:lang w:val="af-ZA" w:eastAsia="ru-RU"/>
          </w:rPr>
          <w:t>www.armeps.am</w:t>
        </w:r>
      </w:hyperlink>
      <w:r w:rsidRPr="000F2EE9">
        <w:rPr>
          <w:rFonts w:ascii="GHEA Grapalat" w:hAnsi="GHEA Grapalat"/>
          <w:i w:val="0"/>
          <w:lang w:val="af-ZA" w:eastAsia="ru-RU"/>
        </w:rPr>
        <w:t>) համակարգի  միջոցով</w:t>
      </w:r>
      <w:r w:rsidRPr="000F2EE9">
        <w:rPr>
          <w:rFonts w:ascii="GHEA Grapalat" w:hAnsi="GHEA Grapalat"/>
          <w:i w:val="0"/>
          <w:lang w:val="af-ZA"/>
        </w:rPr>
        <w:t xml:space="preserve"> մինչև </w:t>
      </w:r>
      <w:r w:rsidR="00465CB5" w:rsidRPr="000F2EE9">
        <w:rPr>
          <w:rFonts w:ascii="GHEA Grapalat" w:hAnsi="GHEA Grapalat"/>
          <w:b/>
          <w:i w:val="0"/>
          <w:lang w:val="af-ZA"/>
        </w:rPr>
        <w:t>202</w:t>
      </w:r>
      <w:r w:rsidR="008165B5" w:rsidRPr="000F2EE9">
        <w:rPr>
          <w:rFonts w:ascii="GHEA Grapalat" w:hAnsi="GHEA Grapalat"/>
          <w:b/>
          <w:i w:val="0"/>
          <w:lang w:val="af-ZA"/>
        </w:rPr>
        <w:t>6</w:t>
      </w:r>
      <w:r w:rsidR="00465CB5" w:rsidRPr="000F2EE9">
        <w:rPr>
          <w:rFonts w:ascii="GHEA Grapalat" w:hAnsi="GHEA Grapalat"/>
          <w:b/>
          <w:i w:val="0"/>
          <w:lang w:val="af-ZA"/>
        </w:rPr>
        <w:t xml:space="preserve"> թվականի </w:t>
      </w:r>
      <w:r w:rsidR="005D0B88" w:rsidRPr="000F2EE9">
        <w:rPr>
          <w:rFonts w:ascii="GHEA Grapalat" w:hAnsi="GHEA Grapalat"/>
          <w:b/>
          <w:i w:val="0"/>
          <w:lang w:val="af-ZA"/>
        </w:rPr>
        <w:t>հունի</w:t>
      </w:r>
      <w:r w:rsidR="008165B5" w:rsidRPr="000F2EE9">
        <w:rPr>
          <w:rFonts w:ascii="GHEA Grapalat" w:hAnsi="GHEA Grapalat"/>
          <w:b/>
          <w:i w:val="0"/>
          <w:lang w:val="af-ZA"/>
        </w:rPr>
        <w:t>ս</w:t>
      </w:r>
      <w:r w:rsidR="00C83B8A" w:rsidRPr="000F2EE9">
        <w:rPr>
          <w:rFonts w:ascii="GHEA Grapalat" w:hAnsi="GHEA Grapalat"/>
          <w:b/>
          <w:i w:val="0"/>
          <w:lang w:val="af-ZA"/>
        </w:rPr>
        <w:t>ի</w:t>
      </w:r>
      <w:r w:rsidR="00482A73" w:rsidRPr="000F2EE9">
        <w:rPr>
          <w:rFonts w:ascii="GHEA Grapalat" w:hAnsi="GHEA Grapalat"/>
          <w:b/>
          <w:i w:val="0"/>
          <w:lang w:val="af-ZA"/>
        </w:rPr>
        <w:t xml:space="preserve"> </w:t>
      </w:r>
      <w:r w:rsidR="00D72615" w:rsidRPr="000F2EE9">
        <w:rPr>
          <w:rFonts w:ascii="GHEA Grapalat" w:hAnsi="GHEA Grapalat"/>
          <w:b/>
          <w:i w:val="0"/>
          <w:lang w:val="af-ZA"/>
        </w:rPr>
        <w:t>1</w:t>
      </w:r>
      <w:r w:rsidR="00732636" w:rsidRPr="000F2EE9">
        <w:rPr>
          <w:rFonts w:ascii="GHEA Grapalat" w:hAnsi="GHEA Grapalat"/>
          <w:b/>
          <w:i w:val="0"/>
          <w:lang w:val="af-ZA"/>
        </w:rPr>
        <w:t>9</w:t>
      </w:r>
      <w:r w:rsidR="00955C12" w:rsidRPr="000F2EE9">
        <w:rPr>
          <w:rFonts w:ascii="GHEA Grapalat" w:hAnsi="GHEA Grapalat"/>
          <w:b/>
          <w:i w:val="0"/>
          <w:lang w:val="af-ZA"/>
        </w:rPr>
        <w:t>-</w:t>
      </w:r>
      <w:r w:rsidRPr="000F2EE9">
        <w:rPr>
          <w:rFonts w:ascii="GHEA Grapalat" w:hAnsi="GHEA Grapalat"/>
          <w:b/>
          <w:i w:val="0"/>
          <w:lang w:val="af-ZA"/>
        </w:rPr>
        <w:t xml:space="preserve">ը ժամը </w:t>
      </w:r>
      <w:r w:rsidR="008165B5" w:rsidRPr="000F2EE9">
        <w:rPr>
          <w:rFonts w:ascii="GHEA Grapalat" w:hAnsi="GHEA Grapalat"/>
          <w:b/>
          <w:i w:val="0"/>
          <w:lang w:val="af-ZA"/>
        </w:rPr>
        <w:t>10</w:t>
      </w:r>
      <w:r w:rsidR="00033B3B" w:rsidRPr="000F2EE9">
        <w:rPr>
          <w:rFonts w:ascii="GHEA Grapalat" w:hAnsi="GHEA Grapalat"/>
          <w:b/>
          <w:i w:val="0"/>
          <w:lang w:val="af-ZA"/>
        </w:rPr>
        <w:t>:</w:t>
      </w:r>
      <w:r w:rsidR="008165B5" w:rsidRPr="000F2EE9">
        <w:rPr>
          <w:rFonts w:ascii="GHEA Grapalat" w:hAnsi="GHEA Grapalat"/>
          <w:b/>
          <w:i w:val="0"/>
          <w:lang w:val="af-ZA"/>
        </w:rPr>
        <w:t>00</w:t>
      </w:r>
      <w:r w:rsidRPr="000F2EE9">
        <w:rPr>
          <w:rFonts w:ascii="GHEA Grapalat" w:hAnsi="GHEA Grapalat"/>
          <w:b/>
          <w:i w:val="0"/>
          <w:lang w:val="af-ZA"/>
        </w:rPr>
        <w:t>-ը</w:t>
      </w:r>
      <w:r w:rsidRPr="000F2EE9">
        <w:rPr>
          <w:rFonts w:ascii="GHEA Grapalat" w:hAnsi="GHEA Grapalat"/>
          <w:i w:val="0"/>
          <w:lang w:val="af-ZA"/>
        </w:rPr>
        <w:t xml:space="preserve">: Հայտերը, հայերենից բացի, կարող են ներկայացվել նաև անգլերեն կամ ռուսերեն: </w:t>
      </w:r>
    </w:p>
    <w:p w14:paraId="33A10789" w14:textId="6861066A" w:rsidR="00A11F06" w:rsidRPr="00FF445F" w:rsidRDefault="00A11F06" w:rsidP="00E43CB7">
      <w:pPr>
        <w:pStyle w:val="BodyTextIndent"/>
        <w:spacing w:line="240" w:lineRule="auto"/>
        <w:ind w:firstLine="708"/>
        <w:rPr>
          <w:rFonts w:ascii="GHEA Grapalat" w:hAnsi="GHEA Grapalat"/>
          <w:i w:val="0"/>
          <w:lang w:val="af-ZA"/>
        </w:rPr>
      </w:pPr>
      <w:r w:rsidRPr="000F2EE9">
        <w:rPr>
          <w:rFonts w:ascii="GHEA Grapalat" w:hAnsi="GHEA Grapalat"/>
          <w:i w:val="0"/>
          <w:lang w:val="af-ZA"/>
        </w:rPr>
        <w:t>Հայտերի բացումը տեղի կունենա էլեկտրոնային ձևով`</w:t>
      </w:r>
      <w:r w:rsidRPr="000F2EE9">
        <w:rPr>
          <w:rFonts w:ascii="GHEA Grapalat" w:hAnsi="GHEA Grapalat"/>
          <w:i w:val="0"/>
          <w:lang w:val="af-ZA" w:eastAsia="ru-RU"/>
        </w:rPr>
        <w:t xml:space="preserve"> էլեկտրոնային գնումների Armeps համակարգի</w:t>
      </w:r>
      <w:r w:rsidRPr="000F2EE9">
        <w:rPr>
          <w:rFonts w:ascii="GHEA Grapalat" w:hAnsi="GHEA Grapalat"/>
          <w:i w:val="0"/>
          <w:lang w:val="af-ZA"/>
        </w:rPr>
        <w:t xml:space="preserve"> միջոցով </w:t>
      </w:r>
      <w:r w:rsidR="00F077E5" w:rsidRPr="000F2EE9">
        <w:rPr>
          <w:rFonts w:ascii="GHEA Grapalat" w:hAnsi="GHEA Grapalat"/>
          <w:b/>
          <w:i w:val="0"/>
          <w:lang w:val="af-ZA"/>
        </w:rPr>
        <w:t>202</w:t>
      </w:r>
      <w:r w:rsidR="008165B5" w:rsidRPr="000F2EE9">
        <w:rPr>
          <w:rFonts w:ascii="GHEA Grapalat" w:hAnsi="GHEA Grapalat"/>
          <w:b/>
          <w:i w:val="0"/>
          <w:lang w:val="af-ZA"/>
        </w:rPr>
        <w:t>6</w:t>
      </w:r>
      <w:r w:rsidR="00E942C8" w:rsidRPr="000F2EE9">
        <w:rPr>
          <w:rFonts w:ascii="GHEA Grapalat" w:hAnsi="GHEA Grapalat"/>
          <w:b/>
          <w:i w:val="0"/>
          <w:lang w:val="af-ZA"/>
        </w:rPr>
        <w:t xml:space="preserve"> թվականի </w:t>
      </w:r>
      <w:r w:rsidR="005D0B88" w:rsidRPr="000F2EE9">
        <w:rPr>
          <w:rFonts w:ascii="GHEA Grapalat" w:hAnsi="GHEA Grapalat"/>
          <w:b/>
          <w:i w:val="0"/>
          <w:lang w:val="af-ZA"/>
        </w:rPr>
        <w:t>հունիսի 1</w:t>
      </w:r>
      <w:r w:rsidR="00732636" w:rsidRPr="000F2EE9">
        <w:rPr>
          <w:rFonts w:ascii="GHEA Grapalat" w:hAnsi="GHEA Grapalat"/>
          <w:b/>
          <w:i w:val="0"/>
          <w:lang w:val="af-ZA"/>
        </w:rPr>
        <w:t>9</w:t>
      </w:r>
      <w:r w:rsidR="00443AE6" w:rsidRPr="000F2EE9">
        <w:rPr>
          <w:rFonts w:ascii="GHEA Grapalat" w:hAnsi="GHEA Grapalat"/>
          <w:b/>
          <w:i w:val="0"/>
          <w:lang w:val="af-ZA"/>
        </w:rPr>
        <w:t>-</w:t>
      </w:r>
      <w:r w:rsidR="00A10BAB" w:rsidRPr="000F2EE9">
        <w:rPr>
          <w:rFonts w:ascii="GHEA Grapalat" w:hAnsi="GHEA Grapalat"/>
          <w:b/>
          <w:i w:val="0"/>
          <w:lang w:val="af-ZA"/>
        </w:rPr>
        <w:t xml:space="preserve">ին ժամը </w:t>
      </w:r>
      <w:r w:rsidR="008165B5" w:rsidRPr="000F2EE9">
        <w:rPr>
          <w:rFonts w:ascii="GHEA Grapalat" w:hAnsi="GHEA Grapalat"/>
          <w:b/>
          <w:i w:val="0"/>
          <w:lang w:val="af-ZA"/>
        </w:rPr>
        <w:t>10</w:t>
      </w:r>
      <w:r w:rsidR="00482A73" w:rsidRPr="000F2EE9">
        <w:rPr>
          <w:rFonts w:ascii="GHEA Grapalat" w:hAnsi="GHEA Grapalat"/>
          <w:b/>
          <w:i w:val="0"/>
          <w:lang w:val="af-ZA"/>
        </w:rPr>
        <w:t>:</w:t>
      </w:r>
      <w:r w:rsidR="008165B5" w:rsidRPr="000F2EE9">
        <w:rPr>
          <w:rFonts w:ascii="GHEA Grapalat" w:hAnsi="GHEA Grapalat"/>
          <w:b/>
          <w:i w:val="0"/>
          <w:lang w:val="af-ZA"/>
        </w:rPr>
        <w:t>00</w:t>
      </w:r>
      <w:r w:rsidRPr="000F2EE9">
        <w:rPr>
          <w:rFonts w:ascii="GHEA Grapalat" w:hAnsi="GHEA Grapalat"/>
          <w:b/>
          <w:i w:val="0"/>
          <w:lang w:val="af-ZA"/>
        </w:rPr>
        <w:t>-ին։</w:t>
      </w:r>
      <w:r w:rsidRPr="00FF445F">
        <w:rPr>
          <w:rFonts w:ascii="GHEA Grapalat" w:hAnsi="GHEA Grapalat"/>
          <w:i w:val="0"/>
          <w:lang w:val="af-ZA"/>
        </w:rPr>
        <w:t xml:space="preserve"> </w:t>
      </w:r>
    </w:p>
    <w:p w14:paraId="43AAD335" w14:textId="77777777" w:rsidR="00A11F06" w:rsidRPr="006E0A77" w:rsidRDefault="00A11F06" w:rsidP="00E43CB7">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718FC4F" w:rsidR="009B3FC1" w:rsidRPr="006E0A77" w:rsidRDefault="009B3FC1" w:rsidP="00E43CB7">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3F11DB">
        <w:rPr>
          <w:rFonts w:ascii="GHEA Grapalat" w:hAnsi="GHEA Grapalat"/>
          <w:i w:val="0"/>
          <w:color w:val="000000"/>
          <w:lang w:val="af-ZA"/>
        </w:rPr>
        <w:t>Արմենուհի Մանուչարյանին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77777777"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E43CB7">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E43CB7">
      <w:pPr>
        <w:pStyle w:val="BodyTextIndent"/>
        <w:spacing w:line="240" w:lineRule="auto"/>
        <w:rPr>
          <w:rFonts w:ascii="GHEA Grapalat" w:hAnsi="GHEA Grapalat"/>
          <w:i w:val="0"/>
          <w:lang w:val="af-ZA"/>
        </w:rPr>
      </w:pPr>
    </w:p>
    <w:p w14:paraId="74148736" w14:textId="77777777" w:rsidR="00754697" w:rsidRPr="006E0A77" w:rsidRDefault="00754697" w:rsidP="00E43CB7">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43CB7">
      <w:pPr>
        <w:pStyle w:val="BodyTextIndent"/>
        <w:spacing w:line="240" w:lineRule="auto"/>
        <w:ind w:left="1404"/>
        <w:rPr>
          <w:rFonts w:ascii="GHEA Grapalat" w:hAnsi="GHEA Grapalat"/>
          <w:i w:val="0"/>
          <w:lang w:val="af-ZA"/>
        </w:rPr>
      </w:pPr>
    </w:p>
    <w:p w14:paraId="42FFA28B" w14:textId="640B8CAE" w:rsidR="009B3FC1" w:rsidRPr="006E0A77" w:rsidRDefault="009B3FC1" w:rsidP="00E43CB7">
      <w:pPr>
        <w:pStyle w:val="BodyTextIndent"/>
        <w:spacing w:line="240" w:lineRule="auto"/>
        <w:ind w:left="1404"/>
        <w:rPr>
          <w:rFonts w:ascii="GHEA Grapalat" w:hAnsi="GHEA Grapalat"/>
          <w:i w:val="0"/>
          <w:lang w:val="af-ZA"/>
        </w:rPr>
      </w:pPr>
    </w:p>
    <w:p w14:paraId="2A20D56A" w14:textId="48A8140E" w:rsidR="009B3FC1" w:rsidRPr="006E0A77" w:rsidRDefault="009B3FC1" w:rsidP="00E43CB7">
      <w:pPr>
        <w:pStyle w:val="BodyTextIndent"/>
        <w:spacing w:line="240" w:lineRule="auto"/>
        <w:ind w:left="1404"/>
        <w:rPr>
          <w:rFonts w:ascii="GHEA Grapalat" w:hAnsi="GHEA Grapalat"/>
          <w:i w:val="0"/>
          <w:lang w:val="af-ZA"/>
        </w:rPr>
      </w:pPr>
    </w:p>
    <w:p w14:paraId="7EC87DE3" w14:textId="77777777" w:rsidR="009B3FC1" w:rsidRPr="006E0A77" w:rsidRDefault="009B3FC1" w:rsidP="00E43CB7">
      <w:pPr>
        <w:pStyle w:val="BodyTextIndent"/>
        <w:spacing w:line="240" w:lineRule="auto"/>
        <w:ind w:left="1404"/>
        <w:rPr>
          <w:rFonts w:ascii="GHEA Grapalat" w:hAnsi="GHEA Grapalat"/>
          <w:i w:val="0"/>
          <w:lang w:val="af-ZA"/>
        </w:rPr>
      </w:pPr>
    </w:p>
    <w:p w14:paraId="576A124B" w14:textId="77777777" w:rsidR="00055CC2" w:rsidRPr="006E0A77" w:rsidRDefault="00055CC2" w:rsidP="00E43CB7">
      <w:pPr>
        <w:pStyle w:val="BodyText"/>
        <w:ind w:right="-7" w:firstLine="567"/>
        <w:jc w:val="right"/>
        <w:rPr>
          <w:rFonts w:ascii="GHEA Grapalat" w:hAnsi="GHEA Grapalat" w:cs="Sylfaen"/>
          <w:i/>
          <w:sz w:val="22"/>
          <w:lang w:val="af-ZA"/>
        </w:rPr>
      </w:pPr>
    </w:p>
    <w:p w14:paraId="456300F2" w14:textId="77777777" w:rsidR="00F6312D" w:rsidRPr="000D362C" w:rsidRDefault="00F6312D" w:rsidP="00F6312D">
      <w:pPr>
        <w:pStyle w:val="BodyText"/>
        <w:tabs>
          <w:tab w:val="left" w:pos="0"/>
        </w:tabs>
        <w:ind w:right="-501"/>
        <w:jc w:val="center"/>
        <w:rPr>
          <w:rFonts w:ascii="GHEA Grapalat" w:hAnsi="GHEA Grapalat" w:cs="Sylfaen"/>
          <w:color w:val="000000"/>
          <w:sz w:val="22"/>
          <w:szCs w:val="20"/>
          <w:lang w:val="af-ZA"/>
        </w:rPr>
      </w:pPr>
      <w:r w:rsidRPr="000D362C">
        <w:rPr>
          <w:rFonts w:ascii="GHEA Grapalat" w:hAnsi="GHEA Grapalat"/>
          <w:b/>
          <w:color w:val="FF0000"/>
          <w:sz w:val="22"/>
          <w:szCs w:val="20"/>
          <w:lang w:val="af-ZA"/>
        </w:rPr>
        <w:t>Գնման գործընթացն իրականացվում է Գնումների մասին ՀՀ օրենքի 15-րդ հոդվածի 6-րդ մասի համաձայն</w:t>
      </w:r>
    </w:p>
    <w:p w14:paraId="1B4CA8F5" w14:textId="12408052" w:rsidR="00055CC2" w:rsidRDefault="00055CC2" w:rsidP="00E43CB7">
      <w:pPr>
        <w:pStyle w:val="BodyText"/>
        <w:ind w:right="-7" w:firstLine="567"/>
        <w:jc w:val="right"/>
        <w:rPr>
          <w:rFonts w:ascii="GHEA Grapalat" w:hAnsi="GHEA Grapalat" w:cs="Sylfaen"/>
          <w:i/>
          <w:sz w:val="22"/>
          <w:lang w:val="af-ZA"/>
        </w:rPr>
      </w:pPr>
    </w:p>
    <w:p w14:paraId="4F8792B2" w14:textId="77777777" w:rsidR="006A4C15" w:rsidRPr="006E0A77" w:rsidRDefault="006A4C15" w:rsidP="00E43CB7">
      <w:pPr>
        <w:pStyle w:val="BodyText"/>
        <w:ind w:right="-7" w:firstLine="567"/>
        <w:jc w:val="right"/>
        <w:rPr>
          <w:rFonts w:ascii="GHEA Grapalat" w:hAnsi="GHEA Grapalat" w:cs="Sylfaen"/>
          <w:i/>
          <w:sz w:val="22"/>
          <w:lang w:val="af-ZA"/>
        </w:rPr>
      </w:pPr>
    </w:p>
    <w:p w14:paraId="66FA6D15" w14:textId="5531C69F" w:rsidR="00037DDE" w:rsidRDefault="00037DDE" w:rsidP="00E43CB7">
      <w:pPr>
        <w:pStyle w:val="BodyText"/>
        <w:ind w:right="-7" w:firstLine="567"/>
        <w:jc w:val="right"/>
        <w:rPr>
          <w:rFonts w:ascii="GHEA Grapalat" w:hAnsi="GHEA Grapalat" w:cs="Sylfaen"/>
          <w:i/>
          <w:sz w:val="22"/>
          <w:lang w:val="af-ZA"/>
        </w:rPr>
      </w:pPr>
    </w:p>
    <w:p w14:paraId="719DB06E" w14:textId="498650AA" w:rsidR="00215983" w:rsidRDefault="00215983" w:rsidP="00E43CB7">
      <w:pPr>
        <w:pStyle w:val="BodyText"/>
        <w:ind w:right="-7" w:firstLine="567"/>
        <w:jc w:val="right"/>
        <w:rPr>
          <w:rFonts w:ascii="GHEA Grapalat" w:hAnsi="GHEA Grapalat" w:cs="Sylfaen"/>
          <w:i/>
          <w:sz w:val="22"/>
          <w:lang w:val="af-ZA"/>
        </w:rPr>
      </w:pPr>
    </w:p>
    <w:p w14:paraId="40D16864" w14:textId="77777777" w:rsidR="00215983" w:rsidRPr="006E0A77" w:rsidRDefault="00215983" w:rsidP="00E43CB7">
      <w:pPr>
        <w:pStyle w:val="BodyText"/>
        <w:ind w:right="-7" w:firstLine="567"/>
        <w:jc w:val="right"/>
        <w:rPr>
          <w:rFonts w:ascii="GHEA Grapalat" w:hAnsi="GHEA Grapalat" w:cs="Sylfaen"/>
          <w:i/>
          <w:sz w:val="22"/>
          <w:lang w:val="af-ZA"/>
        </w:rPr>
      </w:pPr>
    </w:p>
    <w:p w14:paraId="05DCD8CC" w14:textId="71C54DF4" w:rsidR="00A10BAB" w:rsidRPr="006E0A77" w:rsidRDefault="00A10BAB" w:rsidP="00E43CB7">
      <w:pPr>
        <w:pStyle w:val="BodyText"/>
        <w:ind w:right="-7" w:firstLine="567"/>
        <w:jc w:val="right"/>
        <w:rPr>
          <w:rFonts w:ascii="GHEA Grapalat" w:hAnsi="GHEA Grapalat" w:cs="Sylfaen"/>
          <w:i/>
          <w:sz w:val="22"/>
          <w:lang w:val="af-ZA"/>
        </w:rPr>
      </w:pPr>
    </w:p>
    <w:p w14:paraId="0475AB88" w14:textId="77777777" w:rsidR="00A10BAB" w:rsidRPr="00BF78C3" w:rsidRDefault="00A10BAB" w:rsidP="00E43CB7">
      <w:pPr>
        <w:pStyle w:val="BodyText"/>
        <w:spacing w:after="60"/>
        <w:ind w:right="-7" w:firstLine="567"/>
        <w:jc w:val="right"/>
        <w:rPr>
          <w:rFonts w:ascii="GHEA Grapalat" w:hAnsi="GHEA Grapalat" w:cs="Sylfaen"/>
          <w:i/>
          <w:color w:val="000000"/>
          <w:sz w:val="20"/>
          <w:szCs w:val="20"/>
          <w:lang w:val="af-ZA"/>
        </w:rPr>
      </w:pPr>
      <w:r w:rsidRPr="00BF78C3">
        <w:rPr>
          <w:rFonts w:ascii="GHEA Grapalat" w:hAnsi="GHEA Grapalat" w:cs="Sylfaen"/>
          <w:i/>
          <w:color w:val="000000"/>
          <w:sz w:val="20"/>
          <w:szCs w:val="20"/>
        </w:rPr>
        <w:t>Հաստատված</w:t>
      </w:r>
      <w:r w:rsidRPr="00BF78C3">
        <w:rPr>
          <w:rFonts w:ascii="GHEA Grapalat" w:hAnsi="GHEA Grapalat" w:cs="Sylfaen"/>
          <w:i/>
          <w:color w:val="000000"/>
          <w:sz w:val="20"/>
          <w:szCs w:val="20"/>
          <w:lang w:val="af-ZA"/>
        </w:rPr>
        <w:t xml:space="preserve"> </w:t>
      </w:r>
      <w:r w:rsidRPr="00BF78C3">
        <w:rPr>
          <w:rFonts w:ascii="GHEA Grapalat" w:hAnsi="GHEA Grapalat" w:cs="Sylfaen"/>
          <w:i/>
          <w:color w:val="000000"/>
          <w:sz w:val="20"/>
          <w:szCs w:val="20"/>
        </w:rPr>
        <w:t>է</w:t>
      </w:r>
    </w:p>
    <w:p w14:paraId="31423455" w14:textId="78D91D44" w:rsidR="00A10BAB" w:rsidRPr="00BF78C3" w:rsidRDefault="002E79EE" w:rsidP="00E43CB7">
      <w:pPr>
        <w:pStyle w:val="BodyText"/>
        <w:spacing w:after="60"/>
        <w:ind w:right="-7" w:firstLine="567"/>
        <w:jc w:val="right"/>
        <w:rPr>
          <w:rFonts w:ascii="GHEA Grapalat" w:hAnsi="GHEA Grapalat" w:cs="Sylfaen"/>
          <w:i/>
          <w:color w:val="000000"/>
          <w:sz w:val="20"/>
          <w:szCs w:val="20"/>
        </w:rPr>
      </w:pPr>
      <w:r w:rsidRPr="00BF78C3">
        <w:rPr>
          <w:rFonts w:ascii="GHEA Grapalat" w:hAnsi="GHEA Grapalat"/>
          <w:i/>
          <w:sz w:val="20"/>
          <w:szCs w:val="20"/>
          <w:lang w:val="af-ZA"/>
        </w:rPr>
        <w:t>ՀՀՔԿ-ԳՀԽԾՁԲ-26/1</w:t>
      </w:r>
      <w:r w:rsidR="009E454D" w:rsidRPr="00BF78C3">
        <w:rPr>
          <w:rFonts w:ascii="GHEA Grapalat" w:hAnsi="GHEA Grapalat"/>
          <w:i/>
          <w:sz w:val="20"/>
          <w:szCs w:val="20"/>
          <w:lang w:val="af-ZA"/>
        </w:rPr>
        <w:t>3</w:t>
      </w:r>
      <w:r w:rsidRPr="00BF78C3">
        <w:rPr>
          <w:rFonts w:ascii="GHEA Grapalat" w:hAnsi="GHEA Grapalat"/>
          <w:i/>
          <w:sz w:val="20"/>
          <w:szCs w:val="20"/>
          <w:lang w:val="af-ZA"/>
        </w:rPr>
        <w:t xml:space="preserve"> </w:t>
      </w:r>
      <w:r w:rsidR="00A10BAB" w:rsidRPr="00BF78C3">
        <w:rPr>
          <w:rFonts w:ascii="GHEA Grapalat" w:hAnsi="GHEA Grapalat" w:cs="Sylfaen"/>
          <w:i/>
          <w:color w:val="000000"/>
          <w:sz w:val="20"/>
          <w:szCs w:val="20"/>
        </w:rPr>
        <w:t xml:space="preserve">ծածկագրով </w:t>
      </w:r>
    </w:p>
    <w:p w14:paraId="53DE75FF" w14:textId="123F6A0C" w:rsidR="00A10BAB" w:rsidRPr="00BF78C3" w:rsidRDefault="008B5C63" w:rsidP="00E43CB7">
      <w:pPr>
        <w:pStyle w:val="BodyText"/>
        <w:spacing w:after="60"/>
        <w:ind w:right="-7" w:firstLine="567"/>
        <w:jc w:val="right"/>
        <w:rPr>
          <w:rFonts w:ascii="GHEA Grapalat" w:hAnsi="GHEA Grapalat" w:cs="Sylfaen"/>
          <w:i/>
          <w:color w:val="000000"/>
          <w:sz w:val="20"/>
          <w:szCs w:val="20"/>
        </w:rPr>
      </w:pPr>
      <w:r w:rsidRPr="00BF78C3">
        <w:rPr>
          <w:rFonts w:ascii="GHEA Grapalat" w:hAnsi="GHEA Grapalat" w:cs="Sylfaen"/>
          <w:i/>
          <w:color w:val="000000"/>
          <w:sz w:val="20"/>
          <w:szCs w:val="20"/>
        </w:rPr>
        <w:t>գնանշման</w:t>
      </w:r>
      <w:r w:rsidRPr="00BF78C3">
        <w:rPr>
          <w:rFonts w:ascii="GHEA Grapalat" w:hAnsi="GHEA Grapalat" w:cs="Sylfaen"/>
          <w:i/>
          <w:color w:val="000000"/>
          <w:sz w:val="20"/>
          <w:szCs w:val="20"/>
          <w:lang w:val="af-ZA"/>
        </w:rPr>
        <w:t xml:space="preserve"> </w:t>
      </w:r>
      <w:r w:rsidRPr="00BF78C3">
        <w:rPr>
          <w:rFonts w:ascii="GHEA Grapalat" w:hAnsi="GHEA Grapalat" w:cs="Sylfaen"/>
          <w:i/>
          <w:color w:val="000000"/>
          <w:sz w:val="20"/>
          <w:szCs w:val="20"/>
        </w:rPr>
        <w:t>հարցման</w:t>
      </w:r>
      <w:r w:rsidRPr="00BF78C3">
        <w:rPr>
          <w:rFonts w:ascii="GHEA Grapalat" w:hAnsi="GHEA Grapalat" w:cs="Sylfaen"/>
          <w:i/>
          <w:color w:val="000000"/>
          <w:sz w:val="20"/>
          <w:szCs w:val="20"/>
          <w:lang w:val="af-ZA"/>
        </w:rPr>
        <w:t xml:space="preserve"> </w:t>
      </w:r>
      <w:r w:rsidR="00A10BAB" w:rsidRPr="00BF78C3">
        <w:rPr>
          <w:rFonts w:ascii="GHEA Grapalat" w:hAnsi="GHEA Grapalat" w:cs="Sylfaen"/>
          <w:i/>
          <w:color w:val="000000"/>
          <w:sz w:val="20"/>
          <w:szCs w:val="20"/>
        </w:rPr>
        <w:t>գնահատող հանձնաժողովի</w:t>
      </w:r>
    </w:p>
    <w:p w14:paraId="18619EAA" w14:textId="45B23330" w:rsidR="00A10BAB" w:rsidRPr="00647D70" w:rsidRDefault="00A10BAB" w:rsidP="00E43CB7">
      <w:pPr>
        <w:pStyle w:val="BodyText"/>
        <w:spacing w:after="60"/>
        <w:ind w:right="-7" w:firstLine="567"/>
        <w:jc w:val="right"/>
        <w:rPr>
          <w:rFonts w:ascii="GHEA Grapalat" w:hAnsi="GHEA Grapalat" w:cs="Sylfaen"/>
          <w:i/>
          <w:color w:val="000000"/>
          <w:sz w:val="20"/>
          <w:szCs w:val="20"/>
        </w:rPr>
      </w:pPr>
      <w:r w:rsidRPr="00BF78C3">
        <w:rPr>
          <w:rFonts w:ascii="GHEA Grapalat" w:hAnsi="GHEA Grapalat" w:cs="Sylfaen"/>
          <w:i/>
          <w:color w:val="000000"/>
          <w:sz w:val="20"/>
          <w:szCs w:val="20"/>
        </w:rPr>
        <w:t>202</w:t>
      </w:r>
      <w:r w:rsidR="00647D70" w:rsidRPr="00BF78C3">
        <w:rPr>
          <w:rFonts w:ascii="GHEA Grapalat" w:hAnsi="GHEA Grapalat" w:cs="Sylfaen"/>
          <w:i/>
          <w:color w:val="000000"/>
          <w:sz w:val="20"/>
          <w:szCs w:val="20"/>
        </w:rPr>
        <w:t>6</w:t>
      </w:r>
      <w:r w:rsidRPr="00BF78C3">
        <w:rPr>
          <w:rFonts w:ascii="GHEA Grapalat" w:hAnsi="GHEA Grapalat" w:cs="Sylfaen"/>
          <w:i/>
          <w:color w:val="000000"/>
          <w:sz w:val="20"/>
          <w:szCs w:val="20"/>
        </w:rPr>
        <w:t xml:space="preserve"> թվականի </w:t>
      </w:r>
      <w:r w:rsidR="006A4C15" w:rsidRPr="00BF78C3">
        <w:rPr>
          <w:rFonts w:ascii="GHEA Grapalat" w:hAnsi="GHEA Grapalat" w:cs="Sylfaen"/>
          <w:i/>
          <w:color w:val="000000"/>
          <w:sz w:val="20"/>
          <w:szCs w:val="20"/>
        </w:rPr>
        <w:t>հունիս</w:t>
      </w:r>
      <w:r w:rsidR="00A3776C" w:rsidRPr="00BF78C3">
        <w:rPr>
          <w:rFonts w:ascii="GHEA Grapalat" w:hAnsi="GHEA Grapalat" w:cs="Sylfaen"/>
          <w:i/>
          <w:color w:val="000000"/>
          <w:sz w:val="20"/>
          <w:szCs w:val="20"/>
        </w:rPr>
        <w:t>ի</w:t>
      </w:r>
      <w:r w:rsidR="006A4C15" w:rsidRPr="00BF78C3">
        <w:rPr>
          <w:rFonts w:ascii="GHEA Grapalat" w:hAnsi="GHEA Grapalat" w:cs="Sylfaen"/>
          <w:i/>
          <w:color w:val="000000"/>
          <w:sz w:val="20"/>
          <w:szCs w:val="20"/>
        </w:rPr>
        <w:t xml:space="preserve"> </w:t>
      </w:r>
      <w:r w:rsidR="00BF78C3" w:rsidRPr="00BF78C3">
        <w:rPr>
          <w:rFonts w:ascii="GHEA Grapalat" w:hAnsi="GHEA Grapalat" w:cs="Sylfaen"/>
          <w:i/>
          <w:color w:val="000000"/>
          <w:sz w:val="20"/>
          <w:szCs w:val="20"/>
        </w:rPr>
        <w:t>4</w:t>
      </w:r>
      <w:r w:rsidR="00306498" w:rsidRPr="00BF78C3">
        <w:rPr>
          <w:rFonts w:ascii="GHEA Grapalat" w:hAnsi="GHEA Grapalat" w:cs="Sylfaen"/>
          <w:i/>
          <w:color w:val="000000"/>
          <w:sz w:val="20"/>
          <w:szCs w:val="20"/>
        </w:rPr>
        <w:t>-</w:t>
      </w:r>
      <w:r w:rsidR="00352F37" w:rsidRPr="00BF78C3">
        <w:rPr>
          <w:rFonts w:ascii="GHEA Grapalat" w:hAnsi="GHEA Grapalat" w:cs="Sylfaen"/>
          <w:i/>
          <w:color w:val="000000"/>
          <w:sz w:val="20"/>
          <w:szCs w:val="20"/>
        </w:rPr>
        <w:t xml:space="preserve">ի </w:t>
      </w:r>
      <w:r w:rsidRPr="00BF78C3">
        <w:rPr>
          <w:rFonts w:ascii="GHEA Grapalat" w:hAnsi="GHEA Grapalat" w:cs="Sylfaen"/>
          <w:i/>
          <w:color w:val="000000"/>
          <w:sz w:val="20"/>
          <w:szCs w:val="20"/>
        </w:rPr>
        <w:t>N 1</w:t>
      </w:r>
      <w:r w:rsidR="00362AA4" w:rsidRPr="00BF78C3">
        <w:rPr>
          <w:rFonts w:ascii="GHEA Grapalat" w:hAnsi="GHEA Grapalat" w:cs="Sylfaen"/>
          <w:i/>
          <w:color w:val="000000"/>
          <w:sz w:val="20"/>
          <w:szCs w:val="20"/>
        </w:rPr>
        <w:t>.1</w:t>
      </w:r>
      <w:r w:rsidRPr="00BF78C3">
        <w:rPr>
          <w:rFonts w:ascii="GHEA Grapalat" w:hAnsi="GHEA Grapalat" w:cs="Sylfaen"/>
          <w:i/>
          <w:color w:val="000000"/>
          <w:sz w:val="20"/>
          <w:szCs w:val="20"/>
        </w:rPr>
        <w:t xml:space="preserve"> որոշմամբ</w:t>
      </w:r>
    </w:p>
    <w:p w14:paraId="7410B03A" w14:textId="77777777" w:rsidR="00A10BAB" w:rsidRPr="006E0A77" w:rsidRDefault="00A10BAB" w:rsidP="00E43CB7">
      <w:pPr>
        <w:pStyle w:val="BodyText"/>
        <w:ind w:right="-7" w:firstLine="567"/>
        <w:jc w:val="center"/>
        <w:rPr>
          <w:rFonts w:ascii="GHEA Grapalat" w:hAnsi="GHEA Grapalat"/>
          <w:lang w:val="af-ZA"/>
        </w:rPr>
      </w:pPr>
    </w:p>
    <w:p w14:paraId="3F45A46C" w14:textId="77777777" w:rsidR="00A10BAB" w:rsidRPr="006E0A77" w:rsidRDefault="00A10BAB" w:rsidP="00E43CB7">
      <w:pPr>
        <w:pStyle w:val="BodyText"/>
        <w:ind w:right="-7" w:firstLine="567"/>
        <w:jc w:val="center"/>
        <w:rPr>
          <w:rFonts w:ascii="GHEA Grapalat" w:hAnsi="GHEA Grapalat"/>
          <w:lang w:val="af-ZA"/>
        </w:rPr>
      </w:pPr>
    </w:p>
    <w:p w14:paraId="6DC186BE" w14:textId="77777777" w:rsidR="00A10BAB" w:rsidRPr="006E0A77" w:rsidRDefault="00A10BAB" w:rsidP="00E43CB7">
      <w:pPr>
        <w:pStyle w:val="BodyText"/>
        <w:ind w:right="-7" w:firstLine="567"/>
        <w:jc w:val="center"/>
        <w:rPr>
          <w:rFonts w:ascii="GHEA Grapalat" w:hAnsi="GHEA Grapalat"/>
          <w:lang w:val="af-ZA"/>
        </w:rPr>
      </w:pPr>
    </w:p>
    <w:p w14:paraId="345B1A1D" w14:textId="77777777" w:rsidR="00A10BAB" w:rsidRPr="006E0A77" w:rsidRDefault="00A10BAB" w:rsidP="00E43CB7">
      <w:pPr>
        <w:pStyle w:val="BodyText"/>
        <w:ind w:right="-7" w:firstLine="567"/>
        <w:jc w:val="center"/>
        <w:rPr>
          <w:rFonts w:ascii="GHEA Grapalat" w:hAnsi="GHEA Grapalat"/>
          <w:lang w:val="af-ZA"/>
        </w:rPr>
      </w:pPr>
    </w:p>
    <w:p w14:paraId="2605A460" w14:textId="77777777" w:rsidR="00A10BAB" w:rsidRPr="006E0A77" w:rsidRDefault="00A10BAB" w:rsidP="00E43CB7">
      <w:pPr>
        <w:pStyle w:val="BodyText"/>
        <w:ind w:right="-7" w:firstLine="567"/>
        <w:jc w:val="center"/>
        <w:rPr>
          <w:rFonts w:ascii="GHEA Grapalat" w:hAnsi="GHEA Grapalat"/>
          <w:lang w:val="af-ZA"/>
        </w:rPr>
      </w:pPr>
    </w:p>
    <w:p w14:paraId="417FC88C" w14:textId="77777777" w:rsidR="00A10BAB" w:rsidRPr="006E0A77" w:rsidRDefault="00A10BAB" w:rsidP="00E43CB7">
      <w:pPr>
        <w:pStyle w:val="BodyText"/>
        <w:ind w:right="-7" w:firstLine="567"/>
        <w:jc w:val="center"/>
        <w:rPr>
          <w:rFonts w:ascii="GHEA Grapalat" w:hAnsi="GHEA Grapalat"/>
          <w:lang w:val="af-ZA"/>
        </w:rPr>
      </w:pPr>
    </w:p>
    <w:p w14:paraId="5E3D7C3F" w14:textId="77777777" w:rsidR="00A10BAB" w:rsidRPr="006E0A77" w:rsidRDefault="00A10BAB" w:rsidP="00E43CB7">
      <w:pPr>
        <w:pStyle w:val="BodyText"/>
        <w:ind w:right="-7" w:firstLine="567"/>
        <w:jc w:val="center"/>
        <w:rPr>
          <w:rFonts w:ascii="GHEA Grapalat" w:hAnsi="GHEA Grapalat"/>
          <w:lang w:val="af-ZA"/>
        </w:rPr>
      </w:pPr>
    </w:p>
    <w:p w14:paraId="77D47179" w14:textId="77777777" w:rsidR="00A10BAB" w:rsidRPr="006E0A77" w:rsidRDefault="00A10BAB" w:rsidP="00E43CB7">
      <w:pPr>
        <w:pStyle w:val="BodyText"/>
        <w:ind w:right="-7" w:firstLine="567"/>
        <w:jc w:val="center"/>
        <w:rPr>
          <w:rFonts w:ascii="GHEA Grapalat" w:hAnsi="GHEA Grapalat"/>
          <w:lang w:val="af-ZA"/>
        </w:rPr>
      </w:pPr>
    </w:p>
    <w:p w14:paraId="2C122113" w14:textId="77777777" w:rsidR="00A10BAB" w:rsidRPr="006E0A77" w:rsidRDefault="00A10BAB" w:rsidP="00E43CB7">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E43CB7">
      <w:pPr>
        <w:pStyle w:val="BodyText"/>
        <w:ind w:right="-7" w:firstLine="567"/>
        <w:jc w:val="right"/>
        <w:rPr>
          <w:rFonts w:ascii="GHEA Grapalat" w:hAnsi="GHEA Grapalat" w:cs="Sylfaen"/>
          <w:i/>
          <w:sz w:val="22"/>
          <w:lang w:val="af-ZA"/>
        </w:rPr>
      </w:pPr>
    </w:p>
    <w:p w14:paraId="5DD0F57D" w14:textId="77777777" w:rsidR="00A10BAB" w:rsidRPr="006E0A77" w:rsidRDefault="00A10BAB" w:rsidP="00E43CB7">
      <w:pPr>
        <w:pStyle w:val="BodyText"/>
        <w:ind w:right="-7" w:firstLine="567"/>
        <w:jc w:val="center"/>
        <w:rPr>
          <w:rFonts w:ascii="GHEA Grapalat" w:hAnsi="GHEA Grapalat"/>
          <w:lang w:val="af-ZA"/>
        </w:rPr>
      </w:pPr>
    </w:p>
    <w:p w14:paraId="3466B32C" w14:textId="77777777" w:rsidR="00A10BAB" w:rsidRPr="006E0A77" w:rsidRDefault="00A10BAB" w:rsidP="00E43CB7">
      <w:pPr>
        <w:pStyle w:val="BodyText"/>
        <w:ind w:right="-7" w:firstLine="567"/>
        <w:jc w:val="center"/>
        <w:rPr>
          <w:rFonts w:ascii="GHEA Grapalat" w:hAnsi="GHEA Grapalat"/>
          <w:lang w:val="af-ZA"/>
        </w:rPr>
      </w:pPr>
    </w:p>
    <w:p w14:paraId="62F47500" w14:textId="77777777" w:rsidR="00A10BAB" w:rsidRPr="006E0A77" w:rsidRDefault="00A10BAB" w:rsidP="00E43CB7">
      <w:pPr>
        <w:pStyle w:val="BodyText"/>
        <w:ind w:right="-7" w:firstLine="567"/>
        <w:jc w:val="center"/>
        <w:rPr>
          <w:rFonts w:ascii="GHEA Grapalat" w:hAnsi="GHEA Grapalat"/>
          <w:lang w:val="af-ZA"/>
        </w:rPr>
      </w:pPr>
    </w:p>
    <w:p w14:paraId="57396EEB" w14:textId="24C9DB1D" w:rsidR="00A10BAB" w:rsidRPr="006E0A77" w:rsidRDefault="009E454D" w:rsidP="00E43CB7">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E43CB7">
      <w:pPr>
        <w:pStyle w:val="BodyText"/>
        <w:ind w:right="-7"/>
        <w:jc w:val="center"/>
        <w:rPr>
          <w:rFonts w:ascii="GHEA Grapalat" w:hAnsi="GHEA Grapalat"/>
          <w:bCs/>
          <w:noProof/>
          <w:lang w:val="af-ZA"/>
        </w:rPr>
      </w:pPr>
    </w:p>
    <w:p w14:paraId="5161191E" w14:textId="48961E8B" w:rsidR="00A10BAB" w:rsidRPr="000B6295" w:rsidRDefault="009E454D" w:rsidP="00E43CB7">
      <w:pPr>
        <w:pStyle w:val="BodyText"/>
        <w:ind w:right="-7"/>
        <w:jc w:val="center"/>
        <w:rPr>
          <w:rFonts w:ascii="GHEA Grapalat" w:hAnsi="GHEA Grapalat"/>
          <w:noProof/>
        </w:rPr>
      </w:pPr>
      <w:r w:rsidRPr="00777AC6">
        <w:rPr>
          <w:rFonts w:ascii="GHEA Grapalat" w:eastAsia="GHEA Grapalat" w:hAnsi="GHEA Grapalat" w:cs="GHEA Grapalat"/>
          <w:lang w:val="hy-AM"/>
        </w:rPr>
        <w:t>ՀՀ ՍՅՈՒՆԻՔԻ ՄԱՐԶԻ ՏԵՂ ՀԱՄԱՅՆՔԻ</w:t>
      </w:r>
      <w:r w:rsidRPr="00777AC6">
        <w:rPr>
          <w:rFonts w:ascii="GHEA Grapalat" w:hAnsi="GHEA Grapalat"/>
          <w:szCs w:val="18"/>
          <w:lang w:val="hy-AM"/>
        </w:rPr>
        <w:t xml:space="preserve"> </w:t>
      </w:r>
      <w:r w:rsidRPr="00777AC6">
        <w:rPr>
          <w:rFonts w:ascii="GHEA Grapalat" w:eastAsia="GHEA Grapalat" w:hAnsi="GHEA Grapalat" w:cs="GHEA Grapalat"/>
          <w:lang w:val="hy-AM"/>
        </w:rPr>
        <w:t xml:space="preserve">ՔԱՐԱՇԵՆԻ ՄԻՋՆԱԿԱՐԳ ԴՊՐՈՑԻ ՀԱՆԴԻՍՈՒԹՅՈՒՆՆԵՐԻ ԴԱՀԼԻՃԻ </w:t>
      </w:r>
      <w:r w:rsidR="000547E0">
        <w:rPr>
          <w:rFonts w:ascii="GHEA Grapalat" w:eastAsia="GHEA Grapalat" w:hAnsi="GHEA Grapalat" w:cs="GHEA Grapalat"/>
        </w:rPr>
        <w:t>ԵՎ</w:t>
      </w:r>
      <w:r w:rsidRPr="00777AC6">
        <w:rPr>
          <w:rFonts w:ascii="GHEA Grapalat" w:eastAsia="GHEA Grapalat" w:hAnsi="GHEA Grapalat" w:cs="GHEA Grapalat"/>
          <w:lang w:val="hy-AM"/>
        </w:rPr>
        <w:t xml:space="preserve"> ՃԱՇԱՐԱՆԻ ԿԱՌՈՒՑՄԱՆ ՆԱԽԱԳԾԱՆԱԽԱՀԱՇՎԱՅԻՆ ՓԱՍՏԱԹՂԹԵՐԻ ՄՇԱԿՄԱՆ</w:t>
      </w:r>
      <w:r w:rsidRPr="000B6295">
        <w:rPr>
          <w:rFonts w:ascii="GHEA Grapalat" w:hAnsi="GHEA Grapalat"/>
          <w:noProof/>
        </w:rPr>
        <w:t xml:space="preserve"> ԽՈՐՀՐԴԱՏՎԱԿԱՆ ԾԱՌԱՅՈՒԹՅԱՆ ՁԵՌՔԲԵՐՄԱՆ ՆՊԱՏԱԿՈՎ ՀԱՅՏԱՐԱՐՎԱԾ </w:t>
      </w:r>
      <w:r w:rsidRPr="00F46FF8">
        <w:rPr>
          <w:rFonts w:ascii="GHEA Grapalat" w:hAnsi="GHEA Grapalat"/>
          <w:noProof/>
        </w:rPr>
        <w:t>ԳՆԱՆՇՄԱՆ ՀԱՐՑՄԱՆ</w:t>
      </w:r>
    </w:p>
    <w:p w14:paraId="150D7562" w14:textId="77777777" w:rsidR="00A10BAB" w:rsidRPr="006E0A77" w:rsidRDefault="00A10BAB" w:rsidP="00E43CB7">
      <w:pPr>
        <w:pStyle w:val="BodyText"/>
        <w:ind w:right="-7"/>
        <w:jc w:val="center"/>
        <w:rPr>
          <w:rFonts w:ascii="GHEA Grapalat" w:hAnsi="GHEA Grapalat"/>
          <w:bCs/>
          <w:noProof/>
          <w:lang w:val="af-ZA"/>
        </w:rPr>
      </w:pPr>
    </w:p>
    <w:p w14:paraId="29A7C0A3" w14:textId="77777777" w:rsidR="00A10BAB" w:rsidRPr="006E0A77" w:rsidRDefault="00A10BAB" w:rsidP="00E43CB7">
      <w:pPr>
        <w:pStyle w:val="BodyText"/>
        <w:ind w:right="-7" w:firstLine="567"/>
        <w:jc w:val="center"/>
        <w:rPr>
          <w:rFonts w:ascii="GHEA Grapalat" w:hAnsi="GHEA Grapalat"/>
          <w:lang w:val="af-ZA"/>
        </w:rPr>
      </w:pPr>
    </w:p>
    <w:p w14:paraId="23960170" w14:textId="77777777" w:rsidR="00A10BAB" w:rsidRPr="006E0A77" w:rsidRDefault="00A10BAB" w:rsidP="00E43CB7">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E43CB7">
      <w:pPr>
        <w:pStyle w:val="BodyText"/>
        <w:ind w:right="-7" w:firstLine="567"/>
        <w:jc w:val="center"/>
        <w:rPr>
          <w:rFonts w:ascii="GHEA Grapalat" w:hAnsi="GHEA Grapalat"/>
          <w:lang w:val="af-ZA"/>
        </w:rPr>
      </w:pPr>
    </w:p>
    <w:p w14:paraId="2F254EC4" w14:textId="77777777" w:rsidR="000D575F" w:rsidRPr="00FF0A0F" w:rsidRDefault="000D575F" w:rsidP="000D575F">
      <w:pPr>
        <w:ind w:firstLine="567"/>
        <w:jc w:val="both"/>
        <w:rPr>
          <w:rFonts w:ascii="GHEA Grapalat" w:hAnsi="GHEA Grapalat" w:cs="Sylfaen"/>
          <w:i/>
          <w:sz w:val="22"/>
          <w:szCs w:val="20"/>
          <w:lang w:val="af-ZA"/>
        </w:rPr>
      </w:pPr>
      <w:r w:rsidRPr="00FF0A0F">
        <w:rPr>
          <w:rFonts w:ascii="GHEA Grapalat" w:hAnsi="GHEA Grapalat" w:cs="Sylfaen"/>
          <w:i/>
          <w:sz w:val="22"/>
          <w:szCs w:val="20"/>
        </w:rPr>
        <w:t>Հարգելի</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մասնակից</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նախքան</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հայտ</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կազմելը</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և</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ներկայացնելը</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խնդրում</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ենք</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մանրամասնորեն</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ուսումնասիրել</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սույն</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հրավերը</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քանի</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որ</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հրավերին</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չհամապատասխանող</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հայտերը</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ենթակա</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են</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մերժման</w:t>
      </w:r>
      <w:r w:rsidRPr="00FF0A0F">
        <w:rPr>
          <w:rFonts w:ascii="GHEA Grapalat" w:hAnsi="GHEA Grapalat" w:cs="Sylfaen"/>
          <w:i/>
          <w:sz w:val="22"/>
          <w:szCs w:val="20"/>
          <w:lang w:val="af-ZA"/>
        </w:rPr>
        <w:t xml:space="preserve">: </w:t>
      </w:r>
    </w:p>
    <w:p w14:paraId="454B75CB" w14:textId="77777777" w:rsidR="000D575F" w:rsidRPr="00FF0A0F" w:rsidRDefault="000D575F" w:rsidP="000D575F">
      <w:pPr>
        <w:ind w:firstLine="567"/>
        <w:jc w:val="both"/>
        <w:rPr>
          <w:rFonts w:ascii="GHEA Grapalat" w:hAnsi="GHEA Grapalat" w:cs="Sylfaen"/>
          <w:i/>
          <w:sz w:val="22"/>
          <w:szCs w:val="20"/>
          <w:lang w:val="af-ZA"/>
        </w:rPr>
      </w:pPr>
      <w:r w:rsidRPr="00FF0A0F">
        <w:rPr>
          <w:rFonts w:ascii="GHEA Grapalat" w:hAnsi="GHEA Grapalat" w:cs="Sylfaen"/>
          <w:i/>
          <w:sz w:val="22"/>
          <w:szCs w:val="20"/>
        </w:rPr>
        <w:t>Եթե</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Դուք</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գրանցված</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չեք</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էլեկտրոնային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գնումների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համակարգում</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սակայն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ցանկություն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ունեք</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մասնակցել</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սույն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ընթացակարգին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ապա</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հայտ</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ներկայացնելու</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համար</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անհրաժեշտ</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է</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ինքնագրանցվել</w:t>
      </w:r>
      <w:r w:rsidRPr="00FF0A0F">
        <w:rPr>
          <w:rFonts w:ascii="GHEA Grapalat" w:hAnsi="GHEA Grapalat" w:cs="Sylfaen"/>
          <w:i/>
          <w:sz w:val="22"/>
          <w:szCs w:val="20"/>
          <w:lang w:val="af-ZA"/>
        </w:rPr>
        <w:t xml:space="preserve"> Armeps </w:t>
      </w:r>
      <w:r w:rsidRPr="00FF0A0F">
        <w:rPr>
          <w:rFonts w:ascii="GHEA Grapalat" w:hAnsi="GHEA Grapalat" w:cs="Sylfaen"/>
          <w:i/>
          <w:sz w:val="22"/>
          <w:szCs w:val="20"/>
        </w:rPr>
        <w:t>համակարգում</w:t>
      </w:r>
      <w:r w:rsidRPr="00FF0A0F">
        <w:rPr>
          <w:rFonts w:ascii="GHEA Grapalat" w:hAnsi="GHEA Grapalat" w:cs="Sylfaen"/>
          <w:i/>
          <w:sz w:val="22"/>
          <w:szCs w:val="20"/>
          <w:lang w:val="af-ZA"/>
        </w:rPr>
        <w:t xml:space="preserve"> (</w:t>
      </w:r>
      <w:hyperlink r:id="rId10" w:history="1">
        <w:r w:rsidRPr="00FF0A0F">
          <w:rPr>
            <w:rFonts w:ascii="GHEA Grapalat" w:hAnsi="GHEA Grapalat" w:cs="Sylfaen"/>
            <w:i/>
            <w:sz w:val="22"/>
            <w:szCs w:val="20"/>
            <w:lang w:val="af-ZA"/>
          </w:rPr>
          <w:t>www.armeps.am</w:t>
        </w:r>
      </w:hyperlink>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Համակարգում</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գրանցվելու</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պայմանները</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սահմանված</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են</w:t>
      </w:r>
      <w:r w:rsidRPr="00FF0A0F">
        <w:rPr>
          <w:rFonts w:ascii="GHEA Grapalat" w:hAnsi="GHEA Grapalat" w:cs="Sylfaen"/>
          <w:i/>
          <w:sz w:val="22"/>
          <w:szCs w:val="20"/>
          <w:lang w:val="af-ZA"/>
        </w:rPr>
        <w:t xml:space="preserve"> </w:t>
      </w:r>
      <w:hyperlink r:id="rId11" w:history="1">
        <w:r w:rsidRPr="00FF0A0F">
          <w:rPr>
            <w:rFonts w:ascii="GHEA Grapalat" w:hAnsi="GHEA Grapalat" w:cs="Sylfaen"/>
            <w:i/>
            <w:sz w:val="22"/>
            <w:szCs w:val="20"/>
            <w:lang w:val="af-ZA"/>
          </w:rPr>
          <w:t>www.procurement.am</w:t>
        </w:r>
      </w:hyperlink>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հասցեով</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գործող</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գնումների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պաշտոնական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տեղեկագրի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Օրենսդրություն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բաժնի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Ուղեցույցներ</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ձեռնարկներ</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ենթաբաժնում</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տեղադրված</w:t>
      </w:r>
      <w:r w:rsidRPr="00FF0A0F">
        <w:rPr>
          <w:rFonts w:ascii="GHEA Grapalat" w:hAnsi="GHEA Grapalat" w:cs="Sylfaen"/>
          <w:i/>
          <w:sz w:val="22"/>
          <w:szCs w:val="20"/>
          <w:lang w:val="af-ZA"/>
        </w:rPr>
        <w:t xml:space="preserve">  </w:t>
      </w:r>
      <w:hyperlink r:id="rId12" w:history="1">
        <w:r w:rsidRPr="00FF0A0F">
          <w:rPr>
            <w:rFonts w:ascii="GHEA Grapalat" w:hAnsi="GHEA Grapalat" w:cs="Sylfaen"/>
            <w:i/>
            <w:sz w:val="22"/>
            <w:szCs w:val="20"/>
            <w:lang w:val="af-ZA"/>
          </w:rPr>
          <w:t xml:space="preserve">Armeps </w:t>
        </w:r>
        <w:r w:rsidRPr="00FF0A0F">
          <w:rPr>
            <w:rFonts w:ascii="GHEA Grapalat" w:hAnsi="GHEA Grapalat" w:cs="Sylfaen"/>
            <w:i/>
            <w:sz w:val="22"/>
            <w:szCs w:val="20"/>
          </w:rPr>
          <w:t>էլեկտրոնային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գնումների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համակարգի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օգտագործողի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Տնտեսական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օպերատորի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ուղեցույց</w:t>
        </w:r>
      </w:hyperlink>
      <w:r w:rsidRPr="00FF0A0F">
        <w:rPr>
          <w:rFonts w:ascii="GHEA Grapalat" w:hAnsi="GHEA Grapalat" w:cs="Sylfaen"/>
          <w:i/>
          <w:sz w:val="22"/>
          <w:szCs w:val="20"/>
        </w:rPr>
        <w:t>ում</w:t>
      </w:r>
      <w:r w:rsidRPr="00FF0A0F">
        <w:rPr>
          <w:rFonts w:ascii="GHEA Grapalat" w:hAnsi="GHEA Grapalat" w:cs="Sylfaen"/>
          <w:i/>
          <w:sz w:val="22"/>
          <w:szCs w:val="20"/>
          <w:lang w:val="af-ZA"/>
        </w:rPr>
        <w:t>:</w:t>
      </w:r>
    </w:p>
    <w:p w14:paraId="7AF2B63F" w14:textId="77777777" w:rsidR="000D575F" w:rsidRPr="00FF0A0F" w:rsidRDefault="000D575F" w:rsidP="000D575F">
      <w:pPr>
        <w:ind w:firstLine="567"/>
        <w:jc w:val="both"/>
        <w:rPr>
          <w:rFonts w:ascii="GHEA Grapalat" w:hAnsi="GHEA Grapalat" w:cs="Sylfaen"/>
          <w:i/>
          <w:sz w:val="22"/>
          <w:szCs w:val="20"/>
          <w:lang w:val="af-ZA"/>
        </w:rPr>
      </w:pPr>
      <w:r w:rsidRPr="00FF0A0F">
        <w:rPr>
          <w:rFonts w:ascii="GHEA Grapalat" w:hAnsi="GHEA Grapalat" w:cs="Sylfaen"/>
          <w:i/>
          <w:sz w:val="22"/>
          <w:szCs w:val="20"/>
        </w:rPr>
        <w:t>Ուղեցույցը</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հասանելի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է</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հետևյալ</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հղումով՝</w:t>
      </w:r>
      <w:r w:rsidRPr="00FF0A0F">
        <w:rPr>
          <w:rFonts w:ascii="GHEA Grapalat" w:hAnsi="GHEA Grapalat" w:cs="Sylfaen"/>
          <w:i/>
          <w:sz w:val="22"/>
          <w:szCs w:val="20"/>
          <w:lang w:val="af-ZA"/>
        </w:rPr>
        <w:t xml:space="preserve"> </w:t>
      </w:r>
      <w:hyperlink r:id="rId13" w:history="1">
        <w:r w:rsidRPr="00FF0A0F">
          <w:rPr>
            <w:rFonts w:ascii="GHEA Grapalat" w:hAnsi="GHEA Grapalat" w:cs="Sylfaen"/>
            <w:i/>
            <w:sz w:val="22"/>
            <w:szCs w:val="20"/>
            <w:lang w:val="af-ZA"/>
          </w:rPr>
          <w:t>http://gnumner.am/hy/page/ughecuycner_dzernarkner/</w:t>
        </w:r>
      </w:hyperlink>
      <w:r w:rsidRPr="00FF0A0F">
        <w:rPr>
          <w:rFonts w:ascii="GHEA Grapalat" w:hAnsi="GHEA Grapalat" w:cs="Sylfaen"/>
          <w:i/>
          <w:sz w:val="22"/>
          <w:szCs w:val="20"/>
          <w:lang w:val="af-ZA"/>
        </w:rPr>
        <w:t>:</w:t>
      </w:r>
    </w:p>
    <w:p w14:paraId="4C46965B" w14:textId="77777777" w:rsidR="000D575F" w:rsidRPr="00FF0A0F" w:rsidRDefault="000D575F" w:rsidP="000D575F">
      <w:pPr>
        <w:ind w:firstLine="567"/>
        <w:jc w:val="both"/>
        <w:rPr>
          <w:rFonts w:ascii="GHEA Grapalat" w:hAnsi="GHEA Grapalat" w:cs="Sylfaen"/>
          <w:i/>
          <w:sz w:val="22"/>
          <w:szCs w:val="20"/>
          <w:lang w:val="af-ZA"/>
        </w:rPr>
      </w:pPr>
      <w:r w:rsidRPr="00FF0A0F">
        <w:rPr>
          <w:rFonts w:ascii="GHEA Grapalat" w:hAnsi="GHEA Grapalat" w:cs="Sylfaen"/>
          <w:i/>
          <w:sz w:val="22"/>
          <w:szCs w:val="20"/>
        </w:rPr>
        <w:t>Միաժամանակ՝</w:t>
      </w:r>
    </w:p>
    <w:p w14:paraId="4B030A7B" w14:textId="77777777" w:rsidR="000D575F" w:rsidRPr="00FF0A0F" w:rsidRDefault="000D575F" w:rsidP="000D575F">
      <w:pPr>
        <w:ind w:firstLine="567"/>
        <w:jc w:val="both"/>
        <w:rPr>
          <w:rFonts w:ascii="GHEA Grapalat" w:hAnsi="GHEA Grapalat" w:cs="Sylfaen"/>
          <w:i/>
          <w:sz w:val="22"/>
          <w:szCs w:val="20"/>
          <w:lang w:val="af-ZA"/>
        </w:rPr>
      </w:pPr>
      <w:r w:rsidRPr="00FF0A0F">
        <w:rPr>
          <w:rFonts w:ascii="GHEA Grapalat" w:hAnsi="GHEA Grapalat" w:cs="Sylfaen"/>
          <w:i/>
          <w:sz w:val="22"/>
          <w:szCs w:val="20"/>
          <w:lang w:val="af-ZA"/>
        </w:rPr>
        <w:t xml:space="preserve"> </w:t>
      </w:r>
      <w:r w:rsidRPr="00FF0A0F">
        <w:rPr>
          <w:rFonts w:ascii="GHEA Grapalat" w:hAnsi="GHEA Grapalat"/>
          <w:i/>
          <w:sz w:val="22"/>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F0A0F">
          <w:rPr>
            <w:rFonts w:ascii="GHEA Grapalat" w:hAnsi="GHEA Grapalat" w:cs="Sylfaen"/>
            <w:i/>
            <w:sz w:val="22"/>
            <w:szCs w:val="20"/>
            <w:lang w:val="af-ZA"/>
          </w:rPr>
          <w:t>www.procurement.am</w:t>
        </w:r>
      </w:hyperlink>
      <w:r w:rsidRPr="00FF0A0F">
        <w:rPr>
          <w:rFonts w:ascii="GHEA Grapalat" w:hAnsi="GHEA Grapalat" w:cs="Sylfaen"/>
          <w:i/>
          <w:sz w:val="22"/>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F0A0F">
          <w:rPr>
            <w:rFonts w:ascii="GHEA Grapalat" w:hAnsi="GHEA Grapalat" w:cs="Sylfaen"/>
            <w:i/>
            <w:sz w:val="22"/>
            <w:szCs w:val="20"/>
            <w:lang w:val="af-ZA"/>
          </w:rPr>
          <w:t>Էլեկտրոնային գնումների կատարման ուղեցույց</w:t>
        </w:r>
      </w:hyperlink>
      <w:r w:rsidRPr="00FF0A0F">
        <w:rPr>
          <w:rFonts w:ascii="GHEA Grapalat" w:hAnsi="GHEA Grapalat" w:cs="Sylfaen"/>
          <w:i/>
          <w:sz w:val="22"/>
          <w:szCs w:val="20"/>
          <w:lang w:val="af-ZA"/>
        </w:rPr>
        <w:t>ով:</w:t>
      </w:r>
    </w:p>
    <w:p w14:paraId="4EB60054" w14:textId="77777777" w:rsidR="000D575F" w:rsidRPr="00FF0A0F" w:rsidRDefault="000D575F" w:rsidP="000D575F">
      <w:pPr>
        <w:ind w:firstLine="567"/>
        <w:jc w:val="both"/>
        <w:rPr>
          <w:rFonts w:ascii="GHEA Grapalat" w:hAnsi="GHEA Grapalat" w:cs="Sylfaen"/>
          <w:i/>
          <w:sz w:val="22"/>
          <w:szCs w:val="20"/>
          <w:lang w:val="af-ZA"/>
        </w:rPr>
      </w:pPr>
      <w:r w:rsidRPr="00FF0A0F">
        <w:rPr>
          <w:rFonts w:ascii="GHEA Grapalat" w:hAnsi="GHEA Grapalat" w:cs="Sylfaen"/>
          <w:i/>
          <w:sz w:val="22"/>
          <w:szCs w:val="20"/>
          <w:lang w:val="af-ZA"/>
        </w:rPr>
        <w:t xml:space="preserve">Ուղեցույցը հասանելի է հետևյալ հղումով՝ </w:t>
      </w:r>
      <w:hyperlink r:id="rId16" w:history="1">
        <w:r w:rsidRPr="00FF0A0F">
          <w:rPr>
            <w:rFonts w:ascii="GHEA Grapalat" w:hAnsi="GHEA Grapalat" w:cs="Sylfaen"/>
            <w:i/>
            <w:sz w:val="22"/>
            <w:szCs w:val="20"/>
            <w:lang w:val="af-ZA"/>
          </w:rPr>
          <w:t>http://gnumner.am/hy/page/ughecuycner_dzernarkner/</w:t>
        </w:r>
      </w:hyperlink>
      <w:r w:rsidRPr="00FF0A0F">
        <w:rPr>
          <w:rFonts w:ascii="GHEA Grapalat" w:hAnsi="GHEA Grapalat" w:cs="Sylfaen"/>
          <w:i/>
          <w:sz w:val="22"/>
          <w:szCs w:val="20"/>
          <w:lang w:val="af-ZA"/>
        </w:rPr>
        <w:t>.</w:t>
      </w:r>
    </w:p>
    <w:p w14:paraId="373762B8" w14:textId="77777777" w:rsidR="000D575F" w:rsidRPr="00FF0A0F" w:rsidRDefault="000D575F" w:rsidP="000D575F">
      <w:pPr>
        <w:ind w:firstLine="567"/>
        <w:jc w:val="both"/>
        <w:rPr>
          <w:rFonts w:ascii="GHEA Grapalat" w:hAnsi="GHEA Grapalat"/>
          <w:i/>
          <w:sz w:val="22"/>
          <w:szCs w:val="20"/>
          <w:lang w:val="af-ZA"/>
        </w:rPr>
      </w:pPr>
      <w:r w:rsidRPr="00FF0A0F">
        <w:rPr>
          <w:rFonts w:ascii="GHEA Grapalat" w:hAnsi="GHEA Grapalat"/>
          <w:i/>
          <w:sz w:val="22"/>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2D2FC44" w14:textId="77777777" w:rsidR="000D575F" w:rsidRPr="00FF0A0F" w:rsidRDefault="000D575F" w:rsidP="000D575F">
      <w:pPr>
        <w:ind w:firstLine="567"/>
        <w:rPr>
          <w:rFonts w:ascii="GHEA Grapalat" w:hAnsi="GHEA Grapalat"/>
          <w:b/>
          <w:i/>
          <w:sz w:val="22"/>
          <w:szCs w:val="20"/>
          <w:lang w:val="af-ZA"/>
        </w:rPr>
      </w:pPr>
      <w:bookmarkStart w:id="1" w:name="_Hlk9322052"/>
      <w:r w:rsidRPr="00FF0A0F">
        <w:rPr>
          <w:rFonts w:ascii="GHEA Grapalat" w:hAnsi="GHEA Grapalat" w:cs="Sylfaen"/>
          <w:i/>
          <w:sz w:val="22"/>
          <w:szCs w:val="20"/>
        </w:rPr>
        <w:t>Համակարգում</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գրանցվելը</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ինչպես</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նաև</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հայտ</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ներկայացնելն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անվճար</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է</w:t>
      </w:r>
      <w:r w:rsidRPr="00FF0A0F">
        <w:rPr>
          <w:rFonts w:ascii="GHEA Grapalat" w:hAnsi="GHEA Grapalat" w:cs="Sylfaen"/>
          <w:i/>
          <w:sz w:val="22"/>
          <w:szCs w:val="20"/>
          <w:lang w:val="af-ZA"/>
        </w:rPr>
        <w:t>:</w:t>
      </w:r>
      <w:bookmarkEnd w:id="1"/>
    </w:p>
    <w:p w14:paraId="1423661F" w14:textId="77777777" w:rsidR="00A10BAB" w:rsidRPr="006E0A77" w:rsidRDefault="00A10BAB" w:rsidP="00E43CB7">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E43CB7">
      <w:pPr>
        <w:ind w:firstLine="567"/>
        <w:jc w:val="center"/>
        <w:rPr>
          <w:rFonts w:ascii="GHEA Grapalat" w:hAnsi="GHEA Grapalat"/>
          <w:b/>
          <w:sz w:val="20"/>
          <w:szCs w:val="22"/>
          <w:lang w:val="af-ZA"/>
        </w:rPr>
      </w:pPr>
    </w:p>
    <w:p w14:paraId="10F26313" w14:textId="77777777" w:rsidR="00A10BAB" w:rsidRPr="006E0A77" w:rsidRDefault="00A10BAB" w:rsidP="00E43CB7">
      <w:pPr>
        <w:ind w:firstLine="567"/>
        <w:jc w:val="center"/>
        <w:rPr>
          <w:rFonts w:ascii="GHEA Grapalat" w:hAnsi="GHEA Grapalat" w:cs="Sylfaen"/>
          <w:b/>
          <w:sz w:val="22"/>
          <w:szCs w:val="22"/>
          <w:lang w:val="af-ZA"/>
        </w:rPr>
      </w:pPr>
    </w:p>
    <w:p w14:paraId="3DCF8F5E" w14:textId="60B58926" w:rsidR="00A10BAB" w:rsidRPr="00FF0A0F" w:rsidRDefault="00FF0A0F" w:rsidP="00E43CB7">
      <w:pPr>
        <w:jc w:val="center"/>
        <w:rPr>
          <w:rFonts w:ascii="GHEA Grapalat" w:hAnsi="GHEA Grapalat"/>
          <w:b/>
          <w:sz w:val="20"/>
          <w:szCs w:val="20"/>
          <w:lang w:val="af-ZA"/>
        </w:rPr>
      </w:pPr>
      <w:r w:rsidRPr="00FF0A0F">
        <w:rPr>
          <w:rFonts w:ascii="GHEA Grapalat" w:hAnsi="GHEA Grapalat" w:cs="Sylfaen"/>
          <w:b/>
          <w:sz w:val="20"/>
          <w:szCs w:val="20"/>
        </w:rPr>
        <w:t>ԲՈՎԱՆԴԱԿՈՒԹՅՈՒՆ</w:t>
      </w:r>
    </w:p>
    <w:p w14:paraId="5EBBDD37" w14:textId="77777777" w:rsidR="00A10BAB" w:rsidRPr="00FF0A0F" w:rsidRDefault="00A10BAB" w:rsidP="00E43CB7">
      <w:pPr>
        <w:pStyle w:val="BodyText"/>
        <w:ind w:right="-7"/>
        <w:jc w:val="center"/>
        <w:rPr>
          <w:rFonts w:ascii="GHEA Grapalat" w:hAnsi="GHEA Grapalat"/>
          <w:b/>
          <w:bCs/>
          <w:noProof/>
          <w:sz w:val="20"/>
          <w:szCs w:val="20"/>
          <w:lang w:val="af-ZA"/>
        </w:rPr>
      </w:pPr>
    </w:p>
    <w:p w14:paraId="68227F8A" w14:textId="4B34D390" w:rsidR="00A10BAB" w:rsidRPr="00FF0A0F" w:rsidRDefault="00FF0A0F" w:rsidP="00E43CB7">
      <w:pPr>
        <w:pStyle w:val="BodyText"/>
        <w:ind w:right="-7"/>
        <w:jc w:val="center"/>
        <w:rPr>
          <w:rFonts w:ascii="GHEA Grapalat" w:hAnsi="GHEA Grapalat"/>
          <w:b/>
          <w:sz w:val="20"/>
          <w:szCs w:val="20"/>
          <w:lang w:val="af-ZA"/>
        </w:rPr>
      </w:pPr>
      <w:r w:rsidRPr="00FF0A0F">
        <w:rPr>
          <w:rFonts w:ascii="GHEA Grapalat" w:eastAsia="GHEA Grapalat" w:hAnsi="GHEA Grapalat" w:cs="GHEA Grapalat"/>
          <w:b/>
          <w:sz w:val="20"/>
          <w:szCs w:val="20"/>
          <w:lang w:val="hy-AM"/>
        </w:rPr>
        <w:t>ՀՀ ՍՅՈՒՆԻՔԻ ՄԱՐԶԻ ՏԵՂ ՀԱՄԱՅՆՔԻ</w:t>
      </w:r>
      <w:r w:rsidRPr="00FF0A0F">
        <w:rPr>
          <w:rFonts w:ascii="GHEA Grapalat" w:hAnsi="GHEA Grapalat"/>
          <w:b/>
          <w:sz w:val="20"/>
          <w:szCs w:val="20"/>
          <w:lang w:val="hy-AM"/>
        </w:rPr>
        <w:t xml:space="preserve"> </w:t>
      </w:r>
      <w:r w:rsidRPr="00FF0A0F">
        <w:rPr>
          <w:rFonts w:ascii="GHEA Grapalat" w:eastAsia="GHEA Grapalat" w:hAnsi="GHEA Grapalat" w:cs="GHEA Grapalat"/>
          <w:b/>
          <w:sz w:val="20"/>
          <w:szCs w:val="20"/>
          <w:lang w:val="hy-AM"/>
        </w:rPr>
        <w:t xml:space="preserve">ՔԱՐԱՇԵՆԻ ՄԻՋՆԱԿԱՐԳ ԴՊՐՈՑԻ ՀԱՆԴԻՍՈՒԹՅՈՒՆՆԵՐԻ ԴԱՀԼԻՃԻ </w:t>
      </w:r>
      <w:r w:rsidR="000547E0">
        <w:rPr>
          <w:rFonts w:ascii="GHEA Grapalat" w:eastAsia="GHEA Grapalat" w:hAnsi="GHEA Grapalat" w:cs="GHEA Grapalat"/>
          <w:b/>
          <w:sz w:val="20"/>
          <w:szCs w:val="20"/>
        </w:rPr>
        <w:t>ԵՎ</w:t>
      </w:r>
      <w:r w:rsidRPr="00FF0A0F">
        <w:rPr>
          <w:rFonts w:ascii="GHEA Grapalat" w:eastAsia="GHEA Grapalat" w:hAnsi="GHEA Grapalat" w:cs="GHEA Grapalat"/>
          <w:b/>
          <w:sz w:val="20"/>
          <w:szCs w:val="20"/>
          <w:lang w:val="hy-AM"/>
        </w:rPr>
        <w:t xml:space="preserve"> ՃԱՇԱՐԱՆԻ ԿԱՌՈՒՑՄԱՆ ՆԱԽԱԳԾԱՆԱԽԱՀԱՇՎԱՅԻՆ ՓԱՍՏԱԹՂԹԵՐԻ </w:t>
      </w:r>
      <w:r w:rsidRPr="00FF0A0F">
        <w:rPr>
          <w:rFonts w:ascii="GHEA Grapalat" w:hAnsi="GHEA Grapalat"/>
          <w:b/>
          <w:sz w:val="20"/>
          <w:szCs w:val="20"/>
          <w:lang w:val="af-ZA"/>
        </w:rPr>
        <w:t>ՄՇԱԿՄԱՆ ԽՈՐՀՐԴԱՏՎԱԿԱՆ ԾԱՌԱՅՈՒԹՅԱՆ ՁԵՌՔԲԵՐՄԱՆ ՆՊԱՏԱԿՈՎ ՀԱՅՏԱՐԱՐՎԱԾ ԳՆԱՆՇՄԱՆ ՀԱՐՑՄԱՆ ՀՐԱՎԵՐԻ</w:t>
      </w:r>
    </w:p>
    <w:p w14:paraId="0E83B4F1" w14:textId="77777777" w:rsidR="00A10BAB" w:rsidRPr="006E0A77" w:rsidRDefault="00A10BAB" w:rsidP="00E43CB7">
      <w:pPr>
        <w:pStyle w:val="BodyText"/>
        <w:ind w:right="-7"/>
        <w:jc w:val="center"/>
        <w:rPr>
          <w:rFonts w:ascii="GHEA Grapalat" w:hAnsi="GHEA Grapalat"/>
          <w:b/>
          <w:bCs/>
          <w:noProof/>
          <w:sz w:val="20"/>
          <w:lang w:val="af-ZA"/>
        </w:rPr>
      </w:pPr>
    </w:p>
    <w:p w14:paraId="6DC132ED" w14:textId="77777777" w:rsidR="00A10BAB" w:rsidRPr="006E0A77" w:rsidRDefault="00A10BAB" w:rsidP="00E43CB7">
      <w:pPr>
        <w:ind w:firstLine="567"/>
        <w:jc w:val="center"/>
        <w:rPr>
          <w:rFonts w:ascii="GHEA Grapalat" w:hAnsi="GHEA Grapalat" w:cs="Sylfaen"/>
          <w:b/>
          <w:sz w:val="20"/>
          <w:szCs w:val="22"/>
          <w:lang w:val="af-ZA"/>
        </w:rPr>
      </w:pPr>
    </w:p>
    <w:p w14:paraId="27CBA2D6" w14:textId="77777777" w:rsidR="00A10BAB" w:rsidRPr="006E0A77" w:rsidRDefault="00A10BAB" w:rsidP="00E43CB7">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E43CB7">
      <w:pPr>
        <w:jc w:val="both"/>
        <w:rPr>
          <w:rFonts w:ascii="GHEA Grapalat" w:hAnsi="GHEA Grapalat"/>
          <w:sz w:val="20"/>
          <w:lang w:val="af-ZA"/>
        </w:rPr>
      </w:pPr>
    </w:p>
    <w:p w14:paraId="18D2B6CE"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7E0D5505" w14:textId="77777777" w:rsidR="000D575F"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2. </w:t>
      </w:r>
      <w:r w:rsidR="000D575F" w:rsidRPr="00972668">
        <w:rPr>
          <w:rFonts w:ascii="GHEA Grapalat" w:hAnsi="GHEA Grapalat" w:cs="Sylfaen"/>
          <w:sz w:val="20"/>
        </w:rPr>
        <w:t>Մասնակցի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մասնակցության</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իրավունքի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պահանջները</w:t>
      </w:r>
      <w:r w:rsidR="000D575F" w:rsidRPr="00DC0D0F">
        <w:rPr>
          <w:rFonts w:ascii="GHEA Grapalat" w:hAnsi="GHEA Grapalat" w:cs="Sylfaen"/>
          <w:sz w:val="20"/>
          <w:lang w:val="af-ZA"/>
        </w:rPr>
        <w:t>,</w:t>
      </w:r>
      <w:r w:rsidR="000D575F" w:rsidRPr="00AC61F9">
        <w:rPr>
          <w:lang w:val="af-ZA"/>
        </w:rPr>
        <w:t xml:space="preserve"> </w:t>
      </w:r>
      <w:r w:rsidR="000D575F" w:rsidRPr="00DC0D0F">
        <w:rPr>
          <w:rFonts w:ascii="GHEA Grapalat" w:hAnsi="GHEA Grapalat" w:cs="Sylfaen"/>
          <w:sz w:val="20"/>
        </w:rPr>
        <w:t>որակավորման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չափանիշները</w:t>
      </w:r>
      <w:r w:rsidR="000D575F" w:rsidRPr="00DC0D0F">
        <w:rPr>
          <w:rFonts w:ascii="GHEA Grapalat" w:hAnsi="GHEA Grapalat" w:cs="Sylfaen"/>
          <w:sz w:val="20"/>
          <w:lang w:val="af-ZA"/>
        </w:rPr>
        <w:t xml:space="preserve"> </w:t>
      </w:r>
      <w:r w:rsidR="000D575F" w:rsidRPr="00DC0D0F">
        <w:rPr>
          <w:rFonts w:ascii="GHEA Grapalat" w:hAnsi="GHEA Grapalat" w:cs="Sylfaen"/>
          <w:sz w:val="20"/>
        </w:rPr>
        <w:t>և</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դրանց</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գնահատման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կարգը</w:t>
      </w:r>
      <w:r w:rsidR="000D575F" w:rsidRPr="00C37777">
        <w:rPr>
          <w:rFonts w:ascii="GHEA Grapalat" w:hAnsi="GHEA Grapalat" w:cs="Sylfaen"/>
          <w:sz w:val="20"/>
          <w:lang w:val="af-ZA"/>
        </w:rPr>
        <w:t xml:space="preserve"> </w:t>
      </w:r>
    </w:p>
    <w:p w14:paraId="49567F83" w14:textId="32583C4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29B1E006" w:rsidR="00A10BAB"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A7E9F01"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03627D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10. </w:t>
      </w:r>
      <w:r w:rsidR="0089163A">
        <w:rPr>
          <w:rFonts w:ascii="GHEA Grapalat" w:hAnsi="GHEA Grapalat" w:cs="Sylfaen"/>
          <w:sz w:val="20"/>
        </w:rPr>
        <w:t>Պ</w:t>
      </w:r>
      <w:r w:rsidR="0089163A" w:rsidRPr="000423D3">
        <w:rPr>
          <w:rFonts w:ascii="GHEA Grapalat" w:hAnsi="GHEA Grapalat" w:cs="Sylfaen"/>
          <w:sz w:val="20"/>
        </w:rPr>
        <w:t>այմանա</w:t>
      </w:r>
      <w:r w:rsidR="0089163A" w:rsidRPr="000423D3">
        <w:rPr>
          <w:rFonts w:ascii="GHEA Grapalat" w:hAnsi="GHEA Grapalat" w:cs="Times Armenian"/>
          <w:sz w:val="20"/>
        </w:rPr>
        <w:t>գ</w:t>
      </w:r>
      <w:r w:rsidR="0089163A" w:rsidRPr="000423D3">
        <w:rPr>
          <w:rFonts w:ascii="GHEA Grapalat" w:hAnsi="GHEA Grapalat" w:cs="Sylfaen"/>
          <w:sz w:val="20"/>
        </w:rPr>
        <w:t>րի</w:t>
      </w:r>
      <w:r w:rsidR="0089163A" w:rsidRPr="000423D3">
        <w:rPr>
          <w:rFonts w:ascii="GHEA Grapalat" w:hAnsi="GHEA Grapalat" w:cs="Times Armenian"/>
          <w:sz w:val="20"/>
          <w:lang w:val="af-ZA"/>
        </w:rPr>
        <w:t xml:space="preserve"> </w:t>
      </w:r>
      <w:r w:rsidR="0089163A" w:rsidRPr="000423D3">
        <w:rPr>
          <w:rFonts w:ascii="GHEA Grapalat" w:hAnsi="GHEA Grapalat" w:cs="Sylfaen"/>
          <w:sz w:val="20"/>
        </w:rPr>
        <w:t>ապահովումը</w:t>
      </w:r>
      <w:r w:rsidRPr="006E0A77">
        <w:rPr>
          <w:rFonts w:ascii="GHEA Grapalat" w:hAnsi="GHEA Grapalat" w:cs="Times Armenian"/>
          <w:sz w:val="20"/>
          <w:lang w:val="af-ZA"/>
        </w:rPr>
        <w:tab/>
        <w:t xml:space="preserve"> </w:t>
      </w:r>
    </w:p>
    <w:p w14:paraId="175CF84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E43CB7">
      <w:pPr>
        <w:ind w:firstLine="567"/>
        <w:jc w:val="both"/>
        <w:rPr>
          <w:rFonts w:ascii="GHEA Grapalat" w:hAnsi="GHEA Grapalat"/>
          <w:sz w:val="20"/>
          <w:lang w:val="af-ZA"/>
        </w:rPr>
      </w:pPr>
    </w:p>
    <w:p w14:paraId="29C6FFB9" w14:textId="77777777" w:rsidR="00A10BAB" w:rsidRPr="006E0A77" w:rsidRDefault="00A10BAB" w:rsidP="00E43CB7">
      <w:pPr>
        <w:ind w:firstLine="567"/>
        <w:jc w:val="both"/>
        <w:rPr>
          <w:rFonts w:ascii="GHEA Grapalat" w:hAnsi="GHEA Grapalat"/>
          <w:sz w:val="20"/>
          <w:lang w:val="af-ZA"/>
        </w:rPr>
      </w:pPr>
    </w:p>
    <w:p w14:paraId="524D3166" w14:textId="1FD81572" w:rsidR="00A10BAB" w:rsidRPr="006E0A77" w:rsidRDefault="00A10BAB" w:rsidP="00E43CB7">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D83403" w:rsidRPr="00F07653">
        <w:rPr>
          <w:rFonts w:ascii="GHEA Grapalat" w:hAnsi="GHEA Grapalat" w:cs="Sylfaen"/>
          <w:b/>
          <w:sz w:val="20"/>
        </w:rPr>
        <w:t>ԳՆԱՆՇՄԱՆ</w:t>
      </w:r>
      <w:r w:rsidR="00D83403" w:rsidRPr="001147D9">
        <w:rPr>
          <w:rFonts w:ascii="GHEA Grapalat" w:hAnsi="GHEA Grapalat" w:cs="Sylfaen"/>
          <w:b/>
          <w:sz w:val="20"/>
          <w:lang w:val="af-ZA"/>
        </w:rPr>
        <w:t xml:space="preserve"> </w:t>
      </w:r>
      <w:r w:rsidR="00D83403" w:rsidRPr="00F07653">
        <w:rPr>
          <w:rFonts w:ascii="GHEA Grapalat" w:hAnsi="GHEA Grapalat" w:cs="Sylfaen"/>
          <w:b/>
          <w:sz w:val="20"/>
        </w:rPr>
        <w:t>ՀԱՐՑՄԱՆ</w:t>
      </w:r>
      <w:r w:rsidR="00D83403">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E43CB7">
      <w:pPr>
        <w:ind w:firstLine="567"/>
        <w:jc w:val="both"/>
        <w:rPr>
          <w:rFonts w:ascii="GHEA Grapalat" w:hAnsi="GHEA Grapalat"/>
          <w:sz w:val="20"/>
          <w:lang w:val="af-ZA"/>
        </w:rPr>
      </w:pPr>
    </w:p>
    <w:p w14:paraId="4F413313"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E43CB7">
      <w:pPr>
        <w:ind w:firstLine="1134"/>
        <w:jc w:val="both"/>
        <w:rPr>
          <w:rFonts w:ascii="GHEA Grapalat" w:hAnsi="GHEA Grapalat" w:cs="Times Armenian"/>
          <w:sz w:val="20"/>
          <w:lang w:val="af-ZA"/>
        </w:rPr>
      </w:pPr>
    </w:p>
    <w:p w14:paraId="49C8D60B" w14:textId="77777777" w:rsidR="00A10BAB" w:rsidRPr="006E0A77" w:rsidRDefault="00A10BAB" w:rsidP="00E43CB7">
      <w:pPr>
        <w:ind w:firstLine="1134"/>
        <w:jc w:val="both"/>
        <w:rPr>
          <w:rFonts w:ascii="GHEA Grapalat" w:hAnsi="GHEA Grapalat" w:cs="Times Armenian"/>
          <w:sz w:val="20"/>
          <w:lang w:val="af-ZA"/>
        </w:rPr>
      </w:pPr>
    </w:p>
    <w:p w14:paraId="38C84687" w14:textId="77777777" w:rsidR="00A10BAB" w:rsidRPr="006E0A77" w:rsidRDefault="00A10BAB" w:rsidP="00E43CB7">
      <w:pPr>
        <w:ind w:firstLine="1134"/>
        <w:jc w:val="both"/>
        <w:rPr>
          <w:rFonts w:ascii="GHEA Grapalat" w:hAnsi="GHEA Grapalat" w:cs="Times Armenian"/>
          <w:sz w:val="20"/>
          <w:lang w:val="af-ZA"/>
        </w:rPr>
      </w:pPr>
    </w:p>
    <w:p w14:paraId="76467D69" w14:textId="77777777" w:rsidR="00A10BAB" w:rsidRPr="006E0A77" w:rsidRDefault="00A10BAB" w:rsidP="00E43CB7">
      <w:pPr>
        <w:ind w:firstLine="1134"/>
        <w:jc w:val="both"/>
        <w:rPr>
          <w:rFonts w:ascii="GHEA Grapalat" w:hAnsi="GHEA Grapalat" w:cs="Times Armenian"/>
          <w:sz w:val="20"/>
          <w:lang w:val="af-ZA"/>
        </w:rPr>
      </w:pPr>
    </w:p>
    <w:p w14:paraId="09461338" w14:textId="77777777" w:rsidR="00A10BAB" w:rsidRPr="006E0A77" w:rsidRDefault="00A10BAB" w:rsidP="00E43CB7">
      <w:pPr>
        <w:ind w:firstLine="1134"/>
        <w:jc w:val="both"/>
        <w:rPr>
          <w:rFonts w:ascii="GHEA Grapalat" w:hAnsi="GHEA Grapalat" w:cs="Times Armenian"/>
          <w:sz w:val="20"/>
          <w:lang w:val="af-ZA"/>
        </w:rPr>
      </w:pPr>
    </w:p>
    <w:p w14:paraId="605BF860" w14:textId="77777777" w:rsidR="00A10BAB" w:rsidRPr="00C90730" w:rsidRDefault="00A10BAB" w:rsidP="00E43CB7">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29F3FB81" w:rsidR="00A10BAB" w:rsidRPr="00C90730" w:rsidRDefault="00A10BAB" w:rsidP="00E43CB7">
      <w:pPr>
        <w:jc w:val="both"/>
        <w:rPr>
          <w:rFonts w:ascii="GHEA Grapalat" w:hAnsi="GHEA Grapalat"/>
          <w:sz w:val="20"/>
          <w:lang w:val="af-ZA"/>
        </w:rPr>
      </w:pPr>
      <w:r w:rsidRPr="00C90730">
        <w:rPr>
          <w:rFonts w:ascii="GHEA Grapalat" w:hAnsi="GHEA Grapalat"/>
          <w:sz w:val="20"/>
          <w:lang w:val="af-ZA"/>
        </w:rPr>
        <w:t xml:space="preserve">          </w:t>
      </w:r>
      <w:r w:rsidRPr="00C90730">
        <w:rPr>
          <w:rFonts w:ascii="GHEA Grapalat" w:hAnsi="GHEA Grapalat" w:cs="Sylfaen"/>
          <w:sz w:val="20"/>
        </w:rPr>
        <w:t>Սույն</w:t>
      </w:r>
      <w:r w:rsidRPr="00C90730">
        <w:rPr>
          <w:rFonts w:ascii="GHEA Grapalat" w:hAnsi="GHEA Grapalat" w:cs="Times Armenian"/>
          <w:sz w:val="20"/>
          <w:lang w:val="af-ZA"/>
        </w:rPr>
        <w:t xml:space="preserve"> </w:t>
      </w:r>
      <w:r w:rsidRPr="00C90730">
        <w:rPr>
          <w:rFonts w:ascii="GHEA Grapalat" w:hAnsi="GHEA Grapalat" w:cs="Sylfaen"/>
          <w:sz w:val="20"/>
        </w:rPr>
        <w:t>հրավերը</w:t>
      </w:r>
      <w:r w:rsidRPr="00C90730">
        <w:rPr>
          <w:rFonts w:ascii="GHEA Grapalat" w:hAnsi="GHEA Grapalat" w:cs="Times Armenian"/>
          <w:sz w:val="20"/>
          <w:lang w:val="af-ZA"/>
        </w:rPr>
        <w:t xml:space="preserve"> </w:t>
      </w:r>
      <w:r w:rsidRPr="00C90730">
        <w:rPr>
          <w:rFonts w:ascii="GHEA Grapalat" w:hAnsi="GHEA Grapalat" w:cs="Sylfaen"/>
          <w:sz w:val="20"/>
        </w:rPr>
        <w:t>տրամադրվում</w:t>
      </w:r>
      <w:r w:rsidRPr="00C90730">
        <w:rPr>
          <w:rFonts w:ascii="GHEA Grapalat" w:hAnsi="GHEA Grapalat" w:cs="Times Armenian"/>
          <w:sz w:val="20"/>
          <w:lang w:val="af-ZA"/>
        </w:rPr>
        <w:t xml:space="preserve"> </w:t>
      </w:r>
      <w:r w:rsidRPr="00C90730">
        <w:rPr>
          <w:rFonts w:ascii="GHEA Grapalat" w:hAnsi="GHEA Grapalat" w:cs="Sylfaen"/>
          <w:sz w:val="20"/>
        </w:rPr>
        <w:t>է</w:t>
      </w:r>
      <w:r w:rsidRPr="00C90730">
        <w:rPr>
          <w:rFonts w:ascii="GHEA Grapalat" w:hAnsi="GHEA Grapalat" w:cs="Times Armenian"/>
          <w:sz w:val="20"/>
          <w:lang w:val="af-ZA"/>
        </w:rPr>
        <w:t xml:space="preserve"> </w:t>
      </w:r>
      <w:r w:rsidRPr="00C90730">
        <w:rPr>
          <w:rFonts w:ascii="GHEA Grapalat" w:hAnsi="GHEA Grapalat" w:cs="Sylfaen"/>
          <w:sz w:val="20"/>
        </w:rPr>
        <w:t>ի</w:t>
      </w:r>
      <w:r w:rsidRPr="00C90730">
        <w:rPr>
          <w:rFonts w:ascii="GHEA Grapalat" w:hAnsi="GHEA Grapalat" w:cs="Times Armenian"/>
          <w:sz w:val="20"/>
          <w:lang w:val="af-ZA"/>
        </w:rPr>
        <w:t xml:space="preserve"> </w:t>
      </w:r>
      <w:r w:rsidRPr="0055323B">
        <w:rPr>
          <w:rFonts w:ascii="GHEA Grapalat" w:hAnsi="GHEA Grapalat" w:cs="Sylfaen"/>
          <w:sz w:val="20"/>
        </w:rPr>
        <w:t>լրումն</w:t>
      </w:r>
      <w:r w:rsidRPr="0055323B">
        <w:rPr>
          <w:rFonts w:ascii="GHEA Grapalat" w:hAnsi="GHEA Grapalat"/>
          <w:sz w:val="20"/>
          <w:lang w:val="af-ZA"/>
        </w:rPr>
        <w:t xml:space="preserve"> </w:t>
      </w:r>
      <w:r w:rsidR="00C90730" w:rsidRPr="0055323B">
        <w:rPr>
          <w:rFonts w:ascii="GHEA Grapalat" w:hAnsi="GHEA Grapalat"/>
          <w:sz w:val="20"/>
          <w:szCs w:val="20"/>
          <w:lang w:val="af-ZA"/>
        </w:rPr>
        <w:t>ՀՀՔԿ-ԳՀԽԾՁԲ-26/1</w:t>
      </w:r>
      <w:r w:rsidR="000547E0">
        <w:rPr>
          <w:rFonts w:ascii="GHEA Grapalat" w:hAnsi="GHEA Grapalat"/>
          <w:sz w:val="20"/>
          <w:szCs w:val="20"/>
          <w:lang w:val="af-ZA"/>
        </w:rPr>
        <w:t>3</w:t>
      </w:r>
      <w:r w:rsidR="00C90730" w:rsidRPr="0055323B">
        <w:rPr>
          <w:rFonts w:ascii="GHEA Grapalat" w:hAnsi="GHEA Grapalat"/>
          <w:sz w:val="20"/>
          <w:szCs w:val="20"/>
          <w:lang w:val="af-ZA"/>
        </w:rPr>
        <w:t xml:space="preserve"> </w:t>
      </w:r>
      <w:r w:rsidRPr="0055323B">
        <w:rPr>
          <w:rFonts w:ascii="GHEA Grapalat" w:hAnsi="GHEA Grapalat" w:cs="Sylfaen"/>
          <w:sz w:val="20"/>
          <w:szCs w:val="20"/>
        </w:rPr>
        <w:t>ծածկա</w:t>
      </w:r>
      <w:r w:rsidRPr="0055323B">
        <w:rPr>
          <w:rFonts w:ascii="GHEA Grapalat" w:hAnsi="GHEA Grapalat" w:cs="Times Armenian"/>
          <w:sz w:val="20"/>
          <w:szCs w:val="20"/>
        </w:rPr>
        <w:t>գ</w:t>
      </w:r>
      <w:r w:rsidRPr="0055323B">
        <w:rPr>
          <w:rFonts w:ascii="GHEA Grapalat" w:hAnsi="GHEA Grapalat" w:cs="Sylfaen"/>
          <w:sz w:val="20"/>
          <w:szCs w:val="20"/>
        </w:rPr>
        <w:t>րով</w:t>
      </w:r>
      <w:r w:rsidRPr="00C90730">
        <w:rPr>
          <w:rFonts w:ascii="GHEA Grapalat" w:hAnsi="GHEA Grapalat"/>
          <w:sz w:val="20"/>
          <w:lang w:val="af-ZA"/>
        </w:rPr>
        <w:t xml:space="preserve"> </w:t>
      </w:r>
      <w:r w:rsidRPr="00C90730">
        <w:rPr>
          <w:rFonts w:ascii="GHEA Grapalat" w:hAnsi="GHEA Grapalat" w:cs="Sylfaen"/>
          <w:sz w:val="20"/>
        </w:rPr>
        <w:t>անցկացվող</w:t>
      </w:r>
      <w:r w:rsidRPr="00C90730">
        <w:rPr>
          <w:rFonts w:ascii="GHEA Grapalat" w:hAnsi="GHEA Grapalat" w:cs="Times Armenian"/>
          <w:sz w:val="20"/>
          <w:lang w:val="af-ZA"/>
        </w:rPr>
        <w:t xml:space="preserve"> </w:t>
      </w:r>
      <w:r w:rsidR="007A1C11" w:rsidRPr="00DF372C">
        <w:rPr>
          <w:rFonts w:ascii="GHEA Grapalat" w:hAnsi="GHEA Grapalat" w:cs="Sylfaen"/>
          <w:sz w:val="20"/>
        </w:rPr>
        <w:t>գնանշման</w:t>
      </w:r>
      <w:r w:rsidR="007A1C11" w:rsidRPr="00DF372C">
        <w:rPr>
          <w:rFonts w:ascii="GHEA Grapalat" w:hAnsi="GHEA Grapalat" w:cs="Sylfaen"/>
          <w:sz w:val="20"/>
          <w:lang w:val="af-ZA"/>
        </w:rPr>
        <w:t xml:space="preserve"> </w:t>
      </w:r>
      <w:r w:rsidR="007A1C11" w:rsidRPr="00DF372C">
        <w:rPr>
          <w:rFonts w:ascii="GHEA Grapalat" w:hAnsi="GHEA Grapalat" w:cs="Sylfaen"/>
          <w:sz w:val="20"/>
        </w:rPr>
        <w:t>հարցման</w:t>
      </w:r>
      <w:r w:rsidR="007A1C11" w:rsidRPr="00C90730">
        <w:rPr>
          <w:rFonts w:ascii="GHEA Grapalat" w:hAnsi="GHEA Grapalat" w:cs="Times Armenian"/>
          <w:sz w:val="20"/>
          <w:lang w:val="af-ZA"/>
        </w:rPr>
        <w:t xml:space="preserve"> </w:t>
      </w:r>
      <w:r w:rsidRPr="00C90730">
        <w:rPr>
          <w:rFonts w:ascii="GHEA Grapalat" w:hAnsi="GHEA Grapalat" w:cs="Times Armenian"/>
          <w:sz w:val="20"/>
          <w:lang w:val="af-ZA"/>
        </w:rPr>
        <w:t>(</w:t>
      </w:r>
      <w:r w:rsidRPr="00C90730">
        <w:rPr>
          <w:rFonts w:ascii="GHEA Grapalat" w:hAnsi="GHEA Grapalat" w:cs="Sylfaen"/>
          <w:sz w:val="20"/>
        </w:rPr>
        <w:t>այսուհետև</w:t>
      </w:r>
      <w:r w:rsidRPr="00C90730">
        <w:rPr>
          <w:rFonts w:ascii="GHEA Grapalat" w:hAnsi="GHEA Grapalat" w:cs="Times Armenian"/>
          <w:sz w:val="20"/>
          <w:lang w:val="af-ZA"/>
        </w:rPr>
        <w:t xml:space="preserve">` </w:t>
      </w:r>
      <w:r w:rsidRPr="00C90730">
        <w:rPr>
          <w:rFonts w:ascii="GHEA Grapalat" w:hAnsi="GHEA Grapalat" w:cs="Sylfaen"/>
          <w:sz w:val="20"/>
        </w:rPr>
        <w:t>ընթացակար</w:t>
      </w:r>
      <w:r w:rsidRPr="00C90730">
        <w:rPr>
          <w:rFonts w:ascii="GHEA Grapalat" w:hAnsi="GHEA Grapalat" w:cs="Times Armenian"/>
          <w:sz w:val="20"/>
        </w:rPr>
        <w:t>գ</w:t>
      </w:r>
      <w:r w:rsidRPr="00C90730">
        <w:rPr>
          <w:rFonts w:ascii="GHEA Grapalat" w:hAnsi="GHEA Grapalat" w:cs="Times Armenian"/>
          <w:sz w:val="20"/>
          <w:lang w:val="af-ZA"/>
        </w:rPr>
        <w:t xml:space="preserve">) </w:t>
      </w:r>
      <w:r w:rsidRPr="00C90730">
        <w:rPr>
          <w:rFonts w:ascii="GHEA Grapalat" w:hAnsi="GHEA Grapalat" w:cs="Sylfaen"/>
          <w:sz w:val="20"/>
        </w:rPr>
        <w:t>հայտարարության</w:t>
      </w:r>
      <w:r w:rsidRPr="00C90730">
        <w:rPr>
          <w:rFonts w:ascii="GHEA Grapalat" w:hAnsi="GHEA Grapalat" w:cs="Times Armenian"/>
          <w:sz w:val="20"/>
          <w:lang w:val="af-ZA"/>
        </w:rPr>
        <w:t>։</w:t>
      </w:r>
    </w:p>
    <w:p w14:paraId="1637172A" w14:textId="69F47787" w:rsidR="00A10BAB" w:rsidRPr="006E0A77" w:rsidRDefault="00A10BAB" w:rsidP="00E43CB7">
      <w:pPr>
        <w:ind w:firstLine="567"/>
        <w:jc w:val="both"/>
        <w:rPr>
          <w:rFonts w:ascii="GHEA Grapalat" w:hAnsi="GHEA Grapalat"/>
          <w:sz w:val="20"/>
          <w:lang w:val="af-ZA"/>
        </w:rPr>
      </w:pPr>
      <w:r w:rsidRPr="00C90730">
        <w:rPr>
          <w:rFonts w:ascii="GHEA Grapalat" w:hAnsi="GHEA Grapalat" w:cs="Sylfaen"/>
          <w:sz w:val="20"/>
        </w:rPr>
        <w:t>Սույն</w:t>
      </w:r>
      <w:r w:rsidRPr="00C90730">
        <w:rPr>
          <w:rFonts w:ascii="GHEA Grapalat" w:hAnsi="GHEA Grapalat" w:cs="Times Armenian"/>
          <w:sz w:val="20"/>
          <w:lang w:val="af-ZA"/>
        </w:rPr>
        <w:t xml:space="preserve"> </w:t>
      </w:r>
      <w:r w:rsidRPr="00C90730">
        <w:rPr>
          <w:rFonts w:ascii="GHEA Grapalat" w:hAnsi="GHEA Grapalat" w:cs="Sylfaen"/>
          <w:sz w:val="20"/>
        </w:rPr>
        <w:t>հրավերը</w:t>
      </w:r>
      <w:r w:rsidRPr="00C90730">
        <w:rPr>
          <w:rFonts w:ascii="GHEA Grapalat" w:hAnsi="GHEA Grapalat" w:cs="Times Armenian"/>
          <w:sz w:val="20"/>
          <w:lang w:val="af-ZA"/>
        </w:rPr>
        <w:t xml:space="preserve"> </w:t>
      </w:r>
      <w:r w:rsidRPr="00C90730">
        <w:rPr>
          <w:rFonts w:ascii="GHEA Grapalat" w:hAnsi="GHEA Grapalat" w:cs="Sylfaen"/>
          <w:sz w:val="20"/>
        </w:rPr>
        <w:t>կազմվել</w:t>
      </w:r>
      <w:r w:rsidRPr="00C90730">
        <w:rPr>
          <w:rFonts w:ascii="GHEA Grapalat" w:hAnsi="GHEA Grapalat" w:cs="Times Armenian"/>
          <w:sz w:val="20"/>
          <w:lang w:val="af-ZA"/>
        </w:rPr>
        <w:t xml:space="preserve"> </w:t>
      </w:r>
      <w:r w:rsidRPr="00C90730">
        <w:rPr>
          <w:rFonts w:ascii="GHEA Grapalat" w:hAnsi="GHEA Grapalat" w:cs="Sylfaen"/>
          <w:sz w:val="20"/>
        </w:rPr>
        <w:t>է</w:t>
      </w:r>
      <w:r w:rsidRPr="00C90730">
        <w:rPr>
          <w:rFonts w:ascii="GHEA Grapalat" w:hAnsi="GHEA Grapalat" w:cs="Times Armenian"/>
          <w:sz w:val="20"/>
          <w:lang w:val="af-ZA"/>
        </w:rPr>
        <w:t xml:space="preserve"> </w:t>
      </w:r>
      <w:r w:rsidRPr="00C90730">
        <w:rPr>
          <w:rFonts w:ascii="GHEA Grapalat" w:hAnsi="GHEA Grapalat" w:cs="Times Armenian"/>
          <w:sz w:val="20"/>
        </w:rPr>
        <w:t>գ</w:t>
      </w:r>
      <w:r w:rsidRPr="00C90730">
        <w:rPr>
          <w:rFonts w:ascii="GHEA Grapalat" w:hAnsi="GHEA Grapalat" w:cs="Sylfaen"/>
          <w:sz w:val="20"/>
        </w:rPr>
        <w:t>նումների</w:t>
      </w:r>
      <w:r w:rsidRPr="00C90730">
        <w:rPr>
          <w:rFonts w:ascii="GHEA Grapalat" w:hAnsi="GHEA Grapalat" w:cs="Times Armenian"/>
          <w:sz w:val="20"/>
          <w:lang w:val="af-ZA"/>
        </w:rPr>
        <w:t xml:space="preserve"> </w:t>
      </w:r>
      <w:r w:rsidRPr="00C90730">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007E5FFB">
        <w:rPr>
          <w:rFonts w:ascii="GHEA Grapalat" w:hAnsi="GHEA Grapalat" w:cs="Times Armenian"/>
          <w:sz w:val="20"/>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E43CB7">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E43CB7">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CF2C187" w:rsidR="00A10BAB" w:rsidRPr="00D367A0" w:rsidRDefault="00A10BAB" w:rsidP="00E43CB7">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Pr="00D367A0">
        <w:rPr>
          <w:rFonts w:ascii="GHEA Grapalat" w:hAnsi="GHEA Grapalat" w:cs="Sylfaen"/>
          <w:sz w:val="20"/>
          <w:szCs w:val="20"/>
          <w:lang w:val="af-ZA"/>
        </w:rPr>
        <w:t>.</w:t>
      </w:r>
    </w:p>
    <w:p w14:paraId="5A006036" w14:textId="78DACB3E" w:rsidR="00096865" w:rsidRPr="006E0A77" w:rsidRDefault="00A10BAB" w:rsidP="00E43CB7">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43CB7">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E43CB7">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43CB7">
      <w:pPr>
        <w:ind w:left="360"/>
        <w:jc w:val="center"/>
        <w:rPr>
          <w:rFonts w:ascii="GHEA Grapalat" w:hAnsi="GHEA Grapalat" w:cs="Sylfaen"/>
          <w:b/>
          <w:sz w:val="20"/>
        </w:rPr>
      </w:pPr>
    </w:p>
    <w:p w14:paraId="0E9ED387" w14:textId="7464618D" w:rsidR="008A7ADF" w:rsidRPr="000547E0" w:rsidRDefault="008A7ADF" w:rsidP="00E43CB7">
      <w:pPr>
        <w:pStyle w:val="Heading3"/>
        <w:spacing w:line="240" w:lineRule="auto"/>
        <w:ind w:firstLine="567"/>
        <w:jc w:val="both"/>
        <w:rPr>
          <w:rFonts w:ascii="GHEA Grapalat" w:hAnsi="GHEA Grapalat"/>
          <w:i w:val="0"/>
          <w:noProof/>
          <w:lang w:val="en-US"/>
        </w:rPr>
      </w:pPr>
      <w:r w:rsidRPr="000547E0">
        <w:rPr>
          <w:rFonts w:ascii="GHEA Grapalat" w:hAnsi="GHEA Grapalat"/>
          <w:i w:val="0"/>
          <w:noProof/>
          <w:lang w:val="en-US"/>
        </w:rPr>
        <w:t xml:space="preserve">1.1 Գնման առարկա է հանդիսանում </w:t>
      </w:r>
      <w:r w:rsidR="000547E0" w:rsidRPr="000547E0">
        <w:rPr>
          <w:rFonts w:ascii="GHEA Grapalat" w:eastAsia="GHEA Grapalat" w:hAnsi="GHEA Grapalat" w:cs="GHEA Grapalat"/>
          <w:i w:val="0"/>
          <w:lang w:val="hy-AM"/>
        </w:rPr>
        <w:t>ՀՀ Սյունիքի մարզի Տեղ համայնքի</w:t>
      </w:r>
      <w:r w:rsidR="000547E0" w:rsidRPr="000547E0">
        <w:rPr>
          <w:rFonts w:ascii="GHEA Grapalat" w:hAnsi="GHEA Grapalat"/>
          <w:i w:val="0"/>
          <w:szCs w:val="18"/>
          <w:lang w:val="hy-AM"/>
        </w:rPr>
        <w:t xml:space="preserve"> </w:t>
      </w:r>
      <w:r w:rsidR="000547E0" w:rsidRPr="000547E0">
        <w:rPr>
          <w:rFonts w:ascii="GHEA Grapalat" w:eastAsia="GHEA Grapalat" w:hAnsi="GHEA Grapalat" w:cs="GHEA Grapalat"/>
          <w:i w:val="0"/>
          <w:lang w:val="hy-AM"/>
        </w:rPr>
        <w:t xml:space="preserve">Քարաշենի միջնակարգ դպրոցի հանդիսությունների դահլիճի և ճաշարանի կառուցման նախագծանախահաշվային փաստաթղթերի </w:t>
      </w:r>
      <w:r w:rsidR="00E80414" w:rsidRPr="000547E0">
        <w:rPr>
          <w:rFonts w:ascii="GHEA Grapalat" w:hAnsi="GHEA Grapalat"/>
          <w:i w:val="0"/>
          <w:noProof/>
          <w:lang w:val="en-US"/>
        </w:rPr>
        <w:t xml:space="preserve">մշակման խորհրդատվական </w:t>
      </w:r>
      <w:r w:rsidR="00727E55" w:rsidRPr="000547E0">
        <w:rPr>
          <w:rFonts w:ascii="GHEA Grapalat" w:hAnsi="GHEA Grapalat"/>
          <w:i w:val="0"/>
          <w:noProof/>
          <w:lang w:val="en-US"/>
        </w:rPr>
        <w:t xml:space="preserve">ծառայության </w:t>
      </w:r>
      <w:r w:rsidRPr="000547E0">
        <w:rPr>
          <w:rFonts w:ascii="GHEA Grapalat" w:hAnsi="GHEA Grapalat"/>
          <w:i w:val="0"/>
          <w:noProof/>
          <w:lang w:val="en-US"/>
        </w:rPr>
        <w:t>ձեռքբերումը (այսուհետ` նաև ծառայություն)</w:t>
      </w:r>
      <w:r w:rsidR="00FE10C1" w:rsidRPr="000547E0">
        <w:rPr>
          <w:rFonts w:ascii="GHEA Grapalat" w:hAnsi="GHEA Grapalat"/>
          <w:i w:val="0"/>
          <w:noProof/>
          <w:lang w:val="en-US"/>
        </w:rPr>
        <w:t>, որը խմբավորված է «1» չափաբաժնում՝</w:t>
      </w:r>
    </w:p>
    <w:p w14:paraId="7E2590B8" w14:textId="77777777" w:rsidR="008A7ADF" w:rsidRPr="006E0A77" w:rsidRDefault="008A7ADF" w:rsidP="00E43CB7">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E43CB7">
            <w:pPr>
              <w:pStyle w:val="BodyTextIndent2"/>
              <w:spacing w:line="240" w:lineRule="auto"/>
              <w:ind w:firstLine="0"/>
              <w:jc w:val="center"/>
              <w:rPr>
                <w:rFonts w:ascii="GHEA Grapalat" w:hAnsi="GHEA Grapalat"/>
                <w:b/>
                <w:bCs/>
                <w:i/>
                <w:iCs/>
              </w:rPr>
            </w:pPr>
          </w:p>
        </w:tc>
      </w:tr>
      <w:tr w:rsidR="008A7ADF" w:rsidRPr="006E0A77" w14:paraId="21C22B5E" w14:textId="77777777" w:rsidTr="002E10B3">
        <w:trPr>
          <w:trHeight w:val="843"/>
        </w:trPr>
        <w:tc>
          <w:tcPr>
            <w:tcW w:w="1701" w:type="dxa"/>
            <w:vAlign w:val="center"/>
          </w:tcPr>
          <w:p w14:paraId="3684C651" w14:textId="59E2B0FF" w:rsidR="008A7ADF" w:rsidRPr="006E0A77" w:rsidRDefault="008A7ADF" w:rsidP="00E43CB7">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63788BA3" w:rsidR="008A7ADF" w:rsidRPr="006E0A77" w:rsidRDefault="000547E0" w:rsidP="000547E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10</w:t>
            </w:r>
            <w:r w:rsidR="00497A97">
              <w:rPr>
                <w:rFonts w:ascii="GHEA Grapalat" w:hAnsi="GHEA Grapalat" w:cs="Times Armenian"/>
                <w:b/>
                <w:sz w:val="18"/>
                <w:szCs w:val="18"/>
                <w:lang w:val="pt-BR"/>
              </w:rPr>
              <w:t xml:space="preserve"> </w:t>
            </w:r>
            <w:r>
              <w:rPr>
                <w:rFonts w:ascii="GHEA Grapalat" w:hAnsi="GHEA Grapalat" w:cs="Times Armenian"/>
                <w:b/>
                <w:sz w:val="18"/>
                <w:szCs w:val="18"/>
                <w:lang w:val="pt-BR"/>
              </w:rPr>
              <w:t>45</w:t>
            </w:r>
            <w:r w:rsidR="00647D70">
              <w:rPr>
                <w:rFonts w:ascii="GHEA Grapalat" w:hAnsi="GHEA Grapalat" w:cs="Times Armenian"/>
                <w:b/>
                <w:sz w:val="18"/>
                <w:szCs w:val="18"/>
                <w:lang w:val="pt-BR"/>
              </w:rPr>
              <w:t>0</w:t>
            </w:r>
            <w:r w:rsidR="00E73571">
              <w:rPr>
                <w:rFonts w:ascii="GHEA Grapalat" w:hAnsi="GHEA Grapalat" w:cs="Times Armenian"/>
                <w:b/>
                <w:sz w:val="18"/>
                <w:szCs w:val="18"/>
                <w:lang w:val="pt-BR"/>
              </w:rPr>
              <w:t xml:space="preserve"> 000</w:t>
            </w:r>
          </w:p>
        </w:tc>
        <w:tc>
          <w:tcPr>
            <w:tcW w:w="6806" w:type="dxa"/>
            <w:vAlign w:val="center"/>
          </w:tcPr>
          <w:p w14:paraId="3443A29D" w14:textId="1825D92A" w:rsidR="008A7ADF" w:rsidRPr="006E0A77" w:rsidRDefault="000547E0" w:rsidP="000547E0">
            <w:pPr>
              <w:pStyle w:val="BodyTextIndent2"/>
              <w:spacing w:line="240" w:lineRule="auto"/>
              <w:ind w:firstLine="0"/>
              <w:jc w:val="center"/>
              <w:rPr>
                <w:rFonts w:ascii="GHEA Grapalat" w:hAnsi="GHEA Grapalat" w:cs="Times Armenian"/>
                <w:b/>
                <w:sz w:val="18"/>
                <w:szCs w:val="18"/>
                <w:lang w:val="pt-BR"/>
              </w:rPr>
            </w:pPr>
            <w:r w:rsidRPr="000547E0">
              <w:rPr>
                <w:rFonts w:ascii="GHEA Grapalat" w:hAnsi="GHEA Grapalat" w:cs="Times Armenian"/>
                <w:b/>
                <w:sz w:val="18"/>
                <w:szCs w:val="18"/>
                <w:lang w:val="pt-BR"/>
              </w:rPr>
              <w:t xml:space="preserve">ՀՀ Սյունիքի մարզի Տեղ համայնքի Քարաշենի միջնակարգ դպրոցի հանդիսությունների դահլիճի և ճաշարանի կառուցման նախագծանախահաշվային փաստաթղթերի </w:t>
            </w:r>
            <w:r w:rsidR="00497A97" w:rsidRPr="00497A97">
              <w:rPr>
                <w:rFonts w:ascii="GHEA Grapalat" w:hAnsi="GHEA Grapalat" w:cs="Times Armenian"/>
                <w:b/>
                <w:sz w:val="18"/>
                <w:szCs w:val="18"/>
                <w:lang w:val="pt-BR"/>
              </w:rPr>
              <w:t>մշակման խորհրդատվական</w:t>
            </w:r>
            <w:r w:rsidR="00497A97" w:rsidRPr="006E0A77">
              <w:rPr>
                <w:rFonts w:ascii="GHEA Grapalat" w:hAnsi="GHEA Grapalat" w:cs="Times Armenian"/>
                <w:b/>
                <w:sz w:val="18"/>
                <w:szCs w:val="18"/>
                <w:lang w:val="pt-BR"/>
              </w:rPr>
              <w:t xml:space="preserve">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E43CB7">
      <w:pPr>
        <w:pStyle w:val="BodyTextIndent2"/>
        <w:spacing w:line="240" w:lineRule="auto"/>
        <w:ind w:firstLine="567"/>
        <w:rPr>
          <w:rFonts w:ascii="GHEA Grapalat" w:hAnsi="GHEA Grapalat"/>
        </w:rPr>
      </w:pPr>
    </w:p>
    <w:p w14:paraId="5EFC8761" w14:textId="77777777" w:rsidR="008A7ADF" w:rsidRPr="006E0A77" w:rsidRDefault="008A7ADF" w:rsidP="00E43CB7">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D0AB391" w14:textId="77777777" w:rsidR="001943D7" w:rsidRPr="006E0A77" w:rsidRDefault="001943D7" w:rsidP="00E43CB7">
      <w:pPr>
        <w:ind w:firstLine="567"/>
        <w:rPr>
          <w:rFonts w:ascii="GHEA Grapalat" w:hAnsi="GHEA Grapalat" w:cs="Sylfaen"/>
          <w:i/>
          <w:sz w:val="20"/>
          <w:lang w:val="es-ES"/>
        </w:rPr>
      </w:pPr>
    </w:p>
    <w:p w14:paraId="35180F44" w14:textId="77777777" w:rsidR="001943D7" w:rsidRPr="006E0A77" w:rsidRDefault="001943D7" w:rsidP="00E43CB7">
      <w:pPr>
        <w:rPr>
          <w:rFonts w:ascii="GHEA Grapalat" w:hAnsi="GHEA Grapalat" w:cs="Sylfaen"/>
          <w:i/>
          <w:sz w:val="20"/>
          <w:lang w:val="es-ES"/>
        </w:rPr>
      </w:pPr>
    </w:p>
    <w:p w14:paraId="6C6C05DE" w14:textId="77777777" w:rsidR="00426D9D" w:rsidRPr="00F566BF" w:rsidRDefault="00426D9D" w:rsidP="00426D9D">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72A00BA" w14:textId="77777777" w:rsidR="00426D9D" w:rsidRPr="00F566BF" w:rsidRDefault="00426D9D" w:rsidP="00426D9D">
      <w:pPr>
        <w:ind w:firstLine="567"/>
        <w:jc w:val="both"/>
        <w:rPr>
          <w:rFonts w:ascii="GHEA Grapalat" w:hAnsi="GHEA Grapalat"/>
          <w:szCs w:val="22"/>
          <w:lang w:val="es-ES"/>
        </w:rPr>
      </w:pPr>
    </w:p>
    <w:p w14:paraId="716A8269" w14:textId="77777777" w:rsidR="00426D9D" w:rsidRPr="00F566BF" w:rsidRDefault="00426D9D" w:rsidP="00426D9D">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19E1BE"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1F60991"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6D9EDD2" w14:textId="77777777" w:rsidR="00426D9D"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1856B93" w14:textId="77777777" w:rsidR="00426D9D" w:rsidRPr="00682B23" w:rsidRDefault="00426D9D" w:rsidP="00426D9D">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567CE1E2" w14:textId="77777777" w:rsidR="00426D9D" w:rsidRPr="00682B23" w:rsidRDefault="00426D9D" w:rsidP="00426D9D">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0FF28222" w14:textId="77777777" w:rsidR="00426D9D" w:rsidRPr="00682B23" w:rsidRDefault="00426D9D" w:rsidP="00426D9D">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76FC76" w14:textId="77777777" w:rsidR="00426D9D" w:rsidRPr="009E1D1C" w:rsidRDefault="00426D9D" w:rsidP="00426D9D">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0C017DB" w14:textId="77777777" w:rsidR="00426D9D" w:rsidRPr="009E1D1C" w:rsidRDefault="00426D9D" w:rsidP="00426D9D">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5FEFFF" w14:textId="77777777" w:rsidR="00426D9D" w:rsidRPr="009E1D1C" w:rsidRDefault="00426D9D" w:rsidP="00514E7F">
      <w:pPr>
        <w:pStyle w:val="ListParagraph"/>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F86CF64" w14:textId="77777777" w:rsidR="00426D9D" w:rsidRPr="009E1D1C" w:rsidRDefault="00426D9D" w:rsidP="00514E7F">
      <w:pPr>
        <w:pStyle w:val="ListParagraph"/>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1CF33A7" w14:textId="77777777" w:rsidR="00426D9D" w:rsidRPr="00F566BF" w:rsidRDefault="00426D9D" w:rsidP="00426D9D">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24FD5F1E" w14:textId="77777777" w:rsidR="00426D9D" w:rsidRDefault="00426D9D" w:rsidP="00426D9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2736C662"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657830" w14:textId="77777777" w:rsidR="00426D9D" w:rsidRPr="00F566BF" w:rsidRDefault="00426D9D" w:rsidP="00426D9D">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EC0BA6D"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BCE481"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396FAE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224928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0158B9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98540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FDC714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6F27761"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DA7BC2"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CAB22B" w14:textId="77777777" w:rsidR="00426D9D" w:rsidRPr="00F566BF" w:rsidRDefault="00426D9D" w:rsidP="00426D9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21FCA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FE67520" w14:textId="77777777" w:rsidR="00426D9D" w:rsidRPr="00F566BF" w:rsidRDefault="00426D9D" w:rsidP="00426D9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7281A06" w14:textId="77777777" w:rsidR="00426D9D" w:rsidRPr="005E1F72" w:rsidRDefault="00426D9D" w:rsidP="00426D9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Fonts w:ascii="GHEA Grapalat" w:hAnsi="GHEA Grapalat"/>
          <w:color w:val="000000"/>
          <w:sz w:val="20"/>
          <w:szCs w:val="20"/>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87B4A60" w14:textId="77777777" w:rsidR="00426D9D" w:rsidRPr="005E1F72" w:rsidRDefault="00426D9D" w:rsidP="00426D9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CE0F174" w14:textId="77777777" w:rsidR="00426D9D" w:rsidRDefault="00426D9D" w:rsidP="00426D9D">
      <w:pPr>
        <w:ind w:firstLine="567"/>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35F5272" w14:textId="629A6B01" w:rsidR="00426D9D" w:rsidRDefault="00426D9D" w:rsidP="00426D9D">
      <w:pPr>
        <w:ind w:firstLine="567"/>
        <w:jc w:val="both"/>
        <w:rPr>
          <w:rFonts w:ascii="GHEA Grapalat" w:hAnsi="GHEA Grapalat" w:cs="Tahoma"/>
          <w:sz w:val="20"/>
          <w:lang w:val="hy-AM"/>
        </w:rPr>
      </w:pPr>
    </w:p>
    <w:p w14:paraId="5907F3F5" w14:textId="2126DBBE" w:rsidR="007E5FFB" w:rsidRDefault="007E5FFB" w:rsidP="00426D9D">
      <w:pPr>
        <w:ind w:firstLine="567"/>
        <w:jc w:val="both"/>
        <w:rPr>
          <w:rFonts w:ascii="GHEA Grapalat" w:hAnsi="GHEA Grapalat" w:cs="Tahoma"/>
          <w:sz w:val="20"/>
          <w:lang w:val="hy-AM"/>
        </w:rPr>
      </w:pPr>
    </w:p>
    <w:p w14:paraId="6AC8C46A" w14:textId="3323FFC8" w:rsidR="007E5FFB" w:rsidRDefault="007E5FFB" w:rsidP="00426D9D">
      <w:pPr>
        <w:ind w:firstLine="567"/>
        <w:jc w:val="both"/>
        <w:rPr>
          <w:rFonts w:ascii="GHEA Grapalat" w:hAnsi="GHEA Grapalat" w:cs="Tahoma"/>
          <w:sz w:val="20"/>
          <w:lang w:val="hy-AM"/>
        </w:rPr>
      </w:pPr>
    </w:p>
    <w:p w14:paraId="07187D71" w14:textId="51910D19" w:rsidR="007E5FFB" w:rsidRDefault="007E5FFB" w:rsidP="00426D9D">
      <w:pPr>
        <w:ind w:firstLine="567"/>
        <w:jc w:val="both"/>
        <w:rPr>
          <w:rFonts w:ascii="GHEA Grapalat" w:hAnsi="GHEA Grapalat" w:cs="Tahoma"/>
          <w:sz w:val="20"/>
          <w:lang w:val="hy-AM"/>
        </w:rPr>
      </w:pPr>
    </w:p>
    <w:p w14:paraId="44B06900" w14:textId="77777777" w:rsidR="007E5FFB" w:rsidRDefault="007E5FFB" w:rsidP="00426D9D">
      <w:pPr>
        <w:ind w:firstLine="567"/>
        <w:jc w:val="both"/>
        <w:rPr>
          <w:rFonts w:ascii="GHEA Grapalat" w:hAnsi="GHEA Grapalat" w:cs="Tahoma"/>
          <w:sz w:val="20"/>
          <w:lang w:val="hy-AM"/>
        </w:rPr>
      </w:pPr>
    </w:p>
    <w:p w14:paraId="3AEAB402" w14:textId="77777777" w:rsidR="00426D9D" w:rsidRPr="00364157" w:rsidRDefault="00426D9D" w:rsidP="00426D9D">
      <w:pPr>
        <w:ind w:firstLine="284"/>
        <w:jc w:val="both"/>
        <w:rPr>
          <w:rFonts w:ascii="GHEA Grapalat" w:hAnsi="GHEA Grapalat" w:cs="Sylfaen"/>
          <w:b/>
          <w:color w:val="000000"/>
          <w:sz w:val="20"/>
          <w:szCs w:val="20"/>
          <w:lang w:val="hy-AM"/>
        </w:rPr>
      </w:pPr>
      <w:r>
        <w:rPr>
          <w:rFonts w:ascii="GHEA Grapalat" w:hAnsi="GHEA Grapalat" w:cs="Arial"/>
          <w:sz w:val="20"/>
        </w:rPr>
        <w:t xml:space="preserve">    </w:t>
      </w:r>
      <w:r w:rsidRPr="00476BDB">
        <w:rPr>
          <w:rFonts w:ascii="GHEA Grapalat" w:hAnsi="GHEA Grapalat" w:cs="Arial"/>
          <w:b/>
          <w:sz w:val="20"/>
          <w:lang w:val="hy-AM"/>
        </w:rPr>
        <w:t xml:space="preserve">2.4.1 </w:t>
      </w:r>
      <w:r w:rsidRPr="00476BDB">
        <w:rPr>
          <w:rFonts w:ascii="GHEA Grapalat" w:hAnsi="GHEA Grapalat" w:cs="Sylfaen"/>
          <w:b/>
          <w:color w:val="000000"/>
          <w:sz w:val="20"/>
          <w:szCs w:val="20"/>
          <w:lang w:val="hy-AM"/>
        </w:rPr>
        <w:t>Մասնակցի հայտի գնահատում</w:t>
      </w:r>
      <w:r w:rsidRPr="00476BDB">
        <w:rPr>
          <w:rFonts w:ascii="GHEA Grapalat" w:hAnsi="GHEA Grapalat" w:cs="Sylfaen"/>
          <w:b/>
          <w:color w:val="000000"/>
          <w:sz w:val="20"/>
          <w:szCs w:val="20"/>
        </w:rPr>
        <w:t>ն</w:t>
      </w:r>
      <w:r w:rsidRPr="00476BDB">
        <w:rPr>
          <w:rFonts w:ascii="GHEA Grapalat" w:hAnsi="GHEA Grapalat" w:cs="Sylfaen"/>
          <w:b/>
          <w:color w:val="000000"/>
          <w:sz w:val="20"/>
          <w:szCs w:val="20"/>
          <w:lang w:val="hy-AM"/>
        </w:rPr>
        <w:t xml:space="preserve"> իրականացվելու է հետևյալ չափանիշներով և կարգով</w:t>
      </w:r>
      <w:r w:rsidRPr="00364157">
        <w:rPr>
          <w:rFonts w:ascii="GHEA Grapalat" w:hAnsi="GHEA Grapalat" w:cs="Sylfaen"/>
          <w:b/>
          <w:color w:val="000000"/>
          <w:sz w:val="20"/>
          <w:szCs w:val="20"/>
          <w:lang w:val="hy-AM"/>
        </w:rPr>
        <w:t>.</w:t>
      </w:r>
    </w:p>
    <w:p w14:paraId="59088D56" w14:textId="77777777" w:rsidR="00426D9D" w:rsidRPr="00364157" w:rsidRDefault="00426D9D" w:rsidP="00426D9D">
      <w:pPr>
        <w:ind w:firstLine="284"/>
        <w:jc w:val="both"/>
        <w:rPr>
          <w:rFonts w:ascii="GHEA Grapalat" w:hAnsi="GHEA Grapalat"/>
          <w:b/>
          <w:sz w:val="2"/>
          <w:szCs w:val="20"/>
          <w:u w:val="single"/>
          <w:lang w:val="hy-AM"/>
        </w:rPr>
      </w:pPr>
    </w:p>
    <w:p w14:paraId="38230990" w14:textId="77777777" w:rsidR="00426D9D" w:rsidRPr="00364157" w:rsidRDefault="00426D9D" w:rsidP="00426D9D">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E43CB7">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1C41A1B" w:rsidR="00B41427" w:rsidRPr="006E0A77" w:rsidRDefault="00B41427" w:rsidP="00E43CB7">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E43CB7">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E43CB7">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E43CB7">
            <w:pPr>
              <w:jc w:val="center"/>
              <w:rPr>
                <w:rFonts w:ascii="GHEA Grapalat" w:hAnsi="GHEA Grapalat"/>
                <w:sz w:val="18"/>
                <w:szCs w:val="18"/>
              </w:rPr>
            </w:pPr>
            <w:r w:rsidRPr="006E0A77">
              <w:rPr>
                <w:rFonts w:ascii="GHEA Grapalat" w:hAnsi="GHEA Grapalat"/>
                <w:b/>
                <w:sz w:val="18"/>
                <w:szCs w:val="18"/>
              </w:rPr>
              <w:t>ՀԱՄԱՄԱՍՆՈՒԹՅԱՆ</w:t>
            </w:r>
          </w:p>
        </w:tc>
      </w:tr>
      <w:tr w:rsidR="00E61B42" w:rsidRPr="006E0A77" w14:paraId="4C2677E4" w14:textId="77777777" w:rsidTr="00640C08">
        <w:trPr>
          <w:trHeight w:val="458"/>
        </w:trPr>
        <w:tc>
          <w:tcPr>
            <w:tcW w:w="620" w:type="dxa"/>
            <w:shd w:val="clear" w:color="auto" w:fill="auto"/>
            <w:vAlign w:val="center"/>
          </w:tcPr>
          <w:p w14:paraId="3BE8F157" w14:textId="77777777" w:rsidR="00E61B42" w:rsidRPr="006E0A77" w:rsidRDefault="00E61B42" w:rsidP="00E61B42">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7B9AEDB6" w14:textId="77777777" w:rsidR="00E61B42" w:rsidRPr="006E0A77" w:rsidRDefault="00E61B42" w:rsidP="00E61B42">
            <w:pPr>
              <w:rPr>
                <w:rFonts w:ascii="GHEA Grapalat" w:hAnsi="GHEA Grapalat"/>
                <w:b/>
                <w:sz w:val="18"/>
                <w:szCs w:val="18"/>
              </w:rPr>
            </w:pPr>
            <w:r w:rsidRPr="006E0A77">
              <w:rPr>
                <w:rFonts w:ascii="GHEA Grapalat" w:hAnsi="GHEA Grapalat"/>
                <w:b/>
                <w:sz w:val="18"/>
                <w:szCs w:val="18"/>
              </w:rPr>
              <w:t xml:space="preserve">ՏԵԽՆԻԿԱԿԱՆ </w:t>
            </w:r>
            <w:r w:rsidRPr="00213A41">
              <w:rPr>
                <w:rFonts w:ascii="GHEA Grapalat" w:hAnsi="GHEA Grapalat"/>
                <w:b/>
                <w:sz w:val="18"/>
                <w:szCs w:val="18"/>
              </w:rPr>
              <w:t>ԱՌԱՋԱՐԿ (ՏԱ= ՏԱ1+ ՏԱ2)</w:t>
            </w:r>
          </w:p>
          <w:p w14:paraId="1DB91AB6" w14:textId="019E4699" w:rsidR="00E61B42" w:rsidRPr="00AE37BF" w:rsidRDefault="00E61B42" w:rsidP="00E61B42">
            <w:pPr>
              <w:rPr>
                <w:rFonts w:ascii="GHEA Grapalat" w:hAnsi="GHEA Grapalat"/>
                <w:b/>
                <w:sz w:val="18"/>
                <w:szCs w:val="18"/>
              </w:rPr>
            </w:pPr>
            <w:r w:rsidRPr="006E0A77">
              <w:rPr>
                <w:rFonts w:ascii="GHEA Grapalat" w:hAnsi="GHEA Grapalat"/>
                <w:sz w:val="18"/>
                <w:szCs w:val="18"/>
              </w:rPr>
              <w:t>(Աշխատակազմ (ՏԱ1) և Էսքիզային նախագիծ (ՏԱ2))</w:t>
            </w:r>
          </w:p>
        </w:tc>
        <w:tc>
          <w:tcPr>
            <w:tcW w:w="2905" w:type="dxa"/>
            <w:shd w:val="clear" w:color="auto" w:fill="auto"/>
            <w:vAlign w:val="center"/>
          </w:tcPr>
          <w:p w14:paraId="61426B97" w14:textId="77777777" w:rsidR="00E61B42" w:rsidRPr="006E0A77" w:rsidRDefault="00E61B42" w:rsidP="00E61B42">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E43CB7">
      <w:pPr>
        <w:jc w:val="both"/>
        <w:rPr>
          <w:rFonts w:ascii="GHEA Grapalat" w:hAnsi="GHEA Grapalat" w:cs="Sylfaen"/>
          <w:b/>
          <w:color w:val="000000"/>
          <w:sz w:val="20"/>
          <w:szCs w:val="20"/>
        </w:rPr>
      </w:pPr>
    </w:p>
    <w:p w14:paraId="096BA204" w14:textId="77777777" w:rsidR="00370264" w:rsidRPr="006E0A77" w:rsidRDefault="00370264" w:rsidP="00E43CB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E43CB7">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E43CB7">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E43CB7">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E43CB7">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E43CB7">
            <w:pPr>
              <w:jc w:val="center"/>
              <w:rPr>
                <w:rFonts w:ascii="GHEA Grapalat" w:hAnsi="GHEA Grapalat"/>
                <w:sz w:val="18"/>
                <w:szCs w:val="18"/>
              </w:rPr>
            </w:pPr>
          </w:p>
        </w:tc>
        <w:tc>
          <w:tcPr>
            <w:tcW w:w="3848" w:type="dxa"/>
          </w:tcPr>
          <w:p w14:paraId="76237B2C" w14:textId="63A64206" w:rsidR="00906A2E" w:rsidRPr="006E0A77" w:rsidRDefault="00906A2E" w:rsidP="00E43CB7">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00F60BB1">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E43CB7">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027F99" w:rsidRPr="006E0A77" w:rsidRDefault="00027F99" w:rsidP="00E43CB7">
            <w:pPr>
              <w:rPr>
                <w:rFonts w:ascii="GHEA Grapalat" w:hAnsi="GHEA Grapalat"/>
                <w:b/>
                <w:sz w:val="18"/>
                <w:szCs w:val="18"/>
              </w:rPr>
            </w:pPr>
            <w:r w:rsidRPr="006E0A77">
              <w:rPr>
                <w:rFonts w:ascii="GHEA Grapalat" w:hAnsi="GHEA Grapalat"/>
                <w:b/>
                <w:sz w:val="18"/>
                <w:szCs w:val="18"/>
              </w:rPr>
              <w:t>Լիցենզիա և լիցենզիայի ներդիր</w:t>
            </w:r>
            <w:r w:rsidRPr="00A53E41">
              <w:rPr>
                <w:rFonts w:ascii="GHEA Grapalat" w:hAnsi="GHEA Grapalat"/>
                <w:b/>
                <w:color w:val="FF0000"/>
                <w:sz w:val="18"/>
                <w:szCs w:val="18"/>
              </w:rPr>
              <w:t>**</w:t>
            </w:r>
          </w:p>
        </w:tc>
        <w:tc>
          <w:tcPr>
            <w:tcW w:w="2549" w:type="dxa"/>
            <w:shd w:val="clear" w:color="auto" w:fill="auto"/>
            <w:vAlign w:val="center"/>
          </w:tcPr>
          <w:p w14:paraId="3410A785" w14:textId="77777777" w:rsidR="00027F99" w:rsidRPr="006E0A77" w:rsidRDefault="00027F99" w:rsidP="00E43CB7">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E43CB7">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E43CB7">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E43CB7">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E43CB7">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E43CB7">
            <w:pPr>
              <w:rPr>
                <w:rFonts w:ascii="GHEA Grapalat" w:hAnsi="GHEA Grapalat"/>
                <w:sz w:val="18"/>
                <w:szCs w:val="18"/>
              </w:rPr>
            </w:pPr>
          </w:p>
        </w:tc>
      </w:tr>
      <w:tr w:rsidR="00514566" w:rsidRPr="006E0A77" w14:paraId="4FE6F6F3" w14:textId="77777777" w:rsidTr="00DE0A8D">
        <w:trPr>
          <w:trHeight w:val="258"/>
        </w:trPr>
        <w:tc>
          <w:tcPr>
            <w:tcW w:w="560" w:type="dxa"/>
            <w:vAlign w:val="center"/>
          </w:tcPr>
          <w:p w14:paraId="4BE0C9A0" w14:textId="77777777" w:rsidR="00514566" w:rsidRPr="006E0A77" w:rsidRDefault="00514566" w:rsidP="00B948B9">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22854E53" w:rsidR="00514566" w:rsidRPr="006E0A77" w:rsidRDefault="00514566" w:rsidP="00B948B9">
            <w:pPr>
              <w:rPr>
                <w:rFonts w:ascii="GHEA Grapalat" w:hAnsi="GHEA Grapalat"/>
                <w:sz w:val="18"/>
                <w:szCs w:val="18"/>
              </w:rPr>
            </w:pPr>
            <w:r w:rsidRPr="006E0A77">
              <w:rPr>
                <w:rFonts w:ascii="GHEA Grapalat" w:hAnsi="GHEA Grapalat"/>
                <w:b/>
                <w:sz w:val="18"/>
                <w:szCs w:val="18"/>
              </w:rPr>
              <w:t>Աշխատակազմ (ՏԱ</w:t>
            </w:r>
            <w:r w:rsidR="00B948B9">
              <w:rPr>
                <w:rFonts w:ascii="GHEA Grapalat" w:hAnsi="GHEA Grapalat"/>
                <w:b/>
                <w:sz w:val="18"/>
                <w:szCs w:val="18"/>
              </w:rPr>
              <w:t>1</w:t>
            </w:r>
            <w:r w:rsidRPr="006E0A77">
              <w:rPr>
                <w:rFonts w:ascii="GHEA Grapalat" w:hAnsi="GHEA Grapalat"/>
                <w:b/>
                <w:sz w:val="18"/>
                <w:szCs w:val="18"/>
              </w:rPr>
              <w:t>)</w:t>
            </w:r>
            <w:r w:rsidRPr="00A53E41">
              <w:rPr>
                <w:rFonts w:ascii="GHEA Grapalat" w:hAnsi="GHEA Grapalat"/>
                <w:b/>
                <w:color w:val="FF0000"/>
                <w:sz w:val="18"/>
                <w:szCs w:val="18"/>
              </w:rPr>
              <w:t>***</w:t>
            </w:r>
          </w:p>
        </w:tc>
        <w:tc>
          <w:tcPr>
            <w:tcW w:w="2549" w:type="dxa"/>
            <w:vAlign w:val="center"/>
          </w:tcPr>
          <w:p w14:paraId="6C5D1DB2" w14:textId="7BBA1D8F" w:rsidR="00514566" w:rsidRPr="006E0A77" w:rsidRDefault="0025778A" w:rsidP="0025778A">
            <w:pPr>
              <w:jc w:val="center"/>
              <w:rPr>
                <w:rFonts w:ascii="GHEA Grapalat" w:hAnsi="GHEA Grapalat"/>
                <w:sz w:val="18"/>
                <w:szCs w:val="18"/>
              </w:rPr>
            </w:pPr>
            <w:r>
              <w:rPr>
                <w:rFonts w:ascii="GHEA Grapalat" w:hAnsi="GHEA Grapalat"/>
                <w:sz w:val="18"/>
                <w:szCs w:val="18"/>
              </w:rPr>
              <w:t>40</w:t>
            </w:r>
            <w:r w:rsidR="00514566" w:rsidRPr="006E0A77">
              <w:rPr>
                <w:rFonts w:ascii="GHEA Grapalat" w:hAnsi="GHEA Grapalat"/>
                <w:sz w:val="18"/>
                <w:szCs w:val="18"/>
              </w:rPr>
              <w:t xml:space="preserve"> միավոր</w:t>
            </w:r>
          </w:p>
        </w:tc>
        <w:tc>
          <w:tcPr>
            <w:tcW w:w="3848" w:type="dxa"/>
            <w:shd w:val="clear" w:color="auto" w:fill="auto"/>
            <w:vAlign w:val="center"/>
          </w:tcPr>
          <w:p w14:paraId="4B492395" w14:textId="44528652" w:rsidR="00514566" w:rsidRPr="006E0A77" w:rsidRDefault="00514566" w:rsidP="0025778A">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w:t>
            </w:r>
            <w:r w:rsidR="00D54AD8" w:rsidRPr="00F10830">
              <w:rPr>
                <w:rFonts w:ascii="GHEA Grapalat" w:hAnsi="GHEA Grapalat"/>
                <w:sz w:val="18"/>
                <w:szCs w:val="20"/>
                <w:lang w:val="hy-AM"/>
              </w:rPr>
              <w:t>կամ քաղաքաշինական պարզ փո</w:t>
            </w:r>
            <w:r w:rsidR="00D54AD8">
              <w:rPr>
                <w:rFonts w:ascii="GHEA Grapalat" w:hAnsi="GHEA Grapalat"/>
                <w:sz w:val="18"/>
                <w:szCs w:val="20"/>
                <w:lang w:val="hy-AM"/>
              </w:rPr>
              <w:t>րձաքննության դրական եզրակացությ</w:t>
            </w:r>
            <w:r w:rsidR="00D54AD8">
              <w:rPr>
                <w:rFonts w:ascii="GHEA Grapalat" w:hAnsi="GHEA Grapalat"/>
                <w:sz w:val="18"/>
                <w:szCs w:val="20"/>
              </w:rPr>
              <w:t>ա</w:t>
            </w:r>
            <w:r w:rsidR="00D54AD8" w:rsidRPr="00F10830">
              <w:rPr>
                <w:rFonts w:ascii="GHEA Grapalat" w:hAnsi="GHEA Grapalat"/>
                <w:sz w:val="18"/>
                <w:szCs w:val="20"/>
                <w:lang w:val="hy-AM"/>
              </w:rPr>
              <w:t>ն կամ այլ հիմնավորող փաստաթղթե</w:t>
            </w:r>
            <w:r w:rsidR="00D54AD8">
              <w:rPr>
                <w:rFonts w:ascii="GHEA Grapalat" w:hAnsi="GHEA Grapalat"/>
                <w:sz w:val="18"/>
                <w:szCs w:val="20"/>
              </w:rPr>
              <w:t>ր</w:t>
            </w:r>
            <w:r w:rsidR="00D54AD8" w:rsidRPr="00F10830">
              <w:rPr>
                <w:rFonts w:ascii="GHEA Grapalat" w:hAnsi="GHEA Grapalat"/>
                <w:sz w:val="18"/>
                <w:szCs w:val="20"/>
                <w:lang w:val="hy-AM"/>
              </w:rPr>
              <w:t>ի հիման վրա:</w:t>
            </w:r>
            <w:r w:rsidRPr="006E0A77">
              <w:rPr>
                <w:rFonts w:ascii="GHEA Grapalat" w:hAnsi="GHEA Grapalat"/>
                <w:sz w:val="18"/>
                <w:szCs w:val="20"/>
                <w:lang w:val="hy-AM"/>
              </w:rPr>
              <w:t xml:space="preserve"> Աշխատակազմի գնահատման նվազագույն շեմը սահմանվում է </w:t>
            </w:r>
            <w:r w:rsidR="0025778A">
              <w:rPr>
                <w:rFonts w:ascii="GHEA Grapalat" w:hAnsi="GHEA Grapalat"/>
                <w:sz w:val="18"/>
                <w:szCs w:val="20"/>
              </w:rPr>
              <w:t>2</w:t>
            </w:r>
            <w:r w:rsidRPr="006E0A77">
              <w:rPr>
                <w:rFonts w:ascii="GHEA Grapalat" w:hAnsi="GHEA Grapalat"/>
                <w:sz w:val="18"/>
                <w:szCs w:val="20"/>
                <w:lang w:val="hy-AM"/>
              </w:rPr>
              <w:t xml:space="preserve">5 միավոր: </w:t>
            </w:r>
            <w:r w:rsidR="00BC591A">
              <w:rPr>
                <w:rFonts w:ascii="GHEA Grapalat" w:hAnsi="GHEA Grapalat"/>
                <w:sz w:val="18"/>
                <w:szCs w:val="20"/>
              </w:rPr>
              <w:t>Մասնակիցը ն</w:t>
            </w:r>
            <w:r w:rsidRPr="006E0A77">
              <w:rPr>
                <w:rFonts w:ascii="GHEA Grapalat" w:hAnsi="GHEA Grapalat"/>
                <w:sz w:val="18"/>
                <w:szCs w:val="20"/>
                <w:lang w:val="hy-AM"/>
              </w:rPr>
              <w:t xml:space="preserve">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w:t>
            </w:r>
            <w:r w:rsidRPr="006E0A77">
              <w:rPr>
                <w:rFonts w:ascii="GHEA Grapalat" w:hAnsi="GHEA Grapalat"/>
                <w:sz w:val="18"/>
                <w:szCs w:val="20"/>
                <w:lang w:val="hy-AM"/>
              </w:rPr>
              <w:lastRenderedPageBreak/>
              <w:t>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88024A" w:rsidRPr="006E0A77" w14:paraId="65756A41" w14:textId="77777777" w:rsidTr="0001714F">
        <w:trPr>
          <w:trHeight w:val="258"/>
        </w:trPr>
        <w:tc>
          <w:tcPr>
            <w:tcW w:w="560" w:type="dxa"/>
            <w:vAlign w:val="center"/>
          </w:tcPr>
          <w:p w14:paraId="61FF639E" w14:textId="2C9A1FF2" w:rsidR="0088024A" w:rsidRPr="006E0A77" w:rsidRDefault="0088024A" w:rsidP="0088024A">
            <w:pPr>
              <w:rPr>
                <w:rFonts w:ascii="GHEA Grapalat" w:hAnsi="GHEA Grapalat"/>
                <w:b/>
                <w:sz w:val="18"/>
                <w:szCs w:val="18"/>
              </w:rPr>
            </w:pPr>
            <w:r w:rsidRPr="00B948B9">
              <w:rPr>
                <w:rFonts w:ascii="GHEA Grapalat" w:hAnsi="GHEA Grapalat"/>
                <w:b/>
                <w:sz w:val="18"/>
                <w:szCs w:val="18"/>
              </w:rPr>
              <w:lastRenderedPageBreak/>
              <w:t>2.2</w:t>
            </w:r>
          </w:p>
        </w:tc>
        <w:tc>
          <w:tcPr>
            <w:tcW w:w="3568" w:type="dxa"/>
            <w:shd w:val="clear" w:color="auto" w:fill="auto"/>
            <w:vAlign w:val="center"/>
          </w:tcPr>
          <w:p w14:paraId="1D9D95B1" w14:textId="5BB6F313" w:rsidR="0088024A" w:rsidRPr="006E0A77" w:rsidRDefault="0088024A" w:rsidP="0088024A">
            <w:pPr>
              <w:rPr>
                <w:rFonts w:ascii="GHEA Grapalat" w:hAnsi="GHEA Grapalat"/>
                <w:b/>
                <w:sz w:val="18"/>
                <w:szCs w:val="18"/>
              </w:rPr>
            </w:pPr>
            <w:r w:rsidRPr="006E0A77">
              <w:rPr>
                <w:rFonts w:ascii="GHEA Grapalat" w:hAnsi="GHEA Grapalat"/>
                <w:b/>
                <w:sz w:val="18"/>
                <w:szCs w:val="18"/>
              </w:rPr>
              <w:t>Էսքիզային նախագիծ (ՏԱ2)</w:t>
            </w:r>
            <w:r w:rsidRPr="00A53E41">
              <w:rPr>
                <w:rFonts w:ascii="GHEA Grapalat" w:hAnsi="GHEA Grapalat"/>
                <w:b/>
                <w:color w:val="FF0000"/>
                <w:sz w:val="18"/>
                <w:szCs w:val="18"/>
              </w:rPr>
              <w:t>****</w:t>
            </w:r>
          </w:p>
        </w:tc>
        <w:tc>
          <w:tcPr>
            <w:tcW w:w="2549" w:type="dxa"/>
            <w:vAlign w:val="center"/>
          </w:tcPr>
          <w:p w14:paraId="4184735A" w14:textId="3437A92B" w:rsidR="0088024A" w:rsidRDefault="0088024A" w:rsidP="0088024A">
            <w:pPr>
              <w:jc w:val="center"/>
              <w:rPr>
                <w:rFonts w:ascii="GHEA Grapalat" w:hAnsi="GHEA Grapalat"/>
                <w:sz w:val="18"/>
                <w:szCs w:val="18"/>
              </w:rPr>
            </w:pPr>
            <w:r w:rsidRPr="00B948B9">
              <w:rPr>
                <w:rFonts w:ascii="GHEA Grapalat" w:hAnsi="GHEA Grapalat"/>
                <w:sz w:val="18"/>
                <w:szCs w:val="20"/>
                <w:lang w:val="hy-AM"/>
              </w:rPr>
              <w:t>60 միավոր</w:t>
            </w:r>
          </w:p>
        </w:tc>
        <w:tc>
          <w:tcPr>
            <w:tcW w:w="3848" w:type="dxa"/>
            <w:shd w:val="clear" w:color="auto" w:fill="auto"/>
          </w:tcPr>
          <w:p w14:paraId="7D6CB8C2" w14:textId="77777777" w:rsidR="0088024A" w:rsidRPr="006E0A77" w:rsidRDefault="0088024A" w:rsidP="0088024A">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4EF8D65F" w14:textId="77777777" w:rsidR="0088024A" w:rsidRPr="006E0A77" w:rsidRDefault="0088024A" w:rsidP="0088024A">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3B44E9EE" w14:textId="507C8813" w:rsidR="0088024A" w:rsidRPr="006E0A77" w:rsidRDefault="0088024A" w:rsidP="0088024A">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w:t>
            </w:r>
            <w:r w:rsidR="005162CC">
              <w:rPr>
                <w:rFonts w:ascii="GHEA Grapalat" w:hAnsi="GHEA Grapalat"/>
                <w:sz w:val="18"/>
                <w:szCs w:val="20"/>
              </w:rPr>
              <w:t xml:space="preserve"> </w:t>
            </w:r>
            <w:r w:rsidRPr="006E0A77">
              <w:rPr>
                <w:rFonts w:ascii="GHEA Grapalat" w:hAnsi="GHEA Grapalat"/>
                <w:sz w:val="18"/>
                <w:szCs w:val="20"/>
                <w:lang w:val="hy-AM"/>
              </w:rPr>
              <w:t>տարածքի գլխավոր հատակագիծ, հարկերի հատակագծեր, ճակատներ,</w:t>
            </w:r>
            <w:r>
              <w:rPr>
                <w:rFonts w:ascii="GHEA Grapalat" w:hAnsi="GHEA Grapalat"/>
                <w:sz w:val="18"/>
                <w:szCs w:val="20"/>
              </w:rPr>
              <w:t xml:space="preserve"> </w:t>
            </w:r>
            <w:r w:rsidRPr="006E0A77">
              <w:rPr>
                <w:rFonts w:ascii="GHEA Grapalat" w:hAnsi="GHEA Grapalat"/>
                <w:sz w:val="18"/>
                <w:szCs w:val="20"/>
                <w:lang w:val="hy-AM"/>
              </w:rPr>
              <w:t>բնորոշ կտրվածքներ,</w:t>
            </w:r>
            <w:r>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w:t>
            </w:r>
            <w:r>
              <w:rPr>
                <w:rFonts w:ascii="GHEA Grapalat" w:hAnsi="GHEA Grapalat"/>
                <w:sz w:val="18"/>
                <w:szCs w:val="20"/>
              </w:rPr>
              <w:t>ի</w:t>
            </w:r>
            <w:r w:rsidRPr="006E0A77">
              <w:rPr>
                <w:rFonts w:ascii="GHEA Grapalat" w:hAnsi="GHEA Grapalat"/>
                <w:sz w:val="18"/>
                <w:szCs w:val="20"/>
                <w:lang w:val="hy-AM"/>
              </w:rPr>
              <w:t>երներ) և մասնակցի հայեցողությամբ այլ գծագրական և գրաֆիկական նյութեր:</w:t>
            </w:r>
          </w:p>
          <w:p w14:paraId="114A2B8D" w14:textId="5DCF2D1F" w:rsidR="0088024A" w:rsidRPr="006E0A77" w:rsidRDefault="0088024A" w:rsidP="0088024A">
            <w:pPr>
              <w:rPr>
                <w:rFonts w:ascii="GHEA Grapalat" w:hAnsi="GHEA Grapalat"/>
                <w:sz w:val="18"/>
                <w:szCs w:val="20"/>
                <w:lang w:val="hy-AM"/>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1695DBEE" w:rsidR="00514566" w:rsidRPr="006E0A77" w:rsidRDefault="00CD6AB0" w:rsidP="00E43CB7">
            <w:pPr>
              <w:rPr>
                <w:rFonts w:ascii="GHEA Grapalat" w:hAnsi="GHEA Grapalat"/>
                <w:sz w:val="18"/>
                <w:szCs w:val="18"/>
              </w:rPr>
            </w:pPr>
            <w:r w:rsidRPr="006E0A77">
              <w:rPr>
                <w:rFonts w:ascii="GHEA Grapalat" w:hAnsi="GHEA Grapalat"/>
                <w:b/>
                <w:sz w:val="18"/>
                <w:szCs w:val="18"/>
              </w:rPr>
              <w:t>Գնային առաջարկ (ԳԱ)</w:t>
            </w:r>
            <w:r w:rsidRPr="00A53E41">
              <w:rPr>
                <w:rFonts w:ascii="GHEA Grapalat" w:hAnsi="GHEA Grapalat"/>
                <w:b/>
                <w:color w:val="FF0000"/>
                <w:sz w:val="18"/>
                <w:szCs w:val="18"/>
              </w:rPr>
              <w:t>*****</w:t>
            </w:r>
          </w:p>
        </w:tc>
        <w:tc>
          <w:tcPr>
            <w:tcW w:w="2549" w:type="dxa"/>
            <w:shd w:val="clear" w:color="auto" w:fill="auto"/>
            <w:vAlign w:val="center"/>
          </w:tcPr>
          <w:p w14:paraId="04332057" w14:textId="77777777"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E43CB7">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E43CB7">
      <w:pPr>
        <w:ind w:firstLine="284"/>
        <w:jc w:val="both"/>
        <w:rPr>
          <w:rFonts w:ascii="GHEA Grapalat" w:hAnsi="GHEA Grapalat" w:cs="Sylfaen"/>
          <w:b/>
          <w:color w:val="000000"/>
          <w:sz w:val="10"/>
          <w:szCs w:val="20"/>
        </w:rPr>
      </w:pPr>
    </w:p>
    <w:p w14:paraId="664FF4AB" w14:textId="48F791F2" w:rsidR="00A83758" w:rsidRDefault="00B41427" w:rsidP="00E43CB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E43CB7">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E43CB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C5A12EA" w:rsidR="008E5AD6" w:rsidRPr="006E0A77" w:rsidRDefault="002E3F66" w:rsidP="00BD31D7">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Pr>
          <w:rFonts w:ascii="GHEA Grapalat" w:eastAsia="Calibri" w:hAnsi="GHEA Grapalat"/>
          <w:sz w:val="20"/>
          <w:szCs w:val="20"/>
        </w:rPr>
        <w:t xml:space="preserve">  </w:t>
      </w:r>
      <w:r w:rsidR="00BD31D7">
        <w:rPr>
          <w:rFonts w:ascii="GHEA Grapalat" w:eastAsia="Calibri" w:hAnsi="GHEA Grapalat"/>
          <w:sz w:val="20"/>
          <w:szCs w:val="20"/>
        </w:rPr>
        <w:t xml:space="preserve">   </w:t>
      </w:r>
      <w:r>
        <w:rPr>
          <w:rFonts w:ascii="GHEA Grapalat" w:eastAsia="Calibri" w:hAnsi="GHEA Grapalat"/>
          <w:sz w:val="20"/>
          <w:szCs w:val="20"/>
        </w:rPr>
        <w:t xml:space="preserve"> </w:t>
      </w:r>
      <w:r w:rsidR="00B41427"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15AC1210" w:rsidR="007B04A1" w:rsidRPr="004515E8" w:rsidRDefault="00B06EE5" w:rsidP="00BD31D7">
      <w:pPr>
        <w:pStyle w:val="NoSpacing"/>
        <w:jc w:val="both"/>
        <w:rPr>
          <w:rFonts w:ascii="GHEA Grapalat" w:eastAsiaTheme="minorHAnsi" w:hAnsi="GHEA Grapalat" w:cstheme="minorBidi"/>
          <w:b/>
          <w:color w:val="000000" w:themeColor="text1"/>
          <w:lang w:val="hy-AM"/>
        </w:rPr>
      </w:pPr>
      <w:r w:rsidRPr="006E0A77">
        <w:rPr>
          <w:rFonts w:eastAsia="Calibri"/>
          <w:color w:val="FF0000"/>
        </w:rPr>
        <w:t xml:space="preserve">   </w:t>
      </w:r>
      <w:r w:rsidR="004515E8">
        <w:rPr>
          <w:rFonts w:eastAsia="Calibri"/>
          <w:color w:val="FF0000"/>
        </w:rPr>
        <w:t xml:space="preserve">   </w:t>
      </w:r>
      <w:r w:rsidRPr="006E0A77">
        <w:rPr>
          <w:rFonts w:eastAsia="Calibri"/>
          <w:color w:val="FF0000"/>
        </w:rPr>
        <w:t xml:space="preserve"> </w:t>
      </w:r>
      <w:r w:rsidR="007B04A1" w:rsidRPr="006E0A77">
        <w:rPr>
          <w:rFonts w:eastAsiaTheme="minorHAnsi" w:cstheme="minorBidi"/>
          <w:color w:val="000000" w:themeColor="text1"/>
          <w:lang w:val="hy-AM"/>
        </w:rPr>
        <w:t xml:space="preserve"> </w:t>
      </w:r>
      <w:bookmarkStart w:id="4" w:name="_GoBack"/>
      <w:r w:rsidRPr="004515E8">
        <w:rPr>
          <w:rFonts w:ascii="GHEA Grapalat" w:eastAsiaTheme="minorHAnsi" w:hAnsi="GHEA Grapalat" w:cstheme="minorBidi"/>
          <w:b/>
          <w:sz w:val="20"/>
        </w:rPr>
        <w:t>Ն</w:t>
      </w:r>
      <w:r w:rsidRPr="004515E8">
        <w:rPr>
          <w:rFonts w:ascii="GHEA Grapalat" w:eastAsiaTheme="minorHAnsi" w:hAnsi="GHEA Grapalat" w:cstheme="minorBidi"/>
          <w:b/>
          <w:sz w:val="20"/>
          <w:lang w:val="hy-AM"/>
        </w:rPr>
        <w:t xml:space="preserve">մանատիպ է համարվում </w:t>
      </w:r>
      <w:bookmarkEnd w:id="4"/>
      <w:r w:rsidRPr="004515E8">
        <w:rPr>
          <w:rFonts w:ascii="GHEA Grapalat" w:hAnsi="GHEA Grapalat"/>
          <w:b/>
          <w:sz w:val="20"/>
          <w:lang w:val="hy-AM"/>
        </w:rPr>
        <w:t xml:space="preserve">IV կամ IV-ից բարձր կատեգորիայի ռիսկայնության աստիճանի </w:t>
      </w:r>
      <w:r w:rsidR="004515E8" w:rsidRPr="004515E8">
        <w:rPr>
          <w:rFonts w:ascii="GHEA Grapalat" w:hAnsi="GHEA Grapalat"/>
          <w:b/>
          <w:sz w:val="20"/>
          <w:lang w:val="hy-AM"/>
        </w:rPr>
        <w:t>հասարակական կամ բնակելի նշանակության օբյեկտի</w:t>
      </w:r>
      <w:r w:rsidRPr="004515E8">
        <w:rPr>
          <w:rFonts w:ascii="GHEA Grapalat" w:hAnsi="GHEA Grapalat"/>
          <w:b/>
          <w:sz w:val="20"/>
          <w:lang w:val="hy-AM"/>
        </w:rPr>
        <w:t xml:space="preserve"> կառուցման</w:t>
      </w:r>
      <w:r w:rsidR="00265571" w:rsidRPr="004515E8">
        <w:rPr>
          <w:rFonts w:ascii="GHEA Grapalat" w:eastAsia="GHEA Grapalat" w:hAnsi="GHEA Grapalat" w:cs="GHEA Grapalat"/>
          <w:b/>
          <w:sz w:val="20"/>
          <w:shd w:val="clear" w:color="auto" w:fill="FFFFFF"/>
        </w:rPr>
        <w:t xml:space="preserve"> կամ վերակառուցման</w:t>
      </w:r>
      <w:r w:rsidR="005162CC">
        <w:rPr>
          <w:rFonts w:ascii="GHEA Grapalat" w:eastAsia="GHEA Grapalat" w:hAnsi="GHEA Grapalat" w:cs="GHEA Grapalat"/>
          <w:b/>
          <w:sz w:val="20"/>
          <w:shd w:val="clear" w:color="auto" w:fill="FFFFFF"/>
        </w:rPr>
        <w:t xml:space="preserve"> կամ</w:t>
      </w:r>
      <w:r w:rsidR="00F12131" w:rsidRPr="00F12131">
        <w:rPr>
          <w:rFonts w:ascii="GHEA Grapalat" w:eastAsia="GHEA Grapalat" w:hAnsi="GHEA Grapalat" w:cs="GHEA Grapalat"/>
          <w:b/>
          <w:sz w:val="20"/>
          <w:shd w:val="clear" w:color="auto" w:fill="FFFFFF"/>
        </w:rPr>
        <w:t xml:space="preserve"> </w:t>
      </w:r>
      <w:r w:rsidR="00F12131" w:rsidRPr="004515E8">
        <w:rPr>
          <w:rFonts w:ascii="GHEA Grapalat" w:eastAsia="GHEA Grapalat" w:hAnsi="GHEA Grapalat" w:cs="GHEA Grapalat"/>
          <w:b/>
          <w:sz w:val="20"/>
          <w:shd w:val="clear" w:color="auto" w:fill="FFFFFF"/>
        </w:rPr>
        <w:t>հիմնանորոգման</w:t>
      </w:r>
      <w:r w:rsidRPr="004515E8">
        <w:rPr>
          <w:rFonts w:ascii="GHEA Grapalat" w:hAnsi="GHEA Grapalat"/>
          <w:b/>
          <w:sz w:val="20"/>
          <w:lang w:val="hy-AM"/>
        </w:rPr>
        <w:t xml:space="preserve"> նախագծանախահաշվային փաստաթղթերի կազմումը՝</w:t>
      </w:r>
      <w:r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w:t>
      </w:r>
      <w:r w:rsidR="00C65CC9">
        <w:rPr>
          <w:rFonts w:ascii="GHEA Grapalat" w:eastAsiaTheme="minorHAnsi" w:hAnsi="GHEA Grapalat" w:cstheme="minorBidi"/>
          <w:b/>
          <w:sz w:val="20"/>
        </w:rPr>
        <w:t xml:space="preserve">պարզ և </w:t>
      </w:r>
      <w:r w:rsidR="006A5E47">
        <w:rPr>
          <w:rFonts w:ascii="GHEA Grapalat" w:eastAsiaTheme="minorHAnsi" w:hAnsi="GHEA Grapalat" w:cstheme="minorBidi"/>
          <w:b/>
          <w:sz w:val="20"/>
        </w:rPr>
        <w:t xml:space="preserve">համալիր </w:t>
      </w:r>
      <w:r w:rsidRPr="004515E8">
        <w:rPr>
          <w:rFonts w:ascii="GHEA Grapalat" w:eastAsiaTheme="minorHAnsi" w:hAnsi="GHEA Grapalat" w:cstheme="minorBidi"/>
          <w:b/>
          <w:sz w:val="20"/>
          <w:lang w:val="hy-AM"/>
        </w:rPr>
        <w:t>փորձաքննությ</w:t>
      </w:r>
      <w:r w:rsidR="00C65CC9">
        <w:rPr>
          <w:rFonts w:ascii="GHEA Grapalat" w:eastAsiaTheme="minorHAnsi" w:hAnsi="GHEA Grapalat" w:cstheme="minorBidi"/>
          <w:b/>
          <w:sz w:val="20"/>
        </w:rPr>
        <w:t>ու</w:t>
      </w:r>
      <w:r w:rsidRPr="004515E8">
        <w:rPr>
          <w:rFonts w:ascii="GHEA Grapalat" w:eastAsiaTheme="minorHAnsi" w:hAnsi="GHEA Grapalat" w:cstheme="minorBidi"/>
          <w:b/>
          <w:sz w:val="20"/>
          <w:lang w:val="hy-AM"/>
        </w:rPr>
        <w:t>ն</w:t>
      </w:r>
      <w:r w:rsidR="00C65CC9">
        <w:rPr>
          <w:rFonts w:ascii="GHEA Grapalat" w:eastAsiaTheme="minorHAnsi" w:hAnsi="GHEA Grapalat" w:cstheme="minorBidi"/>
          <w:b/>
          <w:sz w:val="20"/>
        </w:rPr>
        <w:t>ների</w:t>
      </w:r>
      <w:r w:rsidRPr="004515E8">
        <w:rPr>
          <w:rFonts w:ascii="GHEA Grapalat" w:eastAsiaTheme="minorHAnsi" w:hAnsi="GHEA Grapalat" w:cstheme="minorBidi"/>
          <w:b/>
          <w:sz w:val="20"/>
          <w:lang w:val="hy-AM"/>
        </w:rPr>
        <w:t xml:space="preserve"> </w:t>
      </w:r>
      <w:r w:rsidR="00B54497" w:rsidRPr="004515E8">
        <w:rPr>
          <w:rFonts w:ascii="GHEA Grapalat" w:eastAsiaTheme="minorHAnsi" w:hAnsi="GHEA Grapalat" w:cstheme="minorBidi"/>
          <w:b/>
          <w:sz w:val="20"/>
          <w:lang w:val="hy-AM"/>
        </w:rPr>
        <w:t>դրական</w:t>
      </w:r>
      <w:r w:rsidR="00B54497" w:rsidRPr="004515E8">
        <w:rPr>
          <w:rFonts w:ascii="GHEA Grapalat" w:eastAsiaTheme="minorHAnsi" w:hAnsi="GHEA Grapalat" w:cstheme="minorBidi"/>
          <w:b/>
          <w:sz w:val="20"/>
          <w:lang w:val="hy-AM"/>
        </w:rPr>
        <w:t xml:space="preserve"> </w:t>
      </w:r>
      <w:r w:rsidRPr="004515E8">
        <w:rPr>
          <w:rFonts w:ascii="GHEA Grapalat" w:eastAsiaTheme="minorHAnsi" w:hAnsi="GHEA Grapalat" w:cstheme="minorBidi"/>
          <w:b/>
          <w:sz w:val="20"/>
          <w:lang w:val="hy-AM"/>
        </w:rPr>
        <w:t>եզրակացությունը</w:t>
      </w:r>
      <w:r w:rsidR="007B04A1" w:rsidRPr="004515E8">
        <w:rPr>
          <w:rFonts w:ascii="GHEA Grapalat" w:eastAsia="Calibri" w:hAnsi="GHEA Grapalat"/>
          <w:b/>
          <w:color w:val="000000" w:themeColor="text1"/>
          <w:sz w:val="20"/>
        </w:rPr>
        <w:t>:</w:t>
      </w:r>
    </w:p>
    <w:p w14:paraId="50B986D1" w14:textId="79E37555" w:rsidR="00B41427" w:rsidRPr="006E0A77" w:rsidRDefault="00B41427" w:rsidP="00BD31D7">
      <w:pPr>
        <w:pStyle w:val="NormalWeb"/>
        <w:tabs>
          <w:tab w:val="left" w:pos="360"/>
        </w:tabs>
        <w:spacing w:before="0" w:beforeAutospacing="0" w:after="0" w:afterAutospacing="0"/>
        <w:ind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5F43A270" w14:textId="4D972AFB" w:rsidR="00B41427" w:rsidRPr="006E0A77" w:rsidRDefault="00B41427" w:rsidP="00E43CB7">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A53E41">
        <w:rPr>
          <w:rFonts w:ascii="GHEA Grapalat" w:hAnsi="GHEA Grapalat"/>
          <w:b/>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43CB7">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DA1265" w:rsidRDefault="00344D29" w:rsidP="00E43CB7">
            <w:pPr>
              <w:pStyle w:val="NormalWeb"/>
              <w:spacing w:before="0" w:beforeAutospacing="0" w:after="0" w:afterAutospacing="0"/>
              <w:rPr>
                <w:rFonts w:ascii="GHEA Grapalat" w:hAnsi="GHEA Grapalat" w:cs="Sylfaen"/>
                <w:b/>
                <w:bCs/>
                <w:sz w:val="20"/>
                <w:szCs w:val="20"/>
                <w:lang w:val="hy-AM" w:eastAsia="ru-RU"/>
              </w:rPr>
            </w:pPr>
            <w:r w:rsidRPr="00DA1265">
              <w:rPr>
                <w:rFonts w:ascii="GHEA Grapalat" w:hAnsi="GHEA Grapalat" w:cs="Sylfaen"/>
                <w:b/>
                <w:bCs/>
                <w:sz w:val="20"/>
                <w:szCs w:val="20"/>
                <w:lang w:val="hy-AM" w:eastAsia="ru-RU"/>
              </w:rPr>
              <w:t>ԼԻՑԵՆԶԻԱ</w:t>
            </w:r>
          </w:p>
          <w:p w14:paraId="43066B4E" w14:textId="0B89662F" w:rsidR="00344D29" w:rsidRPr="00DA1265" w:rsidRDefault="00344D29" w:rsidP="00E43CB7">
            <w:pPr>
              <w:pStyle w:val="NormalWeb"/>
              <w:spacing w:before="0" w:beforeAutospacing="0" w:after="0" w:afterAutospacing="0"/>
              <w:rPr>
                <w:rFonts w:ascii="GHEA Grapalat" w:hAnsi="GHEA Grapalat" w:cs="Sylfaen"/>
                <w:bCs/>
                <w:sz w:val="20"/>
                <w:szCs w:val="20"/>
                <w:lang w:eastAsia="ru-RU"/>
              </w:rPr>
            </w:pPr>
            <w:r w:rsidRPr="00DA1265">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r w:rsidR="00DA1265" w:rsidRPr="00DA1265">
              <w:rPr>
                <w:rFonts w:ascii="GHEA Grapalat" w:hAnsi="GHEA Grapalat" w:cs="Sylfaen"/>
                <w:bCs/>
                <w:sz w:val="20"/>
                <w:szCs w:val="20"/>
                <w:lang w:eastAsia="ru-RU"/>
              </w:rPr>
              <w:t xml:space="preserve"> </w:t>
            </w:r>
            <w:r w:rsidR="00DA1265" w:rsidRPr="00DA1265">
              <w:rPr>
                <w:rFonts w:ascii="GHEA Grapalat" w:hAnsi="GHEA Grapalat"/>
                <w:b/>
                <w:bCs/>
                <w:sz w:val="20"/>
                <w:szCs w:val="20"/>
                <w:lang w:val="hy-AM"/>
              </w:rPr>
              <w:t>1-ին դասի լիցենզիա</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DA1265" w:rsidRDefault="00344D29" w:rsidP="00E43CB7">
            <w:pPr>
              <w:pStyle w:val="NormalWeb"/>
              <w:spacing w:before="0" w:beforeAutospacing="0" w:after="0" w:afterAutospacing="0"/>
              <w:jc w:val="both"/>
              <w:rPr>
                <w:rFonts w:ascii="GHEA Grapalat" w:hAnsi="GHEA Grapalat" w:cs="Sylfaen"/>
                <w:b/>
                <w:sz w:val="20"/>
                <w:szCs w:val="20"/>
                <w:lang w:val="fr-FR" w:eastAsia="ru-RU"/>
              </w:rPr>
            </w:pPr>
            <w:r w:rsidRPr="00DA1265">
              <w:rPr>
                <w:rFonts w:ascii="GHEA Grapalat" w:hAnsi="GHEA Grapalat" w:cs="Sylfaen"/>
                <w:b/>
                <w:bCs/>
                <w:sz w:val="20"/>
                <w:szCs w:val="20"/>
                <w:lang w:val="fr-FR" w:eastAsia="ru-RU"/>
              </w:rPr>
              <w:t xml:space="preserve">ՀՀ </w:t>
            </w:r>
            <w:r w:rsidRPr="00DA1265">
              <w:rPr>
                <w:rFonts w:ascii="GHEA Grapalat" w:hAnsi="GHEA Grapalat" w:cs="Sylfaen"/>
                <w:b/>
                <w:bCs/>
                <w:sz w:val="20"/>
                <w:szCs w:val="20"/>
                <w:lang w:val="hy-AM" w:eastAsia="ru-RU"/>
              </w:rPr>
              <w:t>քաղաքաշինության կոմիտեի նախագահի</w:t>
            </w:r>
            <w:r w:rsidRPr="00DA1265">
              <w:rPr>
                <w:rFonts w:ascii="GHEA Grapalat" w:hAnsi="GHEA Grapalat" w:cs="Sylfaen"/>
                <w:b/>
                <w:bCs/>
                <w:sz w:val="20"/>
                <w:szCs w:val="20"/>
                <w:lang w:val="fr-FR" w:eastAsia="ru-RU"/>
              </w:rPr>
              <w:t xml:space="preserve"> 20</w:t>
            </w:r>
            <w:r w:rsidRPr="00DA1265">
              <w:rPr>
                <w:rFonts w:ascii="GHEA Grapalat" w:hAnsi="GHEA Grapalat" w:cs="Sylfaen"/>
                <w:b/>
                <w:bCs/>
                <w:sz w:val="20"/>
                <w:szCs w:val="20"/>
                <w:lang w:val="hy-AM" w:eastAsia="ru-RU"/>
              </w:rPr>
              <w:t>23</w:t>
            </w:r>
            <w:r w:rsidRPr="00DA1265">
              <w:rPr>
                <w:rFonts w:ascii="GHEA Grapalat" w:hAnsi="GHEA Grapalat" w:cs="Sylfaen"/>
                <w:b/>
                <w:bCs/>
                <w:sz w:val="20"/>
                <w:szCs w:val="20"/>
                <w:lang w:val="fr-FR" w:eastAsia="ru-RU"/>
              </w:rPr>
              <w:t xml:space="preserve"> թվականի</w:t>
            </w:r>
            <w:r w:rsidRPr="00DA1265">
              <w:rPr>
                <w:rFonts w:ascii="GHEA Grapalat" w:hAnsi="GHEA Grapalat" w:cs="Sylfaen"/>
                <w:b/>
                <w:sz w:val="20"/>
                <w:szCs w:val="20"/>
                <w:lang w:val="fr-FR" w:eastAsia="ru-RU"/>
              </w:rPr>
              <w:t xml:space="preserve"> </w:t>
            </w:r>
            <w:r w:rsidRPr="00DA1265">
              <w:rPr>
                <w:rFonts w:ascii="GHEA Grapalat" w:hAnsi="GHEA Grapalat" w:cs="Sylfaen"/>
                <w:b/>
                <w:sz w:val="20"/>
                <w:szCs w:val="20"/>
                <w:lang w:val="hy-AM" w:eastAsia="ru-RU"/>
              </w:rPr>
              <w:t>դեկտեմբերի 6</w:t>
            </w:r>
            <w:r w:rsidRPr="00DA1265">
              <w:rPr>
                <w:rFonts w:ascii="GHEA Grapalat" w:hAnsi="GHEA Grapalat" w:cs="Sylfaen"/>
                <w:b/>
                <w:bCs/>
                <w:sz w:val="20"/>
                <w:szCs w:val="20"/>
                <w:lang w:val="fr-FR" w:eastAsia="ru-RU"/>
              </w:rPr>
              <w:t xml:space="preserve">-ի N </w:t>
            </w:r>
            <w:r w:rsidRPr="00DA1265">
              <w:rPr>
                <w:rFonts w:ascii="GHEA Grapalat" w:hAnsi="GHEA Grapalat" w:cs="Sylfaen"/>
                <w:b/>
                <w:bCs/>
                <w:sz w:val="20"/>
                <w:szCs w:val="20"/>
                <w:lang w:val="hy-AM" w:eastAsia="ru-RU"/>
              </w:rPr>
              <w:t>15</w:t>
            </w:r>
            <w:r w:rsidRPr="00DA1265">
              <w:rPr>
                <w:rFonts w:ascii="GHEA Grapalat" w:hAnsi="GHEA Grapalat" w:cs="Sylfaen"/>
                <w:b/>
                <w:bCs/>
                <w:sz w:val="20"/>
                <w:szCs w:val="20"/>
                <w:lang w:val="fr-FR" w:eastAsia="ru-RU"/>
              </w:rPr>
              <w:t xml:space="preserve">-Ն </w:t>
            </w:r>
            <w:r w:rsidRPr="00DA1265">
              <w:rPr>
                <w:rFonts w:ascii="GHEA Grapalat" w:hAnsi="GHEA Grapalat" w:cs="Sylfaen"/>
                <w:b/>
                <w:bCs/>
                <w:sz w:val="20"/>
                <w:szCs w:val="20"/>
                <w:lang w:val="hy-AM" w:eastAsia="ru-RU"/>
              </w:rPr>
              <w:t>հրաման</w:t>
            </w:r>
          </w:p>
          <w:p w14:paraId="7FB10B22" w14:textId="77777777" w:rsidR="00344D29" w:rsidRPr="00DA1265" w:rsidRDefault="00344D29" w:rsidP="00E43CB7">
            <w:pPr>
              <w:rPr>
                <w:rFonts w:ascii="GHEA Grapalat" w:hAnsi="GHEA Grapalat"/>
                <w:i/>
                <w:color w:val="000000"/>
                <w:sz w:val="20"/>
                <w:szCs w:val="20"/>
                <w:shd w:val="clear" w:color="auto" w:fill="FFFFFF"/>
                <w:lang w:val="fr-FR" w:eastAsia="ru-RU"/>
              </w:rPr>
            </w:pPr>
            <w:r w:rsidRPr="00DA1265">
              <w:rPr>
                <w:rFonts w:ascii="GHEA Grapalat" w:hAnsi="GHEA Grapalat"/>
                <w:i/>
                <w:color w:val="000000"/>
                <w:sz w:val="20"/>
                <w:szCs w:val="20"/>
                <w:shd w:val="clear" w:color="auto" w:fill="FFFFFF"/>
                <w:lang w:val="fr-FR"/>
              </w:rPr>
              <w:t>(</w:t>
            </w:r>
            <w:r w:rsidRPr="00DA1265">
              <w:rPr>
                <w:rFonts w:ascii="GHEA Grapalat" w:hAnsi="GHEA Grapalat"/>
                <w:i/>
                <w:color w:val="000000"/>
                <w:sz w:val="20"/>
                <w:szCs w:val="20"/>
                <w:shd w:val="clear" w:color="auto" w:fill="FFFFFF"/>
              </w:rPr>
              <w:t>լիցենզիայի</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անբաժանելի</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մաս</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հանդիսացող</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համապատասխան</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ոլորտի</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աշխատանքներն</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իրականացնող</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պատասխանատու</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անձանց</w:t>
            </w:r>
            <w:r w:rsidRPr="00DA1265">
              <w:rPr>
                <w:rFonts w:ascii="GHEA Grapalat" w:hAnsi="GHEA Grapalat"/>
                <w:i/>
                <w:color w:val="000000"/>
                <w:sz w:val="20"/>
                <w:szCs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DA1265" w:rsidRDefault="00344D29" w:rsidP="00E43CB7">
            <w:pPr>
              <w:rPr>
                <w:rFonts w:ascii="GHEA Grapalat" w:hAnsi="GHEA Grapalat" w:cs="Sylfaen"/>
                <w:sz w:val="20"/>
                <w:szCs w:val="20"/>
                <w:lang w:val="hy-AM"/>
              </w:rPr>
            </w:pPr>
            <w:r w:rsidRPr="00DA1265">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50CA33D" w:rsidR="00344D29" w:rsidRPr="00DA1265" w:rsidRDefault="00344D29" w:rsidP="002D415B">
            <w:pPr>
              <w:pStyle w:val="NormalWeb"/>
              <w:spacing w:before="0" w:beforeAutospacing="0" w:after="0" w:afterAutospacing="0"/>
              <w:rPr>
                <w:rFonts w:ascii="GHEA Grapalat" w:hAnsi="GHEA Grapalat" w:cs="Sylfaen"/>
                <w:b/>
                <w:sz w:val="20"/>
                <w:szCs w:val="20"/>
              </w:rPr>
            </w:pPr>
            <w:r w:rsidRPr="00DA1265">
              <w:rPr>
                <w:rFonts w:ascii="GHEA Grapalat" w:hAnsi="GHEA Grapalat"/>
                <w:color w:val="000000"/>
                <w:sz w:val="20"/>
                <w:szCs w:val="20"/>
                <w:shd w:val="clear" w:color="auto" w:fill="FFFFFF"/>
                <w:lang w:val="hy-AM"/>
              </w:rPr>
              <w:t>Էլեկտրամատակարարում (էլեկտրամատակարարման, էլեկտրալուսավոր</w:t>
            </w:r>
            <w:r w:rsidR="00C36063" w:rsidRPr="00DA1265">
              <w:rPr>
                <w:rFonts w:ascii="GHEA Grapalat" w:hAnsi="GHEA Grapalat"/>
                <w:color w:val="000000"/>
                <w:sz w:val="20"/>
                <w:szCs w:val="20"/>
                <w:shd w:val="clear" w:color="auto" w:fill="FFFFFF"/>
              </w:rPr>
              <w:t>մ</w:t>
            </w:r>
            <w:r w:rsidRPr="00DA1265">
              <w:rPr>
                <w:rFonts w:ascii="GHEA Grapalat" w:hAnsi="GHEA Grapalat"/>
                <w:color w:val="000000"/>
                <w:sz w:val="20"/>
                <w:szCs w:val="20"/>
                <w:shd w:val="clear" w:color="auto" w:fill="FFFFFF"/>
                <w:lang w:val="hy-AM"/>
              </w:rPr>
              <w:t>ան ներքին և արտաքին ցանցեր, էլեկտրամատակարարման համակարգեր, ֆոտովոլտային և հողմաէներգետիկ կայաններ)</w:t>
            </w:r>
            <w:r w:rsidR="00DA1265" w:rsidRPr="00DA1265">
              <w:rPr>
                <w:rFonts w:ascii="GHEA Grapalat" w:hAnsi="GHEA Grapalat"/>
                <w:color w:val="000000"/>
                <w:sz w:val="20"/>
                <w:szCs w:val="20"/>
                <w:shd w:val="clear" w:color="auto" w:fill="FFFFFF"/>
              </w:rPr>
              <w:t xml:space="preserve"> </w:t>
            </w:r>
            <w:r w:rsidR="00DA1265" w:rsidRPr="00DA1265">
              <w:rPr>
                <w:rFonts w:ascii="GHEA Grapalat" w:hAnsi="GHEA Grapalat"/>
                <w:b/>
                <w:bCs/>
                <w:sz w:val="20"/>
                <w:szCs w:val="20"/>
                <w:lang w:val="hy-AM"/>
              </w:rPr>
              <w:t>1-ին դաս</w:t>
            </w:r>
            <w:r w:rsidR="00DA1265" w:rsidRPr="00DA1265">
              <w:rPr>
                <w:rFonts w:ascii="GHEA Grapalat" w:eastAsia="GHEA Grapalat" w:hAnsi="GHEA Grapalat" w:cs="GHEA Grapalat"/>
                <w:sz w:val="20"/>
                <w:szCs w:val="20"/>
                <w:shd w:val="clear" w:color="auto" w:fill="FFFFFF"/>
                <w:lang w:val="hy-AM"/>
              </w:rPr>
              <w:t xml:space="preserve">  </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DA1265" w:rsidRDefault="00344D29" w:rsidP="00E43CB7">
            <w:pPr>
              <w:rPr>
                <w:rFonts w:ascii="GHEA Grapalat" w:hAnsi="GHEA Grapalat" w:cs="Sylfaen"/>
                <w:sz w:val="20"/>
                <w:szCs w:val="20"/>
                <w:lang w:val="hy-AM"/>
              </w:rPr>
            </w:pPr>
            <w:r w:rsidRPr="00DA1265">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10963501" w:rsidR="00344D29" w:rsidRPr="00DA1265" w:rsidRDefault="00344D29" w:rsidP="00E43CB7">
            <w:pPr>
              <w:rPr>
                <w:rFonts w:ascii="GHEA Grapalat" w:hAnsi="GHEA Grapalat" w:cs="Arial"/>
                <w:color w:val="000000"/>
                <w:sz w:val="20"/>
                <w:szCs w:val="20"/>
              </w:rPr>
            </w:pPr>
            <w:r w:rsidRPr="00DA1265">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DA1265" w:rsidRPr="00DA1265">
              <w:rPr>
                <w:rFonts w:ascii="GHEA Grapalat" w:hAnsi="GHEA Grapalat"/>
                <w:color w:val="000000"/>
                <w:sz w:val="20"/>
                <w:szCs w:val="20"/>
                <w:shd w:val="clear" w:color="auto" w:fill="FFFFFF"/>
              </w:rPr>
              <w:t xml:space="preserve"> </w:t>
            </w:r>
            <w:r w:rsidR="00DA1265" w:rsidRPr="00DA1265">
              <w:rPr>
                <w:rFonts w:ascii="GHEA Grapalat" w:hAnsi="GHEA Grapalat"/>
                <w:b/>
                <w:bCs/>
                <w:sz w:val="20"/>
                <w:szCs w:val="20"/>
                <w:lang w:val="hy-AM"/>
              </w:rPr>
              <w:t>1-ին դաս</w:t>
            </w:r>
            <w:r w:rsidR="00DA1265" w:rsidRPr="00DA1265">
              <w:rPr>
                <w:rFonts w:ascii="GHEA Grapalat" w:eastAsia="GHEA Grapalat" w:hAnsi="GHEA Grapalat" w:cs="GHEA Grapalat"/>
                <w:sz w:val="20"/>
                <w:szCs w:val="20"/>
                <w:shd w:val="clear" w:color="auto" w:fill="FFFFFF"/>
                <w:lang w:val="hy-AM"/>
              </w:rPr>
              <w:t xml:space="preserve">  </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DA1265" w:rsidRDefault="00344D29" w:rsidP="00E43CB7">
            <w:pPr>
              <w:rPr>
                <w:rFonts w:ascii="GHEA Grapalat" w:hAnsi="GHEA Grapalat" w:cs="Sylfaen"/>
                <w:sz w:val="20"/>
                <w:szCs w:val="20"/>
                <w:lang w:val="hy-AM"/>
              </w:rPr>
            </w:pPr>
            <w:r w:rsidRPr="00DA1265">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4FC7C8A1" w:rsidR="00344D29" w:rsidRPr="00DA1265" w:rsidRDefault="00344D29" w:rsidP="00E43CB7">
            <w:pPr>
              <w:pStyle w:val="NormalWeb"/>
              <w:spacing w:before="0" w:beforeAutospacing="0" w:after="0" w:afterAutospacing="0"/>
              <w:rPr>
                <w:rFonts w:ascii="GHEA Grapalat" w:hAnsi="GHEA Grapalat" w:cs="Sylfaen"/>
                <w:b/>
                <w:sz w:val="20"/>
                <w:szCs w:val="20"/>
              </w:rPr>
            </w:pPr>
            <w:r w:rsidRPr="00DA1265">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sidR="00DA1265" w:rsidRPr="00DA1265">
              <w:rPr>
                <w:rFonts w:ascii="GHEA Grapalat" w:hAnsi="GHEA Grapalat"/>
                <w:color w:val="000000"/>
                <w:sz w:val="20"/>
                <w:szCs w:val="20"/>
                <w:shd w:val="clear" w:color="auto" w:fill="FFFFFF"/>
              </w:rPr>
              <w:t xml:space="preserve"> </w:t>
            </w:r>
            <w:r w:rsidR="00DA1265" w:rsidRPr="00DA1265">
              <w:rPr>
                <w:rFonts w:ascii="GHEA Grapalat" w:hAnsi="GHEA Grapalat"/>
                <w:b/>
                <w:bCs/>
                <w:sz w:val="20"/>
                <w:szCs w:val="20"/>
                <w:lang w:val="hy-AM"/>
              </w:rPr>
              <w:t>1-ին դաս</w:t>
            </w:r>
            <w:r w:rsidR="00DA1265" w:rsidRPr="00DA1265">
              <w:rPr>
                <w:rFonts w:ascii="GHEA Grapalat" w:eastAsia="GHEA Grapalat" w:hAnsi="GHEA Grapalat" w:cs="GHEA Grapalat"/>
                <w:sz w:val="20"/>
                <w:szCs w:val="20"/>
                <w:shd w:val="clear" w:color="auto" w:fill="FFFFFF"/>
                <w:lang w:val="hy-AM"/>
              </w:rPr>
              <w:t xml:space="preserve">  </w:t>
            </w:r>
          </w:p>
        </w:tc>
      </w:tr>
    </w:tbl>
    <w:p w14:paraId="778C524E" w14:textId="28D8399C" w:rsidR="00344D29" w:rsidRDefault="00344D29" w:rsidP="00E43CB7">
      <w:pPr>
        <w:pStyle w:val="NormalWeb"/>
        <w:spacing w:before="0" w:beforeAutospacing="0" w:after="0" w:afterAutospacing="0"/>
        <w:ind w:left="72" w:firstLine="270"/>
        <w:jc w:val="both"/>
        <w:rPr>
          <w:rFonts w:ascii="GHEA Grapalat" w:hAnsi="GHEA Grapalat"/>
          <w:i/>
          <w:color w:val="FF0000"/>
          <w:lang w:val="fr-FR"/>
        </w:rPr>
      </w:pPr>
    </w:p>
    <w:p w14:paraId="191497D5" w14:textId="3E7C443D" w:rsidR="00B41427" w:rsidRPr="006E0A77" w:rsidRDefault="00B41427" w:rsidP="00E43CB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A53E41">
        <w:rPr>
          <w:rFonts w:ascii="GHEA Grapalat" w:hAnsi="GHEA Grapalat"/>
          <w:b/>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w:t>
      </w:r>
    </w:p>
    <w:p w14:paraId="46117A87"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E43CB7">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183FE9" w:rsidRDefault="002F1799" w:rsidP="00E43CB7">
      <w:pPr>
        <w:ind w:right="548"/>
        <w:jc w:val="right"/>
        <w:rPr>
          <w:rFonts w:ascii="GHEA Grapalat" w:hAnsi="GHEA Grapalat"/>
          <w:b/>
          <w:sz w:val="14"/>
          <w:lang w:val="hy-AM"/>
        </w:rPr>
      </w:pPr>
    </w:p>
    <w:p w14:paraId="465243B1" w14:textId="769216B7" w:rsidR="002F1799" w:rsidRPr="006E0A77" w:rsidRDefault="002F1799"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E43CB7">
      <w:pPr>
        <w:ind w:right="548"/>
        <w:jc w:val="right"/>
        <w:rPr>
          <w:rFonts w:ascii="GHEA Grapalat" w:hAnsi="GHEA Grapalat"/>
          <w:b/>
          <w:sz w:val="14"/>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2F2E76">
        <w:trPr>
          <w:trHeight w:val="1385"/>
          <w:jc w:val="center"/>
        </w:trPr>
        <w:tc>
          <w:tcPr>
            <w:tcW w:w="536" w:type="dxa"/>
            <w:shd w:val="clear" w:color="auto" w:fill="F7CAAC"/>
          </w:tcPr>
          <w:p w14:paraId="233190A6"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61" w:type="dxa"/>
            <w:shd w:val="clear" w:color="auto" w:fill="F7CAAC"/>
          </w:tcPr>
          <w:p w14:paraId="3F8702A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82" w:type="dxa"/>
            <w:shd w:val="clear" w:color="auto" w:fill="F7CAAC"/>
          </w:tcPr>
          <w:p w14:paraId="397DA30D"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23E4F02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6E0A77" w:rsidRDefault="00344D29" w:rsidP="00E43CB7">
            <w:pPr>
              <w:jc w:val="center"/>
              <w:rPr>
                <w:rFonts w:ascii="GHEA Grapalat" w:hAnsi="GHEA Grapalat"/>
                <w:b/>
                <w:color w:val="000000"/>
                <w:sz w:val="16"/>
                <w:szCs w:val="16"/>
                <w:lang w:val="hy-AM"/>
              </w:rPr>
            </w:pPr>
          </w:p>
          <w:p w14:paraId="7F788740"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2F2E76">
        <w:trPr>
          <w:trHeight w:val="638"/>
          <w:jc w:val="center"/>
        </w:trPr>
        <w:tc>
          <w:tcPr>
            <w:tcW w:w="10544" w:type="dxa"/>
            <w:gridSpan w:val="5"/>
            <w:shd w:val="clear" w:color="auto" w:fill="F2F2F2"/>
          </w:tcPr>
          <w:p w14:paraId="180142C5" w14:textId="77777777" w:rsidR="00344D29" w:rsidRPr="006E0A77" w:rsidRDefault="00344D29" w:rsidP="009B52D9">
            <w:pPr>
              <w:jc w:val="both"/>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2F2E76">
        <w:trPr>
          <w:trHeight w:val="1619"/>
          <w:jc w:val="center"/>
        </w:trPr>
        <w:tc>
          <w:tcPr>
            <w:tcW w:w="536" w:type="dxa"/>
            <w:vAlign w:val="center"/>
          </w:tcPr>
          <w:p w14:paraId="422D633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61" w:type="dxa"/>
            <w:vAlign w:val="center"/>
          </w:tcPr>
          <w:p w14:paraId="62434556" w14:textId="26933C94" w:rsidR="00344D29" w:rsidRPr="006E0A77" w:rsidRDefault="00344D29" w:rsidP="002F2E76">
            <w:pPr>
              <w:jc w:val="center"/>
              <w:rPr>
                <w:rFonts w:ascii="GHEA Grapalat" w:hAnsi="GHEA Grapalat"/>
                <w:sz w:val="18"/>
                <w:szCs w:val="18"/>
                <w:lang w:val="hy-AM"/>
              </w:rPr>
            </w:pPr>
            <w:r w:rsidRPr="006E0A77">
              <w:rPr>
                <w:rFonts w:ascii="GHEA Grapalat" w:hAnsi="GHEA Grapalat"/>
                <w:b/>
                <w:sz w:val="18"/>
                <w:szCs w:val="18"/>
                <w:lang w:val="hy-AM"/>
              </w:rPr>
              <w:t>Ճարտարապետ</w:t>
            </w:r>
            <w:r w:rsidR="00D84ADF">
              <w:rPr>
                <w:rFonts w:ascii="GHEA Grapalat" w:hAnsi="GHEA Grapalat"/>
                <w:b/>
                <w:sz w:val="18"/>
                <w:szCs w:val="18"/>
                <w:lang w:val="hy-AM"/>
              </w:rPr>
              <w:t xml:space="preserve"> </w:t>
            </w:r>
            <w:r w:rsidRPr="006E0A77">
              <w:rPr>
                <w:rFonts w:ascii="GHEA Grapalat" w:hAnsi="GHEA Grapalat"/>
                <w:sz w:val="18"/>
                <w:szCs w:val="18"/>
                <w:lang w:val="hy-AM"/>
              </w:rPr>
              <w:t xml:space="preserve">կամ </w:t>
            </w:r>
            <w:r w:rsidRPr="006E0A77">
              <w:rPr>
                <w:rFonts w:ascii="GHEA Grapalat" w:hAnsi="GHEA Grapalat"/>
                <w:b/>
                <w:sz w:val="18"/>
                <w:szCs w:val="18"/>
                <w:lang w:val="hy-AM"/>
              </w:rPr>
              <w:t>ճարտարապետ-դիզայներ</w:t>
            </w:r>
          </w:p>
        </w:tc>
        <w:tc>
          <w:tcPr>
            <w:tcW w:w="1182" w:type="dxa"/>
            <w:vAlign w:val="center"/>
          </w:tcPr>
          <w:p w14:paraId="49C7DBB8"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1344F5C4"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7952476" w14:textId="77777777" w:rsidR="00344D29" w:rsidRPr="006E0A77" w:rsidRDefault="00344D29" w:rsidP="002F2E76">
            <w:pPr>
              <w:ind w:left="339"/>
              <w:jc w:val="center"/>
              <w:rPr>
                <w:rFonts w:ascii="GHEA Grapalat" w:hAnsi="GHEA Grapalat"/>
                <w:sz w:val="18"/>
                <w:szCs w:val="18"/>
                <w:lang w:val="hy-AM"/>
              </w:rPr>
            </w:pPr>
          </w:p>
        </w:tc>
        <w:tc>
          <w:tcPr>
            <w:tcW w:w="3485" w:type="dxa"/>
            <w:vAlign w:val="center"/>
          </w:tcPr>
          <w:p w14:paraId="0FA4AEEB"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D84ADF" w:rsidRPr="006E0A77" w14:paraId="1A634676" w14:textId="77777777" w:rsidTr="002F2E76">
        <w:trPr>
          <w:trHeight w:val="1574"/>
          <w:jc w:val="center"/>
        </w:trPr>
        <w:tc>
          <w:tcPr>
            <w:tcW w:w="536" w:type="dxa"/>
            <w:vAlign w:val="center"/>
          </w:tcPr>
          <w:p w14:paraId="46A6BB6B" w14:textId="77777777" w:rsidR="00D84ADF" w:rsidRPr="006E0A77" w:rsidRDefault="00D84ADF" w:rsidP="002F2E76">
            <w:pPr>
              <w:jc w:val="center"/>
              <w:rPr>
                <w:rFonts w:ascii="GHEA Grapalat" w:hAnsi="GHEA Grapalat"/>
                <w:b/>
                <w:sz w:val="18"/>
                <w:szCs w:val="18"/>
                <w:lang w:val="hy-AM"/>
              </w:rPr>
            </w:pPr>
            <w:r w:rsidRPr="006E0A77">
              <w:rPr>
                <w:rFonts w:ascii="GHEA Grapalat" w:hAnsi="GHEA Grapalat"/>
                <w:b/>
                <w:sz w:val="18"/>
                <w:szCs w:val="18"/>
                <w:lang w:val="hy-AM"/>
              </w:rPr>
              <w:t>2</w:t>
            </w:r>
          </w:p>
          <w:p w14:paraId="0570D469" w14:textId="77777777" w:rsidR="00D84ADF" w:rsidRPr="006E0A77" w:rsidRDefault="00D84ADF" w:rsidP="002F2E76">
            <w:pPr>
              <w:jc w:val="center"/>
              <w:rPr>
                <w:rFonts w:ascii="GHEA Grapalat" w:hAnsi="GHEA Grapalat"/>
                <w:b/>
                <w:sz w:val="18"/>
                <w:szCs w:val="18"/>
                <w:lang w:val="hy-AM"/>
              </w:rPr>
            </w:pPr>
          </w:p>
        </w:tc>
        <w:tc>
          <w:tcPr>
            <w:tcW w:w="2361" w:type="dxa"/>
            <w:vAlign w:val="center"/>
          </w:tcPr>
          <w:p w14:paraId="74519DBB" w14:textId="77777777" w:rsidR="00D84ADF" w:rsidRPr="003462C1" w:rsidRDefault="00D84ADF" w:rsidP="002F2E76">
            <w:pPr>
              <w:jc w:val="center"/>
              <w:rPr>
                <w:rFonts w:ascii="GHEA Grapalat" w:hAnsi="GHEA Grapalat"/>
                <w:sz w:val="18"/>
                <w:szCs w:val="18"/>
                <w:lang w:val="hy-AM"/>
              </w:rPr>
            </w:pPr>
            <w:r w:rsidRPr="003462C1">
              <w:rPr>
                <w:rFonts w:ascii="GHEA Grapalat" w:hAnsi="GHEA Grapalat"/>
                <w:b/>
                <w:sz w:val="18"/>
                <w:szCs w:val="18"/>
                <w:lang w:val="hy-AM"/>
              </w:rPr>
              <w:t>Ճարտարագետ-</w:t>
            </w:r>
            <w:r>
              <w:rPr>
                <w:rFonts w:ascii="GHEA Grapalat" w:hAnsi="GHEA Grapalat"/>
                <w:b/>
                <w:sz w:val="18"/>
                <w:szCs w:val="18"/>
                <w:lang w:val="hy-AM"/>
              </w:rPr>
              <w:t>կոնստրուկտոր</w:t>
            </w:r>
          </w:p>
          <w:p w14:paraId="6CED76D5" w14:textId="77777777" w:rsidR="00D84ADF" w:rsidRPr="006E0A77" w:rsidRDefault="00D84ADF" w:rsidP="002F2E76">
            <w:pPr>
              <w:jc w:val="center"/>
              <w:rPr>
                <w:rFonts w:ascii="GHEA Grapalat" w:hAnsi="GHEA Grapalat"/>
                <w:sz w:val="18"/>
                <w:szCs w:val="18"/>
                <w:lang w:val="hy-AM"/>
              </w:rPr>
            </w:pPr>
          </w:p>
        </w:tc>
        <w:tc>
          <w:tcPr>
            <w:tcW w:w="1182" w:type="dxa"/>
            <w:vAlign w:val="center"/>
          </w:tcPr>
          <w:p w14:paraId="6CF4CB74"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062E0792"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EE52B34" w14:textId="77777777" w:rsidR="00D84ADF" w:rsidRPr="006E0A77" w:rsidRDefault="00D84ADF" w:rsidP="002F2E76">
            <w:pPr>
              <w:ind w:left="333"/>
              <w:jc w:val="center"/>
              <w:rPr>
                <w:rFonts w:ascii="GHEA Grapalat" w:hAnsi="GHEA Grapalat"/>
                <w:sz w:val="18"/>
                <w:szCs w:val="18"/>
                <w:lang w:val="hy-AM"/>
              </w:rPr>
            </w:pPr>
          </w:p>
        </w:tc>
        <w:tc>
          <w:tcPr>
            <w:tcW w:w="3485" w:type="dxa"/>
            <w:vAlign w:val="center"/>
          </w:tcPr>
          <w:p w14:paraId="28B74874"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E43CB7">
      <w:pPr>
        <w:ind w:right="406"/>
        <w:jc w:val="right"/>
        <w:rPr>
          <w:rFonts w:ascii="GHEA Grapalat" w:hAnsi="GHEA Grapalat" w:cs="Sylfaen"/>
          <w:b/>
          <w:sz w:val="20"/>
          <w:lang w:val="hy-AM"/>
        </w:rPr>
      </w:pPr>
    </w:p>
    <w:p w14:paraId="4656BF5F" w14:textId="603A27DF" w:rsidR="00D869BE" w:rsidRPr="006E0A77" w:rsidRDefault="00D869BE" w:rsidP="00E43CB7">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D304A8">
        <w:trPr>
          <w:trHeight w:val="836"/>
          <w:jc w:val="center"/>
        </w:trPr>
        <w:tc>
          <w:tcPr>
            <w:tcW w:w="553" w:type="dxa"/>
            <w:gridSpan w:val="2"/>
            <w:tcBorders>
              <w:top w:val="single" w:sz="4" w:space="0" w:color="auto"/>
            </w:tcBorders>
            <w:shd w:val="clear" w:color="auto" w:fill="F7CAAC"/>
            <w:vAlign w:val="center"/>
          </w:tcPr>
          <w:p w14:paraId="244EA6B7"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vAlign w:val="center"/>
          </w:tcPr>
          <w:p w14:paraId="785E852E"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vAlign w:val="center"/>
          </w:tcPr>
          <w:p w14:paraId="5D283995"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vAlign w:val="center"/>
          </w:tcPr>
          <w:p w14:paraId="6B35FD5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vAlign w:val="center"/>
          </w:tcPr>
          <w:p w14:paraId="1144E83F" w14:textId="77777777" w:rsidR="00344D29" w:rsidRPr="006E0A77" w:rsidRDefault="00344D29" w:rsidP="00E43CB7">
            <w:pPr>
              <w:jc w:val="center"/>
              <w:rPr>
                <w:rFonts w:ascii="GHEA Grapalat" w:hAnsi="GHEA Grapalat"/>
                <w:b/>
                <w:color w:val="000000"/>
                <w:sz w:val="16"/>
                <w:szCs w:val="16"/>
                <w:lang w:val="hy-AM"/>
              </w:rPr>
            </w:pPr>
          </w:p>
          <w:p w14:paraId="1B8E7342"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D304A8">
        <w:trPr>
          <w:trHeight w:val="647"/>
          <w:jc w:val="center"/>
        </w:trPr>
        <w:tc>
          <w:tcPr>
            <w:tcW w:w="10544" w:type="dxa"/>
            <w:gridSpan w:val="8"/>
            <w:tcBorders>
              <w:top w:val="single" w:sz="4" w:space="0" w:color="auto"/>
            </w:tcBorders>
            <w:shd w:val="clear" w:color="auto" w:fill="F2F2F2"/>
          </w:tcPr>
          <w:p w14:paraId="6A5958D5" w14:textId="77777777" w:rsidR="00344D29" w:rsidRPr="006E0A77" w:rsidRDefault="00344D29" w:rsidP="00E43CB7">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D304A8">
        <w:trPr>
          <w:trHeight w:val="1610"/>
          <w:jc w:val="center"/>
        </w:trPr>
        <w:tc>
          <w:tcPr>
            <w:tcW w:w="535" w:type="dxa"/>
            <w:vAlign w:val="center"/>
          </w:tcPr>
          <w:p w14:paraId="4121979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vAlign w:val="center"/>
          </w:tcPr>
          <w:p w14:paraId="388D4701" w14:textId="66DB3BBE"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t>Ջերմագազամատակարարման և օդափոխության ճարտարագետ-նախագծող</w:t>
            </w:r>
          </w:p>
        </w:tc>
        <w:tc>
          <w:tcPr>
            <w:tcW w:w="1182" w:type="dxa"/>
            <w:gridSpan w:val="2"/>
            <w:vAlign w:val="center"/>
          </w:tcPr>
          <w:p w14:paraId="1EE9B52D"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6D84197"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vAlign w:val="center"/>
          </w:tcPr>
          <w:p w14:paraId="3158E0D9" w14:textId="713CCDD4" w:rsidR="00344D29" w:rsidRPr="006E0A77" w:rsidRDefault="00344D29" w:rsidP="002F2E76">
            <w:pPr>
              <w:jc w:val="cente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0A2BE5">
        <w:trPr>
          <w:trHeight w:val="438"/>
          <w:jc w:val="center"/>
        </w:trPr>
        <w:tc>
          <w:tcPr>
            <w:tcW w:w="535" w:type="dxa"/>
            <w:vAlign w:val="center"/>
          </w:tcPr>
          <w:p w14:paraId="31BDC9AB"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vAlign w:val="center"/>
          </w:tcPr>
          <w:p w14:paraId="58EE6DA7" w14:textId="5DA73ECE" w:rsidR="00344D29" w:rsidRPr="00BD2B8C" w:rsidRDefault="00344D29" w:rsidP="002F2E76">
            <w:pPr>
              <w:jc w:val="center"/>
              <w:rPr>
                <w:rFonts w:ascii="GHEA Grapalat" w:hAnsi="GHEA Grapalat"/>
                <w:sz w:val="18"/>
                <w:szCs w:val="18"/>
                <w:lang w:val="hy-AM"/>
              </w:rPr>
            </w:pPr>
            <w:r w:rsidRPr="00BD2B8C">
              <w:rPr>
                <w:rFonts w:ascii="GHEA Grapalat" w:hAnsi="GHEA Grapalat"/>
                <w:b/>
                <w:sz w:val="18"/>
                <w:szCs w:val="18"/>
                <w:lang w:val="hy-AM"/>
              </w:rPr>
              <w:t>Էլեկտրաէներգետիկ ճարտարագետ նախագծող</w:t>
            </w:r>
          </w:p>
        </w:tc>
        <w:tc>
          <w:tcPr>
            <w:tcW w:w="1182" w:type="dxa"/>
            <w:gridSpan w:val="2"/>
            <w:vAlign w:val="center"/>
          </w:tcPr>
          <w:p w14:paraId="4DF172EA"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42D24D47" w14:textId="037505ED" w:rsidR="00344D29" w:rsidRPr="006E0A77" w:rsidRDefault="00344D29" w:rsidP="000A2BE5">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էլեկտրամատակարարման, էլեկտրալուսավոր</w:t>
            </w:r>
            <w:r w:rsidR="00C36063">
              <w:rPr>
                <w:rFonts w:ascii="GHEA Grapalat" w:hAnsi="GHEA Grapalat"/>
                <w:b/>
                <w:sz w:val="18"/>
                <w:szCs w:val="18"/>
              </w:rPr>
              <w:t>մ</w:t>
            </w:r>
            <w:r w:rsidRPr="006E0A77">
              <w:rPr>
                <w:rFonts w:ascii="GHEA Grapalat" w:hAnsi="GHEA Grapalat"/>
                <w:b/>
                <w:sz w:val="18"/>
                <w:szCs w:val="18"/>
                <w:lang w:val="hy-AM"/>
              </w:rPr>
              <w:t>ան ներքին և արտաքին ցանցեր, էլեկտրամատակարարման համակարգեր, ֆոտովոլտային և հողմաէներգետիկ կայաններ)</w:t>
            </w:r>
          </w:p>
        </w:tc>
        <w:tc>
          <w:tcPr>
            <w:tcW w:w="3488" w:type="dxa"/>
            <w:vAlign w:val="center"/>
          </w:tcPr>
          <w:p w14:paraId="18EB8792"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D304A8">
        <w:trPr>
          <w:trHeight w:val="1610"/>
          <w:jc w:val="center"/>
        </w:trPr>
        <w:tc>
          <w:tcPr>
            <w:tcW w:w="535" w:type="dxa"/>
            <w:vAlign w:val="center"/>
          </w:tcPr>
          <w:p w14:paraId="4451C75C" w14:textId="77777777"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lastRenderedPageBreak/>
              <w:t>5</w:t>
            </w:r>
          </w:p>
        </w:tc>
        <w:tc>
          <w:tcPr>
            <w:tcW w:w="2360" w:type="dxa"/>
            <w:gridSpan w:val="2"/>
            <w:vAlign w:val="center"/>
          </w:tcPr>
          <w:p w14:paraId="1059EA98" w14:textId="5A3A29F1" w:rsidR="00DC1E3B" w:rsidRPr="00BD2B8C" w:rsidRDefault="00344D29" w:rsidP="002F2E76">
            <w:pPr>
              <w:jc w:val="center"/>
              <w:rPr>
                <w:rFonts w:ascii="GHEA Grapalat" w:hAnsi="GHEA Grapalat"/>
                <w:sz w:val="18"/>
                <w:szCs w:val="18"/>
                <w:lang w:val="hy-AM"/>
              </w:rPr>
            </w:pPr>
            <w:r w:rsidRPr="00BD2B8C">
              <w:rPr>
                <w:rFonts w:ascii="GHEA Grapalat" w:hAnsi="GHEA Grapalat"/>
                <w:b/>
                <w:sz w:val="18"/>
                <w:szCs w:val="18"/>
                <w:lang w:val="hy-AM"/>
              </w:rPr>
              <w:t>Ջրամատակարարման և ջրահեռացման ճարտարագետ նախագծող</w:t>
            </w:r>
          </w:p>
        </w:tc>
        <w:tc>
          <w:tcPr>
            <w:tcW w:w="1182" w:type="dxa"/>
            <w:gridSpan w:val="2"/>
            <w:vAlign w:val="center"/>
          </w:tcPr>
          <w:p w14:paraId="64897859"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8DAD1D7"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vAlign w:val="center"/>
          </w:tcPr>
          <w:p w14:paraId="4DB0E0F9"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E43CB7">
      <w:pPr>
        <w:ind w:right="548"/>
        <w:jc w:val="right"/>
        <w:rPr>
          <w:rFonts w:ascii="GHEA Grapalat" w:hAnsi="GHEA Grapalat"/>
          <w:b/>
          <w:sz w:val="20"/>
          <w:lang w:val="hy-AM"/>
        </w:rPr>
      </w:pPr>
    </w:p>
    <w:p w14:paraId="579D840B" w14:textId="77777777" w:rsidR="00FE2D98" w:rsidRDefault="00FE2D98" w:rsidP="00E43CB7">
      <w:pPr>
        <w:ind w:right="548"/>
        <w:jc w:val="right"/>
        <w:rPr>
          <w:rFonts w:ascii="GHEA Grapalat" w:hAnsi="GHEA Grapalat"/>
          <w:b/>
          <w:sz w:val="20"/>
          <w:lang w:val="hy-AM"/>
        </w:rPr>
      </w:pPr>
    </w:p>
    <w:p w14:paraId="7F1DE6F4" w14:textId="3F32328C" w:rsidR="002F1799" w:rsidRPr="006E0A77" w:rsidRDefault="00D869BE"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E43CB7">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3F1CA8C6" w:rsidR="00344D29" w:rsidRPr="00D304A8" w:rsidRDefault="00D304A8" w:rsidP="00E43CB7">
            <w:pPr>
              <w:jc w:val="center"/>
              <w:rPr>
                <w:rFonts w:ascii="GHEA Grapalat" w:hAnsi="GHEA Grapalat"/>
                <w:b/>
                <w:sz w:val="18"/>
                <w:szCs w:val="18"/>
              </w:rPr>
            </w:pPr>
            <w:r>
              <w:rPr>
                <w:rFonts w:ascii="GHEA Grapalat" w:hAnsi="GHEA Grapalat"/>
                <w:b/>
                <w:sz w:val="18"/>
                <w:szCs w:val="18"/>
              </w:rPr>
              <w:t>6</w:t>
            </w:r>
          </w:p>
        </w:tc>
        <w:tc>
          <w:tcPr>
            <w:tcW w:w="2381" w:type="dxa"/>
            <w:shd w:val="clear" w:color="auto" w:fill="auto"/>
            <w:vAlign w:val="center"/>
          </w:tcPr>
          <w:p w14:paraId="614454E8" w14:textId="6A8329FF" w:rsidR="00344D29" w:rsidRPr="006E0A77" w:rsidRDefault="00344D29" w:rsidP="00E43CB7">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5655B693" w:rsidR="00344D29" w:rsidRPr="00D304A8" w:rsidRDefault="00D304A8" w:rsidP="00E43CB7">
            <w:pPr>
              <w:jc w:val="center"/>
              <w:rPr>
                <w:rFonts w:ascii="GHEA Grapalat" w:hAnsi="GHEA Grapalat"/>
                <w:b/>
                <w:sz w:val="18"/>
                <w:szCs w:val="18"/>
              </w:rPr>
            </w:pPr>
            <w:r>
              <w:rPr>
                <w:rFonts w:ascii="GHEA Grapalat" w:hAnsi="GHEA Grapalat"/>
                <w:b/>
                <w:sz w:val="18"/>
                <w:szCs w:val="18"/>
              </w:rPr>
              <w:t>7</w:t>
            </w:r>
          </w:p>
        </w:tc>
        <w:tc>
          <w:tcPr>
            <w:tcW w:w="2381" w:type="dxa"/>
            <w:shd w:val="clear" w:color="auto" w:fill="auto"/>
            <w:vAlign w:val="center"/>
          </w:tcPr>
          <w:p w14:paraId="08D84B92"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E43CB7">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CD1B09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502A00DD"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0039278F" w:rsidRPr="006E0A77">
              <w:rPr>
                <w:rFonts w:ascii="GHEA Grapalat" w:hAnsi="GHEA Grapalat"/>
                <w:sz w:val="18"/>
                <w:szCs w:val="18"/>
                <w:lang w:val="hy-AM"/>
              </w:rPr>
              <w:t>շ</w:t>
            </w:r>
            <w:r w:rsidRPr="006E0A77">
              <w:rPr>
                <w:rFonts w:ascii="GHEA Grapalat" w:hAnsi="GHEA Grapalat"/>
                <w:sz w:val="18"/>
                <w:szCs w:val="18"/>
                <w:lang w:val="hy-AM"/>
              </w:rPr>
              <w:t xml:space="preserve">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E43CB7">
      <w:pPr>
        <w:ind w:right="296"/>
        <w:jc w:val="both"/>
        <w:rPr>
          <w:rFonts w:ascii="GHEA Grapalat" w:hAnsi="GHEA Grapalat"/>
          <w:sz w:val="20"/>
          <w:szCs w:val="20"/>
          <w:lang w:val="hy-AM"/>
        </w:rPr>
      </w:pPr>
    </w:p>
    <w:p w14:paraId="2932BFA4" w14:textId="6BA71A32" w:rsidR="00CD74FA" w:rsidRDefault="00D869BE" w:rsidP="00E43CB7">
      <w:pPr>
        <w:ind w:right="296"/>
        <w:jc w:val="both"/>
        <w:rPr>
          <w:rFonts w:ascii="GHEA Grapalat" w:hAnsi="GHEA Grapalat"/>
          <w:b/>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2DA226" w14:textId="77777777" w:rsidR="009812D4" w:rsidRPr="009812D4" w:rsidRDefault="009812D4" w:rsidP="009812D4">
      <w:pPr>
        <w:ind w:right="296"/>
        <w:jc w:val="both"/>
        <w:rPr>
          <w:rFonts w:ascii="GHEA Grapalat" w:hAnsi="GHEA Grapalat"/>
          <w:b/>
          <w:sz w:val="20"/>
          <w:lang w:val="hy-AM"/>
        </w:rPr>
      </w:pPr>
    </w:p>
    <w:p w14:paraId="3EB66693" w14:textId="125BE35A" w:rsidR="00B41427" w:rsidRPr="006E0A77" w:rsidRDefault="002E3695" w:rsidP="009812D4">
      <w:pPr>
        <w:ind w:right="296"/>
        <w:jc w:val="right"/>
        <w:rPr>
          <w:rFonts w:ascii="GHEA Grapalat" w:hAnsi="GHEA Grapalat" w:cs="Sylfaen"/>
          <w:b/>
          <w:sz w:val="20"/>
          <w:szCs w:val="20"/>
        </w:rPr>
      </w:pPr>
      <w:r w:rsidRPr="006E0A77">
        <w:rPr>
          <w:rFonts w:ascii="GHEA Grapalat" w:hAnsi="GHEA Grapalat"/>
          <w:b/>
          <w:lang w:val="hy-AM"/>
        </w:rPr>
        <w:t xml:space="preserve">     </w:t>
      </w:r>
      <w:r w:rsidR="00B41427" w:rsidRPr="006E0A77">
        <w:rPr>
          <w:rFonts w:ascii="GHEA Grapalat" w:hAnsi="GHEA Grapalat" w:cs="Sylfaen"/>
          <w:b/>
          <w:sz w:val="20"/>
          <w:szCs w:val="20"/>
        </w:rPr>
        <w:t>Աղյուսակ N 1</w:t>
      </w:r>
    </w:p>
    <w:tbl>
      <w:tblPr>
        <w:tblStyle w:val="TableGrid"/>
        <w:tblW w:w="9715" w:type="dxa"/>
        <w:jc w:val="center"/>
        <w:tblLook w:val="04A0" w:firstRow="1" w:lastRow="0" w:firstColumn="1" w:lastColumn="0" w:noHBand="0" w:noVBand="1"/>
      </w:tblPr>
      <w:tblGrid>
        <w:gridCol w:w="607"/>
        <w:gridCol w:w="4632"/>
        <w:gridCol w:w="1917"/>
        <w:gridCol w:w="2559"/>
      </w:tblGrid>
      <w:tr w:rsidR="00880C72" w:rsidRPr="00CB0E7F" w14:paraId="5684F695" w14:textId="77777777" w:rsidTr="000A2BE5">
        <w:trPr>
          <w:trHeight w:val="472"/>
          <w:jc w:val="center"/>
        </w:trPr>
        <w:tc>
          <w:tcPr>
            <w:tcW w:w="607" w:type="dxa"/>
            <w:vAlign w:val="center"/>
          </w:tcPr>
          <w:p w14:paraId="5571F90E" w14:textId="77777777" w:rsidR="00880C72" w:rsidRPr="000A2BE5" w:rsidRDefault="00880C72" w:rsidP="000A2BE5">
            <w:pPr>
              <w:jc w:val="center"/>
              <w:rPr>
                <w:rFonts w:ascii="GHEA Grapalat" w:hAnsi="GHEA Grapalat"/>
                <w:b/>
                <w:sz w:val="18"/>
                <w:szCs w:val="20"/>
              </w:rPr>
            </w:pPr>
            <w:r w:rsidRPr="000A2BE5">
              <w:rPr>
                <w:rFonts w:ascii="GHEA Grapalat" w:hAnsi="GHEA Grapalat"/>
                <w:b/>
                <w:sz w:val="18"/>
                <w:szCs w:val="20"/>
              </w:rPr>
              <w:t>Հ/Հ</w:t>
            </w:r>
          </w:p>
        </w:tc>
        <w:tc>
          <w:tcPr>
            <w:tcW w:w="4632" w:type="dxa"/>
            <w:vAlign w:val="center"/>
          </w:tcPr>
          <w:p w14:paraId="106C6C20" w14:textId="77777777" w:rsidR="00880C72" w:rsidRPr="000A2BE5" w:rsidRDefault="00880C72" w:rsidP="000A2BE5">
            <w:pPr>
              <w:jc w:val="center"/>
              <w:rPr>
                <w:rFonts w:ascii="GHEA Grapalat" w:hAnsi="GHEA Grapalat"/>
                <w:b/>
                <w:sz w:val="18"/>
                <w:szCs w:val="20"/>
              </w:rPr>
            </w:pPr>
            <w:r w:rsidRPr="000A2BE5">
              <w:rPr>
                <w:rFonts w:ascii="GHEA Grapalat" w:hAnsi="GHEA Grapalat"/>
                <w:b/>
                <w:sz w:val="18"/>
                <w:szCs w:val="20"/>
              </w:rPr>
              <w:t>Աշխատակիցների /մասնագետների/ կազմը</w:t>
            </w:r>
          </w:p>
        </w:tc>
        <w:tc>
          <w:tcPr>
            <w:tcW w:w="1917" w:type="dxa"/>
            <w:vAlign w:val="center"/>
          </w:tcPr>
          <w:p w14:paraId="2A7CB987" w14:textId="7BDED14C" w:rsidR="00880C72" w:rsidRPr="000A2BE5" w:rsidRDefault="00880C72" w:rsidP="000A2BE5">
            <w:pPr>
              <w:jc w:val="center"/>
              <w:rPr>
                <w:rFonts w:ascii="GHEA Grapalat" w:hAnsi="GHEA Grapalat"/>
                <w:b/>
                <w:sz w:val="18"/>
                <w:szCs w:val="20"/>
              </w:rPr>
            </w:pPr>
            <w:r w:rsidRPr="000A2BE5">
              <w:rPr>
                <w:rFonts w:ascii="GHEA Grapalat" w:hAnsi="GHEA Grapalat"/>
                <w:b/>
                <w:sz w:val="18"/>
                <w:szCs w:val="20"/>
              </w:rPr>
              <w:t>Մասնագետների որակավորման և փորձառության համառոտ նկարագիրը</w:t>
            </w:r>
          </w:p>
        </w:tc>
        <w:tc>
          <w:tcPr>
            <w:tcW w:w="2559" w:type="dxa"/>
            <w:vAlign w:val="center"/>
          </w:tcPr>
          <w:p w14:paraId="0DE648D6" w14:textId="77777777" w:rsidR="00880C72" w:rsidRPr="000A2BE5" w:rsidRDefault="00880C72" w:rsidP="000A2BE5">
            <w:pPr>
              <w:jc w:val="center"/>
              <w:rPr>
                <w:rFonts w:ascii="GHEA Grapalat" w:hAnsi="GHEA Grapalat"/>
                <w:b/>
                <w:sz w:val="18"/>
                <w:szCs w:val="20"/>
              </w:rPr>
            </w:pPr>
            <w:r w:rsidRPr="000A2BE5">
              <w:rPr>
                <w:rFonts w:ascii="GHEA Grapalat" w:hAnsi="GHEA Grapalat"/>
                <w:b/>
                <w:sz w:val="18"/>
                <w:szCs w:val="20"/>
              </w:rPr>
              <w:t>Յուրաքանչյուր մասնագետի գնահատման  նվազագույն և առավելագույն գնահատականը</w:t>
            </w:r>
          </w:p>
        </w:tc>
      </w:tr>
      <w:tr w:rsidR="000A2BE5" w:rsidRPr="00CB0E7F" w14:paraId="16C58619" w14:textId="77777777" w:rsidTr="000A2BE5">
        <w:trPr>
          <w:jc w:val="center"/>
        </w:trPr>
        <w:tc>
          <w:tcPr>
            <w:tcW w:w="607" w:type="dxa"/>
          </w:tcPr>
          <w:p w14:paraId="45F49EDA" w14:textId="77777777" w:rsidR="000A2BE5" w:rsidRPr="000A2BE5" w:rsidRDefault="000A2BE5" w:rsidP="000A2BE5">
            <w:pPr>
              <w:jc w:val="center"/>
              <w:rPr>
                <w:rFonts w:ascii="GHEA Grapalat" w:hAnsi="GHEA Grapalat"/>
                <w:sz w:val="18"/>
                <w:szCs w:val="20"/>
              </w:rPr>
            </w:pPr>
            <w:r w:rsidRPr="000A2BE5">
              <w:rPr>
                <w:rFonts w:ascii="GHEA Grapalat" w:hAnsi="GHEA Grapalat"/>
                <w:sz w:val="18"/>
                <w:szCs w:val="20"/>
              </w:rPr>
              <w:t>1</w:t>
            </w:r>
          </w:p>
        </w:tc>
        <w:tc>
          <w:tcPr>
            <w:tcW w:w="4632" w:type="dxa"/>
          </w:tcPr>
          <w:p w14:paraId="547EDA2D" w14:textId="77777777" w:rsidR="000A2BE5" w:rsidRPr="000A2BE5" w:rsidRDefault="000A2BE5" w:rsidP="000A2BE5">
            <w:pPr>
              <w:ind w:right="162"/>
              <w:rPr>
                <w:rFonts w:ascii="GHEA Grapalat" w:hAnsi="GHEA Grapalat"/>
                <w:sz w:val="18"/>
                <w:szCs w:val="20"/>
                <w:lang w:val="hy-AM"/>
              </w:rPr>
            </w:pPr>
            <w:r w:rsidRPr="000A2BE5">
              <w:rPr>
                <w:rFonts w:ascii="GHEA Grapalat" w:hAnsi="GHEA Grapalat"/>
                <w:sz w:val="18"/>
                <w:szCs w:val="20"/>
              </w:rPr>
              <w:t>Արտոնագրված ճարտարապետ</w:t>
            </w:r>
          </w:p>
          <w:p w14:paraId="2184C70B" w14:textId="77777777" w:rsidR="000A2BE5" w:rsidRPr="000A2BE5" w:rsidRDefault="000A2BE5" w:rsidP="000A2BE5">
            <w:pPr>
              <w:ind w:right="162"/>
              <w:rPr>
                <w:rFonts w:ascii="GHEA Grapalat" w:hAnsi="GHEA Grapalat"/>
                <w:sz w:val="18"/>
                <w:szCs w:val="20"/>
              </w:rPr>
            </w:pPr>
            <w:r w:rsidRPr="000A2BE5">
              <w:rPr>
                <w:rFonts w:ascii="GHEA Grapalat" w:hAnsi="GHEA Grapalat"/>
                <w:sz w:val="18"/>
                <w:szCs w:val="20"/>
              </w:rPr>
              <w:t>/գլխավոր ճարտարապետ/</w:t>
            </w:r>
          </w:p>
        </w:tc>
        <w:tc>
          <w:tcPr>
            <w:tcW w:w="1917" w:type="dxa"/>
          </w:tcPr>
          <w:p w14:paraId="7DD4AA8A" w14:textId="77777777" w:rsidR="000A2BE5" w:rsidRPr="000A2BE5" w:rsidRDefault="000A2BE5" w:rsidP="000A2BE5">
            <w:pPr>
              <w:jc w:val="center"/>
              <w:rPr>
                <w:rFonts w:ascii="GHEA Grapalat" w:hAnsi="GHEA Grapalat"/>
                <w:b/>
                <w:sz w:val="18"/>
                <w:szCs w:val="20"/>
              </w:rPr>
            </w:pPr>
          </w:p>
        </w:tc>
        <w:tc>
          <w:tcPr>
            <w:tcW w:w="2559" w:type="dxa"/>
          </w:tcPr>
          <w:p w14:paraId="629F5D27" w14:textId="24759A67"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lang w:val="hy-AM"/>
              </w:rPr>
              <w:t>7-10</w:t>
            </w:r>
          </w:p>
        </w:tc>
      </w:tr>
      <w:tr w:rsidR="000A2BE5" w:rsidRPr="00CB0E7F" w14:paraId="70FEFC15" w14:textId="77777777" w:rsidTr="000A2BE5">
        <w:trPr>
          <w:trHeight w:val="490"/>
          <w:jc w:val="center"/>
        </w:trPr>
        <w:tc>
          <w:tcPr>
            <w:tcW w:w="607" w:type="dxa"/>
          </w:tcPr>
          <w:p w14:paraId="32B63A42"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2</w:t>
            </w:r>
          </w:p>
        </w:tc>
        <w:tc>
          <w:tcPr>
            <w:tcW w:w="4632" w:type="dxa"/>
          </w:tcPr>
          <w:p w14:paraId="13E5D344" w14:textId="77777777" w:rsidR="000A2BE5" w:rsidRPr="000A2BE5" w:rsidRDefault="000A2BE5" w:rsidP="000A2BE5">
            <w:pPr>
              <w:ind w:right="162"/>
              <w:rPr>
                <w:rFonts w:ascii="GHEA Grapalat" w:hAnsi="GHEA Grapalat"/>
                <w:sz w:val="18"/>
                <w:szCs w:val="20"/>
              </w:rPr>
            </w:pPr>
            <w:r w:rsidRPr="000A2BE5">
              <w:rPr>
                <w:rFonts w:ascii="GHEA Grapalat" w:hAnsi="GHEA Grapalat"/>
                <w:sz w:val="18"/>
                <w:szCs w:val="20"/>
              </w:rPr>
              <w:t>Արտոնագրված ճարտարագետ-շինարար /կոնստրուկտոր/</w:t>
            </w:r>
          </w:p>
        </w:tc>
        <w:tc>
          <w:tcPr>
            <w:tcW w:w="1917" w:type="dxa"/>
          </w:tcPr>
          <w:p w14:paraId="72E690A5" w14:textId="77777777" w:rsidR="000A2BE5" w:rsidRPr="000A2BE5" w:rsidRDefault="000A2BE5" w:rsidP="000A2BE5">
            <w:pPr>
              <w:jc w:val="center"/>
              <w:rPr>
                <w:rFonts w:ascii="GHEA Grapalat" w:hAnsi="GHEA Grapalat"/>
                <w:b/>
                <w:sz w:val="18"/>
                <w:szCs w:val="20"/>
              </w:rPr>
            </w:pPr>
          </w:p>
        </w:tc>
        <w:tc>
          <w:tcPr>
            <w:tcW w:w="2559" w:type="dxa"/>
          </w:tcPr>
          <w:p w14:paraId="12480BF2" w14:textId="7CD70BB4" w:rsidR="000A2BE5" w:rsidRPr="000A2BE5" w:rsidRDefault="000A2BE5" w:rsidP="000A2BE5">
            <w:pPr>
              <w:tabs>
                <w:tab w:val="left" w:pos="330"/>
                <w:tab w:val="center" w:pos="1406"/>
              </w:tabs>
              <w:jc w:val="center"/>
              <w:rPr>
                <w:rFonts w:ascii="GHEA Grapalat" w:hAnsi="GHEA Grapalat"/>
                <w:b/>
                <w:sz w:val="18"/>
                <w:szCs w:val="20"/>
              </w:rPr>
            </w:pPr>
            <w:r w:rsidRPr="000A2BE5">
              <w:rPr>
                <w:rFonts w:ascii="GHEA Grapalat" w:hAnsi="GHEA Grapalat"/>
                <w:b/>
                <w:sz w:val="18"/>
                <w:szCs w:val="20"/>
                <w:lang w:val="hy-AM"/>
              </w:rPr>
              <w:t>6-9</w:t>
            </w:r>
          </w:p>
        </w:tc>
      </w:tr>
      <w:tr w:rsidR="000A2BE5" w:rsidRPr="00CB0E7F" w14:paraId="18FBC93E" w14:textId="77777777" w:rsidTr="000A2BE5">
        <w:trPr>
          <w:trHeight w:val="697"/>
          <w:jc w:val="center"/>
        </w:trPr>
        <w:tc>
          <w:tcPr>
            <w:tcW w:w="607" w:type="dxa"/>
          </w:tcPr>
          <w:p w14:paraId="0119A22D"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3</w:t>
            </w:r>
          </w:p>
        </w:tc>
        <w:tc>
          <w:tcPr>
            <w:tcW w:w="4632" w:type="dxa"/>
          </w:tcPr>
          <w:p w14:paraId="4F6F453B" w14:textId="77777777" w:rsidR="000A2BE5" w:rsidRPr="000A2BE5" w:rsidRDefault="000A2BE5" w:rsidP="000A2BE5">
            <w:pPr>
              <w:ind w:right="162"/>
              <w:rPr>
                <w:rFonts w:ascii="GHEA Grapalat" w:hAnsi="GHEA Grapalat"/>
                <w:sz w:val="18"/>
                <w:szCs w:val="20"/>
                <w:lang w:val="hy-AM"/>
              </w:rPr>
            </w:pPr>
            <w:r w:rsidRPr="000A2BE5">
              <w:rPr>
                <w:rFonts w:ascii="GHEA Grapalat" w:hAnsi="GHEA Grapalat"/>
                <w:sz w:val="18"/>
                <w:szCs w:val="20"/>
                <w:lang w:val="hy-AM"/>
              </w:rPr>
              <w:t>Ջերմագազամատակարարման և օդափոխության ճարտարագետ-նախագծող</w:t>
            </w:r>
          </w:p>
        </w:tc>
        <w:tc>
          <w:tcPr>
            <w:tcW w:w="1917" w:type="dxa"/>
          </w:tcPr>
          <w:p w14:paraId="7ABFBAB4" w14:textId="77777777" w:rsidR="000A2BE5" w:rsidRPr="000A2BE5" w:rsidRDefault="000A2BE5" w:rsidP="000A2BE5">
            <w:pPr>
              <w:jc w:val="center"/>
              <w:rPr>
                <w:rFonts w:ascii="GHEA Grapalat" w:hAnsi="GHEA Grapalat"/>
                <w:b/>
                <w:sz w:val="18"/>
                <w:szCs w:val="20"/>
                <w:lang w:val="hy-AM"/>
              </w:rPr>
            </w:pPr>
          </w:p>
        </w:tc>
        <w:tc>
          <w:tcPr>
            <w:tcW w:w="2559" w:type="dxa"/>
          </w:tcPr>
          <w:p w14:paraId="286A81A1" w14:textId="614E56BA"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lang w:val="hy-AM"/>
              </w:rPr>
              <w:t>4-7</w:t>
            </w:r>
          </w:p>
        </w:tc>
      </w:tr>
      <w:tr w:rsidR="000A2BE5" w:rsidRPr="00CB0E7F" w14:paraId="74A2DB5B" w14:textId="77777777" w:rsidTr="000A2BE5">
        <w:trPr>
          <w:trHeight w:val="508"/>
          <w:jc w:val="center"/>
        </w:trPr>
        <w:tc>
          <w:tcPr>
            <w:tcW w:w="607" w:type="dxa"/>
          </w:tcPr>
          <w:p w14:paraId="0E641B81"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4</w:t>
            </w:r>
          </w:p>
        </w:tc>
        <w:tc>
          <w:tcPr>
            <w:tcW w:w="4632" w:type="dxa"/>
          </w:tcPr>
          <w:p w14:paraId="317FDE62" w14:textId="77777777" w:rsidR="000A2BE5" w:rsidRPr="000A2BE5" w:rsidRDefault="000A2BE5" w:rsidP="000A2BE5">
            <w:pPr>
              <w:ind w:right="162"/>
              <w:rPr>
                <w:rFonts w:ascii="GHEA Grapalat" w:hAnsi="GHEA Grapalat"/>
                <w:sz w:val="18"/>
                <w:szCs w:val="20"/>
                <w:lang w:val="hy-AM"/>
              </w:rPr>
            </w:pPr>
            <w:r w:rsidRPr="000A2BE5">
              <w:rPr>
                <w:rFonts w:ascii="GHEA Grapalat" w:hAnsi="GHEA Grapalat"/>
                <w:sz w:val="18"/>
                <w:szCs w:val="20"/>
                <w:lang w:val="hy-AM"/>
              </w:rPr>
              <w:t>Էլեկտրաէներգետիկ ճարտարագետ-նախագծող</w:t>
            </w:r>
          </w:p>
        </w:tc>
        <w:tc>
          <w:tcPr>
            <w:tcW w:w="1917" w:type="dxa"/>
          </w:tcPr>
          <w:p w14:paraId="11832A20" w14:textId="77777777" w:rsidR="000A2BE5" w:rsidRPr="000A2BE5" w:rsidRDefault="000A2BE5" w:rsidP="000A2BE5">
            <w:pPr>
              <w:jc w:val="center"/>
              <w:rPr>
                <w:rFonts w:ascii="GHEA Grapalat" w:hAnsi="GHEA Grapalat"/>
                <w:b/>
                <w:sz w:val="18"/>
                <w:szCs w:val="20"/>
                <w:lang w:val="hy-AM"/>
              </w:rPr>
            </w:pPr>
          </w:p>
        </w:tc>
        <w:tc>
          <w:tcPr>
            <w:tcW w:w="2559" w:type="dxa"/>
          </w:tcPr>
          <w:p w14:paraId="6FF3BCE7" w14:textId="6D73C540"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lang w:val="hy-AM"/>
              </w:rPr>
              <w:t>4-7</w:t>
            </w:r>
          </w:p>
        </w:tc>
      </w:tr>
      <w:tr w:rsidR="000A2BE5" w:rsidRPr="00CB0E7F" w14:paraId="560BFA13" w14:textId="77777777" w:rsidTr="000A2BE5">
        <w:trPr>
          <w:trHeight w:val="508"/>
          <w:jc w:val="center"/>
        </w:trPr>
        <w:tc>
          <w:tcPr>
            <w:tcW w:w="607" w:type="dxa"/>
          </w:tcPr>
          <w:p w14:paraId="26C63290"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5</w:t>
            </w:r>
          </w:p>
        </w:tc>
        <w:tc>
          <w:tcPr>
            <w:tcW w:w="4632" w:type="dxa"/>
          </w:tcPr>
          <w:p w14:paraId="1C8E8592" w14:textId="77777777" w:rsidR="000A2BE5" w:rsidRPr="000A2BE5" w:rsidRDefault="000A2BE5" w:rsidP="000A2BE5">
            <w:pPr>
              <w:ind w:right="162"/>
              <w:rPr>
                <w:rFonts w:ascii="GHEA Grapalat" w:hAnsi="GHEA Grapalat"/>
                <w:sz w:val="18"/>
                <w:szCs w:val="20"/>
                <w:lang w:val="hy-AM"/>
              </w:rPr>
            </w:pPr>
            <w:r w:rsidRPr="000A2BE5">
              <w:rPr>
                <w:rFonts w:ascii="GHEA Grapalat" w:hAnsi="GHEA Grapalat"/>
                <w:sz w:val="18"/>
                <w:szCs w:val="20"/>
                <w:lang w:val="hy-AM"/>
              </w:rPr>
              <w:t>Ջրամատակարարման և ջրահեռացման ճարտարագետ-նախագծող</w:t>
            </w:r>
          </w:p>
        </w:tc>
        <w:tc>
          <w:tcPr>
            <w:tcW w:w="1917" w:type="dxa"/>
          </w:tcPr>
          <w:p w14:paraId="22A701EA" w14:textId="77777777" w:rsidR="000A2BE5" w:rsidRPr="000A2BE5" w:rsidRDefault="000A2BE5" w:rsidP="000A2BE5">
            <w:pPr>
              <w:jc w:val="center"/>
              <w:rPr>
                <w:rFonts w:ascii="GHEA Grapalat" w:hAnsi="GHEA Grapalat"/>
                <w:b/>
                <w:sz w:val="18"/>
                <w:szCs w:val="20"/>
                <w:lang w:val="hy-AM"/>
              </w:rPr>
            </w:pPr>
          </w:p>
        </w:tc>
        <w:tc>
          <w:tcPr>
            <w:tcW w:w="2559" w:type="dxa"/>
          </w:tcPr>
          <w:p w14:paraId="7C01399B" w14:textId="2CE6406A"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lang w:val="hy-AM"/>
              </w:rPr>
              <w:t>4-7</w:t>
            </w:r>
          </w:p>
        </w:tc>
      </w:tr>
      <w:tr w:rsidR="000A2BE5" w:rsidRPr="00CB0E7F" w14:paraId="38A9BF17" w14:textId="77777777" w:rsidTr="000A2BE5">
        <w:trPr>
          <w:trHeight w:val="400"/>
          <w:jc w:val="center"/>
        </w:trPr>
        <w:tc>
          <w:tcPr>
            <w:tcW w:w="607" w:type="dxa"/>
          </w:tcPr>
          <w:p w14:paraId="24859407"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6</w:t>
            </w:r>
          </w:p>
        </w:tc>
        <w:tc>
          <w:tcPr>
            <w:tcW w:w="4632" w:type="dxa"/>
          </w:tcPr>
          <w:p w14:paraId="338CA450" w14:textId="77777777" w:rsidR="000A2BE5" w:rsidRPr="000A2BE5" w:rsidRDefault="000A2BE5" w:rsidP="000A2BE5">
            <w:pPr>
              <w:ind w:right="162"/>
              <w:rPr>
                <w:rFonts w:ascii="GHEA Grapalat" w:hAnsi="GHEA Grapalat"/>
                <w:sz w:val="18"/>
                <w:szCs w:val="20"/>
                <w:lang w:val="hy-AM"/>
              </w:rPr>
            </w:pPr>
            <w:r w:rsidRPr="000A2BE5">
              <w:rPr>
                <w:rFonts w:ascii="GHEA Grapalat" w:hAnsi="GHEA Grapalat"/>
                <w:sz w:val="18"/>
                <w:szCs w:val="20"/>
              </w:rPr>
              <w:t>Նախահաշիվ կազմող</w:t>
            </w:r>
            <w:r w:rsidRPr="000A2BE5">
              <w:rPr>
                <w:rFonts w:ascii="GHEA Grapalat" w:hAnsi="GHEA Grapalat"/>
                <w:sz w:val="18"/>
                <w:szCs w:val="20"/>
                <w:lang w:val="hy-AM"/>
              </w:rPr>
              <w:t xml:space="preserve"> </w:t>
            </w:r>
            <w:r w:rsidRPr="000A2BE5">
              <w:rPr>
                <w:rFonts w:ascii="GHEA Grapalat" w:hAnsi="GHEA Grapalat"/>
                <w:sz w:val="18"/>
                <w:szCs w:val="20"/>
              </w:rPr>
              <w:t>մասնագետ</w:t>
            </w:r>
          </w:p>
        </w:tc>
        <w:tc>
          <w:tcPr>
            <w:tcW w:w="1917" w:type="dxa"/>
          </w:tcPr>
          <w:p w14:paraId="35886DC0" w14:textId="77777777" w:rsidR="000A2BE5" w:rsidRPr="000A2BE5" w:rsidRDefault="000A2BE5" w:rsidP="000A2BE5">
            <w:pPr>
              <w:jc w:val="center"/>
              <w:rPr>
                <w:rFonts w:ascii="GHEA Grapalat" w:hAnsi="GHEA Grapalat"/>
                <w:b/>
                <w:sz w:val="18"/>
                <w:szCs w:val="20"/>
              </w:rPr>
            </w:pPr>
          </w:p>
        </w:tc>
        <w:tc>
          <w:tcPr>
            <w:tcW w:w="2559" w:type="dxa"/>
          </w:tcPr>
          <w:p w14:paraId="4DE72CAD" w14:textId="32F6FC7C"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rPr>
              <w:t>բավարար/անբավարար</w:t>
            </w:r>
          </w:p>
        </w:tc>
      </w:tr>
      <w:tr w:rsidR="000A2BE5" w:rsidRPr="00CB0E7F" w14:paraId="6DF1E66E" w14:textId="77777777" w:rsidTr="000A2BE5">
        <w:trPr>
          <w:trHeight w:val="490"/>
          <w:jc w:val="center"/>
        </w:trPr>
        <w:tc>
          <w:tcPr>
            <w:tcW w:w="607" w:type="dxa"/>
          </w:tcPr>
          <w:p w14:paraId="6314B1D1"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7</w:t>
            </w:r>
          </w:p>
        </w:tc>
        <w:tc>
          <w:tcPr>
            <w:tcW w:w="4632" w:type="dxa"/>
          </w:tcPr>
          <w:p w14:paraId="2BF67E50" w14:textId="77777777" w:rsidR="000A2BE5" w:rsidRPr="000A2BE5" w:rsidRDefault="000A2BE5" w:rsidP="000A2BE5">
            <w:pPr>
              <w:ind w:right="162"/>
              <w:rPr>
                <w:rFonts w:ascii="GHEA Grapalat" w:hAnsi="GHEA Grapalat"/>
                <w:sz w:val="18"/>
                <w:szCs w:val="20"/>
              </w:rPr>
            </w:pPr>
            <w:r w:rsidRPr="000A2BE5">
              <w:rPr>
                <w:rFonts w:ascii="GHEA Grapalat" w:hAnsi="GHEA Grapalat"/>
                <w:sz w:val="18"/>
                <w:szCs w:val="20"/>
              </w:rPr>
              <w:t>Շինարարական աշխատանքների կազմակերպման մասնագետ</w:t>
            </w:r>
          </w:p>
        </w:tc>
        <w:tc>
          <w:tcPr>
            <w:tcW w:w="1917" w:type="dxa"/>
          </w:tcPr>
          <w:p w14:paraId="2A587F4E" w14:textId="77777777" w:rsidR="000A2BE5" w:rsidRPr="000A2BE5" w:rsidRDefault="000A2BE5" w:rsidP="000A2BE5">
            <w:pPr>
              <w:jc w:val="center"/>
              <w:rPr>
                <w:rFonts w:ascii="GHEA Grapalat" w:hAnsi="GHEA Grapalat"/>
                <w:b/>
                <w:sz w:val="18"/>
                <w:szCs w:val="20"/>
              </w:rPr>
            </w:pPr>
          </w:p>
        </w:tc>
        <w:tc>
          <w:tcPr>
            <w:tcW w:w="2559" w:type="dxa"/>
          </w:tcPr>
          <w:p w14:paraId="2018AEAD" w14:textId="7DA9A1DE"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rPr>
              <w:t>բավարար/անբավարար</w:t>
            </w:r>
          </w:p>
        </w:tc>
      </w:tr>
      <w:tr w:rsidR="000A2BE5" w:rsidRPr="00CB0E7F" w14:paraId="3E833ED3" w14:textId="77777777" w:rsidTr="000A2BE5">
        <w:trPr>
          <w:trHeight w:val="490"/>
          <w:jc w:val="center"/>
        </w:trPr>
        <w:tc>
          <w:tcPr>
            <w:tcW w:w="607" w:type="dxa"/>
          </w:tcPr>
          <w:p w14:paraId="74220404" w14:textId="77777777" w:rsidR="000A2BE5" w:rsidRPr="000A2BE5" w:rsidRDefault="000A2BE5" w:rsidP="000A2BE5">
            <w:pPr>
              <w:jc w:val="center"/>
              <w:rPr>
                <w:rFonts w:ascii="GHEA Grapalat" w:hAnsi="GHEA Grapalat"/>
                <w:sz w:val="18"/>
                <w:szCs w:val="20"/>
              </w:rPr>
            </w:pPr>
          </w:p>
        </w:tc>
        <w:tc>
          <w:tcPr>
            <w:tcW w:w="4632" w:type="dxa"/>
          </w:tcPr>
          <w:p w14:paraId="5801099C" w14:textId="77777777" w:rsidR="000A2BE5" w:rsidRPr="000A2BE5" w:rsidRDefault="000A2BE5" w:rsidP="000A2BE5">
            <w:pPr>
              <w:ind w:left="342" w:right="162" w:firstLine="180"/>
              <w:rPr>
                <w:rFonts w:ascii="GHEA Grapalat" w:hAnsi="GHEA Grapalat"/>
                <w:b/>
                <w:sz w:val="18"/>
                <w:szCs w:val="20"/>
              </w:rPr>
            </w:pPr>
            <w:r w:rsidRPr="000A2BE5">
              <w:rPr>
                <w:rFonts w:ascii="GHEA Grapalat" w:hAnsi="GHEA Grapalat"/>
                <w:b/>
                <w:sz w:val="18"/>
                <w:szCs w:val="20"/>
              </w:rPr>
              <w:t xml:space="preserve">Ընդամենը՝ </w:t>
            </w:r>
          </w:p>
        </w:tc>
        <w:tc>
          <w:tcPr>
            <w:tcW w:w="1917" w:type="dxa"/>
          </w:tcPr>
          <w:p w14:paraId="3ADA7EC3" w14:textId="77777777" w:rsidR="000A2BE5" w:rsidRPr="000A2BE5" w:rsidRDefault="000A2BE5" w:rsidP="000A2BE5">
            <w:pPr>
              <w:jc w:val="center"/>
              <w:rPr>
                <w:rFonts w:ascii="GHEA Grapalat" w:hAnsi="GHEA Grapalat"/>
                <w:b/>
                <w:sz w:val="18"/>
                <w:szCs w:val="20"/>
              </w:rPr>
            </w:pPr>
          </w:p>
        </w:tc>
        <w:tc>
          <w:tcPr>
            <w:tcW w:w="2559" w:type="dxa"/>
          </w:tcPr>
          <w:p w14:paraId="6B3DD78D" w14:textId="603A21D5"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rPr>
              <w:t>25-40</w:t>
            </w:r>
          </w:p>
        </w:tc>
      </w:tr>
    </w:tbl>
    <w:p w14:paraId="1A139623" w14:textId="7C73858B" w:rsidR="001B0541" w:rsidRPr="006E0A77" w:rsidRDefault="001B0541" w:rsidP="00E43CB7">
      <w:pPr>
        <w:pStyle w:val="NormalWeb"/>
        <w:spacing w:before="0" w:beforeAutospacing="0" w:after="0" w:afterAutospacing="0"/>
        <w:ind w:firstLine="708"/>
        <w:jc w:val="both"/>
        <w:rPr>
          <w:rFonts w:ascii="GHEA Grapalat" w:hAnsi="GHEA Grapalat"/>
          <w:color w:val="000000"/>
          <w:sz w:val="20"/>
          <w:szCs w:val="20"/>
        </w:rPr>
      </w:pPr>
    </w:p>
    <w:p w14:paraId="21719940" w14:textId="1D9AAFDA" w:rsidR="00B41427" w:rsidRPr="006E0A77" w:rsidRDefault="005A4ADF" w:rsidP="0039528F">
      <w:pPr>
        <w:tabs>
          <w:tab w:val="left" w:pos="1170"/>
        </w:tabs>
        <w:spacing w:after="120"/>
        <w:ind w:left="360" w:right="417"/>
        <w:jc w:val="both"/>
        <w:rPr>
          <w:rFonts w:ascii="GHEA Grapalat" w:hAnsi="GHEA Grapalat"/>
          <w:sz w:val="20"/>
          <w:szCs w:val="20"/>
        </w:rPr>
      </w:pPr>
      <w:r>
        <w:rPr>
          <w:rFonts w:ascii="GHEA Grapalat" w:hAnsi="GHEA Grapalat"/>
          <w:sz w:val="20"/>
          <w:szCs w:val="20"/>
        </w:rPr>
        <w:t xml:space="preserve">    </w:t>
      </w:r>
      <w:r w:rsidR="00B41427" w:rsidRPr="006E0A77">
        <w:rPr>
          <w:rFonts w:ascii="GHEA Grapalat" w:hAnsi="GHEA Grapalat"/>
          <w:sz w:val="20"/>
          <w:szCs w:val="20"/>
        </w:rPr>
        <w:t xml:space="preserve">Մասնակցի կողմից </w:t>
      </w:r>
      <w:r w:rsidR="00B41427" w:rsidRPr="0039528F">
        <w:rPr>
          <w:rFonts w:ascii="GHEA Grapalat" w:hAnsi="GHEA Grapalat"/>
          <w:sz w:val="20"/>
          <w:szCs w:val="20"/>
        </w:rPr>
        <w:t>Աղյուսակ N 1</w:t>
      </w:r>
      <w:r w:rsidR="00B41427" w:rsidRPr="006E0A77">
        <w:rPr>
          <w:rFonts w:ascii="GHEA Grapalat" w:hAnsi="GHEA Grapalat"/>
          <w:sz w:val="20"/>
          <w:szCs w:val="20"/>
        </w:rPr>
        <w:t>-ը լրացվում և հայտով ներկայացվում է սույն հրավերի Հավելված</w:t>
      </w:r>
      <w:r w:rsidR="00DE6729">
        <w:rPr>
          <w:rFonts w:ascii="GHEA Grapalat" w:hAnsi="GHEA Grapalat"/>
          <w:sz w:val="20"/>
          <w:szCs w:val="20"/>
        </w:rPr>
        <w:t xml:space="preserve"> </w:t>
      </w:r>
      <w:r w:rsidR="00B41427" w:rsidRPr="006E0A77">
        <w:rPr>
          <w:rFonts w:ascii="GHEA Grapalat" w:hAnsi="GHEA Grapalat"/>
          <w:sz w:val="20"/>
          <w:szCs w:val="20"/>
        </w:rPr>
        <w:t xml:space="preserve">N 1.2-ով սահմանված ձևաչափով: </w:t>
      </w:r>
    </w:p>
    <w:p w14:paraId="4B11A20F" w14:textId="1CB58E35" w:rsidR="002526EE" w:rsidRPr="00E36625" w:rsidRDefault="002526EE" w:rsidP="002526EE">
      <w:pPr>
        <w:tabs>
          <w:tab w:val="left" w:pos="1170"/>
        </w:tabs>
        <w:spacing w:after="120"/>
        <w:ind w:left="360" w:right="417"/>
        <w:jc w:val="both"/>
        <w:rPr>
          <w:rFonts w:ascii="GHEA Grapalat" w:hAnsi="GHEA Grapalat"/>
          <w:sz w:val="20"/>
          <w:szCs w:val="20"/>
        </w:rPr>
      </w:pPr>
      <w:r w:rsidRPr="00E36625">
        <w:rPr>
          <w:rFonts w:ascii="GHEA Grapalat" w:hAnsi="GHEA Grapalat"/>
          <w:sz w:val="20"/>
          <w:szCs w:val="20"/>
        </w:rPr>
        <w:lastRenderedPageBreak/>
        <w:t xml:space="preserve">Յուրաքանչյուր մասնագետի մասով մասնակցի հայտը գնահատվում է նվազագույնը </w:t>
      </w:r>
      <w:r w:rsidR="00170588">
        <w:rPr>
          <w:rFonts w:ascii="GHEA Grapalat" w:hAnsi="GHEA Grapalat"/>
          <w:sz w:val="20"/>
          <w:szCs w:val="20"/>
        </w:rPr>
        <w:t>4, 6</w:t>
      </w:r>
      <w:r w:rsidRPr="00E36625">
        <w:rPr>
          <w:rFonts w:ascii="GHEA Grapalat" w:hAnsi="GHEA Grapalat"/>
          <w:sz w:val="20"/>
          <w:szCs w:val="20"/>
        </w:rPr>
        <w:t xml:space="preserve"> կամ </w:t>
      </w:r>
      <w:r w:rsidR="00170588">
        <w:rPr>
          <w:rFonts w:ascii="GHEA Grapalat" w:hAnsi="GHEA Grapalat"/>
          <w:sz w:val="20"/>
          <w:szCs w:val="20"/>
        </w:rPr>
        <w:t xml:space="preserve">7 </w:t>
      </w:r>
      <w:r w:rsidRPr="00E36625">
        <w:rPr>
          <w:rFonts w:ascii="GHEA Grapalat" w:hAnsi="GHEA Grapalat"/>
          <w:sz w:val="20"/>
          <w:szCs w:val="20"/>
        </w:rPr>
        <w:t xml:space="preserve">միավոր, եթե համապատասխանում է հրավերով սահմանված նվազագույն պահանջներին։ </w:t>
      </w:r>
    </w:p>
    <w:p w14:paraId="7E82EC64" w14:textId="77777777"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7FB3BB73" w14:textId="5056553E"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w:t>
      </w:r>
      <w:r>
        <w:rPr>
          <w:rFonts w:ascii="GHEA Grapalat" w:hAnsi="GHEA Grapalat"/>
          <w:color w:val="000000"/>
          <w:sz w:val="20"/>
          <w:szCs w:val="20"/>
        </w:rPr>
        <w:t xml:space="preserve">նահատականը չի կարող ավել լինել </w:t>
      </w:r>
      <w:r w:rsidR="004A16B6">
        <w:rPr>
          <w:rFonts w:ascii="GHEA Grapalat" w:hAnsi="GHEA Grapalat"/>
          <w:color w:val="000000"/>
          <w:sz w:val="20"/>
          <w:szCs w:val="20"/>
          <w:lang w:val="en-US"/>
        </w:rPr>
        <w:t>1</w:t>
      </w:r>
      <w:r w:rsidRPr="00364157">
        <w:rPr>
          <w:rFonts w:ascii="GHEA Grapalat" w:hAnsi="GHEA Grapalat"/>
          <w:color w:val="000000"/>
          <w:sz w:val="20"/>
          <w:szCs w:val="20"/>
        </w:rPr>
        <w:t>0 միավորից։</w:t>
      </w:r>
    </w:p>
    <w:p w14:paraId="2D2B2630" w14:textId="3A06B930"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2-</w:t>
      </w:r>
      <w:r>
        <w:rPr>
          <w:rFonts w:ascii="GHEA Grapalat" w:hAnsi="GHEA Grapalat"/>
          <w:color w:val="000000"/>
          <w:sz w:val="20"/>
          <w:szCs w:val="20"/>
          <w:lang w:val="en-US"/>
        </w:rPr>
        <w:t>5</w:t>
      </w:r>
      <w:r w:rsidRPr="00364157">
        <w:rPr>
          <w:rFonts w:ascii="GHEA Grapalat" w:hAnsi="GHEA Grapalat"/>
          <w:color w:val="000000"/>
          <w:sz w:val="20"/>
          <w:szCs w:val="20"/>
        </w:rPr>
        <w:t>-րդ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Pr="00364157">
        <w:rPr>
          <w:rFonts w:ascii="GHEA Grapalat" w:hAnsi="GHEA Grapalat"/>
          <w:color w:val="000000"/>
          <w:sz w:val="20"/>
          <w:szCs w:val="20"/>
          <w:lang w:val="en-US"/>
        </w:rPr>
        <w:t xml:space="preserve"> </w:t>
      </w:r>
      <w:r w:rsidR="004A16B6">
        <w:rPr>
          <w:rFonts w:ascii="GHEA Grapalat" w:hAnsi="GHEA Grapalat"/>
          <w:color w:val="000000"/>
          <w:sz w:val="20"/>
          <w:szCs w:val="20"/>
          <w:lang w:val="en-US"/>
        </w:rPr>
        <w:t>9</w:t>
      </w:r>
      <w:r w:rsidRPr="00EF5074">
        <w:rPr>
          <w:rFonts w:ascii="GHEA Grapalat" w:hAnsi="GHEA Grapalat"/>
          <w:color w:val="000000"/>
          <w:sz w:val="20"/>
          <w:szCs w:val="20"/>
        </w:rPr>
        <w:t xml:space="preserve"> և </w:t>
      </w:r>
      <w:r w:rsidR="004A16B6">
        <w:rPr>
          <w:rFonts w:ascii="GHEA Grapalat" w:hAnsi="GHEA Grapalat"/>
          <w:color w:val="000000"/>
          <w:sz w:val="20"/>
          <w:szCs w:val="20"/>
          <w:lang w:val="en-US"/>
        </w:rPr>
        <w:t>7</w:t>
      </w:r>
      <w:r w:rsidRPr="00EF5074">
        <w:rPr>
          <w:rFonts w:ascii="GHEA Grapalat" w:hAnsi="GHEA Grapalat"/>
          <w:color w:val="000000"/>
          <w:sz w:val="20"/>
          <w:szCs w:val="20"/>
        </w:rPr>
        <w:t xml:space="preserve"> </w:t>
      </w:r>
      <w:r w:rsidRPr="00364157">
        <w:rPr>
          <w:rFonts w:ascii="GHEA Grapalat" w:hAnsi="GHEA Grapalat"/>
          <w:color w:val="000000"/>
          <w:sz w:val="20"/>
          <w:szCs w:val="20"/>
        </w:rPr>
        <w:t>միավորներից՝ համապատասխանաբար:</w:t>
      </w:r>
    </w:p>
    <w:p w14:paraId="6B64B934" w14:textId="77777777"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Pr>
          <w:rFonts w:ascii="GHEA Grapalat" w:hAnsi="GHEA Grapalat"/>
          <w:color w:val="000000"/>
          <w:sz w:val="20"/>
          <w:szCs w:val="20"/>
          <w:lang w:val="en-US"/>
        </w:rPr>
        <w:t>6</w:t>
      </w:r>
      <w:r w:rsidRPr="00364157">
        <w:rPr>
          <w:rFonts w:ascii="GHEA Grapalat" w:hAnsi="GHEA Grapalat"/>
          <w:color w:val="000000"/>
          <w:sz w:val="20"/>
          <w:szCs w:val="20"/>
        </w:rPr>
        <w:t xml:space="preserve"> և </w:t>
      </w:r>
      <w:r>
        <w:rPr>
          <w:rFonts w:ascii="GHEA Grapalat" w:hAnsi="GHEA Grapalat"/>
          <w:color w:val="000000"/>
          <w:sz w:val="20"/>
          <w:szCs w:val="20"/>
          <w:lang w:val="en-US"/>
        </w:rPr>
        <w:t>7</w:t>
      </w:r>
      <w:r w:rsidRPr="00364157">
        <w:rPr>
          <w:rFonts w:ascii="GHEA Grapalat" w:hAnsi="GHEA Grapalat"/>
          <w:color w:val="000000"/>
          <w:sz w:val="20"/>
          <w:szCs w:val="20"/>
        </w:rPr>
        <w:t>-րդ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122201D2" w14:textId="77777777" w:rsidR="002526EE" w:rsidRPr="002526EE" w:rsidRDefault="002526EE" w:rsidP="002526EE">
      <w:pPr>
        <w:numPr>
          <w:ilvl w:val="0"/>
          <w:numId w:val="10"/>
        </w:numPr>
        <w:spacing w:after="200"/>
        <w:ind w:left="360" w:right="417" w:firstLine="0"/>
        <w:jc w:val="both"/>
        <w:rPr>
          <w:rFonts w:ascii="GHEA Grapalat" w:hAnsi="GHEA Grapalat"/>
          <w:b/>
          <w:sz w:val="20"/>
          <w:szCs w:val="20"/>
        </w:rPr>
      </w:pPr>
      <w:r w:rsidRPr="002526EE">
        <w:rPr>
          <w:rFonts w:ascii="GHEA Grapalat" w:hAnsi="GHEA Grapalat"/>
          <w:b/>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3DAC8791" w14:textId="77777777" w:rsidR="002526EE" w:rsidRPr="00364157" w:rsidRDefault="002526EE" w:rsidP="002526EE">
      <w:pPr>
        <w:pStyle w:val="ListParagraph"/>
        <w:numPr>
          <w:ilvl w:val="0"/>
          <w:numId w:val="8"/>
        </w:numPr>
        <w:spacing w:after="120" w:line="276" w:lineRule="auto"/>
        <w:ind w:left="360" w:right="417" w:firstLine="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1ED99AF2" w14:textId="77777777" w:rsidR="002526EE" w:rsidRPr="000765D5" w:rsidRDefault="002526EE" w:rsidP="002526EE">
      <w:pPr>
        <w:pStyle w:val="ListParagraph"/>
        <w:numPr>
          <w:ilvl w:val="0"/>
          <w:numId w:val="11"/>
        </w:numPr>
        <w:spacing w:after="200"/>
        <w:ind w:left="360" w:right="417" w:firstLine="0"/>
        <w:jc w:val="both"/>
        <w:rPr>
          <w:rFonts w:ascii="GHEA Grapalat" w:hAnsi="GHEA Grapalat"/>
          <w:b/>
          <w:sz w:val="20"/>
          <w:szCs w:val="20"/>
        </w:rPr>
      </w:pPr>
      <w:r w:rsidRPr="000765D5">
        <w:rPr>
          <w:rFonts w:ascii="GHEA Grapalat" w:hAnsi="GHEA Grapalat"/>
          <w:b/>
          <w:sz w:val="20"/>
          <w:szCs w:val="20"/>
        </w:rPr>
        <w:t>վերջիններիս գրավոր համաձայնությունները նշված ծառայությունները մատուցելու վերաբերյալ</w:t>
      </w:r>
      <w:r>
        <w:rPr>
          <w:rFonts w:ascii="GHEA Grapalat" w:hAnsi="GHEA Grapalat"/>
          <w:b/>
          <w:sz w:val="20"/>
          <w:szCs w:val="20"/>
          <w:lang w:val="en-US"/>
        </w:rPr>
        <w:t>,</w:t>
      </w:r>
      <w:r w:rsidRPr="000765D5">
        <w:rPr>
          <w:rFonts w:ascii="GHEA Grapalat" w:hAnsi="GHEA Grapalat"/>
          <w:b/>
          <w:sz w:val="20"/>
          <w:szCs w:val="20"/>
        </w:rPr>
        <w:t xml:space="preserve"> </w:t>
      </w:r>
    </w:p>
    <w:p w14:paraId="1D1A0484" w14:textId="0F31D8B2" w:rsidR="002526EE" w:rsidRPr="003A5593" w:rsidRDefault="002526EE" w:rsidP="002526EE">
      <w:pPr>
        <w:numPr>
          <w:ilvl w:val="0"/>
          <w:numId w:val="11"/>
        </w:numPr>
        <w:spacing w:after="200" w:line="276" w:lineRule="auto"/>
        <w:ind w:left="360" w:right="417" w:firstLine="0"/>
        <w:jc w:val="both"/>
        <w:rPr>
          <w:rFonts w:ascii="GHEA Grapalat" w:eastAsia="GHEA Grapalat" w:hAnsi="GHEA Grapalat" w:cs="GHEA Grapalat"/>
          <w:b/>
          <w:sz w:val="20"/>
          <w:szCs w:val="20"/>
        </w:rPr>
      </w:pPr>
      <w:r w:rsidRPr="003A5593">
        <w:rPr>
          <w:rFonts w:ascii="GHEA Grapalat" w:eastAsia="GHEA Grapalat" w:hAnsi="GHEA Grapalat" w:cs="GHEA Grapalat"/>
          <w:b/>
          <w:sz w:val="20"/>
          <w:szCs w:val="20"/>
        </w:rPr>
        <w:t xml:space="preserve">Որակավորումը հավաստող փաստաթղթեր համապատասխան լիազորված մարմինների կողմից </w:t>
      </w:r>
      <w:r w:rsidRPr="003A5593">
        <w:rPr>
          <w:rFonts w:ascii="GHEA Grapalat" w:hAnsi="GHEA Grapalat"/>
          <w:b/>
          <w:sz w:val="20"/>
          <w:szCs w:val="20"/>
          <w:lang w:val="hy-AM"/>
        </w:rPr>
        <w:t xml:space="preserve">տրված արտոնագրերը, իսկ նախահաշիվ կազմող </w:t>
      </w:r>
      <w:r w:rsidR="003A5593" w:rsidRPr="003A5593">
        <w:rPr>
          <w:rFonts w:ascii="GHEA Grapalat" w:hAnsi="GHEA Grapalat"/>
          <w:b/>
          <w:sz w:val="20"/>
          <w:szCs w:val="20"/>
          <w:lang w:val="hy-AM"/>
        </w:rPr>
        <w:t xml:space="preserve">և շինարարական աշխատանքների կազմակերպման մասնագետների </w:t>
      </w:r>
      <w:r w:rsidRPr="003A5593">
        <w:rPr>
          <w:rFonts w:ascii="GHEA Grapalat" w:hAnsi="GHEA Grapalat"/>
          <w:b/>
          <w:sz w:val="20"/>
          <w:szCs w:val="20"/>
          <w:lang w:val="hy-AM"/>
        </w:rPr>
        <w:t>համար ԲՈՒՀ-ի կողմից տրված դիպլոմը</w:t>
      </w:r>
      <w:r w:rsidRPr="003A5593">
        <w:rPr>
          <w:rFonts w:ascii="GHEA Grapalat" w:hAnsi="GHEA Grapalat"/>
          <w:b/>
          <w:sz w:val="20"/>
          <w:szCs w:val="20"/>
        </w:rPr>
        <w:t>,</w:t>
      </w:r>
      <w:r w:rsidRPr="003A5593">
        <w:rPr>
          <w:rFonts w:ascii="GHEA Grapalat" w:hAnsi="GHEA Grapalat"/>
          <w:b/>
          <w:sz w:val="20"/>
          <w:szCs w:val="20"/>
          <w:lang w:val="hy-AM"/>
        </w:rPr>
        <w:t xml:space="preserve"> </w:t>
      </w:r>
    </w:p>
    <w:p w14:paraId="0A2C0430" w14:textId="77777777" w:rsidR="002526EE" w:rsidRPr="000765D5" w:rsidRDefault="002526EE" w:rsidP="002526EE">
      <w:pPr>
        <w:pStyle w:val="ListParagraph"/>
        <w:numPr>
          <w:ilvl w:val="0"/>
          <w:numId w:val="11"/>
        </w:numPr>
        <w:spacing w:after="200"/>
        <w:ind w:left="360" w:right="417" w:firstLine="0"/>
        <w:jc w:val="both"/>
        <w:rPr>
          <w:rFonts w:ascii="GHEA Grapalat" w:hAnsi="GHEA Grapalat"/>
          <w:b/>
          <w:sz w:val="20"/>
          <w:szCs w:val="20"/>
        </w:rPr>
      </w:pPr>
      <w:r w:rsidRPr="000765D5">
        <w:rPr>
          <w:rFonts w:ascii="GHEA Grapalat" w:hAnsi="GHEA Grapalat"/>
          <w:b/>
          <w:sz w:val="20"/>
          <w:szCs w:val="20"/>
        </w:rPr>
        <w:t>CV- համաձայն կից ներկայացված ձևաչափի:</w:t>
      </w:r>
    </w:p>
    <w:p w14:paraId="55A95CCF" w14:textId="77777777" w:rsidR="002526EE" w:rsidRPr="00364157" w:rsidRDefault="002526EE" w:rsidP="002526EE">
      <w:pPr>
        <w:pStyle w:val="ListParagraph"/>
        <w:spacing w:after="200"/>
        <w:ind w:left="360" w:right="417"/>
        <w:jc w:val="both"/>
        <w:rPr>
          <w:rFonts w:ascii="GHEA Grapalat" w:hAnsi="GHEA Grapalat"/>
          <w:sz w:val="20"/>
          <w:szCs w:val="20"/>
        </w:rPr>
      </w:pPr>
      <w:r w:rsidRPr="00364157">
        <w:rPr>
          <w:rFonts w:ascii="GHEA Grapalat" w:hAnsi="GHEA Grapalat"/>
          <w:sz w:val="20"/>
          <w:szCs w:val="20"/>
        </w:rPr>
        <w:t xml:space="preserve">Ընդ որում </w:t>
      </w:r>
    </w:p>
    <w:p w14:paraId="5D5A53F4" w14:textId="77777777" w:rsidR="002526EE" w:rsidRPr="00364157" w:rsidRDefault="002526EE" w:rsidP="002526EE">
      <w:pPr>
        <w:pStyle w:val="ListParagraph"/>
        <w:numPr>
          <w:ilvl w:val="0"/>
          <w:numId w:val="11"/>
        </w:numPr>
        <w:spacing w:after="200"/>
        <w:ind w:left="360" w:right="417" w:firstLine="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6D53A0EA" w14:textId="77777777" w:rsidR="002526EE" w:rsidRPr="00364157" w:rsidRDefault="002526EE" w:rsidP="002526EE">
      <w:pPr>
        <w:pStyle w:val="ListParagraph"/>
        <w:numPr>
          <w:ilvl w:val="0"/>
          <w:numId w:val="11"/>
        </w:numPr>
        <w:spacing w:after="200"/>
        <w:ind w:left="360" w:right="417" w:firstLine="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C5112B7" w14:textId="77777777" w:rsidR="002526EE" w:rsidRPr="00364157" w:rsidRDefault="002526EE" w:rsidP="002526EE">
      <w:pPr>
        <w:pStyle w:val="ListParagraph"/>
        <w:numPr>
          <w:ilvl w:val="0"/>
          <w:numId w:val="11"/>
        </w:numPr>
        <w:spacing w:after="120" w:line="276" w:lineRule="auto"/>
        <w:ind w:left="360" w:right="417" w:firstLine="0"/>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6E0A77" w:rsidRDefault="00B41427" w:rsidP="00E43CB7">
      <w:pPr>
        <w:pStyle w:val="ListParagraph"/>
        <w:jc w:val="both"/>
        <w:rPr>
          <w:rFonts w:ascii="GHEA Grapalat" w:hAnsi="GHEA Grapalat"/>
          <w:b/>
          <w:sz w:val="10"/>
          <w:szCs w:val="20"/>
        </w:rPr>
      </w:pPr>
    </w:p>
    <w:p w14:paraId="23060430" w14:textId="77777777" w:rsidR="00203947" w:rsidRPr="006E0A77" w:rsidRDefault="00203947" w:rsidP="00E43CB7">
      <w:pPr>
        <w:pStyle w:val="ListParagraph"/>
        <w:jc w:val="both"/>
        <w:rPr>
          <w:rFonts w:ascii="GHEA Grapalat" w:hAnsi="GHEA Grapalat"/>
          <w:b/>
          <w:sz w:val="10"/>
          <w:szCs w:val="20"/>
        </w:rPr>
      </w:pPr>
    </w:p>
    <w:p w14:paraId="4B8247EF" w14:textId="0AB39098" w:rsidR="00B41427" w:rsidRPr="006E0A77" w:rsidRDefault="00B41427" w:rsidP="00E43CB7">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00A31555">
        <w:rPr>
          <w:rFonts w:ascii="GHEA Grapalat" w:hAnsi="GHEA Grapalat"/>
          <w:b/>
          <w:color w:val="FF0000"/>
          <w:lang w:val="en-US"/>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E43CB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E43CB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E43CB7">
            <w:pPr>
              <w:pStyle w:val="NormalWeb"/>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626CF770" w:rsidR="00304F22" w:rsidRDefault="00304F22" w:rsidP="00E43CB7">
      <w:pPr>
        <w:jc w:val="center"/>
        <w:rPr>
          <w:rFonts w:ascii="GHEA Grapalat" w:hAnsi="GHEA Grapalat"/>
          <w:b/>
          <w:sz w:val="20"/>
          <w:szCs w:val="20"/>
          <w:u w:val="single"/>
        </w:rPr>
      </w:pPr>
    </w:p>
    <w:p w14:paraId="7BC4EEBB" w14:textId="77777777" w:rsidR="00141156" w:rsidRDefault="00141156" w:rsidP="00E43CB7">
      <w:pPr>
        <w:jc w:val="center"/>
        <w:rPr>
          <w:rFonts w:ascii="GHEA Grapalat" w:hAnsi="GHEA Grapalat"/>
          <w:b/>
          <w:sz w:val="20"/>
          <w:szCs w:val="20"/>
          <w:u w:val="single"/>
        </w:rPr>
      </w:pPr>
    </w:p>
    <w:p w14:paraId="341DD1DC" w14:textId="77777777" w:rsidR="00141156" w:rsidRDefault="00141156" w:rsidP="00E43CB7">
      <w:pPr>
        <w:jc w:val="center"/>
        <w:rPr>
          <w:rFonts w:ascii="GHEA Grapalat" w:hAnsi="GHEA Grapalat"/>
          <w:b/>
          <w:sz w:val="20"/>
          <w:szCs w:val="20"/>
          <w:u w:val="single"/>
        </w:rPr>
      </w:pPr>
    </w:p>
    <w:p w14:paraId="21DF1ACE" w14:textId="77777777" w:rsidR="00141156" w:rsidRDefault="00141156" w:rsidP="00E43CB7">
      <w:pPr>
        <w:jc w:val="center"/>
        <w:rPr>
          <w:rFonts w:ascii="GHEA Grapalat" w:hAnsi="GHEA Grapalat"/>
          <w:b/>
          <w:sz w:val="20"/>
          <w:szCs w:val="20"/>
          <w:u w:val="single"/>
        </w:rPr>
      </w:pPr>
    </w:p>
    <w:p w14:paraId="26A2BAFA" w14:textId="77777777" w:rsidR="00141156" w:rsidRDefault="00141156" w:rsidP="00E43CB7">
      <w:pPr>
        <w:jc w:val="center"/>
        <w:rPr>
          <w:rFonts w:ascii="GHEA Grapalat" w:hAnsi="GHEA Grapalat"/>
          <w:b/>
          <w:sz w:val="20"/>
          <w:szCs w:val="20"/>
          <w:u w:val="single"/>
        </w:rPr>
      </w:pPr>
    </w:p>
    <w:p w14:paraId="0DEAEF0C" w14:textId="071408D0" w:rsidR="00B41427" w:rsidRPr="006E0A77" w:rsidRDefault="00B41427" w:rsidP="00E43CB7">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E43CB7">
      <w:pPr>
        <w:pStyle w:val="NormalWeb"/>
        <w:spacing w:before="0" w:beforeAutospacing="0" w:after="0" w:afterAutospacing="0"/>
        <w:jc w:val="both"/>
        <w:rPr>
          <w:rFonts w:ascii="GHEA Grapalat" w:hAnsi="GHEA Grapalat"/>
          <w:color w:val="000000"/>
          <w:sz w:val="20"/>
          <w:szCs w:val="20"/>
        </w:rPr>
      </w:pP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A579C6">
        <w:trPr>
          <w:jc w:val="center"/>
        </w:trPr>
        <w:tc>
          <w:tcPr>
            <w:tcW w:w="588" w:type="dxa"/>
            <w:shd w:val="clear" w:color="auto" w:fill="DEEAF6"/>
            <w:vAlign w:val="center"/>
          </w:tcPr>
          <w:p w14:paraId="493ED5E0"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A579C6">
        <w:trPr>
          <w:trHeight w:val="438"/>
          <w:jc w:val="center"/>
        </w:trPr>
        <w:tc>
          <w:tcPr>
            <w:tcW w:w="588" w:type="dxa"/>
            <w:shd w:val="clear" w:color="auto" w:fill="FDF8D7"/>
            <w:vAlign w:val="center"/>
          </w:tcPr>
          <w:p w14:paraId="2B20F2F8"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A579C6">
        <w:trPr>
          <w:trHeight w:val="429"/>
          <w:jc w:val="center"/>
        </w:trPr>
        <w:tc>
          <w:tcPr>
            <w:tcW w:w="588" w:type="dxa"/>
            <w:shd w:val="clear" w:color="auto" w:fill="auto"/>
            <w:vAlign w:val="center"/>
          </w:tcPr>
          <w:p w14:paraId="6A40ADBA"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E43CB7">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A579C6">
        <w:trPr>
          <w:trHeight w:val="627"/>
          <w:jc w:val="center"/>
        </w:trPr>
        <w:tc>
          <w:tcPr>
            <w:tcW w:w="588" w:type="dxa"/>
            <w:shd w:val="clear" w:color="auto" w:fill="auto"/>
            <w:vAlign w:val="center"/>
          </w:tcPr>
          <w:p w14:paraId="5C68BE7D" w14:textId="2EA93C6C" w:rsidR="00640C08" w:rsidRPr="006E0A77" w:rsidRDefault="00027F99"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E43CB7">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A579C6">
        <w:trPr>
          <w:trHeight w:val="447"/>
          <w:jc w:val="center"/>
        </w:trPr>
        <w:tc>
          <w:tcPr>
            <w:tcW w:w="588" w:type="dxa"/>
            <w:shd w:val="clear" w:color="auto" w:fill="FDF8D7"/>
            <w:vAlign w:val="center"/>
          </w:tcPr>
          <w:p w14:paraId="2FB933B4" w14:textId="77777777"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w:t>
            </w:r>
          </w:p>
        </w:tc>
        <w:tc>
          <w:tcPr>
            <w:tcW w:w="9816" w:type="dxa"/>
            <w:gridSpan w:val="4"/>
            <w:shd w:val="clear" w:color="auto" w:fill="FDF8D7"/>
            <w:vAlign w:val="center"/>
          </w:tcPr>
          <w:p w14:paraId="6F0159A1" w14:textId="77777777" w:rsidR="005D6405" w:rsidRPr="00B10E7C" w:rsidRDefault="005D6405" w:rsidP="00E43CB7">
            <w:pPr>
              <w:pStyle w:val="NormalWeb"/>
              <w:spacing w:before="0" w:beforeAutospacing="0" w:after="0" w:afterAutospacing="0"/>
              <w:rPr>
                <w:rFonts w:ascii="GHEA Grapalat" w:hAnsi="GHEA Grapalat"/>
                <w:sz w:val="18"/>
                <w:szCs w:val="18"/>
              </w:rPr>
            </w:pPr>
            <w:r w:rsidRPr="00B10E7C">
              <w:rPr>
                <w:rFonts w:ascii="GHEA Grapalat" w:hAnsi="GHEA Grapalat"/>
                <w:b/>
                <w:sz w:val="18"/>
                <w:szCs w:val="18"/>
              </w:rPr>
              <w:t>Տեխնիկական առաջարկ (ՏԱ)</w:t>
            </w:r>
          </w:p>
        </w:tc>
      </w:tr>
      <w:tr w:rsidR="00A579C6" w:rsidRPr="006E0A77" w14:paraId="0EB283F0" w14:textId="77777777" w:rsidTr="00A579C6">
        <w:trPr>
          <w:trHeight w:val="249"/>
          <w:jc w:val="center"/>
        </w:trPr>
        <w:tc>
          <w:tcPr>
            <w:tcW w:w="588" w:type="dxa"/>
            <w:shd w:val="clear" w:color="auto" w:fill="auto"/>
            <w:vAlign w:val="center"/>
          </w:tcPr>
          <w:p w14:paraId="46065672" w14:textId="2510D84C" w:rsidR="00A579C6" w:rsidRPr="00A579C6" w:rsidRDefault="00A579C6" w:rsidP="00A579C6">
            <w:pPr>
              <w:pStyle w:val="NormalWeb"/>
              <w:spacing w:before="0" w:beforeAutospacing="0" w:after="0" w:afterAutospacing="0"/>
              <w:jc w:val="center"/>
              <w:rPr>
                <w:rFonts w:ascii="GHEA Grapalat" w:hAnsi="GHEA Grapalat"/>
                <w:sz w:val="18"/>
                <w:szCs w:val="18"/>
              </w:rPr>
            </w:pPr>
            <w:r w:rsidRPr="00A579C6">
              <w:rPr>
                <w:rFonts w:ascii="GHEA Grapalat" w:hAnsi="GHEA Grapalat"/>
                <w:sz w:val="18"/>
                <w:szCs w:val="20"/>
                <w:lang w:val="hy-AM"/>
              </w:rPr>
              <w:t>2.1</w:t>
            </w:r>
          </w:p>
        </w:tc>
        <w:tc>
          <w:tcPr>
            <w:tcW w:w="2738" w:type="dxa"/>
            <w:shd w:val="clear" w:color="auto" w:fill="auto"/>
            <w:vAlign w:val="center"/>
          </w:tcPr>
          <w:p w14:paraId="7C2F2801" w14:textId="4D543A06" w:rsidR="00A579C6" w:rsidRPr="00A579C6" w:rsidRDefault="00A579C6" w:rsidP="00A579C6">
            <w:pPr>
              <w:rPr>
                <w:rFonts w:ascii="GHEA Grapalat" w:hAnsi="GHEA Grapalat"/>
                <w:sz w:val="18"/>
                <w:szCs w:val="18"/>
              </w:rPr>
            </w:pPr>
            <w:r w:rsidRPr="00A579C6">
              <w:rPr>
                <w:rFonts w:ascii="GHEA Grapalat" w:hAnsi="GHEA Grapalat"/>
                <w:sz w:val="18"/>
                <w:szCs w:val="20"/>
                <w:lang w:val="hy-AM"/>
              </w:rPr>
              <w:t>Աշխատակազմ (ՏԱ1)</w:t>
            </w:r>
          </w:p>
        </w:tc>
        <w:tc>
          <w:tcPr>
            <w:tcW w:w="2115" w:type="dxa"/>
            <w:shd w:val="clear" w:color="auto" w:fill="auto"/>
            <w:vAlign w:val="center"/>
          </w:tcPr>
          <w:p w14:paraId="381EB157" w14:textId="3C5D2D5F" w:rsidR="00A579C6" w:rsidRPr="00A579C6" w:rsidRDefault="00A579C6" w:rsidP="00A579C6">
            <w:pPr>
              <w:pStyle w:val="NormalWeb"/>
              <w:spacing w:before="0" w:beforeAutospacing="0" w:after="0" w:afterAutospacing="0"/>
              <w:jc w:val="center"/>
              <w:rPr>
                <w:rFonts w:ascii="GHEA Grapalat" w:hAnsi="GHEA Grapalat"/>
                <w:sz w:val="18"/>
                <w:szCs w:val="18"/>
              </w:rPr>
            </w:pPr>
            <w:r w:rsidRPr="00A579C6">
              <w:rPr>
                <w:rFonts w:ascii="GHEA Grapalat" w:hAnsi="GHEA Grapalat"/>
                <w:sz w:val="18"/>
                <w:szCs w:val="20"/>
                <w:lang w:val="hy-AM"/>
              </w:rPr>
              <w:t>25</w:t>
            </w:r>
          </w:p>
        </w:tc>
        <w:tc>
          <w:tcPr>
            <w:tcW w:w="1948" w:type="dxa"/>
            <w:shd w:val="clear" w:color="auto" w:fill="auto"/>
            <w:vAlign w:val="center"/>
          </w:tcPr>
          <w:p w14:paraId="0C861D91" w14:textId="3BC49F4C" w:rsidR="00A579C6" w:rsidRPr="00A579C6" w:rsidRDefault="00A579C6" w:rsidP="00A579C6">
            <w:pPr>
              <w:pStyle w:val="NormalWeb"/>
              <w:spacing w:before="0" w:beforeAutospacing="0" w:after="0" w:afterAutospacing="0"/>
              <w:jc w:val="center"/>
              <w:rPr>
                <w:rFonts w:ascii="GHEA Grapalat" w:hAnsi="GHEA Grapalat"/>
                <w:sz w:val="18"/>
                <w:szCs w:val="18"/>
              </w:rPr>
            </w:pPr>
            <w:r w:rsidRPr="00A579C6">
              <w:rPr>
                <w:rFonts w:ascii="GHEA Grapalat" w:hAnsi="GHEA Grapalat"/>
                <w:sz w:val="18"/>
                <w:szCs w:val="20"/>
                <w:lang w:val="hy-AM"/>
              </w:rPr>
              <w:t>40</w:t>
            </w:r>
          </w:p>
        </w:tc>
        <w:tc>
          <w:tcPr>
            <w:tcW w:w="3015" w:type="dxa"/>
            <w:shd w:val="clear" w:color="auto" w:fill="auto"/>
            <w:vAlign w:val="center"/>
          </w:tcPr>
          <w:p w14:paraId="1028F7AE" w14:textId="77777777" w:rsidR="00A579C6" w:rsidRPr="00B10E7C" w:rsidRDefault="00A579C6" w:rsidP="00A579C6">
            <w:pPr>
              <w:pStyle w:val="NormalWeb"/>
              <w:spacing w:before="0" w:beforeAutospacing="0" w:after="0" w:afterAutospacing="0"/>
              <w:rPr>
                <w:rFonts w:ascii="GHEA Grapalat" w:hAnsi="GHEA Grapalat"/>
                <w:sz w:val="18"/>
                <w:szCs w:val="18"/>
              </w:rPr>
            </w:pPr>
          </w:p>
        </w:tc>
      </w:tr>
      <w:tr w:rsidR="00A579C6" w:rsidRPr="006E0A77" w14:paraId="784C0318" w14:textId="77777777" w:rsidTr="00A579C6">
        <w:trPr>
          <w:trHeight w:val="438"/>
          <w:jc w:val="center"/>
        </w:trPr>
        <w:tc>
          <w:tcPr>
            <w:tcW w:w="588" w:type="dxa"/>
            <w:shd w:val="clear" w:color="auto" w:fill="auto"/>
            <w:vAlign w:val="center"/>
          </w:tcPr>
          <w:p w14:paraId="29F881AA" w14:textId="01200ACB" w:rsidR="00A579C6" w:rsidRPr="00A579C6" w:rsidRDefault="00A579C6" w:rsidP="00A579C6">
            <w:pPr>
              <w:pStyle w:val="NormalWeb"/>
              <w:spacing w:before="0" w:beforeAutospacing="0" w:after="0" w:afterAutospacing="0"/>
              <w:jc w:val="center"/>
              <w:rPr>
                <w:rFonts w:ascii="GHEA Grapalat" w:hAnsi="GHEA Grapalat"/>
                <w:sz w:val="18"/>
                <w:szCs w:val="18"/>
              </w:rPr>
            </w:pPr>
            <w:r w:rsidRPr="00A579C6">
              <w:rPr>
                <w:rFonts w:ascii="GHEA Grapalat" w:hAnsi="GHEA Grapalat"/>
                <w:sz w:val="18"/>
                <w:szCs w:val="20"/>
                <w:lang w:val="hy-AM"/>
              </w:rPr>
              <w:t>2.2</w:t>
            </w:r>
          </w:p>
        </w:tc>
        <w:tc>
          <w:tcPr>
            <w:tcW w:w="2738" w:type="dxa"/>
            <w:shd w:val="clear" w:color="auto" w:fill="auto"/>
            <w:vAlign w:val="center"/>
          </w:tcPr>
          <w:p w14:paraId="3D93140D" w14:textId="28543AE6" w:rsidR="00A579C6" w:rsidRPr="00A579C6" w:rsidRDefault="00A579C6" w:rsidP="00A579C6">
            <w:pPr>
              <w:rPr>
                <w:rFonts w:ascii="GHEA Grapalat" w:hAnsi="GHEA Grapalat"/>
                <w:sz w:val="18"/>
                <w:szCs w:val="18"/>
              </w:rPr>
            </w:pPr>
            <w:r w:rsidRPr="00A579C6">
              <w:rPr>
                <w:rFonts w:ascii="GHEA Grapalat" w:hAnsi="GHEA Grapalat"/>
                <w:sz w:val="18"/>
                <w:szCs w:val="20"/>
                <w:lang w:val="hy-AM"/>
              </w:rPr>
              <w:t>Էսքիզային-նախագիծ (ՏԱ2)</w:t>
            </w:r>
          </w:p>
        </w:tc>
        <w:tc>
          <w:tcPr>
            <w:tcW w:w="2115" w:type="dxa"/>
            <w:shd w:val="clear" w:color="auto" w:fill="auto"/>
            <w:vAlign w:val="center"/>
          </w:tcPr>
          <w:p w14:paraId="4E750087" w14:textId="66135D4A" w:rsidR="00A579C6" w:rsidRPr="00A579C6" w:rsidRDefault="00A579C6" w:rsidP="00A579C6">
            <w:pPr>
              <w:pStyle w:val="NormalWeb"/>
              <w:spacing w:before="0" w:beforeAutospacing="0" w:after="0" w:afterAutospacing="0"/>
              <w:jc w:val="center"/>
              <w:rPr>
                <w:rFonts w:ascii="GHEA Grapalat" w:hAnsi="GHEA Grapalat"/>
                <w:sz w:val="18"/>
                <w:szCs w:val="20"/>
              </w:rPr>
            </w:pPr>
            <w:r w:rsidRPr="00A579C6">
              <w:rPr>
                <w:rFonts w:ascii="GHEA Grapalat" w:hAnsi="GHEA Grapalat"/>
                <w:sz w:val="18"/>
                <w:szCs w:val="20"/>
                <w:lang w:val="hy-AM"/>
              </w:rPr>
              <w:t>30</w:t>
            </w:r>
          </w:p>
        </w:tc>
        <w:tc>
          <w:tcPr>
            <w:tcW w:w="1948" w:type="dxa"/>
            <w:shd w:val="clear" w:color="auto" w:fill="auto"/>
            <w:vAlign w:val="center"/>
          </w:tcPr>
          <w:p w14:paraId="79A211A8" w14:textId="0FEED6B9" w:rsidR="00A579C6" w:rsidRPr="00A579C6" w:rsidRDefault="00A579C6" w:rsidP="00A579C6">
            <w:pPr>
              <w:pStyle w:val="NormalWeb"/>
              <w:spacing w:before="0" w:beforeAutospacing="0" w:after="0" w:afterAutospacing="0"/>
              <w:jc w:val="center"/>
              <w:rPr>
                <w:rFonts w:ascii="GHEA Grapalat" w:hAnsi="GHEA Grapalat"/>
                <w:sz w:val="18"/>
                <w:szCs w:val="20"/>
              </w:rPr>
            </w:pPr>
            <w:r w:rsidRPr="00A579C6">
              <w:rPr>
                <w:rFonts w:ascii="GHEA Grapalat" w:hAnsi="GHEA Grapalat"/>
                <w:sz w:val="18"/>
                <w:szCs w:val="20"/>
                <w:lang w:val="hy-AM"/>
              </w:rPr>
              <w:t>60</w:t>
            </w:r>
          </w:p>
        </w:tc>
        <w:tc>
          <w:tcPr>
            <w:tcW w:w="3015" w:type="dxa"/>
            <w:shd w:val="clear" w:color="auto" w:fill="auto"/>
            <w:vAlign w:val="center"/>
          </w:tcPr>
          <w:p w14:paraId="598C5955" w14:textId="77777777" w:rsidR="00A579C6" w:rsidRPr="00B10E7C" w:rsidRDefault="00A579C6" w:rsidP="00A579C6">
            <w:pPr>
              <w:pStyle w:val="NormalWeb"/>
              <w:spacing w:before="0" w:beforeAutospacing="0" w:after="0" w:afterAutospacing="0"/>
              <w:rPr>
                <w:rFonts w:ascii="GHEA Grapalat" w:hAnsi="GHEA Grapalat"/>
                <w:sz w:val="18"/>
                <w:szCs w:val="18"/>
              </w:rPr>
            </w:pPr>
          </w:p>
        </w:tc>
      </w:tr>
      <w:tr w:rsidR="005D6405" w:rsidRPr="006E0A77" w14:paraId="4847BDB3" w14:textId="77777777" w:rsidTr="00A579C6">
        <w:trPr>
          <w:trHeight w:val="447"/>
          <w:jc w:val="center"/>
        </w:trPr>
        <w:tc>
          <w:tcPr>
            <w:tcW w:w="588" w:type="dxa"/>
            <w:shd w:val="clear" w:color="auto" w:fill="FDF8D7"/>
            <w:vAlign w:val="center"/>
          </w:tcPr>
          <w:p w14:paraId="58A3B8BA"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A579C6">
        <w:trPr>
          <w:trHeight w:val="438"/>
          <w:jc w:val="center"/>
        </w:trPr>
        <w:tc>
          <w:tcPr>
            <w:tcW w:w="588" w:type="dxa"/>
            <w:shd w:val="clear" w:color="auto" w:fill="auto"/>
            <w:vAlign w:val="center"/>
          </w:tcPr>
          <w:p w14:paraId="0345678E"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E43CB7">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E43CB7">
      <w:pPr>
        <w:pStyle w:val="NormalWeb"/>
        <w:spacing w:before="0" w:beforeAutospacing="0" w:after="0" w:afterAutospacing="0"/>
        <w:ind w:left="720"/>
        <w:rPr>
          <w:rFonts w:ascii="GHEA Grapalat" w:hAnsi="GHEA Grapalat"/>
        </w:rPr>
      </w:pPr>
    </w:p>
    <w:p w14:paraId="26756AC1" w14:textId="7791BBFA" w:rsidR="00B41427" w:rsidRDefault="00B41427" w:rsidP="00E43CB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A53E41" w:rsidRDefault="00B41427" w:rsidP="00E43CB7">
      <w:pPr>
        <w:pStyle w:val="NormalWeb"/>
        <w:spacing w:before="0" w:beforeAutospacing="0" w:after="0" w:afterAutospacing="0"/>
        <w:ind w:left="450"/>
        <w:rPr>
          <w:rFonts w:ascii="GHEA Grapalat" w:eastAsia="Cambria" w:hAnsi="GHEA Grapalat"/>
          <w:b/>
          <w:sz w:val="20"/>
          <w:szCs w:val="20"/>
          <w:u w:val="single"/>
        </w:rPr>
      </w:pPr>
      <w:r w:rsidRPr="00A53E41">
        <w:rPr>
          <w:rFonts w:ascii="GHEA Grapalat" w:eastAsia="Cambria" w:hAnsi="GHEA Grapalat"/>
          <w:b/>
          <w:sz w:val="20"/>
          <w:szCs w:val="20"/>
          <w:u w:val="single"/>
          <w:lang w:val="hy-AM"/>
        </w:rPr>
        <w:t>Մ</w:t>
      </w:r>
      <w:r w:rsidRPr="00A53E41">
        <w:rPr>
          <w:rFonts w:ascii="GHEA Grapalat" w:eastAsia="Cambria" w:hAnsi="GHEA Grapalat"/>
          <w:b/>
          <w:sz w:val="20"/>
          <w:szCs w:val="20"/>
          <w:u w:val="single"/>
        </w:rPr>
        <w:t>ասնակցին տրվող գնահատականը հաշվարկվում է հետևյալ բանաձևով.</w:t>
      </w:r>
    </w:p>
    <w:p w14:paraId="5987A9BC" w14:textId="77777777" w:rsidR="00B41427" w:rsidRPr="006E0A77" w:rsidRDefault="00B41427" w:rsidP="00E43CB7">
      <w:pPr>
        <w:pStyle w:val="NormalWeb"/>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5D8D4BAC" w14:textId="77777777" w:rsidR="00A53E41" w:rsidRPr="006E0A77" w:rsidRDefault="00A53E41" w:rsidP="00A53E41">
            <w:pPr>
              <w:pStyle w:val="NormalWeb"/>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09CE253" w14:textId="77777777" w:rsidR="00A53E41" w:rsidRPr="006E0A77" w:rsidRDefault="00A53E41" w:rsidP="00A53E41">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6DA33FA6" w14:textId="77777777" w:rsidR="00A53E41" w:rsidRPr="006E0A77" w:rsidRDefault="00A53E41" w:rsidP="00A53E41">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2ACDB7AC" w:rsidR="00B41427" w:rsidRPr="006E0A77" w:rsidRDefault="00A53E41" w:rsidP="00A53E41">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p>
    <w:p w14:paraId="6BB9336F" w14:textId="7AA8B796" w:rsidR="00B41427" w:rsidRPr="006E0A77" w:rsidRDefault="00CB1CC6" w:rsidP="00E43CB7">
      <w:pPr>
        <w:pStyle w:val="NormalWeb"/>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00B41427"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E43CB7">
      <w:pPr>
        <w:pStyle w:val="NormalWeb"/>
        <w:spacing w:before="0" w:beforeAutospacing="0" w:after="0" w:afterAutospacing="0" w:line="276" w:lineRule="auto"/>
        <w:jc w:val="both"/>
        <w:rPr>
          <w:rFonts w:ascii="GHEA Grapalat" w:hAnsi="GHEA Grapalat"/>
          <w:b/>
          <w:sz w:val="20"/>
          <w:szCs w:val="20"/>
        </w:rPr>
      </w:pPr>
    </w:p>
    <w:p w14:paraId="3597FB17" w14:textId="77777777" w:rsidR="00CB1CC6" w:rsidRPr="00260A2C" w:rsidRDefault="00CB1CC6" w:rsidP="00CB1CC6">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288761A"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82787A1"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F8B1091" w14:textId="3F62A6DB" w:rsidR="00CB1CC6" w:rsidRDefault="00CB1CC6" w:rsidP="00CB1CC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6A7E7DD" w14:textId="3276EDFD" w:rsidR="00E22922" w:rsidRDefault="00E22922" w:rsidP="00CB1CC6">
      <w:pPr>
        <w:pStyle w:val="BodyTextIndent2"/>
        <w:spacing w:line="240" w:lineRule="auto"/>
        <w:ind w:firstLine="567"/>
        <w:rPr>
          <w:rFonts w:ascii="GHEA Grapalat" w:hAnsi="GHEA Grapalat" w:cs="Sylfaen"/>
          <w:szCs w:val="24"/>
          <w:lang w:val="hy-AM"/>
        </w:rPr>
      </w:pPr>
    </w:p>
    <w:p w14:paraId="1794E18C" w14:textId="459D7B25" w:rsidR="00E22922" w:rsidRDefault="00E22922" w:rsidP="00CB1CC6">
      <w:pPr>
        <w:pStyle w:val="BodyTextIndent2"/>
        <w:spacing w:line="240" w:lineRule="auto"/>
        <w:ind w:firstLine="567"/>
        <w:rPr>
          <w:rFonts w:ascii="GHEA Grapalat" w:hAnsi="GHEA Grapalat" w:cs="Sylfaen"/>
          <w:szCs w:val="24"/>
          <w:lang w:val="hy-AM"/>
        </w:rPr>
      </w:pPr>
    </w:p>
    <w:p w14:paraId="458A18A0" w14:textId="5DDF9853" w:rsidR="00E22922" w:rsidRDefault="00E22922" w:rsidP="00CB1CC6">
      <w:pPr>
        <w:pStyle w:val="BodyTextIndent2"/>
        <w:spacing w:line="240" w:lineRule="auto"/>
        <w:ind w:firstLine="567"/>
        <w:rPr>
          <w:rFonts w:ascii="GHEA Grapalat" w:hAnsi="GHEA Grapalat" w:cs="Sylfaen"/>
          <w:szCs w:val="24"/>
          <w:lang w:val="hy-AM"/>
        </w:rPr>
      </w:pPr>
    </w:p>
    <w:p w14:paraId="65E39F10" w14:textId="77777777" w:rsidR="00E22922" w:rsidRPr="00F566BF" w:rsidRDefault="00E22922" w:rsidP="00CB1CC6">
      <w:pPr>
        <w:pStyle w:val="BodyTextIndent2"/>
        <w:spacing w:line="240" w:lineRule="auto"/>
        <w:ind w:firstLine="567"/>
        <w:rPr>
          <w:rFonts w:ascii="GHEA Grapalat" w:hAnsi="GHEA Grapalat" w:cs="Sylfaen"/>
          <w:szCs w:val="24"/>
          <w:lang w:val="hy-AM"/>
        </w:rPr>
      </w:pPr>
    </w:p>
    <w:p w14:paraId="7A88A1CE" w14:textId="77777777" w:rsidR="00096865" w:rsidRPr="006E0A77" w:rsidRDefault="00096865" w:rsidP="00E43CB7">
      <w:pPr>
        <w:ind w:firstLine="567"/>
        <w:jc w:val="both"/>
        <w:rPr>
          <w:rFonts w:ascii="GHEA Grapalat" w:hAnsi="GHEA Grapalat"/>
          <w:b/>
          <w:sz w:val="20"/>
          <w:lang w:val="af-ZA"/>
        </w:rPr>
      </w:pPr>
    </w:p>
    <w:p w14:paraId="577C28C3" w14:textId="2B8B2C3B" w:rsidR="00096865" w:rsidRPr="006E0A77" w:rsidRDefault="002B32D6" w:rsidP="00E43CB7">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43CB7">
      <w:pPr>
        <w:jc w:val="center"/>
        <w:rPr>
          <w:rFonts w:ascii="GHEA Grapalat" w:hAnsi="GHEA Grapalat"/>
          <w:b/>
          <w:sz w:val="20"/>
          <w:lang w:val="af-ZA"/>
        </w:rPr>
      </w:pPr>
    </w:p>
    <w:p w14:paraId="6A7AD2BE" w14:textId="77777777" w:rsidR="00096865" w:rsidRPr="006E0A77" w:rsidRDefault="00096865" w:rsidP="00E43CB7">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E43CB7">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E43CB7">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E43CB7">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2AD6DA01" w14:textId="09275320" w:rsidR="00647D70" w:rsidRPr="006E0A77" w:rsidRDefault="00647D70" w:rsidP="00647D70">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 xml:space="preserve">3.6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Pr="006E0A77">
        <w:rPr>
          <w:rFonts w:ascii="GHEA Grapalat" w:hAnsi="GHEA Grapalat" w:cs="Tahoma"/>
          <w:sz w:val="20"/>
          <w:lang w:val="hy-AM"/>
        </w:rPr>
        <w:t>։</w:t>
      </w:r>
    </w:p>
    <w:p w14:paraId="46BD9562" w14:textId="77777777" w:rsidR="0092445C" w:rsidRPr="006E0A77" w:rsidRDefault="0092445C" w:rsidP="00E43CB7">
      <w:pPr>
        <w:ind w:firstLine="567"/>
        <w:jc w:val="both"/>
        <w:rPr>
          <w:rFonts w:ascii="GHEA Grapalat" w:hAnsi="GHEA Grapalat"/>
          <w:b/>
          <w:sz w:val="20"/>
          <w:lang w:val="hy-AM"/>
        </w:rPr>
      </w:pPr>
    </w:p>
    <w:p w14:paraId="7218BAD9" w14:textId="52EECA38" w:rsidR="00096865" w:rsidRPr="006E0A77" w:rsidRDefault="00955A1E" w:rsidP="00E43CB7">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43CB7">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43CB7">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432A56F8"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A9177A">
        <w:rPr>
          <w:rFonts w:ascii="GHEA Grapalat" w:hAnsi="GHEA Grapalat" w:cs="Sylfaen"/>
          <w:szCs w:val="24"/>
          <w:lang w:val="en-US"/>
        </w:rPr>
        <w:t>գնանշման հարցման</w:t>
      </w:r>
      <w:r w:rsidR="00A9177A" w:rsidRPr="00F566BF">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4D78D1B1" w:rsidR="008B1605" w:rsidRPr="00B14A2B" w:rsidRDefault="00096865" w:rsidP="00E43CB7">
      <w:pPr>
        <w:pStyle w:val="BodyTextIndent2"/>
        <w:spacing w:line="240" w:lineRule="auto"/>
        <w:ind w:firstLine="567"/>
        <w:rPr>
          <w:rFonts w:ascii="GHEA Grapalat" w:hAnsi="GHEA Grapalat" w:cs="Sylfaen"/>
          <w:szCs w:val="24"/>
          <w:lang w:val="hy-AM"/>
        </w:rPr>
      </w:pPr>
      <w:r w:rsidRPr="0005713D">
        <w:rPr>
          <w:rFonts w:ascii="GHEA Grapalat" w:hAnsi="GHEA Grapalat" w:cs="Sylfaen"/>
          <w:b/>
          <w:szCs w:val="24"/>
          <w:lang w:val="hy-AM"/>
        </w:rPr>
        <w:t xml:space="preserve">4.2  Ընթացակարգի հայտերն անհրաժեշտ է ներկայացնել </w:t>
      </w:r>
      <w:r w:rsidR="005F1F95" w:rsidRPr="0005713D">
        <w:rPr>
          <w:rFonts w:ascii="GHEA Grapalat" w:hAnsi="GHEA Grapalat" w:cs="Sylfaen"/>
          <w:b/>
          <w:szCs w:val="24"/>
          <w:lang w:val="hy-AM"/>
        </w:rPr>
        <w:t xml:space="preserve">համակարգի միջոցով </w:t>
      </w:r>
      <w:r w:rsidRPr="0005713D">
        <w:rPr>
          <w:rFonts w:ascii="GHEA Grapalat" w:hAnsi="GHEA Grapalat" w:cs="Sylfaen"/>
          <w:b/>
          <w:szCs w:val="24"/>
          <w:lang w:val="hy-AM"/>
        </w:rPr>
        <w:t xml:space="preserve">ոչ ուշ, քան </w:t>
      </w:r>
      <w:r w:rsidR="00B41427" w:rsidRPr="0005713D">
        <w:rPr>
          <w:rFonts w:ascii="GHEA Grapalat" w:hAnsi="GHEA Grapalat" w:cs="Sylfaen"/>
          <w:b/>
          <w:szCs w:val="24"/>
          <w:lang w:val="hy-AM"/>
        </w:rPr>
        <w:t>202</w:t>
      </w:r>
      <w:r w:rsidR="003E27EF" w:rsidRPr="0005713D">
        <w:rPr>
          <w:rFonts w:ascii="GHEA Grapalat" w:hAnsi="GHEA Grapalat" w:cs="Sylfaen"/>
          <w:b/>
          <w:szCs w:val="24"/>
          <w:lang w:val="en-US"/>
        </w:rPr>
        <w:t>6</w:t>
      </w:r>
      <w:r w:rsidR="00B41427" w:rsidRPr="0005713D">
        <w:rPr>
          <w:rFonts w:ascii="GHEA Grapalat" w:hAnsi="GHEA Grapalat" w:cs="Sylfaen"/>
          <w:b/>
          <w:szCs w:val="24"/>
          <w:lang w:val="hy-AM"/>
        </w:rPr>
        <w:t xml:space="preserve"> թվականի </w:t>
      </w:r>
      <w:r w:rsidR="00A0270D" w:rsidRPr="0005713D">
        <w:rPr>
          <w:rFonts w:ascii="GHEA Grapalat" w:hAnsi="GHEA Grapalat"/>
          <w:b/>
        </w:rPr>
        <w:t>հունիսի 1</w:t>
      </w:r>
      <w:r w:rsidR="00D16C7F" w:rsidRPr="0005713D">
        <w:rPr>
          <w:rFonts w:ascii="GHEA Grapalat" w:hAnsi="GHEA Grapalat"/>
          <w:b/>
        </w:rPr>
        <w:t>9</w:t>
      </w:r>
      <w:r w:rsidR="00EA2D25" w:rsidRPr="0005713D">
        <w:rPr>
          <w:rFonts w:ascii="GHEA Grapalat" w:hAnsi="GHEA Grapalat" w:cs="Sylfaen"/>
          <w:b/>
          <w:szCs w:val="24"/>
          <w:lang w:val="hy-AM"/>
        </w:rPr>
        <w:t xml:space="preserve">-ին ժամը </w:t>
      </w:r>
      <w:r w:rsidR="003E27EF" w:rsidRPr="0005713D">
        <w:rPr>
          <w:rFonts w:ascii="GHEA Grapalat" w:hAnsi="GHEA Grapalat" w:cs="Sylfaen"/>
          <w:b/>
          <w:szCs w:val="24"/>
          <w:lang w:val="en-US"/>
        </w:rPr>
        <w:t>10</w:t>
      </w:r>
      <w:r w:rsidR="00482A73" w:rsidRPr="0005713D">
        <w:rPr>
          <w:rFonts w:ascii="GHEA Grapalat" w:hAnsi="GHEA Grapalat" w:cs="Sylfaen"/>
          <w:b/>
          <w:szCs w:val="24"/>
          <w:lang w:val="hy-AM"/>
        </w:rPr>
        <w:t>:</w:t>
      </w:r>
      <w:r w:rsidR="003E27EF" w:rsidRPr="0005713D">
        <w:rPr>
          <w:rFonts w:ascii="GHEA Grapalat" w:hAnsi="GHEA Grapalat" w:cs="Sylfaen"/>
          <w:b/>
          <w:szCs w:val="24"/>
          <w:lang w:val="en-US"/>
        </w:rPr>
        <w:t>00</w:t>
      </w:r>
      <w:r w:rsidR="00B41427" w:rsidRPr="0005713D">
        <w:rPr>
          <w:rFonts w:ascii="GHEA Grapalat" w:hAnsi="GHEA Grapalat" w:cs="Sylfaen"/>
          <w:b/>
          <w:szCs w:val="24"/>
          <w:lang w:val="hy-AM"/>
        </w:rPr>
        <w:t>-ը</w:t>
      </w:r>
      <w:r w:rsidR="004D5671" w:rsidRPr="0005713D">
        <w:rPr>
          <w:rFonts w:ascii="GHEA Grapalat" w:hAnsi="GHEA Grapalat" w:cs="Sylfaen"/>
          <w:b/>
          <w:szCs w:val="24"/>
          <w:lang w:val="hy-AM"/>
        </w:rPr>
        <w:t>։</w:t>
      </w:r>
      <w:r w:rsidRPr="0005713D">
        <w:rPr>
          <w:rFonts w:ascii="GHEA Grapalat" w:hAnsi="GHEA Grapalat" w:cs="Sylfaen"/>
          <w:szCs w:val="24"/>
          <w:lang w:val="hy-AM"/>
        </w:rPr>
        <w:t xml:space="preserve"> </w:t>
      </w:r>
      <w:r w:rsidR="008B1605" w:rsidRPr="0005713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5713D">
        <w:rPr>
          <w:rFonts w:ascii="GHEA Grapalat" w:hAnsi="GHEA Grapalat" w:cs="Sylfaen"/>
          <w:szCs w:val="24"/>
          <w:lang w:val="hy-AM"/>
        </w:rPr>
        <w:t>համակարգի</w:t>
      </w:r>
      <w:r w:rsidR="000A6B75" w:rsidRPr="00B14A2B">
        <w:rPr>
          <w:rFonts w:ascii="GHEA Grapalat" w:hAnsi="GHEA Grapalat" w:cs="Sylfaen"/>
          <w:szCs w:val="24"/>
          <w:lang w:val="hy-AM"/>
        </w:rPr>
        <w:t xml:space="preserve"> </w:t>
      </w:r>
      <w:r w:rsidR="008B1605" w:rsidRPr="00B14A2B">
        <w:rPr>
          <w:rFonts w:ascii="GHEA Grapalat" w:hAnsi="GHEA Grapalat" w:cs="Sylfaen"/>
          <w:szCs w:val="24"/>
          <w:lang w:val="hy-AM"/>
        </w:rPr>
        <w:t>կողմից։</w:t>
      </w:r>
    </w:p>
    <w:p w14:paraId="11278282" w14:textId="3DDC49F8" w:rsidR="00B67CCD" w:rsidRPr="006E0A77" w:rsidRDefault="00B67CCD" w:rsidP="00E43CB7">
      <w:pPr>
        <w:pStyle w:val="BodyTextIndent2"/>
        <w:spacing w:line="240" w:lineRule="auto"/>
        <w:ind w:firstLine="567"/>
        <w:rPr>
          <w:rFonts w:ascii="GHEA Grapalat" w:hAnsi="GHEA Grapalat" w:cs="Sylfaen"/>
          <w:szCs w:val="24"/>
          <w:lang w:val="hy-AM"/>
        </w:rPr>
      </w:pPr>
      <w:r w:rsidRPr="00B14A2B">
        <w:rPr>
          <w:rFonts w:ascii="GHEA Grapalat" w:hAnsi="GHEA Grapalat" w:cs="Sylfaen"/>
          <w:szCs w:val="24"/>
          <w:lang w:val="hy-AM"/>
        </w:rPr>
        <w:t>4.</w:t>
      </w:r>
      <w:r w:rsidR="0028726A" w:rsidRPr="00B14A2B">
        <w:rPr>
          <w:rFonts w:ascii="GHEA Grapalat" w:hAnsi="GHEA Grapalat" w:cs="Sylfaen"/>
          <w:szCs w:val="24"/>
          <w:lang w:val="hy-AM"/>
        </w:rPr>
        <w:t xml:space="preserve">3 </w:t>
      </w:r>
      <w:r w:rsidR="00014F68" w:rsidRPr="00B14A2B">
        <w:rPr>
          <w:rFonts w:ascii="GHEA Grapalat" w:hAnsi="GHEA Grapalat" w:cs="Sylfaen"/>
          <w:szCs w:val="24"/>
          <w:lang w:val="hy-AM"/>
        </w:rPr>
        <w:t xml:space="preserve">   </w:t>
      </w:r>
      <w:r w:rsidRPr="00B14A2B">
        <w:rPr>
          <w:rFonts w:ascii="GHEA Grapalat" w:hAnsi="GHEA Grapalat" w:cs="Sylfaen"/>
          <w:szCs w:val="24"/>
          <w:lang w:val="hy-AM"/>
        </w:rPr>
        <w:t>Մասնակիցը հայտով ներկայացնում է`</w:t>
      </w:r>
    </w:p>
    <w:p w14:paraId="75BC461A" w14:textId="6AACC6BE" w:rsidR="00B41427" w:rsidRPr="006E0A77" w:rsidRDefault="00B41427" w:rsidP="00E43CB7">
      <w:pPr>
        <w:pStyle w:val="BodyTextIndent2"/>
        <w:tabs>
          <w:tab w:val="left" w:pos="810"/>
        </w:tabs>
        <w:spacing w:line="240" w:lineRule="auto"/>
        <w:ind w:firstLine="567"/>
        <w:rPr>
          <w:rFonts w:ascii="GHEA Grapalat" w:hAnsi="GHEA Grapalat" w:cs="Sylfaen"/>
          <w:szCs w:val="24"/>
          <w:lang w:val="hy-AM"/>
        </w:rPr>
      </w:pPr>
      <w:bookmarkStart w:id="5"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7838F02B" w:rsidR="00C63E1C" w:rsidRPr="006E0A77" w:rsidRDefault="003850A0" w:rsidP="00E43CB7">
      <w:pPr>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E409B9"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E43CB7">
      <w:pPr>
        <w:pStyle w:val="BodyTextIndent2"/>
        <w:spacing w:line="240" w:lineRule="auto"/>
        <w:ind w:firstLine="567"/>
        <w:rPr>
          <w:rFonts w:ascii="GHEA Grapalat" w:hAnsi="GHEA Grapalat" w:cs="Sylfaen"/>
          <w:szCs w:val="24"/>
          <w:lang w:val="hy-AM"/>
        </w:rPr>
      </w:pPr>
      <w:bookmarkStart w:id="6" w:name="_Hlk9261892"/>
      <w:bookmarkEnd w:id="5"/>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08C87D9" w:rsidR="00821851" w:rsidRPr="006E0A77" w:rsidRDefault="0059404D"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 xml:space="preserve">ավելված </w:t>
      </w:r>
      <w:r w:rsidR="00A522AA">
        <w:rPr>
          <w:rFonts w:ascii="GHEA Grapalat" w:hAnsi="GHEA Grapalat" w:cs="Sylfaen"/>
          <w:b/>
          <w:szCs w:val="24"/>
          <w:lang w:val="en-US"/>
        </w:rPr>
        <w:t xml:space="preserve">N </w:t>
      </w:r>
      <w:r w:rsidR="00821851" w:rsidRPr="006E0A77">
        <w:rPr>
          <w:rFonts w:ascii="GHEA Grapalat" w:hAnsi="GHEA Grapalat" w:cs="Sylfaen"/>
          <w:b/>
          <w:szCs w:val="24"/>
          <w:lang w:val="hy-AM"/>
        </w:rPr>
        <w:t>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w:t>
      </w:r>
      <w:r w:rsidR="00821851" w:rsidRPr="006E0A77">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E43CB7">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6"/>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BA88A78" w:rsidR="00B06A34" w:rsidRPr="006E0A77" w:rsidRDefault="00B06A34" w:rsidP="00E43CB7">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33EF71B8" w:rsidR="006E4BDC" w:rsidRPr="006602F9" w:rsidRDefault="00C65CC9" w:rsidP="00E43CB7">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4515E8">
        <w:rPr>
          <w:rFonts w:ascii="GHEA Grapalat" w:eastAsiaTheme="minorHAnsi" w:hAnsi="GHEA Grapalat" w:cstheme="minorBidi"/>
          <w:b/>
          <w:sz w:val="20"/>
        </w:rPr>
        <w:t>Ն</w:t>
      </w:r>
      <w:r w:rsidRPr="004515E8">
        <w:rPr>
          <w:rFonts w:ascii="GHEA Grapalat" w:eastAsiaTheme="minorHAnsi" w:hAnsi="GHEA Grapalat" w:cstheme="minorBidi"/>
          <w:b/>
          <w:sz w:val="20"/>
          <w:lang w:val="hy-AM"/>
        </w:rPr>
        <w:t xml:space="preserve">մանատիպ է համարվում </w:t>
      </w:r>
      <w:r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Pr="004515E8">
        <w:rPr>
          <w:rFonts w:ascii="GHEA Grapalat" w:eastAsia="GHEA Grapalat" w:hAnsi="GHEA Grapalat" w:cs="GHEA Grapalat"/>
          <w:b/>
          <w:sz w:val="20"/>
          <w:shd w:val="clear" w:color="auto" w:fill="FFFFFF"/>
        </w:rPr>
        <w:t xml:space="preserve"> կամ վերակառուցման</w:t>
      </w:r>
      <w:r>
        <w:rPr>
          <w:rFonts w:ascii="GHEA Grapalat" w:eastAsia="GHEA Grapalat" w:hAnsi="GHEA Grapalat" w:cs="GHEA Grapalat"/>
          <w:b/>
          <w:sz w:val="20"/>
          <w:shd w:val="clear" w:color="auto" w:fill="FFFFFF"/>
        </w:rPr>
        <w:t xml:space="preserve"> կամ</w:t>
      </w:r>
      <w:r w:rsidRPr="00F12131">
        <w:rPr>
          <w:rFonts w:ascii="GHEA Grapalat" w:eastAsia="GHEA Grapalat" w:hAnsi="GHEA Grapalat" w:cs="GHEA Grapalat"/>
          <w:b/>
          <w:sz w:val="20"/>
          <w:shd w:val="clear" w:color="auto" w:fill="FFFFFF"/>
        </w:rPr>
        <w:t xml:space="preserve"> </w:t>
      </w:r>
      <w:r w:rsidRPr="004515E8">
        <w:rPr>
          <w:rFonts w:ascii="GHEA Grapalat" w:eastAsia="GHEA Grapalat" w:hAnsi="GHEA Grapalat" w:cs="GHEA Grapalat"/>
          <w:b/>
          <w:sz w:val="20"/>
          <w:shd w:val="clear" w:color="auto" w:fill="FFFFFF"/>
        </w:rPr>
        <w:t>հիմնանորոգման</w:t>
      </w:r>
      <w:r w:rsidRPr="004515E8">
        <w:rPr>
          <w:rFonts w:ascii="GHEA Grapalat" w:hAnsi="GHEA Grapalat"/>
          <w:b/>
          <w:sz w:val="20"/>
          <w:lang w:val="hy-AM"/>
        </w:rPr>
        <w:t xml:space="preserve"> նախագծանախահաշվային փաստաթղթերի կազմումը՝</w:t>
      </w:r>
      <w:r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w:t>
      </w:r>
      <w:r>
        <w:rPr>
          <w:rFonts w:ascii="GHEA Grapalat" w:eastAsiaTheme="minorHAnsi" w:hAnsi="GHEA Grapalat" w:cstheme="minorBidi"/>
          <w:b/>
          <w:sz w:val="20"/>
        </w:rPr>
        <w:t xml:space="preserve">պարզ և </w:t>
      </w:r>
      <w:r w:rsidR="00B54497">
        <w:rPr>
          <w:rFonts w:ascii="GHEA Grapalat" w:eastAsiaTheme="minorHAnsi" w:hAnsi="GHEA Grapalat" w:cstheme="minorBidi"/>
          <w:b/>
          <w:sz w:val="20"/>
        </w:rPr>
        <w:t>համալիր</w:t>
      </w:r>
      <w:r w:rsidRPr="004515E8">
        <w:rPr>
          <w:rFonts w:ascii="GHEA Grapalat" w:eastAsiaTheme="minorHAnsi" w:hAnsi="GHEA Grapalat" w:cstheme="minorBidi"/>
          <w:b/>
          <w:sz w:val="20"/>
          <w:lang w:val="hy-AM"/>
        </w:rPr>
        <w:t xml:space="preserve"> փորձաքննությ</w:t>
      </w:r>
      <w:r>
        <w:rPr>
          <w:rFonts w:ascii="GHEA Grapalat" w:eastAsiaTheme="minorHAnsi" w:hAnsi="GHEA Grapalat" w:cstheme="minorBidi"/>
          <w:b/>
          <w:sz w:val="20"/>
        </w:rPr>
        <w:t>ու</w:t>
      </w:r>
      <w:r w:rsidRPr="004515E8">
        <w:rPr>
          <w:rFonts w:ascii="GHEA Grapalat" w:eastAsiaTheme="minorHAnsi" w:hAnsi="GHEA Grapalat" w:cstheme="minorBidi"/>
          <w:b/>
          <w:sz w:val="20"/>
          <w:lang w:val="hy-AM"/>
        </w:rPr>
        <w:t>ն</w:t>
      </w:r>
      <w:r>
        <w:rPr>
          <w:rFonts w:ascii="GHEA Grapalat" w:eastAsiaTheme="minorHAnsi" w:hAnsi="GHEA Grapalat" w:cstheme="minorBidi"/>
          <w:b/>
          <w:sz w:val="20"/>
        </w:rPr>
        <w:t>ների</w:t>
      </w:r>
      <w:r w:rsidRPr="004515E8">
        <w:rPr>
          <w:rFonts w:ascii="GHEA Grapalat" w:eastAsiaTheme="minorHAnsi" w:hAnsi="GHEA Grapalat" w:cstheme="minorBidi"/>
          <w:b/>
          <w:sz w:val="20"/>
          <w:lang w:val="hy-AM"/>
        </w:rPr>
        <w:t xml:space="preserve"> </w:t>
      </w:r>
      <w:r w:rsidR="0036353F" w:rsidRPr="004515E8">
        <w:rPr>
          <w:rFonts w:ascii="GHEA Grapalat" w:eastAsiaTheme="minorHAnsi" w:hAnsi="GHEA Grapalat" w:cstheme="minorBidi"/>
          <w:b/>
          <w:sz w:val="20"/>
          <w:lang w:val="hy-AM"/>
        </w:rPr>
        <w:t>դրական</w:t>
      </w:r>
      <w:r w:rsidR="0036353F" w:rsidRPr="004515E8">
        <w:rPr>
          <w:rFonts w:ascii="GHEA Grapalat" w:eastAsiaTheme="minorHAnsi" w:hAnsi="GHEA Grapalat" w:cstheme="minorBidi"/>
          <w:b/>
          <w:sz w:val="20"/>
          <w:lang w:val="hy-AM"/>
        </w:rPr>
        <w:t xml:space="preserve"> </w:t>
      </w:r>
      <w:r w:rsidRPr="004515E8">
        <w:rPr>
          <w:rFonts w:ascii="GHEA Grapalat" w:eastAsiaTheme="minorHAnsi" w:hAnsi="GHEA Grapalat" w:cstheme="minorBidi"/>
          <w:b/>
          <w:sz w:val="20"/>
          <w:lang w:val="hy-AM"/>
        </w:rPr>
        <w:t>եզրակացությունը</w:t>
      </w:r>
      <w:r w:rsidR="007328AA" w:rsidRPr="004515E8">
        <w:rPr>
          <w:rFonts w:ascii="GHEA Grapalat" w:eastAsia="Calibri" w:hAnsi="GHEA Grapalat"/>
          <w:b/>
          <w:color w:val="000000" w:themeColor="text1"/>
          <w:sz w:val="20"/>
        </w:rPr>
        <w:t>:</w:t>
      </w:r>
    </w:p>
    <w:p w14:paraId="7BEB25AA" w14:textId="03D55648" w:rsidR="007D460C" w:rsidRPr="006E0A77" w:rsidRDefault="009A03FD" w:rsidP="00E43CB7">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w:t>
      </w:r>
      <w:r w:rsidR="006D030E" w:rsidRPr="00FE5EDC">
        <w:rPr>
          <w:rFonts w:ascii="GHEA Grapalat" w:eastAsia="Calibri" w:hAnsi="GHEA Grapalat"/>
          <w:sz w:val="20"/>
          <w:szCs w:val="20"/>
          <w:lang w:val="hy-AM" w:eastAsia="en-US"/>
        </w:rPr>
        <w:t xml:space="preserve">որին կցվում են որակավորումը հավաստող փաստաթղթերը՝ </w:t>
      </w:r>
      <w:r w:rsidR="00FE5EDC" w:rsidRPr="00FE5EDC">
        <w:rPr>
          <w:rFonts w:ascii="GHEA Grapalat" w:eastAsia="GHEA Grapalat" w:hAnsi="GHEA Grapalat" w:cs="GHEA Grapalat"/>
          <w:sz w:val="20"/>
          <w:szCs w:val="20"/>
        </w:rPr>
        <w:t xml:space="preserve">համապատասխան լիազորված մարմինների կողմից տրված </w:t>
      </w:r>
      <w:r w:rsidR="00FE5EDC" w:rsidRPr="003A5593">
        <w:rPr>
          <w:rFonts w:ascii="GHEA Grapalat" w:eastAsia="GHEA Grapalat" w:hAnsi="GHEA Grapalat" w:cs="GHEA Grapalat"/>
          <w:sz w:val="20"/>
          <w:szCs w:val="20"/>
        </w:rPr>
        <w:t>արտոնագրեր</w:t>
      </w:r>
      <w:r w:rsidR="00FE5EDC" w:rsidRPr="003A5593">
        <w:rPr>
          <w:rFonts w:ascii="GHEA Grapalat" w:eastAsia="GHEA Grapalat" w:hAnsi="GHEA Grapalat" w:cs="GHEA Grapalat"/>
          <w:sz w:val="20"/>
          <w:szCs w:val="20"/>
          <w:lang w:val="en-US"/>
        </w:rPr>
        <w:t>ը</w:t>
      </w:r>
      <w:r w:rsidR="00FE5EDC" w:rsidRPr="003A5593">
        <w:rPr>
          <w:rFonts w:ascii="GHEA Grapalat" w:eastAsia="GHEA Grapalat" w:hAnsi="GHEA Grapalat" w:cs="GHEA Grapalat"/>
          <w:sz w:val="20"/>
          <w:szCs w:val="20"/>
          <w:lang w:val="hy-AM"/>
        </w:rPr>
        <w:t xml:space="preserve">, </w:t>
      </w:r>
      <w:r w:rsidR="003A5593" w:rsidRPr="003A5593">
        <w:rPr>
          <w:rFonts w:ascii="GHEA Grapalat" w:hAnsi="GHEA Grapalat"/>
          <w:sz w:val="20"/>
          <w:szCs w:val="20"/>
          <w:lang w:val="hy-AM"/>
        </w:rPr>
        <w:t>իսկ նախահաշիվ կազմող և շինարարական աշխատանքների կազմակերպման մասնագետների համար ԲՈՒՀ-ի կողմից տրված դիպլոմը</w:t>
      </w:r>
      <w:r w:rsidR="006D030E" w:rsidRPr="003A5593">
        <w:rPr>
          <w:rFonts w:ascii="GHEA Grapalat" w:eastAsia="Calibri" w:hAnsi="GHEA Grapalat"/>
          <w:sz w:val="20"/>
          <w:szCs w:val="20"/>
          <w:lang w:val="hy-AM" w:eastAsia="en-US"/>
        </w:rPr>
        <w:t>, ինչպես նաև  բոլոր մասնագետների մասով վերջիններիս գրավոր համաձայնությունները գնման առարկա</w:t>
      </w:r>
      <w:r w:rsidR="006D030E" w:rsidRPr="00FE5EDC">
        <w:rPr>
          <w:rFonts w:ascii="GHEA Grapalat" w:eastAsia="Calibri" w:hAnsi="GHEA Grapalat"/>
          <w:sz w:val="20"/>
          <w:szCs w:val="20"/>
          <w:lang w:val="hy-AM" w:eastAsia="en-US"/>
        </w:rPr>
        <w:t xml:space="preserve"> հանդիսացող ծառայությունները մատուցելու  վերաբերյալ</w:t>
      </w:r>
      <w:r w:rsidR="00CC1BA8" w:rsidRPr="00FE5EDC">
        <w:rPr>
          <w:rFonts w:ascii="GHEA Grapalat" w:eastAsia="Calibri" w:hAnsi="GHEA Grapalat"/>
          <w:sz w:val="20"/>
          <w:szCs w:val="20"/>
          <w:lang w:val="hy-AM" w:eastAsia="en-US"/>
        </w:rPr>
        <w:t>: Մասնակցի</w:t>
      </w:r>
      <w:r w:rsidR="00CC1BA8" w:rsidRPr="006E0A77">
        <w:rPr>
          <w:rFonts w:ascii="GHEA Grapalat" w:eastAsia="Calibri" w:hAnsi="GHEA Grapalat"/>
          <w:sz w:val="20"/>
          <w:szCs w:val="20"/>
          <w:lang w:val="hy-AM" w:eastAsia="en-US"/>
        </w:rPr>
        <w:t xml:space="preserve">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3CAFB524" w14:textId="77777777" w:rsidR="003720D4" w:rsidRPr="006E0A77" w:rsidRDefault="00C16BAC" w:rsidP="003720D4">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r>
      <w:r w:rsidR="003720D4" w:rsidRPr="006E0A77">
        <w:rPr>
          <w:rFonts w:ascii="GHEA Grapalat" w:hAnsi="GHEA Grapalat"/>
          <w:b/>
          <w:sz w:val="20"/>
          <w:lang w:val="hy-AM"/>
        </w:rPr>
        <w:t xml:space="preserve">5) Էսքիզային նախագիծ </w:t>
      </w:r>
      <w:r w:rsidR="003720D4" w:rsidRPr="006E0A77">
        <w:rPr>
          <w:rFonts w:ascii="GHEA Grapalat" w:hAnsi="GHEA Grapalat"/>
          <w:sz w:val="20"/>
          <w:lang w:val="hy-AM"/>
        </w:rPr>
        <w:t>/</w:t>
      </w:r>
      <w:r w:rsidR="003720D4"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B5CB4C1" w:rsidR="00206AAD" w:rsidRPr="006E0A77" w:rsidRDefault="003720D4" w:rsidP="00E43CB7">
      <w:pPr>
        <w:tabs>
          <w:tab w:val="left" w:pos="540"/>
          <w:tab w:val="left" w:pos="630"/>
        </w:tabs>
        <w:jc w:val="both"/>
        <w:rPr>
          <w:rFonts w:ascii="GHEA Grapalat" w:hAnsi="GHEA Grapalat"/>
          <w:b/>
          <w:sz w:val="20"/>
          <w:szCs w:val="20"/>
          <w:lang w:val="hy-AM"/>
        </w:rPr>
      </w:pPr>
      <w:r>
        <w:rPr>
          <w:rFonts w:ascii="GHEA Grapalat" w:hAnsi="GHEA Grapalat"/>
          <w:b/>
          <w:sz w:val="20"/>
        </w:rPr>
        <w:t xml:space="preserve">         6</w:t>
      </w:r>
      <w:r w:rsidR="00CC1BA8" w:rsidRPr="006E0A77">
        <w:rPr>
          <w:rFonts w:ascii="GHEA Grapalat" w:hAnsi="GHEA Grapalat"/>
          <w:b/>
          <w:sz w:val="20"/>
          <w:lang w:val="hy-AM"/>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5F946690" w14:textId="4CE81CCC" w:rsidR="000845F6" w:rsidRPr="00DE4B4C" w:rsidRDefault="003720D4" w:rsidP="00E43CB7">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7</w:t>
      </w:r>
      <w:r w:rsidR="003E27EF" w:rsidRPr="00DE4B4C">
        <w:rPr>
          <w:rFonts w:ascii="GHEA Grapalat" w:hAnsi="GHEA Grapalat" w:cs="Sylfaen"/>
          <w:sz w:val="20"/>
          <w:szCs w:val="24"/>
          <w:lang w:val="hy-AM" w:eastAsia="en-US"/>
        </w:rPr>
        <w:t>)</w:t>
      </w:r>
      <w:r w:rsidR="003E27EF" w:rsidRPr="00DE4B4C">
        <w:rPr>
          <w:rFonts w:ascii="GHEA Grapalat" w:hAnsi="GHEA Grapalat" w:cs="Sylfaen"/>
          <w:sz w:val="20"/>
          <w:szCs w:val="24"/>
          <w:lang w:eastAsia="en-US"/>
        </w:rPr>
        <w:t xml:space="preserve"> </w:t>
      </w:r>
      <w:r w:rsidR="000845F6" w:rsidRPr="00DE4B4C">
        <w:rPr>
          <w:rFonts w:ascii="GHEA Grapalat" w:hAnsi="GHEA Grapalat" w:cs="Sylfaen"/>
          <w:sz w:val="20"/>
          <w:szCs w:val="24"/>
          <w:lang w:val="hy-AM" w:eastAsia="en-US"/>
        </w:rPr>
        <w:t xml:space="preserve">գործակալության պայմանագրի պատճենը և դրա </w:t>
      </w:r>
      <w:r w:rsidR="00244AD0" w:rsidRPr="00DE4B4C">
        <w:rPr>
          <w:rFonts w:ascii="GHEA Grapalat" w:hAnsi="GHEA Grapalat" w:cs="Sylfaen"/>
          <w:sz w:val="20"/>
          <w:szCs w:val="24"/>
          <w:lang w:val="hy-AM" w:eastAsia="en-US"/>
        </w:rPr>
        <w:t xml:space="preserve">կողմ հանդիսացող անձի տվյալները, </w:t>
      </w:r>
      <w:r w:rsidR="000845F6" w:rsidRPr="00DE4B4C">
        <w:rPr>
          <w:rFonts w:ascii="GHEA Grapalat" w:hAnsi="GHEA Grapalat" w:cs="Sylfaen"/>
          <w:sz w:val="20"/>
          <w:szCs w:val="24"/>
          <w:lang w:val="hy-AM" w:eastAsia="en-US"/>
        </w:rPr>
        <w:t xml:space="preserve">եթե </w:t>
      </w:r>
      <w:r w:rsidR="00F97D3E" w:rsidRPr="00DE4B4C">
        <w:rPr>
          <w:rFonts w:ascii="GHEA Grapalat" w:hAnsi="GHEA Grapalat" w:cs="Sylfaen"/>
          <w:sz w:val="20"/>
          <w:szCs w:val="24"/>
          <w:lang w:val="hy-AM" w:eastAsia="en-US"/>
        </w:rPr>
        <w:t xml:space="preserve">կնքվելիք </w:t>
      </w:r>
      <w:r w:rsidR="000845F6" w:rsidRPr="00DE4B4C">
        <w:rPr>
          <w:rFonts w:ascii="GHEA Grapalat" w:hAnsi="GHEA Grapalat" w:cs="Sylfaen"/>
          <w:sz w:val="20"/>
          <w:szCs w:val="24"/>
          <w:lang w:val="hy-AM" w:eastAsia="en-US"/>
        </w:rPr>
        <w:t>պայմանագիրն իրականացվելու է գործակալության միջոցով:</w:t>
      </w:r>
    </w:p>
    <w:p w14:paraId="704E02C5" w14:textId="0D5BC71E" w:rsidR="008965BC" w:rsidRPr="006E0A77" w:rsidRDefault="003720D4" w:rsidP="00E43CB7">
      <w:pPr>
        <w:pStyle w:val="FootnoteText"/>
        <w:ind w:firstLine="567"/>
        <w:jc w:val="both"/>
        <w:rPr>
          <w:rFonts w:ascii="GHEA Grapalat" w:hAnsi="GHEA Grapalat" w:cs="Sylfaen"/>
          <w:szCs w:val="24"/>
          <w:lang w:val="hy-AM" w:eastAsia="en-US"/>
        </w:rPr>
      </w:pPr>
      <w:r>
        <w:rPr>
          <w:rFonts w:ascii="GHEA Grapalat" w:hAnsi="GHEA Grapalat" w:cs="Sylfaen"/>
          <w:szCs w:val="24"/>
          <w:lang w:val="en-US" w:eastAsia="en-US"/>
        </w:rPr>
        <w:t>8</w:t>
      </w:r>
      <w:r w:rsidR="003E3FD0" w:rsidRPr="00DE4B4C">
        <w:rPr>
          <w:rFonts w:ascii="GHEA Grapalat" w:hAnsi="GHEA Grapalat" w:cs="Sylfaen"/>
          <w:szCs w:val="24"/>
          <w:lang w:val="hy-AM" w:eastAsia="en-US"/>
        </w:rPr>
        <w:t>)</w:t>
      </w:r>
      <w:r w:rsidR="002B0AEA" w:rsidRPr="00DE4B4C">
        <w:rPr>
          <w:rFonts w:ascii="GHEA Grapalat" w:hAnsi="GHEA Grapalat" w:cs="Sylfaen"/>
          <w:szCs w:val="24"/>
          <w:lang w:val="hy-AM" w:eastAsia="en-US"/>
        </w:rPr>
        <w:t xml:space="preserve"> համատեղ գործունեության պայմանագ</w:t>
      </w:r>
      <w:r w:rsidR="00B32124" w:rsidRPr="00DE4B4C">
        <w:rPr>
          <w:rFonts w:ascii="GHEA Grapalat" w:hAnsi="GHEA Grapalat" w:cs="Sylfaen"/>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E43CB7">
      <w:pPr>
        <w:pStyle w:val="norm"/>
        <w:spacing w:line="240" w:lineRule="auto"/>
        <w:ind w:firstLine="540"/>
        <w:rPr>
          <w:rFonts w:ascii="GHEA Grapalat" w:hAnsi="GHEA Grapalat" w:cs="Sylfaen"/>
          <w:sz w:val="20"/>
          <w:szCs w:val="24"/>
          <w:lang w:val="hy-AM" w:eastAsia="en-US"/>
        </w:rPr>
      </w:pPr>
      <w:bookmarkStart w:id="7"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E43CB7">
      <w:pPr>
        <w:pStyle w:val="norm"/>
        <w:spacing w:line="240" w:lineRule="auto"/>
        <w:rPr>
          <w:rFonts w:ascii="GHEA Grapalat" w:hAnsi="GHEA Grapalat" w:cs="Sylfaen"/>
          <w:sz w:val="20"/>
          <w:szCs w:val="24"/>
          <w:lang w:val="hy-AM" w:eastAsia="en-US"/>
        </w:rPr>
      </w:pPr>
    </w:p>
    <w:bookmarkEnd w:id="7"/>
    <w:p w14:paraId="642A4789" w14:textId="05672B6D" w:rsidR="00A45946" w:rsidRPr="006E0A77" w:rsidRDefault="00C8055A" w:rsidP="00E43CB7">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43CB7">
      <w:pPr>
        <w:jc w:val="center"/>
        <w:rPr>
          <w:rFonts w:ascii="GHEA Grapalat" w:hAnsi="GHEA Grapalat" w:cs="Arial"/>
          <w:b/>
          <w:sz w:val="10"/>
          <w:lang w:val="es-ES"/>
        </w:rPr>
      </w:pPr>
    </w:p>
    <w:p w14:paraId="3F97AAB9" w14:textId="1BE20067" w:rsidR="00A45946" w:rsidRPr="006E0A77" w:rsidRDefault="00C8055A" w:rsidP="00E43CB7">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E43CB7">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w:t>
      </w:r>
      <w:r w:rsidR="00A45946" w:rsidRPr="006E0A77">
        <w:rPr>
          <w:rFonts w:ascii="GHEA Grapalat" w:hAnsi="GHEA Grapalat" w:cs="Sylfaen"/>
          <w:sz w:val="20"/>
          <w:szCs w:val="24"/>
          <w:lang w:val="hy-AM" w:eastAsia="en-US"/>
        </w:rPr>
        <w:lastRenderedPageBreak/>
        <w:t>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E43CB7">
      <w:pPr>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E43CB7">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E43CB7">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E43CB7">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20CCB33C" w:rsidR="00096865" w:rsidRDefault="00096865" w:rsidP="00E43CB7">
      <w:pPr>
        <w:pStyle w:val="BodyTextIndent2"/>
        <w:spacing w:line="240" w:lineRule="auto"/>
        <w:ind w:firstLine="567"/>
        <w:rPr>
          <w:rFonts w:ascii="GHEA Grapalat" w:hAnsi="GHEA Grapalat"/>
          <w:lang w:val="es-ES"/>
        </w:rPr>
      </w:pPr>
    </w:p>
    <w:p w14:paraId="2155612C" w14:textId="77777777" w:rsidR="001A3123" w:rsidRPr="006E0A77" w:rsidRDefault="001A3123" w:rsidP="00E43CB7">
      <w:pPr>
        <w:pStyle w:val="BodyTextIndent2"/>
        <w:spacing w:line="240" w:lineRule="auto"/>
        <w:ind w:firstLine="567"/>
        <w:rPr>
          <w:rFonts w:ascii="GHEA Grapalat" w:hAnsi="GHEA Grapalat"/>
          <w:lang w:val="es-ES"/>
        </w:rPr>
      </w:pPr>
    </w:p>
    <w:p w14:paraId="7D959AFC" w14:textId="77777777" w:rsidR="00096865" w:rsidRPr="006E0A77" w:rsidRDefault="00220C7C" w:rsidP="00E43CB7">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43CB7">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43CB7">
      <w:pPr>
        <w:pStyle w:val="BodyTextIndent"/>
        <w:spacing w:line="240" w:lineRule="auto"/>
        <w:ind w:firstLine="567"/>
        <w:rPr>
          <w:rFonts w:ascii="GHEA Grapalat" w:hAnsi="GHEA Grapalat"/>
          <w:b/>
          <w:lang w:val="af-ZA"/>
        </w:rPr>
      </w:pPr>
    </w:p>
    <w:p w14:paraId="0A3EAA4F" w14:textId="77777777" w:rsidR="00096865" w:rsidRPr="006E0A77" w:rsidRDefault="00220C7C"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106906E" w:rsidR="00096865" w:rsidRDefault="00220C7C" w:rsidP="00E43CB7">
      <w:pPr>
        <w:pStyle w:val="BodyTextIndent"/>
        <w:spacing w:line="240" w:lineRule="auto"/>
        <w:ind w:firstLine="567"/>
        <w:rPr>
          <w:rFonts w:ascii="GHEA Grapalat" w:hAnsi="GHEA Grapalat" w:cs="Sylfaen"/>
          <w:i w:val="0"/>
          <w:szCs w:val="24"/>
          <w:lang w:val="ru-RU"/>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23DFB7F0" w14:textId="58A02776" w:rsidR="001A3123" w:rsidRDefault="001A3123" w:rsidP="00E43CB7">
      <w:pPr>
        <w:pStyle w:val="BodyTextIndent"/>
        <w:spacing w:line="240" w:lineRule="auto"/>
        <w:ind w:firstLine="567"/>
        <w:rPr>
          <w:rFonts w:ascii="GHEA Grapalat" w:hAnsi="GHEA Grapalat" w:cs="Sylfaen"/>
          <w:i w:val="0"/>
          <w:szCs w:val="24"/>
          <w:lang w:val="ru-RU"/>
        </w:rPr>
      </w:pPr>
    </w:p>
    <w:p w14:paraId="6A40F977" w14:textId="7D85A211" w:rsidR="00807178" w:rsidRPr="006E0A77" w:rsidRDefault="00FD2748" w:rsidP="00E43CB7">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43CB7">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43CB7">
      <w:pPr>
        <w:ind w:firstLine="567"/>
        <w:jc w:val="both"/>
        <w:rPr>
          <w:rFonts w:ascii="GHEA Grapalat" w:hAnsi="GHEA Grapalat"/>
          <w:b/>
          <w:sz w:val="20"/>
          <w:lang w:val="af-ZA"/>
        </w:rPr>
      </w:pPr>
    </w:p>
    <w:p w14:paraId="17D10D05" w14:textId="464A89EE" w:rsidR="00096865" w:rsidRPr="0005713D" w:rsidRDefault="00FD2748" w:rsidP="00E43CB7">
      <w:pPr>
        <w:pStyle w:val="BodyTextIndent2"/>
        <w:spacing w:line="240" w:lineRule="auto"/>
        <w:ind w:firstLine="567"/>
        <w:rPr>
          <w:rFonts w:ascii="GHEA Grapalat" w:hAnsi="GHEA Grapalat" w:cs="Sylfaen"/>
          <w:b/>
          <w:szCs w:val="24"/>
          <w:lang w:val="hy-AM"/>
        </w:rPr>
      </w:pPr>
      <w:r w:rsidRPr="0005713D">
        <w:rPr>
          <w:rFonts w:ascii="GHEA Grapalat" w:hAnsi="GHEA Grapalat" w:cs="Sylfaen"/>
          <w:b/>
        </w:rPr>
        <w:t>8</w:t>
      </w:r>
      <w:r w:rsidR="00096865" w:rsidRPr="0005713D">
        <w:rPr>
          <w:rFonts w:ascii="GHEA Grapalat" w:hAnsi="GHEA Grapalat" w:cs="Sylfaen"/>
          <w:b/>
        </w:rPr>
        <w:t xml:space="preserve">.1 </w:t>
      </w:r>
      <w:r w:rsidR="002C3CAA" w:rsidRPr="0005713D">
        <w:rPr>
          <w:rFonts w:ascii="GHEA Grapalat" w:hAnsi="GHEA Grapalat" w:cs="Sylfaen"/>
          <w:b/>
          <w:lang w:val="ru-RU"/>
        </w:rPr>
        <w:t>Հայտերի</w:t>
      </w:r>
      <w:r w:rsidR="002C3CAA" w:rsidRPr="0005713D">
        <w:rPr>
          <w:rFonts w:ascii="GHEA Grapalat" w:hAnsi="GHEA Grapalat" w:cs="Sylfaen"/>
          <w:b/>
        </w:rPr>
        <w:t xml:space="preserve"> </w:t>
      </w:r>
      <w:r w:rsidR="002C3CAA" w:rsidRPr="0005713D">
        <w:rPr>
          <w:rFonts w:ascii="GHEA Grapalat" w:hAnsi="GHEA Grapalat" w:cs="Sylfaen"/>
          <w:b/>
          <w:lang w:val="ru-RU"/>
        </w:rPr>
        <w:t>բացումը</w:t>
      </w:r>
      <w:r w:rsidR="002C3CAA" w:rsidRPr="0005713D">
        <w:rPr>
          <w:rFonts w:ascii="GHEA Grapalat" w:hAnsi="GHEA Grapalat" w:cs="Sylfaen"/>
          <w:b/>
        </w:rPr>
        <w:t xml:space="preserve"> </w:t>
      </w:r>
      <w:r w:rsidR="002C3CAA" w:rsidRPr="0005713D">
        <w:rPr>
          <w:rFonts w:ascii="GHEA Grapalat" w:hAnsi="GHEA Grapalat" w:cs="Sylfaen"/>
          <w:b/>
          <w:lang w:val="ru-RU"/>
        </w:rPr>
        <w:t>կկատարվի</w:t>
      </w:r>
      <w:r w:rsidR="002C3CAA" w:rsidRPr="0005713D">
        <w:rPr>
          <w:rFonts w:ascii="GHEA Grapalat" w:hAnsi="GHEA Grapalat" w:cs="Sylfaen"/>
          <w:b/>
        </w:rPr>
        <w:t xml:space="preserve"> </w:t>
      </w:r>
      <w:r w:rsidR="004C3803" w:rsidRPr="0005713D">
        <w:rPr>
          <w:rFonts w:ascii="GHEA Grapalat" w:hAnsi="GHEA Grapalat" w:cs="Sylfaen"/>
          <w:b/>
          <w:lang w:val="ru-RU"/>
        </w:rPr>
        <w:t>համակարգի</w:t>
      </w:r>
      <w:r w:rsidR="004C3803" w:rsidRPr="0005713D">
        <w:rPr>
          <w:rFonts w:ascii="GHEA Grapalat" w:hAnsi="GHEA Grapalat" w:cs="Sylfaen"/>
          <w:b/>
        </w:rPr>
        <w:t xml:space="preserve"> </w:t>
      </w:r>
      <w:r w:rsidR="004C3803" w:rsidRPr="0005713D">
        <w:rPr>
          <w:rFonts w:ascii="GHEA Grapalat" w:hAnsi="GHEA Grapalat" w:cs="Sylfaen"/>
          <w:b/>
          <w:lang w:val="ru-RU"/>
        </w:rPr>
        <w:t>միջոցով</w:t>
      </w:r>
      <w:r w:rsidR="004C3803" w:rsidRPr="0005713D">
        <w:rPr>
          <w:rFonts w:ascii="GHEA Grapalat" w:hAnsi="GHEA Grapalat" w:cs="Sylfaen"/>
          <w:b/>
        </w:rPr>
        <w:t xml:space="preserve">` </w:t>
      </w:r>
      <w:r w:rsidR="00C67411" w:rsidRPr="0005713D">
        <w:rPr>
          <w:rFonts w:ascii="GHEA Grapalat" w:hAnsi="GHEA Grapalat" w:cs="Sylfaen"/>
          <w:b/>
          <w:szCs w:val="24"/>
          <w:lang w:val="hy-AM"/>
        </w:rPr>
        <w:t>202</w:t>
      </w:r>
      <w:r w:rsidR="001A3123" w:rsidRPr="0005713D">
        <w:rPr>
          <w:rFonts w:ascii="GHEA Grapalat" w:hAnsi="GHEA Grapalat" w:cs="Sylfaen"/>
          <w:b/>
          <w:szCs w:val="24"/>
          <w:lang w:val="en-US"/>
        </w:rPr>
        <w:t>6</w:t>
      </w:r>
      <w:r w:rsidR="00C67411" w:rsidRPr="0005713D">
        <w:rPr>
          <w:rFonts w:ascii="GHEA Grapalat" w:hAnsi="GHEA Grapalat" w:cs="Sylfaen"/>
          <w:b/>
          <w:szCs w:val="24"/>
          <w:lang w:val="hy-AM"/>
        </w:rPr>
        <w:t xml:space="preserve"> թվականի </w:t>
      </w:r>
      <w:r w:rsidR="007E0A52" w:rsidRPr="0005713D">
        <w:rPr>
          <w:rFonts w:ascii="GHEA Grapalat" w:hAnsi="GHEA Grapalat"/>
          <w:b/>
        </w:rPr>
        <w:t>հունիսի 1</w:t>
      </w:r>
      <w:r w:rsidR="00D16C7F" w:rsidRPr="0005713D">
        <w:rPr>
          <w:rFonts w:ascii="GHEA Grapalat" w:hAnsi="GHEA Grapalat"/>
          <w:b/>
        </w:rPr>
        <w:t>9</w:t>
      </w:r>
      <w:r w:rsidR="008739F5" w:rsidRPr="0005713D">
        <w:rPr>
          <w:rFonts w:ascii="GHEA Grapalat" w:hAnsi="GHEA Grapalat"/>
          <w:b/>
        </w:rPr>
        <w:t>-</w:t>
      </w:r>
      <w:r w:rsidR="00977EDB" w:rsidRPr="0005713D">
        <w:rPr>
          <w:rFonts w:ascii="GHEA Grapalat" w:hAnsi="GHEA Grapalat" w:cs="Sylfaen"/>
          <w:b/>
          <w:szCs w:val="24"/>
          <w:lang w:val="hy-AM"/>
        </w:rPr>
        <w:t xml:space="preserve">ին </w:t>
      </w:r>
      <w:r w:rsidR="00EA2D25" w:rsidRPr="0005713D">
        <w:rPr>
          <w:rFonts w:ascii="GHEA Grapalat" w:hAnsi="GHEA Grapalat" w:cs="Sylfaen"/>
          <w:b/>
          <w:szCs w:val="24"/>
          <w:lang w:val="hy-AM"/>
        </w:rPr>
        <w:t xml:space="preserve">ժամը </w:t>
      </w:r>
      <w:r w:rsidR="00EA2D25" w:rsidRPr="0005713D">
        <w:rPr>
          <w:rFonts w:ascii="GHEA Grapalat" w:hAnsi="GHEA Grapalat" w:cs="Sylfaen"/>
          <w:b/>
          <w:szCs w:val="24"/>
        </w:rPr>
        <w:t xml:space="preserve">                 </w:t>
      </w:r>
      <w:r w:rsidR="001A3123" w:rsidRPr="0005713D">
        <w:rPr>
          <w:rFonts w:ascii="GHEA Grapalat" w:hAnsi="GHEA Grapalat" w:cs="Sylfaen"/>
          <w:b/>
          <w:szCs w:val="24"/>
          <w:lang w:val="en-US"/>
        </w:rPr>
        <w:t>10</w:t>
      </w:r>
      <w:r w:rsidR="00482A73" w:rsidRPr="0005713D">
        <w:rPr>
          <w:rFonts w:ascii="GHEA Grapalat" w:hAnsi="GHEA Grapalat" w:cs="Sylfaen"/>
          <w:b/>
          <w:szCs w:val="24"/>
          <w:lang w:val="hy-AM"/>
        </w:rPr>
        <w:t>:</w:t>
      </w:r>
      <w:r w:rsidR="001A3123" w:rsidRPr="0005713D">
        <w:rPr>
          <w:rFonts w:ascii="GHEA Grapalat" w:hAnsi="GHEA Grapalat" w:cs="Sylfaen"/>
          <w:b/>
          <w:szCs w:val="24"/>
          <w:lang w:val="en-US"/>
        </w:rPr>
        <w:t>00</w:t>
      </w:r>
      <w:r w:rsidR="005C41C6" w:rsidRPr="0005713D">
        <w:rPr>
          <w:rFonts w:ascii="GHEA Grapalat" w:hAnsi="GHEA Grapalat" w:cs="Sylfaen"/>
          <w:b/>
          <w:szCs w:val="24"/>
          <w:lang w:val="hy-AM"/>
        </w:rPr>
        <w:t>-</w:t>
      </w:r>
      <w:r w:rsidR="00871637" w:rsidRPr="0005713D">
        <w:rPr>
          <w:rFonts w:ascii="GHEA Grapalat" w:hAnsi="GHEA Grapalat" w:cs="Sylfaen"/>
          <w:b/>
          <w:szCs w:val="24"/>
          <w:lang w:val="hy-AM"/>
        </w:rPr>
        <w:t>ին</w:t>
      </w:r>
      <w:r w:rsidR="005C41C6" w:rsidRPr="0005713D">
        <w:rPr>
          <w:rFonts w:ascii="GHEA Grapalat" w:hAnsi="GHEA Grapalat" w:cs="Sylfaen"/>
          <w:b/>
          <w:szCs w:val="24"/>
          <w:lang w:val="hy-AM"/>
        </w:rPr>
        <w:t xml:space="preserve">: </w:t>
      </w:r>
    </w:p>
    <w:p w14:paraId="052CEEC1" w14:textId="77777777" w:rsidR="00E30204" w:rsidRPr="00F566BF" w:rsidRDefault="00E30204" w:rsidP="00E30204">
      <w:pPr>
        <w:ind w:firstLine="567"/>
        <w:jc w:val="both"/>
        <w:rPr>
          <w:rFonts w:ascii="GHEA Grapalat" w:hAnsi="GHEA Grapalat" w:cs="Sylfaen"/>
          <w:sz w:val="20"/>
          <w:lang w:val="hy-AM"/>
        </w:rPr>
      </w:pPr>
      <w:r w:rsidRPr="00542C6E">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7D01B5C"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75B66991"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71FCD503" w14:textId="77777777" w:rsidR="00E30204" w:rsidRPr="00364157" w:rsidRDefault="00E30204" w:rsidP="00E30204">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0B84BF51"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7EAC3733" w14:textId="77777777" w:rsidR="00E30204" w:rsidRPr="00F566BF" w:rsidRDefault="00E30204" w:rsidP="00E3020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FCEA93F" w14:textId="77777777" w:rsidR="00E30204" w:rsidRPr="00364157" w:rsidRDefault="00E30204" w:rsidP="00E30204">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263FAA55" w14:textId="77777777" w:rsidR="00E30204" w:rsidRPr="00364157" w:rsidRDefault="00E30204" w:rsidP="00E3020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73764D8D"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t xml:space="preserve">8.6 </w:t>
      </w:r>
      <w:r w:rsidRPr="00364157">
        <w:rPr>
          <w:rFonts w:ascii="GHEA Grapalat" w:hAnsi="GHEA Grapalat"/>
          <w:color w:val="000000"/>
          <w:sz w:val="20"/>
          <w:szCs w:val="21"/>
        </w:rPr>
        <w:t>Խորհրդատվական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ծառայությունների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ճանաչվում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ամենաբարձրն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p>
    <w:p w14:paraId="1C8A0FC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778C6BB5"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10CE8D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474DD4D4"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FEA967F"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359C3292"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44CD9DD"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34ED06C" w14:textId="6879DBB6" w:rsidR="00E30204" w:rsidRPr="00F566BF" w:rsidRDefault="00E30204" w:rsidP="00E3020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5F71AE">
        <w:rPr>
          <w:rFonts w:ascii="GHEA Grapalat" w:hAnsi="GHEA Grapalat"/>
          <w:sz w:val="20"/>
          <w:szCs w:val="20"/>
          <w:lang w:val="af-ZA"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19E909C" w14:textId="77777777" w:rsidR="00E30204" w:rsidRPr="00D174CF" w:rsidRDefault="00E30204" w:rsidP="00E3020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w:t>
      </w:r>
      <w:r w:rsidRPr="00D174CF">
        <w:rPr>
          <w:rFonts w:ascii="GHEA Grapalat" w:hAnsi="GHEA Grapalat"/>
          <w:sz w:val="20"/>
          <w:lang w:val="af-ZA" w:eastAsia="x-none"/>
        </w:rPr>
        <w:lastRenderedPageBreak/>
        <w:t>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B1E6E31" w14:textId="77777777" w:rsidR="00E30204" w:rsidRPr="00D174CF" w:rsidRDefault="00E30204" w:rsidP="00E3020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9760626" w14:textId="77777777" w:rsidR="00E30204" w:rsidRDefault="00E30204" w:rsidP="00E30204">
      <w:pPr>
        <w:spacing w:after="160"/>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af-ZA" w:eastAsia="x-none"/>
        </w:rPr>
        <w:t xml:space="preserve">  </w:t>
      </w:r>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D6AA0F" w14:textId="77777777" w:rsidR="00E30204" w:rsidRPr="00D174CF" w:rsidRDefault="00E30204" w:rsidP="00E30204">
      <w:pPr>
        <w:spacing w:after="160"/>
        <w:ind w:firstLine="375"/>
        <w:contextualSpacing/>
        <w:jc w:val="both"/>
        <w:rPr>
          <w:rFonts w:ascii="GHEA Grapalat" w:hAnsi="GHEA Grapalat"/>
          <w:sz w:val="20"/>
          <w:szCs w:val="20"/>
          <w:lang w:val="es-ES"/>
        </w:rPr>
      </w:pPr>
      <w:r>
        <w:rPr>
          <w:rFonts w:ascii="GHEA Grapalat" w:hAnsi="GHEA Grapalat" w:cs="Sylfaen"/>
          <w:sz w:val="20"/>
          <w:lang w:val="af-ZA"/>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946DB83" w14:textId="77777777" w:rsidR="00E30204"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Pr>
          <w:rFonts w:ascii="GHEA Grapalat" w:hAnsi="GHEA Grapalat" w:cs="Sylfaen"/>
          <w:szCs w:val="24"/>
        </w:rPr>
        <w:t xml:space="preserve"> </w:t>
      </w:r>
    </w:p>
    <w:p w14:paraId="0E60172C" w14:textId="77777777" w:rsidR="00E30204" w:rsidRPr="00915006"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76599A6" w14:textId="77777777" w:rsidR="00E30204" w:rsidRPr="00F566BF"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C444A8" w14:textId="77777777" w:rsidR="00E30204" w:rsidRDefault="00E30204" w:rsidP="00E3020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78AA239" w14:textId="77777777" w:rsidR="00E30204" w:rsidRPr="0008536B"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C7E193B" w14:textId="07B4E90D" w:rsidR="00E30204" w:rsidRDefault="006D67AC" w:rsidP="00E30204">
      <w:pPr>
        <w:ind w:firstLine="375"/>
        <w:jc w:val="both"/>
        <w:rPr>
          <w:rFonts w:ascii="GHEA Grapalat" w:hAnsi="GHEA Grapalat" w:cs="Sylfaen"/>
          <w:sz w:val="20"/>
          <w:lang w:val="af-ZA"/>
        </w:rPr>
      </w:pPr>
      <w:r>
        <w:rPr>
          <w:rFonts w:ascii="GHEA Grapalat" w:hAnsi="GHEA Grapalat" w:cs="Sylfaen"/>
          <w:sz w:val="20"/>
          <w:lang w:val="af-ZA"/>
        </w:rPr>
        <w:t xml:space="preserve"> </w:t>
      </w:r>
      <w:r w:rsidR="0083370F">
        <w:rPr>
          <w:rFonts w:ascii="GHEA Grapalat" w:hAnsi="GHEA Grapalat" w:cs="Sylfaen"/>
          <w:sz w:val="20"/>
          <w:lang w:val="af-ZA"/>
        </w:rPr>
        <w:t xml:space="preserve"> </w:t>
      </w:r>
      <w:r w:rsidR="00E30204" w:rsidRPr="0008536B">
        <w:rPr>
          <w:rFonts w:ascii="GHEA Grapalat" w:hAnsi="GHEA Grapalat" w:cs="Sylfaen"/>
          <w:sz w:val="20"/>
          <w:lang w:val="af-ZA"/>
        </w:rPr>
        <w:t xml:space="preserve">8.14 </w:t>
      </w:r>
      <w:r w:rsidR="00E30204" w:rsidRPr="0008536B">
        <w:rPr>
          <w:rFonts w:ascii="GHEA Grapalat" w:hAnsi="GHEA Grapalat" w:cs="Sylfaen"/>
          <w:sz w:val="20"/>
        </w:rPr>
        <w:t>Օրենքի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հոդվածի</w:t>
      </w:r>
      <w:r w:rsidR="00E30204" w:rsidRPr="0008536B">
        <w:rPr>
          <w:rFonts w:ascii="GHEA Grapalat" w:hAnsi="GHEA Grapalat" w:cs="Sylfaen"/>
          <w:sz w:val="20"/>
          <w:lang w:val="af-ZA"/>
        </w:rPr>
        <w:t xml:space="preserve"> 1-</w:t>
      </w:r>
      <w:r w:rsidR="00E30204" w:rsidRPr="0008536B">
        <w:rPr>
          <w:rFonts w:ascii="GHEA Grapalat" w:hAnsi="GHEA Grapalat" w:cs="Sylfaen"/>
          <w:sz w:val="20"/>
        </w:rPr>
        <w:t>ին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մասի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կետով</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նախատեսված</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հիմքերն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ի</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հայտ</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գալու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դեպքում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պատվիրատուի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ղեկավարի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պատճառաբանված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որոշման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հիման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վրա</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լիազորված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մարմինը</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ներառում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է</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գնումների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գործընթացին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մասնակցելու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իրավունք</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չունեցող</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մասնակիցների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ցուցակում</w:t>
      </w:r>
      <w:r w:rsidR="00E30204"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30204">
        <w:rPr>
          <w:rFonts w:ascii="GHEA Grapalat" w:hAnsi="GHEA Grapalat" w:cs="Sylfaen"/>
          <w:sz w:val="20"/>
        </w:rPr>
        <w:t>՝</w:t>
      </w:r>
      <w:r w:rsidR="00E30204" w:rsidRPr="00973D3D">
        <w:rPr>
          <w:rFonts w:ascii="GHEA Grapalat" w:hAnsi="GHEA Grapalat" w:cs="Sylfaen"/>
          <w:sz w:val="20"/>
          <w:lang w:val="af-ZA"/>
        </w:rPr>
        <w:t xml:space="preserve"> </w:t>
      </w:r>
      <w:r w:rsidR="00E30204" w:rsidRPr="00DC0D0F">
        <w:rPr>
          <w:rFonts w:ascii="GHEA Grapalat" w:hAnsi="GHEA Grapalat" w:cs="Sylfaen"/>
          <w:sz w:val="20"/>
          <w:lang w:val="ru-RU"/>
        </w:rPr>
        <w:t>որոշումը</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ստանալու</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հաջորդող</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հինգ</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աշխատանքային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ընթացքում</w:t>
      </w:r>
      <w:r w:rsidR="00E30204" w:rsidRPr="0008536B">
        <w:rPr>
          <w:rFonts w:ascii="GHEA Grapalat" w:hAnsi="GHEA Grapalat" w:cs="Sylfaen"/>
          <w:sz w:val="20"/>
          <w:lang w:val="ru-RU"/>
        </w:rPr>
        <w:t>։</w:t>
      </w:r>
      <w:r w:rsidR="00E30204" w:rsidRPr="0008536B">
        <w:rPr>
          <w:rFonts w:ascii="GHEA Grapalat" w:hAnsi="GHEA Grapalat" w:cs="Sylfaen"/>
          <w:sz w:val="20"/>
          <w:lang w:val="af-ZA"/>
        </w:rPr>
        <w:t xml:space="preserve"> </w:t>
      </w:r>
    </w:p>
    <w:p w14:paraId="4C9AD2EF" w14:textId="77777777" w:rsidR="00E30204" w:rsidRPr="0008536B" w:rsidRDefault="00E30204" w:rsidP="00E3020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6A9B073E" w14:textId="77777777" w:rsidR="00E30204" w:rsidRPr="0008536B" w:rsidRDefault="00E30204" w:rsidP="00E3020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71CF5B" w14:textId="77777777" w:rsidR="00E30204" w:rsidRPr="0008536B" w:rsidRDefault="00E30204" w:rsidP="00514E7F">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12CBD3D" w14:textId="77777777" w:rsidR="00E30204" w:rsidRPr="0008536B" w:rsidRDefault="00E30204" w:rsidP="00514E7F">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48535" w14:textId="77777777" w:rsidR="00E30204" w:rsidRPr="00D174CF" w:rsidRDefault="00E30204" w:rsidP="00E3020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75716FF" w14:textId="77777777" w:rsidR="00E30204" w:rsidRDefault="00E30204" w:rsidP="00E3020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31A1F2F" w14:textId="77777777" w:rsidR="00E30204" w:rsidRPr="00427247" w:rsidRDefault="00E30204" w:rsidP="00E30204">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4C2B3327" w14:textId="77777777" w:rsidR="00E30204" w:rsidRPr="00F566BF" w:rsidRDefault="00E30204" w:rsidP="00E3020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0563A5B" w14:textId="77777777" w:rsidR="00E30204" w:rsidRPr="00F566BF" w:rsidRDefault="00E30204" w:rsidP="00E3020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7099111"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50F3B7A"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4698C5C" w14:textId="77777777"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03AABD9"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5DF5237"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61CC2A" w14:textId="77777777"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w:t>
      </w:r>
      <w:r>
        <w:rPr>
          <w:rFonts w:ascii="GHEA Grapalat" w:hAnsi="GHEA Grapalat"/>
          <w:sz w:val="20"/>
          <w:szCs w:val="20"/>
          <w:lang w:eastAsia="x-none"/>
        </w:rPr>
        <w:t>8</w:t>
      </w:r>
      <w:r w:rsidRPr="002D4DC4">
        <w:rPr>
          <w:rFonts w:ascii="GHEA Grapalat" w:hAnsi="GHEA Grapalat"/>
          <w:sz w:val="20"/>
          <w:szCs w:val="20"/>
          <w:lang w:val="hy-AM" w:eastAsia="x-none"/>
        </w:rPr>
        <w:t>-</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E24C55"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9975A5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722A1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CC60780" w14:textId="77777777" w:rsidR="00E30204" w:rsidRPr="00F566BF" w:rsidRDefault="00E30204" w:rsidP="00E3020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41AB476" w14:textId="77777777" w:rsidR="00E30204" w:rsidRPr="00F566BF" w:rsidRDefault="00E30204" w:rsidP="00E3020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89C932" w14:textId="77777777" w:rsidR="00E30204" w:rsidRPr="00F566BF" w:rsidRDefault="00E30204" w:rsidP="00E3020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3F82ABA" w14:textId="168DEB5C" w:rsidR="00E30204" w:rsidRPr="00F566BF" w:rsidRDefault="00E30204" w:rsidP="00E3020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1763A5">
        <w:rPr>
          <w:rFonts w:ascii="GHEA Grapalat" w:hAnsi="GHEA Grapalat" w:cs="Tahoma"/>
          <w:sz w:val="20"/>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28BF7D0"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EAEC306" w14:textId="77777777" w:rsidR="00E30204" w:rsidRDefault="00E30204" w:rsidP="00E3020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64157">
        <w:rPr>
          <w:rFonts w:ascii="GHEA Grapalat" w:hAnsi="GHEA Grapalat" w:cs="Sylfaen"/>
          <w:lang w:val="es-ES"/>
        </w:rPr>
        <w:t>10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5E1F72">
        <w:rPr>
          <w:rFonts w:ascii="GHEA Grapalat" w:hAnsi="GHEA Grapalat" w:cs="Sylfaen"/>
          <w:lang w:val="es-ES"/>
        </w:rPr>
        <w:t xml:space="preserve"> 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17C9C90" w14:textId="77777777" w:rsidR="00E30204" w:rsidRDefault="00E30204" w:rsidP="00E3020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48F22EB" w14:textId="77777777" w:rsidR="00E30204" w:rsidRPr="00BA41C0" w:rsidRDefault="00E30204" w:rsidP="00E3020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23B6CB6" w14:textId="77777777" w:rsidR="00E30204" w:rsidRPr="003B135C" w:rsidRDefault="00E30204" w:rsidP="00E3020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EFA877" w14:textId="6E4CB020" w:rsidR="007C5224" w:rsidRDefault="007C5224" w:rsidP="00E43CB7">
      <w:pPr>
        <w:pStyle w:val="BodyTextIndent2"/>
        <w:spacing w:line="240" w:lineRule="auto"/>
        <w:ind w:firstLine="567"/>
        <w:rPr>
          <w:rFonts w:ascii="GHEA Grapalat" w:hAnsi="GHEA Grapalat" w:cs="Sylfaen"/>
          <w:szCs w:val="24"/>
          <w:lang w:val="ru-RU"/>
        </w:rPr>
      </w:pPr>
    </w:p>
    <w:p w14:paraId="434A1A5E" w14:textId="77777777" w:rsidR="000313A6" w:rsidRPr="006E0A77" w:rsidRDefault="00AA0AD8" w:rsidP="00E43CB7">
      <w:pPr>
        <w:jc w:val="center"/>
        <w:rPr>
          <w:rFonts w:ascii="GHEA Grapalat" w:hAnsi="GHEA Grapalat" w:cs="Arial"/>
          <w:b/>
          <w:iCs/>
          <w:sz w:val="20"/>
          <w:lang w:val="af-ZA"/>
        </w:rPr>
      </w:pPr>
      <w:r w:rsidRPr="00554DEE">
        <w:rPr>
          <w:rFonts w:ascii="GHEA Grapalat" w:hAnsi="GHEA Grapalat"/>
          <w:b/>
          <w:iCs/>
          <w:sz w:val="20"/>
          <w:lang w:val="es-ES"/>
        </w:rPr>
        <w:t>9</w:t>
      </w:r>
      <w:r w:rsidR="008D5016" w:rsidRPr="00554DEE">
        <w:rPr>
          <w:rFonts w:ascii="GHEA Grapalat" w:hAnsi="GHEA Grapalat"/>
          <w:b/>
          <w:iCs/>
          <w:sz w:val="20"/>
          <w:lang w:val="af-ZA"/>
        </w:rPr>
        <w:t xml:space="preserve">. </w:t>
      </w:r>
      <w:r w:rsidR="008D5016" w:rsidRPr="00554DEE">
        <w:rPr>
          <w:rFonts w:ascii="GHEA Grapalat" w:hAnsi="GHEA Grapalat" w:cs="Sylfaen"/>
          <w:b/>
          <w:iCs/>
          <w:sz w:val="20"/>
          <w:lang w:val="af-ZA"/>
        </w:rPr>
        <w:t>ՊԱՅՄԱՆԱԳՐԻ</w:t>
      </w:r>
      <w:r w:rsidR="008D5016" w:rsidRPr="00554DEE">
        <w:rPr>
          <w:rFonts w:ascii="GHEA Grapalat" w:hAnsi="GHEA Grapalat" w:cs="Arial"/>
          <w:b/>
          <w:iCs/>
          <w:sz w:val="20"/>
          <w:lang w:val="af-ZA"/>
        </w:rPr>
        <w:t xml:space="preserve"> </w:t>
      </w:r>
      <w:r w:rsidR="008D5016" w:rsidRPr="00554DEE">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43CB7">
      <w:pPr>
        <w:jc w:val="center"/>
        <w:rPr>
          <w:rFonts w:ascii="GHEA Grapalat" w:hAnsi="GHEA Grapalat"/>
          <w:b/>
          <w:iCs/>
          <w:sz w:val="8"/>
          <w:lang w:val="af-ZA"/>
        </w:rPr>
      </w:pPr>
    </w:p>
    <w:p w14:paraId="657C8592" w14:textId="77777777" w:rsidR="00096865" w:rsidRPr="006E0A77" w:rsidRDefault="00AA0AD8" w:rsidP="00E43CB7">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6D391F96" w:rsidR="00517C23" w:rsidRPr="006E0A77" w:rsidRDefault="00517C23" w:rsidP="00E43CB7">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w:t>
      </w:r>
      <w:r w:rsidR="00567952">
        <w:rPr>
          <w:rFonts w:ascii="GHEA Grapalat" w:hAnsi="GHEA Grapalat" w:cs="Sylfaen"/>
          <w:sz w:val="20"/>
          <w:lang w:val="hy-AM"/>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w:t>
      </w:r>
      <w:r w:rsidRPr="006E0A77">
        <w:rPr>
          <w:rFonts w:ascii="GHEA Grapalat" w:hAnsi="GHEA Grapalat" w:cs="Sylfaen"/>
          <w:sz w:val="20"/>
          <w:lang w:val="hy-AM"/>
        </w:rPr>
        <w:t xml:space="preserve"> ապա նա զրկվում է պայմանագիրը ստորագրելու իրավունքից։</w:t>
      </w:r>
    </w:p>
    <w:p w14:paraId="07DA3414" w14:textId="77777777" w:rsidR="007A5C54" w:rsidRPr="006E0A77" w:rsidRDefault="007A5C54" w:rsidP="00E43CB7">
      <w:pPr>
        <w:ind w:firstLine="567"/>
        <w:jc w:val="both"/>
        <w:rPr>
          <w:rFonts w:ascii="GHEA Grapalat" w:hAnsi="GHEA Grapalat" w:cs="Sylfaen"/>
          <w:sz w:val="20"/>
          <w:lang w:val="af-ZA"/>
        </w:rPr>
      </w:pPr>
      <w:r w:rsidRPr="006E0A77">
        <w:rPr>
          <w:rFonts w:ascii="GHEA Grapalat" w:hAnsi="GHEA Grapalat" w:cs="Sylfaen"/>
          <w:sz w:val="20"/>
          <w:lang w:val="hy-AM"/>
        </w:rPr>
        <w:lastRenderedPageBreak/>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43CB7">
      <w:pPr>
        <w:pStyle w:val="BodyTextIndent"/>
        <w:spacing w:line="240" w:lineRule="auto"/>
        <w:ind w:firstLine="567"/>
        <w:rPr>
          <w:rFonts w:ascii="GHEA Grapalat" w:hAnsi="GHEA Grapalat" w:cs="Sylfaen"/>
          <w:i w:val="0"/>
          <w:szCs w:val="24"/>
          <w:lang w:val="af-ZA"/>
        </w:rPr>
      </w:pPr>
    </w:p>
    <w:p w14:paraId="158DD5B1" w14:textId="77777777" w:rsidR="00E30204" w:rsidRPr="00F566BF" w:rsidRDefault="00E30204" w:rsidP="00E3020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D4BAE68" w14:textId="77777777" w:rsidR="00E30204" w:rsidRPr="00E30204" w:rsidRDefault="00E30204" w:rsidP="00E30204">
      <w:pPr>
        <w:jc w:val="center"/>
        <w:rPr>
          <w:rFonts w:ascii="GHEA Grapalat" w:hAnsi="GHEA Grapalat"/>
          <w:b/>
          <w:iCs/>
          <w:sz w:val="6"/>
          <w:lang w:val="af-ZA"/>
        </w:rPr>
      </w:pPr>
    </w:p>
    <w:p w14:paraId="42A476B2" w14:textId="77777777" w:rsidR="00F6312D" w:rsidRPr="0093002B" w:rsidRDefault="00F6312D" w:rsidP="00F6312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ապահովումը</w:t>
      </w:r>
      <w:r>
        <w:rPr>
          <w:rFonts w:ascii="GHEA Grapalat" w:hAnsi="GHEA Grapalat" w:cs="Sylfaen"/>
          <w:sz w:val="20"/>
        </w:rPr>
        <w:t>:</w:t>
      </w:r>
    </w:p>
    <w:p w14:paraId="40FF5D79" w14:textId="77777777" w:rsidR="00E30204" w:rsidRPr="00A70EAF" w:rsidRDefault="00E30204" w:rsidP="00E30204">
      <w:pPr>
        <w:ind w:firstLine="567"/>
        <w:jc w:val="both"/>
        <w:rPr>
          <w:rFonts w:ascii="GHEA Grapalat" w:hAnsi="GHEA Grapalat" w:cs="Sylfaen"/>
          <w:sz w:val="20"/>
          <w:vertAlign w:val="superscript"/>
          <w:lang w:val="hy-AM"/>
        </w:rPr>
      </w:pPr>
      <w:r w:rsidRPr="00EF395B">
        <w:rPr>
          <w:rFonts w:ascii="GHEA Grapalat" w:hAnsi="GHEA Grapalat" w:cs="Sylfaen"/>
          <w:b/>
          <w:sz w:val="20"/>
          <w:lang w:val="hy-AM"/>
        </w:rPr>
        <w:t>10.3. Պայմանագրի</w:t>
      </w:r>
      <w:r w:rsidRPr="00EF395B">
        <w:rPr>
          <w:rFonts w:ascii="GHEA Grapalat" w:hAnsi="GHEA Grapalat" w:cs="Sylfaen"/>
          <w:b/>
          <w:sz w:val="20"/>
          <w:lang w:val="af-ZA"/>
        </w:rPr>
        <w:t xml:space="preserve"> </w:t>
      </w:r>
      <w:r w:rsidRPr="00EF395B">
        <w:rPr>
          <w:rFonts w:ascii="GHEA Grapalat" w:hAnsi="GHEA Grapalat" w:cs="Sylfaen"/>
          <w:b/>
          <w:sz w:val="20"/>
          <w:lang w:val="hy-AM"/>
        </w:rPr>
        <w:t>ապահովման</w:t>
      </w:r>
      <w:r w:rsidRPr="00EF395B">
        <w:rPr>
          <w:rFonts w:ascii="GHEA Grapalat" w:hAnsi="GHEA Grapalat" w:cs="Sylfaen"/>
          <w:b/>
          <w:sz w:val="20"/>
          <w:lang w:val="af-ZA"/>
        </w:rPr>
        <w:t xml:space="preserve"> </w:t>
      </w:r>
      <w:r w:rsidRPr="00EF395B">
        <w:rPr>
          <w:rFonts w:ascii="GHEA Grapalat" w:hAnsi="GHEA Grapalat" w:cs="Sylfaen"/>
          <w:b/>
          <w:sz w:val="20"/>
          <w:lang w:val="hy-AM"/>
        </w:rPr>
        <w:t>չափը</w:t>
      </w:r>
      <w:r w:rsidRPr="00EF395B">
        <w:rPr>
          <w:rFonts w:ascii="GHEA Grapalat" w:hAnsi="GHEA Grapalat" w:cs="Sylfaen"/>
          <w:b/>
          <w:sz w:val="20"/>
          <w:lang w:val="af-ZA"/>
        </w:rPr>
        <w:t xml:space="preserve"> </w:t>
      </w:r>
      <w:r w:rsidRPr="00EF395B">
        <w:rPr>
          <w:rFonts w:ascii="GHEA Grapalat" w:hAnsi="GHEA Grapalat" w:cs="Sylfaen"/>
          <w:b/>
          <w:sz w:val="20"/>
          <w:lang w:val="hy-AM"/>
        </w:rPr>
        <w:t>կազմում</w:t>
      </w:r>
      <w:r w:rsidRPr="00EF395B">
        <w:rPr>
          <w:rFonts w:ascii="GHEA Grapalat" w:hAnsi="GHEA Grapalat" w:cs="Sylfaen"/>
          <w:b/>
          <w:sz w:val="20"/>
          <w:lang w:val="af-ZA"/>
        </w:rPr>
        <w:t xml:space="preserve"> </w:t>
      </w:r>
      <w:r w:rsidRPr="00EF395B">
        <w:rPr>
          <w:rFonts w:ascii="GHEA Grapalat" w:hAnsi="GHEA Grapalat" w:cs="Sylfaen"/>
          <w:b/>
          <w:sz w:val="20"/>
          <w:lang w:val="hy-AM"/>
        </w:rPr>
        <w:t>է</w:t>
      </w:r>
      <w:r w:rsidRPr="00EF395B">
        <w:rPr>
          <w:rFonts w:ascii="GHEA Grapalat" w:hAnsi="GHEA Grapalat" w:cs="Sylfaen"/>
          <w:b/>
          <w:sz w:val="20"/>
          <w:lang w:val="af-ZA"/>
        </w:rPr>
        <w:t xml:space="preserve"> </w:t>
      </w:r>
      <w:r w:rsidRPr="00EF395B">
        <w:rPr>
          <w:rFonts w:ascii="GHEA Grapalat" w:hAnsi="GHEA Grapalat" w:cs="Sylfaen"/>
          <w:b/>
          <w:sz w:val="20"/>
          <w:lang w:val="hy-AM"/>
        </w:rPr>
        <w:t>գնման գնի</w:t>
      </w:r>
      <w:r w:rsidRPr="00EF395B">
        <w:rPr>
          <w:rFonts w:ascii="GHEA Grapalat" w:hAnsi="GHEA Grapalat" w:cs="Sylfaen"/>
          <w:b/>
          <w:sz w:val="20"/>
          <w:lang w:val="af-ZA"/>
        </w:rPr>
        <w:t xml:space="preserve"> 15 </w:t>
      </w:r>
      <w:r w:rsidRPr="00EF395B">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sz w:val="20"/>
        </w:rPr>
        <w:t>շ</w:t>
      </w:r>
      <w:r w:rsidRPr="00A70EAF">
        <w:rPr>
          <w:rFonts w:ascii="GHEA Grapalat" w:hAnsi="GHEA Grapalat" w:cs="Sylfaen"/>
          <w:sz w:val="20"/>
          <w:lang w:val="hy-AM"/>
        </w:rPr>
        <w:t xml:space="preserve">խիքի (հավելված </w:t>
      </w:r>
      <w:r>
        <w:rPr>
          <w:rFonts w:ascii="GHEA Grapalat" w:hAnsi="GHEA Grapalat" w:cs="Sylfaen"/>
          <w:sz w:val="20"/>
        </w:rPr>
        <w:t xml:space="preserve">N </w:t>
      </w:r>
      <w:r w:rsidRPr="00A70EAF">
        <w:rPr>
          <w:rFonts w:ascii="GHEA Grapalat" w:hAnsi="GHEA Grapalat" w:cs="Sylfaen"/>
          <w:sz w:val="20"/>
          <w:lang w:val="hy-AM"/>
        </w:rPr>
        <w:t>5) կամ կանխիկ փողի ձևով:</w:t>
      </w:r>
    </w:p>
    <w:p w14:paraId="1FB1CE9D" w14:textId="77777777" w:rsidR="00E30204" w:rsidRPr="00F566BF" w:rsidRDefault="00E30204" w:rsidP="00E3020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5026D8" w14:textId="77777777" w:rsidR="00E30204" w:rsidRPr="00F566BF" w:rsidRDefault="00E30204" w:rsidP="00E3020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4EEDCB9" w14:textId="77777777" w:rsidR="00E30204" w:rsidRDefault="00E30204" w:rsidP="00E30204">
      <w:pPr>
        <w:ind w:firstLine="567"/>
        <w:jc w:val="both"/>
        <w:rPr>
          <w:rFonts w:ascii="GHEA Grapalat" w:hAnsi="GHEA Grapalat" w:cs="Arial"/>
          <w:sz w:val="20"/>
          <w:lang w:val="hy-AM"/>
        </w:rPr>
      </w:pPr>
      <w:r w:rsidRPr="00542C6E">
        <w:rPr>
          <w:rFonts w:ascii="GHEA Grapalat" w:hAnsi="GHEA Grapalat" w:cs="Sylfaen"/>
          <w:sz w:val="20"/>
          <w:lang w:val="hy-AM"/>
        </w:rPr>
        <w:t xml:space="preserve">10.4 </w:t>
      </w:r>
      <w:r w:rsidRPr="00542C6E">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r w:rsidRPr="00542C6E">
        <w:rPr>
          <w:rFonts w:ascii="GHEA Grapalat" w:hAnsi="GHEA Grapalat" w:cs="Arial"/>
          <w:sz w:val="20"/>
        </w:rPr>
        <w:t xml:space="preserve"> </w:t>
      </w:r>
      <w:r w:rsidRPr="00542C6E">
        <w:rPr>
          <w:rFonts w:ascii="GHEA Grapalat" w:hAnsi="GHEA Grapalat" w:cs="Arial"/>
          <w:sz w:val="20"/>
          <w:lang w:val="hy-AM"/>
        </w:rPr>
        <w:t>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Pr="00542C6E">
        <w:rPr>
          <w:rFonts w:ascii="GHEA Grapalat" w:hAnsi="GHEA Grapalat" w:cs="Arial"/>
          <w:sz w:val="20"/>
        </w:rPr>
        <w:t xml:space="preserve"> </w:t>
      </w:r>
      <w:r w:rsidRPr="00542C6E">
        <w:rPr>
          <w:rFonts w:ascii="GHEA Grapalat" w:hAnsi="GHEA Grapalat" w:cs="Sylfaen"/>
          <w:sz w:val="20"/>
          <w:lang w:val="hy-AM"/>
        </w:rPr>
        <w:t xml:space="preserve">(հավելված՝ </w:t>
      </w:r>
      <w:r w:rsidRPr="00542C6E">
        <w:rPr>
          <w:rFonts w:ascii="GHEA Grapalat" w:hAnsi="GHEA Grapalat" w:cs="Sylfaen"/>
          <w:sz w:val="20"/>
        </w:rPr>
        <w:t xml:space="preserve">N </w:t>
      </w:r>
      <w:r w:rsidRPr="00542C6E">
        <w:rPr>
          <w:rFonts w:ascii="GHEA Grapalat" w:hAnsi="GHEA Grapalat" w:cs="Sylfaen"/>
          <w:sz w:val="20"/>
          <w:lang w:val="hy-AM"/>
        </w:rPr>
        <w:t>5)</w:t>
      </w:r>
      <w:r w:rsidRPr="00542C6E">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Pr="00542C6E">
        <w:rPr>
          <w:rFonts w:ascii="GHEA Grapalat" w:hAnsi="GHEA Grapalat" w:cs="Arial"/>
          <w:sz w:val="20"/>
        </w:rPr>
        <w:t xml:space="preserve"> </w:t>
      </w:r>
      <w:r w:rsidRPr="00542C6E">
        <w:rPr>
          <w:rFonts w:ascii="GHEA Grapalat" w:hAnsi="GHEA Grapalat" w:cs="Sylfaen"/>
          <w:sz w:val="20"/>
          <w:lang w:val="hy-AM"/>
        </w:rPr>
        <w:t xml:space="preserve">(հավելված՝ </w:t>
      </w:r>
      <w:r w:rsidRPr="00542C6E">
        <w:rPr>
          <w:rFonts w:ascii="GHEA Grapalat" w:hAnsi="GHEA Grapalat" w:cs="Sylfaen"/>
          <w:sz w:val="20"/>
        </w:rPr>
        <w:t xml:space="preserve">N </w:t>
      </w:r>
      <w:r w:rsidRPr="00542C6E">
        <w:rPr>
          <w:rFonts w:ascii="GHEA Grapalat" w:hAnsi="GHEA Grapalat" w:cs="Sylfaen"/>
          <w:sz w:val="20"/>
          <w:lang w:val="hy-AM"/>
        </w:rPr>
        <w:t>5.1)</w:t>
      </w:r>
      <w:r w:rsidRPr="00542C6E">
        <w:rPr>
          <w:rFonts w:ascii="GHEA Grapalat" w:hAnsi="GHEA Grapalat" w:cs="Arial"/>
          <w:sz w:val="20"/>
          <w:lang w:val="hy-AM"/>
        </w:rPr>
        <w:t xml:space="preserve"> կամ կանխիկ փողի ձևով:</w:t>
      </w:r>
      <w:r w:rsidRPr="0093002B">
        <w:rPr>
          <w:rFonts w:ascii="GHEA Grapalat" w:hAnsi="GHEA Grapalat" w:cs="Arial"/>
          <w:sz w:val="20"/>
          <w:lang w:val="hy-AM"/>
        </w:rPr>
        <w:t xml:space="preserve"> </w:t>
      </w:r>
    </w:p>
    <w:p w14:paraId="4A967E26" w14:textId="7C7F0B5E" w:rsidR="00E30204" w:rsidRPr="003D47ED" w:rsidRDefault="0046485F" w:rsidP="00E3020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E30204">
        <w:rPr>
          <w:rFonts w:ascii="GHEA Grapalat" w:hAnsi="GHEA Grapalat" w:cs="Sylfaen"/>
          <w:sz w:val="20"/>
          <w:lang w:val="af-ZA"/>
        </w:rPr>
        <w:t xml:space="preserve"> </w:t>
      </w:r>
      <w:r w:rsidR="00E30204"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E30204" w:rsidRPr="003D47ED">
        <w:rPr>
          <w:rFonts w:ascii="GHEA Grapalat" w:hAnsi="GHEA Grapalat" w:cs="Sylfaen"/>
          <w:sz w:val="20"/>
          <w:lang w:val="hy-AM"/>
        </w:rPr>
        <w:t>ՀՀ ֆինանսների նախարարություն</w:t>
      </w:r>
      <w:r w:rsidR="00E30204" w:rsidRPr="003D47ED">
        <w:rPr>
          <w:rFonts w:ascii="GHEA Grapalat" w:hAnsi="GHEA Grapalat" w:cs="Sylfaen"/>
          <w:sz w:val="20"/>
          <w:lang w:val="af-ZA"/>
        </w:rPr>
        <w:t xml:space="preserve">, ներկայացնում է </w:t>
      </w:r>
      <w:r w:rsidR="00E30204" w:rsidRPr="003D47ED">
        <w:rPr>
          <w:rFonts w:ascii="GHEA Grapalat" w:hAnsi="GHEA Grapalat" w:cs="Sylfaen"/>
          <w:sz w:val="20"/>
          <w:lang w:val="hy-AM"/>
        </w:rPr>
        <w:t xml:space="preserve">գրավոր՝ </w:t>
      </w:r>
      <w:r w:rsidR="00E30204" w:rsidRPr="003D47ED">
        <w:rPr>
          <w:rFonts w:ascii="GHEA Grapalat" w:hAnsi="GHEA Grapalat" w:cs="Sylfaen"/>
          <w:sz w:val="20"/>
          <w:lang w:val="af-ZA"/>
        </w:rPr>
        <w:t xml:space="preserve">ապահովման վճարման հիմքը առաջանալու օրվան հաջորդող </w:t>
      </w:r>
      <w:r w:rsidR="00E30204" w:rsidRPr="003D47ED">
        <w:rPr>
          <w:rFonts w:ascii="GHEA Grapalat" w:hAnsi="GHEA Grapalat" w:cs="Sylfaen"/>
          <w:sz w:val="20"/>
          <w:lang w:val="hy-AM"/>
        </w:rPr>
        <w:t>հինգ</w:t>
      </w:r>
      <w:r w:rsidR="00E30204" w:rsidRPr="003D47ED">
        <w:rPr>
          <w:rFonts w:ascii="GHEA Grapalat" w:hAnsi="GHEA Grapalat" w:cs="Sylfaen"/>
          <w:sz w:val="20"/>
          <w:lang w:val="af-ZA"/>
        </w:rPr>
        <w:t xml:space="preserve"> աշխատանքային օրվա ընթացքում: Եթե ապահովման վճարման պահանջը բանկի</w:t>
      </w:r>
      <w:r w:rsidR="00E30204" w:rsidRPr="003D47ED">
        <w:rPr>
          <w:rFonts w:ascii="GHEA Grapalat" w:hAnsi="GHEA Grapalat" w:cs="Sylfaen"/>
          <w:sz w:val="20"/>
          <w:lang w:val="hy-AM"/>
        </w:rPr>
        <w:t xml:space="preserve"> կամ ՀՀ ֆինանսների նախարարության</w:t>
      </w:r>
      <w:r w:rsidR="00E30204"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30204" w:rsidRPr="003D47ED">
        <w:rPr>
          <w:rFonts w:ascii="GHEA Grapalat" w:hAnsi="GHEA Grapalat" w:cs="Sylfaen"/>
          <w:sz w:val="20"/>
          <w:lang w:val="hy-AM"/>
        </w:rPr>
        <w:t>գրավոր</w:t>
      </w:r>
      <w:r w:rsidR="00E30204"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725997" w14:textId="062D8430" w:rsidR="00E30204" w:rsidRPr="003D47ED" w:rsidRDefault="0046485F" w:rsidP="00E3020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E30204" w:rsidRPr="003D47ED">
        <w:rPr>
          <w:rFonts w:ascii="GHEA Grapalat" w:hAnsi="GHEA Grapalat" w:cs="Sylfaen"/>
          <w:sz w:val="20"/>
          <w:lang w:val="hy-AM"/>
        </w:rPr>
        <w:t xml:space="preserve">10.8 </w:t>
      </w:r>
      <w:r w:rsidR="00E30204" w:rsidRPr="003D47ED">
        <w:rPr>
          <w:rFonts w:ascii="GHEA Grapalat" w:hAnsi="GHEA Grapalat" w:cs="Sylfaen"/>
          <w:sz w:val="20"/>
          <w:lang w:val="af-ZA"/>
        </w:rPr>
        <w:t xml:space="preserve">Պատվիրատուի ղեկավարը </w:t>
      </w:r>
      <w:r w:rsidR="00E30204" w:rsidRPr="003D47ED">
        <w:rPr>
          <w:rFonts w:ascii="GHEA Grapalat" w:hAnsi="GHEA Grapalat" w:cs="Sylfaen"/>
          <w:sz w:val="20"/>
          <w:lang w:val="hy-AM"/>
        </w:rPr>
        <w:t xml:space="preserve">պայմանագրի </w:t>
      </w:r>
      <w:r w:rsidR="00E30204" w:rsidRPr="003D47ED">
        <w:rPr>
          <w:rFonts w:ascii="GHEA Grapalat" w:hAnsi="GHEA Grapalat" w:cs="Sylfaen"/>
          <w:sz w:val="20"/>
          <w:lang w:val="af-ZA"/>
        </w:rPr>
        <w:t xml:space="preserve">ապահովման </w:t>
      </w:r>
      <w:r w:rsidR="00E30204" w:rsidRPr="003D47ED">
        <w:rPr>
          <w:rFonts w:ascii="GHEA Grapalat" w:hAnsi="GHEA Grapalat" w:cs="Sylfaen"/>
          <w:sz w:val="20"/>
          <w:lang w:val="hy-AM"/>
        </w:rPr>
        <w:t>վերադարձման մասին գրավոր տեղեկացնում է՝</w:t>
      </w:r>
    </w:p>
    <w:p w14:paraId="5FE3AAE7"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2050D6"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EC9F151" w14:textId="63012442" w:rsidR="00E30204"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DD8E333" w14:textId="4490F298" w:rsidR="001430F2" w:rsidRDefault="001430F2" w:rsidP="00E3020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43CB7">
      <w:pPr>
        <w:jc w:val="center"/>
        <w:rPr>
          <w:rFonts w:ascii="GHEA Grapalat" w:hAnsi="GHEA Grapalat" w:cs="Arial"/>
          <w:b/>
          <w:sz w:val="20"/>
          <w:lang w:val="af-ZA"/>
        </w:rPr>
      </w:pPr>
      <w:r w:rsidRPr="006E0A77">
        <w:rPr>
          <w:rFonts w:ascii="GHEA Grapalat" w:hAnsi="GHEA Grapalat"/>
          <w:b/>
          <w:sz w:val="20"/>
          <w:lang w:val="af-ZA"/>
        </w:rPr>
        <w:lastRenderedPageBreak/>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43CB7">
      <w:pPr>
        <w:jc w:val="center"/>
        <w:rPr>
          <w:rFonts w:ascii="GHEA Grapalat" w:hAnsi="GHEA Grapalat"/>
          <w:b/>
          <w:sz w:val="12"/>
          <w:lang w:val="af-ZA"/>
        </w:rPr>
      </w:pPr>
    </w:p>
    <w:p w14:paraId="6B146AF3"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43CB7">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E43CB7">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43CB7">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43CB7">
      <w:pPr>
        <w:ind w:firstLine="567"/>
        <w:jc w:val="both"/>
        <w:rPr>
          <w:rFonts w:ascii="GHEA Grapalat" w:hAnsi="GHEA Grapalat" w:cs="Sylfaen"/>
          <w:sz w:val="20"/>
          <w:lang w:val="af-ZA"/>
        </w:rPr>
      </w:pPr>
    </w:p>
    <w:p w14:paraId="493DE9F9"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43CB7">
      <w:pPr>
        <w:jc w:val="center"/>
        <w:rPr>
          <w:rFonts w:ascii="GHEA Grapalat" w:hAnsi="GHEA Grapalat"/>
          <w:b/>
          <w:sz w:val="20"/>
          <w:lang w:val="af-ZA"/>
        </w:rPr>
      </w:pPr>
    </w:p>
    <w:p w14:paraId="5785B90F"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6B276CDC"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E43CB7">
      <w:pPr>
        <w:jc w:val="center"/>
        <w:rPr>
          <w:rFonts w:ascii="GHEA Grapalat" w:hAnsi="GHEA Grapalat" w:cs="Sylfaen"/>
          <w:b/>
          <w:szCs w:val="22"/>
          <w:lang w:val="es-ES"/>
        </w:rPr>
      </w:pPr>
      <w:r w:rsidRPr="006E0A77">
        <w:rPr>
          <w:rFonts w:ascii="GHEA Grapalat" w:hAnsi="GHEA Grapalat" w:cs="Sylfaen"/>
          <w:b/>
          <w:szCs w:val="22"/>
          <w:lang w:val="es-ES"/>
        </w:rPr>
        <w:br w:type="page"/>
      </w:r>
    </w:p>
    <w:p w14:paraId="0D2E6147" w14:textId="61C96913" w:rsidR="00096865" w:rsidRPr="006E0A77" w:rsidRDefault="00096865" w:rsidP="00E43CB7">
      <w:pPr>
        <w:jc w:val="center"/>
        <w:rPr>
          <w:rFonts w:ascii="GHEA Grapalat" w:hAnsi="GHEA Grapalat"/>
          <w:b/>
          <w:szCs w:val="22"/>
          <w:lang w:val="af-ZA"/>
        </w:rPr>
      </w:pPr>
      <w:r w:rsidRPr="006E0A77">
        <w:rPr>
          <w:rFonts w:ascii="GHEA Grapalat" w:hAnsi="GHEA Grapalat" w:cs="Sylfaen"/>
          <w:b/>
          <w:szCs w:val="22"/>
          <w:lang w:val="es-ES"/>
        </w:rPr>
        <w:lastRenderedPageBreak/>
        <w:t>ՄԱՍ</w:t>
      </w:r>
      <w:r w:rsidRPr="006E0A77">
        <w:rPr>
          <w:rFonts w:ascii="GHEA Grapalat" w:hAnsi="GHEA Grapalat"/>
          <w:b/>
          <w:szCs w:val="22"/>
          <w:lang w:val="af-ZA"/>
        </w:rPr>
        <w:t xml:space="preserve"> II</w:t>
      </w:r>
    </w:p>
    <w:p w14:paraId="3C998FC5" w14:textId="77777777" w:rsidR="00D354A7" w:rsidRPr="006E0A77" w:rsidRDefault="00D354A7" w:rsidP="00E43CB7">
      <w:pPr>
        <w:pStyle w:val="BodyText"/>
        <w:ind w:right="-7"/>
        <w:jc w:val="center"/>
        <w:rPr>
          <w:rFonts w:ascii="GHEA Grapalat" w:hAnsi="GHEA Grapalat" w:cs="Sylfaen"/>
          <w:b/>
          <w:sz w:val="6"/>
          <w:szCs w:val="22"/>
          <w:lang w:val="es-ES"/>
        </w:rPr>
      </w:pPr>
    </w:p>
    <w:p w14:paraId="4756A1D5" w14:textId="5374A2E2" w:rsidR="00096865" w:rsidRPr="006E0A77" w:rsidRDefault="00096865" w:rsidP="00E43CB7">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26955A4E" w:rsidR="00E05BFE" w:rsidRPr="006E0A77" w:rsidRDefault="009D70DB" w:rsidP="00E43CB7">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Pr="00F07653">
        <w:rPr>
          <w:rFonts w:ascii="GHEA Grapalat" w:hAnsi="GHEA Grapalat" w:cs="Sylfaen"/>
          <w:b/>
          <w:szCs w:val="22"/>
          <w:lang w:val="es-ES"/>
        </w:rPr>
        <w:t>Հ Ա Ր Ց Մ Ա Ն</w:t>
      </w:r>
      <w:r>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Pr>
          <w:rFonts w:ascii="GHEA Grapalat" w:hAnsi="GHEA Grapalat" w:cs="Sylfaen"/>
          <w:b/>
          <w:szCs w:val="22"/>
          <w:lang w:val="es-ES"/>
        </w:rPr>
        <w:t xml:space="preserve"> </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E43CB7">
      <w:pPr>
        <w:ind w:firstLine="567"/>
        <w:jc w:val="center"/>
        <w:rPr>
          <w:rFonts w:ascii="GHEA Grapalat" w:hAnsi="GHEA Grapalat"/>
          <w:szCs w:val="22"/>
          <w:lang w:val="af-ZA"/>
        </w:rPr>
      </w:pPr>
    </w:p>
    <w:p w14:paraId="2487BDA7"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43CB7">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43CB7">
      <w:pPr>
        <w:jc w:val="center"/>
        <w:rPr>
          <w:rFonts w:ascii="GHEA Grapalat" w:hAnsi="GHEA Grapalat"/>
          <w:b/>
          <w:szCs w:val="22"/>
          <w:lang w:val="af-ZA"/>
        </w:rPr>
      </w:pPr>
    </w:p>
    <w:p w14:paraId="12191833" w14:textId="16B4B165" w:rsidR="00096865" w:rsidRPr="006E0A77" w:rsidRDefault="008D5016" w:rsidP="00E43CB7">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43CB7">
      <w:pPr>
        <w:jc w:val="center"/>
        <w:rPr>
          <w:rFonts w:ascii="GHEA Grapalat" w:hAnsi="GHEA Grapalat"/>
          <w:b/>
          <w:sz w:val="20"/>
          <w:lang w:val="af-ZA"/>
        </w:rPr>
      </w:pPr>
    </w:p>
    <w:p w14:paraId="0D4FFD12" w14:textId="77777777" w:rsidR="00E05BFE" w:rsidRPr="006E0A77" w:rsidRDefault="00E05BFE" w:rsidP="00E43CB7">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E43CB7">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16C14237" w:rsidR="00E05BFE" w:rsidRPr="006E0A77" w:rsidRDefault="00BE7A47" w:rsidP="00E43CB7">
      <w:pPr>
        <w:ind w:firstLine="567"/>
        <w:jc w:val="both"/>
        <w:rPr>
          <w:rFonts w:ascii="GHEA Grapalat" w:hAnsi="GHEA Grapalat"/>
          <w:b/>
          <w:sz w:val="20"/>
          <w:szCs w:val="20"/>
          <w:lang w:val="es-ES"/>
        </w:rPr>
      </w:pPr>
      <w:r>
        <w:rPr>
          <w:rFonts w:ascii="GHEA Grapalat" w:hAnsi="GHEA Grapalat"/>
          <w:b/>
          <w:sz w:val="20"/>
          <w:szCs w:val="20"/>
          <w:lang w:val="es-ES"/>
        </w:rPr>
        <w:t xml:space="preserve">  </w:t>
      </w:r>
      <w:r w:rsidR="00E05BFE" w:rsidRPr="006E0A77">
        <w:rPr>
          <w:rFonts w:ascii="GHEA Grapalat" w:hAnsi="GHEA Grapalat"/>
          <w:b/>
          <w:sz w:val="20"/>
          <w:szCs w:val="20"/>
          <w:lang w:val="es-ES"/>
        </w:rPr>
        <w:t>1) «Պիտանելիության չափորոշիչ».</w:t>
      </w:r>
    </w:p>
    <w:p w14:paraId="51FC478B" w14:textId="440CE07C" w:rsidR="00E05BFE" w:rsidRPr="006E0A77" w:rsidRDefault="00133678" w:rsidP="00E43CB7">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F7B5BC5" w:rsidR="00E05BFE" w:rsidRPr="006E0A77" w:rsidRDefault="00E05BFE" w:rsidP="00E43CB7">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1ED6F3AD" w14:textId="6AB09A34" w:rsidR="00554DEE" w:rsidRPr="006E0A77" w:rsidRDefault="00E05BFE" w:rsidP="00554DEE">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554DEE" w:rsidRPr="006E0A77">
        <w:rPr>
          <w:rFonts w:ascii="GHEA Grapalat" w:eastAsia="Calibri" w:hAnsi="GHEA Grapalat"/>
          <w:b/>
          <w:sz w:val="20"/>
          <w:szCs w:val="20"/>
          <w:lang w:val="hy-AM"/>
        </w:rPr>
        <w:t>նախկինում կատարած պայմանագրի (համաձայնագրերի) պատճենները</w:t>
      </w:r>
      <w:r w:rsidR="00554DEE"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554DEE" w:rsidRPr="006E0A77">
        <w:rPr>
          <w:rFonts w:ascii="GHEA Grapalat" w:eastAsia="Calibri" w:hAnsi="GHEA Grapalat"/>
          <w:b/>
          <w:sz w:val="20"/>
          <w:szCs w:val="20"/>
          <w:lang w:val="hy-AM"/>
        </w:rPr>
        <w:t>նմանատիպ</w:t>
      </w:r>
      <w:r w:rsidR="00554DEE" w:rsidRPr="006E0A77">
        <w:rPr>
          <w:rFonts w:ascii="GHEA Grapalat" w:eastAsia="Calibri" w:hAnsi="GHEA Grapalat"/>
          <w:sz w:val="20"/>
          <w:szCs w:val="20"/>
          <w:lang w:val="hy-AM"/>
        </w:rPr>
        <w:t xml:space="preserve">  առնվազն մեկ պայմանագիր: </w:t>
      </w:r>
    </w:p>
    <w:p w14:paraId="1F7BD0A1" w14:textId="491DB7FB" w:rsidR="0073403A" w:rsidRPr="008E3EC2" w:rsidRDefault="007328AA" w:rsidP="00E43CB7">
      <w:pPr>
        <w:pStyle w:val="NoSpacing"/>
        <w:jc w:val="both"/>
        <w:rPr>
          <w:rFonts w:ascii="GHEA Grapalat" w:eastAsiaTheme="minorHAnsi" w:hAnsi="GHEA Grapalat" w:cstheme="minorBidi"/>
          <w:b/>
          <w:color w:val="000000" w:themeColor="text1"/>
          <w:sz w:val="20"/>
          <w:szCs w:val="20"/>
          <w:lang w:val="hy-AM"/>
        </w:rPr>
      </w:pPr>
      <w:r>
        <w:rPr>
          <w:rFonts w:ascii="GHEA Grapalat" w:eastAsia="Calibri" w:hAnsi="GHEA Grapalat"/>
          <w:sz w:val="20"/>
          <w:szCs w:val="20"/>
          <w:lang w:val="es-ES"/>
        </w:rPr>
        <w:t xml:space="preserve">        </w:t>
      </w:r>
      <w:r w:rsidR="008B73DA" w:rsidRPr="004515E8">
        <w:rPr>
          <w:rFonts w:ascii="GHEA Grapalat" w:eastAsiaTheme="minorHAnsi" w:hAnsi="GHEA Grapalat" w:cstheme="minorBidi"/>
          <w:b/>
          <w:sz w:val="20"/>
        </w:rPr>
        <w:t>Ն</w:t>
      </w:r>
      <w:r w:rsidR="008B73DA" w:rsidRPr="004515E8">
        <w:rPr>
          <w:rFonts w:ascii="GHEA Grapalat" w:eastAsiaTheme="minorHAnsi" w:hAnsi="GHEA Grapalat" w:cstheme="minorBidi"/>
          <w:b/>
          <w:sz w:val="20"/>
          <w:lang w:val="hy-AM"/>
        </w:rPr>
        <w:t xml:space="preserve">մանատիպ է համարվում </w:t>
      </w:r>
      <w:r w:rsidR="008B73DA"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008B73DA" w:rsidRPr="004515E8">
        <w:rPr>
          <w:rFonts w:ascii="GHEA Grapalat" w:eastAsia="GHEA Grapalat" w:hAnsi="GHEA Grapalat" w:cs="GHEA Grapalat"/>
          <w:b/>
          <w:sz w:val="20"/>
          <w:shd w:val="clear" w:color="auto" w:fill="FFFFFF"/>
        </w:rPr>
        <w:t xml:space="preserve"> կամ վերակառուցման</w:t>
      </w:r>
      <w:r w:rsidR="008B73DA">
        <w:rPr>
          <w:rFonts w:ascii="GHEA Grapalat" w:eastAsia="GHEA Grapalat" w:hAnsi="GHEA Grapalat" w:cs="GHEA Grapalat"/>
          <w:b/>
          <w:sz w:val="20"/>
          <w:shd w:val="clear" w:color="auto" w:fill="FFFFFF"/>
        </w:rPr>
        <w:t xml:space="preserve"> կամ</w:t>
      </w:r>
      <w:r w:rsidR="008B73DA" w:rsidRPr="00F12131">
        <w:rPr>
          <w:rFonts w:ascii="GHEA Grapalat" w:eastAsia="GHEA Grapalat" w:hAnsi="GHEA Grapalat" w:cs="GHEA Grapalat"/>
          <w:b/>
          <w:sz w:val="20"/>
          <w:shd w:val="clear" w:color="auto" w:fill="FFFFFF"/>
        </w:rPr>
        <w:t xml:space="preserve"> </w:t>
      </w:r>
      <w:r w:rsidR="008B73DA" w:rsidRPr="004515E8">
        <w:rPr>
          <w:rFonts w:ascii="GHEA Grapalat" w:eastAsia="GHEA Grapalat" w:hAnsi="GHEA Grapalat" w:cs="GHEA Grapalat"/>
          <w:b/>
          <w:sz w:val="20"/>
          <w:shd w:val="clear" w:color="auto" w:fill="FFFFFF"/>
        </w:rPr>
        <w:t>հիմնանորոգման</w:t>
      </w:r>
      <w:r w:rsidR="008B73DA" w:rsidRPr="004515E8">
        <w:rPr>
          <w:rFonts w:ascii="GHEA Grapalat" w:hAnsi="GHEA Grapalat"/>
          <w:b/>
          <w:sz w:val="20"/>
          <w:lang w:val="hy-AM"/>
        </w:rPr>
        <w:t xml:space="preserve"> նախագծանախահաշվային փաստաթղթերի կազմումը՝</w:t>
      </w:r>
      <w:r w:rsidR="008B73DA"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w:t>
      </w:r>
      <w:r w:rsidR="008B73DA">
        <w:rPr>
          <w:rFonts w:ascii="GHEA Grapalat" w:eastAsiaTheme="minorHAnsi" w:hAnsi="GHEA Grapalat" w:cstheme="minorBidi"/>
          <w:b/>
          <w:sz w:val="20"/>
        </w:rPr>
        <w:t xml:space="preserve">պարզ և </w:t>
      </w:r>
      <w:r w:rsidR="00B54497">
        <w:rPr>
          <w:rFonts w:ascii="GHEA Grapalat" w:eastAsiaTheme="minorHAnsi" w:hAnsi="GHEA Grapalat" w:cstheme="minorBidi"/>
          <w:b/>
          <w:sz w:val="20"/>
        </w:rPr>
        <w:t xml:space="preserve">համալիր </w:t>
      </w:r>
      <w:r w:rsidR="008B73DA" w:rsidRPr="004515E8">
        <w:rPr>
          <w:rFonts w:ascii="GHEA Grapalat" w:eastAsiaTheme="minorHAnsi" w:hAnsi="GHEA Grapalat" w:cstheme="minorBidi"/>
          <w:b/>
          <w:sz w:val="20"/>
          <w:lang w:val="hy-AM"/>
        </w:rPr>
        <w:t>փորձաքննությ</w:t>
      </w:r>
      <w:r w:rsidR="008B73DA">
        <w:rPr>
          <w:rFonts w:ascii="GHEA Grapalat" w:eastAsiaTheme="minorHAnsi" w:hAnsi="GHEA Grapalat" w:cstheme="minorBidi"/>
          <w:b/>
          <w:sz w:val="20"/>
        </w:rPr>
        <w:t>ու</w:t>
      </w:r>
      <w:r w:rsidR="008B73DA" w:rsidRPr="004515E8">
        <w:rPr>
          <w:rFonts w:ascii="GHEA Grapalat" w:eastAsiaTheme="minorHAnsi" w:hAnsi="GHEA Grapalat" w:cstheme="minorBidi"/>
          <w:b/>
          <w:sz w:val="20"/>
          <w:lang w:val="hy-AM"/>
        </w:rPr>
        <w:t>ն</w:t>
      </w:r>
      <w:r w:rsidR="008B73DA">
        <w:rPr>
          <w:rFonts w:ascii="GHEA Grapalat" w:eastAsiaTheme="minorHAnsi" w:hAnsi="GHEA Grapalat" w:cstheme="minorBidi"/>
          <w:b/>
          <w:sz w:val="20"/>
        </w:rPr>
        <w:t>ների</w:t>
      </w:r>
      <w:r w:rsidR="008B73DA" w:rsidRPr="004515E8">
        <w:rPr>
          <w:rFonts w:ascii="GHEA Grapalat" w:eastAsiaTheme="minorHAnsi" w:hAnsi="GHEA Grapalat" w:cstheme="minorBidi"/>
          <w:b/>
          <w:sz w:val="20"/>
          <w:lang w:val="hy-AM"/>
        </w:rPr>
        <w:t xml:space="preserve"> </w:t>
      </w:r>
      <w:r w:rsidR="008B54AF" w:rsidRPr="004515E8">
        <w:rPr>
          <w:rFonts w:ascii="GHEA Grapalat" w:eastAsiaTheme="minorHAnsi" w:hAnsi="GHEA Grapalat" w:cstheme="minorBidi"/>
          <w:b/>
          <w:sz w:val="20"/>
          <w:lang w:val="hy-AM"/>
        </w:rPr>
        <w:t>դրական</w:t>
      </w:r>
      <w:r w:rsidR="008B54AF" w:rsidRPr="004515E8">
        <w:rPr>
          <w:rFonts w:ascii="GHEA Grapalat" w:eastAsiaTheme="minorHAnsi" w:hAnsi="GHEA Grapalat" w:cstheme="minorBidi"/>
          <w:b/>
          <w:sz w:val="20"/>
          <w:lang w:val="hy-AM"/>
        </w:rPr>
        <w:t xml:space="preserve"> </w:t>
      </w:r>
      <w:r w:rsidR="008B73DA" w:rsidRPr="004515E8">
        <w:rPr>
          <w:rFonts w:ascii="GHEA Grapalat" w:eastAsiaTheme="minorHAnsi" w:hAnsi="GHEA Grapalat" w:cstheme="minorBidi"/>
          <w:b/>
          <w:sz w:val="20"/>
          <w:lang w:val="hy-AM"/>
        </w:rPr>
        <w:t>եզրակացությունը</w:t>
      </w:r>
      <w:r w:rsidR="0073403A" w:rsidRPr="008E3EC2">
        <w:rPr>
          <w:rFonts w:ascii="GHEA Grapalat" w:eastAsia="Calibri" w:hAnsi="GHEA Grapalat"/>
          <w:b/>
          <w:color w:val="000000" w:themeColor="text1"/>
          <w:sz w:val="20"/>
          <w:szCs w:val="20"/>
          <w:lang w:val="es-ES"/>
        </w:rPr>
        <w:t>:</w:t>
      </w:r>
    </w:p>
    <w:p w14:paraId="06050695" w14:textId="4C644B2A" w:rsidR="007700D8" w:rsidRDefault="00E05BFE" w:rsidP="00E43CB7">
      <w:pPr>
        <w:pStyle w:val="NormalWeb"/>
        <w:tabs>
          <w:tab w:val="left" w:pos="360"/>
          <w:tab w:val="left" w:pos="450"/>
          <w:tab w:val="left" w:pos="630"/>
        </w:tabs>
        <w:spacing w:before="0" w:beforeAutospacing="0" w:after="0" w:afterAutospacing="0"/>
        <w:ind w:right="162"/>
        <w:jc w:val="both"/>
        <w:rPr>
          <w:rFonts w:ascii="GHEA Grapalat" w:eastAsia="Calibri" w:hAnsi="GHEA Grapalat"/>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4C2799">
        <w:rPr>
          <w:rFonts w:ascii="GHEA Grapalat" w:eastAsia="Calibri" w:hAnsi="GHEA Grapalat"/>
          <w:sz w:val="20"/>
          <w:szCs w:val="20"/>
        </w:rPr>
        <w:t>որին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կցվում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են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փաստաթղթերը՝</w:t>
      </w:r>
      <w:r w:rsidR="007700D8" w:rsidRPr="004C2799">
        <w:rPr>
          <w:rFonts w:ascii="GHEA Grapalat" w:eastAsia="Calibri" w:hAnsi="GHEA Grapalat"/>
          <w:sz w:val="20"/>
          <w:szCs w:val="20"/>
          <w:lang w:val="es-ES"/>
        </w:rPr>
        <w:t xml:space="preserve"> </w:t>
      </w:r>
      <w:r w:rsidR="004C2799" w:rsidRPr="004C2799">
        <w:rPr>
          <w:rFonts w:ascii="GHEA Grapalat" w:eastAsia="GHEA Grapalat" w:hAnsi="GHEA Grapalat" w:cs="GHEA Grapalat"/>
          <w:sz w:val="20"/>
          <w:szCs w:val="20"/>
        </w:rPr>
        <w:t xml:space="preserve">համապատասխան լիազորված մարմինների կողմից </w:t>
      </w:r>
      <w:r w:rsidR="004C2799" w:rsidRPr="004C2799">
        <w:rPr>
          <w:rFonts w:ascii="GHEA Grapalat" w:eastAsia="GHEA Grapalat" w:hAnsi="GHEA Grapalat" w:cs="GHEA Grapalat"/>
          <w:sz w:val="20"/>
          <w:szCs w:val="20"/>
          <w:lang w:val="hy-AM"/>
        </w:rPr>
        <w:t xml:space="preserve">տրված </w:t>
      </w:r>
      <w:r w:rsidR="004C2799" w:rsidRPr="004C2799">
        <w:rPr>
          <w:rFonts w:ascii="GHEA Grapalat" w:eastAsia="GHEA Grapalat" w:hAnsi="GHEA Grapalat" w:cs="GHEA Grapalat"/>
          <w:sz w:val="20"/>
          <w:szCs w:val="20"/>
        </w:rPr>
        <w:t>արտոնագրերը</w:t>
      </w:r>
      <w:r w:rsidR="004C2799" w:rsidRPr="004C2799">
        <w:rPr>
          <w:rFonts w:ascii="GHEA Grapalat" w:eastAsia="GHEA Grapalat" w:hAnsi="GHEA Grapalat" w:cs="GHEA Grapalat"/>
          <w:sz w:val="20"/>
          <w:szCs w:val="20"/>
          <w:lang w:val="hy-AM"/>
        </w:rPr>
        <w:t xml:space="preserve">, </w:t>
      </w:r>
      <w:r w:rsidR="004C2799" w:rsidRPr="001430F2">
        <w:rPr>
          <w:rFonts w:ascii="GHEA Grapalat" w:eastAsia="GHEA Grapalat" w:hAnsi="GHEA Grapalat" w:cs="GHEA Grapalat"/>
          <w:sz w:val="20"/>
          <w:szCs w:val="20"/>
          <w:lang w:val="hy-AM"/>
        </w:rPr>
        <w:t xml:space="preserve">իսկ </w:t>
      </w:r>
      <w:r w:rsidR="001430F2" w:rsidRPr="001430F2">
        <w:rPr>
          <w:rFonts w:ascii="GHEA Grapalat" w:hAnsi="GHEA Grapalat"/>
          <w:sz w:val="20"/>
          <w:szCs w:val="20"/>
          <w:lang w:val="hy-AM"/>
        </w:rPr>
        <w:t>նախահաշիվ կազմող և շինարարական աշխատանքների կազմակերպման մասնագետների համար ԲՈՒՀ-ի կողմից տրված դիպլոմը</w:t>
      </w:r>
      <w:r w:rsidR="007700D8" w:rsidRPr="001430F2">
        <w:rPr>
          <w:rFonts w:ascii="GHEA Grapalat" w:eastAsia="Calibri" w:hAnsi="GHEA Grapalat"/>
          <w:sz w:val="20"/>
          <w:szCs w:val="20"/>
          <w:lang w:val="es-ES"/>
        </w:rPr>
        <w:t xml:space="preserve">, </w:t>
      </w:r>
      <w:r w:rsidR="007700D8" w:rsidRPr="001430F2">
        <w:rPr>
          <w:rFonts w:ascii="GHEA Grapalat" w:eastAsia="Calibri" w:hAnsi="GHEA Grapalat"/>
          <w:sz w:val="20"/>
          <w:szCs w:val="20"/>
        </w:rPr>
        <w:t xml:space="preserve">ինչպես </w:t>
      </w:r>
      <w:r w:rsidR="007700D8" w:rsidRPr="004C2799">
        <w:rPr>
          <w:rFonts w:ascii="GHEA Grapalat" w:eastAsia="Calibri" w:hAnsi="GHEA Grapalat"/>
          <w:sz w:val="20"/>
          <w:szCs w:val="20"/>
        </w:rPr>
        <w:t>նաև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բոլոր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մասնագետների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վերջիններիս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համաձայնությունները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առարկա</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հանդիսացող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ծառայությունները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մատուցելու</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վերաբերյալ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Մասնակցի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աշխատակազմում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ներգրավված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մասնագիտական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ռեսուրսի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փորձառությունը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գնահատվում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է</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հրավերով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սահմանված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նմանատիպ</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օբյեկտների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կատարված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աշխատանքների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գործատուի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այլ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հիմնավորող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վրա</w:t>
      </w:r>
      <w:r w:rsidR="007700D8" w:rsidRPr="004C2799">
        <w:rPr>
          <w:rFonts w:ascii="GHEA Grapalat" w:eastAsia="Calibri" w:hAnsi="GHEA Grapalat"/>
          <w:sz w:val="20"/>
          <w:szCs w:val="20"/>
          <w:lang w:val="es-ES"/>
        </w:rPr>
        <w:t>:</w:t>
      </w:r>
    </w:p>
    <w:p w14:paraId="4F3F2279" w14:textId="3AE4D10B" w:rsidR="00E36A62" w:rsidRDefault="00E36A62" w:rsidP="00E43CB7">
      <w:pPr>
        <w:pStyle w:val="NormalWeb"/>
        <w:tabs>
          <w:tab w:val="left" w:pos="360"/>
          <w:tab w:val="left" w:pos="450"/>
          <w:tab w:val="left" w:pos="630"/>
        </w:tabs>
        <w:spacing w:before="0" w:beforeAutospacing="0" w:after="0" w:afterAutospacing="0"/>
        <w:ind w:right="162"/>
        <w:jc w:val="both"/>
        <w:rPr>
          <w:rFonts w:ascii="GHEA Grapalat" w:eastAsia="Calibri" w:hAnsi="GHEA Grapalat"/>
          <w:sz w:val="20"/>
          <w:szCs w:val="20"/>
          <w:lang w:val="es-ES"/>
        </w:rPr>
      </w:pPr>
      <w:r>
        <w:rPr>
          <w:rFonts w:ascii="GHEA Grapalat" w:hAnsi="GHEA Grapalat" w:cs="Sylfaen"/>
          <w:b/>
          <w:color w:val="000000"/>
          <w:sz w:val="20"/>
          <w:lang w:val="es-ES"/>
        </w:rPr>
        <w:t xml:space="preserve">       </w:t>
      </w:r>
      <w:r w:rsidRPr="006E0A77">
        <w:rPr>
          <w:rFonts w:ascii="GHEA Grapalat" w:hAnsi="GHEA Grapalat" w:cs="Sylfaen"/>
          <w:b/>
          <w:color w:val="000000"/>
          <w:sz w:val="20"/>
          <w:lang w:val="es-ES"/>
        </w:rPr>
        <w:t>2</w:t>
      </w:r>
      <w:r w:rsidRPr="006E0A77">
        <w:rPr>
          <w:rFonts w:ascii="GHEA Grapalat" w:hAnsi="GHEA Grapalat" w:cs="Sylfaen"/>
          <w:b/>
          <w:sz w:val="20"/>
          <w:lang w:val="es-ES"/>
        </w:rPr>
        <w:t>.</w:t>
      </w:r>
      <w:r>
        <w:rPr>
          <w:rFonts w:ascii="GHEA Grapalat" w:hAnsi="GHEA Grapalat"/>
          <w:b/>
          <w:sz w:val="20"/>
        </w:rPr>
        <w:t>5</w:t>
      </w:r>
      <w:r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72294BAE" w:rsidR="00E05BFE" w:rsidRPr="0033547D" w:rsidRDefault="004C432B" w:rsidP="005D0E7B">
      <w:pPr>
        <w:tabs>
          <w:tab w:val="left" w:pos="630"/>
        </w:tabs>
        <w:ind w:right="180"/>
        <w:jc w:val="both"/>
        <w:rPr>
          <w:rFonts w:ascii="GHEA Grapalat" w:hAnsi="GHEA Grapalat" w:cs="Sylfaen"/>
          <w:sz w:val="20"/>
          <w:lang w:val="hy-AM"/>
        </w:rPr>
      </w:pPr>
      <w:r w:rsidRPr="00A80E10">
        <w:rPr>
          <w:rFonts w:ascii="GHEA Grapalat" w:hAnsi="GHEA Grapalat" w:cs="Sylfaen"/>
          <w:color w:val="000000"/>
          <w:sz w:val="20"/>
          <w:lang w:val="es-ES"/>
        </w:rPr>
        <w:t xml:space="preserve">   </w:t>
      </w:r>
      <w:r w:rsidR="00E36A62">
        <w:rPr>
          <w:rFonts w:ascii="GHEA Grapalat" w:hAnsi="GHEA Grapalat" w:cs="Sylfaen"/>
          <w:color w:val="000000"/>
          <w:sz w:val="20"/>
          <w:lang w:val="es-ES"/>
        </w:rPr>
        <w:t xml:space="preserve"> </w:t>
      </w:r>
      <w:r w:rsidRPr="00A80E10">
        <w:rPr>
          <w:rFonts w:ascii="GHEA Grapalat" w:hAnsi="GHEA Grapalat" w:cs="Sylfaen"/>
          <w:color w:val="000000"/>
          <w:sz w:val="20"/>
          <w:lang w:val="es-ES"/>
        </w:rPr>
        <w:t xml:space="preserve">    </w:t>
      </w:r>
      <w:r w:rsidR="003C2C05" w:rsidRPr="00A80E10">
        <w:rPr>
          <w:rFonts w:ascii="GHEA Grapalat" w:hAnsi="GHEA Grapalat" w:cs="Sylfaen"/>
          <w:color w:val="000000"/>
          <w:sz w:val="20"/>
          <w:lang w:val="es-ES"/>
        </w:rPr>
        <w:t>2</w:t>
      </w:r>
      <w:r w:rsidR="003C2C05" w:rsidRPr="00A80E10">
        <w:rPr>
          <w:rFonts w:ascii="GHEA Grapalat" w:hAnsi="GHEA Grapalat" w:cs="Sylfaen"/>
          <w:sz w:val="20"/>
          <w:lang w:val="es-ES"/>
        </w:rPr>
        <w:t>.</w:t>
      </w:r>
      <w:r w:rsidR="00E36A62">
        <w:rPr>
          <w:rFonts w:ascii="GHEA Grapalat" w:hAnsi="GHEA Grapalat"/>
          <w:sz w:val="20"/>
        </w:rPr>
        <w:t>6</w:t>
      </w:r>
      <w:r w:rsidR="003C2C05" w:rsidRPr="00A80E10">
        <w:rPr>
          <w:rFonts w:ascii="GHEA Grapalat" w:hAnsi="GHEA Grapalat"/>
          <w:sz w:val="20"/>
          <w:lang w:val="hy-AM"/>
        </w:rPr>
        <w:t xml:space="preserve"> </w:t>
      </w:r>
      <w:r w:rsidR="00E05BFE" w:rsidRPr="00A80E10">
        <w:rPr>
          <w:rFonts w:ascii="GHEA Grapalat" w:hAnsi="GHEA Grapalat" w:cs="Sylfaen"/>
          <w:sz w:val="20"/>
        </w:rPr>
        <w:t>գործակալության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պայմանագրի</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պատճենը</w:t>
      </w:r>
      <w:r w:rsidR="00E05BFE" w:rsidRPr="0033547D">
        <w:rPr>
          <w:rFonts w:ascii="GHEA Grapalat" w:hAnsi="GHEA Grapalat" w:cs="Sylfaen"/>
          <w:sz w:val="20"/>
          <w:lang w:val="af-ZA"/>
        </w:rPr>
        <w:t xml:space="preserve"> </w:t>
      </w:r>
      <w:r w:rsidR="00E05BFE" w:rsidRPr="0033547D">
        <w:rPr>
          <w:rFonts w:ascii="GHEA Grapalat" w:hAnsi="GHEA Grapalat" w:cs="Sylfaen"/>
          <w:sz w:val="20"/>
        </w:rPr>
        <w:t>և</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դրա</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կողմ</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հանդիսացող</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անձի</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տվյալները</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եթե</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պայմանագիրն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իրականացվելու</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է</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գործակալության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միջոցով</w:t>
      </w:r>
      <w:r w:rsidR="00411C5E">
        <w:rPr>
          <w:rFonts w:ascii="GHEA Grapalat" w:hAnsi="GHEA Grapalat" w:cs="Sylfaen"/>
          <w:sz w:val="20"/>
          <w:lang w:val="af-ZA"/>
        </w:rPr>
        <w:t>,</w:t>
      </w:r>
    </w:p>
    <w:p w14:paraId="22AE136F" w14:textId="5522C9E9" w:rsidR="00E05BFE" w:rsidRDefault="00A3565C" w:rsidP="00E43CB7">
      <w:pPr>
        <w:pStyle w:val="FootnoteText"/>
        <w:ind w:right="180"/>
        <w:jc w:val="both"/>
        <w:rPr>
          <w:rFonts w:ascii="GHEA Grapalat" w:hAnsi="GHEA Grapalat" w:cs="Sylfaen"/>
          <w:szCs w:val="24"/>
          <w:lang w:val="hy-AM" w:eastAsia="en-US"/>
        </w:rPr>
      </w:pPr>
      <w:r>
        <w:rPr>
          <w:rFonts w:ascii="GHEA Grapalat" w:hAnsi="GHEA Grapalat" w:cs="Sylfaen"/>
          <w:szCs w:val="24"/>
          <w:lang w:val="en-US" w:eastAsia="en-US"/>
        </w:rPr>
        <w:t xml:space="preserve">        </w:t>
      </w:r>
      <w:r w:rsidR="00E05BFE" w:rsidRPr="0033547D">
        <w:rPr>
          <w:rFonts w:ascii="GHEA Grapalat" w:hAnsi="GHEA Grapalat" w:cs="Sylfaen"/>
          <w:szCs w:val="24"/>
          <w:lang w:val="hy-AM" w:eastAsia="en-US"/>
        </w:rPr>
        <w:t>2.</w:t>
      </w:r>
      <w:r w:rsidR="00E36A62">
        <w:rPr>
          <w:rFonts w:ascii="GHEA Grapalat" w:hAnsi="GHEA Grapalat" w:cs="Sylfaen"/>
          <w:szCs w:val="24"/>
          <w:lang w:val="en-US" w:eastAsia="en-US"/>
        </w:rPr>
        <w:t>7</w:t>
      </w:r>
      <w:r w:rsidR="00E05BFE" w:rsidRPr="0033547D">
        <w:rPr>
          <w:rFonts w:ascii="GHEA Grapalat" w:hAnsi="GHEA Grapalat" w:cs="Sylfaen"/>
          <w:szCs w:val="24"/>
          <w:lang w:val="hy-AM" w:eastAsia="en-US"/>
        </w:rPr>
        <w:t xml:space="preserve"> համատեղ գործունեության պայմանագիրը, եթե մասնակիցները գնման ընթացակարգին մասնակցում են համատեղ գործու</w:t>
      </w:r>
      <w:r w:rsidR="0033547D">
        <w:rPr>
          <w:rFonts w:ascii="GHEA Grapalat" w:hAnsi="GHEA Grapalat" w:cs="Sylfaen"/>
          <w:szCs w:val="24"/>
          <w:lang w:val="hy-AM" w:eastAsia="en-US"/>
        </w:rPr>
        <w:t>նեության կարգով (կոնսորցիումով)</w:t>
      </w:r>
      <w:r w:rsidR="0033547D">
        <w:rPr>
          <w:rFonts w:ascii="GHEA Grapalat" w:hAnsi="GHEA Grapalat" w:cs="Sylfaen"/>
          <w:szCs w:val="24"/>
          <w:lang w:val="en-US" w:eastAsia="en-US"/>
        </w:rPr>
        <w:t>:</w:t>
      </w:r>
      <w:r w:rsidR="00E05BFE" w:rsidRPr="0033547D">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08DBD5C" w:rsidR="002C4DBF" w:rsidRPr="006E0A77" w:rsidRDefault="007700D8" w:rsidP="00E43CB7">
      <w:pPr>
        <w:tabs>
          <w:tab w:val="left" w:pos="540"/>
        </w:tabs>
        <w:ind w:right="180"/>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1373E71F" w:rsidR="002E11D1" w:rsidRPr="006E0A77" w:rsidRDefault="00A3565C" w:rsidP="00E43CB7">
      <w:pPr>
        <w:ind w:right="180"/>
        <w:jc w:val="both"/>
        <w:rPr>
          <w:rFonts w:ascii="GHEA Grapalat" w:hAnsi="GHEA Grapalat" w:cs="Sylfaen"/>
          <w:sz w:val="20"/>
          <w:lang w:val="af-ZA"/>
        </w:rPr>
      </w:pPr>
      <w:r>
        <w:rPr>
          <w:rFonts w:ascii="GHEA Grapalat" w:hAnsi="GHEA Grapalat" w:cs="Sylfaen"/>
          <w:b/>
          <w:sz w:val="20"/>
          <w:lang w:val="af-ZA"/>
        </w:rPr>
        <w:t xml:space="preserve">       </w:t>
      </w:r>
      <w:r w:rsidR="00096865" w:rsidRPr="006E0A77">
        <w:rPr>
          <w:rFonts w:ascii="GHEA Grapalat" w:hAnsi="GHEA Grapalat" w:cs="Sylfaen"/>
          <w:b/>
          <w:sz w:val="20"/>
          <w:lang w:val="af-ZA"/>
        </w:rPr>
        <w:t>2.</w:t>
      </w:r>
      <w:r w:rsidR="00E36A62">
        <w:rPr>
          <w:rFonts w:ascii="GHEA Grapalat" w:hAnsi="GHEA Grapalat" w:cs="Sylfaen"/>
          <w:b/>
          <w:sz w:val="20"/>
          <w:lang w:val="af-ZA"/>
        </w:rPr>
        <w:t>8</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lastRenderedPageBreak/>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3772B468"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E05BFE" w:rsidRPr="006E0A77">
        <w:rPr>
          <w:rFonts w:ascii="GHEA Grapalat" w:hAnsi="GHEA Grapalat" w:cs="Sylfaen"/>
          <w:sz w:val="20"/>
          <w:lang w:val="hy-AM"/>
        </w:rPr>
        <w:t>2.</w:t>
      </w:r>
      <w:r w:rsidR="00E36A62">
        <w:rPr>
          <w:rFonts w:ascii="GHEA Grapalat" w:hAnsi="GHEA Grapalat" w:cs="Sylfaen"/>
          <w:sz w:val="20"/>
        </w:rPr>
        <w:t>9</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4F5FE111"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8215CD">
        <w:rPr>
          <w:rFonts w:ascii="GHEA Grapalat" w:hAnsi="GHEA Grapalat" w:cs="Sylfaen"/>
          <w:sz w:val="20"/>
        </w:rPr>
        <w:t xml:space="preserve"> </w:t>
      </w:r>
      <w:r w:rsidR="005D0E7B">
        <w:rPr>
          <w:rFonts w:ascii="GHEA Grapalat" w:hAnsi="GHEA Grapalat" w:cs="Sylfaen"/>
          <w:sz w:val="20"/>
          <w:lang w:val="hy-AM"/>
        </w:rPr>
        <w:t>2.</w:t>
      </w:r>
      <w:r w:rsidR="00E36A62">
        <w:rPr>
          <w:rFonts w:ascii="GHEA Grapalat" w:hAnsi="GHEA Grapalat" w:cs="Sylfaen"/>
          <w:sz w:val="20"/>
        </w:rPr>
        <w:t>10</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43CB7">
      <w:pPr>
        <w:jc w:val="center"/>
        <w:rPr>
          <w:rFonts w:ascii="GHEA Grapalat" w:hAnsi="GHEA Grapalat"/>
          <w:b/>
          <w:sz w:val="20"/>
          <w:lang w:val="af-ZA"/>
        </w:rPr>
      </w:pPr>
    </w:p>
    <w:p w14:paraId="6903311B"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6C59530B" w14:textId="77777777" w:rsidR="00CF2A33" w:rsidRPr="009316A1" w:rsidRDefault="001B50B6" w:rsidP="00E43CB7">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9316A1">
        <w:rPr>
          <w:rFonts w:ascii="GHEA Grapalat" w:hAnsi="GHEA Grapalat" w:cs="Sylfaen"/>
          <w:b/>
          <w:sz w:val="20"/>
          <w:lang w:val="es-ES"/>
        </w:rPr>
        <w:lastRenderedPageBreak/>
        <w:t>Հավելված</w:t>
      </w:r>
      <w:r w:rsidR="00CF2A33" w:rsidRPr="009316A1">
        <w:rPr>
          <w:rFonts w:ascii="GHEA Grapalat" w:hAnsi="GHEA Grapalat" w:cs="Arial"/>
          <w:b/>
          <w:sz w:val="20"/>
          <w:lang w:val="es-ES"/>
        </w:rPr>
        <w:t xml:space="preserve"> N 1</w:t>
      </w:r>
    </w:p>
    <w:p w14:paraId="39D3C0C3" w14:textId="4493FABF" w:rsidR="00CF2A33" w:rsidRPr="00A678D8" w:rsidRDefault="00A678D8" w:rsidP="00E43CB7">
      <w:pPr>
        <w:pStyle w:val="BodyTextIndent3"/>
        <w:spacing w:line="240" w:lineRule="auto"/>
        <w:jc w:val="right"/>
        <w:rPr>
          <w:rFonts w:ascii="GHEA Grapalat" w:hAnsi="GHEA Grapalat" w:cs="Arial"/>
          <w:b/>
          <w:lang w:val="es-ES"/>
        </w:rPr>
      </w:pPr>
      <w:r w:rsidRPr="009316A1">
        <w:rPr>
          <w:rFonts w:ascii="GHEA Grapalat" w:hAnsi="GHEA Grapalat"/>
          <w:b/>
          <w:lang w:val="af-ZA"/>
        </w:rPr>
        <w:t>ՀՀՔԿ-ԳՀԽԾՁԲ-26/1</w:t>
      </w:r>
      <w:r w:rsidR="00922104">
        <w:rPr>
          <w:rFonts w:ascii="GHEA Grapalat" w:hAnsi="GHEA Grapalat"/>
          <w:b/>
          <w:lang w:val="af-ZA"/>
        </w:rPr>
        <w:t>3</w:t>
      </w:r>
      <w:r w:rsidRPr="009316A1">
        <w:rPr>
          <w:rFonts w:ascii="GHEA Grapalat" w:hAnsi="GHEA Grapalat"/>
          <w:b/>
          <w:lang w:val="af-ZA"/>
        </w:rPr>
        <w:t xml:space="preserve"> </w:t>
      </w:r>
      <w:r w:rsidR="00CF2A33" w:rsidRPr="009316A1">
        <w:rPr>
          <w:rFonts w:ascii="GHEA Grapalat" w:hAnsi="GHEA Grapalat" w:cs="Sylfaen"/>
          <w:b/>
          <w:lang w:val="es-ES"/>
        </w:rPr>
        <w:t>ծածկագրով</w:t>
      </w:r>
    </w:p>
    <w:p w14:paraId="0B96C4BF" w14:textId="50B86F17" w:rsidR="00CF2A33" w:rsidRPr="002D19C1" w:rsidRDefault="00C902EB" w:rsidP="00E43CB7">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00CF2A33" w:rsidRPr="002D19C1">
        <w:rPr>
          <w:rFonts w:ascii="GHEA Grapalat" w:hAnsi="GHEA Grapalat" w:cs="Sylfaen"/>
          <w:b/>
          <w:lang w:val="es-ES"/>
        </w:rPr>
        <w:t>հրավերի</w:t>
      </w:r>
    </w:p>
    <w:p w14:paraId="320686F0" w14:textId="77777777" w:rsidR="00CF2A33" w:rsidRPr="002D19C1" w:rsidRDefault="00CF2A33" w:rsidP="00E43CB7">
      <w:pPr>
        <w:jc w:val="center"/>
        <w:rPr>
          <w:rFonts w:ascii="GHEA Grapalat" w:hAnsi="GHEA Grapalat" w:cs="Sylfaen"/>
          <w:b/>
          <w:lang w:val="es-ES"/>
        </w:rPr>
      </w:pPr>
    </w:p>
    <w:p w14:paraId="3F737DD4" w14:textId="3AE4DF6B" w:rsidR="00CF2A33" w:rsidRPr="002D19C1" w:rsidRDefault="00CF2A33" w:rsidP="00E43CB7">
      <w:pPr>
        <w:jc w:val="center"/>
        <w:rPr>
          <w:rFonts w:ascii="GHEA Grapalat" w:hAnsi="GHEA Grapalat" w:cs="Arial"/>
          <w:b/>
          <w:lang w:val="es-ES"/>
        </w:rPr>
      </w:pPr>
      <w:r w:rsidRPr="002D19C1">
        <w:rPr>
          <w:rFonts w:ascii="GHEA Grapalat" w:hAnsi="GHEA Grapalat" w:cs="Sylfaen"/>
          <w:b/>
          <w:lang w:val="es-ES"/>
        </w:rPr>
        <w:t>ԴԻՄՈՒՄ</w:t>
      </w:r>
      <w:r w:rsidR="00A56916">
        <w:rPr>
          <w:rFonts w:ascii="GHEA Grapalat" w:hAnsi="GHEA Grapalat" w:cs="Sylfaen"/>
          <w:b/>
          <w:lang w:val="es-ES"/>
        </w:rPr>
        <w:t xml:space="preserve"> </w:t>
      </w:r>
      <w:r w:rsidRPr="002D19C1">
        <w:rPr>
          <w:rFonts w:ascii="GHEA Grapalat" w:hAnsi="GHEA Grapalat" w:cs="Sylfaen"/>
          <w:b/>
          <w:lang w:val="es-ES"/>
        </w:rPr>
        <w:t>ՀԱՅՏԱՐԱՐՈՒԹՅՈՒՆ</w:t>
      </w:r>
    </w:p>
    <w:p w14:paraId="4CAF0349" w14:textId="45683892" w:rsidR="00CF2A33" w:rsidRPr="002D19C1" w:rsidRDefault="00C902EB" w:rsidP="00E43CB7">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F07653">
        <w:rPr>
          <w:rFonts w:ascii="GHEA Grapalat" w:hAnsi="GHEA Grapalat" w:cs="Sylfaen"/>
          <w:color w:val="auto"/>
          <w:sz w:val="24"/>
          <w:szCs w:val="24"/>
          <w:lang w:val="es-ES"/>
        </w:rPr>
        <w:t xml:space="preserve"> </w:t>
      </w:r>
      <w:r w:rsidR="00CF2A33" w:rsidRPr="002D19C1">
        <w:rPr>
          <w:rFonts w:ascii="GHEA Grapalat" w:hAnsi="GHEA Grapalat" w:cs="Sylfaen"/>
          <w:color w:val="auto"/>
          <w:sz w:val="24"/>
          <w:szCs w:val="24"/>
          <w:lang w:val="es-ES"/>
        </w:rPr>
        <w:t>մասնակցելու</w:t>
      </w:r>
      <w:r w:rsidR="00CF2A33" w:rsidRPr="002D19C1">
        <w:rPr>
          <w:rFonts w:ascii="GHEA Grapalat" w:hAnsi="GHEA Grapalat" w:cs="Arial"/>
          <w:color w:val="auto"/>
          <w:sz w:val="24"/>
          <w:szCs w:val="24"/>
          <w:lang w:val="es-ES"/>
        </w:rPr>
        <w:t xml:space="preserve">  </w:t>
      </w:r>
    </w:p>
    <w:p w14:paraId="711DD61E" w14:textId="77777777" w:rsidR="00CF2A33" w:rsidRPr="002D19C1" w:rsidRDefault="00CF2A33" w:rsidP="00E43CB7">
      <w:pPr>
        <w:rPr>
          <w:lang w:val="es-ES" w:eastAsia="ru-RU"/>
        </w:rPr>
      </w:pPr>
    </w:p>
    <w:p w14:paraId="20AC2B7F" w14:textId="77777777" w:rsidR="00CF2A33" w:rsidRPr="002D19C1" w:rsidRDefault="00CF2A33" w:rsidP="00E43CB7">
      <w:pPr>
        <w:jc w:val="both"/>
        <w:rPr>
          <w:rFonts w:ascii="GHEA Grapalat" w:hAnsi="GHEA Grapalat" w:cs="Arial"/>
          <w:sz w:val="20"/>
          <w:szCs w:val="20"/>
          <w:lang w:val="es-ES"/>
        </w:rPr>
      </w:pPr>
      <w:r w:rsidRPr="002D19C1">
        <w:rPr>
          <w:rFonts w:ascii="GHEA Grapalat" w:hAnsi="GHEA Grapalat"/>
          <w:sz w:val="22"/>
          <w:szCs w:val="22"/>
          <w:u w:val="single"/>
          <w:lang w:val="es-ES"/>
        </w:rPr>
        <w:t xml:space="preserve">                                                             </w:t>
      </w:r>
      <w:r w:rsidRPr="002D19C1">
        <w:rPr>
          <w:rFonts w:ascii="GHEA Grapalat" w:hAnsi="GHEA Grapalat"/>
          <w:sz w:val="22"/>
          <w:szCs w:val="22"/>
          <w:u w:val="single"/>
          <w:lang w:val="es-ES"/>
        </w:rPr>
        <w:tab/>
      </w:r>
      <w:r w:rsidRPr="002D19C1">
        <w:rPr>
          <w:rFonts w:ascii="GHEA Grapalat" w:hAnsi="GHEA Grapalat"/>
          <w:sz w:val="22"/>
          <w:szCs w:val="22"/>
          <w:u w:val="single"/>
          <w:lang w:val="es-ES"/>
        </w:rPr>
        <w:tab/>
        <w:t xml:space="preserve">       </w:t>
      </w:r>
      <w:r w:rsidRPr="002D19C1">
        <w:rPr>
          <w:rFonts w:ascii="GHEA Grapalat" w:hAnsi="GHEA Grapalat"/>
          <w:sz w:val="22"/>
          <w:szCs w:val="22"/>
          <w:lang w:val="es-ES"/>
        </w:rPr>
        <w:t xml:space="preserve"> </w:t>
      </w:r>
      <w:r w:rsidRPr="002D19C1">
        <w:rPr>
          <w:rFonts w:ascii="GHEA Grapalat" w:hAnsi="GHEA Grapalat" w:cs="Sylfaen"/>
          <w:sz w:val="20"/>
          <w:szCs w:val="20"/>
          <w:lang w:val="es-ES"/>
        </w:rPr>
        <w:t>հայտնում</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է</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որ</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ցանկություն</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ունի</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մասնակցել</w:t>
      </w:r>
    </w:p>
    <w:p w14:paraId="080D5E83" w14:textId="77777777" w:rsidR="00CF2A33" w:rsidRPr="002D19C1" w:rsidRDefault="00CF2A33" w:rsidP="00E43CB7">
      <w:pPr>
        <w:jc w:val="both"/>
        <w:rPr>
          <w:rFonts w:ascii="GHEA Grapalat" w:hAnsi="GHEA Grapalat"/>
          <w:sz w:val="22"/>
          <w:szCs w:val="22"/>
          <w:vertAlign w:val="superscript"/>
          <w:lang w:val="es-ES"/>
        </w:rPr>
      </w:pPr>
      <w:r w:rsidRPr="002D19C1">
        <w:rPr>
          <w:rFonts w:ascii="GHEA Grapalat" w:hAnsi="GHEA Grapalat"/>
          <w:vertAlign w:val="superscript"/>
          <w:lang w:val="es-ES"/>
        </w:rPr>
        <w:t xml:space="preserve">               </w:t>
      </w:r>
      <w:r w:rsidRPr="002D19C1">
        <w:rPr>
          <w:rFonts w:ascii="GHEA Grapalat" w:hAnsi="GHEA Grapalat"/>
          <w:lang w:val="es-ES"/>
        </w:rPr>
        <w:t xml:space="preserve">            </w:t>
      </w:r>
      <w:r w:rsidRPr="002D19C1">
        <w:rPr>
          <w:rFonts w:ascii="GHEA Grapalat" w:hAnsi="GHEA Grapalat" w:cs="Sylfaen"/>
          <w:vertAlign w:val="superscript"/>
          <w:lang w:val="es-ES"/>
        </w:rPr>
        <w:t>մասնակցի</w:t>
      </w:r>
      <w:r w:rsidRPr="002D19C1">
        <w:rPr>
          <w:rFonts w:ascii="GHEA Grapalat" w:hAnsi="GHEA Grapalat" w:cs="Arial"/>
          <w:vertAlign w:val="superscript"/>
          <w:lang w:val="es-ES"/>
        </w:rPr>
        <w:t xml:space="preserve"> </w:t>
      </w:r>
      <w:r w:rsidRPr="002D19C1">
        <w:rPr>
          <w:rFonts w:ascii="GHEA Grapalat" w:hAnsi="GHEA Grapalat" w:cs="Sylfaen"/>
          <w:vertAlign w:val="superscript"/>
          <w:lang w:val="es-ES"/>
        </w:rPr>
        <w:t>անվանումը</w:t>
      </w:r>
      <w:r w:rsidRPr="002D19C1">
        <w:rPr>
          <w:rFonts w:ascii="GHEA Grapalat" w:hAnsi="GHEA Grapalat" w:cs="Arial"/>
          <w:vertAlign w:val="superscript"/>
          <w:lang w:val="es-ES"/>
        </w:rPr>
        <w:t xml:space="preserve"> </w:t>
      </w:r>
    </w:p>
    <w:p w14:paraId="03EF83FC" w14:textId="3E39E91D" w:rsidR="00CF2A33" w:rsidRPr="006E0A77" w:rsidRDefault="00CF2A33" w:rsidP="00E43CB7">
      <w:pPr>
        <w:jc w:val="both"/>
        <w:rPr>
          <w:rFonts w:ascii="GHEA Grapalat" w:hAnsi="GHEA Grapalat"/>
          <w:sz w:val="22"/>
          <w:szCs w:val="22"/>
          <w:u w:val="single"/>
          <w:lang w:val="es-ES"/>
        </w:rPr>
      </w:pPr>
      <w:r w:rsidRPr="002D19C1">
        <w:rPr>
          <w:rFonts w:ascii="GHEA Grapalat" w:hAnsi="GHEA Grapalat" w:cs="Sylfaen"/>
          <w:sz w:val="20"/>
          <w:szCs w:val="20"/>
          <w:lang w:val="es-ES"/>
        </w:rPr>
        <w:t xml:space="preserve">ՀՀ քաղաքաշինության կոմիտեի </w:t>
      </w:r>
      <w:r w:rsidRPr="009316A1">
        <w:rPr>
          <w:rFonts w:ascii="GHEA Grapalat" w:hAnsi="GHEA Grapalat" w:cs="Sylfaen"/>
          <w:sz w:val="20"/>
          <w:szCs w:val="20"/>
          <w:lang w:val="es-ES"/>
        </w:rPr>
        <w:t xml:space="preserve">կողմից </w:t>
      </w:r>
      <w:r w:rsidR="00A678D8" w:rsidRPr="009316A1">
        <w:rPr>
          <w:rFonts w:ascii="GHEA Grapalat" w:hAnsi="GHEA Grapalat"/>
          <w:sz w:val="20"/>
          <w:szCs w:val="20"/>
          <w:lang w:val="af-ZA"/>
        </w:rPr>
        <w:t>ՀՀՔԿ-ԳՀԽԾՁԲ-26/1</w:t>
      </w:r>
      <w:r w:rsidR="00922104">
        <w:rPr>
          <w:rFonts w:ascii="GHEA Grapalat" w:hAnsi="GHEA Grapalat"/>
          <w:sz w:val="20"/>
          <w:szCs w:val="20"/>
          <w:lang w:val="af-ZA"/>
        </w:rPr>
        <w:t>3</w:t>
      </w:r>
      <w:r w:rsidR="00A678D8" w:rsidRPr="009316A1">
        <w:rPr>
          <w:rFonts w:ascii="GHEA Grapalat" w:hAnsi="GHEA Grapalat"/>
          <w:sz w:val="20"/>
          <w:szCs w:val="20"/>
          <w:lang w:val="af-ZA"/>
        </w:rPr>
        <w:t xml:space="preserve"> </w:t>
      </w:r>
      <w:r w:rsidRPr="009316A1">
        <w:rPr>
          <w:rFonts w:ascii="GHEA Grapalat" w:hAnsi="GHEA Grapalat" w:cs="Sylfaen"/>
          <w:sz w:val="20"/>
          <w:szCs w:val="20"/>
          <w:lang w:val="es-ES"/>
        </w:rPr>
        <w:t>ծածկագրով հայտարարված</w:t>
      </w:r>
    </w:p>
    <w:p w14:paraId="16A71D76" w14:textId="77777777" w:rsidR="00CF2A33" w:rsidRPr="006E0A77" w:rsidRDefault="00CF2A33" w:rsidP="00E43CB7">
      <w:pPr>
        <w:jc w:val="both"/>
        <w:rPr>
          <w:rFonts w:ascii="GHEA Grapalat" w:hAnsi="GHEA Grapalat" w:cs="Sylfaen"/>
          <w:sz w:val="20"/>
          <w:szCs w:val="20"/>
          <w:lang w:val="es-ES"/>
        </w:rPr>
      </w:pPr>
    </w:p>
    <w:p w14:paraId="37802B58" w14:textId="2B762535" w:rsidR="003C2C05" w:rsidRPr="006E0A77" w:rsidRDefault="00BD5566" w:rsidP="00E43CB7">
      <w:pPr>
        <w:jc w:val="both"/>
        <w:rPr>
          <w:rFonts w:ascii="GHEA Grapalat" w:hAnsi="GHEA Grapalat" w:cs="Sylfaen"/>
          <w:sz w:val="20"/>
          <w:szCs w:val="20"/>
          <w:lang w:val="es-ES"/>
        </w:rPr>
      </w:pPr>
      <w:r w:rsidRPr="00F07653">
        <w:rPr>
          <w:rFonts w:ascii="GHEA Grapalat" w:hAnsi="GHEA Grapalat" w:cs="Sylfaen"/>
          <w:sz w:val="20"/>
          <w:szCs w:val="20"/>
          <w:lang w:val="es-ES"/>
        </w:rPr>
        <w:t>գնանշման հարցման</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E43CB7">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2D35C41F" w:rsidR="003C2C05" w:rsidRPr="006E0A77" w:rsidRDefault="003C2C05" w:rsidP="00E43CB7">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E43CB7">
      <w:pPr>
        <w:jc w:val="both"/>
        <w:rPr>
          <w:rFonts w:ascii="GHEA Grapalat" w:hAnsi="GHEA Grapalat"/>
          <w:sz w:val="12"/>
          <w:szCs w:val="12"/>
          <w:u w:val="single"/>
          <w:lang w:val="es-ES"/>
        </w:rPr>
      </w:pPr>
    </w:p>
    <w:p w14:paraId="48BFBB7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514E7F">
      <w:pPr>
        <w:pStyle w:val="ListParagraph"/>
        <w:numPr>
          <w:ilvl w:val="0"/>
          <w:numId w:val="2"/>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514E7F">
      <w:pPr>
        <w:numPr>
          <w:ilvl w:val="0"/>
          <w:numId w:val="2"/>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E43CB7">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E43CB7">
      <w:pPr>
        <w:jc w:val="right"/>
        <w:rPr>
          <w:rFonts w:ascii="GHEA Grapalat" w:hAnsi="GHEA Grapalat"/>
          <w:sz w:val="10"/>
          <w:szCs w:val="10"/>
          <w:lang w:val="es-ES"/>
        </w:rPr>
      </w:pPr>
    </w:p>
    <w:p w14:paraId="6BB38655" w14:textId="77777777" w:rsidR="00CF2A33" w:rsidRPr="006E0A77" w:rsidRDefault="00CF2A33" w:rsidP="00E43CB7">
      <w:pPr>
        <w:jc w:val="right"/>
        <w:rPr>
          <w:rFonts w:ascii="GHEA Grapalat" w:hAnsi="GHEA Grapalat"/>
          <w:sz w:val="10"/>
          <w:szCs w:val="10"/>
          <w:lang w:val="es-ES"/>
        </w:rPr>
      </w:pPr>
    </w:p>
    <w:p w14:paraId="613548FD" w14:textId="77777777" w:rsidR="00CF2A33" w:rsidRPr="006E0A77" w:rsidRDefault="00CF2A33" w:rsidP="00E43CB7">
      <w:pPr>
        <w:jc w:val="right"/>
        <w:rPr>
          <w:rFonts w:ascii="GHEA Grapalat" w:hAnsi="GHEA Grapalat"/>
          <w:sz w:val="10"/>
          <w:szCs w:val="10"/>
          <w:lang w:val="es-ES"/>
        </w:rPr>
      </w:pPr>
    </w:p>
    <w:p w14:paraId="543DF125" w14:textId="77777777" w:rsidR="00CF2A33" w:rsidRPr="006E0A77" w:rsidRDefault="00CF2A33" w:rsidP="00E43CB7">
      <w:pPr>
        <w:jc w:val="right"/>
        <w:rPr>
          <w:rFonts w:ascii="GHEA Grapalat" w:hAnsi="GHEA Grapalat"/>
          <w:sz w:val="10"/>
          <w:szCs w:val="10"/>
          <w:lang w:val="hy-AM"/>
        </w:rPr>
      </w:pPr>
    </w:p>
    <w:p w14:paraId="6758ED1C" w14:textId="77777777" w:rsidR="00CF2A33" w:rsidRPr="006E0A77" w:rsidRDefault="00CF2A33" w:rsidP="00514E7F">
      <w:pPr>
        <w:numPr>
          <w:ilvl w:val="0"/>
          <w:numId w:val="2"/>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E43CB7">
      <w:pPr>
        <w:jc w:val="right"/>
        <w:rPr>
          <w:rFonts w:ascii="GHEA Grapalat" w:hAnsi="GHEA Grapalat"/>
          <w:sz w:val="10"/>
          <w:szCs w:val="10"/>
          <w:lang w:val="hy-AM"/>
        </w:rPr>
      </w:pPr>
    </w:p>
    <w:p w14:paraId="05F89905" w14:textId="77777777" w:rsidR="00CF2A33" w:rsidRPr="006E0A77" w:rsidRDefault="00CF2A33" w:rsidP="00E43CB7">
      <w:pPr>
        <w:ind w:firstLine="708"/>
        <w:jc w:val="both"/>
        <w:rPr>
          <w:rFonts w:ascii="GHEA Grapalat" w:hAnsi="GHEA Grapalat" w:cs="Arial"/>
          <w:sz w:val="20"/>
          <w:szCs w:val="20"/>
          <w:lang w:val="hy-AM"/>
        </w:rPr>
      </w:pPr>
    </w:p>
    <w:p w14:paraId="2D130705" w14:textId="686D9F79" w:rsidR="00CF2A33" w:rsidRPr="006E0A77" w:rsidRDefault="00CF2A33" w:rsidP="00514E7F">
      <w:pPr>
        <w:pStyle w:val="ListParagraph"/>
        <w:numPr>
          <w:ilvl w:val="0"/>
          <w:numId w:val="2"/>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E43CB7">
      <w:pPr>
        <w:ind w:firstLine="709"/>
        <w:jc w:val="both"/>
        <w:rPr>
          <w:rFonts w:ascii="GHEA Grapalat" w:hAnsi="GHEA Grapalat" w:cs="Arial"/>
          <w:sz w:val="20"/>
          <w:szCs w:val="20"/>
          <w:lang w:val="hy-AM"/>
        </w:rPr>
      </w:pPr>
    </w:p>
    <w:p w14:paraId="37C6A99E"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62393515" w14:textId="71EA080B" w:rsidR="00CF2A33" w:rsidRPr="009316A1" w:rsidRDefault="00CF2A33" w:rsidP="004E54DD">
      <w:pPr>
        <w:jc w:val="both"/>
        <w:rPr>
          <w:rFonts w:ascii="GHEA Grapalat" w:hAnsi="GHEA Grapalat" w:cs="Sylfaen"/>
          <w:sz w:val="20"/>
          <w:lang w:val="hy-AM"/>
        </w:rPr>
      </w:pPr>
      <w:r w:rsidRPr="00A678D8">
        <w:rPr>
          <w:rFonts w:ascii="GHEA Grapalat" w:hAnsi="GHEA Grapalat" w:cs="Arial"/>
          <w:sz w:val="20"/>
          <w:szCs w:val="20"/>
          <w:lang w:val="es-ES"/>
        </w:rPr>
        <w:t xml:space="preserve">բավարարում </w:t>
      </w:r>
      <w:r w:rsidRPr="009316A1">
        <w:rPr>
          <w:rFonts w:ascii="GHEA Grapalat" w:hAnsi="GHEA Grapalat" w:cs="Arial"/>
          <w:sz w:val="20"/>
          <w:szCs w:val="20"/>
          <w:lang w:val="hy-AM"/>
        </w:rPr>
        <w:t>են</w:t>
      </w:r>
      <w:r w:rsidRPr="009316A1">
        <w:rPr>
          <w:rFonts w:ascii="GHEA Grapalat" w:hAnsi="GHEA Grapalat" w:cs="Arial"/>
          <w:sz w:val="20"/>
          <w:szCs w:val="20"/>
          <w:lang w:val="es-ES"/>
        </w:rPr>
        <w:t xml:space="preserve"> </w:t>
      </w:r>
      <w:r w:rsidR="00A678D8" w:rsidRPr="009316A1">
        <w:rPr>
          <w:rFonts w:ascii="GHEA Grapalat" w:hAnsi="GHEA Grapalat"/>
          <w:sz w:val="20"/>
          <w:szCs w:val="20"/>
          <w:lang w:val="af-ZA"/>
        </w:rPr>
        <w:t>ՀՀՔԿ-ԳՀԽԾՁԲ-26/1</w:t>
      </w:r>
      <w:r w:rsidR="00922104">
        <w:rPr>
          <w:rFonts w:ascii="GHEA Grapalat" w:hAnsi="GHEA Grapalat"/>
          <w:sz w:val="20"/>
          <w:szCs w:val="20"/>
          <w:lang w:val="af-ZA"/>
        </w:rPr>
        <w:t>3</w:t>
      </w:r>
      <w:r w:rsidR="00A678D8" w:rsidRPr="009316A1">
        <w:rPr>
          <w:rFonts w:ascii="GHEA Grapalat" w:hAnsi="GHEA Grapalat"/>
          <w:sz w:val="20"/>
          <w:szCs w:val="20"/>
          <w:lang w:val="af-ZA"/>
        </w:rPr>
        <w:t xml:space="preserve"> </w:t>
      </w:r>
      <w:r w:rsidRPr="009316A1">
        <w:rPr>
          <w:rFonts w:ascii="GHEA Grapalat" w:hAnsi="GHEA Grapalat" w:cs="Arial"/>
          <w:sz w:val="20"/>
          <w:szCs w:val="20"/>
          <w:lang w:val="es-ES"/>
        </w:rPr>
        <w:t xml:space="preserve">ծածկագրով </w:t>
      </w:r>
      <w:r w:rsidR="003B4759" w:rsidRPr="009316A1">
        <w:rPr>
          <w:rFonts w:ascii="GHEA Grapalat" w:hAnsi="GHEA Grapalat" w:cs="Sylfaen"/>
          <w:sz w:val="20"/>
          <w:szCs w:val="20"/>
          <w:lang w:val="es-ES"/>
        </w:rPr>
        <w:t xml:space="preserve">գնանշման հարցման </w:t>
      </w:r>
      <w:r w:rsidRPr="009316A1">
        <w:rPr>
          <w:rFonts w:ascii="GHEA Grapalat" w:hAnsi="GHEA Grapalat" w:cs="Arial"/>
          <w:sz w:val="20"/>
          <w:szCs w:val="20"/>
          <w:lang w:val="es-ES"/>
        </w:rPr>
        <w:t xml:space="preserve">հրավերով </w:t>
      </w:r>
      <w:r w:rsidR="004E54DD" w:rsidRPr="009316A1">
        <w:rPr>
          <w:rFonts w:ascii="GHEA Grapalat" w:hAnsi="GHEA Grapalat" w:cs="Arial"/>
          <w:sz w:val="20"/>
          <w:szCs w:val="20"/>
          <w:lang w:val="es-ES"/>
        </w:rPr>
        <w:t xml:space="preserve">սահմանված մասնակցության իրավունքի </w:t>
      </w:r>
      <w:bookmarkStart w:id="13" w:name="_Hlk193134300"/>
      <w:r w:rsidR="004E54DD" w:rsidRPr="009316A1">
        <w:rPr>
          <w:rFonts w:ascii="GHEA Grapalat" w:hAnsi="GHEA Grapalat" w:cs="Arial"/>
          <w:sz w:val="20"/>
          <w:szCs w:val="20"/>
          <w:lang w:val="es-ES"/>
        </w:rPr>
        <w:t>և որակավորման չափանիշներին ներկայացվող</w:t>
      </w:r>
      <w:bookmarkEnd w:id="13"/>
      <w:r w:rsidR="004E54DD" w:rsidRPr="009316A1">
        <w:rPr>
          <w:rFonts w:ascii="GHEA Grapalat" w:hAnsi="GHEA Grapalat" w:cs="Arial"/>
          <w:sz w:val="20"/>
          <w:szCs w:val="20"/>
          <w:lang w:val="es-ES"/>
        </w:rPr>
        <w:t xml:space="preserve"> պահանջներին.</w:t>
      </w:r>
    </w:p>
    <w:p w14:paraId="47B66362" w14:textId="4B4E9C4F" w:rsidR="00CF2A33" w:rsidRPr="006E0A77" w:rsidRDefault="00CF2A33" w:rsidP="00E43CB7">
      <w:pPr>
        <w:ind w:firstLine="708"/>
        <w:jc w:val="both"/>
        <w:rPr>
          <w:rFonts w:ascii="GHEA Grapalat" w:hAnsi="GHEA Grapalat" w:cs="Arial"/>
          <w:sz w:val="22"/>
          <w:szCs w:val="22"/>
          <w:lang w:val="es-ES"/>
        </w:rPr>
      </w:pPr>
      <w:r w:rsidRPr="009316A1">
        <w:rPr>
          <w:rFonts w:ascii="GHEA Grapalat" w:hAnsi="GHEA Grapalat" w:cs="Arial"/>
          <w:sz w:val="20"/>
          <w:szCs w:val="20"/>
          <w:lang w:val="hy-AM"/>
        </w:rPr>
        <w:t>2</w:t>
      </w:r>
      <w:r w:rsidRPr="009316A1">
        <w:rPr>
          <w:rFonts w:ascii="GHEA Grapalat" w:hAnsi="GHEA Grapalat" w:cs="Arial"/>
          <w:sz w:val="20"/>
          <w:szCs w:val="20"/>
          <w:lang w:val="es-ES"/>
        </w:rPr>
        <w:t xml:space="preserve">) </w:t>
      </w:r>
      <w:r w:rsidR="00A678D8" w:rsidRPr="009316A1">
        <w:rPr>
          <w:rFonts w:ascii="GHEA Grapalat" w:hAnsi="GHEA Grapalat"/>
          <w:sz w:val="20"/>
          <w:szCs w:val="20"/>
          <w:lang w:val="af-ZA"/>
        </w:rPr>
        <w:t>ՀՀՔԿ-ԳՀԽԾՁԲ-26/1</w:t>
      </w:r>
      <w:r w:rsidR="00922104">
        <w:rPr>
          <w:rFonts w:ascii="GHEA Grapalat" w:hAnsi="GHEA Grapalat"/>
          <w:sz w:val="20"/>
          <w:szCs w:val="20"/>
          <w:lang w:val="af-ZA"/>
        </w:rPr>
        <w:t>3</w:t>
      </w:r>
      <w:r w:rsidR="00A678D8" w:rsidRPr="009316A1">
        <w:rPr>
          <w:rFonts w:ascii="GHEA Grapalat" w:hAnsi="GHEA Grapalat"/>
          <w:sz w:val="20"/>
          <w:szCs w:val="20"/>
          <w:lang w:val="af-ZA"/>
        </w:rPr>
        <w:t xml:space="preserve"> </w:t>
      </w:r>
      <w:r w:rsidRPr="009316A1">
        <w:rPr>
          <w:rFonts w:ascii="GHEA Grapalat" w:hAnsi="GHEA Grapalat" w:cs="Arial"/>
          <w:sz w:val="20"/>
          <w:szCs w:val="20"/>
          <w:lang w:val="es-ES"/>
        </w:rPr>
        <w:t>ծածկագրով</w:t>
      </w:r>
      <w:r w:rsidRPr="006E0A77">
        <w:rPr>
          <w:rFonts w:ascii="GHEA Grapalat" w:hAnsi="GHEA Grapalat" w:cs="Arial"/>
          <w:sz w:val="20"/>
          <w:szCs w:val="20"/>
          <w:lang w:val="es-ES"/>
        </w:rPr>
        <w:t xml:space="preserve"> </w:t>
      </w:r>
      <w:r w:rsidR="003B4759" w:rsidRPr="00F07653">
        <w:rPr>
          <w:rFonts w:ascii="GHEA Grapalat" w:hAnsi="GHEA Grapalat" w:cs="Sylfaen"/>
          <w:sz w:val="20"/>
          <w:szCs w:val="20"/>
          <w:lang w:val="es-ES"/>
        </w:rPr>
        <w:t>գնանշման հարցման</w:t>
      </w:r>
      <w:r w:rsidR="003B4759">
        <w:rPr>
          <w:rFonts w:ascii="GHEA Grapalat" w:hAnsi="GHEA Grapalat" w:cs="Sylfaen"/>
          <w:sz w:val="20"/>
          <w:szCs w:val="20"/>
          <w:lang w:val="es-ES"/>
        </w:rPr>
        <w:t xml:space="preserve">ը </w:t>
      </w:r>
      <w:r w:rsidRPr="006E0A77">
        <w:rPr>
          <w:rFonts w:ascii="GHEA Grapalat" w:hAnsi="GHEA Grapalat" w:cs="Arial"/>
          <w:sz w:val="20"/>
          <w:szCs w:val="20"/>
          <w:lang w:val="es-ES"/>
        </w:rPr>
        <w:t>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514E7F">
      <w:pPr>
        <w:numPr>
          <w:ilvl w:val="0"/>
          <w:numId w:val="2"/>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514E7F">
      <w:pPr>
        <w:numPr>
          <w:ilvl w:val="0"/>
          <w:numId w:val="2"/>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E43CB7">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E43CB7">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ab/>
      </w:r>
    </w:p>
    <w:p w14:paraId="124261F4" w14:textId="67914D5E" w:rsidR="003B6247" w:rsidRPr="00821851" w:rsidRDefault="003B6247" w:rsidP="003B6247">
      <w:pPr>
        <w:jc w:val="both"/>
        <w:rPr>
          <w:rFonts w:ascii="GHEA Grapalat" w:hAnsi="GHEA Grapalat" w:cs="Arial"/>
          <w:sz w:val="20"/>
          <w:szCs w:val="20"/>
          <w:lang w:val="es-ES"/>
        </w:rPr>
      </w:pPr>
      <w:r>
        <w:rPr>
          <w:rFonts w:ascii="GHEA Grapalat" w:hAnsi="GHEA Grapalat" w:cs="Arial"/>
          <w:sz w:val="20"/>
          <w:szCs w:val="20"/>
          <w:lang w:val="es-ES"/>
        </w:rPr>
        <w:t xml:space="preserve">     Ս</w:t>
      </w:r>
      <w:r w:rsidRPr="00F566BF">
        <w:rPr>
          <w:rFonts w:ascii="GHEA Grapalat" w:hAnsi="GHEA Grapalat" w:cs="Arial"/>
          <w:sz w:val="20"/>
          <w:szCs w:val="20"/>
          <w:lang w:val="es-ES"/>
        </w:rPr>
        <w:t>տորև ներկայացնում</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17B4773B" w14:textId="77777777" w:rsidR="003B6247" w:rsidRPr="00F566BF" w:rsidRDefault="003B6247" w:rsidP="003B6247">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4EBEA5" w14:textId="77777777" w:rsidR="003B6247" w:rsidRPr="00F87FBC" w:rsidRDefault="003B6247" w:rsidP="003B6247">
      <w:pPr>
        <w:jc w:val="both"/>
        <w:rPr>
          <w:rFonts w:ascii="GHEA Grapalat" w:hAnsi="GHEA Grapalat"/>
          <w:sz w:val="22"/>
          <w:szCs w:val="22"/>
          <w:lang w:val="hy-AM"/>
        </w:rPr>
      </w:pPr>
    </w:p>
    <w:p w14:paraId="44F479DC" w14:textId="77777777" w:rsidR="003B6247" w:rsidRDefault="003B6247" w:rsidP="003B6247">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587C06" w14:textId="77777777" w:rsidR="00907636" w:rsidRDefault="00907636" w:rsidP="003B6247">
      <w:pPr>
        <w:ind w:firstLine="708"/>
        <w:jc w:val="both"/>
        <w:rPr>
          <w:rFonts w:ascii="GHEA Grapalat" w:hAnsi="GHEA Grapalat"/>
          <w:sz w:val="20"/>
          <w:lang w:val="es-ES"/>
        </w:rPr>
      </w:pPr>
    </w:p>
    <w:p w14:paraId="71F3D66B" w14:textId="629E5CBC" w:rsidR="003B6247" w:rsidRDefault="003B6247" w:rsidP="003B6247">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275C8F3" w14:textId="77777777" w:rsidR="003B6247" w:rsidRDefault="003B6247" w:rsidP="003B6247">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BAAD257" w14:textId="77777777" w:rsidR="003B6247" w:rsidRPr="000371F5" w:rsidRDefault="003B6247" w:rsidP="003B6247">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5FA6EBD1" w14:textId="4C51F0C8" w:rsidR="00CF2A33"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 xml:space="preserve"> </w:t>
      </w:r>
    </w:p>
    <w:p w14:paraId="7E8EF621" w14:textId="4D854926" w:rsidR="003B6247" w:rsidRDefault="003B6247" w:rsidP="00E43CB7">
      <w:pPr>
        <w:jc w:val="both"/>
        <w:rPr>
          <w:rFonts w:ascii="GHEA Grapalat" w:hAnsi="GHEA Grapalat" w:cs="Arial"/>
          <w:sz w:val="20"/>
          <w:szCs w:val="20"/>
          <w:lang w:val="es-ES"/>
        </w:rPr>
      </w:pPr>
    </w:p>
    <w:p w14:paraId="0D5405B5" w14:textId="6B6BAE7E" w:rsidR="003B6247" w:rsidRDefault="003B6247" w:rsidP="00E43CB7">
      <w:pPr>
        <w:jc w:val="both"/>
        <w:rPr>
          <w:rFonts w:ascii="GHEA Grapalat" w:hAnsi="GHEA Grapalat" w:cs="Arial"/>
          <w:sz w:val="20"/>
          <w:szCs w:val="20"/>
          <w:lang w:val="es-ES"/>
        </w:rPr>
      </w:pPr>
    </w:p>
    <w:p w14:paraId="1D120B64" w14:textId="584BB94B" w:rsidR="003B6247" w:rsidRDefault="003B6247" w:rsidP="00E43CB7">
      <w:pPr>
        <w:jc w:val="both"/>
        <w:rPr>
          <w:rFonts w:ascii="GHEA Grapalat" w:hAnsi="GHEA Grapalat" w:cs="Arial"/>
          <w:sz w:val="20"/>
          <w:szCs w:val="20"/>
          <w:lang w:val="es-ES"/>
        </w:rPr>
      </w:pPr>
    </w:p>
    <w:p w14:paraId="6C105466" w14:textId="4982CB4F" w:rsidR="003B6247" w:rsidRDefault="003B6247" w:rsidP="00E43CB7">
      <w:pPr>
        <w:jc w:val="both"/>
        <w:rPr>
          <w:rFonts w:ascii="GHEA Grapalat" w:hAnsi="GHEA Grapalat" w:cs="Arial"/>
          <w:sz w:val="20"/>
          <w:szCs w:val="20"/>
          <w:lang w:val="es-ES"/>
        </w:rPr>
      </w:pPr>
    </w:p>
    <w:p w14:paraId="39BE7216" w14:textId="77777777" w:rsidR="003B6247" w:rsidRPr="006E0A77" w:rsidRDefault="003B6247" w:rsidP="00E43CB7">
      <w:pPr>
        <w:jc w:val="both"/>
        <w:rPr>
          <w:rFonts w:ascii="GHEA Grapalat" w:hAnsi="GHEA Grapalat"/>
          <w:sz w:val="20"/>
          <w:lang w:val="es-ES"/>
        </w:rPr>
      </w:pPr>
    </w:p>
    <w:p w14:paraId="21B187EB" w14:textId="77777777" w:rsidR="00CF2A33" w:rsidRPr="006E0A77" w:rsidRDefault="00CF2A33" w:rsidP="00E43CB7">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E43CB7">
      <w:pPr>
        <w:jc w:val="both"/>
        <w:rPr>
          <w:rFonts w:ascii="GHEA Grapalat" w:hAnsi="GHEA Grapalat" w:cs="Arial"/>
          <w:sz w:val="20"/>
          <w:vertAlign w:val="superscript"/>
          <w:lang w:val="es-ES"/>
        </w:rPr>
      </w:pPr>
    </w:p>
    <w:p w14:paraId="5B757CEB" w14:textId="77777777" w:rsidR="00CF2A33" w:rsidRPr="006E0A77" w:rsidRDefault="00CF2A33" w:rsidP="00E43CB7">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E43CB7">
      <w:pPr>
        <w:jc w:val="right"/>
        <w:rPr>
          <w:rFonts w:ascii="GHEA Grapalat" w:hAnsi="GHEA Grapalat" w:cs="Arial"/>
          <w:sz w:val="20"/>
          <w:lang w:val="hy-AM"/>
        </w:rPr>
      </w:pPr>
    </w:p>
    <w:p w14:paraId="4BDBE342" w14:textId="77777777" w:rsidR="00CF2A33" w:rsidRPr="006E0A77" w:rsidRDefault="00CF2A33" w:rsidP="00E43CB7">
      <w:pPr>
        <w:jc w:val="right"/>
        <w:rPr>
          <w:rFonts w:ascii="GHEA Grapalat" w:hAnsi="GHEA Grapalat" w:cs="Arial"/>
          <w:sz w:val="20"/>
          <w:lang w:val="hy-AM"/>
        </w:rPr>
      </w:pPr>
    </w:p>
    <w:p w14:paraId="15E70588" w14:textId="77777777" w:rsidR="00CF2A33" w:rsidRPr="006E0A77" w:rsidRDefault="00CF2A33" w:rsidP="00E43CB7">
      <w:pPr>
        <w:jc w:val="right"/>
        <w:rPr>
          <w:rFonts w:ascii="GHEA Grapalat" w:hAnsi="GHEA Grapalat" w:cs="Arial"/>
          <w:sz w:val="20"/>
          <w:lang w:val="hy-AM"/>
        </w:rPr>
      </w:pPr>
    </w:p>
    <w:p w14:paraId="5CCB8EED" w14:textId="77777777" w:rsidR="00CF2A33" w:rsidRPr="006E0A77" w:rsidRDefault="00CF2A33" w:rsidP="00E43CB7">
      <w:pPr>
        <w:jc w:val="right"/>
        <w:rPr>
          <w:rFonts w:ascii="GHEA Grapalat" w:hAnsi="GHEA Grapalat" w:cs="Arial"/>
          <w:sz w:val="20"/>
          <w:lang w:val="hy-AM"/>
        </w:rPr>
      </w:pPr>
    </w:p>
    <w:p w14:paraId="402A84FF" w14:textId="77777777" w:rsidR="00CF2A33" w:rsidRPr="006E0A77" w:rsidRDefault="00CF2A33" w:rsidP="00E43CB7">
      <w:pPr>
        <w:jc w:val="right"/>
        <w:rPr>
          <w:rFonts w:ascii="GHEA Grapalat" w:hAnsi="GHEA Grapalat" w:cs="Arial"/>
          <w:sz w:val="20"/>
          <w:lang w:val="hy-AM"/>
        </w:rPr>
      </w:pPr>
    </w:p>
    <w:p w14:paraId="51ADD052" w14:textId="77777777" w:rsidR="00CF2A33" w:rsidRPr="006E0A77" w:rsidRDefault="00CF2A33" w:rsidP="00E43CB7">
      <w:pPr>
        <w:jc w:val="right"/>
        <w:rPr>
          <w:rFonts w:ascii="GHEA Grapalat" w:hAnsi="GHEA Grapalat" w:cs="Arial"/>
          <w:sz w:val="20"/>
          <w:lang w:val="hy-AM"/>
        </w:rPr>
      </w:pPr>
    </w:p>
    <w:p w14:paraId="520DFE55" w14:textId="77777777" w:rsidR="00CF2A33" w:rsidRPr="006E0A77" w:rsidRDefault="00CF2A33" w:rsidP="00E43CB7">
      <w:pPr>
        <w:jc w:val="right"/>
        <w:rPr>
          <w:rFonts w:ascii="GHEA Grapalat" w:hAnsi="GHEA Grapalat" w:cs="Arial"/>
          <w:sz w:val="20"/>
          <w:lang w:val="hy-AM"/>
        </w:rPr>
      </w:pPr>
    </w:p>
    <w:p w14:paraId="04DDFDA3" w14:textId="77777777" w:rsidR="00CF2A33" w:rsidRPr="006E0A77" w:rsidRDefault="00CF2A33" w:rsidP="00E43CB7">
      <w:pPr>
        <w:jc w:val="right"/>
        <w:rPr>
          <w:rFonts w:ascii="GHEA Grapalat" w:hAnsi="GHEA Grapalat" w:cs="Arial"/>
          <w:sz w:val="20"/>
          <w:lang w:val="hy-AM"/>
        </w:rPr>
      </w:pPr>
    </w:p>
    <w:p w14:paraId="753908CB" w14:textId="77777777" w:rsidR="00CF2A33" w:rsidRPr="006E0A77" w:rsidRDefault="00CF2A33" w:rsidP="00E43CB7">
      <w:pPr>
        <w:jc w:val="right"/>
        <w:rPr>
          <w:rFonts w:ascii="GHEA Grapalat" w:hAnsi="GHEA Grapalat" w:cs="Arial"/>
          <w:sz w:val="20"/>
          <w:lang w:val="hy-AM"/>
        </w:rPr>
      </w:pPr>
    </w:p>
    <w:p w14:paraId="09DB93C4" w14:textId="77777777" w:rsidR="00CF2A33" w:rsidRPr="006E0A77" w:rsidRDefault="00CF2A33" w:rsidP="00E43CB7">
      <w:pPr>
        <w:jc w:val="right"/>
        <w:rPr>
          <w:rFonts w:ascii="GHEA Grapalat" w:hAnsi="GHEA Grapalat" w:cs="Arial"/>
          <w:sz w:val="20"/>
          <w:lang w:val="hy-AM"/>
        </w:rPr>
      </w:pPr>
    </w:p>
    <w:p w14:paraId="40E0192A" w14:textId="77777777" w:rsidR="00CF2A33" w:rsidRPr="006E0A77" w:rsidRDefault="00CF2A33" w:rsidP="00E43CB7">
      <w:pPr>
        <w:jc w:val="right"/>
        <w:rPr>
          <w:rFonts w:ascii="GHEA Grapalat" w:hAnsi="GHEA Grapalat" w:cs="Arial"/>
          <w:sz w:val="20"/>
          <w:lang w:val="hy-AM"/>
        </w:rPr>
      </w:pPr>
    </w:p>
    <w:p w14:paraId="50D4CF4C" w14:textId="77777777" w:rsidR="00CF2A33" w:rsidRPr="006E0A77" w:rsidRDefault="00CF2A33" w:rsidP="00E43CB7">
      <w:pPr>
        <w:jc w:val="right"/>
        <w:rPr>
          <w:rFonts w:ascii="GHEA Grapalat" w:hAnsi="GHEA Grapalat" w:cs="Arial"/>
          <w:sz w:val="20"/>
          <w:lang w:val="hy-AM"/>
        </w:rPr>
      </w:pPr>
    </w:p>
    <w:p w14:paraId="133F624B" w14:textId="77777777" w:rsidR="00CF2A33" w:rsidRPr="006E0A77" w:rsidRDefault="00CF2A33" w:rsidP="00E43CB7">
      <w:pPr>
        <w:jc w:val="right"/>
        <w:rPr>
          <w:rFonts w:ascii="GHEA Grapalat" w:hAnsi="GHEA Grapalat" w:cs="Arial"/>
          <w:sz w:val="20"/>
          <w:lang w:val="hy-AM"/>
        </w:rPr>
      </w:pPr>
    </w:p>
    <w:p w14:paraId="0911106E" w14:textId="77777777" w:rsidR="00CF2A33" w:rsidRPr="006E0A77" w:rsidRDefault="00CF2A33" w:rsidP="00E43CB7">
      <w:pPr>
        <w:jc w:val="right"/>
        <w:rPr>
          <w:rFonts w:ascii="GHEA Grapalat" w:hAnsi="GHEA Grapalat" w:cs="Arial"/>
          <w:sz w:val="20"/>
          <w:lang w:val="hy-AM"/>
        </w:rPr>
      </w:pPr>
    </w:p>
    <w:p w14:paraId="72F27CD0" w14:textId="77777777" w:rsidR="00CF2A33" w:rsidRPr="006E0A77" w:rsidRDefault="00CF2A33" w:rsidP="00E43CB7">
      <w:pPr>
        <w:jc w:val="right"/>
        <w:rPr>
          <w:rFonts w:ascii="GHEA Grapalat" w:hAnsi="GHEA Grapalat" w:cs="Arial"/>
          <w:sz w:val="20"/>
          <w:lang w:val="hy-AM"/>
        </w:rPr>
      </w:pPr>
    </w:p>
    <w:p w14:paraId="5167B8E2" w14:textId="77777777" w:rsidR="00CF2A33" w:rsidRPr="006E0A77" w:rsidRDefault="00CF2A33" w:rsidP="00E43CB7">
      <w:pPr>
        <w:jc w:val="right"/>
        <w:rPr>
          <w:rFonts w:ascii="GHEA Grapalat" w:hAnsi="GHEA Grapalat" w:cs="Arial"/>
          <w:sz w:val="20"/>
          <w:lang w:val="hy-AM"/>
        </w:rPr>
      </w:pPr>
    </w:p>
    <w:p w14:paraId="2F19880B" w14:textId="77777777" w:rsidR="00CF2A33" w:rsidRPr="006E0A77" w:rsidRDefault="00CF2A33" w:rsidP="00E43CB7">
      <w:pPr>
        <w:jc w:val="right"/>
        <w:rPr>
          <w:rFonts w:ascii="GHEA Grapalat" w:hAnsi="GHEA Grapalat" w:cs="Arial"/>
          <w:sz w:val="20"/>
          <w:lang w:val="hy-AM"/>
        </w:rPr>
      </w:pPr>
    </w:p>
    <w:p w14:paraId="61B93A2E" w14:textId="77777777" w:rsidR="00CF2A33" w:rsidRPr="006E0A77" w:rsidRDefault="00CF2A33" w:rsidP="00E43CB7">
      <w:pPr>
        <w:jc w:val="right"/>
        <w:rPr>
          <w:rFonts w:ascii="GHEA Grapalat" w:hAnsi="GHEA Grapalat" w:cs="Arial"/>
          <w:sz w:val="20"/>
          <w:lang w:val="hy-AM"/>
        </w:rPr>
      </w:pPr>
    </w:p>
    <w:p w14:paraId="24267BCB" w14:textId="77777777" w:rsidR="00CF2A33" w:rsidRPr="006E0A77" w:rsidRDefault="00CF2A33" w:rsidP="00E43CB7">
      <w:pPr>
        <w:jc w:val="right"/>
        <w:rPr>
          <w:rFonts w:ascii="GHEA Grapalat" w:hAnsi="GHEA Grapalat" w:cs="Arial"/>
          <w:sz w:val="20"/>
          <w:lang w:val="hy-AM"/>
        </w:rPr>
      </w:pPr>
    </w:p>
    <w:p w14:paraId="3C5A8217" w14:textId="77777777" w:rsidR="00CF2A33" w:rsidRPr="006E0A77" w:rsidRDefault="00CF2A33" w:rsidP="00E43CB7">
      <w:pPr>
        <w:jc w:val="right"/>
        <w:rPr>
          <w:rFonts w:ascii="GHEA Grapalat" w:hAnsi="GHEA Grapalat" w:cs="Arial"/>
          <w:sz w:val="20"/>
          <w:lang w:val="hy-AM"/>
        </w:rPr>
      </w:pPr>
    </w:p>
    <w:p w14:paraId="0EB69950" w14:textId="77777777" w:rsidR="00CF2A33" w:rsidRPr="006E0A77" w:rsidRDefault="00CF2A33" w:rsidP="00E43CB7">
      <w:pPr>
        <w:jc w:val="right"/>
        <w:rPr>
          <w:rFonts w:ascii="GHEA Grapalat" w:hAnsi="GHEA Grapalat" w:cs="Arial"/>
          <w:sz w:val="20"/>
          <w:lang w:val="hy-AM"/>
        </w:rPr>
      </w:pPr>
    </w:p>
    <w:p w14:paraId="21DFC18C" w14:textId="77777777" w:rsidR="00CF2A33" w:rsidRPr="006E0A77" w:rsidRDefault="00CF2A33" w:rsidP="00E43CB7">
      <w:pPr>
        <w:jc w:val="right"/>
        <w:rPr>
          <w:rFonts w:ascii="GHEA Grapalat" w:hAnsi="GHEA Grapalat" w:cs="Arial"/>
          <w:sz w:val="20"/>
          <w:lang w:val="hy-AM"/>
        </w:rPr>
      </w:pPr>
    </w:p>
    <w:p w14:paraId="41215F39" w14:textId="77777777" w:rsidR="00CF2A33" w:rsidRPr="006E0A77" w:rsidRDefault="00CF2A33" w:rsidP="00E43CB7">
      <w:pPr>
        <w:jc w:val="right"/>
        <w:rPr>
          <w:rFonts w:ascii="GHEA Grapalat" w:hAnsi="GHEA Grapalat" w:cs="Arial"/>
          <w:sz w:val="20"/>
          <w:lang w:val="hy-AM"/>
        </w:rPr>
      </w:pPr>
    </w:p>
    <w:p w14:paraId="44F084B9" w14:textId="77777777" w:rsidR="00CF2A33" w:rsidRPr="006E0A77" w:rsidRDefault="00CF2A33" w:rsidP="00E43CB7">
      <w:pPr>
        <w:jc w:val="right"/>
        <w:rPr>
          <w:rFonts w:ascii="GHEA Grapalat" w:hAnsi="GHEA Grapalat" w:cs="Arial"/>
          <w:sz w:val="20"/>
          <w:lang w:val="hy-AM"/>
        </w:rPr>
      </w:pPr>
    </w:p>
    <w:p w14:paraId="2C992CA7" w14:textId="77777777" w:rsidR="00CF2A33" w:rsidRPr="006E0A77" w:rsidRDefault="00CF2A33" w:rsidP="00E43CB7">
      <w:pPr>
        <w:jc w:val="right"/>
        <w:rPr>
          <w:rFonts w:ascii="GHEA Grapalat" w:hAnsi="GHEA Grapalat" w:cs="Arial"/>
          <w:sz w:val="20"/>
          <w:lang w:val="hy-AM"/>
        </w:rPr>
      </w:pPr>
    </w:p>
    <w:p w14:paraId="04DC7929" w14:textId="77777777" w:rsidR="00CF2A33" w:rsidRPr="006E0A77" w:rsidRDefault="00CF2A33" w:rsidP="00E43CB7">
      <w:pPr>
        <w:jc w:val="right"/>
        <w:rPr>
          <w:rFonts w:ascii="GHEA Grapalat" w:hAnsi="GHEA Grapalat" w:cs="Arial"/>
          <w:sz w:val="20"/>
          <w:lang w:val="hy-AM"/>
        </w:rPr>
      </w:pPr>
    </w:p>
    <w:p w14:paraId="454629B9" w14:textId="0B52DC5C" w:rsidR="00CF2A33" w:rsidRPr="006E0A77" w:rsidRDefault="00CF2A33" w:rsidP="00E43CB7">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E43CB7">
      <w:pPr>
        <w:pStyle w:val="BodyTextIndent3"/>
        <w:spacing w:line="240" w:lineRule="auto"/>
        <w:jc w:val="right"/>
        <w:rPr>
          <w:rFonts w:ascii="GHEA Grapalat" w:hAnsi="GHEA Grapalat"/>
          <w:b/>
          <w:lang w:val="hy-AM"/>
        </w:rPr>
      </w:pPr>
    </w:p>
    <w:p w14:paraId="3A3E28AD" w14:textId="16FC0576" w:rsidR="00CF2A33" w:rsidRPr="009316A1" w:rsidRDefault="00CF2A33" w:rsidP="00E43CB7">
      <w:pPr>
        <w:pStyle w:val="BodyTextIndent3"/>
        <w:spacing w:line="240" w:lineRule="auto"/>
        <w:ind w:firstLine="0"/>
        <w:jc w:val="right"/>
        <w:rPr>
          <w:rFonts w:ascii="GHEA Grapalat" w:hAnsi="GHEA Grapalat" w:cs="Arial"/>
          <w:b/>
          <w:lang w:val="hy-AM"/>
        </w:rPr>
      </w:pPr>
      <w:r w:rsidRPr="009316A1">
        <w:rPr>
          <w:rFonts w:ascii="GHEA Grapalat" w:hAnsi="GHEA Grapalat" w:cs="Sylfaen"/>
          <w:b/>
          <w:lang w:val="hy-AM"/>
        </w:rPr>
        <w:lastRenderedPageBreak/>
        <w:t>Հավելված</w:t>
      </w:r>
      <w:r w:rsidRPr="009316A1">
        <w:rPr>
          <w:rFonts w:ascii="GHEA Grapalat" w:hAnsi="GHEA Grapalat" w:cs="Arial"/>
          <w:b/>
          <w:lang w:val="hy-AM"/>
        </w:rPr>
        <w:t xml:space="preserve"> </w:t>
      </w:r>
      <w:r w:rsidR="00A63DC8" w:rsidRPr="009316A1">
        <w:rPr>
          <w:rFonts w:ascii="GHEA Grapalat" w:hAnsi="GHEA Grapalat" w:cs="Arial"/>
          <w:b/>
        </w:rPr>
        <w:t xml:space="preserve">N </w:t>
      </w:r>
      <w:r w:rsidRPr="009316A1">
        <w:rPr>
          <w:rFonts w:ascii="GHEA Grapalat" w:hAnsi="GHEA Grapalat" w:cs="Arial"/>
          <w:b/>
          <w:lang w:val="hy-AM"/>
        </w:rPr>
        <w:t>1.1</w:t>
      </w:r>
    </w:p>
    <w:p w14:paraId="7DAB53A1" w14:textId="54F5E9C8" w:rsidR="00CF2A33" w:rsidRPr="009316A1" w:rsidRDefault="00922104" w:rsidP="00E43CB7">
      <w:pPr>
        <w:pStyle w:val="BodyTextIndent3"/>
        <w:spacing w:line="240" w:lineRule="auto"/>
        <w:jc w:val="right"/>
        <w:rPr>
          <w:rFonts w:ascii="GHEA Grapalat" w:hAnsi="GHEA Grapalat" w:cs="Arial"/>
          <w:b/>
          <w:lang w:val="hy-AM"/>
        </w:rPr>
      </w:pPr>
      <w:r>
        <w:rPr>
          <w:rFonts w:ascii="GHEA Grapalat" w:hAnsi="GHEA Grapalat"/>
          <w:b/>
          <w:lang w:val="af-ZA"/>
        </w:rPr>
        <w:t>ՀՀՔԿ-ԳՀԽԾՁԲ-26/13</w:t>
      </w:r>
      <w:r w:rsidR="001939CA" w:rsidRPr="009316A1">
        <w:rPr>
          <w:rFonts w:ascii="GHEA Grapalat" w:hAnsi="GHEA Grapalat"/>
          <w:b/>
          <w:lang w:val="af-ZA"/>
        </w:rPr>
        <w:t xml:space="preserve"> </w:t>
      </w:r>
      <w:r w:rsidR="00CF2A33" w:rsidRPr="009316A1">
        <w:rPr>
          <w:rFonts w:ascii="GHEA Grapalat" w:hAnsi="GHEA Grapalat" w:cs="Sylfaen"/>
          <w:b/>
          <w:lang w:val="hy-AM"/>
        </w:rPr>
        <w:t>ծածկագրով</w:t>
      </w:r>
    </w:p>
    <w:p w14:paraId="30B43F13" w14:textId="110B1F1F" w:rsidR="00CF2A33" w:rsidRPr="009316A1" w:rsidRDefault="000C5E6C" w:rsidP="00E43CB7">
      <w:pPr>
        <w:pStyle w:val="BodyTextIndent3"/>
        <w:spacing w:line="240" w:lineRule="auto"/>
        <w:jc w:val="right"/>
        <w:rPr>
          <w:rFonts w:ascii="GHEA Grapalat" w:hAnsi="GHEA Grapalat" w:cs="Sylfaen"/>
          <w:b/>
          <w:lang w:val="hy-AM"/>
        </w:rPr>
      </w:pPr>
      <w:r w:rsidRPr="009316A1">
        <w:rPr>
          <w:rFonts w:ascii="GHEA Grapalat" w:hAnsi="GHEA Grapalat" w:cs="Sylfaen"/>
          <w:b/>
          <w:lang w:val="es-ES"/>
        </w:rPr>
        <w:t>գնանշման հարցման</w:t>
      </w:r>
      <w:r w:rsidRPr="009316A1">
        <w:rPr>
          <w:rFonts w:ascii="GHEA Grapalat" w:hAnsi="GHEA Grapalat" w:cs="Arial"/>
          <w:b/>
          <w:lang w:val="es-ES"/>
        </w:rPr>
        <w:t xml:space="preserve"> </w:t>
      </w:r>
      <w:r w:rsidR="00CF2A33" w:rsidRPr="009316A1">
        <w:rPr>
          <w:rFonts w:ascii="GHEA Grapalat" w:hAnsi="GHEA Grapalat" w:cs="Sylfaen"/>
          <w:b/>
          <w:lang w:val="hy-AM"/>
        </w:rPr>
        <w:t>հրավերի</w:t>
      </w:r>
    </w:p>
    <w:p w14:paraId="0DE491D9" w14:textId="77777777" w:rsidR="00CF2A33" w:rsidRPr="006E0A77" w:rsidRDefault="00CF2A33" w:rsidP="00E43CB7">
      <w:pPr>
        <w:pStyle w:val="BodyTextIndent3"/>
        <w:spacing w:line="240" w:lineRule="auto"/>
        <w:jc w:val="right"/>
        <w:rPr>
          <w:rFonts w:ascii="GHEA Grapalat" w:hAnsi="GHEA Grapalat" w:cs="Sylfaen"/>
          <w:b/>
          <w:lang w:val="hy-AM"/>
        </w:rPr>
      </w:pPr>
    </w:p>
    <w:p w14:paraId="094FE2BE"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E43CB7">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514E7F">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514E7F">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E43CB7">
      <w:pPr>
        <w:spacing w:line="276" w:lineRule="auto"/>
        <w:rPr>
          <w:rFonts w:ascii="GHEA Grapalat" w:eastAsia="GHEA Grapalat" w:hAnsi="GHEA Grapalat" w:cs="GHEA Grapalat"/>
          <w:sz w:val="20"/>
          <w:szCs w:val="20"/>
        </w:rPr>
      </w:pPr>
    </w:p>
    <w:p w14:paraId="66863ADC" w14:textId="77777777" w:rsidR="00CF2A33" w:rsidRPr="006E0A77" w:rsidRDefault="00CF2A33" w:rsidP="00514E7F">
      <w:pPr>
        <w:pStyle w:val="ListParagraph"/>
        <w:numPr>
          <w:ilvl w:val="0"/>
          <w:numId w:val="5"/>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E43CB7">
      <w:pPr>
        <w:spacing w:line="276" w:lineRule="auto"/>
        <w:rPr>
          <w:rFonts w:ascii="GHEA Grapalat" w:eastAsia="GHEA Grapalat" w:hAnsi="GHEA Grapalat" w:cs="GHEA Grapalat"/>
          <w:b/>
          <w:sz w:val="20"/>
          <w:szCs w:val="20"/>
        </w:rPr>
      </w:pPr>
    </w:p>
    <w:p w14:paraId="622022CE"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263699" w:rsidP="00E43CB7">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263699"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E43CB7">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16D724C4"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E43CB7">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E43CB7">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E43CB7">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E43CB7">
      <w:pPr>
        <w:pBdr>
          <w:top w:val="nil"/>
          <w:left w:val="nil"/>
          <w:bottom w:val="nil"/>
          <w:right w:val="nil"/>
          <w:between w:val="nil"/>
        </w:pBdr>
        <w:rPr>
          <w:rFonts w:ascii="GHEA Grapalat" w:eastAsia="GHEA Grapalat" w:hAnsi="GHEA Grapalat" w:cs="GHEA Grapalat"/>
          <w:b/>
          <w:color w:val="000000"/>
          <w:sz w:val="20"/>
          <w:szCs w:val="20"/>
        </w:rPr>
      </w:pPr>
    </w:p>
    <w:p w14:paraId="2E87A757" w14:textId="77777777" w:rsidR="00907636" w:rsidRDefault="00907636" w:rsidP="00E43CB7">
      <w:pPr>
        <w:jc w:val="center"/>
        <w:rPr>
          <w:rFonts w:ascii="GHEA Grapalat" w:eastAsia="GHEA Grapalat" w:hAnsi="GHEA Grapalat" w:cs="GHEA Grapalat"/>
          <w:b/>
          <w:sz w:val="20"/>
          <w:szCs w:val="20"/>
        </w:rPr>
      </w:pPr>
    </w:p>
    <w:p w14:paraId="1374980C" w14:textId="77777777" w:rsidR="00907636" w:rsidRDefault="00907636" w:rsidP="00E43CB7">
      <w:pPr>
        <w:jc w:val="center"/>
        <w:rPr>
          <w:rFonts w:ascii="GHEA Grapalat" w:eastAsia="GHEA Grapalat" w:hAnsi="GHEA Grapalat" w:cs="GHEA Grapalat"/>
          <w:b/>
          <w:sz w:val="20"/>
          <w:szCs w:val="20"/>
        </w:rPr>
      </w:pPr>
    </w:p>
    <w:p w14:paraId="57E64BBC" w14:textId="77777777" w:rsidR="00907636" w:rsidRDefault="00907636" w:rsidP="00E43CB7">
      <w:pPr>
        <w:jc w:val="center"/>
        <w:rPr>
          <w:rFonts w:ascii="GHEA Grapalat" w:eastAsia="GHEA Grapalat" w:hAnsi="GHEA Grapalat" w:cs="GHEA Grapalat"/>
          <w:b/>
          <w:sz w:val="20"/>
          <w:szCs w:val="20"/>
        </w:rPr>
      </w:pPr>
    </w:p>
    <w:p w14:paraId="0E5D9DC5" w14:textId="77777777" w:rsidR="00907636" w:rsidRDefault="00907636" w:rsidP="00E43CB7">
      <w:pPr>
        <w:jc w:val="center"/>
        <w:rPr>
          <w:rFonts w:ascii="GHEA Grapalat" w:eastAsia="GHEA Grapalat" w:hAnsi="GHEA Grapalat" w:cs="GHEA Grapalat"/>
          <w:b/>
          <w:sz w:val="20"/>
          <w:szCs w:val="20"/>
        </w:rPr>
      </w:pPr>
    </w:p>
    <w:p w14:paraId="4527B2F6" w14:textId="77777777" w:rsidR="00907636" w:rsidRDefault="00907636" w:rsidP="00E43CB7">
      <w:pPr>
        <w:jc w:val="center"/>
        <w:rPr>
          <w:rFonts w:ascii="GHEA Grapalat" w:eastAsia="GHEA Grapalat" w:hAnsi="GHEA Grapalat" w:cs="GHEA Grapalat"/>
          <w:b/>
          <w:sz w:val="20"/>
          <w:szCs w:val="20"/>
        </w:rPr>
      </w:pPr>
    </w:p>
    <w:p w14:paraId="463EFBCA" w14:textId="77777777" w:rsidR="00907636" w:rsidRDefault="00907636" w:rsidP="00E43CB7">
      <w:pPr>
        <w:jc w:val="center"/>
        <w:rPr>
          <w:rFonts w:ascii="GHEA Grapalat" w:eastAsia="GHEA Grapalat" w:hAnsi="GHEA Grapalat" w:cs="GHEA Grapalat"/>
          <w:b/>
          <w:sz w:val="20"/>
          <w:szCs w:val="20"/>
        </w:rPr>
      </w:pPr>
    </w:p>
    <w:p w14:paraId="49869020" w14:textId="77777777" w:rsidR="00907636" w:rsidRDefault="00907636" w:rsidP="00E43CB7">
      <w:pPr>
        <w:jc w:val="center"/>
        <w:rPr>
          <w:rFonts w:ascii="GHEA Grapalat" w:eastAsia="GHEA Grapalat" w:hAnsi="GHEA Grapalat" w:cs="GHEA Grapalat"/>
          <w:b/>
          <w:sz w:val="20"/>
          <w:szCs w:val="20"/>
        </w:rPr>
      </w:pPr>
    </w:p>
    <w:p w14:paraId="103C3C15" w14:textId="77777777" w:rsidR="00907636" w:rsidRDefault="00907636" w:rsidP="00E43CB7">
      <w:pPr>
        <w:jc w:val="center"/>
        <w:rPr>
          <w:rFonts w:ascii="GHEA Grapalat" w:eastAsia="GHEA Grapalat" w:hAnsi="GHEA Grapalat" w:cs="GHEA Grapalat"/>
          <w:b/>
          <w:sz w:val="20"/>
          <w:szCs w:val="20"/>
        </w:rPr>
      </w:pPr>
    </w:p>
    <w:p w14:paraId="442A1F4B" w14:textId="77777777" w:rsidR="00907636" w:rsidRDefault="00907636" w:rsidP="00E43CB7">
      <w:pPr>
        <w:jc w:val="center"/>
        <w:rPr>
          <w:rFonts w:ascii="GHEA Grapalat" w:eastAsia="GHEA Grapalat" w:hAnsi="GHEA Grapalat" w:cs="GHEA Grapalat"/>
          <w:b/>
          <w:sz w:val="20"/>
          <w:szCs w:val="20"/>
        </w:rPr>
      </w:pPr>
    </w:p>
    <w:p w14:paraId="44EAD2C5" w14:textId="77777777" w:rsidR="00907636" w:rsidRDefault="00907636" w:rsidP="00E43CB7">
      <w:pPr>
        <w:jc w:val="center"/>
        <w:rPr>
          <w:rFonts w:ascii="GHEA Grapalat" w:eastAsia="GHEA Grapalat" w:hAnsi="GHEA Grapalat" w:cs="GHEA Grapalat"/>
          <w:b/>
          <w:sz w:val="20"/>
          <w:szCs w:val="20"/>
        </w:rPr>
      </w:pPr>
    </w:p>
    <w:p w14:paraId="6885A929" w14:textId="77777777" w:rsidR="00907636" w:rsidRDefault="00907636" w:rsidP="00E43CB7">
      <w:pPr>
        <w:jc w:val="center"/>
        <w:rPr>
          <w:rFonts w:ascii="GHEA Grapalat" w:eastAsia="GHEA Grapalat" w:hAnsi="GHEA Grapalat" w:cs="GHEA Grapalat"/>
          <w:b/>
          <w:sz w:val="20"/>
          <w:szCs w:val="20"/>
        </w:rPr>
      </w:pPr>
    </w:p>
    <w:p w14:paraId="1D483D9F" w14:textId="77777777" w:rsidR="00907636" w:rsidRDefault="00907636" w:rsidP="00E43CB7">
      <w:pPr>
        <w:jc w:val="center"/>
        <w:rPr>
          <w:rFonts w:ascii="GHEA Grapalat" w:eastAsia="GHEA Grapalat" w:hAnsi="GHEA Grapalat" w:cs="GHEA Grapalat"/>
          <w:b/>
          <w:sz w:val="20"/>
          <w:szCs w:val="20"/>
        </w:rPr>
      </w:pPr>
    </w:p>
    <w:p w14:paraId="3937250F" w14:textId="77777777" w:rsidR="00907636" w:rsidRDefault="00907636" w:rsidP="00E43CB7">
      <w:pPr>
        <w:jc w:val="center"/>
        <w:rPr>
          <w:rFonts w:ascii="GHEA Grapalat" w:eastAsia="GHEA Grapalat" w:hAnsi="GHEA Grapalat" w:cs="GHEA Grapalat"/>
          <w:b/>
          <w:sz w:val="20"/>
          <w:szCs w:val="20"/>
        </w:rPr>
      </w:pPr>
    </w:p>
    <w:p w14:paraId="67213602" w14:textId="77777777" w:rsidR="00907636" w:rsidRDefault="00907636" w:rsidP="00E43CB7">
      <w:pPr>
        <w:jc w:val="center"/>
        <w:rPr>
          <w:rFonts w:ascii="GHEA Grapalat" w:eastAsia="GHEA Grapalat" w:hAnsi="GHEA Grapalat" w:cs="GHEA Grapalat"/>
          <w:b/>
          <w:sz w:val="20"/>
          <w:szCs w:val="20"/>
        </w:rPr>
      </w:pPr>
    </w:p>
    <w:p w14:paraId="2AF77AEB" w14:textId="77777777" w:rsidR="00907636" w:rsidRDefault="00907636" w:rsidP="00E43CB7">
      <w:pPr>
        <w:jc w:val="center"/>
        <w:rPr>
          <w:rFonts w:ascii="GHEA Grapalat" w:eastAsia="GHEA Grapalat" w:hAnsi="GHEA Grapalat" w:cs="GHEA Grapalat"/>
          <w:b/>
          <w:sz w:val="20"/>
          <w:szCs w:val="20"/>
        </w:rPr>
      </w:pPr>
    </w:p>
    <w:p w14:paraId="126F9156" w14:textId="77777777" w:rsidR="00907636" w:rsidRDefault="00907636" w:rsidP="00E43CB7">
      <w:pPr>
        <w:jc w:val="center"/>
        <w:rPr>
          <w:rFonts w:ascii="GHEA Grapalat" w:eastAsia="GHEA Grapalat" w:hAnsi="GHEA Grapalat" w:cs="GHEA Grapalat"/>
          <w:b/>
          <w:sz w:val="20"/>
          <w:szCs w:val="20"/>
        </w:rPr>
      </w:pPr>
    </w:p>
    <w:p w14:paraId="4A239010" w14:textId="77777777" w:rsidR="00907636" w:rsidRDefault="00907636" w:rsidP="00E43CB7">
      <w:pPr>
        <w:jc w:val="center"/>
        <w:rPr>
          <w:rFonts w:ascii="GHEA Grapalat" w:eastAsia="GHEA Grapalat" w:hAnsi="GHEA Grapalat" w:cs="GHEA Grapalat"/>
          <w:b/>
          <w:sz w:val="20"/>
          <w:szCs w:val="20"/>
        </w:rPr>
      </w:pPr>
    </w:p>
    <w:p w14:paraId="19AA9253" w14:textId="77777777" w:rsidR="00907636" w:rsidRDefault="00907636" w:rsidP="00E43CB7">
      <w:pPr>
        <w:jc w:val="center"/>
        <w:rPr>
          <w:rFonts w:ascii="GHEA Grapalat" w:eastAsia="GHEA Grapalat" w:hAnsi="GHEA Grapalat" w:cs="GHEA Grapalat"/>
          <w:b/>
          <w:sz w:val="20"/>
          <w:szCs w:val="20"/>
        </w:rPr>
      </w:pPr>
    </w:p>
    <w:p w14:paraId="35B896EA" w14:textId="77777777" w:rsidR="00907636" w:rsidRDefault="00907636" w:rsidP="00E43CB7">
      <w:pPr>
        <w:jc w:val="center"/>
        <w:rPr>
          <w:rFonts w:ascii="GHEA Grapalat" w:eastAsia="GHEA Grapalat" w:hAnsi="GHEA Grapalat" w:cs="GHEA Grapalat"/>
          <w:b/>
          <w:sz w:val="20"/>
          <w:szCs w:val="20"/>
        </w:rPr>
      </w:pPr>
    </w:p>
    <w:p w14:paraId="74A179A9" w14:textId="77777777" w:rsidR="00907636" w:rsidRDefault="00907636" w:rsidP="00E43CB7">
      <w:pPr>
        <w:jc w:val="center"/>
        <w:rPr>
          <w:rFonts w:ascii="GHEA Grapalat" w:eastAsia="GHEA Grapalat" w:hAnsi="GHEA Grapalat" w:cs="GHEA Grapalat"/>
          <w:b/>
          <w:sz w:val="20"/>
          <w:szCs w:val="20"/>
        </w:rPr>
      </w:pPr>
    </w:p>
    <w:p w14:paraId="35E40555" w14:textId="77777777" w:rsidR="00907636" w:rsidRDefault="00907636" w:rsidP="00E43CB7">
      <w:pPr>
        <w:jc w:val="center"/>
        <w:rPr>
          <w:rFonts w:ascii="GHEA Grapalat" w:eastAsia="GHEA Grapalat" w:hAnsi="GHEA Grapalat" w:cs="GHEA Grapalat"/>
          <w:b/>
          <w:sz w:val="20"/>
          <w:szCs w:val="20"/>
        </w:rPr>
      </w:pPr>
    </w:p>
    <w:p w14:paraId="22FAC94F" w14:textId="35B35F8B" w:rsidR="00907636" w:rsidRDefault="00907636" w:rsidP="00E43CB7">
      <w:pPr>
        <w:jc w:val="center"/>
        <w:rPr>
          <w:rFonts w:ascii="GHEA Grapalat" w:eastAsia="GHEA Grapalat" w:hAnsi="GHEA Grapalat" w:cs="GHEA Grapalat"/>
          <w:b/>
          <w:sz w:val="20"/>
          <w:szCs w:val="20"/>
        </w:rPr>
      </w:pPr>
    </w:p>
    <w:p w14:paraId="3D651D1B" w14:textId="6B1A64D4" w:rsidR="00A80E10" w:rsidRDefault="00A80E10" w:rsidP="00E43CB7">
      <w:pPr>
        <w:jc w:val="center"/>
        <w:rPr>
          <w:rFonts w:ascii="GHEA Grapalat" w:eastAsia="GHEA Grapalat" w:hAnsi="GHEA Grapalat" w:cs="GHEA Grapalat"/>
          <w:b/>
          <w:sz w:val="20"/>
          <w:szCs w:val="20"/>
        </w:rPr>
      </w:pPr>
    </w:p>
    <w:p w14:paraId="6E9B18EA" w14:textId="4F17CB9B" w:rsidR="00A80E10" w:rsidRDefault="00A80E10" w:rsidP="00E43CB7">
      <w:pPr>
        <w:jc w:val="center"/>
        <w:rPr>
          <w:rFonts w:ascii="GHEA Grapalat" w:eastAsia="GHEA Grapalat" w:hAnsi="GHEA Grapalat" w:cs="GHEA Grapalat"/>
          <w:b/>
          <w:sz w:val="20"/>
          <w:szCs w:val="20"/>
        </w:rPr>
      </w:pPr>
    </w:p>
    <w:p w14:paraId="5EEAEA39" w14:textId="752882A4" w:rsidR="00A80E10" w:rsidRDefault="00A80E10" w:rsidP="00E43CB7">
      <w:pPr>
        <w:jc w:val="center"/>
        <w:rPr>
          <w:rFonts w:ascii="GHEA Grapalat" w:eastAsia="GHEA Grapalat" w:hAnsi="GHEA Grapalat" w:cs="GHEA Grapalat"/>
          <w:b/>
          <w:sz w:val="20"/>
          <w:szCs w:val="20"/>
        </w:rPr>
      </w:pPr>
    </w:p>
    <w:p w14:paraId="2E28CA09" w14:textId="6DDB89DE" w:rsidR="00A80E10" w:rsidRDefault="00A80E10" w:rsidP="00E43CB7">
      <w:pPr>
        <w:jc w:val="center"/>
        <w:rPr>
          <w:rFonts w:ascii="GHEA Grapalat" w:eastAsia="GHEA Grapalat" w:hAnsi="GHEA Grapalat" w:cs="GHEA Grapalat"/>
          <w:b/>
          <w:sz w:val="20"/>
          <w:szCs w:val="20"/>
        </w:rPr>
      </w:pPr>
    </w:p>
    <w:p w14:paraId="1A44F83F" w14:textId="62F44042" w:rsidR="00A80E10" w:rsidRDefault="00A80E10" w:rsidP="00E43CB7">
      <w:pPr>
        <w:jc w:val="center"/>
        <w:rPr>
          <w:rFonts w:ascii="GHEA Grapalat" w:eastAsia="GHEA Grapalat" w:hAnsi="GHEA Grapalat" w:cs="GHEA Grapalat"/>
          <w:b/>
          <w:sz w:val="20"/>
          <w:szCs w:val="20"/>
        </w:rPr>
      </w:pPr>
    </w:p>
    <w:p w14:paraId="4F5206BB" w14:textId="77777777" w:rsidR="00A80E10" w:rsidRDefault="00A80E10" w:rsidP="00E43CB7">
      <w:pPr>
        <w:jc w:val="center"/>
        <w:rPr>
          <w:rFonts w:ascii="GHEA Grapalat" w:eastAsia="GHEA Grapalat" w:hAnsi="GHEA Grapalat" w:cs="GHEA Grapalat"/>
          <w:b/>
          <w:sz w:val="20"/>
          <w:szCs w:val="20"/>
        </w:rPr>
      </w:pPr>
    </w:p>
    <w:p w14:paraId="308F0BEE" w14:textId="77777777" w:rsidR="00907636" w:rsidRDefault="00907636" w:rsidP="00E43CB7">
      <w:pPr>
        <w:jc w:val="center"/>
        <w:rPr>
          <w:rFonts w:ascii="GHEA Grapalat" w:eastAsia="GHEA Grapalat" w:hAnsi="GHEA Grapalat" w:cs="GHEA Grapalat"/>
          <w:b/>
          <w:sz w:val="20"/>
          <w:szCs w:val="20"/>
        </w:rPr>
      </w:pPr>
    </w:p>
    <w:p w14:paraId="1B4CA5DC" w14:textId="77777777" w:rsidR="00907636" w:rsidRDefault="00907636" w:rsidP="00E43CB7">
      <w:pPr>
        <w:jc w:val="center"/>
        <w:rPr>
          <w:rFonts w:ascii="GHEA Grapalat" w:eastAsia="GHEA Grapalat" w:hAnsi="GHEA Grapalat" w:cs="GHEA Grapalat"/>
          <w:b/>
          <w:sz w:val="20"/>
          <w:szCs w:val="20"/>
        </w:rPr>
      </w:pPr>
    </w:p>
    <w:p w14:paraId="6521A38C" w14:textId="77777777" w:rsidR="00907636" w:rsidRDefault="00907636" w:rsidP="00E43CB7">
      <w:pPr>
        <w:jc w:val="center"/>
        <w:rPr>
          <w:rFonts w:ascii="GHEA Grapalat" w:eastAsia="GHEA Grapalat" w:hAnsi="GHEA Grapalat" w:cs="GHEA Grapalat"/>
          <w:b/>
          <w:sz w:val="20"/>
          <w:szCs w:val="20"/>
        </w:rPr>
      </w:pPr>
    </w:p>
    <w:p w14:paraId="5A1630BE" w14:textId="77777777" w:rsidR="00907636" w:rsidRDefault="00907636" w:rsidP="00E43CB7">
      <w:pPr>
        <w:jc w:val="center"/>
        <w:rPr>
          <w:rFonts w:ascii="GHEA Grapalat" w:eastAsia="GHEA Grapalat" w:hAnsi="GHEA Grapalat" w:cs="GHEA Grapalat"/>
          <w:b/>
          <w:sz w:val="20"/>
          <w:szCs w:val="20"/>
        </w:rPr>
      </w:pPr>
    </w:p>
    <w:p w14:paraId="0C09BDFD" w14:textId="77777777" w:rsidR="00907636" w:rsidRDefault="00907636" w:rsidP="00E43CB7">
      <w:pPr>
        <w:jc w:val="center"/>
        <w:rPr>
          <w:rFonts w:ascii="GHEA Grapalat" w:eastAsia="GHEA Grapalat" w:hAnsi="GHEA Grapalat" w:cs="GHEA Grapalat"/>
          <w:b/>
          <w:sz w:val="20"/>
          <w:szCs w:val="20"/>
        </w:rPr>
      </w:pPr>
    </w:p>
    <w:p w14:paraId="29A736DC" w14:textId="77777777" w:rsidR="00907636" w:rsidRDefault="00907636" w:rsidP="00E43CB7">
      <w:pPr>
        <w:jc w:val="center"/>
        <w:rPr>
          <w:rFonts w:ascii="GHEA Grapalat" w:eastAsia="GHEA Grapalat" w:hAnsi="GHEA Grapalat" w:cs="GHEA Grapalat"/>
          <w:b/>
          <w:sz w:val="20"/>
          <w:szCs w:val="20"/>
        </w:rPr>
      </w:pPr>
    </w:p>
    <w:p w14:paraId="35A983CB" w14:textId="77777777" w:rsidR="00907636" w:rsidRDefault="00907636" w:rsidP="00E43CB7">
      <w:pPr>
        <w:jc w:val="center"/>
        <w:rPr>
          <w:rFonts w:ascii="GHEA Grapalat" w:eastAsia="GHEA Grapalat" w:hAnsi="GHEA Grapalat" w:cs="GHEA Grapalat"/>
          <w:b/>
          <w:sz w:val="20"/>
          <w:szCs w:val="20"/>
        </w:rPr>
      </w:pPr>
    </w:p>
    <w:p w14:paraId="69AC0663" w14:textId="77777777" w:rsidR="00907636" w:rsidRDefault="00907636" w:rsidP="00E43CB7">
      <w:pPr>
        <w:jc w:val="center"/>
        <w:rPr>
          <w:rFonts w:ascii="GHEA Grapalat" w:eastAsia="GHEA Grapalat" w:hAnsi="GHEA Grapalat" w:cs="GHEA Grapalat"/>
          <w:b/>
          <w:sz w:val="20"/>
          <w:szCs w:val="20"/>
        </w:rPr>
      </w:pPr>
    </w:p>
    <w:p w14:paraId="0753443B" w14:textId="77777777" w:rsidR="00907636" w:rsidRDefault="00907636" w:rsidP="00E43CB7">
      <w:pPr>
        <w:jc w:val="center"/>
        <w:rPr>
          <w:rFonts w:ascii="GHEA Grapalat" w:eastAsia="GHEA Grapalat" w:hAnsi="GHEA Grapalat" w:cs="GHEA Grapalat"/>
          <w:b/>
          <w:sz w:val="20"/>
          <w:szCs w:val="20"/>
        </w:rPr>
      </w:pPr>
    </w:p>
    <w:p w14:paraId="1886942B" w14:textId="77777777" w:rsidR="00907636" w:rsidRDefault="00907636" w:rsidP="00E43CB7">
      <w:pPr>
        <w:jc w:val="center"/>
        <w:rPr>
          <w:rFonts w:ascii="GHEA Grapalat" w:eastAsia="GHEA Grapalat" w:hAnsi="GHEA Grapalat" w:cs="GHEA Grapalat"/>
          <w:b/>
          <w:sz w:val="20"/>
          <w:szCs w:val="20"/>
        </w:rPr>
      </w:pPr>
    </w:p>
    <w:p w14:paraId="505D422B" w14:textId="77777777" w:rsidR="00907636" w:rsidRDefault="00907636" w:rsidP="00E43CB7">
      <w:pPr>
        <w:jc w:val="center"/>
        <w:rPr>
          <w:rFonts w:ascii="GHEA Grapalat" w:eastAsia="GHEA Grapalat" w:hAnsi="GHEA Grapalat" w:cs="GHEA Grapalat"/>
          <w:b/>
          <w:sz w:val="20"/>
          <w:szCs w:val="20"/>
        </w:rPr>
      </w:pPr>
    </w:p>
    <w:p w14:paraId="00F5FD5E" w14:textId="77777777" w:rsidR="00907636" w:rsidRDefault="00907636" w:rsidP="00E43CB7">
      <w:pPr>
        <w:jc w:val="center"/>
        <w:rPr>
          <w:rFonts w:ascii="GHEA Grapalat" w:eastAsia="GHEA Grapalat" w:hAnsi="GHEA Grapalat" w:cs="GHEA Grapalat"/>
          <w:b/>
          <w:sz w:val="20"/>
          <w:szCs w:val="20"/>
        </w:rPr>
      </w:pPr>
    </w:p>
    <w:p w14:paraId="5F7960C4" w14:textId="24C05127" w:rsidR="00CF2A33" w:rsidRPr="006E0A77" w:rsidRDefault="00CF2A33" w:rsidP="00E43CB7">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E43CB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514E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514E7F">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E43CB7">
      <w:pPr>
        <w:pStyle w:val="BodyTextIndent3"/>
        <w:spacing w:line="240" w:lineRule="auto"/>
        <w:ind w:left="360" w:firstLine="0"/>
        <w:rPr>
          <w:rFonts w:ascii="GHEA Grapalat" w:hAnsi="GHEA Grapalat" w:cs="Sylfaen"/>
          <w:i/>
          <w:sz w:val="22"/>
          <w:lang w:val="hy-AM" w:eastAsia="ru-RU"/>
        </w:rPr>
      </w:pPr>
    </w:p>
    <w:p w14:paraId="5FE95AF1" w14:textId="7694C7FB" w:rsidR="00CF2A33" w:rsidRPr="00411C5E" w:rsidRDefault="00CF2A33" w:rsidP="00E43CB7">
      <w:pPr>
        <w:pStyle w:val="BodyTextIndent3"/>
        <w:spacing w:line="240" w:lineRule="auto"/>
        <w:ind w:firstLine="0"/>
        <w:rPr>
          <w:rFonts w:ascii="GHEA Grapalat" w:hAnsi="GHEA Grapalat" w:cs="Sylfaen"/>
          <w:i/>
          <w:sz w:val="18"/>
          <w:szCs w:val="16"/>
          <w:lang w:val="hy-AM" w:eastAsia="ru-RU"/>
        </w:rPr>
      </w:pPr>
      <w:r w:rsidRPr="00411C5E">
        <w:rPr>
          <w:rFonts w:ascii="GHEA Grapalat" w:hAnsi="GHEA Grapalat" w:cs="Sylfaen"/>
          <w:i/>
          <w:sz w:val="18"/>
          <w:szCs w:val="16"/>
          <w:lang w:val="hy-AM" w:eastAsia="ru-RU"/>
        </w:rPr>
        <w:t xml:space="preserve">** </w:t>
      </w:r>
      <w:r w:rsidRPr="00411C5E">
        <w:rPr>
          <w:rFonts w:ascii="GHEA Grapalat" w:hAnsi="GHEA Grapalat"/>
          <w:i/>
          <w:sz w:val="18"/>
          <w:szCs w:val="16"/>
          <w:lang w:val="hy-AM"/>
        </w:rPr>
        <w:t>հավելված</w:t>
      </w:r>
      <w:r w:rsidR="00411C5E" w:rsidRPr="00411C5E">
        <w:rPr>
          <w:rFonts w:ascii="GHEA Grapalat" w:hAnsi="GHEA Grapalat"/>
          <w:i/>
          <w:sz w:val="18"/>
          <w:szCs w:val="16"/>
        </w:rPr>
        <w:t xml:space="preserve"> N 1.1-</w:t>
      </w:r>
      <w:r w:rsidRPr="00411C5E">
        <w:rPr>
          <w:rFonts w:ascii="GHEA Grapalat" w:hAnsi="GHEA Grapalat"/>
          <w:i/>
          <w:sz w:val="18"/>
          <w:szCs w:val="16"/>
          <w:lang w:val="hy-AM"/>
        </w:rPr>
        <w:t>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E43CB7">
      <w:pPr>
        <w:pStyle w:val="BodyTextIndent3"/>
        <w:spacing w:line="240" w:lineRule="auto"/>
        <w:jc w:val="left"/>
        <w:rPr>
          <w:rFonts w:ascii="GHEA Grapalat" w:hAnsi="GHEA Grapalat" w:cs="Sylfaen"/>
          <w:b/>
          <w:lang w:val="hy-AM"/>
        </w:rPr>
      </w:pPr>
    </w:p>
    <w:p w14:paraId="58A9EB43" w14:textId="77777777" w:rsidR="00CF2A33" w:rsidRPr="006E0A77" w:rsidRDefault="00CF2A33" w:rsidP="00E43CB7">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E43CB7">
      <w:pPr>
        <w:pStyle w:val="norm"/>
        <w:spacing w:line="240" w:lineRule="auto"/>
        <w:ind w:firstLine="284"/>
        <w:jc w:val="right"/>
        <w:rPr>
          <w:rFonts w:ascii="GHEA Grapalat" w:hAnsi="GHEA Grapalat" w:cs="Sylfaen"/>
          <w:b/>
          <w:lang w:val="hy-AM"/>
        </w:rPr>
      </w:pPr>
    </w:p>
    <w:p w14:paraId="6B779548" w14:textId="4040C763" w:rsidR="00CF2A33" w:rsidRPr="00A80E10" w:rsidRDefault="00CF2A33" w:rsidP="00E43CB7">
      <w:pPr>
        <w:pStyle w:val="norm"/>
        <w:spacing w:line="240" w:lineRule="auto"/>
        <w:ind w:firstLine="284"/>
        <w:jc w:val="right"/>
        <w:rPr>
          <w:rFonts w:ascii="GHEA Grapalat" w:hAnsi="GHEA Grapalat" w:cs="Arial"/>
          <w:b/>
          <w:sz w:val="20"/>
          <w:lang w:val="es-ES"/>
        </w:rPr>
      </w:pPr>
      <w:r w:rsidRPr="00A80E10">
        <w:rPr>
          <w:rFonts w:ascii="GHEA Grapalat" w:hAnsi="GHEA Grapalat" w:cs="Sylfaen"/>
          <w:b/>
          <w:sz w:val="20"/>
          <w:lang w:val="es-ES"/>
        </w:rPr>
        <w:t>Հավելված</w:t>
      </w:r>
      <w:r w:rsidRPr="00A80E10">
        <w:rPr>
          <w:rFonts w:ascii="GHEA Grapalat" w:hAnsi="GHEA Grapalat" w:cs="Arial"/>
          <w:b/>
          <w:sz w:val="20"/>
          <w:lang w:val="es-ES"/>
        </w:rPr>
        <w:t xml:space="preserve"> N 1.2</w:t>
      </w:r>
    </w:p>
    <w:p w14:paraId="65A6DE52" w14:textId="6ECD8AFA" w:rsidR="00CF2A33" w:rsidRPr="00A80E10" w:rsidRDefault="00093AB1" w:rsidP="00E43CB7">
      <w:pPr>
        <w:pStyle w:val="BodyTextIndent3"/>
        <w:spacing w:line="240" w:lineRule="auto"/>
        <w:jc w:val="right"/>
        <w:rPr>
          <w:rFonts w:ascii="GHEA Grapalat" w:hAnsi="GHEA Grapalat" w:cs="Arial"/>
          <w:b/>
          <w:lang w:val="es-ES"/>
        </w:rPr>
      </w:pPr>
      <w:r w:rsidRPr="00A80E10">
        <w:rPr>
          <w:rFonts w:ascii="GHEA Grapalat" w:hAnsi="GHEA Grapalat"/>
          <w:b/>
          <w:lang w:val="af-ZA"/>
        </w:rPr>
        <w:t>ՀՀՔԿ-ԳՀԽԾՁԲ-26/1</w:t>
      </w:r>
      <w:r w:rsidR="00922104">
        <w:rPr>
          <w:rFonts w:ascii="GHEA Grapalat" w:hAnsi="GHEA Grapalat"/>
          <w:b/>
          <w:lang w:val="af-ZA"/>
        </w:rPr>
        <w:t>3</w:t>
      </w:r>
      <w:r w:rsidRPr="00A80E10">
        <w:rPr>
          <w:rFonts w:ascii="GHEA Grapalat" w:hAnsi="GHEA Grapalat"/>
          <w:b/>
          <w:lang w:val="af-ZA"/>
        </w:rPr>
        <w:t xml:space="preserve"> </w:t>
      </w:r>
      <w:r w:rsidR="00CF2A33" w:rsidRPr="00A80E10">
        <w:rPr>
          <w:rFonts w:ascii="GHEA Grapalat" w:hAnsi="GHEA Grapalat" w:cs="Sylfaen"/>
          <w:b/>
          <w:lang w:val="es-ES"/>
        </w:rPr>
        <w:t>ծածկագրով</w:t>
      </w:r>
    </w:p>
    <w:p w14:paraId="4DABD0AC" w14:textId="7C4F5739" w:rsidR="00CF2A33" w:rsidRPr="006E0A77" w:rsidRDefault="00751C63" w:rsidP="00E43CB7">
      <w:pPr>
        <w:pStyle w:val="BodyTextIndent3"/>
        <w:spacing w:line="240" w:lineRule="auto"/>
        <w:jc w:val="right"/>
        <w:rPr>
          <w:rFonts w:ascii="GHEA Grapalat" w:hAnsi="GHEA Grapalat" w:cs="Arial"/>
          <w:b/>
          <w:lang w:val="es-ES"/>
        </w:rPr>
      </w:pPr>
      <w:r w:rsidRPr="00A80E10">
        <w:rPr>
          <w:rFonts w:ascii="GHEA Grapalat" w:hAnsi="GHEA Grapalat" w:cs="Sylfaen"/>
          <w:b/>
          <w:lang w:val="es-ES"/>
        </w:rPr>
        <w:t>գնանշման հարցման</w:t>
      </w:r>
      <w:r w:rsidRPr="00A80E10">
        <w:rPr>
          <w:rFonts w:ascii="GHEA Grapalat" w:hAnsi="GHEA Grapalat" w:cs="Arial"/>
          <w:b/>
          <w:lang w:val="es-ES"/>
        </w:rPr>
        <w:t xml:space="preserve"> </w:t>
      </w:r>
      <w:r w:rsidR="00CF2A33" w:rsidRPr="00A80E10">
        <w:rPr>
          <w:rFonts w:ascii="GHEA Grapalat" w:hAnsi="GHEA Grapalat" w:cs="Sylfaen"/>
          <w:b/>
          <w:lang w:val="es-ES"/>
        </w:rPr>
        <w:t>հրավերի</w:t>
      </w:r>
    </w:p>
    <w:p w14:paraId="53712B01" w14:textId="77777777" w:rsidR="00CF2A33" w:rsidRPr="006E0A77" w:rsidRDefault="00CF2A33" w:rsidP="00E43CB7">
      <w:pPr>
        <w:rPr>
          <w:rFonts w:ascii="GHEA Grapalat" w:hAnsi="GHEA Grapalat"/>
          <w:lang w:val="hy-AM"/>
        </w:rPr>
      </w:pPr>
    </w:p>
    <w:p w14:paraId="378B9B02" w14:textId="77777777" w:rsidR="00CF2A33" w:rsidRPr="006E0A77" w:rsidRDefault="00CF2A33" w:rsidP="00E43CB7">
      <w:pPr>
        <w:ind w:firstLine="567"/>
        <w:jc w:val="center"/>
        <w:rPr>
          <w:rFonts w:ascii="GHEA Grapalat" w:hAnsi="GHEA Grapalat"/>
          <w:sz w:val="20"/>
          <w:lang w:val="hy-AM"/>
        </w:rPr>
      </w:pPr>
    </w:p>
    <w:p w14:paraId="4FBF1F25"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43CB7">
      <w:pPr>
        <w:ind w:left="-66"/>
        <w:jc w:val="center"/>
        <w:rPr>
          <w:rFonts w:ascii="GHEA Grapalat" w:hAnsi="GHEA Grapalat"/>
          <w:b/>
          <w:sz w:val="22"/>
          <w:szCs w:val="22"/>
          <w:lang w:val="hy-AM"/>
        </w:rPr>
      </w:pPr>
    </w:p>
    <w:p w14:paraId="0620A807"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43CB7">
      <w:pPr>
        <w:ind w:left="-66"/>
        <w:jc w:val="center"/>
        <w:rPr>
          <w:rFonts w:ascii="GHEA Grapalat" w:hAnsi="GHEA Grapalat"/>
          <w:b/>
          <w:i/>
          <w:sz w:val="20"/>
          <w:u w:val="single"/>
          <w:lang w:val="hy-AM"/>
        </w:rPr>
      </w:pPr>
    </w:p>
    <w:p w14:paraId="3C9D0079" w14:textId="77777777" w:rsidR="00EC1C25" w:rsidRPr="006E0A77" w:rsidRDefault="00EC1C25" w:rsidP="00E43CB7">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E43CB7">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3</w:t>
            </w:r>
          </w:p>
        </w:tc>
      </w:tr>
      <w:tr w:rsidR="00783923" w:rsidRPr="006E0A77" w14:paraId="2187E7C9" w14:textId="17A8DE47" w:rsidTr="008B74B7">
        <w:trPr>
          <w:trHeight w:val="390"/>
        </w:trPr>
        <w:tc>
          <w:tcPr>
            <w:tcW w:w="639" w:type="dxa"/>
            <w:shd w:val="clear" w:color="auto" w:fill="auto"/>
            <w:vAlign w:val="center"/>
          </w:tcPr>
          <w:p w14:paraId="47F23507" w14:textId="77777777"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tcPr>
          <w:p w14:paraId="12107FA5" w14:textId="77777777" w:rsidR="00783923" w:rsidRPr="000A2BE5" w:rsidRDefault="00783923" w:rsidP="00783923">
            <w:pPr>
              <w:ind w:right="162"/>
              <w:jc w:val="center"/>
              <w:rPr>
                <w:rFonts w:ascii="GHEA Grapalat" w:hAnsi="GHEA Grapalat"/>
                <w:sz w:val="18"/>
                <w:szCs w:val="20"/>
                <w:lang w:val="hy-AM"/>
              </w:rPr>
            </w:pPr>
            <w:r w:rsidRPr="000A2BE5">
              <w:rPr>
                <w:rFonts w:ascii="GHEA Grapalat" w:hAnsi="GHEA Grapalat"/>
                <w:sz w:val="18"/>
                <w:szCs w:val="20"/>
              </w:rPr>
              <w:t>Արտոնագրված ճարտարապետ</w:t>
            </w:r>
          </w:p>
          <w:p w14:paraId="57ACF6E1" w14:textId="1DFD8868" w:rsidR="00783923" w:rsidRPr="00E67581" w:rsidRDefault="00783923" w:rsidP="00783923">
            <w:pPr>
              <w:jc w:val="center"/>
              <w:rPr>
                <w:rFonts w:ascii="GHEA Grapalat" w:hAnsi="GHEA Grapalat"/>
                <w:sz w:val="18"/>
                <w:szCs w:val="18"/>
              </w:rPr>
            </w:pPr>
            <w:r w:rsidRPr="000A2BE5">
              <w:rPr>
                <w:rFonts w:ascii="GHEA Grapalat" w:hAnsi="GHEA Grapalat"/>
                <w:sz w:val="18"/>
                <w:szCs w:val="20"/>
              </w:rPr>
              <w:t>/գլխավոր ճարտարապետ/</w:t>
            </w:r>
          </w:p>
        </w:tc>
      </w:tr>
      <w:tr w:rsidR="00783923" w:rsidRPr="006E0A77" w14:paraId="1CDED406" w14:textId="4DBB31EC" w:rsidTr="008B74B7">
        <w:trPr>
          <w:trHeight w:val="418"/>
        </w:trPr>
        <w:tc>
          <w:tcPr>
            <w:tcW w:w="639" w:type="dxa"/>
            <w:shd w:val="clear" w:color="auto" w:fill="auto"/>
            <w:vAlign w:val="center"/>
          </w:tcPr>
          <w:p w14:paraId="75D3DFE2" w14:textId="77777777"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tcPr>
          <w:p w14:paraId="40FBF47A" w14:textId="586325E1" w:rsidR="00783923" w:rsidRPr="00E67581" w:rsidRDefault="00783923" w:rsidP="00783923">
            <w:pPr>
              <w:jc w:val="center"/>
              <w:rPr>
                <w:rFonts w:ascii="GHEA Grapalat" w:hAnsi="GHEA Grapalat"/>
                <w:sz w:val="18"/>
                <w:szCs w:val="18"/>
              </w:rPr>
            </w:pPr>
            <w:r w:rsidRPr="000A2BE5">
              <w:rPr>
                <w:rFonts w:ascii="GHEA Grapalat" w:hAnsi="GHEA Grapalat"/>
                <w:sz w:val="18"/>
                <w:szCs w:val="20"/>
              </w:rPr>
              <w:t>Արտոնագրված ճարտարագետ-շինարար /կոնստրուկտոր/</w:t>
            </w:r>
          </w:p>
        </w:tc>
      </w:tr>
      <w:tr w:rsidR="00783923" w:rsidRPr="006E0A77" w14:paraId="4FCA386F" w14:textId="713327D3" w:rsidTr="008B74B7">
        <w:trPr>
          <w:trHeight w:val="396"/>
        </w:trPr>
        <w:tc>
          <w:tcPr>
            <w:tcW w:w="639" w:type="dxa"/>
            <w:shd w:val="clear" w:color="auto" w:fill="auto"/>
            <w:vAlign w:val="center"/>
          </w:tcPr>
          <w:p w14:paraId="2B78ACA5" w14:textId="77777777"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tcPr>
          <w:p w14:paraId="134817EA" w14:textId="1B9C6CD3" w:rsidR="00783923" w:rsidRPr="00E67581" w:rsidRDefault="00783923" w:rsidP="00783923">
            <w:pPr>
              <w:jc w:val="center"/>
              <w:rPr>
                <w:rFonts w:ascii="GHEA Grapalat" w:hAnsi="GHEA Grapalat"/>
                <w:sz w:val="18"/>
                <w:szCs w:val="18"/>
              </w:rPr>
            </w:pPr>
            <w:r w:rsidRPr="000A2BE5">
              <w:rPr>
                <w:rFonts w:ascii="GHEA Grapalat" w:hAnsi="GHEA Grapalat"/>
                <w:sz w:val="18"/>
                <w:szCs w:val="20"/>
                <w:lang w:val="hy-AM"/>
              </w:rPr>
              <w:t>Ջերմագազամատակարարման և օդափոխության ճարտարագետ-նախագծող</w:t>
            </w:r>
          </w:p>
        </w:tc>
      </w:tr>
      <w:tr w:rsidR="00783923" w:rsidRPr="006E0A77" w14:paraId="03BB0CD0" w14:textId="581664F1" w:rsidTr="008B74B7">
        <w:trPr>
          <w:trHeight w:val="404"/>
        </w:trPr>
        <w:tc>
          <w:tcPr>
            <w:tcW w:w="639" w:type="dxa"/>
            <w:shd w:val="clear" w:color="auto" w:fill="auto"/>
            <w:vAlign w:val="center"/>
          </w:tcPr>
          <w:p w14:paraId="1BE3DEA8" w14:textId="77777777"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tcPr>
          <w:p w14:paraId="5B310C8B" w14:textId="4B7CDE51" w:rsidR="00783923" w:rsidRPr="00E67581" w:rsidRDefault="00783923" w:rsidP="00783923">
            <w:pPr>
              <w:jc w:val="center"/>
              <w:rPr>
                <w:rFonts w:ascii="GHEA Grapalat" w:hAnsi="GHEA Grapalat"/>
                <w:sz w:val="18"/>
                <w:szCs w:val="18"/>
              </w:rPr>
            </w:pPr>
            <w:r w:rsidRPr="000A2BE5">
              <w:rPr>
                <w:rFonts w:ascii="GHEA Grapalat" w:hAnsi="GHEA Grapalat"/>
                <w:sz w:val="18"/>
                <w:szCs w:val="20"/>
                <w:lang w:val="hy-AM"/>
              </w:rPr>
              <w:t>Էլեկտրաէներգետիկ ճարտարագետ-նախագծող</w:t>
            </w:r>
          </w:p>
        </w:tc>
      </w:tr>
      <w:tr w:rsidR="00783923" w:rsidRPr="006E0A77" w14:paraId="49A96E6E" w14:textId="1022D40B" w:rsidTr="008B74B7">
        <w:trPr>
          <w:trHeight w:val="404"/>
        </w:trPr>
        <w:tc>
          <w:tcPr>
            <w:tcW w:w="639" w:type="dxa"/>
            <w:shd w:val="clear" w:color="auto" w:fill="auto"/>
            <w:vAlign w:val="center"/>
          </w:tcPr>
          <w:p w14:paraId="24D4E478" w14:textId="746EB79D"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tcPr>
          <w:p w14:paraId="3C2A9BD7" w14:textId="3ED482F2" w:rsidR="00783923" w:rsidRPr="00E67581" w:rsidRDefault="00783923" w:rsidP="00783923">
            <w:pPr>
              <w:jc w:val="center"/>
              <w:rPr>
                <w:rFonts w:ascii="GHEA Grapalat" w:hAnsi="GHEA Grapalat"/>
                <w:sz w:val="18"/>
                <w:szCs w:val="18"/>
              </w:rPr>
            </w:pPr>
            <w:r w:rsidRPr="000A2BE5">
              <w:rPr>
                <w:rFonts w:ascii="GHEA Grapalat" w:hAnsi="GHEA Grapalat"/>
                <w:sz w:val="18"/>
                <w:szCs w:val="20"/>
                <w:lang w:val="hy-AM"/>
              </w:rPr>
              <w:t>Ջրամատակարարման և ջրահեռացման ճարտարագետ-նախագծող</w:t>
            </w:r>
          </w:p>
        </w:tc>
      </w:tr>
      <w:tr w:rsidR="00783923" w:rsidRPr="006E0A77" w14:paraId="2BC5656B" w14:textId="1FE32B8F" w:rsidTr="008B74B7">
        <w:trPr>
          <w:trHeight w:val="404"/>
        </w:trPr>
        <w:tc>
          <w:tcPr>
            <w:tcW w:w="639" w:type="dxa"/>
            <w:shd w:val="clear" w:color="auto" w:fill="auto"/>
            <w:vAlign w:val="center"/>
          </w:tcPr>
          <w:p w14:paraId="59F540B0" w14:textId="6D5790EC"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tcPr>
          <w:p w14:paraId="3C733BAE" w14:textId="7CC75CEC" w:rsidR="00783923" w:rsidRPr="00E67581" w:rsidRDefault="00783923" w:rsidP="00783923">
            <w:pPr>
              <w:jc w:val="center"/>
              <w:rPr>
                <w:rFonts w:ascii="GHEA Grapalat" w:hAnsi="GHEA Grapalat"/>
                <w:sz w:val="18"/>
                <w:szCs w:val="18"/>
              </w:rPr>
            </w:pPr>
            <w:r w:rsidRPr="000A2BE5">
              <w:rPr>
                <w:rFonts w:ascii="GHEA Grapalat" w:hAnsi="GHEA Grapalat"/>
                <w:sz w:val="18"/>
                <w:szCs w:val="20"/>
              </w:rPr>
              <w:t>Նախահաշիվ կազմող</w:t>
            </w:r>
            <w:r w:rsidRPr="000A2BE5">
              <w:rPr>
                <w:rFonts w:ascii="GHEA Grapalat" w:hAnsi="GHEA Grapalat"/>
                <w:sz w:val="18"/>
                <w:szCs w:val="20"/>
                <w:lang w:val="hy-AM"/>
              </w:rPr>
              <w:t xml:space="preserve"> </w:t>
            </w:r>
            <w:r w:rsidRPr="000A2BE5">
              <w:rPr>
                <w:rFonts w:ascii="GHEA Grapalat" w:hAnsi="GHEA Grapalat"/>
                <w:sz w:val="18"/>
                <w:szCs w:val="20"/>
              </w:rPr>
              <w:t>մասնագետ</w:t>
            </w:r>
          </w:p>
        </w:tc>
      </w:tr>
      <w:tr w:rsidR="00783923" w:rsidRPr="006E0A77" w14:paraId="1AB02CDD" w14:textId="612AF1BA" w:rsidTr="008B74B7">
        <w:trPr>
          <w:trHeight w:val="404"/>
        </w:trPr>
        <w:tc>
          <w:tcPr>
            <w:tcW w:w="639" w:type="dxa"/>
            <w:shd w:val="clear" w:color="auto" w:fill="auto"/>
            <w:vAlign w:val="center"/>
          </w:tcPr>
          <w:p w14:paraId="4126D970" w14:textId="083DDC2F"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tcPr>
          <w:p w14:paraId="14C668D3" w14:textId="71BC73B2" w:rsidR="00783923" w:rsidRPr="00E67581" w:rsidRDefault="00783923" w:rsidP="00783923">
            <w:pPr>
              <w:jc w:val="center"/>
              <w:rPr>
                <w:rFonts w:ascii="GHEA Grapalat" w:hAnsi="GHEA Grapalat"/>
                <w:sz w:val="18"/>
                <w:szCs w:val="18"/>
              </w:rPr>
            </w:pPr>
            <w:r w:rsidRPr="000A2BE5">
              <w:rPr>
                <w:rFonts w:ascii="GHEA Grapalat" w:hAnsi="GHEA Grapalat"/>
                <w:sz w:val="18"/>
                <w:szCs w:val="20"/>
              </w:rPr>
              <w:t>Շինարարական աշխատանքների կազմակերպման մասնագետ</w:t>
            </w:r>
          </w:p>
        </w:tc>
      </w:tr>
    </w:tbl>
    <w:p w14:paraId="39E732A6" w14:textId="77777777" w:rsidR="00EC1C25" w:rsidRPr="006E0A77" w:rsidRDefault="00EC1C25" w:rsidP="00E43CB7">
      <w:pPr>
        <w:spacing w:line="276" w:lineRule="auto"/>
        <w:jc w:val="both"/>
        <w:rPr>
          <w:rFonts w:ascii="GHEA Grapalat" w:hAnsi="GHEA Grapalat" w:cs="Arial"/>
          <w:sz w:val="20"/>
          <w:szCs w:val="20"/>
          <w:lang w:val="es-ES"/>
        </w:rPr>
      </w:pPr>
    </w:p>
    <w:p w14:paraId="758ECEC9" w14:textId="77777777" w:rsidR="00EC1C25" w:rsidRPr="00E67581" w:rsidRDefault="00EC1C25" w:rsidP="00E43CB7">
      <w:pPr>
        <w:spacing w:line="276" w:lineRule="auto"/>
        <w:ind w:firstLine="708"/>
        <w:jc w:val="both"/>
        <w:rPr>
          <w:rFonts w:ascii="GHEA Grapalat" w:hAnsi="GHEA Grapalat" w:cs="Arial"/>
          <w:b/>
          <w:sz w:val="20"/>
          <w:szCs w:val="20"/>
          <w:lang w:val="es-ES"/>
        </w:rPr>
      </w:pPr>
      <w:r w:rsidRPr="00E67581">
        <w:rPr>
          <w:rFonts w:ascii="GHEA Grapalat" w:hAnsi="GHEA Grapalat" w:cs="Arial"/>
          <w:b/>
          <w:sz w:val="20"/>
          <w:szCs w:val="20"/>
          <w:lang w:val="es-ES"/>
        </w:rPr>
        <w:t xml:space="preserve">    Կից ներկայացվում է սույն տեղեկանքում նշված մասնագետների</w:t>
      </w:r>
    </w:p>
    <w:p w14:paraId="029FF5FA" w14:textId="77777777" w:rsidR="00EC1C25" w:rsidRPr="00E67581" w:rsidRDefault="00EC1C25" w:rsidP="00514E7F">
      <w:pPr>
        <w:numPr>
          <w:ilvl w:val="0"/>
          <w:numId w:val="2"/>
        </w:numPr>
        <w:spacing w:after="120" w:line="276" w:lineRule="auto"/>
        <w:ind w:left="990"/>
        <w:jc w:val="both"/>
        <w:rPr>
          <w:rFonts w:ascii="GHEA Grapalat" w:hAnsi="GHEA Grapalat" w:cs="Arial"/>
          <w:b/>
          <w:color w:val="000000"/>
          <w:sz w:val="20"/>
          <w:szCs w:val="20"/>
          <w:lang w:val="es-ES"/>
        </w:rPr>
      </w:pPr>
      <w:r w:rsidRPr="00E67581">
        <w:rPr>
          <w:rFonts w:ascii="GHEA Grapalat" w:hAnsi="GHEA Grapalat" w:cs="Arial"/>
          <w:b/>
          <w:color w:val="000000"/>
          <w:sz w:val="20"/>
          <w:szCs w:val="20"/>
          <w:lang w:val="es-ES"/>
        </w:rPr>
        <w:t xml:space="preserve">հաստատած գրավոր համաձայնությունները` </w:t>
      </w:r>
      <w:r w:rsidRPr="00E67581">
        <w:rPr>
          <w:rFonts w:ascii="GHEA Grapalat" w:hAnsi="GHEA Grapalat"/>
          <w:b/>
          <w:color w:val="000000"/>
          <w:sz w:val="20"/>
          <w:szCs w:val="20"/>
          <w:lang w:val="hy-AM"/>
        </w:rPr>
        <w:t>գնման առարկա հանդիսացող ծառայությունը մատուցելու վերաբերյալ</w:t>
      </w:r>
      <w:r w:rsidRPr="00E67581">
        <w:rPr>
          <w:rFonts w:ascii="GHEA Grapalat" w:hAnsi="GHEA Grapalat" w:cs="Arial"/>
          <w:b/>
          <w:color w:val="000000"/>
          <w:sz w:val="20"/>
          <w:szCs w:val="20"/>
          <w:lang w:val="es-ES"/>
        </w:rPr>
        <w:t xml:space="preserve">, </w:t>
      </w:r>
    </w:p>
    <w:p w14:paraId="4DAC1C29" w14:textId="79DE124C" w:rsidR="00EC1C25" w:rsidRPr="00E67581" w:rsidRDefault="00EC1C25" w:rsidP="00514E7F">
      <w:pPr>
        <w:numPr>
          <w:ilvl w:val="0"/>
          <w:numId w:val="2"/>
        </w:numPr>
        <w:spacing w:after="120" w:line="276" w:lineRule="auto"/>
        <w:ind w:left="990"/>
        <w:jc w:val="both"/>
        <w:rPr>
          <w:rFonts w:ascii="GHEA Grapalat" w:hAnsi="GHEA Grapalat" w:cs="Arial"/>
          <w:b/>
          <w:color w:val="000000"/>
          <w:sz w:val="20"/>
          <w:szCs w:val="20"/>
          <w:lang w:val="es-ES"/>
        </w:rPr>
      </w:pPr>
      <w:r w:rsidRPr="00E67581">
        <w:rPr>
          <w:rFonts w:ascii="GHEA Grapalat" w:hAnsi="GHEA Grapalat" w:cs="Sylfaen"/>
          <w:b/>
          <w:color w:val="000000"/>
          <w:sz w:val="20"/>
          <w:szCs w:val="20"/>
        </w:rPr>
        <w:t>ո</w:t>
      </w:r>
      <w:r w:rsidRPr="00E67581">
        <w:rPr>
          <w:rFonts w:ascii="GHEA Grapalat" w:hAnsi="GHEA Grapalat"/>
          <w:b/>
          <w:color w:val="000000"/>
          <w:sz w:val="20"/>
          <w:szCs w:val="20"/>
        </w:rPr>
        <w:t>րակավորումը</w:t>
      </w:r>
      <w:r w:rsidRPr="00E67581">
        <w:rPr>
          <w:rFonts w:ascii="GHEA Grapalat" w:hAnsi="GHEA Grapalat"/>
          <w:b/>
          <w:color w:val="000000"/>
          <w:sz w:val="20"/>
          <w:szCs w:val="20"/>
          <w:lang w:val="es-ES"/>
        </w:rPr>
        <w:t xml:space="preserve"> </w:t>
      </w:r>
      <w:r w:rsidRPr="00E67581">
        <w:rPr>
          <w:rFonts w:ascii="GHEA Grapalat" w:hAnsi="GHEA Grapalat"/>
          <w:b/>
          <w:color w:val="000000"/>
          <w:sz w:val="20"/>
          <w:szCs w:val="20"/>
        </w:rPr>
        <w:t>հավաստող</w:t>
      </w:r>
      <w:r w:rsidRPr="00E67581">
        <w:rPr>
          <w:rFonts w:ascii="GHEA Grapalat" w:hAnsi="GHEA Grapalat"/>
          <w:b/>
          <w:color w:val="000000"/>
          <w:sz w:val="20"/>
          <w:szCs w:val="20"/>
          <w:lang w:val="es-ES"/>
        </w:rPr>
        <w:t xml:space="preserve"> </w:t>
      </w:r>
      <w:r w:rsidRPr="00E67581">
        <w:rPr>
          <w:rFonts w:ascii="GHEA Grapalat" w:hAnsi="GHEA Grapalat"/>
          <w:b/>
          <w:color w:val="000000"/>
          <w:sz w:val="20"/>
          <w:szCs w:val="20"/>
        </w:rPr>
        <w:t>փաստաթղթերի</w:t>
      </w:r>
      <w:r w:rsidRPr="00E67581">
        <w:rPr>
          <w:rFonts w:ascii="GHEA Grapalat" w:hAnsi="GHEA Grapalat"/>
          <w:b/>
          <w:color w:val="000000"/>
          <w:sz w:val="20"/>
          <w:szCs w:val="20"/>
          <w:lang w:val="es-ES"/>
        </w:rPr>
        <w:t xml:space="preserve"> (</w:t>
      </w:r>
      <w:r w:rsidR="00BB0778" w:rsidRPr="00E67581">
        <w:rPr>
          <w:rFonts w:ascii="GHEA Grapalat" w:eastAsia="GHEA Grapalat" w:hAnsi="GHEA Grapalat" w:cs="GHEA Grapalat"/>
          <w:b/>
          <w:sz w:val="20"/>
          <w:szCs w:val="20"/>
        </w:rPr>
        <w:t xml:space="preserve">համապատասխան լիազորված մարմինների կողմից </w:t>
      </w:r>
      <w:r w:rsidR="00BB0778" w:rsidRPr="00E67581">
        <w:rPr>
          <w:rFonts w:ascii="GHEA Grapalat" w:eastAsia="GHEA Grapalat" w:hAnsi="GHEA Grapalat" w:cs="GHEA Grapalat"/>
          <w:b/>
          <w:sz w:val="20"/>
          <w:szCs w:val="20"/>
          <w:lang w:val="hy-AM"/>
        </w:rPr>
        <w:t xml:space="preserve">տրված </w:t>
      </w:r>
      <w:r w:rsidR="00BB0778" w:rsidRPr="00E67581">
        <w:rPr>
          <w:rFonts w:ascii="GHEA Grapalat" w:eastAsia="GHEA Grapalat" w:hAnsi="GHEA Grapalat" w:cs="GHEA Grapalat"/>
          <w:b/>
          <w:sz w:val="20"/>
          <w:szCs w:val="20"/>
        </w:rPr>
        <w:t>արտոնագրերի</w:t>
      </w:r>
      <w:r w:rsidR="00BB0778" w:rsidRPr="00E67581">
        <w:rPr>
          <w:rFonts w:ascii="GHEA Grapalat" w:eastAsia="GHEA Grapalat" w:hAnsi="GHEA Grapalat" w:cs="GHEA Grapalat"/>
          <w:b/>
          <w:sz w:val="20"/>
          <w:szCs w:val="20"/>
          <w:lang w:val="hy-AM"/>
        </w:rPr>
        <w:t xml:space="preserve">, իսկ </w:t>
      </w:r>
      <w:r w:rsidR="009E0D62" w:rsidRPr="003A5593">
        <w:rPr>
          <w:rFonts w:ascii="GHEA Grapalat" w:hAnsi="GHEA Grapalat"/>
          <w:b/>
          <w:sz w:val="20"/>
          <w:szCs w:val="20"/>
          <w:lang w:val="hy-AM"/>
        </w:rPr>
        <w:t>նախահաշիվ կազմող և շինարարական աշխատանքների կազմակերպման մասնագետների համար ԲՈՒՀ-ի կողմից տրված դիպլոմը</w:t>
      </w:r>
      <w:r w:rsidRPr="00E67581">
        <w:rPr>
          <w:rFonts w:ascii="GHEA Grapalat" w:hAnsi="GHEA Grapalat"/>
          <w:b/>
          <w:color w:val="000000"/>
          <w:sz w:val="20"/>
          <w:szCs w:val="20"/>
          <w:lang w:val="es-ES"/>
        </w:rPr>
        <w:t xml:space="preserve">) </w:t>
      </w:r>
      <w:r w:rsidRPr="00E67581">
        <w:rPr>
          <w:rFonts w:ascii="GHEA Grapalat" w:hAnsi="GHEA Grapalat" w:cs="Arial"/>
          <w:b/>
          <w:color w:val="000000"/>
          <w:sz w:val="20"/>
          <w:szCs w:val="20"/>
          <w:lang w:val="es-ES"/>
        </w:rPr>
        <w:t xml:space="preserve">պատճենները, </w:t>
      </w:r>
    </w:p>
    <w:p w14:paraId="5EC12E68" w14:textId="49935300" w:rsidR="00EC1C25" w:rsidRPr="00E67581" w:rsidRDefault="00E52214" w:rsidP="00514E7F">
      <w:pPr>
        <w:numPr>
          <w:ilvl w:val="0"/>
          <w:numId w:val="2"/>
        </w:numPr>
        <w:spacing w:after="120" w:line="276" w:lineRule="auto"/>
        <w:ind w:left="990"/>
        <w:jc w:val="both"/>
        <w:rPr>
          <w:rFonts w:ascii="GHEA Grapalat" w:hAnsi="GHEA Grapalat"/>
          <w:b/>
          <w:color w:val="000000"/>
          <w:sz w:val="20"/>
          <w:szCs w:val="20"/>
        </w:rPr>
      </w:pPr>
      <w:r w:rsidRPr="00E67581">
        <w:rPr>
          <w:rFonts w:ascii="GHEA Grapalat" w:hAnsi="GHEA Grapalat"/>
          <w:b/>
          <w:color w:val="000000"/>
          <w:sz w:val="20"/>
          <w:szCs w:val="20"/>
        </w:rPr>
        <w:t xml:space="preserve">CV </w:t>
      </w:r>
      <w:r w:rsidR="00EC1C25" w:rsidRPr="00E67581">
        <w:rPr>
          <w:rFonts w:ascii="GHEA Grapalat" w:hAnsi="GHEA Grapalat"/>
          <w:b/>
          <w:color w:val="000000"/>
          <w:sz w:val="20"/>
          <w:szCs w:val="20"/>
        </w:rPr>
        <w:t>համաձայն ձևաչափի</w:t>
      </w:r>
      <w:r w:rsidRPr="00E67581">
        <w:rPr>
          <w:rFonts w:ascii="GHEA Grapalat" w:hAnsi="GHEA Grapalat"/>
          <w:b/>
          <w:color w:val="000000"/>
          <w:sz w:val="20"/>
          <w:szCs w:val="20"/>
        </w:rPr>
        <w:t>:</w:t>
      </w:r>
      <w:r w:rsidR="00EC1C25" w:rsidRPr="00E67581">
        <w:rPr>
          <w:rFonts w:ascii="GHEA Grapalat" w:hAnsi="GHEA Grapalat"/>
          <w:b/>
          <w:color w:val="000000"/>
          <w:sz w:val="20"/>
          <w:szCs w:val="20"/>
        </w:rPr>
        <w:t xml:space="preserve"> </w:t>
      </w:r>
    </w:p>
    <w:p w14:paraId="55DA514A" w14:textId="77777777" w:rsidR="00CF2A33" w:rsidRPr="006E0A77" w:rsidRDefault="00CF2A33" w:rsidP="00E43CB7">
      <w:pPr>
        <w:rPr>
          <w:rFonts w:ascii="GHEA Grapalat" w:hAnsi="GHEA Grapalat"/>
          <w:sz w:val="20"/>
          <w:lang w:val="es-ES"/>
        </w:rPr>
      </w:pPr>
    </w:p>
    <w:p w14:paraId="336D5987" w14:textId="77777777" w:rsidR="00CF2A33" w:rsidRPr="006E0A77" w:rsidRDefault="00CF2A33" w:rsidP="00E43CB7">
      <w:pPr>
        <w:rPr>
          <w:rFonts w:ascii="GHEA Grapalat" w:hAnsi="GHEA Grapalat"/>
          <w:sz w:val="20"/>
          <w:lang w:val="es-ES"/>
        </w:rPr>
      </w:pPr>
    </w:p>
    <w:p w14:paraId="05105B20" w14:textId="77777777" w:rsidR="00CF2A33" w:rsidRPr="006E0A77" w:rsidRDefault="00CF2A33" w:rsidP="00E43CB7">
      <w:pPr>
        <w:rPr>
          <w:rFonts w:ascii="GHEA Grapalat" w:hAnsi="GHEA Grapalat"/>
          <w:sz w:val="20"/>
          <w:lang w:val="es-ES"/>
        </w:rPr>
      </w:pPr>
    </w:p>
    <w:p w14:paraId="5F848E40" w14:textId="77777777" w:rsidR="00CF2A33" w:rsidRPr="006E0A77" w:rsidRDefault="00CF2A33" w:rsidP="00E43CB7">
      <w:pPr>
        <w:rPr>
          <w:rFonts w:ascii="GHEA Grapalat" w:hAnsi="GHEA Grapalat"/>
          <w:sz w:val="20"/>
          <w:lang w:val="es-ES"/>
        </w:rPr>
      </w:pPr>
    </w:p>
    <w:p w14:paraId="7B520CDB" w14:textId="2726AF57" w:rsidR="00CF2A33" w:rsidRPr="006E0A77" w:rsidRDefault="00BF1DFE" w:rsidP="00E43CB7">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E43CB7">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E43CB7">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E43CB7">
      <w:pPr>
        <w:pStyle w:val="BodyTextIndent3"/>
        <w:spacing w:line="240" w:lineRule="auto"/>
        <w:jc w:val="right"/>
        <w:rPr>
          <w:rFonts w:ascii="GHEA Grapalat" w:hAnsi="GHEA Grapalat" w:cs="Sylfaen"/>
          <w:b/>
          <w:lang w:val="hy-AM"/>
        </w:rPr>
      </w:pPr>
    </w:p>
    <w:p w14:paraId="508207A2" w14:textId="723FE863" w:rsidR="00EC1C25" w:rsidRPr="006E0A77" w:rsidRDefault="00CF2A33" w:rsidP="00E43CB7">
      <w:pPr>
        <w:jc w:val="center"/>
        <w:rPr>
          <w:rFonts w:ascii="GHEA Grapalat" w:hAnsi="GHEA Grapalat"/>
          <w:lang w:val="hy-AM"/>
        </w:rPr>
      </w:pPr>
      <w:r w:rsidRPr="006E0A77">
        <w:rPr>
          <w:rFonts w:ascii="GHEA Grapalat" w:hAnsi="GHEA Grapalat"/>
          <w:b/>
          <w:sz w:val="20"/>
          <w:lang w:val="hy-AM"/>
        </w:rPr>
        <w:br w:type="page"/>
      </w:r>
    </w:p>
    <w:p w14:paraId="48F7CBAD" w14:textId="77777777" w:rsidR="00704017" w:rsidRDefault="00704017" w:rsidP="00E43CB7">
      <w:pPr>
        <w:ind w:left="284" w:right="288"/>
        <w:jc w:val="center"/>
        <w:rPr>
          <w:rFonts w:ascii="GHEA Grapalat" w:hAnsi="GHEA Grapalat"/>
          <w:lang w:val="hy-AM"/>
        </w:rPr>
      </w:pPr>
    </w:p>
    <w:p w14:paraId="0D63EB83" w14:textId="6780883F" w:rsidR="008443D9" w:rsidRPr="006E0A77" w:rsidRDefault="008443D9" w:rsidP="00E43CB7">
      <w:pPr>
        <w:ind w:left="284" w:right="288"/>
        <w:jc w:val="center"/>
        <w:rPr>
          <w:rFonts w:ascii="GHEA Grapalat" w:hAnsi="GHEA Grapalat"/>
          <w:lang w:val="hy-AM"/>
        </w:rPr>
      </w:pPr>
      <w:r w:rsidRPr="006E0A77">
        <w:rPr>
          <w:rFonts w:ascii="GHEA Grapalat" w:hAnsi="GHEA Grapalat"/>
          <w:lang w:val="hy-AM"/>
        </w:rPr>
        <w:t>CV ______________________________________________________</w:t>
      </w:r>
    </w:p>
    <w:p w14:paraId="4D4EB38A" w14:textId="77777777" w:rsidR="008443D9" w:rsidRPr="006E0A77" w:rsidRDefault="008443D9" w:rsidP="00E43CB7">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E43CB7">
      <w:pPr>
        <w:spacing w:line="180" w:lineRule="auto"/>
        <w:ind w:left="284" w:right="289"/>
        <w:jc w:val="center"/>
        <w:rPr>
          <w:rFonts w:ascii="GHEA Grapalat" w:hAnsi="GHEA Grapalat"/>
          <w:lang w:val="hy-AM"/>
        </w:rPr>
      </w:pPr>
    </w:p>
    <w:p w14:paraId="4D5295FD" w14:textId="77777777" w:rsidR="008443D9" w:rsidRPr="006E0A77" w:rsidRDefault="008443D9" w:rsidP="00E43CB7">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E43CB7">
      <w:pPr>
        <w:spacing w:line="276" w:lineRule="auto"/>
        <w:ind w:left="284" w:right="288"/>
        <w:jc w:val="right"/>
        <w:rPr>
          <w:rFonts w:ascii="GHEA Grapalat" w:hAnsi="GHEA Grapalat"/>
        </w:rPr>
      </w:pPr>
    </w:p>
    <w:p w14:paraId="7450D683" w14:textId="1411D387" w:rsidR="008443D9" w:rsidRPr="006E0A77" w:rsidRDefault="008443D9" w:rsidP="00E43CB7">
      <w:pPr>
        <w:spacing w:line="276" w:lineRule="auto"/>
        <w:ind w:left="284" w:right="288"/>
        <w:jc w:val="right"/>
        <w:rPr>
          <w:rFonts w:ascii="GHEA Grapalat" w:hAnsi="GHEA Grapalat"/>
        </w:rPr>
      </w:pPr>
      <w:r w:rsidRPr="00C84D6C">
        <w:rPr>
          <w:rFonts w:ascii="GHEA Grapalat" w:hAnsi="GHEA Grapalat"/>
        </w:rPr>
        <w:t>Աղյուսակ 1</w:t>
      </w:r>
    </w:p>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43FF1EA8" w:rsidR="008443D9" w:rsidRPr="006E0A77" w:rsidRDefault="008443D9" w:rsidP="00E43CB7">
            <w:pPr>
              <w:ind w:left="284" w:right="288"/>
              <w:jc w:val="center"/>
              <w:rPr>
                <w:rFonts w:ascii="GHEA Grapalat" w:hAnsi="GHEA Grapalat"/>
                <w:sz w:val="18"/>
              </w:rPr>
            </w:pPr>
            <w:r w:rsidRPr="006E0A77">
              <w:rPr>
                <w:rFonts w:ascii="GHEA Grapalat" w:hAnsi="GHEA Grapalat"/>
                <w:sz w:val="18"/>
              </w:rPr>
              <w:t xml:space="preserve">Մասնագիտական </w:t>
            </w:r>
            <w:r w:rsidRPr="00044214">
              <w:rPr>
                <w:rFonts w:ascii="GHEA Grapalat" w:hAnsi="GHEA Grapalat"/>
                <w:sz w:val="18"/>
              </w:rPr>
              <w:t>փորձառություն (վերջին 10 տարիների ընթացքում</w:t>
            </w:r>
            <w:r w:rsidR="00566EBD" w:rsidRPr="00044214">
              <w:rPr>
                <w:rFonts w:ascii="GHEA Grapalat" w:hAnsi="GHEA Grapalat"/>
                <w:sz w:val="18"/>
              </w:rPr>
              <w:t>)*</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E43CB7">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E43CB7">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E43CB7">
            <w:pPr>
              <w:ind w:left="284" w:right="288"/>
              <w:rPr>
                <w:rFonts w:ascii="GHEA Grapalat" w:hAnsi="GHEA Grapalat"/>
                <w:sz w:val="18"/>
              </w:rPr>
            </w:pPr>
          </w:p>
        </w:tc>
        <w:tc>
          <w:tcPr>
            <w:tcW w:w="2693" w:type="dxa"/>
            <w:vAlign w:val="center"/>
          </w:tcPr>
          <w:p w14:paraId="0DF8C10E" w14:textId="77777777" w:rsidR="008443D9" w:rsidRPr="006E0A77" w:rsidRDefault="008443D9" w:rsidP="00E43CB7">
            <w:pPr>
              <w:ind w:left="284" w:right="288"/>
              <w:rPr>
                <w:rFonts w:ascii="GHEA Grapalat" w:hAnsi="GHEA Grapalat"/>
                <w:sz w:val="18"/>
              </w:rPr>
            </w:pPr>
          </w:p>
        </w:tc>
        <w:tc>
          <w:tcPr>
            <w:tcW w:w="1134" w:type="dxa"/>
            <w:vAlign w:val="center"/>
          </w:tcPr>
          <w:p w14:paraId="1B12EF53" w14:textId="77777777" w:rsidR="008443D9" w:rsidRPr="006E0A77" w:rsidRDefault="008443D9" w:rsidP="00E43CB7">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E43CB7">
            <w:pPr>
              <w:ind w:left="284" w:right="288"/>
              <w:rPr>
                <w:rFonts w:ascii="GHEA Grapalat" w:hAnsi="GHEA Grapalat"/>
                <w:sz w:val="18"/>
              </w:rPr>
            </w:pPr>
          </w:p>
        </w:tc>
        <w:tc>
          <w:tcPr>
            <w:tcW w:w="2693" w:type="dxa"/>
            <w:vAlign w:val="center"/>
          </w:tcPr>
          <w:p w14:paraId="2107AE47" w14:textId="77777777" w:rsidR="008443D9" w:rsidRPr="006E0A77" w:rsidRDefault="008443D9" w:rsidP="00E43CB7">
            <w:pPr>
              <w:ind w:left="284" w:right="288"/>
              <w:rPr>
                <w:rFonts w:ascii="GHEA Grapalat" w:hAnsi="GHEA Grapalat"/>
                <w:sz w:val="18"/>
              </w:rPr>
            </w:pPr>
          </w:p>
        </w:tc>
        <w:tc>
          <w:tcPr>
            <w:tcW w:w="1134" w:type="dxa"/>
            <w:vAlign w:val="center"/>
          </w:tcPr>
          <w:p w14:paraId="3EB593B7" w14:textId="77777777" w:rsidR="008443D9" w:rsidRPr="006E0A77" w:rsidRDefault="008443D9" w:rsidP="00E43CB7">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E43CB7">
            <w:pPr>
              <w:ind w:left="284" w:right="288"/>
              <w:rPr>
                <w:rFonts w:ascii="GHEA Grapalat" w:hAnsi="GHEA Grapalat"/>
                <w:sz w:val="18"/>
              </w:rPr>
            </w:pPr>
          </w:p>
        </w:tc>
        <w:tc>
          <w:tcPr>
            <w:tcW w:w="2693" w:type="dxa"/>
            <w:vAlign w:val="center"/>
          </w:tcPr>
          <w:p w14:paraId="2D98D763" w14:textId="77777777" w:rsidR="008443D9" w:rsidRPr="006E0A77" w:rsidRDefault="008443D9" w:rsidP="00E43CB7">
            <w:pPr>
              <w:ind w:left="284" w:right="288"/>
              <w:rPr>
                <w:rFonts w:ascii="GHEA Grapalat" w:hAnsi="GHEA Grapalat"/>
                <w:sz w:val="18"/>
              </w:rPr>
            </w:pPr>
          </w:p>
        </w:tc>
        <w:tc>
          <w:tcPr>
            <w:tcW w:w="1134" w:type="dxa"/>
            <w:vAlign w:val="center"/>
          </w:tcPr>
          <w:p w14:paraId="5B8BC0C3" w14:textId="77777777" w:rsidR="008443D9" w:rsidRPr="006E0A77" w:rsidRDefault="008443D9" w:rsidP="00E43CB7">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E43CB7">
            <w:pPr>
              <w:ind w:left="284" w:right="288"/>
              <w:rPr>
                <w:rFonts w:ascii="GHEA Grapalat" w:hAnsi="GHEA Grapalat"/>
                <w:sz w:val="18"/>
              </w:rPr>
            </w:pPr>
          </w:p>
        </w:tc>
        <w:tc>
          <w:tcPr>
            <w:tcW w:w="2693" w:type="dxa"/>
            <w:vAlign w:val="center"/>
          </w:tcPr>
          <w:p w14:paraId="6C312673" w14:textId="77777777" w:rsidR="008443D9" w:rsidRPr="006E0A77" w:rsidRDefault="008443D9" w:rsidP="00E43CB7">
            <w:pPr>
              <w:ind w:left="284" w:right="288"/>
              <w:rPr>
                <w:rFonts w:ascii="GHEA Grapalat" w:hAnsi="GHEA Grapalat"/>
                <w:sz w:val="18"/>
              </w:rPr>
            </w:pPr>
          </w:p>
        </w:tc>
        <w:tc>
          <w:tcPr>
            <w:tcW w:w="1134" w:type="dxa"/>
            <w:vAlign w:val="center"/>
          </w:tcPr>
          <w:p w14:paraId="349D076F" w14:textId="77777777" w:rsidR="008443D9" w:rsidRPr="006E0A77" w:rsidRDefault="008443D9" w:rsidP="00E43CB7">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E43CB7">
            <w:pPr>
              <w:ind w:left="284" w:right="288"/>
              <w:rPr>
                <w:rFonts w:ascii="GHEA Grapalat" w:hAnsi="GHEA Grapalat"/>
                <w:sz w:val="18"/>
              </w:rPr>
            </w:pPr>
          </w:p>
        </w:tc>
        <w:tc>
          <w:tcPr>
            <w:tcW w:w="2693" w:type="dxa"/>
            <w:vAlign w:val="center"/>
          </w:tcPr>
          <w:p w14:paraId="090F4881" w14:textId="77777777" w:rsidR="008443D9" w:rsidRPr="006E0A77" w:rsidRDefault="008443D9" w:rsidP="00E43CB7">
            <w:pPr>
              <w:ind w:left="284" w:right="288"/>
              <w:rPr>
                <w:rFonts w:ascii="GHEA Grapalat" w:hAnsi="GHEA Grapalat"/>
                <w:sz w:val="18"/>
              </w:rPr>
            </w:pPr>
          </w:p>
        </w:tc>
        <w:tc>
          <w:tcPr>
            <w:tcW w:w="1134" w:type="dxa"/>
            <w:vAlign w:val="center"/>
          </w:tcPr>
          <w:p w14:paraId="2A5D2746" w14:textId="77777777" w:rsidR="008443D9" w:rsidRPr="006E0A77" w:rsidRDefault="008443D9" w:rsidP="00E43CB7">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E43CB7">
            <w:pPr>
              <w:ind w:left="284" w:right="288"/>
              <w:rPr>
                <w:rFonts w:ascii="GHEA Grapalat" w:hAnsi="GHEA Grapalat"/>
                <w:sz w:val="18"/>
              </w:rPr>
            </w:pPr>
          </w:p>
        </w:tc>
        <w:tc>
          <w:tcPr>
            <w:tcW w:w="2693" w:type="dxa"/>
            <w:vAlign w:val="center"/>
          </w:tcPr>
          <w:p w14:paraId="54663CC4" w14:textId="77777777" w:rsidR="008443D9" w:rsidRPr="006E0A77" w:rsidRDefault="008443D9" w:rsidP="00E43CB7">
            <w:pPr>
              <w:ind w:left="284" w:right="288"/>
              <w:rPr>
                <w:rFonts w:ascii="GHEA Grapalat" w:hAnsi="GHEA Grapalat"/>
                <w:sz w:val="18"/>
              </w:rPr>
            </w:pPr>
          </w:p>
        </w:tc>
        <w:tc>
          <w:tcPr>
            <w:tcW w:w="1134" w:type="dxa"/>
            <w:vAlign w:val="center"/>
          </w:tcPr>
          <w:p w14:paraId="7135FB13" w14:textId="77777777" w:rsidR="008443D9" w:rsidRPr="006E0A77" w:rsidRDefault="008443D9" w:rsidP="00E43CB7">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E43CB7">
            <w:pPr>
              <w:ind w:left="284" w:right="288"/>
              <w:rPr>
                <w:rFonts w:ascii="GHEA Grapalat" w:hAnsi="GHEA Grapalat"/>
                <w:sz w:val="18"/>
              </w:rPr>
            </w:pPr>
          </w:p>
        </w:tc>
        <w:tc>
          <w:tcPr>
            <w:tcW w:w="2693" w:type="dxa"/>
            <w:vAlign w:val="center"/>
          </w:tcPr>
          <w:p w14:paraId="359A21B8" w14:textId="77777777" w:rsidR="008443D9" w:rsidRPr="006E0A77" w:rsidRDefault="008443D9" w:rsidP="00E43CB7">
            <w:pPr>
              <w:ind w:left="284" w:right="288"/>
              <w:rPr>
                <w:rFonts w:ascii="GHEA Grapalat" w:hAnsi="GHEA Grapalat"/>
                <w:sz w:val="18"/>
              </w:rPr>
            </w:pPr>
          </w:p>
        </w:tc>
        <w:tc>
          <w:tcPr>
            <w:tcW w:w="1134" w:type="dxa"/>
            <w:vAlign w:val="center"/>
          </w:tcPr>
          <w:p w14:paraId="750C5F7D" w14:textId="77777777" w:rsidR="008443D9" w:rsidRPr="006E0A77" w:rsidRDefault="008443D9" w:rsidP="00E43CB7">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E43CB7">
            <w:pPr>
              <w:ind w:left="284" w:right="288"/>
              <w:rPr>
                <w:rFonts w:ascii="GHEA Grapalat" w:hAnsi="GHEA Grapalat"/>
                <w:sz w:val="18"/>
              </w:rPr>
            </w:pPr>
          </w:p>
        </w:tc>
        <w:tc>
          <w:tcPr>
            <w:tcW w:w="2693" w:type="dxa"/>
            <w:vAlign w:val="center"/>
          </w:tcPr>
          <w:p w14:paraId="60B42842" w14:textId="77777777" w:rsidR="008443D9" w:rsidRPr="006E0A77" w:rsidRDefault="008443D9" w:rsidP="00E43CB7">
            <w:pPr>
              <w:ind w:left="284" w:right="288"/>
              <w:rPr>
                <w:rFonts w:ascii="GHEA Grapalat" w:hAnsi="GHEA Grapalat"/>
                <w:sz w:val="18"/>
              </w:rPr>
            </w:pPr>
          </w:p>
        </w:tc>
        <w:tc>
          <w:tcPr>
            <w:tcW w:w="1134" w:type="dxa"/>
            <w:vAlign w:val="center"/>
          </w:tcPr>
          <w:p w14:paraId="7A794909" w14:textId="77777777" w:rsidR="008443D9" w:rsidRPr="006E0A77" w:rsidRDefault="008443D9" w:rsidP="00E43CB7">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E43CB7">
            <w:pPr>
              <w:ind w:left="284" w:right="288"/>
              <w:rPr>
                <w:rFonts w:ascii="GHEA Grapalat" w:hAnsi="GHEA Grapalat"/>
                <w:sz w:val="18"/>
              </w:rPr>
            </w:pPr>
          </w:p>
        </w:tc>
        <w:tc>
          <w:tcPr>
            <w:tcW w:w="2693" w:type="dxa"/>
            <w:vAlign w:val="center"/>
          </w:tcPr>
          <w:p w14:paraId="5E2E3945" w14:textId="77777777" w:rsidR="008443D9" w:rsidRPr="006E0A77" w:rsidRDefault="008443D9" w:rsidP="00E43CB7">
            <w:pPr>
              <w:ind w:left="284" w:right="288"/>
              <w:rPr>
                <w:rFonts w:ascii="GHEA Grapalat" w:hAnsi="GHEA Grapalat"/>
                <w:sz w:val="18"/>
              </w:rPr>
            </w:pPr>
          </w:p>
        </w:tc>
        <w:tc>
          <w:tcPr>
            <w:tcW w:w="1134" w:type="dxa"/>
            <w:vAlign w:val="center"/>
          </w:tcPr>
          <w:p w14:paraId="2E57FC16" w14:textId="77777777" w:rsidR="008443D9" w:rsidRPr="006E0A77" w:rsidRDefault="008443D9" w:rsidP="00E43CB7">
            <w:pPr>
              <w:ind w:left="284" w:right="288"/>
              <w:rPr>
                <w:rFonts w:ascii="GHEA Grapalat" w:hAnsi="GHEA Grapalat"/>
                <w:sz w:val="18"/>
              </w:rPr>
            </w:pPr>
          </w:p>
        </w:tc>
      </w:tr>
    </w:tbl>
    <w:p w14:paraId="68A999A7" w14:textId="77777777" w:rsidR="008443D9" w:rsidRPr="006E0A77" w:rsidRDefault="008443D9" w:rsidP="00E43CB7">
      <w:pPr>
        <w:ind w:left="284" w:right="288"/>
        <w:rPr>
          <w:rFonts w:ascii="GHEA Grapalat" w:hAnsi="GHEA Grapalat"/>
        </w:rPr>
      </w:pPr>
    </w:p>
    <w:p w14:paraId="58C4E964" w14:textId="77777777" w:rsidR="00C84D6C" w:rsidRDefault="00C84D6C" w:rsidP="00E43CB7">
      <w:pPr>
        <w:ind w:left="284" w:right="288"/>
        <w:jc w:val="both"/>
        <w:rPr>
          <w:rFonts w:ascii="GHEA Grapalat" w:hAnsi="GHEA Grapalat"/>
          <w:sz w:val="20"/>
          <w:szCs w:val="20"/>
        </w:rPr>
      </w:pPr>
    </w:p>
    <w:p w14:paraId="7F8872CF" w14:textId="77777777" w:rsidR="00C84D6C" w:rsidRDefault="00C84D6C" w:rsidP="00E43CB7">
      <w:pPr>
        <w:ind w:left="284" w:right="288"/>
        <w:jc w:val="both"/>
        <w:rPr>
          <w:rFonts w:ascii="GHEA Grapalat" w:hAnsi="GHEA Grapalat"/>
          <w:sz w:val="20"/>
          <w:szCs w:val="20"/>
        </w:rPr>
      </w:pPr>
    </w:p>
    <w:p w14:paraId="17F6B527" w14:textId="3DBD048C" w:rsidR="008443D9" w:rsidRPr="006E0A77" w:rsidRDefault="00566EBD" w:rsidP="00E43CB7">
      <w:pPr>
        <w:ind w:left="284" w:right="288"/>
        <w:jc w:val="both"/>
        <w:rPr>
          <w:rFonts w:ascii="GHEA Grapalat" w:hAnsi="GHEA Grapalat"/>
          <w:sz w:val="20"/>
          <w:szCs w:val="20"/>
        </w:rPr>
      </w:pPr>
      <w:r>
        <w:rPr>
          <w:rFonts w:ascii="GHEA Grapalat" w:hAnsi="GHEA Grapalat"/>
          <w:sz w:val="20"/>
          <w:szCs w:val="20"/>
        </w:rPr>
        <w:t>*</w:t>
      </w:r>
      <w:r w:rsidR="008443D9"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E43CB7">
      <w:pPr>
        <w:ind w:left="284" w:right="288"/>
        <w:rPr>
          <w:rFonts w:ascii="GHEA Grapalat" w:hAnsi="GHEA Grapalat"/>
          <w:sz w:val="20"/>
          <w:szCs w:val="20"/>
        </w:rPr>
      </w:pPr>
    </w:p>
    <w:p w14:paraId="6E9069D3" w14:textId="1C24D72D" w:rsidR="008443D9" w:rsidRPr="006E0A77" w:rsidRDefault="00DD308B" w:rsidP="00E43CB7">
      <w:pPr>
        <w:ind w:left="284" w:right="288"/>
        <w:rPr>
          <w:rFonts w:ascii="GHEA Grapalat" w:hAnsi="GHEA Grapalat"/>
          <w:sz w:val="20"/>
          <w:szCs w:val="20"/>
        </w:rPr>
      </w:pPr>
      <w:r>
        <w:rPr>
          <w:rFonts w:ascii="GHEA Grapalat" w:hAnsi="GHEA Grapalat"/>
          <w:sz w:val="20"/>
          <w:szCs w:val="20"/>
        </w:rPr>
        <w:t>Ծանոթություն</w:t>
      </w:r>
    </w:p>
    <w:p w14:paraId="3538C53E" w14:textId="77777777" w:rsidR="008443D9" w:rsidRPr="006E0A77" w:rsidRDefault="008443D9" w:rsidP="00E43CB7">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E43CB7">
      <w:pPr>
        <w:ind w:left="284" w:right="288"/>
        <w:rPr>
          <w:rFonts w:ascii="GHEA Grapalat" w:hAnsi="GHEA Grapalat"/>
          <w:sz w:val="20"/>
          <w:szCs w:val="20"/>
        </w:rPr>
      </w:pPr>
    </w:p>
    <w:p w14:paraId="5BCB3292" w14:textId="77777777" w:rsidR="003B7C56" w:rsidRPr="006E0A77" w:rsidRDefault="003B7C56" w:rsidP="00E43CB7">
      <w:pPr>
        <w:ind w:left="284" w:right="288"/>
        <w:rPr>
          <w:rFonts w:ascii="GHEA Grapalat" w:hAnsi="GHEA Grapalat"/>
          <w:sz w:val="20"/>
          <w:szCs w:val="20"/>
        </w:rPr>
      </w:pPr>
    </w:p>
    <w:p w14:paraId="1EF42794" w14:textId="77777777" w:rsidR="008443D9" w:rsidRPr="006E0A77" w:rsidRDefault="008443D9" w:rsidP="00E43CB7">
      <w:pPr>
        <w:ind w:left="284" w:right="288"/>
        <w:rPr>
          <w:rFonts w:ascii="GHEA Grapalat" w:hAnsi="GHEA Grapalat"/>
        </w:rPr>
      </w:pPr>
    </w:p>
    <w:p w14:paraId="179F09EC" w14:textId="6BDC9E7E" w:rsidR="008443D9" w:rsidRPr="006E0A77" w:rsidRDefault="008443D9"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E43CB7">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rsidP="00E43CB7">
      <w:pPr>
        <w:rPr>
          <w:rFonts w:ascii="GHEA Grapalat" w:hAnsi="GHEA Grapalat" w:cs="Sylfaen"/>
          <w:b/>
          <w:color w:val="000000" w:themeColor="text1"/>
          <w:sz w:val="20"/>
          <w:lang w:val="es-ES"/>
        </w:rPr>
      </w:pPr>
    </w:p>
    <w:p w14:paraId="351DEA69" w14:textId="1693A24D" w:rsidR="003B7C56" w:rsidRPr="006E0A77" w:rsidRDefault="003B7C56"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E43CB7">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E43CB7">
      <w:pPr>
        <w:pStyle w:val="BodyTextIndent3"/>
        <w:spacing w:line="240" w:lineRule="auto"/>
        <w:ind w:firstLine="0"/>
        <w:jc w:val="right"/>
        <w:rPr>
          <w:rFonts w:ascii="GHEA Grapalat" w:hAnsi="GHEA Grapalat" w:cs="Sylfaen"/>
          <w:b/>
          <w:lang w:val="hy-AM"/>
        </w:rPr>
      </w:pPr>
    </w:p>
    <w:p w14:paraId="68ACC194" w14:textId="7E8612FB" w:rsidR="00CF2A33" w:rsidRPr="00100A2A" w:rsidRDefault="00CF2A33" w:rsidP="00E43CB7">
      <w:pPr>
        <w:pStyle w:val="BodyTextIndent3"/>
        <w:spacing w:line="240" w:lineRule="auto"/>
        <w:ind w:firstLine="0"/>
        <w:jc w:val="right"/>
        <w:rPr>
          <w:rFonts w:ascii="GHEA Grapalat" w:hAnsi="GHEA Grapalat" w:cs="Arial"/>
          <w:b/>
          <w:lang w:val="hy-AM"/>
        </w:rPr>
      </w:pPr>
      <w:r w:rsidRPr="00100A2A">
        <w:rPr>
          <w:rFonts w:ascii="GHEA Grapalat" w:hAnsi="GHEA Grapalat" w:cs="Sylfaen"/>
          <w:b/>
          <w:lang w:val="hy-AM"/>
        </w:rPr>
        <w:t>Հավելված</w:t>
      </w:r>
      <w:r w:rsidRPr="00100A2A">
        <w:rPr>
          <w:rFonts w:ascii="GHEA Grapalat" w:hAnsi="GHEA Grapalat" w:cs="Arial"/>
          <w:b/>
          <w:lang w:val="hy-AM"/>
        </w:rPr>
        <w:t xml:space="preserve"> </w:t>
      </w:r>
      <w:r w:rsidR="00557AA8" w:rsidRPr="00100A2A">
        <w:rPr>
          <w:rFonts w:ascii="GHEA Grapalat" w:hAnsi="GHEA Grapalat" w:cs="Arial"/>
          <w:b/>
        </w:rPr>
        <w:t xml:space="preserve">N </w:t>
      </w:r>
      <w:r w:rsidRPr="00100A2A">
        <w:rPr>
          <w:rFonts w:ascii="GHEA Grapalat" w:hAnsi="GHEA Grapalat" w:cs="Arial"/>
          <w:b/>
          <w:lang w:val="hy-AM"/>
        </w:rPr>
        <w:t>2</w:t>
      </w:r>
    </w:p>
    <w:p w14:paraId="468B3431" w14:textId="2D53584F" w:rsidR="00CF2A33" w:rsidRPr="00100A2A" w:rsidRDefault="002F39B6" w:rsidP="00E43CB7">
      <w:pPr>
        <w:pStyle w:val="BodyTextIndent3"/>
        <w:spacing w:line="240" w:lineRule="auto"/>
        <w:jc w:val="right"/>
        <w:rPr>
          <w:rFonts w:ascii="GHEA Grapalat" w:hAnsi="GHEA Grapalat" w:cs="Sylfaen"/>
          <w:b/>
          <w:lang w:val="hy-AM"/>
        </w:rPr>
      </w:pPr>
      <w:r w:rsidRPr="00100A2A">
        <w:rPr>
          <w:rFonts w:ascii="GHEA Grapalat" w:hAnsi="GHEA Grapalat" w:cs="Sylfaen"/>
          <w:b/>
          <w:lang w:val="hy-AM"/>
        </w:rPr>
        <w:t>ՀՀՔԿ-ԳՀԽԾՁԲ-26/1</w:t>
      </w:r>
      <w:r w:rsidR="00922104">
        <w:rPr>
          <w:rFonts w:ascii="GHEA Grapalat" w:hAnsi="GHEA Grapalat" w:cs="Sylfaen"/>
          <w:b/>
        </w:rPr>
        <w:t>3</w:t>
      </w:r>
      <w:r w:rsidRPr="00100A2A">
        <w:rPr>
          <w:rFonts w:ascii="GHEA Grapalat" w:hAnsi="GHEA Grapalat" w:cs="Sylfaen"/>
          <w:b/>
          <w:lang w:val="hy-AM"/>
        </w:rPr>
        <w:t xml:space="preserve"> </w:t>
      </w:r>
      <w:r w:rsidR="00CF2A33" w:rsidRPr="00100A2A">
        <w:rPr>
          <w:rFonts w:ascii="GHEA Grapalat" w:hAnsi="GHEA Grapalat" w:cs="Sylfaen"/>
          <w:b/>
          <w:lang w:val="hy-AM"/>
        </w:rPr>
        <w:t>ծածկագրով</w:t>
      </w:r>
    </w:p>
    <w:p w14:paraId="655E0514" w14:textId="3902A477" w:rsidR="00CF2A33" w:rsidRPr="002F39B6" w:rsidRDefault="00751C63" w:rsidP="00E43CB7">
      <w:pPr>
        <w:pStyle w:val="BodyTextIndent3"/>
        <w:spacing w:line="240" w:lineRule="auto"/>
        <w:jc w:val="right"/>
        <w:rPr>
          <w:rFonts w:ascii="GHEA Grapalat" w:hAnsi="GHEA Grapalat" w:cs="Sylfaen"/>
          <w:b/>
          <w:lang w:val="hy-AM"/>
        </w:rPr>
      </w:pPr>
      <w:r w:rsidRPr="00100A2A">
        <w:rPr>
          <w:rFonts w:ascii="GHEA Grapalat" w:hAnsi="GHEA Grapalat" w:cs="Sylfaen"/>
          <w:b/>
          <w:lang w:val="es-ES"/>
        </w:rPr>
        <w:t>գնանշման հարցման</w:t>
      </w:r>
      <w:r w:rsidRPr="00100A2A">
        <w:rPr>
          <w:rFonts w:ascii="GHEA Grapalat" w:hAnsi="GHEA Grapalat" w:cs="Arial"/>
          <w:b/>
          <w:lang w:val="es-ES"/>
        </w:rPr>
        <w:t xml:space="preserve"> </w:t>
      </w:r>
      <w:r w:rsidR="00CF2A33" w:rsidRPr="00100A2A">
        <w:rPr>
          <w:rFonts w:ascii="GHEA Grapalat" w:hAnsi="GHEA Grapalat" w:cs="Sylfaen"/>
          <w:b/>
          <w:lang w:val="hy-AM"/>
        </w:rPr>
        <w:t>հրավերի</w:t>
      </w:r>
    </w:p>
    <w:p w14:paraId="62F5C2D4" w14:textId="77777777" w:rsidR="00CF2A33" w:rsidRPr="00A674F3" w:rsidRDefault="00CF2A33" w:rsidP="00E43CB7">
      <w:pPr>
        <w:rPr>
          <w:rFonts w:ascii="GHEA Grapalat" w:hAnsi="GHEA Grapalat"/>
          <w:lang w:val="hy-AM"/>
        </w:rPr>
      </w:pPr>
    </w:p>
    <w:p w14:paraId="094034CE" w14:textId="77777777" w:rsidR="00CF2A33" w:rsidRPr="00A674F3" w:rsidRDefault="00CF2A33" w:rsidP="00E43CB7">
      <w:pPr>
        <w:ind w:firstLine="567"/>
        <w:jc w:val="center"/>
        <w:rPr>
          <w:rFonts w:ascii="GHEA Grapalat" w:hAnsi="GHEA Grapalat"/>
          <w:sz w:val="20"/>
          <w:lang w:val="hy-AM"/>
        </w:rPr>
      </w:pPr>
    </w:p>
    <w:p w14:paraId="7F368AFD" w14:textId="77777777" w:rsidR="00CF2A33" w:rsidRPr="00A674F3" w:rsidRDefault="00CF2A33" w:rsidP="00E43CB7">
      <w:pPr>
        <w:ind w:firstLine="567"/>
        <w:jc w:val="center"/>
        <w:rPr>
          <w:rFonts w:ascii="GHEA Grapalat" w:hAnsi="GHEA Grapalat"/>
          <w:sz w:val="20"/>
          <w:lang w:val="hy-AM"/>
        </w:rPr>
      </w:pPr>
    </w:p>
    <w:p w14:paraId="6A7F090A" w14:textId="77777777" w:rsidR="00CF2A33" w:rsidRPr="00A674F3" w:rsidRDefault="00CF2A33" w:rsidP="00E43CB7">
      <w:pPr>
        <w:ind w:firstLine="567"/>
        <w:jc w:val="center"/>
        <w:rPr>
          <w:rFonts w:ascii="GHEA Grapalat" w:hAnsi="GHEA Grapalat"/>
          <w:sz w:val="20"/>
          <w:lang w:val="hy-AM"/>
        </w:rPr>
      </w:pPr>
    </w:p>
    <w:p w14:paraId="268AABA9" w14:textId="77777777" w:rsidR="00CF2A33" w:rsidRPr="00A674F3" w:rsidRDefault="00CF2A33" w:rsidP="00E43CB7">
      <w:pPr>
        <w:ind w:left="-66"/>
        <w:jc w:val="center"/>
        <w:rPr>
          <w:rFonts w:ascii="GHEA Grapalat" w:hAnsi="GHEA Grapalat"/>
          <w:b/>
          <w:sz w:val="20"/>
          <w:lang w:val="hy-AM"/>
        </w:rPr>
      </w:pPr>
      <w:r w:rsidRPr="00A674F3">
        <w:rPr>
          <w:rFonts w:ascii="GHEA Grapalat" w:hAnsi="GHEA Grapalat"/>
          <w:b/>
          <w:sz w:val="20"/>
          <w:lang w:val="hy-AM"/>
        </w:rPr>
        <w:t>Գ Ն Ա Յ Ի Ն   Ա Ռ Ա Ջ Ա Ր Կ</w:t>
      </w:r>
    </w:p>
    <w:p w14:paraId="30E842DE" w14:textId="77777777" w:rsidR="00CF2A33" w:rsidRPr="00A674F3" w:rsidRDefault="00CF2A33" w:rsidP="00E43CB7">
      <w:pPr>
        <w:ind w:firstLine="567"/>
        <w:rPr>
          <w:rFonts w:ascii="GHEA Grapalat" w:hAnsi="GHEA Grapalat"/>
          <w:lang w:val="hy-AM"/>
        </w:rPr>
      </w:pPr>
    </w:p>
    <w:p w14:paraId="3903498B" w14:textId="6176C0C3" w:rsidR="00CF2A33" w:rsidRPr="00A674F3" w:rsidRDefault="00CF2A33" w:rsidP="00E43CB7">
      <w:pPr>
        <w:ind w:firstLine="567"/>
        <w:jc w:val="both"/>
        <w:rPr>
          <w:rFonts w:ascii="GHEA Grapalat" w:hAnsi="GHEA Grapalat" w:cs="Arial"/>
          <w:sz w:val="20"/>
          <w:szCs w:val="20"/>
          <w:lang w:val="es-ES"/>
        </w:rPr>
      </w:pPr>
      <w:r w:rsidRPr="00100A2A">
        <w:rPr>
          <w:rFonts w:ascii="GHEA Grapalat" w:hAnsi="GHEA Grapalat" w:cs="Arial"/>
          <w:sz w:val="20"/>
          <w:szCs w:val="20"/>
          <w:lang w:val="es-ES"/>
        </w:rPr>
        <w:t xml:space="preserve">Ուսումնասիրելով </w:t>
      </w:r>
      <w:r w:rsidR="002F39B6" w:rsidRPr="00100A2A">
        <w:rPr>
          <w:rFonts w:ascii="GHEA Grapalat" w:hAnsi="GHEA Grapalat"/>
          <w:sz w:val="20"/>
          <w:szCs w:val="20"/>
          <w:lang w:val="af-ZA"/>
        </w:rPr>
        <w:t>ՀՀՔԿ-ԳՀԽԾՁԲ-26/1</w:t>
      </w:r>
      <w:r w:rsidR="00922104">
        <w:rPr>
          <w:rFonts w:ascii="GHEA Grapalat" w:hAnsi="GHEA Grapalat"/>
          <w:sz w:val="20"/>
          <w:szCs w:val="20"/>
          <w:lang w:val="af-ZA"/>
        </w:rPr>
        <w:t>3</w:t>
      </w:r>
      <w:r w:rsidR="002F39B6" w:rsidRPr="002F39B6">
        <w:rPr>
          <w:rFonts w:ascii="GHEA Grapalat" w:hAnsi="GHEA Grapalat"/>
          <w:sz w:val="20"/>
          <w:szCs w:val="20"/>
          <w:lang w:val="af-ZA"/>
        </w:rPr>
        <w:t xml:space="preserve"> </w:t>
      </w:r>
      <w:r w:rsidRPr="002F39B6">
        <w:rPr>
          <w:rFonts w:ascii="GHEA Grapalat" w:hAnsi="GHEA Grapalat" w:cs="Arial"/>
          <w:sz w:val="20"/>
          <w:szCs w:val="20"/>
          <w:lang w:val="es-ES"/>
        </w:rPr>
        <w:t>ծածկագրով</w:t>
      </w:r>
      <w:r w:rsidRPr="00A674F3">
        <w:rPr>
          <w:rFonts w:ascii="GHEA Grapalat" w:hAnsi="GHEA Grapalat" w:cs="Arial"/>
          <w:sz w:val="20"/>
          <w:szCs w:val="20"/>
          <w:lang w:val="es-ES"/>
        </w:rPr>
        <w:t xml:space="preserve"> </w:t>
      </w:r>
      <w:r w:rsidR="00BD69ED" w:rsidRPr="001C6579">
        <w:rPr>
          <w:rFonts w:ascii="GHEA Grapalat" w:hAnsi="GHEA Grapalat" w:cs="Arial"/>
          <w:sz w:val="20"/>
          <w:szCs w:val="20"/>
          <w:lang w:val="es-ES"/>
        </w:rPr>
        <w:t xml:space="preserve">գնանշման հարցման </w:t>
      </w:r>
      <w:r w:rsidRPr="00A674F3">
        <w:rPr>
          <w:rFonts w:ascii="GHEA Grapalat" w:hAnsi="GHEA Grapalat" w:cs="Arial"/>
          <w:sz w:val="20"/>
          <w:szCs w:val="20"/>
          <w:lang w:val="es-ES"/>
        </w:rPr>
        <w:t xml:space="preserve">հրավերը, այդ թվում </w:t>
      </w:r>
    </w:p>
    <w:p w14:paraId="1C13ADE5" w14:textId="77777777" w:rsidR="00CF2A33" w:rsidRPr="00A674F3" w:rsidRDefault="00CF2A33" w:rsidP="00E43CB7">
      <w:pPr>
        <w:ind w:firstLine="567"/>
        <w:jc w:val="both"/>
        <w:rPr>
          <w:rFonts w:ascii="GHEA Grapalat" w:hAnsi="GHEA Grapalat" w:cs="Arial"/>
          <w:sz w:val="20"/>
          <w:szCs w:val="20"/>
          <w:lang w:val="es-ES"/>
        </w:rPr>
      </w:pPr>
    </w:p>
    <w:p w14:paraId="6C26AA73" w14:textId="4E1F9DD9" w:rsidR="00CF2A33" w:rsidRPr="006E0A77" w:rsidRDefault="00CF2A33" w:rsidP="00E43CB7">
      <w:pPr>
        <w:ind w:firstLine="567"/>
        <w:jc w:val="both"/>
        <w:rPr>
          <w:rFonts w:ascii="GHEA Grapalat" w:hAnsi="GHEA Grapalat" w:cs="Arial"/>
          <w:lang w:val="hy-AM"/>
        </w:rPr>
      </w:pPr>
      <w:r w:rsidRPr="00A674F3">
        <w:rPr>
          <w:rFonts w:ascii="GHEA Grapalat" w:hAnsi="GHEA Grapalat" w:cs="Arial"/>
          <w:sz w:val="20"/>
          <w:szCs w:val="20"/>
          <w:lang w:val="es-ES"/>
        </w:rPr>
        <w:t>կնքվելիք պայմանագրի նախագիծը</w:t>
      </w:r>
      <w:r w:rsidRPr="00A674F3">
        <w:rPr>
          <w:rFonts w:ascii="GHEA Grapalat" w:hAnsi="GHEA Grapalat" w:cs="Arial"/>
          <w:lang w:val="hy-AM"/>
        </w:rPr>
        <w:t xml:space="preserve">, </w:t>
      </w:r>
      <w:r w:rsidRPr="00A674F3">
        <w:rPr>
          <w:rFonts w:ascii="GHEA Grapalat" w:hAnsi="GHEA Grapalat"/>
          <w:sz w:val="20"/>
          <w:u w:val="single"/>
          <w:lang w:val="hy-AM"/>
        </w:rPr>
        <w:t xml:space="preserve">                 </w:t>
      </w:r>
      <w:r w:rsidRPr="00A674F3">
        <w:rPr>
          <w:rFonts w:ascii="GHEA Grapalat" w:hAnsi="GHEA Grapalat"/>
          <w:sz w:val="20"/>
          <w:u w:val="single"/>
          <w:lang w:val="hy-AM"/>
        </w:rPr>
        <w:tab/>
        <w:t xml:space="preserve">     </w:t>
      </w:r>
      <w:r w:rsidRPr="00A674F3">
        <w:rPr>
          <w:rFonts w:ascii="GHEA Grapalat" w:hAnsi="GHEA Grapalat"/>
          <w:sz w:val="20"/>
          <w:u w:val="single"/>
          <w:lang w:val="hy-AM"/>
        </w:rPr>
        <w:tab/>
      </w:r>
      <w:r w:rsidRPr="00A674F3">
        <w:rPr>
          <w:rFonts w:ascii="GHEA Grapalat" w:hAnsi="GHEA Grapalat"/>
          <w:sz w:val="20"/>
          <w:u w:val="single"/>
          <w:lang w:val="hy-AM"/>
        </w:rPr>
        <w:tab/>
        <w:t xml:space="preserve">           </w:t>
      </w:r>
      <w:r w:rsidRPr="00A674F3">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E43CB7">
      <w:pPr>
        <w:ind w:firstLine="567"/>
        <w:jc w:val="both"/>
        <w:rPr>
          <w:rFonts w:ascii="GHEA Grapalat" w:hAnsi="GHEA Grapalat" w:cs="Arial"/>
        </w:rPr>
      </w:pPr>
      <w:bookmarkStart w:id="16"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16"/>
    <w:p w14:paraId="595A1BA2" w14:textId="4E2928EB" w:rsidR="00CF2A33" w:rsidRPr="006E0A77" w:rsidRDefault="00CF2A33" w:rsidP="00E43CB7">
      <w:pPr>
        <w:ind w:firstLine="567"/>
        <w:jc w:val="both"/>
        <w:rPr>
          <w:rFonts w:ascii="GHEA Grapalat" w:hAnsi="GHEA Grapalat" w:cs="Arial"/>
          <w:sz w:val="20"/>
          <w:szCs w:val="20"/>
          <w:lang w:val="es-ES"/>
        </w:rPr>
      </w:pPr>
    </w:p>
    <w:p w14:paraId="70C3D0B0" w14:textId="77777777" w:rsidR="00CF2A33" w:rsidRPr="006E0A77" w:rsidRDefault="00CF2A33" w:rsidP="00E43CB7">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43CB7">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43CB7">
      <w:pPr>
        <w:jc w:val="center"/>
        <w:rPr>
          <w:rFonts w:ascii="GHEA Grapalat" w:hAnsi="GHEA Grapalat"/>
          <w:sz w:val="20"/>
          <w:szCs w:val="20"/>
          <w:lang w:val="es-ES"/>
        </w:rPr>
      </w:pPr>
    </w:p>
    <w:p w14:paraId="7071B747" w14:textId="77777777" w:rsidR="00CF2A33" w:rsidRPr="006E0A77" w:rsidRDefault="00CF2A33" w:rsidP="00E43CB7">
      <w:pPr>
        <w:jc w:val="center"/>
        <w:rPr>
          <w:rFonts w:ascii="GHEA Grapalat" w:hAnsi="GHEA Grapalat"/>
          <w:sz w:val="20"/>
          <w:szCs w:val="20"/>
          <w:lang w:val="es-ES"/>
        </w:rPr>
      </w:pPr>
    </w:p>
    <w:p w14:paraId="68B790B6" w14:textId="1A4F0B69" w:rsidR="00B2572B" w:rsidRPr="006E0A77" w:rsidRDefault="00D12B9B" w:rsidP="00E43CB7">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E43CB7">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A674F3">
        <w:trPr>
          <w:trHeight w:val="15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E43CB7">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4872377D" w:rsidR="00557AA8" w:rsidRPr="0088396D" w:rsidRDefault="000F2EE9" w:rsidP="00681B08">
            <w:pPr>
              <w:jc w:val="center"/>
              <w:rPr>
                <w:rFonts w:ascii="GHEA Grapalat" w:hAnsi="GHEA Grapalat"/>
                <w:b/>
                <w:bCs/>
                <w:sz w:val="18"/>
                <w:lang w:val="es-ES"/>
              </w:rPr>
            </w:pPr>
            <w:r w:rsidRPr="000F2EE9">
              <w:rPr>
                <w:rFonts w:ascii="GHEA Grapalat" w:hAnsi="GHEA Grapalat"/>
                <w:b/>
                <w:bCs/>
                <w:sz w:val="18"/>
                <w:lang w:val="es-ES"/>
              </w:rPr>
              <w:t xml:space="preserve">ՀՀ Սյունիքի մարզի Տեղ համայնքի Քարաշենի միջնակարգ դպրոցի հանդիսությունների դահլիճի և ճաշարանի կառուցման նախագծանախահաշվային փաստաթղթերի </w:t>
            </w:r>
            <w:r w:rsidR="00704017" w:rsidRPr="00704017">
              <w:rPr>
                <w:rFonts w:ascii="GHEA Grapalat" w:hAnsi="GHEA Grapalat"/>
                <w:b/>
                <w:bCs/>
                <w:sz w:val="18"/>
                <w:lang w:val="es-ES"/>
              </w:rPr>
              <w:t xml:space="preserve">մշակման խորհրդատվական </w:t>
            </w:r>
            <w:r w:rsidR="00681B08" w:rsidRPr="00681B08">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E43CB7">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E43CB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E43CB7">
            <w:pPr>
              <w:jc w:val="center"/>
              <w:rPr>
                <w:rFonts w:ascii="GHEA Grapalat" w:hAnsi="GHEA Grapalat"/>
                <w:lang w:val="es-ES"/>
              </w:rPr>
            </w:pPr>
          </w:p>
        </w:tc>
      </w:tr>
    </w:tbl>
    <w:p w14:paraId="1C403E4C" w14:textId="77777777" w:rsidR="00B2572B" w:rsidRPr="006E0A77" w:rsidRDefault="00B2572B" w:rsidP="00E43CB7">
      <w:pPr>
        <w:rPr>
          <w:rFonts w:ascii="GHEA Grapalat" w:hAnsi="GHEA Grapalat"/>
          <w:sz w:val="18"/>
          <w:szCs w:val="18"/>
          <w:lang w:val="es-ES"/>
        </w:rPr>
      </w:pPr>
    </w:p>
    <w:p w14:paraId="67A2AE2B" w14:textId="77777777" w:rsidR="00B2572B" w:rsidRPr="006E0A77" w:rsidRDefault="00B2572B" w:rsidP="00E43CB7">
      <w:pPr>
        <w:rPr>
          <w:rFonts w:ascii="GHEA Grapalat" w:hAnsi="GHEA Grapalat"/>
          <w:sz w:val="18"/>
          <w:szCs w:val="18"/>
          <w:lang w:val="es-ES"/>
        </w:rPr>
      </w:pPr>
    </w:p>
    <w:p w14:paraId="6700892D" w14:textId="2AECDCA0" w:rsidR="00B2572B" w:rsidRDefault="00B2572B" w:rsidP="00E43CB7">
      <w:pPr>
        <w:rPr>
          <w:rFonts w:ascii="GHEA Grapalat" w:hAnsi="GHEA Grapalat"/>
          <w:sz w:val="18"/>
          <w:szCs w:val="18"/>
          <w:lang w:val="hy-AM"/>
        </w:rPr>
      </w:pPr>
    </w:p>
    <w:p w14:paraId="5BD8B03A" w14:textId="22ED9390" w:rsidR="001E51E6" w:rsidRDefault="001E51E6" w:rsidP="00E43CB7">
      <w:pPr>
        <w:rPr>
          <w:rFonts w:ascii="GHEA Grapalat" w:hAnsi="GHEA Grapalat"/>
          <w:sz w:val="18"/>
          <w:szCs w:val="18"/>
          <w:lang w:val="hy-AM"/>
        </w:rPr>
      </w:pPr>
    </w:p>
    <w:p w14:paraId="0F42C3C5" w14:textId="0F5D28D9" w:rsidR="001E51E6" w:rsidRDefault="001E51E6" w:rsidP="00E43CB7">
      <w:pPr>
        <w:rPr>
          <w:rFonts w:ascii="GHEA Grapalat" w:hAnsi="GHEA Grapalat"/>
          <w:sz w:val="18"/>
          <w:szCs w:val="18"/>
          <w:lang w:val="hy-AM"/>
        </w:rPr>
      </w:pPr>
    </w:p>
    <w:p w14:paraId="03F4BCDD" w14:textId="77777777" w:rsidR="001E51E6" w:rsidRPr="006E0A77" w:rsidRDefault="001E51E6" w:rsidP="00E43CB7">
      <w:pPr>
        <w:rPr>
          <w:rFonts w:ascii="GHEA Grapalat" w:hAnsi="GHEA Grapalat"/>
          <w:sz w:val="18"/>
          <w:szCs w:val="18"/>
          <w:lang w:val="hy-AM"/>
        </w:rPr>
      </w:pPr>
    </w:p>
    <w:p w14:paraId="1A9B7039" w14:textId="77777777" w:rsidR="00B2572B" w:rsidRPr="006E0A77" w:rsidRDefault="00B2572B" w:rsidP="00E43CB7">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43CB7">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43CB7">
      <w:pPr>
        <w:jc w:val="right"/>
        <w:rPr>
          <w:rFonts w:ascii="GHEA Grapalat" w:hAnsi="GHEA Grapalat"/>
          <w:sz w:val="20"/>
          <w:lang w:val="hy-AM"/>
        </w:rPr>
      </w:pPr>
    </w:p>
    <w:p w14:paraId="73B6DCAD" w14:textId="77777777" w:rsidR="00B2572B" w:rsidRPr="006E0A77" w:rsidRDefault="00B2572B" w:rsidP="00E43CB7">
      <w:pPr>
        <w:rPr>
          <w:rFonts w:ascii="GHEA Grapalat" w:hAnsi="GHEA Grapalat" w:cs="Sylfaen"/>
          <w:i/>
          <w:sz w:val="16"/>
          <w:szCs w:val="16"/>
          <w:lang w:val="hy-AM" w:eastAsia="ru-RU"/>
        </w:rPr>
      </w:pPr>
    </w:p>
    <w:p w14:paraId="493CC92A" w14:textId="77777777" w:rsidR="00B2572B" w:rsidRPr="006E0A77" w:rsidRDefault="00B2572B" w:rsidP="00E43CB7">
      <w:pPr>
        <w:rPr>
          <w:rFonts w:ascii="GHEA Grapalat" w:hAnsi="GHEA Grapalat" w:cs="Sylfaen"/>
          <w:i/>
          <w:sz w:val="16"/>
          <w:szCs w:val="16"/>
          <w:lang w:val="hy-AM" w:eastAsia="ru-RU"/>
        </w:rPr>
      </w:pPr>
    </w:p>
    <w:p w14:paraId="3BFE34E3" w14:textId="77777777" w:rsidR="00B2572B" w:rsidRPr="006E0A77" w:rsidRDefault="00B2572B" w:rsidP="00E43CB7">
      <w:pPr>
        <w:rPr>
          <w:rFonts w:ascii="GHEA Grapalat" w:hAnsi="GHEA Grapalat" w:cs="Sylfaen"/>
          <w:i/>
          <w:sz w:val="16"/>
          <w:szCs w:val="16"/>
          <w:lang w:val="hy-AM" w:eastAsia="ru-RU"/>
        </w:rPr>
      </w:pPr>
    </w:p>
    <w:p w14:paraId="223FC022" w14:textId="77777777" w:rsidR="00B2572B" w:rsidRPr="006E0A77" w:rsidRDefault="00B2572B" w:rsidP="00E43CB7">
      <w:pPr>
        <w:rPr>
          <w:rFonts w:ascii="GHEA Grapalat" w:hAnsi="GHEA Grapalat" w:cs="Sylfaen"/>
          <w:i/>
          <w:sz w:val="16"/>
          <w:szCs w:val="16"/>
          <w:lang w:val="hy-AM" w:eastAsia="ru-RU"/>
        </w:rPr>
      </w:pPr>
    </w:p>
    <w:p w14:paraId="02BA9FC3" w14:textId="77777777" w:rsidR="00B2572B" w:rsidRPr="006E0A77" w:rsidRDefault="00B2572B" w:rsidP="00E43CB7">
      <w:pPr>
        <w:rPr>
          <w:rFonts w:ascii="GHEA Grapalat" w:hAnsi="GHEA Grapalat" w:cs="Sylfaen"/>
          <w:i/>
          <w:sz w:val="16"/>
          <w:szCs w:val="16"/>
          <w:lang w:val="hy-AM" w:eastAsia="ru-RU"/>
        </w:rPr>
      </w:pPr>
    </w:p>
    <w:p w14:paraId="4C8FB349" w14:textId="77777777" w:rsidR="00B2572B" w:rsidRPr="006E0A77" w:rsidRDefault="00B2572B" w:rsidP="00E43CB7">
      <w:pPr>
        <w:rPr>
          <w:rFonts w:ascii="GHEA Grapalat" w:hAnsi="GHEA Grapalat" w:cs="Sylfaen"/>
          <w:i/>
          <w:sz w:val="16"/>
          <w:szCs w:val="16"/>
          <w:lang w:val="hy-AM" w:eastAsia="ru-RU"/>
        </w:rPr>
      </w:pPr>
    </w:p>
    <w:p w14:paraId="3FDDE13F" w14:textId="77777777" w:rsidR="00B2572B" w:rsidRPr="006E0A77" w:rsidRDefault="00B2572B" w:rsidP="00E43CB7">
      <w:pPr>
        <w:rPr>
          <w:rFonts w:ascii="GHEA Grapalat" w:hAnsi="GHEA Grapalat" w:cs="Sylfaen"/>
          <w:i/>
          <w:sz w:val="16"/>
          <w:szCs w:val="16"/>
          <w:lang w:val="hy-AM" w:eastAsia="ru-RU"/>
        </w:rPr>
      </w:pPr>
    </w:p>
    <w:p w14:paraId="3E1703AE" w14:textId="77777777" w:rsidR="00B2572B" w:rsidRPr="006E0A77" w:rsidRDefault="00B2572B" w:rsidP="00E43CB7">
      <w:pPr>
        <w:rPr>
          <w:rFonts w:ascii="GHEA Grapalat" w:hAnsi="GHEA Grapalat" w:cs="Sylfaen"/>
          <w:i/>
          <w:sz w:val="16"/>
          <w:szCs w:val="16"/>
          <w:lang w:val="hy-AM" w:eastAsia="ru-RU"/>
        </w:rPr>
      </w:pPr>
    </w:p>
    <w:p w14:paraId="13F5033B" w14:textId="77777777" w:rsidR="00B2572B" w:rsidRPr="006E0A77" w:rsidRDefault="00B2572B" w:rsidP="00E43CB7">
      <w:pPr>
        <w:rPr>
          <w:rFonts w:ascii="GHEA Grapalat" w:hAnsi="GHEA Grapalat" w:cs="Sylfaen"/>
          <w:i/>
          <w:sz w:val="16"/>
          <w:szCs w:val="16"/>
          <w:lang w:val="hy-AM" w:eastAsia="ru-RU"/>
        </w:rPr>
      </w:pPr>
    </w:p>
    <w:p w14:paraId="398999D1" w14:textId="77777777" w:rsidR="00B2572B" w:rsidRPr="006E0A77" w:rsidRDefault="00B2572B" w:rsidP="00E43CB7">
      <w:pPr>
        <w:rPr>
          <w:rFonts w:ascii="GHEA Grapalat" w:hAnsi="GHEA Grapalat" w:cs="Sylfaen"/>
          <w:i/>
          <w:sz w:val="16"/>
          <w:szCs w:val="16"/>
          <w:lang w:val="hy-AM" w:eastAsia="ru-RU"/>
        </w:rPr>
      </w:pPr>
    </w:p>
    <w:p w14:paraId="6EDEC748" w14:textId="77777777" w:rsidR="00B2572B" w:rsidRPr="006E0A77" w:rsidRDefault="00B2572B" w:rsidP="00E43CB7">
      <w:pPr>
        <w:rPr>
          <w:rFonts w:ascii="GHEA Grapalat" w:hAnsi="GHEA Grapalat" w:cs="Sylfaen"/>
          <w:i/>
          <w:sz w:val="16"/>
          <w:szCs w:val="16"/>
          <w:lang w:val="hy-AM" w:eastAsia="ru-RU"/>
        </w:rPr>
      </w:pPr>
    </w:p>
    <w:p w14:paraId="44B2BF34" w14:textId="77777777" w:rsidR="004F02AD" w:rsidRPr="00DD308B" w:rsidRDefault="004F02AD" w:rsidP="00E43CB7">
      <w:pPr>
        <w:ind w:right="309"/>
        <w:jc w:val="both"/>
        <w:rPr>
          <w:rFonts w:ascii="GHEA Grapalat" w:hAnsi="GHEA Grapalat"/>
          <w:bCs/>
          <w:i/>
          <w:iCs/>
          <w:sz w:val="18"/>
          <w:szCs w:val="16"/>
          <w:lang w:val="es-ES"/>
        </w:rPr>
      </w:pPr>
      <w:r w:rsidRPr="00DD308B">
        <w:rPr>
          <w:rFonts w:ascii="GHEA Grapalat" w:hAnsi="GHEA Grapalat"/>
          <w:bCs/>
          <w:i/>
          <w:sz w:val="18"/>
          <w:szCs w:val="16"/>
          <w:lang w:val="es-ES"/>
        </w:rPr>
        <w:t>**</w:t>
      </w:r>
      <w:r w:rsidRPr="00DD308B">
        <w:rPr>
          <w:rFonts w:ascii="GHEA Grapalat" w:hAnsi="GHEA Grapalat"/>
          <w:i/>
          <w:sz w:val="18"/>
          <w:szCs w:val="16"/>
          <w:lang w:val="hy-AM"/>
        </w:rPr>
        <w:t>եթե</w:t>
      </w:r>
      <w:r w:rsidRPr="00DD308B">
        <w:rPr>
          <w:rFonts w:ascii="GHEA Grapalat" w:hAnsi="GHEA Grapalat"/>
          <w:i/>
          <w:sz w:val="18"/>
          <w:szCs w:val="16"/>
          <w:lang w:val="af-ZA"/>
        </w:rPr>
        <w:t xml:space="preserve"> </w:t>
      </w:r>
      <w:r w:rsidRPr="00DD308B">
        <w:rPr>
          <w:rFonts w:ascii="GHEA Grapalat" w:hAnsi="GHEA Grapalat"/>
          <w:i/>
          <w:sz w:val="18"/>
          <w:szCs w:val="16"/>
          <w:lang w:val="hy-AM"/>
        </w:rPr>
        <w:t>մասնակիցն</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վճարող</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w:t>
      </w:r>
      <w:r w:rsidRPr="00DD308B">
        <w:rPr>
          <w:rFonts w:ascii="GHEA Grapalat" w:hAnsi="GHEA Grapalat"/>
          <w:i/>
          <w:sz w:val="18"/>
          <w:szCs w:val="16"/>
          <w:lang w:val="hy-AM"/>
        </w:rPr>
        <w:t>ապա</w:t>
      </w:r>
      <w:r w:rsidRPr="00DD308B">
        <w:rPr>
          <w:rFonts w:ascii="GHEA Grapalat" w:hAnsi="GHEA Grapalat"/>
          <w:i/>
          <w:sz w:val="18"/>
          <w:szCs w:val="16"/>
          <w:lang w:val="af-ZA"/>
        </w:rPr>
        <w:t xml:space="preserve"> </w:t>
      </w:r>
      <w:r w:rsidRPr="00DD308B">
        <w:rPr>
          <w:rFonts w:ascii="GHEA Grapalat" w:hAnsi="GHEA Grapalat"/>
          <w:i/>
          <w:sz w:val="18"/>
          <w:szCs w:val="16"/>
          <w:lang w:val="hy-AM"/>
        </w:rPr>
        <w:t>տվյալ</w:t>
      </w:r>
      <w:r w:rsidRPr="00DD308B">
        <w:rPr>
          <w:rFonts w:ascii="GHEA Grapalat" w:hAnsi="GHEA Grapalat"/>
          <w:i/>
          <w:sz w:val="18"/>
          <w:szCs w:val="16"/>
          <w:lang w:val="af-ZA"/>
        </w:rPr>
        <w:t xml:space="preserve"> </w:t>
      </w:r>
      <w:r w:rsidRPr="00DD308B">
        <w:rPr>
          <w:rFonts w:ascii="GHEA Grapalat" w:hAnsi="GHEA Grapalat"/>
          <w:i/>
          <w:sz w:val="18"/>
          <w:szCs w:val="16"/>
          <w:lang w:val="hy-AM"/>
        </w:rPr>
        <w:t>պայմանագրի</w:t>
      </w:r>
      <w:r w:rsidRPr="00DD308B">
        <w:rPr>
          <w:rFonts w:ascii="GHEA Grapalat" w:hAnsi="GHEA Grapalat"/>
          <w:i/>
          <w:sz w:val="18"/>
          <w:szCs w:val="16"/>
          <w:lang w:val="af-ZA"/>
        </w:rPr>
        <w:t xml:space="preserve"> </w:t>
      </w:r>
      <w:r w:rsidRPr="00DD308B">
        <w:rPr>
          <w:rFonts w:ascii="GHEA Grapalat" w:hAnsi="GHEA Grapalat"/>
          <w:i/>
          <w:sz w:val="18"/>
          <w:szCs w:val="16"/>
          <w:lang w:val="hy-AM"/>
        </w:rPr>
        <w:t>գծով</w:t>
      </w:r>
      <w:r w:rsidRPr="00DD308B">
        <w:rPr>
          <w:rFonts w:ascii="GHEA Grapalat" w:hAnsi="GHEA Grapalat"/>
          <w:i/>
          <w:sz w:val="18"/>
          <w:szCs w:val="16"/>
          <w:lang w:val="af-ZA"/>
        </w:rPr>
        <w:t xml:space="preserve"> </w:t>
      </w:r>
      <w:r w:rsidRPr="00DD308B">
        <w:rPr>
          <w:rFonts w:ascii="GHEA Grapalat" w:hAnsi="GHEA Grapalat"/>
          <w:i/>
          <w:sz w:val="18"/>
          <w:szCs w:val="16"/>
          <w:lang w:val="hy-AM"/>
        </w:rPr>
        <w:t>Հայաստանի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Հանրապետության</w:t>
      </w:r>
      <w:r w:rsidRPr="00DD308B">
        <w:rPr>
          <w:rFonts w:ascii="GHEA Grapalat" w:hAnsi="GHEA Grapalat"/>
          <w:i/>
          <w:sz w:val="18"/>
          <w:szCs w:val="16"/>
          <w:lang w:val="af-ZA"/>
        </w:rPr>
        <w:t xml:space="preserve"> </w:t>
      </w:r>
      <w:r w:rsidRPr="00DD308B">
        <w:rPr>
          <w:rFonts w:ascii="GHEA Grapalat" w:hAnsi="GHEA Grapalat"/>
          <w:i/>
          <w:sz w:val="18"/>
          <w:szCs w:val="16"/>
          <w:lang w:val="hy-AM"/>
        </w:rPr>
        <w:t>պետական</w:t>
      </w:r>
      <w:r w:rsidRPr="00DD308B">
        <w:rPr>
          <w:rFonts w:ascii="GHEA Grapalat" w:hAnsi="GHEA Grapalat"/>
          <w:i/>
          <w:sz w:val="18"/>
          <w:szCs w:val="16"/>
          <w:lang w:val="af-ZA"/>
        </w:rPr>
        <w:t xml:space="preserve"> </w:t>
      </w:r>
      <w:r w:rsidRPr="00DD308B">
        <w:rPr>
          <w:rFonts w:ascii="GHEA Grapalat" w:hAnsi="GHEA Grapalat"/>
          <w:i/>
          <w:sz w:val="18"/>
          <w:szCs w:val="16"/>
          <w:lang w:val="hy-AM"/>
        </w:rPr>
        <w:t>բյուջե</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վճարվելիք</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հարկի</w:t>
      </w:r>
      <w:r w:rsidRPr="00DD308B">
        <w:rPr>
          <w:rFonts w:ascii="GHEA Grapalat" w:hAnsi="GHEA Grapalat"/>
          <w:i/>
          <w:sz w:val="18"/>
          <w:szCs w:val="16"/>
          <w:lang w:val="af-ZA"/>
        </w:rPr>
        <w:t xml:space="preserve"> </w:t>
      </w:r>
      <w:r w:rsidRPr="00DD308B">
        <w:rPr>
          <w:rFonts w:ascii="GHEA Grapalat" w:hAnsi="GHEA Grapalat"/>
          <w:i/>
          <w:sz w:val="18"/>
          <w:szCs w:val="16"/>
          <w:lang w:val="hy-AM"/>
        </w:rPr>
        <w:t>գումարը</w:t>
      </w:r>
      <w:r w:rsidRPr="00DD308B">
        <w:rPr>
          <w:rFonts w:ascii="GHEA Grapalat" w:hAnsi="GHEA Grapalat"/>
          <w:i/>
          <w:sz w:val="18"/>
          <w:szCs w:val="16"/>
          <w:lang w:val="af-ZA"/>
        </w:rPr>
        <w:t xml:space="preserve"> </w:t>
      </w:r>
      <w:r w:rsidRPr="00DD308B">
        <w:rPr>
          <w:rFonts w:ascii="GHEA Grapalat" w:hAnsi="GHEA Grapalat"/>
          <w:i/>
          <w:sz w:val="18"/>
          <w:szCs w:val="16"/>
          <w:lang w:val="hy-AM"/>
        </w:rPr>
        <w:t>նշվում</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4-</w:t>
      </w:r>
      <w:r w:rsidRPr="00DD308B">
        <w:rPr>
          <w:rFonts w:ascii="GHEA Grapalat" w:hAnsi="GHEA Grapalat"/>
          <w:i/>
          <w:sz w:val="18"/>
          <w:szCs w:val="16"/>
          <w:lang w:val="hy-AM"/>
        </w:rPr>
        <w:t>րդ</w:t>
      </w:r>
      <w:r w:rsidRPr="00DD308B">
        <w:rPr>
          <w:rFonts w:ascii="GHEA Grapalat" w:hAnsi="GHEA Grapalat"/>
          <w:i/>
          <w:sz w:val="18"/>
          <w:szCs w:val="16"/>
          <w:lang w:val="af-ZA"/>
        </w:rPr>
        <w:t xml:space="preserve"> </w:t>
      </w:r>
      <w:r w:rsidRPr="00DD308B">
        <w:rPr>
          <w:rFonts w:ascii="GHEA Grapalat" w:hAnsi="GHEA Grapalat"/>
          <w:i/>
          <w:sz w:val="18"/>
          <w:szCs w:val="16"/>
          <w:lang w:val="hy-AM"/>
        </w:rPr>
        <w:t>սյունակում։</w:t>
      </w:r>
    </w:p>
    <w:p w14:paraId="7390059F" w14:textId="77777777" w:rsidR="00B2572B" w:rsidRPr="006E0A77" w:rsidRDefault="00B2572B" w:rsidP="00E43CB7">
      <w:pPr>
        <w:rPr>
          <w:rFonts w:ascii="GHEA Grapalat" w:hAnsi="GHEA Grapalat" w:cs="Sylfaen"/>
          <w:sz w:val="16"/>
          <w:szCs w:val="16"/>
          <w:lang w:val="es-ES" w:eastAsia="ru-RU"/>
        </w:rPr>
      </w:pPr>
    </w:p>
    <w:p w14:paraId="77349753" w14:textId="77777777" w:rsidR="00B2572B" w:rsidRPr="006E0A77" w:rsidRDefault="00B2572B" w:rsidP="00E43CB7">
      <w:pPr>
        <w:pStyle w:val="BodyTextIndent3"/>
        <w:spacing w:line="240" w:lineRule="auto"/>
        <w:jc w:val="right"/>
        <w:rPr>
          <w:rFonts w:ascii="GHEA Grapalat" w:hAnsi="GHEA Grapalat"/>
          <w:i/>
          <w:lang w:val="hy-AM"/>
        </w:rPr>
      </w:pPr>
    </w:p>
    <w:p w14:paraId="379E4104" w14:textId="77777777" w:rsidR="00B2572B" w:rsidRPr="006E0A77" w:rsidRDefault="00B2572B" w:rsidP="00E43CB7">
      <w:pPr>
        <w:pStyle w:val="BodyTextIndent3"/>
        <w:spacing w:line="240" w:lineRule="auto"/>
        <w:jc w:val="right"/>
        <w:rPr>
          <w:rFonts w:ascii="GHEA Grapalat" w:hAnsi="GHEA Grapalat"/>
          <w:i/>
          <w:lang w:val="hy-AM"/>
        </w:rPr>
      </w:pPr>
    </w:p>
    <w:p w14:paraId="3533C06E" w14:textId="77777777" w:rsidR="001763A5" w:rsidRDefault="001763A5" w:rsidP="00557AA8">
      <w:pPr>
        <w:pStyle w:val="BodyTextIndent3"/>
        <w:spacing w:line="240" w:lineRule="auto"/>
        <w:jc w:val="right"/>
        <w:rPr>
          <w:rFonts w:ascii="GHEA Grapalat" w:hAnsi="GHEA Grapalat" w:cs="Sylfaen"/>
          <w:b/>
          <w:lang w:val="hy-AM"/>
        </w:rPr>
      </w:pPr>
    </w:p>
    <w:p w14:paraId="528CF42E" w14:textId="61F64241" w:rsidR="00167DE7" w:rsidRPr="00315BDD" w:rsidRDefault="00167DE7" w:rsidP="00E43CB7">
      <w:pPr>
        <w:pStyle w:val="BodyTextIndent3"/>
        <w:spacing w:line="240" w:lineRule="auto"/>
        <w:ind w:firstLine="0"/>
        <w:jc w:val="right"/>
        <w:rPr>
          <w:rFonts w:ascii="GHEA Grapalat" w:hAnsi="GHEA Grapalat" w:cs="Arial"/>
          <w:b/>
          <w:lang w:val="hy-AM"/>
        </w:rPr>
      </w:pPr>
      <w:r w:rsidRPr="00315BDD">
        <w:rPr>
          <w:rFonts w:ascii="GHEA Grapalat" w:hAnsi="GHEA Grapalat" w:cs="Sylfaen"/>
          <w:b/>
          <w:lang w:val="hy-AM"/>
        </w:rPr>
        <w:t>Հավելված</w:t>
      </w:r>
      <w:r w:rsidRPr="00315BDD">
        <w:rPr>
          <w:rFonts w:ascii="GHEA Grapalat" w:hAnsi="GHEA Grapalat" w:cs="Arial"/>
          <w:b/>
          <w:lang w:val="hy-AM"/>
        </w:rPr>
        <w:t xml:space="preserve"> </w:t>
      </w:r>
      <w:r w:rsidR="00AB1FB3" w:rsidRPr="00315BDD">
        <w:rPr>
          <w:rFonts w:ascii="GHEA Grapalat" w:hAnsi="GHEA Grapalat" w:cs="Arial"/>
          <w:b/>
        </w:rPr>
        <w:t xml:space="preserve">N </w:t>
      </w:r>
      <w:r w:rsidRPr="00315BDD">
        <w:rPr>
          <w:rFonts w:ascii="GHEA Grapalat" w:hAnsi="GHEA Grapalat" w:cs="Arial"/>
          <w:b/>
          <w:lang w:val="hy-AM"/>
        </w:rPr>
        <w:t>5</w:t>
      </w:r>
    </w:p>
    <w:p w14:paraId="04805AFC" w14:textId="2E3FBF09" w:rsidR="00167DE7" w:rsidRPr="00315BDD" w:rsidRDefault="002F39B6" w:rsidP="00E43CB7">
      <w:pPr>
        <w:pStyle w:val="BodyTextIndent3"/>
        <w:spacing w:line="240" w:lineRule="auto"/>
        <w:jc w:val="right"/>
        <w:rPr>
          <w:rFonts w:ascii="GHEA Grapalat" w:hAnsi="GHEA Grapalat" w:cs="Sylfaen"/>
          <w:b/>
          <w:lang w:val="hy-AM"/>
        </w:rPr>
      </w:pPr>
      <w:r w:rsidRPr="00315BDD">
        <w:rPr>
          <w:rFonts w:ascii="GHEA Grapalat" w:hAnsi="GHEA Grapalat" w:cs="Sylfaen"/>
          <w:b/>
          <w:lang w:val="hy-AM"/>
        </w:rPr>
        <w:t>ՀՀՔԿ-ԳՀԽԾՁԲ-26/1</w:t>
      </w:r>
      <w:r w:rsidR="00922104">
        <w:rPr>
          <w:rFonts w:ascii="GHEA Grapalat" w:hAnsi="GHEA Grapalat" w:cs="Sylfaen"/>
          <w:b/>
        </w:rPr>
        <w:t>3</w:t>
      </w:r>
      <w:r w:rsidRPr="00315BDD">
        <w:rPr>
          <w:rFonts w:ascii="GHEA Grapalat" w:hAnsi="GHEA Grapalat" w:cs="Sylfaen"/>
          <w:b/>
          <w:lang w:val="hy-AM"/>
        </w:rPr>
        <w:t xml:space="preserve"> </w:t>
      </w:r>
      <w:r w:rsidR="00167DE7" w:rsidRPr="00315BDD">
        <w:rPr>
          <w:rFonts w:ascii="GHEA Grapalat" w:hAnsi="GHEA Grapalat" w:cs="Sylfaen"/>
          <w:b/>
          <w:lang w:val="hy-AM"/>
        </w:rPr>
        <w:t>ծածկագրով</w:t>
      </w:r>
    </w:p>
    <w:p w14:paraId="4B2F39F5" w14:textId="2973624D" w:rsidR="00167DE7" w:rsidRPr="006E0A77" w:rsidRDefault="007D5F73" w:rsidP="00E43CB7">
      <w:pPr>
        <w:pStyle w:val="BodyTextIndent3"/>
        <w:spacing w:line="240" w:lineRule="auto"/>
        <w:jc w:val="right"/>
        <w:rPr>
          <w:rFonts w:ascii="GHEA Grapalat" w:hAnsi="GHEA Grapalat" w:cs="Sylfaen"/>
          <w:b/>
          <w:lang w:val="hy-AM"/>
        </w:rPr>
      </w:pPr>
      <w:r w:rsidRPr="00315BDD">
        <w:rPr>
          <w:rFonts w:ascii="GHEA Grapalat" w:hAnsi="GHEA Grapalat" w:cs="Sylfaen"/>
          <w:b/>
          <w:lang w:val="hy-AM"/>
        </w:rPr>
        <w:t xml:space="preserve">գնանշման հարցման </w:t>
      </w:r>
      <w:r w:rsidR="00167DE7" w:rsidRPr="00315BDD">
        <w:rPr>
          <w:rFonts w:ascii="GHEA Grapalat" w:hAnsi="GHEA Grapalat" w:cs="Sylfaen"/>
          <w:b/>
          <w:lang w:val="hy-AM"/>
        </w:rPr>
        <w:t>հրավերի</w:t>
      </w:r>
    </w:p>
    <w:p w14:paraId="45F7228D" w14:textId="291CD7BB" w:rsidR="00091EBC" w:rsidRPr="006E0A77" w:rsidRDefault="00091EBC" w:rsidP="00E43CB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E43CB7">
      <w:pPr>
        <w:pStyle w:val="NormalWeb"/>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E43CB7">
      <w:pPr>
        <w:pStyle w:val="NormalWeb"/>
        <w:spacing w:before="0" w:beforeAutospacing="0" w:after="0" w:afterAutospacing="0"/>
        <w:ind w:firstLine="375"/>
        <w:rPr>
          <w:rStyle w:val="Strong"/>
          <w:lang w:val="hy-AM"/>
        </w:rPr>
      </w:pPr>
    </w:p>
    <w:p w14:paraId="0894A36B" w14:textId="55EEE4E3" w:rsidR="00091EBC" w:rsidRPr="006E0A77" w:rsidRDefault="00091EBC" w:rsidP="00E43CB7">
      <w:pPr>
        <w:pStyle w:val="NormalWeb"/>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67803405"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315BDD">
        <w:rPr>
          <w:rStyle w:val="Strong"/>
          <w:rFonts w:ascii="GHEA Grapalat" w:hAnsi="GHEA Grapalat"/>
          <w:b w:val="0"/>
          <w:bCs w:val="0"/>
          <w:sz w:val="20"/>
          <w:szCs w:val="20"/>
          <w:lang w:val="hy-AM"/>
        </w:rPr>
        <w:t xml:space="preserve">կնքվելիք N </w:t>
      </w:r>
      <w:r w:rsidR="00B30AFA" w:rsidRPr="00315BDD">
        <w:rPr>
          <w:rFonts w:ascii="GHEA Grapalat" w:hAnsi="GHEA Grapalat"/>
          <w:sz w:val="20"/>
          <w:szCs w:val="20"/>
          <w:lang w:val="af-ZA"/>
        </w:rPr>
        <w:t>ՀՀՔԿ-ԳՀԽԾՁԲ-26/1</w:t>
      </w:r>
      <w:r w:rsidR="00922104">
        <w:rPr>
          <w:rFonts w:ascii="GHEA Grapalat" w:hAnsi="GHEA Grapalat"/>
          <w:sz w:val="20"/>
          <w:szCs w:val="20"/>
          <w:lang w:val="af-ZA"/>
        </w:rPr>
        <w:t>3</w:t>
      </w:r>
      <w:r w:rsidR="00B30AFA" w:rsidRPr="00315BDD">
        <w:rPr>
          <w:rFonts w:ascii="GHEA Grapalat" w:hAnsi="GHEA Grapalat"/>
          <w:sz w:val="20"/>
          <w:szCs w:val="20"/>
          <w:lang w:val="af-ZA"/>
        </w:rPr>
        <w:t xml:space="preserve"> </w:t>
      </w:r>
      <w:r w:rsidRPr="00315BDD">
        <w:rPr>
          <w:rStyle w:val="Strong"/>
          <w:rFonts w:ascii="GHEA Grapalat" w:hAnsi="GHEA Grapalat"/>
          <w:b w:val="0"/>
          <w:bCs w:val="0"/>
          <w:sz w:val="20"/>
          <w:szCs w:val="20"/>
          <w:lang w:val="hy-AM"/>
        </w:rPr>
        <w:t>պայմանագրից</w:t>
      </w:r>
      <w:r w:rsidRPr="006E0A77">
        <w:rPr>
          <w:rStyle w:val="Strong"/>
          <w:rFonts w:ascii="GHEA Grapalat" w:hAnsi="GHEA Grapalat"/>
          <w:b w:val="0"/>
          <w:bCs w:val="0"/>
          <w:sz w:val="20"/>
          <w:szCs w:val="20"/>
          <w:lang w:val="hy-AM"/>
        </w:rPr>
        <w:t xml:space="preserve">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E43CB7">
      <w:pPr>
        <w:pStyle w:val="NormalWeb"/>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E43CB7">
      <w:pPr>
        <w:pStyle w:val="NormalWeb"/>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E43CB7">
      <w:pPr>
        <w:pStyle w:val="NormalWeb"/>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E43CB7">
      <w:pPr>
        <w:pStyle w:val="NormalWeb"/>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315BDD"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w:t>
      </w:r>
      <w:r w:rsidRPr="00315BDD">
        <w:rPr>
          <w:rFonts w:ascii="GHEA Grapalat" w:hAnsi="GHEA Grapalat"/>
          <w:color w:val="000000"/>
          <w:sz w:val="20"/>
          <w:szCs w:val="20"/>
          <w:lang w:val="hy-AM"/>
        </w:rPr>
        <w:t>փոխանցվել այլ անձի երաշխիք տվող անձի գրավոր համաձայնության դեպքում:</w:t>
      </w:r>
    </w:p>
    <w:p w14:paraId="5F57767F" w14:textId="2DB07B7A" w:rsidR="00167DE7" w:rsidRPr="001E51E6" w:rsidRDefault="008F2B64" w:rsidP="00E43CB7">
      <w:pPr>
        <w:pStyle w:val="ListParagraph"/>
        <w:tabs>
          <w:tab w:val="left" w:pos="0"/>
        </w:tabs>
        <w:ind w:left="0"/>
        <w:mirrorIndents/>
        <w:jc w:val="both"/>
        <w:rPr>
          <w:rFonts w:ascii="GHEA Grapalat" w:hAnsi="GHEA Grapalat"/>
          <w:b/>
          <w:color w:val="000000"/>
          <w:sz w:val="20"/>
          <w:szCs w:val="20"/>
          <w:lang w:val="hy-AM"/>
        </w:rPr>
      </w:pPr>
      <w:r w:rsidRPr="00315BDD">
        <w:rPr>
          <w:rFonts w:ascii="GHEA Grapalat" w:hAnsi="GHEA Grapalat"/>
          <w:b/>
          <w:color w:val="000000"/>
          <w:sz w:val="20"/>
          <w:szCs w:val="20"/>
          <w:lang w:val="hy-AM"/>
        </w:rPr>
        <w:t xml:space="preserve">       </w:t>
      </w:r>
      <w:r w:rsidR="0024041A" w:rsidRPr="00315BDD">
        <w:rPr>
          <w:rFonts w:ascii="GHEA Grapalat" w:hAnsi="GHEA Grapalat"/>
          <w:b/>
          <w:color w:val="000000"/>
          <w:sz w:val="20"/>
          <w:szCs w:val="20"/>
          <w:lang w:val="hy-AM"/>
        </w:rPr>
        <w:t xml:space="preserve">5. </w:t>
      </w:r>
      <w:r w:rsidR="00DB01B8" w:rsidRPr="00315BDD">
        <w:rPr>
          <w:rFonts w:ascii="GHEA Grapalat" w:hAnsi="GHEA Grapalat"/>
          <w:b/>
          <w:color w:val="000000"/>
          <w:sz w:val="20"/>
          <w:szCs w:val="20"/>
          <w:lang w:val="hy-AM"/>
        </w:rPr>
        <w:t xml:space="preserve">Երաշխիքը գործում է </w:t>
      </w:r>
      <w:r w:rsidR="00325A9F" w:rsidRPr="00315BDD">
        <w:rPr>
          <w:rFonts w:ascii="GHEA Grapalat" w:hAnsi="GHEA Grapalat"/>
          <w:b/>
          <w:color w:val="000000"/>
          <w:sz w:val="20"/>
          <w:szCs w:val="20"/>
          <w:lang w:val="hy-AM"/>
        </w:rPr>
        <w:t xml:space="preserve">թողարկման պահից և ուժի մեջ է </w:t>
      </w:r>
      <w:r w:rsidR="00DB01B8" w:rsidRPr="00315BDD">
        <w:rPr>
          <w:rFonts w:ascii="GHEA Grapalat" w:hAnsi="GHEA Grapalat"/>
          <w:b/>
          <w:color w:val="000000"/>
          <w:sz w:val="20"/>
          <w:szCs w:val="20"/>
          <w:lang w:val="hy-AM"/>
        </w:rPr>
        <w:t>բենեֆիցիարի և պրի</w:t>
      </w:r>
      <w:r w:rsidR="004A0593" w:rsidRPr="00315BDD">
        <w:rPr>
          <w:rFonts w:ascii="GHEA Grapalat" w:hAnsi="GHEA Grapalat"/>
          <w:b/>
          <w:color w:val="000000"/>
          <w:sz w:val="20"/>
          <w:szCs w:val="20"/>
          <w:lang w:val="hy-AM"/>
        </w:rPr>
        <w:t>ն</w:t>
      </w:r>
      <w:r w:rsidR="00DB01B8" w:rsidRPr="00315BDD">
        <w:rPr>
          <w:rFonts w:ascii="GHEA Grapalat" w:hAnsi="GHEA Grapalat"/>
          <w:b/>
          <w:color w:val="000000"/>
          <w:sz w:val="20"/>
          <w:szCs w:val="20"/>
          <w:lang w:val="hy-AM"/>
        </w:rPr>
        <w:t>ցիպալի միջև կնքվելիք</w:t>
      </w:r>
      <w:r w:rsidR="00325A9F" w:rsidRPr="00315BDD">
        <w:rPr>
          <w:rFonts w:ascii="GHEA Grapalat" w:hAnsi="GHEA Grapalat"/>
          <w:b/>
          <w:color w:val="000000"/>
          <w:sz w:val="20"/>
          <w:szCs w:val="20"/>
          <w:lang w:val="hy-AM"/>
        </w:rPr>
        <w:t xml:space="preserve"> </w:t>
      </w:r>
      <w:r w:rsidR="00DB01B8" w:rsidRPr="00315BDD">
        <w:rPr>
          <w:rFonts w:ascii="GHEA Grapalat" w:hAnsi="GHEA Grapalat"/>
          <w:b/>
          <w:color w:val="000000"/>
          <w:sz w:val="20"/>
          <w:szCs w:val="20"/>
          <w:lang w:val="hy-AM"/>
        </w:rPr>
        <w:t xml:space="preserve">N </w:t>
      </w:r>
      <w:r w:rsidR="00B30AFA" w:rsidRPr="00315BDD">
        <w:rPr>
          <w:rFonts w:ascii="GHEA Grapalat" w:hAnsi="GHEA Grapalat"/>
          <w:b/>
          <w:sz w:val="20"/>
          <w:szCs w:val="20"/>
          <w:lang w:val="af-ZA"/>
        </w:rPr>
        <w:t>ՀՀՔԿ-ԳՀԽԾՁԲ-26/1</w:t>
      </w:r>
      <w:r w:rsidR="00922104">
        <w:rPr>
          <w:rFonts w:ascii="GHEA Grapalat" w:hAnsi="GHEA Grapalat"/>
          <w:b/>
          <w:sz w:val="20"/>
          <w:szCs w:val="20"/>
          <w:lang w:val="af-ZA"/>
        </w:rPr>
        <w:t>3</w:t>
      </w:r>
      <w:r w:rsidR="00B30AFA" w:rsidRPr="00315BDD">
        <w:rPr>
          <w:rFonts w:ascii="GHEA Grapalat" w:hAnsi="GHEA Grapalat"/>
          <w:b/>
          <w:sz w:val="20"/>
          <w:szCs w:val="20"/>
          <w:lang w:val="af-ZA"/>
        </w:rPr>
        <w:t xml:space="preserve"> </w:t>
      </w:r>
      <w:r w:rsidR="00DB01B8" w:rsidRPr="00315BDD">
        <w:rPr>
          <w:rFonts w:ascii="GHEA Grapalat" w:hAnsi="GHEA Grapalat"/>
          <w:b/>
          <w:color w:val="000000"/>
          <w:sz w:val="20"/>
          <w:szCs w:val="20"/>
          <w:lang w:val="hy-AM"/>
        </w:rPr>
        <w:t>պայմանագիրն ուժի մեջ մտնելու օրվանից մինչև</w:t>
      </w:r>
      <w:r w:rsidR="00167DE7" w:rsidRPr="00315BDD">
        <w:rPr>
          <w:rFonts w:ascii="GHEA Grapalat" w:hAnsi="GHEA Grapalat"/>
          <w:b/>
          <w:color w:val="000000"/>
          <w:sz w:val="20"/>
          <w:szCs w:val="20"/>
          <w:lang w:val="hy-AM"/>
        </w:rPr>
        <w:t xml:space="preserve"> </w:t>
      </w:r>
      <w:r w:rsidR="00DB01B8" w:rsidRPr="00315BDD">
        <w:rPr>
          <w:rFonts w:ascii="GHEA Grapalat" w:hAnsi="GHEA Grapalat"/>
          <w:b/>
          <w:color w:val="000000"/>
          <w:sz w:val="20"/>
          <w:szCs w:val="20"/>
          <w:lang w:val="hy-AM"/>
        </w:rPr>
        <w:t>կնքվելիք պայմանագրով նախատեսված</w:t>
      </w:r>
      <w:r w:rsidRPr="00315BDD">
        <w:rPr>
          <w:rFonts w:ascii="GHEA Grapalat" w:hAnsi="GHEA Grapalat"/>
          <w:b/>
          <w:color w:val="000000"/>
          <w:sz w:val="20"/>
          <w:szCs w:val="20"/>
          <w:lang w:val="hy-AM"/>
        </w:rPr>
        <w:t xml:space="preserve"> </w:t>
      </w:r>
      <w:r w:rsidR="00DB01B8" w:rsidRPr="00315BDD">
        <w:rPr>
          <w:rFonts w:ascii="GHEA Grapalat" w:hAnsi="GHEA Grapalat"/>
          <w:b/>
          <w:color w:val="000000"/>
          <w:sz w:val="20"/>
          <w:szCs w:val="20"/>
          <w:lang w:val="hy-AM"/>
        </w:rPr>
        <w:t>ծառայության</w:t>
      </w:r>
      <w:r w:rsidR="00DB01B8" w:rsidRPr="001E51E6">
        <w:rPr>
          <w:rFonts w:ascii="GHEA Grapalat" w:hAnsi="GHEA Grapalat"/>
          <w:b/>
          <w:color w:val="000000"/>
          <w:sz w:val="20"/>
          <w:szCs w:val="20"/>
          <w:lang w:val="hy-AM"/>
        </w:rPr>
        <w:t xml:space="preserve"> մատուցման վերջնաժամկետ</w:t>
      </w:r>
      <w:r w:rsidR="00801033" w:rsidRPr="001E51E6">
        <w:rPr>
          <w:rFonts w:ascii="GHEA Grapalat" w:hAnsi="GHEA Grapalat"/>
          <w:b/>
          <w:color w:val="000000"/>
          <w:sz w:val="20"/>
          <w:szCs w:val="20"/>
          <w:lang w:val="hy-AM"/>
        </w:rPr>
        <w:t xml:space="preserve">ի </w:t>
      </w:r>
      <w:r w:rsidR="00DB01B8" w:rsidRPr="001E51E6">
        <w:rPr>
          <w:rFonts w:ascii="GHEA Grapalat" w:hAnsi="GHEA Grapalat"/>
          <w:b/>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E51E6">
        <w:rPr>
          <w:rFonts w:ascii="GHEA Grapalat" w:hAnsi="GHEA Grapalat"/>
          <w:b/>
          <w:color w:val="000000"/>
          <w:sz w:val="20"/>
          <w:szCs w:val="20"/>
          <w:lang w:val="hy-AM"/>
        </w:rPr>
        <w:t>՝</w:t>
      </w:r>
      <w:r w:rsidR="006619F5" w:rsidRPr="001E51E6">
        <w:rPr>
          <w:b/>
          <w:lang w:val="en-US"/>
        </w:rPr>
        <w:t xml:space="preserve"> </w:t>
      </w:r>
      <w:r w:rsidR="006619F5" w:rsidRPr="001E51E6">
        <w:rPr>
          <w:rFonts w:ascii="GHEA Grapalat" w:hAnsi="GHEA Grapalat"/>
          <w:b/>
          <w:color w:val="000000"/>
          <w:sz w:val="20"/>
          <w:szCs w:val="20"/>
          <w:lang w:val="af-ZA"/>
        </w:rPr>
        <w:t>a.manucharyan@minurban.am</w:t>
      </w:r>
      <w:r w:rsidR="00167DE7" w:rsidRPr="001E51E6">
        <w:rPr>
          <w:rFonts w:ascii="GHEA Grapalat" w:hAnsi="GHEA Grapalat"/>
          <w:b/>
          <w:color w:val="000000"/>
          <w:sz w:val="20"/>
          <w:szCs w:val="20"/>
          <w:lang w:val="hy-AM"/>
        </w:rPr>
        <w:t xml:space="preserve"> էլեկտրոնային փոստի հասցեին։     </w:t>
      </w:r>
    </w:p>
    <w:p w14:paraId="268A68B4" w14:textId="77777777" w:rsidR="00091EBC" w:rsidRPr="00315BDD"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315B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F7E1539" w:rsidR="00DC3470" w:rsidRPr="006E0A77" w:rsidRDefault="00DC3470" w:rsidP="00E43CB7">
      <w:pPr>
        <w:pStyle w:val="NormalWeb"/>
        <w:spacing w:before="0" w:beforeAutospacing="0" w:after="0" w:afterAutospacing="0"/>
        <w:ind w:firstLine="375"/>
        <w:rPr>
          <w:rFonts w:ascii="GHEA Grapalat" w:hAnsi="GHEA Grapalat"/>
          <w:color w:val="000000"/>
          <w:sz w:val="20"/>
          <w:szCs w:val="20"/>
          <w:lang w:val="hy-AM"/>
        </w:rPr>
      </w:pPr>
      <w:r w:rsidRPr="00315BDD">
        <w:rPr>
          <w:rFonts w:ascii="GHEA Grapalat" w:hAnsi="GHEA Grapalat"/>
          <w:color w:val="000000"/>
          <w:sz w:val="20"/>
          <w:szCs w:val="20"/>
          <w:lang w:val="hy-AM"/>
        </w:rPr>
        <w:t xml:space="preserve">1) </w:t>
      </w:r>
      <w:r w:rsidR="0091775C" w:rsidRPr="00315BDD">
        <w:rPr>
          <w:rFonts w:ascii="GHEA Grapalat" w:hAnsi="GHEA Grapalat"/>
          <w:color w:val="000000"/>
          <w:sz w:val="20"/>
          <w:szCs w:val="20"/>
          <w:lang w:val="hy-AM"/>
        </w:rPr>
        <w:t xml:space="preserve">N </w:t>
      </w:r>
      <w:r w:rsidR="00B30AFA" w:rsidRPr="00315BDD">
        <w:rPr>
          <w:rFonts w:ascii="GHEA Grapalat" w:hAnsi="GHEA Grapalat"/>
          <w:sz w:val="20"/>
          <w:szCs w:val="20"/>
          <w:lang w:val="af-ZA"/>
        </w:rPr>
        <w:t>ՀՀՔԿ-ԳՀԽԾՁԲ-26/1</w:t>
      </w:r>
      <w:r w:rsidR="00922104">
        <w:rPr>
          <w:rFonts w:ascii="GHEA Grapalat" w:hAnsi="GHEA Grapalat"/>
          <w:sz w:val="20"/>
          <w:szCs w:val="20"/>
          <w:lang w:val="af-ZA"/>
        </w:rPr>
        <w:t>3</w:t>
      </w:r>
      <w:r w:rsidR="00B30AFA" w:rsidRPr="00315BDD">
        <w:rPr>
          <w:rFonts w:ascii="GHEA Grapalat" w:hAnsi="GHEA Grapalat"/>
          <w:sz w:val="20"/>
          <w:szCs w:val="20"/>
          <w:lang w:val="af-ZA"/>
        </w:rPr>
        <w:t xml:space="preserve"> </w:t>
      </w:r>
      <w:r w:rsidRPr="00315BDD">
        <w:rPr>
          <w:rFonts w:ascii="GHEA Grapalat" w:hAnsi="GHEA Grapalat"/>
          <w:color w:val="000000"/>
          <w:sz w:val="20"/>
          <w:szCs w:val="20"/>
          <w:lang w:val="hy-AM"/>
        </w:rPr>
        <w:t>պայմանագրի</w:t>
      </w:r>
      <w:r w:rsidRPr="006E0A77">
        <w:rPr>
          <w:rFonts w:ascii="GHEA Grapalat" w:hAnsi="GHEA Grapalat"/>
          <w:color w:val="000000"/>
          <w:sz w:val="20"/>
          <w:szCs w:val="20"/>
          <w:lang w:val="hy-AM"/>
        </w:rPr>
        <w:t xml:space="preserve">,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E51E6" w:rsidRDefault="00091EBC" w:rsidP="00E43CB7">
      <w:pPr>
        <w:pStyle w:val="NormalWeb"/>
        <w:spacing w:before="0" w:beforeAutospacing="0" w:after="0" w:afterAutospacing="0"/>
        <w:ind w:firstLine="375"/>
        <w:jc w:val="both"/>
        <w:rPr>
          <w:rFonts w:ascii="GHEA Grapalat" w:hAnsi="GHEA Grapalat"/>
          <w:color w:val="000000"/>
          <w:sz w:val="10"/>
          <w:szCs w:val="20"/>
          <w:lang w:val="hy-AM"/>
        </w:rPr>
      </w:pPr>
    </w:p>
    <w:p w14:paraId="36217B2C"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1E51E6" w:rsidRDefault="00091EBC" w:rsidP="00E43CB7">
      <w:pPr>
        <w:pStyle w:val="NormalWeb"/>
        <w:spacing w:before="0" w:beforeAutospacing="0" w:after="0" w:afterAutospacing="0"/>
        <w:ind w:firstLine="375"/>
        <w:jc w:val="both"/>
        <w:rPr>
          <w:rFonts w:ascii="GHEA Grapalat" w:hAnsi="GHEA Grapalat"/>
          <w:color w:val="000000"/>
          <w:sz w:val="12"/>
          <w:szCs w:val="20"/>
          <w:lang w:val="hy-AM"/>
        </w:rPr>
      </w:pPr>
    </w:p>
    <w:p w14:paraId="5F1B560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E43CB7">
      <w:pPr>
        <w:pStyle w:val="BodyTextIndent3"/>
        <w:spacing w:line="240" w:lineRule="auto"/>
        <w:jc w:val="right"/>
        <w:rPr>
          <w:rFonts w:ascii="GHEA Grapalat" w:hAnsi="GHEA Grapalat" w:cs="Sylfaen"/>
          <w:b/>
          <w:lang w:val="hy-AM"/>
        </w:rPr>
      </w:pPr>
    </w:p>
    <w:p w14:paraId="14F8405F" w14:textId="7E7BAFEA" w:rsidR="00167DE7" w:rsidRPr="00315BDD" w:rsidRDefault="00167DE7" w:rsidP="00E43CB7">
      <w:pPr>
        <w:jc w:val="right"/>
        <w:rPr>
          <w:rFonts w:ascii="GHEA Grapalat" w:hAnsi="GHEA Grapalat" w:cs="Sylfaen"/>
          <w:b/>
          <w:sz w:val="20"/>
          <w:szCs w:val="20"/>
          <w:lang w:val="hy-AM"/>
        </w:rPr>
      </w:pPr>
      <w:r w:rsidRPr="00315BDD">
        <w:rPr>
          <w:rFonts w:ascii="GHEA Grapalat" w:hAnsi="GHEA Grapalat" w:cs="Sylfaen"/>
          <w:b/>
          <w:sz w:val="20"/>
          <w:szCs w:val="20"/>
          <w:lang w:val="hy-AM"/>
        </w:rPr>
        <w:t xml:space="preserve">Հավելված </w:t>
      </w:r>
      <w:r w:rsidR="007D6AF2" w:rsidRPr="00315BDD">
        <w:rPr>
          <w:rFonts w:ascii="GHEA Grapalat" w:hAnsi="GHEA Grapalat" w:cs="Sylfaen"/>
          <w:b/>
          <w:sz w:val="20"/>
          <w:szCs w:val="20"/>
        </w:rPr>
        <w:t xml:space="preserve">N </w:t>
      </w:r>
      <w:r w:rsidRPr="00315BDD">
        <w:rPr>
          <w:rFonts w:ascii="GHEA Grapalat" w:hAnsi="GHEA Grapalat" w:cs="Sylfaen"/>
          <w:b/>
          <w:sz w:val="20"/>
          <w:szCs w:val="20"/>
          <w:lang w:val="hy-AM"/>
        </w:rPr>
        <w:t>5.1</w:t>
      </w:r>
    </w:p>
    <w:p w14:paraId="12CA31A4" w14:textId="005D0B9E" w:rsidR="00167DE7" w:rsidRPr="00315BDD" w:rsidRDefault="00B30AFA" w:rsidP="00E43CB7">
      <w:pPr>
        <w:pStyle w:val="BodyTextIndent3"/>
        <w:spacing w:line="240" w:lineRule="auto"/>
        <w:jc w:val="right"/>
        <w:rPr>
          <w:rFonts w:ascii="GHEA Grapalat" w:hAnsi="GHEA Grapalat" w:cs="Sylfaen"/>
          <w:b/>
          <w:lang w:val="hy-AM"/>
        </w:rPr>
      </w:pPr>
      <w:r w:rsidRPr="00315BDD">
        <w:rPr>
          <w:rFonts w:ascii="GHEA Grapalat" w:hAnsi="GHEA Grapalat" w:cs="Sylfaen"/>
          <w:b/>
          <w:lang w:val="hy-AM"/>
        </w:rPr>
        <w:t>ՀՀՔԿ-ԳՀԽԾՁԲ-26/1</w:t>
      </w:r>
      <w:r w:rsidR="00922104">
        <w:rPr>
          <w:rFonts w:ascii="GHEA Grapalat" w:hAnsi="GHEA Grapalat" w:cs="Sylfaen"/>
          <w:b/>
        </w:rPr>
        <w:t>3</w:t>
      </w:r>
      <w:r w:rsidRPr="00315BDD">
        <w:rPr>
          <w:rFonts w:ascii="GHEA Grapalat" w:hAnsi="GHEA Grapalat" w:cs="Sylfaen"/>
          <w:b/>
          <w:lang w:val="hy-AM"/>
        </w:rPr>
        <w:t xml:space="preserve"> </w:t>
      </w:r>
      <w:r w:rsidR="00167DE7" w:rsidRPr="00315BDD">
        <w:rPr>
          <w:rFonts w:ascii="GHEA Grapalat" w:hAnsi="GHEA Grapalat" w:cs="Sylfaen"/>
          <w:b/>
          <w:lang w:val="hy-AM"/>
        </w:rPr>
        <w:t xml:space="preserve">ծածկագրով </w:t>
      </w:r>
    </w:p>
    <w:p w14:paraId="71DF0BBC" w14:textId="10FF106D" w:rsidR="00167DE7" w:rsidRPr="006E0A77" w:rsidRDefault="00F51BDC" w:rsidP="00E43CB7">
      <w:pPr>
        <w:pStyle w:val="BodyTextIndent3"/>
        <w:spacing w:line="240" w:lineRule="auto"/>
        <w:jc w:val="right"/>
        <w:rPr>
          <w:rFonts w:ascii="GHEA Grapalat" w:hAnsi="GHEA Grapalat" w:cs="Sylfaen"/>
          <w:b/>
          <w:lang w:val="hy-AM"/>
        </w:rPr>
      </w:pPr>
      <w:r w:rsidRPr="00315BDD">
        <w:rPr>
          <w:rFonts w:ascii="GHEA Grapalat" w:hAnsi="GHEA Grapalat" w:cs="Arial"/>
          <w:b/>
          <w:lang w:val="es-ES"/>
        </w:rPr>
        <w:t>գնանշման հարցման</w:t>
      </w:r>
      <w:r w:rsidRPr="00315BDD">
        <w:rPr>
          <w:rFonts w:ascii="GHEA Grapalat" w:hAnsi="GHEA Grapalat" w:cs="Arial"/>
          <w:lang w:val="es-ES"/>
        </w:rPr>
        <w:t xml:space="preserve"> </w:t>
      </w:r>
      <w:r w:rsidR="00167DE7" w:rsidRPr="00315BDD">
        <w:rPr>
          <w:rFonts w:ascii="GHEA Grapalat" w:hAnsi="GHEA Grapalat" w:cs="Sylfaen"/>
          <w:b/>
          <w:lang w:val="hy-AM"/>
        </w:rPr>
        <w:t>հրավերի</w:t>
      </w:r>
    </w:p>
    <w:p w14:paraId="0A076D00" w14:textId="77777777" w:rsidR="00167DE7" w:rsidRPr="006E0A77" w:rsidRDefault="00167DE7" w:rsidP="00E43CB7">
      <w:pPr>
        <w:pStyle w:val="BodyTextIndent3"/>
        <w:spacing w:line="240" w:lineRule="auto"/>
        <w:jc w:val="right"/>
        <w:rPr>
          <w:rFonts w:ascii="GHEA Grapalat" w:hAnsi="GHEA Grapalat" w:cs="Sylfaen"/>
          <w:b/>
          <w:lang w:val="hy-AM"/>
        </w:rPr>
      </w:pPr>
    </w:p>
    <w:p w14:paraId="7AA32A93" w14:textId="77777777" w:rsidR="00631658"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E43CB7">
      <w:pPr>
        <w:rPr>
          <w:rFonts w:ascii="GHEA Grapalat" w:hAnsi="GHEA Grapalat" w:cs="GHEA Grapalat"/>
          <w:b/>
          <w:sz w:val="20"/>
          <w:szCs w:val="20"/>
          <w:lang w:val="hy-AM"/>
        </w:rPr>
      </w:pPr>
    </w:p>
    <w:p w14:paraId="3AF406A4" w14:textId="74F4EED5" w:rsidR="00631658" w:rsidRPr="006E0A77" w:rsidRDefault="00631658" w:rsidP="00E43CB7">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E43CB7">
      <w:pPr>
        <w:rPr>
          <w:rFonts w:ascii="GHEA Grapalat" w:hAnsi="GHEA Grapalat" w:cs="GHEA Grapalat"/>
          <w:sz w:val="20"/>
          <w:szCs w:val="20"/>
          <w:lang w:val="hy-AM"/>
        </w:rPr>
      </w:pPr>
    </w:p>
    <w:p w14:paraId="71FB68C4" w14:textId="77777777" w:rsidR="00631658" w:rsidRPr="006E0A77" w:rsidRDefault="00631658" w:rsidP="00E43CB7">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E43CB7">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E43CB7">
      <w:pPr>
        <w:ind w:firstLine="708"/>
        <w:jc w:val="both"/>
        <w:rPr>
          <w:rFonts w:ascii="GHEA Grapalat" w:hAnsi="GHEA Grapalat" w:cs="GHEA Grapalat"/>
          <w:sz w:val="20"/>
          <w:szCs w:val="20"/>
          <w:lang w:val="hy-AM"/>
        </w:rPr>
      </w:pPr>
    </w:p>
    <w:p w14:paraId="47E22A23" w14:textId="77777777" w:rsidR="00631658" w:rsidRPr="006E0A77" w:rsidRDefault="007317F3" w:rsidP="00E43CB7">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E43CB7">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0D30C1C9" w:rsidR="00631658" w:rsidRPr="006E0A77" w:rsidRDefault="000B13E1" w:rsidP="00E43CB7">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315BDD">
        <w:rPr>
          <w:rFonts w:ascii="GHEA Grapalat" w:hAnsi="GHEA Grapalat" w:cs="GHEA Grapalat"/>
          <w:sz w:val="20"/>
          <w:szCs w:val="20"/>
          <w:lang w:val="pt-BR"/>
        </w:rPr>
        <w:t xml:space="preserve">1.1 Ընկերությունը մասնակցում է </w:t>
      </w:r>
      <w:r w:rsidR="00167DE7" w:rsidRPr="00315BDD">
        <w:rPr>
          <w:rStyle w:val="Strong"/>
          <w:rFonts w:ascii="GHEA Grapalat" w:hAnsi="GHEA Grapalat"/>
          <w:b w:val="0"/>
          <w:bCs w:val="0"/>
          <w:sz w:val="20"/>
          <w:szCs w:val="20"/>
          <w:lang w:val="hy-AM"/>
        </w:rPr>
        <w:t>ՀՀ քաղաքաշինության կոմիտեի</w:t>
      </w:r>
      <w:r w:rsidR="00167DE7" w:rsidRPr="00315BDD">
        <w:rPr>
          <w:rFonts w:ascii="GHEA Grapalat" w:hAnsi="GHEA Grapalat" w:cs="GHEA Grapalat"/>
          <w:sz w:val="20"/>
          <w:szCs w:val="20"/>
          <w:lang w:val="pt-BR"/>
        </w:rPr>
        <w:t xml:space="preserve"> (այսուհետ` Պատվիրատու) կողմից</w:t>
      </w:r>
      <w:r w:rsidR="00631658" w:rsidRPr="00315BDD">
        <w:rPr>
          <w:rFonts w:ascii="GHEA Grapalat" w:hAnsi="GHEA Grapalat" w:cs="GHEA Grapalat"/>
          <w:sz w:val="20"/>
          <w:szCs w:val="20"/>
          <w:lang w:val="pt-BR"/>
        </w:rPr>
        <w:t xml:space="preserve">            </w:t>
      </w:r>
      <w:r w:rsidR="00B72294" w:rsidRPr="00315BDD">
        <w:rPr>
          <w:rFonts w:ascii="GHEA Grapalat" w:hAnsi="GHEA Grapalat" w:cs="GHEA Grapalat"/>
          <w:sz w:val="20"/>
          <w:szCs w:val="20"/>
          <w:lang w:val="pt-BR"/>
        </w:rPr>
        <w:t xml:space="preserve"> </w:t>
      </w:r>
      <w:r w:rsidR="00631658" w:rsidRPr="00315BDD">
        <w:rPr>
          <w:rFonts w:ascii="GHEA Grapalat" w:hAnsi="GHEA Grapalat" w:cs="GHEA Grapalat"/>
          <w:sz w:val="20"/>
          <w:szCs w:val="20"/>
          <w:lang w:val="pt-BR"/>
        </w:rPr>
        <w:t>կազմակերպված</w:t>
      </w:r>
      <w:r w:rsidR="00167DE7" w:rsidRPr="00315BDD">
        <w:rPr>
          <w:rFonts w:ascii="GHEA Grapalat" w:hAnsi="GHEA Grapalat" w:cs="GHEA Grapalat"/>
          <w:sz w:val="20"/>
          <w:szCs w:val="20"/>
          <w:lang w:val="pt-BR"/>
        </w:rPr>
        <w:t xml:space="preserve"> </w:t>
      </w:r>
      <w:r w:rsidRPr="00315BDD">
        <w:rPr>
          <w:rFonts w:ascii="GHEA Grapalat" w:hAnsi="GHEA Grapalat"/>
          <w:sz w:val="20"/>
          <w:szCs w:val="20"/>
          <w:lang w:val="af-ZA"/>
        </w:rPr>
        <w:t>ՀՀՔԿ-ԳՀԽԾՁԲ-26/1</w:t>
      </w:r>
      <w:r w:rsidR="00922104">
        <w:rPr>
          <w:rFonts w:ascii="GHEA Grapalat" w:hAnsi="GHEA Grapalat"/>
          <w:sz w:val="20"/>
          <w:szCs w:val="20"/>
          <w:lang w:val="af-ZA"/>
        </w:rPr>
        <w:t>3</w:t>
      </w:r>
      <w:r w:rsidRPr="00315BDD">
        <w:rPr>
          <w:rFonts w:ascii="GHEA Grapalat" w:hAnsi="GHEA Grapalat"/>
          <w:sz w:val="20"/>
          <w:szCs w:val="20"/>
          <w:lang w:val="af-ZA"/>
        </w:rPr>
        <w:t xml:space="preserve"> </w:t>
      </w:r>
      <w:r w:rsidR="00631658" w:rsidRPr="00315BDD">
        <w:rPr>
          <w:rFonts w:ascii="GHEA Grapalat" w:hAnsi="GHEA Grapalat" w:cs="GHEA Grapalat"/>
          <w:sz w:val="20"/>
          <w:szCs w:val="20"/>
          <w:lang w:val="pt-BR"/>
        </w:rPr>
        <w:t>ծածկագրով</w:t>
      </w:r>
      <w:r w:rsidR="00631658" w:rsidRPr="000B13E1">
        <w:rPr>
          <w:rFonts w:ascii="GHEA Grapalat" w:hAnsi="GHEA Grapalat" w:cs="GHEA Grapalat"/>
          <w:sz w:val="20"/>
          <w:szCs w:val="20"/>
          <w:lang w:val="pt-BR"/>
        </w:rPr>
        <w:t xml:space="preserve"> գնման ընթացակարգին:</w:t>
      </w:r>
    </w:p>
    <w:p w14:paraId="4EC8E37F" w14:textId="77777777" w:rsidR="00631658" w:rsidRPr="006E0A77" w:rsidRDefault="00631658" w:rsidP="00E43CB7">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E43CB7">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E43CB7">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E43CB7">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E43CB7">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E43CB7">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514E7F">
      <w:pPr>
        <w:numPr>
          <w:ilvl w:val="1"/>
          <w:numId w:val="3"/>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10E783E0" w:rsidR="00631658" w:rsidRDefault="00631658" w:rsidP="00E43CB7">
      <w:pPr>
        <w:jc w:val="both"/>
        <w:rPr>
          <w:rFonts w:ascii="GHEA Grapalat" w:hAnsi="GHEA Grapalat" w:cs="GHEA Grapalat"/>
          <w:sz w:val="20"/>
          <w:szCs w:val="20"/>
          <w:lang w:val="hy-AM"/>
        </w:rPr>
      </w:pPr>
    </w:p>
    <w:p w14:paraId="1CBADF60" w14:textId="481825CA" w:rsidR="001C05A4" w:rsidRDefault="001C05A4" w:rsidP="00E43CB7">
      <w:pPr>
        <w:jc w:val="both"/>
        <w:rPr>
          <w:rFonts w:ascii="GHEA Grapalat" w:hAnsi="GHEA Grapalat" w:cs="GHEA Grapalat"/>
          <w:sz w:val="20"/>
          <w:szCs w:val="20"/>
          <w:lang w:val="hy-AM"/>
        </w:rPr>
      </w:pPr>
    </w:p>
    <w:p w14:paraId="616E8DE6" w14:textId="69469063" w:rsidR="001C05A4" w:rsidRDefault="001C05A4" w:rsidP="00E43CB7">
      <w:pPr>
        <w:jc w:val="both"/>
        <w:rPr>
          <w:rFonts w:ascii="GHEA Grapalat" w:hAnsi="GHEA Grapalat" w:cs="GHEA Grapalat"/>
          <w:sz w:val="20"/>
          <w:szCs w:val="20"/>
          <w:lang w:val="hy-AM"/>
        </w:rPr>
      </w:pPr>
    </w:p>
    <w:p w14:paraId="531E0C04" w14:textId="42BFDE6E" w:rsidR="001C05A4" w:rsidRDefault="001C05A4" w:rsidP="00E43CB7">
      <w:pPr>
        <w:jc w:val="both"/>
        <w:rPr>
          <w:rFonts w:ascii="GHEA Grapalat" w:hAnsi="GHEA Grapalat" w:cs="GHEA Grapalat"/>
          <w:sz w:val="20"/>
          <w:szCs w:val="20"/>
          <w:lang w:val="hy-AM"/>
        </w:rPr>
      </w:pPr>
    </w:p>
    <w:p w14:paraId="55C4E7CB" w14:textId="77777777" w:rsidR="001C05A4" w:rsidRPr="006E0A77" w:rsidRDefault="001C05A4" w:rsidP="00E43CB7">
      <w:pPr>
        <w:jc w:val="both"/>
        <w:rPr>
          <w:rFonts w:ascii="GHEA Grapalat" w:hAnsi="GHEA Grapalat" w:cs="GHEA Grapalat"/>
          <w:sz w:val="20"/>
          <w:szCs w:val="20"/>
          <w:lang w:val="hy-AM"/>
        </w:rPr>
      </w:pPr>
    </w:p>
    <w:p w14:paraId="775022D8" w14:textId="1E757E5F" w:rsidR="00631658" w:rsidRPr="006E0A77" w:rsidRDefault="007317F3" w:rsidP="00E43CB7">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E43CB7">
      <w:pPr>
        <w:ind w:left="360"/>
        <w:jc w:val="center"/>
        <w:rPr>
          <w:rFonts w:ascii="GHEA Grapalat" w:hAnsi="GHEA Grapalat" w:cs="GHEA Grapalat"/>
          <w:b/>
          <w:bCs/>
          <w:sz w:val="20"/>
          <w:szCs w:val="20"/>
          <w:lang w:val="hy-AM"/>
        </w:rPr>
      </w:pPr>
    </w:p>
    <w:p w14:paraId="5855AA6F" w14:textId="46A03D31" w:rsidR="00334B2F" w:rsidRPr="006E0A77" w:rsidRDefault="007A5E2D"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E43CB7">
      <w:pPr>
        <w:ind w:firstLine="567"/>
        <w:jc w:val="both"/>
        <w:rPr>
          <w:rFonts w:ascii="GHEA Grapalat" w:hAnsi="GHEA Grapalat" w:cs="GHEA Grapalat"/>
          <w:sz w:val="20"/>
          <w:szCs w:val="20"/>
          <w:lang w:val="hy-AM"/>
        </w:rPr>
      </w:pPr>
    </w:p>
    <w:p w14:paraId="13F96B63" w14:textId="77777777" w:rsidR="00631658" w:rsidRPr="006E0A77" w:rsidRDefault="00631658" w:rsidP="00E43CB7">
      <w:pPr>
        <w:ind w:firstLine="567"/>
        <w:jc w:val="both"/>
        <w:rPr>
          <w:rFonts w:ascii="GHEA Grapalat" w:hAnsi="GHEA Grapalat" w:cs="GHEA Grapalat"/>
          <w:sz w:val="20"/>
          <w:szCs w:val="20"/>
          <w:lang w:val="hy-AM"/>
        </w:rPr>
      </w:pPr>
    </w:p>
    <w:p w14:paraId="6299769A" w14:textId="77777777" w:rsidR="00631658" w:rsidRPr="006E0A77" w:rsidRDefault="00631658" w:rsidP="00E43CB7">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E43CB7">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E43CB7">
      <w:pPr>
        <w:jc w:val="both"/>
        <w:rPr>
          <w:rFonts w:ascii="GHEA Grapalat" w:hAnsi="GHEA Grapalat"/>
          <w:sz w:val="20"/>
          <w:szCs w:val="20"/>
          <w:lang w:val="hy-AM"/>
        </w:rPr>
      </w:pPr>
    </w:p>
    <w:p w14:paraId="5463706F" w14:textId="43CDC380"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E43CB7">
      <w:pPr>
        <w:jc w:val="both"/>
        <w:rPr>
          <w:rFonts w:ascii="GHEA Grapalat" w:hAnsi="GHEA Grapalat"/>
          <w:sz w:val="20"/>
          <w:szCs w:val="20"/>
          <w:lang w:val="hy-AM"/>
        </w:rPr>
      </w:pPr>
    </w:p>
    <w:p w14:paraId="12CE6398" w14:textId="77777777"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E43CB7">
      <w:pPr>
        <w:jc w:val="center"/>
        <w:rPr>
          <w:rFonts w:ascii="GHEA Grapalat" w:hAnsi="GHEA Grapalat" w:cs="GHEA Grapalat"/>
          <w:sz w:val="20"/>
          <w:szCs w:val="20"/>
          <w:lang w:val="hy-AM"/>
        </w:rPr>
      </w:pPr>
    </w:p>
    <w:p w14:paraId="369512DF"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E43CB7">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E43CB7">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E43CB7">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E43CB7">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E43CB7">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36768DBC" w14:textId="77777777" w:rsidR="00334B2F" w:rsidRDefault="00334B2F" w:rsidP="00E43CB7">
            <w:pPr>
              <w:rPr>
                <w:rFonts w:ascii="GHEA Grapalat" w:hAnsi="GHEA Grapalat" w:cs="Arial"/>
                <w:sz w:val="20"/>
                <w:szCs w:val="20"/>
              </w:rPr>
            </w:pPr>
          </w:p>
          <w:p w14:paraId="09421377" w14:textId="77777777" w:rsidR="006A438A" w:rsidRDefault="006A438A" w:rsidP="00E43CB7">
            <w:pPr>
              <w:rPr>
                <w:rFonts w:ascii="GHEA Grapalat" w:hAnsi="GHEA Grapalat" w:cs="Arial"/>
                <w:sz w:val="20"/>
                <w:szCs w:val="20"/>
              </w:rPr>
            </w:pPr>
          </w:p>
          <w:p w14:paraId="353ADCBD" w14:textId="77777777" w:rsidR="006A438A" w:rsidRDefault="006A438A" w:rsidP="00E43CB7">
            <w:pPr>
              <w:rPr>
                <w:rFonts w:ascii="GHEA Grapalat" w:hAnsi="GHEA Grapalat" w:cs="Arial"/>
                <w:sz w:val="20"/>
                <w:szCs w:val="20"/>
              </w:rPr>
            </w:pPr>
          </w:p>
          <w:p w14:paraId="7A4DEC03" w14:textId="77777777" w:rsidR="006A438A" w:rsidRDefault="006A438A" w:rsidP="00E43CB7">
            <w:pPr>
              <w:rPr>
                <w:rFonts w:ascii="GHEA Grapalat" w:hAnsi="GHEA Grapalat" w:cs="Arial"/>
                <w:sz w:val="20"/>
                <w:szCs w:val="20"/>
              </w:rPr>
            </w:pPr>
          </w:p>
          <w:p w14:paraId="21BC45D0" w14:textId="2E331F8B" w:rsidR="006A438A" w:rsidRPr="006E0A77" w:rsidRDefault="006A438A" w:rsidP="00E43CB7">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ADBD0BC" w14:textId="77777777" w:rsidR="00334B2F" w:rsidRDefault="00334B2F" w:rsidP="00E43CB7">
            <w:pPr>
              <w:rPr>
                <w:rFonts w:ascii="GHEA Grapalat" w:hAnsi="GHEA Grapalat" w:cs="Arial"/>
                <w:sz w:val="20"/>
                <w:szCs w:val="20"/>
                <w:lang w:val="hy-AM"/>
              </w:rPr>
            </w:pPr>
          </w:p>
          <w:p w14:paraId="1DCA3C7C" w14:textId="77777777" w:rsidR="00191D39" w:rsidRDefault="00191D39" w:rsidP="00E43CB7">
            <w:pPr>
              <w:rPr>
                <w:rFonts w:ascii="GHEA Grapalat" w:hAnsi="GHEA Grapalat" w:cs="Arial"/>
                <w:sz w:val="20"/>
                <w:szCs w:val="20"/>
                <w:lang w:val="hy-AM"/>
              </w:rPr>
            </w:pPr>
          </w:p>
          <w:p w14:paraId="7400DF9F" w14:textId="7DE38DF7" w:rsidR="00191D39" w:rsidRPr="006E0A77" w:rsidRDefault="00191D39" w:rsidP="00E43CB7">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E43CB7">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E43CB7">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E43CB7">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E43CB7">
            <w:pPr>
              <w:rPr>
                <w:rFonts w:ascii="GHEA Grapalat" w:hAnsi="GHEA Grapalat" w:cs="Sylfaen"/>
                <w:sz w:val="20"/>
                <w:szCs w:val="20"/>
              </w:rPr>
            </w:pPr>
          </w:p>
          <w:p w14:paraId="1E6E1FB9"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E43CB7">
            <w:pPr>
              <w:rPr>
                <w:rFonts w:ascii="GHEA Grapalat" w:hAnsi="GHEA Grapalat" w:cs="Tahoma"/>
                <w:color w:val="000000"/>
                <w:sz w:val="20"/>
                <w:szCs w:val="20"/>
              </w:rPr>
            </w:pPr>
          </w:p>
          <w:p w14:paraId="4B711BA9" w14:textId="77777777" w:rsidR="00334B2F" w:rsidRPr="006E0A77" w:rsidRDefault="00334B2F" w:rsidP="00E43CB7">
            <w:pPr>
              <w:rPr>
                <w:rFonts w:ascii="GHEA Grapalat" w:hAnsi="GHEA Grapalat" w:cs="Sylfaen"/>
                <w:sz w:val="20"/>
                <w:szCs w:val="20"/>
              </w:rPr>
            </w:pPr>
          </w:p>
          <w:p w14:paraId="4D3EF617"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E43CB7">
            <w:pPr>
              <w:rPr>
                <w:rFonts w:ascii="GHEA Grapalat" w:hAnsi="GHEA Grapalat" w:cs="Sylfaen"/>
                <w:sz w:val="20"/>
                <w:szCs w:val="20"/>
              </w:rPr>
            </w:pPr>
          </w:p>
          <w:p w14:paraId="0A297140"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E43C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E43CB7">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E43CB7">
            <w:pPr>
              <w:jc w:val="right"/>
              <w:rPr>
                <w:rFonts w:ascii="GHEA Grapalat" w:hAnsi="GHEA Grapalat" w:cs="Sylfaen"/>
                <w:sz w:val="20"/>
                <w:szCs w:val="20"/>
              </w:rPr>
            </w:pPr>
          </w:p>
          <w:p w14:paraId="68CE6E0D"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E43CB7">
            <w:pPr>
              <w:jc w:val="right"/>
              <w:rPr>
                <w:rFonts w:ascii="GHEA Grapalat" w:hAnsi="GHEA Grapalat" w:cs="Tahoma"/>
                <w:color w:val="000000"/>
                <w:sz w:val="20"/>
                <w:szCs w:val="20"/>
              </w:rPr>
            </w:pPr>
          </w:p>
          <w:p w14:paraId="663732EC" w14:textId="77777777" w:rsidR="00334B2F" w:rsidRPr="006E0A77" w:rsidRDefault="00334B2F" w:rsidP="00E43CB7">
            <w:pPr>
              <w:jc w:val="right"/>
              <w:rPr>
                <w:rFonts w:ascii="GHEA Grapalat" w:hAnsi="GHEA Grapalat" w:cs="Tahoma"/>
                <w:color w:val="000000"/>
                <w:sz w:val="20"/>
                <w:szCs w:val="20"/>
              </w:rPr>
            </w:pPr>
          </w:p>
          <w:p w14:paraId="6EA966E4"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E43CB7">
            <w:pPr>
              <w:jc w:val="right"/>
              <w:rPr>
                <w:rFonts w:ascii="GHEA Grapalat" w:hAnsi="GHEA Grapalat" w:cs="Sylfaen"/>
                <w:sz w:val="20"/>
                <w:szCs w:val="20"/>
              </w:rPr>
            </w:pPr>
          </w:p>
          <w:p w14:paraId="07100E9C"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E43CB7">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E43CB7">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E43CB7">
            <w:pPr>
              <w:rPr>
                <w:rFonts w:ascii="GHEA Grapalat" w:hAnsi="GHEA Grapalat" w:cs="Tahoma"/>
                <w:color w:val="000000"/>
                <w:sz w:val="20"/>
                <w:szCs w:val="20"/>
              </w:rPr>
            </w:pPr>
          </w:p>
          <w:p w14:paraId="61FCA665" w14:textId="77777777" w:rsidR="00334B2F" w:rsidRPr="006E0A77" w:rsidRDefault="00334B2F" w:rsidP="00E43C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E43CB7">
            <w:pPr>
              <w:jc w:val="right"/>
              <w:rPr>
                <w:rFonts w:ascii="GHEA Grapalat" w:hAnsi="GHEA Grapalat" w:cs="Tahoma"/>
                <w:color w:val="000000"/>
                <w:sz w:val="20"/>
                <w:szCs w:val="20"/>
              </w:rPr>
            </w:pPr>
          </w:p>
          <w:p w14:paraId="0C9E9DAF" w14:textId="77777777" w:rsidR="00334B2F" w:rsidRPr="006E0A77" w:rsidRDefault="00334B2F" w:rsidP="00E43CB7">
            <w:pPr>
              <w:jc w:val="right"/>
              <w:rPr>
                <w:rFonts w:ascii="GHEA Grapalat" w:hAnsi="GHEA Grapalat" w:cs="Tahoma"/>
                <w:color w:val="000000"/>
                <w:sz w:val="20"/>
                <w:szCs w:val="20"/>
              </w:rPr>
            </w:pPr>
          </w:p>
          <w:p w14:paraId="3C13E92A"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E43CB7">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E43CB7">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24.բ.                                                       Կ.Տ.</w:t>
            </w:r>
          </w:p>
          <w:p w14:paraId="09A95723" w14:textId="77777777" w:rsidR="00334B2F" w:rsidRPr="006E0A77" w:rsidRDefault="00334B2F" w:rsidP="00E43CB7">
            <w:pPr>
              <w:rPr>
                <w:rFonts w:ascii="GHEA Grapalat" w:hAnsi="GHEA Grapalat" w:cs="Sylfaen"/>
                <w:sz w:val="20"/>
                <w:szCs w:val="20"/>
              </w:rPr>
            </w:pPr>
          </w:p>
          <w:p w14:paraId="408084F3" w14:textId="77777777" w:rsidR="00334B2F" w:rsidRPr="006E0A77" w:rsidRDefault="00334B2F" w:rsidP="00E43CB7">
            <w:pPr>
              <w:rPr>
                <w:rFonts w:ascii="GHEA Grapalat" w:hAnsi="GHEA Grapalat" w:cs="Sylfaen"/>
                <w:sz w:val="20"/>
                <w:szCs w:val="20"/>
              </w:rPr>
            </w:pPr>
          </w:p>
          <w:p w14:paraId="1D7930B3"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E43CB7">
            <w:pPr>
              <w:rPr>
                <w:rFonts w:ascii="GHEA Grapalat" w:hAnsi="GHEA Grapalat" w:cs="Sylfaen"/>
                <w:sz w:val="20"/>
                <w:szCs w:val="20"/>
              </w:rPr>
            </w:pPr>
          </w:p>
          <w:p w14:paraId="4796CF41"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E43C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E43CB7">
            <w:pPr>
              <w:rPr>
                <w:rFonts w:ascii="GHEA Grapalat" w:hAnsi="GHEA Grapalat" w:cs="Sylfaen"/>
                <w:sz w:val="20"/>
                <w:szCs w:val="20"/>
              </w:rPr>
            </w:pPr>
          </w:p>
          <w:p w14:paraId="00D193E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E43CB7">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E43CB7">
            <w:pPr>
              <w:rPr>
                <w:rFonts w:ascii="GHEA Grapalat" w:hAnsi="GHEA Grapalat" w:cs="Sylfaen"/>
                <w:color w:val="000000"/>
                <w:sz w:val="20"/>
                <w:szCs w:val="20"/>
              </w:rPr>
            </w:pPr>
          </w:p>
          <w:p w14:paraId="37F7578A" w14:textId="77777777" w:rsidR="00334B2F" w:rsidRPr="006E0A77" w:rsidRDefault="00334B2F" w:rsidP="00E43CB7">
            <w:pPr>
              <w:rPr>
                <w:rFonts w:ascii="GHEA Grapalat" w:hAnsi="GHEA Grapalat" w:cs="Sylfaen"/>
                <w:sz w:val="20"/>
                <w:szCs w:val="20"/>
              </w:rPr>
            </w:pPr>
          </w:p>
          <w:p w14:paraId="26E62320" w14:textId="77777777" w:rsidR="00334B2F" w:rsidRPr="006E0A77" w:rsidRDefault="00334B2F" w:rsidP="00E43CB7">
            <w:pPr>
              <w:jc w:val="right"/>
              <w:rPr>
                <w:rFonts w:ascii="GHEA Grapalat" w:hAnsi="GHEA Grapalat" w:cs="Arial"/>
                <w:sz w:val="20"/>
                <w:szCs w:val="20"/>
              </w:rPr>
            </w:pPr>
          </w:p>
        </w:tc>
      </w:tr>
    </w:tbl>
    <w:p w14:paraId="19ABAB2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E43CB7">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E43CB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E43CB7">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514E7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E43CB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E43CB7">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E43CB7">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E43CB7">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6E0A7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E43CB7">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E43CB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E43CB7">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w:t>
            </w:r>
            <w:r w:rsidRPr="006E0A77">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վճարման պահանջագիրը վճարողին սպասարկող </w:t>
            </w:r>
            <w:r w:rsidRPr="006E0A77">
              <w:rPr>
                <w:rFonts w:ascii="GHEA Grapalat" w:hAnsi="GHEA Grapalat"/>
                <w:sz w:val="20"/>
                <w:szCs w:val="20"/>
              </w:rPr>
              <w:lastRenderedPageBreak/>
              <w:t>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E43CB7">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E43CB7">
            <w:pP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E43CB7">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E43CB7">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E43CB7">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E43CB7">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E43CB7">
            <w:pPr>
              <w:jc w:val="center"/>
              <w:rPr>
                <w:rFonts w:ascii="GHEA Grapalat" w:hAnsi="GHEA Grapalat"/>
                <w:sz w:val="20"/>
                <w:szCs w:val="20"/>
              </w:rPr>
            </w:pPr>
          </w:p>
        </w:tc>
      </w:tr>
    </w:tbl>
    <w:p w14:paraId="1D236F31" w14:textId="77777777" w:rsidR="00334B2F" w:rsidRPr="006E0A77" w:rsidRDefault="00334B2F" w:rsidP="00E43CB7">
      <w:pPr>
        <w:pStyle w:val="BodyTextIndent"/>
        <w:jc w:val="right"/>
        <w:rPr>
          <w:rFonts w:ascii="GHEA Grapalat" w:hAnsi="GHEA Grapalat" w:cs="Sylfaen"/>
          <w:i w:val="0"/>
          <w:lang w:val="en-US"/>
        </w:rPr>
      </w:pPr>
    </w:p>
    <w:p w14:paraId="736D64CB" w14:textId="77777777" w:rsidR="00334B2F" w:rsidRPr="006E0A77" w:rsidRDefault="00334B2F" w:rsidP="00E43CB7">
      <w:pPr>
        <w:pStyle w:val="BodyTextIndent"/>
        <w:jc w:val="right"/>
        <w:rPr>
          <w:rFonts w:ascii="GHEA Grapalat" w:hAnsi="GHEA Grapalat" w:cs="Sylfaen"/>
          <w:i w:val="0"/>
          <w:lang w:val="en-US"/>
        </w:rPr>
      </w:pPr>
    </w:p>
    <w:p w14:paraId="46C0B037" w14:textId="77777777" w:rsidR="00334B2F" w:rsidRPr="006E0A77" w:rsidRDefault="00334B2F" w:rsidP="00E43CB7">
      <w:pPr>
        <w:pStyle w:val="BodyTextIndent"/>
        <w:jc w:val="right"/>
        <w:rPr>
          <w:rFonts w:ascii="GHEA Grapalat" w:hAnsi="GHEA Grapalat" w:cs="Sylfaen"/>
          <w:i w:val="0"/>
          <w:lang w:val="en-US"/>
        </w:rPr>
      </w:pPr>
    </w:p>
    <w:p w14:paraId="6934FA2E" w14:textId="77777777" w:rsidR="00334B2F" w:rsidRPr="006E0A77" w:rsidRDefault="00334B2F" w:rsidP="00E43CB7">
      <w:pPr>
        <w:pStyle w:val="BodyTextIndent"/>
        <w:jc w:val="right"/>
        <w:rPr>
          <w:rFonts w:ascii="GHEA Grapalat" w:hAnsi="GHEA Grapalat" w:cs="Sylfaen"/>
          <w:i w:val="0"/>
          <w:lang w:val="en-US"/>
        </w:rPr>
      </w:pPr>
    </w:p>
    <w:p w14:paraId="0C7BAE43" w14:textId="79504E85" w:rsidR="00525474" w:rsidRPr="006E0A77" w:rsidRDefault="00334B2F" w:rsidP="00E43CB7">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3AC37E25" w14:textId="4B6F6B11" w:rsidR="00FE5228" w:rsidRPr="00FB171B" w:rsidRDefault="00FE5228" w:rsidP="00E43CB7">
      <w:pPr>
        <w:pStyle w:val="BodyTextIndent3"/>
        <w:tabs>
          <w:tab w:val="left" w:pos="9105"/>
          <w:tab w:val="right" w:pos="10394"/>
        </w:tabs>
        <w:spacing w:line="240" w:lineRule="auto"/>
        <w:jc w:val="right"/>
        <w:rPr>
          <w:rFonts w:ascii="GHEA Grapalat" w:hAnsi="GHEA Grapalat" w:cs="Sylfaen"/>
          <w:b/>
          <w:lang w:val="hy-AM"/>
        </w:rPr>
      </w:pPr>
      <w:r w:rsidRPr="00FB171B">
        <w:rPr>
          <w:rFonts w:ascii="GHEA Grapalat" w:hAnsi="GHEA Grapalat" w:cs="Sylfaen"/>
          <w:b/>
          <w:lang w:val="hy-AM"/>
        </w:rPr>
        <w:lastRenderedPageBreak/>
        <w:t>Հավելված N 6</w:t>
      </w:r>
    </w:p>
    <w:p w14:paraId="78CB1639" w14:textId="2C92FCDB" w:rsidR="00FE5228" w:rsidRPr="00FB171B" w:rsidRDefault="00AB211E" w:rsidP="00E43CB7">
      <w:pPr>
        <w:pStyle w:val="BodyTextIndent3"/>
        <w:spacing w:line="240" w:lineRule="auto"/>
        <w:jc w:val="right"/>
        <w:rPr>
          <w:rFonts w:ascii="GHEA Grapalat" w:hAnsi="GHEA Grapalat" w:cs="Sylfaen"/>
          <w:b/>
          <w:lang w:val="hy-AM"/>
        </w:rPr>
      </w:pPr>
      <w:r w:rsidRPr="00FB171B">
        <w:rPr>
          <w:rFonts w:ascii="GHEA Grapalat" w:hAnsi="GHEA Grapalat" w:cs="Sylfaen"/>
          <w:b/>
          <w:lang w:val="hy-AM"/>
        </w:rPr>
        <w:t>ՀՀՔԿ-ԳՀԽԾՁԲ-26/1</w:t>
      </w:r>
      <w:r w:rsidR="00922104">
        <w:rPr>
          <w:rFonts w:ascii="GHEA Grapalat" w:hAnsi="GHEA Grapalat" w:cs="Sylfaen"/>
          <w:b/>
        </w:rPr>
        <w:t>3</w:t>
      </w:r>
      <w:r w:rsidRPr="00FB171B">
        <w:rPr>
          <w:rFonts w:ascii="GHEA Grapalat" w:hAnsi="GHEA Grapalat" w:cs="Sylfaen"/>
          <w:b/>
          <w:lang w:val="hy-AM"/>
        </w:rPr>
        <w:t xml:space="preserve"> </w:t>
      </w:r>
      <w:r w:rsidR="00FE5228" w:rsidRPr="00FB171B">
        <w:rPr>
          <w:rFonts w:ascii="GHEA Grapalat" w:hAnsi="GHEA Grapalat" w:cs="Sylfaen"/>
          <w:b/>
          <w:lang w:val="hy-AM"/>
        </w:rPr>
        <w:t>ծածկագրով</w:t>
      </w:r>
    </w:p>
    <w:p w14:paraId="22207F2C" w14:textId="0F2B9919" w:rsidR="00FE5228" w:rsidRPr="0041505E" w:rsidRDefault="0041505E" w:rsidP="00E43CB7">
      <w:pPr>
        <w:pStyle w:val="BodyTextIndent3"/>
        <w:spacing w:line="240" w:lineRule="auto"/>
        <w:jc w:val="right"/>
        <w:rPr>
          <w:rFonts w:ascii="GHEA Grapalat" w:hAnsi="GHEA Grapalat" w:cs="Sylfaen"/>
          <w:b/>
          <w:lang w:val="hy-AM"/>
        </w:rPr>
      </w:pPr>
      <w:r w:rsidRPr="00FB171B">
        <w:rPr>
          <w:rFonts w:ascii="GHEA Grapalat" w:hAnsi="GHEA Grapalat" w:cs="Arial"/>
          <w:b/>
          <w:lang w:val="es-ES"/>
        </w:rPr>
        <w:t xml:space="preserve">գնանշման հարցման </w:t>
      </w:r>
      <w:r w:rsidR="00FE5228" w:rsidRPr="00FB171B">
        <w:rPr>
          <w:rFonts w:ascii="GHEA Grapalat" w:hAnsi="GHEA Grapalat" w:cs="Sylfaen"/>
          <w:b/>
          <w:lang w:val="hy-AM"/>
        </w:rPr>
        <w:t>հրավերի</w:t>
      </w:r>
    </w:p>
    <w:p w14:paraId="53BB7534" w14:textId="77777777" w:rsidR="00FE5228" w:rsidRPr="00344FDB" w:rsidRDefault="00FE5228" w:rsidP="00E43CB7">
      <w:pPr>
        <w:ind w:left="-142" w:firstLine="142"/>
        <w:jc w:val="center"/>
        <w:rPr>
          <w:rFonts w:ascii="GHEA Grapalat" w:hAnsi="GHEA Grapalat" w:cs="Sylfaen"/>
          <w:b/>
          <w:lang w:val="hy-AM"/>
        </w:rPr>
      </w:pPr>
    </w:p>
    <w:p w14:paraId="021749C8" w14:textId="77777777" w:rsidR="00B40D50" w:rsidRPr="00344FDB" w:rsidRDefault="00B40D50" w:rsidP="00E43CB7">
      <w:pPr>
        <w:ind w:left="-142" w:firstLine="142"/>
        <w:jc w:val="center"/>
        <w:rPr>
          <w:rFonts w:ascii="GHEA Grapalat" w:hAnsi="GHEA Grapalat" w:cs="Sylfaen"/>
          <w:b/>
          <w:lang w:val="hy-AM"/>
        </w:rPr>
      </w:pPr>
    </w:p>
    <w:p w14:paraId="2B8E516C" w14:textId="779DF6F0" w:rsidR="00F85524" w:rsidRPr="00344FDB" w:rsidRDefault="00F85524" w:rsidP="00E43CB7">
      <w:pPr>
        <w:ind w:left="-142" w:firstLine="142"/>
        <w:jc w:val="center"/>
        <w:rPr>
          <w:rFonts w:ascii="GHEA Grapalat" w:hAnsi="GHEA Grapalat"/>
          <w:b/>
          <w:sz w:val="20"/>
          <w:lang w:val="hy-AM"/>
        </w:rPr>
      </w:pPr>
      <w:r w:rsidRPr="00344FDB">
        <w:rPr>
          <w:rFonts w:ascii="GHEA Grapalat" w:hAnsi="GHEA Grapalat" w:cs="Sylfaen"/>
          <w:b/>
          <w:sz w:val="20"/>
          <w:lang w:val="hy-AM"/>
        </w:rPr>
        <w:t>ՊԵՏՈՒԹՅԱՆ</w:t>
      </w:r>
      <w:r w:rsidRPr="00344FDB">
        <w:rPr>
          <w:rFonts w:ascii="GHEA Grapalat" w:hAnsi="GHEA Grapalat" w:cs="Times Armenian"/>
          <w:b/>
          <w:sz w:val="20"/>
          <w:lang w:val="hy-AM"/>
        </w:rPr>
        <w:t xml:space="preserve">  </w:t>
      </w:r>
      <w:r w:rsidRPr="00344FDB">
        <w:rPr>
          <w:rFonts w:ascii="GHEA Grapalat" w:hAnsi="GHEA Grapalat" w:cs="Sylfaen"/>
          <w:b/>
          <w:sz w:val="20"/>
          <w:lang w:val="hy-AM"/>
        </w:rPr>
        <w:t>ԿԱՐԻՔՆԵՐԻ</w:t>
      </w:r>
      <w:r w:rsidRPr="00344FDB">
        <w:rPr>
          <w:rFonts w:ascii="GHEA Grapalat" w:hAnsi="GHEA Grapalat" w:cs="Times Armenian"/>
          <w:b/>
          <w:sz w:val="20"/>
          <w:lang w:val="hy-AM"/>
        </w:rPr>
        <w:t xml:space="preserve"> </w:t>
      </w:r>
      <w:r w:rsidRPr="00344FDB">
        <w:rPr>
          <w:rFonts w:ascii="GHEA Grapalat" w:hAnsi="GHEA Grapalat" w:cs="Sylfaen"/>
          <w:b/>
          <w:sz w:val="20"/>
          <w:lang w:val="hy-AM"/>
        </w:rPr>
        <w:t>ՀԱՄԱՐ</w:t>
      </w:r>
      <w:r w:rsidRPr="00344FDB">
        <w:rPr>
          <w:rFonts w:ascii="GHEA Grapalat" w:hAnsi="GHEA Grapalat" w:cs="Times Armenian"/>
          <w:b/>
          <w:sz w:val="20"/>
          <w:lang w:val="hy-AM"/>
        </w:rPr>
        <w:t xml:space="preserve"> </w:t>
      </w:r>
      <w:r w:rsidR="00480DB9" w:rsidRPr="00344FDB">
        <w:rPr>
          <w:rFonts w:ascii="GHEA Grapalat" w:hAnsi="GHEA Grapalat" w:cs="Sylfaen"/>
          <w:b/>
          <w:sz w:val="20"/>
          <w:lang w:val="hy-AM"/>
        </w:rPr>
        <w:t xml:space="preserve">ՆԱԽԱԳԾԱՆԱԽԱՀԱՇՎԱՅԻՆ ՓԱՍՏԱԹՂԹԵՐԻ ՄՇԱԿՄԱՆ ԽՈՐՀՐԴԱՏՎԱԿԱՆ ԾԱՌԱՅՈՒԹՅԱՆ </w:t>
      </w:r>
      <w:r w:rsidRPr="00344FDB">
        <w:rPr>
          <w:rFonts w:ascii="GHEA Grapalat" w:hAnsi="GHEA Grapalat" w:cs="Sylfaen"/>
          <w:b/>
          <w:sz w:val="20"/>
          <w:lang w:val="hy-AM"/>
        </w:rPr>
        <w:t>ՄԱՏՈՒՑՄԱՆ</w:t>
      </w:r>
    </w:p>
    <w:p w14:paraId="0DD66239" w14:textId="77777777" w:rsidR="00F85524" w:rsidRPr="00FB171B" w:rsidRDefault="00F85524" w:rsidP="00E43CB7">
      <w:pPr>
        <w:ind w:left="-142" w:firstLine="142"/>
        <w:jc w:val="center"/>
        <w:rPr>
          <w:rFonts w:ascii="GHEA Grapalat" w:hAnsi="GHEA Grapalat" w:cs="Times Armenian"/>
          <w:b/>
          <w:sz w:val="20"/>
          <w:lang w:val="hy-AM"/>
        </w:rPr>
      </w:pPr>
      <w:r w:rsidRPr="00FB171B">
        <w:rPr>
          <w:rFonts w:ascii="GHEA Grapalat" w:hAnsi="GHEA Grapalat" w:cs="Sylfaen"/>
          <w:b/>
          <w:sz w:val="20"/>
          <w:lang w:val="hy-AM"/>
        </w:rPr>
        <w:t>ՊԵՏԱԿԱՆ</w:t>
      </w:r>
      <w:r w:rsidRPr="00FB171B">
        <w:rPr>
          <w:rFonts w:ascii="GHEA Grapalat" w:hAnsi="GHEA Grapalat" w:cs="Times Armenian"/>
          <w:b/>
          <w:sz w:val="20"/>
          <w:lang w:val="hy-AM"/>
        </w:rPr>
        <w:t xml:space="preserve">  </w:t>
      </w:r>
      <w:r w:rsidRPr="00FB171B">
        <w:rPr>
          <w:rFonts w:ascii="GHEA Grapalat" w:hAnsi="GHEA Grapalat" w:cs="Sylfaen"/>
          <w:b/>
          <w:sz w:val="20"/>
          <w:lang w:val="hy-AM"/>
        </w:rPr>
        <w:t>ԳՆՄԱՆ</w:t>
      </w:r>
      <w:r w:rsidRPr="00FB171B">
        <w:rPr>
          <w:rFonts w:ascii="GHEA Grapalat" w:hAnsi="GHEA Grapalat" w:cs="Times Armenian"/>
          <w:b/>
          <w:sz w:val="20"/>
          <w:lang w:val="hy-AM"/>
        </w:rPr>
        <w:t xml:space="preserve">  </w:t>
      </w:r>
      <w:r w:rsidRPr="00FB171B">
        <w:rPr>
          <w:rFonts w:ascii="GHEA Grapalat" w:hAnsi="GHEA Grapalat" w:cs="Sylfaen"/>
          <w:b/>
          <w:sz w:val="20"/>
          <w:lang w:val="hy-AM"/>
        </w:rPr>
        <w:t>ՊԱՅՄԱՆԱԳԻՐ</w:t>
      </w:r>
      <w:r w:rsidRPr="00FB171B">
        <w:rPr>
          <w:rFonts w:ascii="GHEA Grapalat" w:hAnsi="GHEA Grapalat" w:cs="Times Armenian"/>
          <w:b/>
          <w:sz w:val="20"/>
          <w:lang w:val="hy-AM"/>
        </w:rPr>
        <w:t xml:space="preserve">   </w:t>
      </w:r>
    </w:p>
    <w:p w14:paraId="2338C628" w14:textId="4475D02F" w:rsidR="00FE5228" w:rsidRPr="00922104" w:rsidRDefault="00FE5228" w:rsidP="00AB211E">
      <w:pPr>
        <w:ind w:left="-142" w:firstLine="142"/>
        <w:jc w:val="center"/>
        <w:rPr>
          <w:rFonts w:ascii="GHEA Grapalat" w:hAnsi="GHEA Grapalat" w:cs="Sylfaen"/>
          <w:b/>
          <w:sz w:val="20"/>
        </w:rPr>
      </w:pPr>
      <w:r w:rsidRPr="00FB171B">
        <w:rPr>
          <w:rFonts w:ascii="GHEA Grapalat" w:hAnsi="GHEA Grapalat" w:cs="Sylfaen"/>
          <w:b/>
          <w:sz w:val="20"/>
          <w:lang w:val="hy-AM"/>
        </w:rPr>
        <w:t xml:space="preserve">N </w:t>
      </w:r>
      <w:r w:rsidR="00AB211E" w:rsidRPr="00FB171B">
        <w:rPr>
          <w:rFonts w:ascii="GHEA Grapalat" w:hAnsi="GHEA Grapalat" w:cs="Sylfaen"/>
          <w:b/>
          <w:sz w:val="20"/>
          <w:lang w:val="hy-AM"/>
        </w:rPr>
        <w:t>ՀՀՔԿ-ԳՀԽԾՁԲ-26/1</w:t>
      </w:r>
      <w:r w:rsidR="00922104">
        <w:rPr>
          <w:rFonts w:ascii="GHEA Grapalat" w:hAnsi="GHEA Grapalat" w:cs="Sylfaen"/>
          <w:b/>
          <w:sz w:val="20"/>
        </w:rPr>
        <w:t>3</w:t>
      </w:r>
    </w:p>
    <w:p w14:paraId="1F665F0E" w14:textId="77777777" w:rsidR="00A41AE9" w:rsidRPr="006E0A77" w:rsidRDefault="00A41AE9" w:rsidP="00E43CB7">
      <w:pPr>
        <w:ind w:left="-142" w:firstLine="142"/>
        <w:jc w:val="center"/>
        <w:rPr>
          <w:rFonts w:ascii="GHEA Grapalat" w:hAnsi="GHEA Grapalat" w:cs="Sylfaen"/>
          <w:b/>
          <w:lang w:val="hy-AM"/>
        </w:rPr>
      </w:pPr>
    </w:p>
    <w:p w14:paraId="3AB07744" w14:textId="4FA46453" w:rsidR="003D2201" w:rsidRPr="006E0A77" w:rsidRDefault="003D2201" w:rsidP="00E43CB7">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C34456">
        <w:rPr>
          <w:rFonts w:ascii="GHEA Grapalat" w:hAnsi="GHEA Grapalat" w:cs="Sylfaen"/>
          <w:sz w:val="20"/>
        </w:rPr>
        <w:t>6</w:t>
      </w:r>
      <w:r w:rsidRPr="006E0A77">
        <w:rPr>
          <w:rFonts w:ascii="GHEA Grapalat" w:hAnsi="GHEA Grapalat" w:cs="Sylfaen"/>
          <w:sz w:val="20"/>
          <w:lang w:val="hy-AM"/>
        </w:rPr>
        <w:t>թ.</w:t>
      </w:r>
    </w:p>
    <w:p w14:paraId="3E84B687" w14:textId="77777777" w:rsidR="00A41AE9" w:rsidRPr="006E0A77" w:rsidRDefault="00A41AE9" w:rsidP="00E43CB7">
      <w:pPr>
        <w:tabs>
          <w:tab w:val="left" w:pos="720"/>
          <w:tab w:val="left" w:pos="1440"/>
          <w:tab w:val="left" w:pos="8865"/>
        </w:tabs>
        <w:jc w:val="center"/>
        <w:rPr>
          <w:rFonts w:ascii="GHEA Grapalat" w:hAnsi="GHEA Grapalat" w:cs="Sylfaen"/>
          <w:lang w:val="hy-AM"/>
        </w:rPr>
      </w:pPr>
    </w:p>
    <w:p w14:paraId="3BB71515" w14:textId="4F07C931" w:rsidR="002327AA" w:rsidRDefault="002327AA" w:rsidP="00E43CB7">
      <w:pPr>
        <w:ind w:firstLine="720"/>
        <w:jc w:val="both"/>
        <w:rPr>
          <w:rFonts w:ascii="GHEA Grapalat" w:hAnsi="GHEA Grapalat" w:cs="Times Armenian"/>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78BE4A58" w14:textId="77777777" w:rsidR="00792D45" w:rsidRPr="006E0A77" w:rsidRDefault="00792D45" w:rsidP="00E43CB7">
      <w:pPr>
        <w:ind w:firstLine="720"/>
        <w:jc w:val="both"/>
        <w:rPr>
          <w:rFonts w:ascii="GHEA Grapalat" w:hAnsi="GHEA Grapalat"/>
          <w:sz w:val="20"/>
          <w:lang w:val="hy-AM"/>
        </w:rPr>
      </w:pPr>
    </w:p>
    <w:p w14:paraId="2B4C028C" w14:textId="77777777" w:rsidR="007678FA" w:rsidRPr="006E0A77" w:rsidRDefault="007678FA" w:rsidP="00E43CB7">
      <w:pPr>
        <w:jc w:val="both"/>
        <w:rPr>
          <w:rFonts w:ascii="GHEA Grapalat" w:hAnsi="GHEA Grapalat"/>
          <w:i/>
          <w:sz w:val="20"/>
          <w:lang w:val="hy-AM" w:eastAsia="zh-CN"/>
        </w:rPr>
      </w:pPr>
    </w:p>
    <w:p w14:paraId="1E0A75AD" w14:textId="044DCFA3"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23DEA4D3" w:rsidR="007678FA" w:rsidRPr="00290675" w:rsidRDefault="007678FA" w:rsidP="00E43CB7">
      <w:pPr>
        <w:ind w:firstLine="720"/>
        <w:jc w:val="both"/>
        <w:rPr>
          <w:rFonts w:ascii="GHEA Grapalat" w:hAnsi="GHEA Grapalat" w:cs="Sylfaen"/>
          <w:sz w:val="20"/>
          <w:szCs w:val="20"/>
          <w:lang w:val="hy-AM"/>
        </w:rPr>
      </w:pPr>
      <w:r w:rsidRPr="00290675">
        <w:rPr>
          <w:rFonts w:ascii="GHEA Grapalat" w:hAnsi="GHEA Grapalat" w:cs="Sylfaen"/>
          <w:sz w:val="20"/>
          <w:szCs w:val="20"/>
          <w:lang w:val="hy-AM"/>
        </w:rPr>
        <w:t>1.1 Պատվիրատուն հանձնարարո</w:t>
      </w:r>
      <w:r w:rsidR="00FE5228" w:rsidRPr="00290675">
        <w:rPr>
          <w:rFonts w:ascii="GHEA Grapalat" w:hAnsi="GHEA Grapalat" w:cs="Sylfaen"/>
          <w:sz w:val="20"/>
          <w:szCs w:val="20"/>
          <w:lang w:val="hy-AM"/>
        </w:rPr>
        <w:t xml:space="preserve">ւմ է, իսկ Կատարողը ստանձնում է </w:t>
      </w:r>
      <w:r w:rsidR="00290675" w:rsidRPr="00290675">
        <w:rPr>
          <w:rFonts w:ascii="GHEA Grapalat" w:eastAsia="GHEA Grapalat" w:hAnsi="GHEA Grapalat" w:cs="GHEA Grapalat"/>
          <w:b/>
          <w:sz w:val="20"/>
          <w:szCs w:val="20"/>
          <w:lang w:val="hy-AM"/>
        </w:rPr>
        <w:t>ՀՀ Սյունիքի մարզի Տեղ համայնքի</w:t>
      </w:r>
      <w:r w:rsidR="00290675" w:rsidRPr="00290675">
        <w:rPr>
          <w:rFonts w:ascii="GHEA Grapalat" w:hAnsi="GHEA Grapalat"/>
          <w:b/>
          <w:sz w:val="20"/>
          <w:szCs w:val="20"/>
          <w:lang w:val="hy-AM"/>
        </w:rPr>
        <w:t xml:space="preserve"> </w:t>
      </w:r>
      <w:r w:rsidR="00290675" w:rsidRPr="00290675">
        <w:rPr>
          <w:rFonts w:ascii="GHEA Grapalat" w:eastAsia="GHEA Grapalat" w:hAnsi="GHEA Grapalat" w:cs="GHEA Grapalat"/>
          <w:b/>
          <w:sz w:val="20"/>
          <w:szCs w:val="20"/>
          <w:lang w:val="hy-AM"/>
        </w:rPr>
        <w:t xml:space="preserve">Քարաշենի միջնակարգ դպրոցի հանդիսությունների դահլիճի և ճաշարանի կառուցման նախագծանախահաշվային փաստաթղթերի </w:t>
      </w:r>
      <w:r w:rsidR="00ED70B6" w:rsidRPr="00290675">
        <w:rPr>
          <w:rFonts w:ascii="GHEA Grapalat" w:hAnsi="GHEA Grapalat"/>
          <w:b/>
          <w:noProof/>
          <w:sz w:val="20"/>
          <w:szCs w:val="20"/>
        </w:rPr>
        <w:t xml:space="preserve">մշակման խորհրդատվական </w:t>
      </w:r>
      <w:r w:rsidR="00FE5228" w:rsidRPr="00290675">
        <w:rPr>
          <w:rFonts w:ascii="GHEA Grapalat" w:hAnsi="GHEA Grapalat" w:cs="Sylfaen"/>
          <w:b/>
          <w:sz w:val="20"/>
          <w:szCs w:val="20"/>
          <w:lang w:val="hy-AM"/>
        </w:rPr>
        <w:t xml:space="preserve">ծառայության </w:t>
      </w:r>
      <w:r w:rsidRPr="00290675">
        <w:rPr>
          <w:rFonts w:ascii="GHEA Grapalat" w:hAnsi="GHEA Grapalat" w:cs="Sylfaen"/>
          <w:sz w:val="20"/>
          <w:szCs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290675">
        <w:rPr>
          <w:rFonts w:ascii="GHEA Grapalat" w:hAnsi="GHEA Grapalat" w:cs="Sylfaen"/>
          <w:sz w:val="20"/>
          <w:szCs w:val="20"/>
          <w:lang w:val="hy-AM"/>
        </w:rPr>
        <w:t>:</w:t>
      </w:r>
    </w:p>
    <w:p w14:paraId="5A594C2F" w14:textId="3737013D" w:rsidR="007C77FF" w:rsidRDefault="007C77FF" w:rsidP="00E43CB7">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43750F5" w14:textId="77777777" w:rsidR="00792D45" w:rsidRPr="006E0A77" w:rsidRDefault="00792D45" w:rsidP="00E43CB7">
      <w:pPr>
        <w:ind w:firstLine="720"/>
        <w:jc w:val="both"/>
        <w:rPr>
          <w:rFonts w:ascii="GHEA Grapalat" w:hAnsi="GHEA Grapalat"/>
          <w:sz w:val="20"/>
          <w:lang w:val="hy-AM"/>
        </w:rPr>
      </w:pPr>
    </w:p>
    <w:p w14:paraId="5FD6395F" w14:textId="77777777" w:rsidR="007678FA" w:rsidRPr="006E0A77" w:rsidRDefault="007678FA" w:rsidP="00E43CB7">
      <w:pPr>
        <w:ind w:firstLine="720"/>
        <w:jc w:val="both"/>
        <w:rPr>
          <w:rFonts w:ascii="GHEA Grapalat" w:hAnsi="GHEA Grapalat" w:cs="Sylfaen"/>
          <w:sz w:val="20"/>
          <w:lang w:val="hy-AM"/>
        </w:rPr>
      </w:pPr>
    </w:p>
    <w:p w14:paraId="3863D697" w14:textId="77777777"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E43CB7">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E43CB7">
      <w:pPr>
        <w:ind w:firstLine="720"/>
        <w:jc w:val="both"/>
        <w:rPr>
          <w:rFonts w:ascii="GHEA Grapalat" w:hAnsi="GHEA Grapalat" w:cs="Sylfaen"/>
          <w:sz w:val="20"/>
          <w:lang w:val="hy-AM"/>
        </w:rPr>
      </w:pPr>
    </w:p>
    <w:p w14:paraId="431E47AC"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rsidP="00E43CB7">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E43CB7">
      <w:pPr>
        <w:jc w:val="both"/>
        <w:rPr>
          <w:rFonts w:ascii="GHEA Grapalat" w:hAnsi="GHEA Grapalat" w:cs="Sylfaen"/>
          <w:b/>
          <w:sz w:val="20"/>
          <w:lang w:val="hy-AM"/>
        </w:rPr>
      </w:pPr>
    </w:p>
    <w:p w14:paraId="5D667B14" w14:textId="2E2B1C1C"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E43CB7">
      <w:pPr>
        <w:ind w:firstLine="720"/>
        <w:jc w:val="both"/>
        <w:rPr>
          <w:rFonts w:ascii="GHEA Grapalat" w:hAnsi="GHEA Grapalat" w:cs="Sylfaen"/>
          <w:b/>
          <w:sz w:val="8"/>
          <w:lang w:val="hy-AM"/>
        </w:rPr>
      </w:pPr>
    </w:p>
    <w:p w14:paraId="708341CB" w14:textId="465C13B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1D552B18" w:rsidR="007678FA"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2.4.3 </w:t>
      </w:r>
      <w:r w:rsidR="001C5BD5" w:rsidRPr="006E0A77">
        <w:rPr>
          <w:rFonts w:ascii="GHEA Grapalat" w:hAnsi="GHEA Grapalat"/>
          <w:sz w:val="20"/>
          <w:lang w:val="hy-AM"/>
        </w:rPr>
        <w:t>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11555C6E"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6E992957" w:rsidR="00655439"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E43CB7">
      <w:pPr>
        <w:ind w:firstLine="720"/>
        <w:jc w:val="both"/>
        <w:rPr>
          <w:rFonts w:ascii="GHEA Grapalat" w:hAnsi="GHEA Grapalat" w:cs="Sylfaen"/>
          <w:b/>
          <w:sz w:val="20"/>
          <w:lang w:val="hy-AM"/>
        </w:rPr>
      </w:pPr>
    </w:p>
    <w:p w14:paraId="2A6AE2DD" w14:textId="355687C3" w:rsidR="007678FA" w:rsidRPr="006E0A77"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3. </w:t>
      </w:r>
      <w:r w:rsidR="007678FA"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E43CB7">
      <w:pPr>
        <w:ind w:firstLine="720"/>
        <w:jc w:val="both"/>
        <w:rPr>
          <w:rFonts w:ascii="GHEA Grapalat" w:hAnsi="GHEA Grapalat" w:cs="Sylfaen"/>
          <w:b/>
          <w:sz w:val="8"/>
          <w:lang w:val="hy-AM"/>
        </w:rPr>
      </w:pPr>
    </w:p>
    <w:p w14:paraId="6FC3B147" w14:textId="3E3BCB0C" w:rsidR="00A267FB"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E43CB7">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DE570E7" w:rsidR="007678FA" w:rsidRPr="006E0A77" w:rsidRDefault="007678FA" w:rsidP="00E43CB7">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08EBBE16" w14:textId="04D3CEF9" w:rsidR="00901C1B" w:rsidRDefault="00346BA8" w:rsidP="00E43CB7">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w:t>
      </w:r>
    </w:p>
    <w:p w14:paraId="3334B8BF" w14:textId="2111FCA5" w:rsidR="007678FA" w:rsidRDefault="00901C1B" w:rsidP="00E43CB7">
      <w:pPr>
        <w:rPr>
          <w:rFonts w:ascii="GHEA Grapalat" w:hAnsi="GHEA Grapalat" w:cs="Sylfaen"/>
          <w:b/>
          <w:sz w:val="20"/>
          <w:lang w:val="hy-AM"/>
        </w:rPr>
      </w:pPr>
      <w:r>
        <w:rPr>
          <w:rFonts w:ascii="GHEA Grapalat" w:hAnsi="GHEA Grapalat" w:cs="Sylfaen"/>
          <w:b/>
          <w:sz w:val="20"/>
        </w:rPr>
        <w:t xml:space="preserve"> </w:t>
      </w:r>
      <w:r w:rsidR="002A49E1" w:rsidRPr="006E0A77">
        <w:rPr>
          <w:rFonts w:ascii="GHEA Grapalat" w:hAnsi="GHEA Grapalat" w:cs="Sylfaen"/>
          <w:b/>
          <w:sz w:val="20"/>
          <w:lang w:val="hy-AM"/>
        </w:rPr>
        <w:t xml:space="preserve">    </w:t>
      </w:r>
      <w:r w:rsidR="000D548E">
        <w:rPr>
          <w:rFonts w:ascii="GHEA Grapalat" w:hAnsi="GHEA Grapalat" w:cs="Sylfaen"/>
          <w:b/>
          <w:sz w:val="20"/>
        </w:rPr>
        <w:t xml:space="preserve">     </w:t>
      </w:r>
      <w:r w:rsidR="002A49E1" w:rsidRPr="006E0A77">
        <w:rPr>
          <w:rFonts w:ascii="GHEA Grapalat" w:hAnsi="GHEA Grapalat" w:cs="Sylfaen"/>
          <w:b/>
          <w:sz w:val="20"/>
          <w:lang w:val="hy-AM"/>
        </w:rPr>
        <w:t>4.</w:t>
      </w:r>
      <w:r w:rsidR="007678FA" w:rsidRPr="006E0A77">
        <w:rPr>
          <w:rFonts w:ascii="GHEA Grapalat" w:hAnsi="GHEA Grapalat" w:cs="Sylfaen"/>
          <w:b/>
          <w:sz w:val="20"/>
          <w:lang w:val="hy-AM"/>
        </w:rPr>
        <w:t>ՊԱՅՄԱՆԱԳՐԻ ԳԻՆԸ</w:t>
      </w:r>
    </w:p>
    <w:p w14:paraId="4A15FBAA" w14:textId="77777777" w:rsidR="00901C1B" w:rsidRPr="006E0A77" w:rsidRDefault="00901C1B" w:rsidP="00E43CB7">
      <w:pPr>
        <w:rPr>
          <w:rFonts w:ascii="GHEA Grapalat" w:hAnsi="GHEA Grapalat" w:cs="Sylfaen"/>
          <w:b/>
          <w:sz w:val="20"/>
          <w:lang w:val="hy-AM"/>
        </w:rPr>
      </w:pPr>
    </w:p>
    <w:p w14:paraId="540DD5AE"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3424D" w14:textId="3826891C" w:rsidR="00E876D0" w:rsidRPr="006E0A77" w:rsidRDefault="00963CA0" w:rsidP="00E43CB7">
      <w:pPr>
        <w:ind w:firstLine="709"/>
        <w:jc w:val="both"/>
        <w:rPr>
          <w:rFonts w:ascii="GHEA Grapalat" w:hAnsi="GHEA Grapalat" w:cs="Sylfaen"/>
          <w:sz w:val="20"/>
          <w:lang w:val="hy-AM"/>
        </w:rPr>
      </w:pPr>
      <w:r w:rsidRPr="00BA21C3">
        <w:rPr>
          <w:rFonts w:ascii="GHEA Grapalat" w:hAnsi="GHEA Grapalat" w:cs="Sylfaen"/>
          <w:sz w:val="20"/>
          <w:lang w:val="hy-AM"/>
        </w:rPr>
        <w:t xml:space="preserve">4.2 </w:t>
      </w:r>
      <w:r w:rsidR="00E876D0" w:rsidRPr="00BA21C3">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BA21C3">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BA21C3">
        <w:rPr>
          <w:rFonts w:ascii="GHEA Grapalat" w:eastAsiaTheme="minorEastAsia" w:hAnsi="GHEA Grapalat" w:cstheme="minorBidi"/>
          <w:sz w:val="20"/>
          <w:lang w:val="hy-AM"/>
        </w:rPr>
        <w:t>եր</w:t>
      </w:r>
      <w:r w:rsidR="00E876D0" w:rsidRPr="00BA21C3">
        <w:rPr>
          <w:rFonts w:ascii="GHEA Grapalat" w:eastAsiaTheme="minorEastAsia" w:hAnsi="GHEA Grapalat" w:cstheme="minorBidi"/>
          <w:sz w:val="20"/>
          <w:lang w:val="pt-BR"/>
        </w:rPr>
        <w:t xml:space="preserve">ի համամասնությամբ՝ </w:t>
      </w:r>
      <w:r w:rsidR="00E876D0" w:rsidRPr="00BA21C3">
        <w:rPr>
          <w:rFonts w:ascii="GHEA Grapalat" w:hAnsi="GHEA Grapalat"/>
          <w:sz w:val="20"/>
          <w:lang w:val="hy-AM"/>
        </w:rPr>
        <w:t xml:space="preserve">պայմանագրի </w:t>
      </w:r>
      <w:r w:rsidR="00E876D0" w:rsidRPr="00BA21C3">
        <w:rPr>
          <w:rFonts w:ascii="GHEA Grapalat" w:hAnsi="GHEA Grapalat"/>
          <w:color w:val="000000" w:themeColor="text1"/>
          <w:sz w:val="20"/>
          <w:lang w:val="hy-AM"/>
        </w:rPr>
        <w:t>վճարման  ժամանակացույցով</w:t>
      </w:r>
      <w:r w:rsidR="00B43F3B" w:rsidRPr="00BA21C3">
        <w:rPr>
          <w:rFonts w:ascii="GHEA Grapalat" w:hAnsi="GHEA Grapalat"/>
          <w:color w:val="000000" w:themeColor="text1"/>
          <w:sz w:val="20"/>
        </w:rPr>
        <w:t xml:space="preserve"> (հավելված N 2)</w:t>
      </w:r>
      <w:r w:rsidR="00174841" w:rsidRPr="00BA21C3">
        <w:rPr>
          <w:rFonts w:ascii="GHEA Grapalat" w:hAnsi="GHEA Grapalat" w:cs="Sylfaen"/>
          <w:sz w:val="20"/>
          <w:lang w:val="hy-AM"/>
        </w:rPr>
        <w:t xml:space="preserve"> </w:t>
      </w:r>
      <w:r w:rsidR="00E876D0" w:rsidRPr="00BA21C3">
        <w:rPr>
          <w:rFonts w:ascii="GHEA Grapalat" w:hAnsi="GHEA Grapalat"/>
          <w:sz w:val="20"/>
          <w:lang w:val="hy-AM"/>
        </w:rPr>
        <w:t>նախատեսված ամիսներին, բայց ոչ ուշ, քան մինչև տվյալ տարվա նախավերջին աշխատանքային օրը:</w:t>
      </w:r>
    </w:p>
    <w:p w14:paraId="72800C3D" w14:textId="496E7536" w:rsidR="00742BAB" w:rsidRPr="006E0A77" w:rsidRDefault="00742BAB" w:rsidP="00E43CB7">
      <w:pPr>
        <w:ind w:firstLine="709"/>
        <w:jc w:val="both"/>
        <w:rPr>
          <w:rFonts w:ascii="GHEA Grapalat" w:hAnsi="GHEA Grapalat"/>
          <w:sz w:val="20"/>
          <w:lang w:val="hy-AM"/>
        </w:rPr>
      </w:pPr>
      <w:r w:rsidRPr="004F3293">
        <w:rPr>
          <w:rFonts w:ascii="GHEA Grapalat" w:hAnsi="GHEA Grapalat"/>
          <w:sz w:val="20"/>
          <w:lang w:val="hy-AM"/>
        </w:rPr>
        <w:t xml:space="preserve">4.3 Ծառայության դիմաց վճարումը կիրականացվի </w:t>
      </w:r>
      <w:r w:rsidR="004704F8" w:rsidRPr="004F3293">
        <w:rPr>
          <w:rFonts w:ascii="GHEA Grapalat" w:hAnsi="GHEA Grapalat"/>
          <w:sz w:val="20"/>
          <w:lang w:val="hy-AM"/>
        </w:rPr>
        <w:t>փուլերով</w:t>
      </w:r>
      <w:r w:rsidR="00BF6498" w:rsidRPr="004F3293">
        <w:rPr>
          <w:rFonts w:ascii="GHEA Grapalat" w:hAnsi="GHEA Grapalat"/>
          <w:sz w:val="20"/>
          <w:lang w:val="hy-AM"/>
        </w:rPr>
        <w:t xml:space="preserve">՝ </w:t>
      </w:r>
      <w:r w:rsidR="00BF6498" w:rsidRPr="00DC7B27">
        <w:rPr>
          <w:rFonts w:ascii="GHEA Grapalat" w:hAnsi="GHEA Grapalat"/>
          <w:sz w:val="20"/>
        </w:rPr>
        <w:t>Պայմանագրի N 1 հավելվածի 1</w:t>
      </w:r>
      <w:r w:rsidR="00B20D53" w:rsidRPr="00DC7B27">
        <w:rPr>
          <w:rFonts w:ascii="GHEA Grapalat" w:hAnsi="GHEA Grapalat"/>
          <w:sz w:val="20"/>
        </w:rPr>
        <w:t>8</w:t>
      </w:r>
      <w:r w:rsidR="00BF6498" w:rsidRPr="00DC7B27">
        <w:rPr>
          <w:rFonts w:ascii="GHEA Grapalat" w:hAnsi="GHEA Grapalat"/>
          <w:sz w:val="20"/>
        </w:rPr>
        <w:t>-րդ կետի համաձայն</w:t>
      </w:r>
      <w:r w:rsidRPr="00DC7B27">
        <w:rPr>
          <w:rFonts w:ascii="GHEA Grapalat" w:hAnsi="GHEA Grapalat"/>
          <w:sz w:val="20"/>
          <w:lang w:val="hy-AM"/>
        </w:rPr>
        <w:t>:</w:t>
      </w:r>
    </w:p>
    <w:p w14:paraId="38B9BF1A" w14:textId="0272B974" w:rsidR="002A49E1" w:rsidRPr="006E0A77" w:rsidRDefault="009C515F" w:rsidP="00E43CB7">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40E70792" w:rsidR="00DD071A"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5. </w:t>
      </w:r>
      <w:r w:rsidR="00DD071A" w:rsidRPr="006E0A77">
        <w:rPr>
          <w:rFonts w:ascii="GHEA Grapalat" w:hAnsi="GHEA Grapalat" w:cs="Sylfaen"/>
          <w:b/>
          <w:sz w:val="20"/>
          <w:lang w:val="hy-AM"/>
        </w:rPr>
        <w:t>ԿՈՂՄԵՐԻ ՊԱՏԱՍԽԱՆԱՏՎՈՒԹՅՈՒՆԸ</w:t>
      </w:r>
    </w:p>
    <w:p w14:paraId="7A1A4DAB" w14:textId="77777777" w:rsidR="00901C1B" w:rsidRPr="006E0A77" w:rsidRDefault="00901C1B" w:rsidP="000D548E">
      <w:pPr>
        <w:pStyle w:val="ListParagraph"/>
        <w:tabs>
          <w:tab w:val="left" w:pos="1080"/>
        </w:tabs>
        <w:jc w:val="both"/>
        <w:rPr>
          <w:rFonts w:ascii="GHEA Grapalat" w:hAnsi="GHEA Grapalat" w:cs="Sylfaen"/>
          <w:b/>
          <w:sz w:val="20"/>
          <w:lang w:val="hy-AM"/>
        </w:rPr>
      </w:pPr>
    </w:p>
    <w:p w14:paraId="1286A796"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E43CB7">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43498269" w:rsidR="00DD071A" w:rsidRPr="006E0A77" w:rsidRDefault="00DD071A" w:rsidP="00E43CB7">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002A5355">
        <w:rPr>
          <w:rFonts w:ascii="GHEA Grapalat" w:hAnsi="GHEA Grapalat" w:cs="Sylfaen"/>
          <w:sz w:val="20"/>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940B49B" w:rsidR="007678FA" w:rsidRDefault="007678FA" w:rsidP="00E43CB7">
      <w:pPr>
        <w:ind w:firstLine="720"/>
        <w:jc w:val="both"/>
        <w:rPr>
          <w:rFonts w:ascii="GHEA Grapalat" w:hAnsi="GHEA Grapalat" w:cs="Sylfaen"/>
          <w:sz w:val="20"/>
          <w:lang w:val="hy-AM"/>
        </w:rPr>
      </w:pPr>
    </w:p>
    <w:p w14:paraId="515BC180" w14:textId="36B4AD02" w:rsidR="007678FA" w:rsidRPr="006E0A77" w:rsidRDefault="000D548E" w:rsidP="000D548E">
      <w:pPr>
        <w:pStyle w:val="ListParagraph"/>
        <w:tabs>
          <w:tab w:val="left" w:pos="1080"/>
        </w:tabs>
        <w:jc w:val="both"/>
        <w:rPr>
          <w:rFonts w:ascii="GHEA Grapalat" w:hAnsi="GHEA Grapalat"/>
          <w:b/>
          <w:sz w:val="20"/>
          <w:lang w:val="hy-AM"/>
        </w:rPr>
      </w:pPr>
      <w:r>
        <w:rPr>
          <w:rFonts w:ascii="GHEA Grapalat" w:hAnsi="GHEA Grapalat" w:cs="Sylfaen"/>
          <w:b/>
          <w:sz w:val="20"/>
          <w:lang w:val="en-US"/>
        </w:rPr>
        <w:lastRenderedPageBreak/>
        <w:t xml:space="preserve">6. </w:t>
      </w:r>
      <w:r w:rsidR="007678FA" w:rsidRPr="006E0A77">
        <w:rPr>
          <w:rFonts w:ascii="GHEA Grapalat" w:hAnsi="GHEA Grapalat" w:cs="Sylfaen"/>
          <w:b/>
          <w:sz w:val="20"/>
          <w:lang w:val="hy-AM"/>
        </w:rPr>
        <w:t>ԱՆՀԱՂԹԱՀԱՐԵԼԻ ՈՒԺԻ ԱԶԴԵՑՈՒԹՅՈՒՆ</w:t>
      </w:r>
      <w:r w:rsidR="007678FA" w:rsidRPr="006E0A77">
        <w:rPr>
          <w:rFonts w:ascii="GHEA Grapalat" w:hAnsi="GHEA Grapalat" w:cs="Sylfaen"/>
          <w:sz w:val="20"/>
          <w:lang w:val="hy-AM"/>
        </w:rPr>
        <w:t xml:space="preserve"> </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ՖՈՐՍ</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ՄԱԺՈՐ</w:t>
      </w:r>
      <w:r w:rsidR="007678FA" w:rsidRPr="006E0A77">
        <w:rPr>
          <w:rFonts w:ascii="GHEA Grapalat" w:hAnsi="GHEA Grapalat"/>
          <w:b/>
          <w:sz w:val="20"/>
          <w:lang w:val="hy-AM"/>
        </w:rPr>
        <w:t>)</w:t>
      </w:r>
    </w:p>
    <w:p w14:paraId="32EAD500" w14:textId="77777777" w:rsidR="002A49E1" w:rsidRPr="006E0A77" w:rsidRDefault="002A49E1" w:rsidP="00E43CB7">
      <w:pPr>
        <w:pStyle w:val="ListParagraph"/>
        <w:jc w:val="both"/>
        <w:rPr>
          <w:rFonts w:ascii="GHEA Grapalat" w:hAnsi="GHEA Grapalat" w:cs="Sylfaen"/>
          <w:sz w:val="8"/>
          <w:lang w:val="hy-AM"/>
        </w:rPr>
      </w:pPr>
    </w:p>
    <w:p w14:paraId="481B3E84" w14:textId="5FB58AE3" w:rsidR="007678FA" w:rsidRPr="006E0A77" w:rsidRDefault="00990A84" w:rsidP="00E43CB7">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E43CB7">
      <w:pPr>
        <w:ind w:firstLine="720"/>
        <w:jc w:val="both"/>
        <w:rPr>
          <w:rFonts w:ascii="GHEA Grapalat" w:hAnsi="GHEA Grapalat" w:cs="Sylfaen"/>
          <w:sz w:val="20"/>
          <w:lang w:val="hy-AM"/>
        </w:rPr>
      </w:pPr>
    </w:p>
    <w:p w14:paraId="490A1472" w14:textId="7EF244B8" w:rsidR="007678FA" w:rsidRDefault="000D548E" w:rsidP="000D548E">
      <w:pPr>
        <w:pStyle w:val="ListParagraph"/>
        <w:tabs>
          <w:tab w:val="left" w:pos="990"/>
        </w:tabs>
        <w:jc w:val="both"/>
        <w:rPr>
          <w:rFonts w:ascii="GHEA Grapalat" w:hAnsi="GHEA Grapalat" w:cs="Sylfaen"/>
          <w:b/>
          <w:sz w:val="20"/>
          <w:lang w:val="hy-AM"/>
        </w:rPr>
      </w:pPr>
      <w:r>
        <w:rPr>
          <w:rFonts w:ascii="GHEA Grapalat" w:hAnsi="GHEA Grapalat" w:cs="Sylfaen"/>
          <w:b/>
          <w:sz w:val="20"/>
          <w:lang w:val="en-US"/>
        </w:rPr>
        <w:t xml:space="preserve">7. </w:t>
      </w:r>
      <w:r w:rsidR="007678FA" w:rsidRPr="006E0A77">
        <w:rPr>
          <w:rFonts w:ascii="GHEA Grapalat" w:hAnsi="GHEA Grapalat" w:cs="Sylfaen"/>
          <w:b/>
          <w:sz w:val="20"/>
          <w:lang w:val="hy-AM"/>
        </w:rPr>
        <w:t>ԱՅԼ ՊԱՅՄԱՆՆԵՐ</w:t>
      </w:r>
    </w:p>
    <w:p w14:paraId="2F435103" w14:textId="77777777" w:rsidR="00901C1B" w:rsidRPr="006E0A77" w:rsidRDefault="00901C1B" w:rsidP="000D548E">
      <w:pPr>
        <w:pStyle w:val="ListParagraph"/>
        <w:tabs>
          <w:tab w:val="left" w:pos="990"/>
        </w:tabs>
        <w:jc w:val="both"/>
        <w:rPr>
          <w:rFonts w:ascii="GHEA Grapalat" w:hAnsi="GHEA Grapalat" w:cs="Sylfaen"/>
          <w:b/>
          <w:sz w:val="20"/>
          <w:lang w:val="hy-AM"/>
        </w:rPr>
      </w:pPr>
    </w:p>
    <w:p w14:paraId="038EA16B" w14:textId="77777777" w:rsidR="002A49E1" w:rsidRPr="006E0A77" w:rsidRDefault="002A49E1" w:rsidP="00E43CB7">
      <w:pPr>
        <w:pStyle w:val="ListParagraph"/>
        <w:tabs>
          <w:tab w:val="left" w:pos="720"/>
        </w:tabs>
        <w:jc w:val="both"/>
        <w:rPr>
          <w:rFonts w:ascii="GHEA Grapalat" w:hAnsi="GHEA Grapalat" w:cs="Sylfaen"/>
          <w:b/>
          <w:sz w:val="2"/>
          <w:lang w:val="hy-AM"/>
        </w:rPr>
      </w:pPr>
    </w:p>
    <w:p w14:paraId="6B8F2871"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E0F6232" w14:textId="77777777" w:rsidR="00A33F62" w:rsidRPr="00D66974" w:rsidRDefault="00A33F62" w:rsidP="00A33F62">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3"/>
      </w:r>
    </w:p>
    <w:p w14:paraId="5F370EC6"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3EB073"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604028C" w14:textId="77777777" w:rsidR="00A33F62" w:rsidRPr="00D66974" w:rsidRDefault="00A33F62" w:rsidP="00A33F6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2E27560"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4BDA669" w14:textId="77777777" w:rsidR="00A33F62" w:rsidRPr="00D66974" w:rsidRDefault="00A33F62" w:rsidP="00A33F6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AA5EF60" w14:textId="77777777" w:rsidR="00A33F62" w:rsidRPr="00D66974" w:rsidRDefault="00A33F62" w:rsidP="00A33F6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DD0F91" w14:textId="77777777" w:rsidR="00A33F62" w:rsidRPr="00D66974" w:rsidRDefault="00A33F62" w:rsidP="00A33F6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DAAF169"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FC2AC8"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Pr="00D66974">
        <w:rPr>
          <w:rStyle w:val="FootnoteReference"/>
          <w:rFonts w:ascii="GHEA Grapalat" w:hAnsi="GHEA Grapalat"/>
          <w:sz w:val="20"/>
          <w:lang w:val="pt-BR"/>
        </w:rPr>
        <w:footnoteReference w:id="4"/>
      </w:r>
    </w:p>
    <w:p w14:paraId="4201E1C5"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D66974">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5"/>
      </w:r>
    </w:p>
    <w:p w14:paraId="5D3F155D"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3769D"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8A391A"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8BD9301" w14:textId="77777777" w:rsidR="00A33F62" w:rsidRPr="00D66974" w:rsidRDefault="00A33F62" w:rsidP="00A33F6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BD712B" w14:textId="77777777" w:rsidR="00A33F62" w:rsidRDefault="00A33F62" w:rsidP="00A33F6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DAB565D" w14:textId="50778772" w:rsidR="00A33F62" w:rsidRPr="00A33F62" w:rsidRDefault="00A33F62" w:rsidP="00A33F62">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p>
    <w:p w14:paraId="6B331D03" w14:textId="18C2448A" w:rsidR="00DD071A" w:rsidRPr="006E0A77" w:rsidRDefault="00DD071A" w:rsidP="00E43CB7">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7.1</w:t>
      </w:r>
      <w:r w:rsidR="00115CE2">
        <w:rPr>
          <w:rFonts w:ascii="GHEA Grapalat" w:hAnsi="GHEA Grapalat"/>
          <w:sz w:val="20"/>
        </w:rPr>
        <w:t>3</w:t>
      </w:r>
      <w:r w:rsidRPr="006E0A77">
        <w:rPr>
          <w:rFonts w:ascii="GHEA Grapalat" w:hAnsi="GHEA Grapalat"/>
          <w:sz w:val="20"/>
          <w:lang w:val="hy-AM"/>
        </w:rPr>
        <w:t xml:space="preserve"> </w:t>
      </w:r>
      <w:r w:rsidRPr="006E0A77">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F6090C">
        <w:rPr>
          <w:rFonts w:ascii="GHEA Grapalat" w:hAnsi="GHEA Grapalat"/>
          <w:sz w:val="20"/>
          <w:szCs w:val="20"/>
          <w:lang w:val="hy-AM" w:eastAsia="ru-RU"/>
        </w:rPr>
        <w:t>ապահովման</w:t>
      </w:r>
      <w:r w:rsidRPr="006E0A77">
        <w:rPr>
          <w:rFonts w:ascii="GHEA Grapalat" w:hAnsi="GHEA Grapalat"/>
          <w:sz w:val="20"/>
          <w:szCs w:val="20"/>
          <w:lang w:val="hy-AM" w:eastAsia="ru-RU"/>
        </w:rPr>
        <w:t xml:space="preserve"> և դրան կից վճարման պահանջագրի բանկային տվյալներին:</w:t>
      </w:r>
    </w:p>
    <w:p w14:paraId="6FC96956" w14:textId="71367D57" w:rsidR="007678FA" w:rsidRPr="006E0A77" w:rsidRDefault="007678FA" w:rsidP="00E43CB7">
      <w:pPr>
        <w:ind w:firstLine="630"/>
        <w:jc w:val="both"/>
        <w:rPr>
          <w:rFonts w:ascii="GHEA Grapalat" w:hAnsi="GHEA Grapalat"/>
          <w:sz w:val="20"/>
          <w:lang w:val="hy-AM"/>
        </w:rPr>
      </w:pPr>
      <w:r w:rsidRPr="006E0A77">
        <w:rPr>
          <w:rFonts w:ascii="GHEA Grapalat" w:hAnsi="GHEA Grapalat"/>
          <w:sz w:val="20"/>
          <w:lang w:val="hy-AM"/>
        </w:rPr>
        <w:t>7.1</w:t>
      </w:r>
      <w:r w:rsidR="006249D3">
        <w:rPr>
          <w:rFonts w:ascii="GHEA Grapalat" w:hAnsi="GHEA Grapalat"/>
          <w:sz w:val="20"/>
        </w:rPr>
        <w:t>4</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5836EEF4" w:rsidR="007678FA" w:rsidRPr="006E0A77" w:rsidRDefault="00DD071A" w:rsidP="00E43CB7">
      <w:pPr>
        <w:ind w:firstLine="630"/>
        <w:jc w:val="both"/>
        <w:rPr>
          <w:rFonts w:ascii="GHEA Grapalat" w:hAnsi="GHEA Grapalat"/>
          <w:sz w:val="20"/>
          <w:lang w:val="hy-AM"/>
        </w:rPr>
      </w:pPr>
      <w:r w:rsidRPr="006E0A77">
        <w:rPr>
          <w:rFonts w:ascii="GHEA Grapalat" w:hAnsi="GHEA Grapalat"/>
          <w:sz w:val="20"/>
          <w:lang w:val="hy-AM"/>
        </w:rPr>
        <w:t>7.1</w:t>
      </w:r>
      <w:r w:rsidR="006249D3">
        <w:rPr>
          <w:rFonts w:ascii="GHEA Grapalat" w:hAnsi="GHEA Grapalat"/>
          <w:sz w:val="20"/>
        </w:rPr>
        <w:t>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E72092">
        <w:rPr>
          <w:rFonts w:ascii="GHEA Grapalat" w:hAnsi="GHEA Grapalat" w:cs="Sylfaen"/>
          <w:sz w:val="20"/>
          <w:lang w:val="hy-AM"/>
        </w:rPr>
        <w:t>Սույն</w:t>
      </w:r>
      <w:r w:rsidR="007678FA" w:rsidRPr="00E72092">
        <w:rPr>
          <w:rFonts w:ascii="GHEA Grapalat" w:hAnsi="GHEA Grapalat" w:cs="Times Armenian"/>
          <w:sz w:val="20"/>
          <w:lang w:val="hy-AM"/>
        </w:rPr>
        <w:t xml:space="preserve"> </w:t>
      </w:r>
      <w:r w:rsidR="007678FA" w:rsidRPr="00E72092">
        <w:rPr>
          <w:rFonts w:ascii="GHEA Grapalat" w:hAnsi="GHEA Grapalat" w:cs="Sylfaen"/>
          <w:sz w:val="20"/>
          <w:lang w:val="hy-AM"/>
        </w:rPr>
        <w:t>պայմանագրի</w:t>
      </w:r>
      <w:r w:rsidR="007678FA" w:rsidRPr="00E72092">
        <w:rPr>
          <w:rFonts w:ascii="GHEA Grapalat" w:hAnsi="GHEA Grapalat" w:cs="Times Armenian"/>
          <w:sz w:val="20"/>
          <w:lang w:val="hy-AM"/>
        </w:rPr>
        <w:t xml:space="preserve"> </w:t>
      </w:r>
      <w:r w:rsidR="00BF2EC7" w:rsidRPr="00E72092">
        <w:rPr>
          <w:rFonts w:ascii="GHEA Grapalat" w:hAnsi="GHEA Grapalat" w:cs="Times Armenian"/>
          <w:sz w:val="20"/>
          <w:lang w:val="hy-AM"/>
        </w:rPr>
        <w:t>N 1</w:t>
      </w:r>
      <w:r w:rsidR="00B90DC1" w:rsidRPr="00E72092">
        <w:rPr>
          <w:rFonts w:ascii="GHEA Grapalat" w:hAnsi="GHEA Grapalat" w:cs="Times Armenian"/>
          <w:sz w:val="20"/>
        </w:rPr>
        <w:t xml:space="preserve">, </w:t>
      </w:r>
      <w:r w:rsidR="00BF2EC7" w:rsidRPr="00E72092">
        <w:rPr>
          <w:rFonts w:ascii="GHEA Grapalat" w:hAnsi="GHEA Grapalat" w:cs="Times Armenian"/>
          <w:sz w:val="20"/>
          <w:lang w:val="hy-AM"/>
        </w:rPr>
        <w:t>N 3, N 3.1</w:t>
      </w:r>
      <w:r w:rsidR="00DA75B8" w:rsidRPr="00E72092">
        <w:rPr>
          <w:rFonts w:ascii="GHEA Grapalat" w:hAnsi="GHEA Grapalat" w:cs="Times Armenian"/>
          <w:sz w:val="20"/>
        </w:rPr>
        <w:t xml:space="preserve"> և </w:t>
      </w:r>
      <w:r w:rsidR="00DA75B8" w:rsidRPr="00E72092">
        <w:rPr>
          <w:rFonts w:ascii="GHEA Grapalat" w:hAnsi="GHEA Grapalat" w:cs="Times Armenian"/>
          <w:sz w:val="20"/>
          <w:lang w:val="hy-AM"/>
        </w:rPr>
        <w:t xml:space="preserve">N 4 </w:t>
      </w:r>
      <w:r w:rsidR="007678FA" w:rsidRPr="00E72092">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2E7D48D8" w:rsidR="007678FA" w:rsidRPr="006E0A77" w:rsidRDefault="00DD071A" w:rsidP="00E43CB7">
      <w:pPr>
        <w:ind w:firstLine="630"/>
        <w:jc w:val="both"/>
        <w:rPr>
          <w:rFonts w:ascii="GHEA Grapalat" w:hAnsi="GHEA Grapalat"/>
          <w:bCs/>
          <w:sz w:val="20"/>
          <w:lang w:val="hy-AM"/>
        </w:rPr>
      </w:pPr>
      <w:r w:rsidRPr="006E0A77">
        <w:rPr>
          <w:rFonts w:ascii="GHEA Grapalat" w:hAnsi="GHEA Grapalat"/>
          <w:sz w:val="20"/>
          <w:lang w:val="hy-AM"/>
        </w:rPr>
        <w:lastRenderedPageBreak/>
        <w:t>7.1</w:t>
      </w:r>
      <w:r w:rsidR="006249D3">
        <w:rPr>
          <w:rFonts w:ascii="GHEA Grapalat" w:hAnsi="GHEA Grapalat"/>
          <w:sz w:val="20"/>
        </w:rPr>
        <w:t>6</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0586BF4B" w:rsidR="00DD071A" w:rsidRPr="006E0A77" w:rsidRDefault="00DD071A" w:rsidP="00E43CB7">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w:t>
      </w:r>
      <w:r w:rsidR="006249D3">
        <w:rPr>
          <w:rFonts w:ascii="GHEA Grapalat" w:hAnsi="GHEA Grapalat"/>
          <w:sz w:val="20"/>
          <w:szCs w:val="20"/>
          <w:lang w:eastAsia="ru-RU"/>
        </w:rPr>
        <w:t>7</w:t>
      </w:r>
      <w:r w:rsidRPr="006E0A77">
        <w:rPr>
          <w:rFonts w:ascii="GHEA Grapalat" w:hAnsi="GHEA Grapalat"/>
          <w:sz w:val="20"/>
          <w:szCs w:val="20"/>
          <w:lang w:val="hy-AM" w:eastAsia="ru-RU"/>
        </w:rPr>
        <w:t xml:space="preserve">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w:t>
      </w:r>
      <w:r w:rsidR="00500AD2">
        <w:rPr>
          <w:rFonts w:ascii="GHEA Grapalat" w:hAnsi="GHEA Grapalat"/>
          <w:sz w:val="20"/>
          <w:szCs w:val="20"/>
          <w:lang w:val="hy-AM" w:eastAsia="ru-RU"/>
        </w:rPr>
        <w:t>ագրի ապահովումը փոխարինվի</w:t>
      </w:r>
      <w:r w:rsidR="00500AD2">
        <w:rPr>
          <w:rFonts w:ascii="GHEA Grapalat" w:hAnsi="GHEA Grapalat"/>
          <w:sz w:val="20"/>
          <w:szCs w:val="20"/>
          <w:lang w:eastAsia="ru-RU"/>
        </w:rPr>
        <w:t xml:space="preserve"> </w:t>
      </w:r>
      <w:r w:rsidRPr="006E0A77">
        <w:rPr>
          <w:rFonts w:ascii="GHEA Grapalat" w:hAnsi="GHEA Grapalat"/>
          <w:sz w:val="20"/>
          <w:szCs w:val="20"/>
          <w:lang w:val="hy-AM" w:eastAsia="ru-RU"/>
        </w:rPr>
        <w:t>երաշխիքով կամ կանխիկ փողով: Ընդ որում, Կատարողը համաձայնագիրը կնքում, իսկ տուժանքի ձևով ներկայացված պայմանագրի ապահով</w:t>
      </w:r>
      <w:r w:rsidR="00F554EC">
        <w:rPr>
          <w:rFonts w:ascii="GHEA Grapalat" w:hAnsi="GHEA Grapalat"/>
          <w:sz w:val="20"/>
          <w:szCs w:val="20"/>
          <w:lang w:eastAsia="ru-RU"/>
        </w:rPr>
        <w:t>ման</w:t>
      </w:r>
      <w:r w:rsidRPr="006E0A77">
        <w:rPr>
          <w:rFonts w:ascii="GHEA Grapalat" w:hAnsi="GHEA Grapalat"/>
          <w:sz w:val="20"/>
          <w:szCs w:val="20"/>
          <w:lang w:val="hy-AM" w:eastAsia="ru-RU"/>
        </w:rPr>
        <w:t xml:space="preserve"> փոխարի</w:t>
      </w:r>
      <w:r w:rsidR="008D7811">
        <w:rPr>
          <w:rFonts w:ascii="GHEA Grapalat" w:hAnsi="GHEA Grapalat"/>
          <w:sz w:val="20"/>
          <w:szCs w:val="20"/>
          <w:lang w:val="hy-AM" w:eastAsia="ru-RU"/>
        </w:rPr>
        <w:t>նման դեպքում նաև նոր ապահովում</w:t>
      </w:r>
      <w:r w:rsidRPr="006E0A7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E43CB7">
      <w:pPr>
        <w:spacing w:line="276" w:lineRule="auto"/>
        <w:rPr>
          <w:rFonts w:ascii="GHEA Grapalat" w:hAnsi="GHEA Grapalat"/>
          <w:sz w:val="20"/>
          <w:lang w:val="hy-AM"/>
        </w:rPr>
      </w:pPr>
    </w:p>
    <w:p w14:paraId="00DFFB37"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E43CB7">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E43CB7">
      <w:pPr>
        <w:jc w:val="both"/>
        <w:rPr>
          <w:rFonts w:ascii="GHEA Grapalat" w:hAnsi="GHEA Grapalat"/>
          <w:i/>
          <w:sz w:val="20"/>
          <w:lang w:val="hy-AM" w:eastAsia="zh-CN"/>
        </w:rPr>
      </w:pPr>
    </w:p>
    <w:p w14:paraId="58775C1D" w14:textId="7615989A" w:rsidR="00A85C58" w:rsidRPr="006E0A77" w:rsidRDefault="00A85C58" w:rsidP="00E43CB7">
      <w:pPr>
        <w:jc w:val="both"/>
        <w:rPr>
          <w:rFonts w:ascii="GHEA Grapalat" w:hAnsi="GHEA Grapalat"/>
          <w:i/>
          <w:sz w:val="20"/>
          <w:lang w:val="hy-AM" w:eastAsia="zh-CN"/>
        </w:rPr>
      </w:pPr>
    </w:p>
    <w:p w14:paraId="358C4482" w14:textId="77777777" w:rsidR="00A85C58" w:rsidRPr="006E0A77" w:rsidRDefault="00A85C58" w:rsidP="00E43CB7">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43CB7">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43CB7">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43CB7">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43CB7">
            <w:pPr>
              <w:rPr>
                <w:rFonts w:ascii="GHEA Grapalat" w:hAnsi="GHEA Grapalat"/>
                <w:sz w:val="20"/>
                <w:lang w:val="pt-BR"/>
              </w:rPr>
            </w:pPr>
          </w:p>
          <w:p w14:paraId="0B52B847" w14:textId="77777777" w:rsidR="007678FA" w:rsidRPr="006E0A77" w:rsidRDefault="007678FA" w:rsidP="00E43CB7">
            <w:pPr>
              <w:rPr>
                <w:rFonts w:ascii="GHEA Grapalat" w:hAnsi="GHEA Grapalat"/>
                <w:sz w:val="20"/>
                <w:lang w:val="pt-BR"/>
              </w:rPr>
            </w:pPr>
          </w:p>
        </w:tc>
        <w:tc>
          <w:tcPr>
            <w:tcW w:w="4111" w:type="dxa"/>
          </w:tcPr>
          <w:p w14:paraId="7F7440B9" w14:textId="77777777" w:rsidR="007678FA" w:rsidRPr="006E0A77" w:rsidRDefault="007678FA" w:rsidP="00E43CB7">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43CB7">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43CB7">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E43CB7">
      <w:pPr>
        <w:ind w:firstLine="709"/>
        <w:jc w:val="center"/>
        <w:rPr>
          <w:rFonts w:ascii="GHEA Grapalat" w:hAnsi="GHEA Grapalat"/>
          <w:b/>
          <w:sz w:val="20"/>
          <w:lang w:val="nb-NO"/>
        </w:rPr>
      </w:pPr>
    </w:p>
    <w:p w14:paraId="454C543D" w14:textId="77777777" w:rsidR="00B6655E" w:rsidRPr="006E0A77" w:rsidRDefault="00B6655E" w:rsidP="00E43CB7">
      <w:pPr>
        <w:ind w:firstLine="709"/>
        <w:rPr>
          <w:rFonts w:ascii="GHEA Grapalat" w:hAnsi="GHEA Grapalat" w:cs="Sylfaen"/>
          <w:sz w:val="20"/>
          <w:szCs w:val="20"/>
          <w:lang w:val="pt-BR"/>
        </w:rPr>
      </w:pPr>
    </w:p>
    <w:p w14:paraId="241D7245" w14:textId="77777777" w:rsidR="00B6655E" w:rsidRPr="006E0A77" w:rsidRDefault="00B6655E" w:rsidP="00E43CB7">
      <w:pPr>
        <w:ind w:firstLine="709"/>
        <w:rPr>
          <w:rFonts w:ascii="GHEA Grapalat" w:hAnsi="GHEA Grapalat" w:cs="Sylfaen"/>
          <w:sz w:val="20"/>
          <w:szCs w:val="20"/>
          <w:lang w:val="pt-BR"/>
        </w:rPr>
      </w:pPr>
    </w:p>
    <w:p w14:paraId="06F3CB43" w14:textId="77777777" w:rsidR="00B6655E" w:rsidRPr="006E0A77" w:rsidRDefault="00B6655E" w:rsidP="00E43CB7">
      <w:pPr>
        <w:ind w:firstLine="709"/>
        <w:rPr>
          <w:rFonts w:ascii="GHEA Grapalat" w:hAnsi="GHEA Grapalat" w:cs="Sylfaen"/>
          <w:sz w:val="20"/>
          <w:szCs w:val="20"/>
          <w:lang w:val="pt-BR"/>
        </w:rPr>
      </w:pPr>
    </w:p>
    <w:p w14:paraId="3B98F09D" w14:textId="18B58674" w:rsidR="007678FA" w:rsidRPr="008F209E" w:rsidRDefault="007678FA" w:rsidP="00E43CB7">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E43CB7">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E43CB7">
      <w:pPr>
        <w:rPr>
          <w:rFonts w:ascii="GHEA Grapalat" w:hAnsi="GHEA Grapalat"/>
          <w:sz w:val="20"/>
          <w:szCs w:val="20"/>
          <w:lang w:val="hy-AM"/>
        </w:rPr>
      </w:pPr>
    </w:p>
    <w:p w14:paraId="4BD706CB" w14:textId="77777777" w:rsidR="00B35A49" w:rsidRDefault="007678FA" w:rsidP="00E43CB7">
      <w:pPr>
        <w:jc w:val="right"/>
        <w:rPr>
          <w:rFonts w:ascii="GHEA Grapalat" w:hAnsi="GHEA Grapalat"/>
          <w:i/>
          <w:sz w:val="18"/>
          <w:lang w:val="hy-AM"/>
        </w:rPr>
      </w:pPr>
      <w:r w:rsidRPr="006E0A77">
        <w:rPr>
          <w:rFonts w:ascii="GHEA Grapalat" w:hAnsi="GHEA Grapalat"/>
          <w:i/>
          <w:sz w:val="18"/>
          <w:lang w:val="hy-AM"/>
        </w:rPr>
        <w:br w:type="page"/>
      </w:r>
    </w:p>
    <w:p w14:paraId="2B32D4FA" w14:textId="77777777" w:rsidR="00B35A49" w:rsidRDefault="00B35A49" w:rsidP="00E43CB7">
      <w:pPr>
        <w:jc w:val="right"/>
        <w:rPr>
          <w:rFonts w:ascii="GHEA Grapalat" w:hAnsi="GHEA Grapalat"/>
          <w:i/>
          <w:sz w:val="18"/>
          <w:lang w:val="hy-AM"/>
        </w:rPr>
      </w:pPr>
    </w:p>
    <w:p w14:paraId="5B5DD345" w14:textId="132C728A" w:rsidR="006E1318" w:rsidRPr="00810EF7" w:rsidRDefault="006E1318" w:rsidP="00E43CB7">
      <w:pPr>
        <w:jc w:val="right"/>
        <w:rPr>
          <w:rFonts w:ascii="GHEA Grapalat" w:hAnsi="GHEA Grapalat"/>
          <w:i/>
          <w:sz w:val="18"/>
          <w:lang w:val="hy-AM"/>
        </w:rPr>
      </w:pPr>
      <w:r w:rsidRPr="00810EF7">
        <w:rPr>
          <w:rFonts w:ascii="GHEA Grapalat" w:hAnsi="GHEA Grapalat"/>
          <w:i/>
          <w:sz w:val="20"/>
          <w:szCs w:val="20"/>
          <w:lang w:val="hy-AM"/>
        </w:rPr>
        <w:t>Հավելված N 1</w:t>
      </w:r>
    </w:p>
    <w:p w14:paraId="397EDA9B" w14:textId="2F342950" w:rsidR="006E1318" w:rsidRPr="00810EF7" w:rsidRDefault="00C62268" w:rsidP="00E43CB7">
      <w:pPr>
        <w:jc w:val="right"/>
        <w:rPr>
          <w:rFonts w:ascii="GHEA Grapalat" w:hAnsi="GHEA Grapalat"/>
          <w:i/>
          <w:sz w:val="20"/>
          <w:szCs w:val="20"/>
          <w:lang w:val="hy-AM"/>
        </w:rPr>
      </w:pPr>
      <w:r w:rsidRPr="00810EF7">
        <w:rPr>
          <w:rFonts w:ascii="GHEA Grapalat" w:hAnsi="GHEA Grapalat"/>
          <w:i/>
          <w:sz w:val="20"/>
          <w:szCs w:val="20"/>
          <w:lang w:val="hy-AM"/>
        </w:rPr>
        <w:t xml:space="preserve">        </w:t>
      </w:r>
      <w:r w:rsidR="006E1318" w:rsidRPr="00810EF7">
        <w:rPr>
          <w:rFonts w:ascii="GHEA Grapalat" w:hAnsi="GHEA Grapalat"/>
          <w:i/>
          <w:sz w:val="20"/>
          <w:szCs w:val="20"/>
          <w:lang w:val="hy-AM"/>
        </w:rPr>
        <w:t>202</w:t>
      </w:r>
      <w:r w:rsidR="006C190F" w:rsidRPr="00810EF7">
        <w:rPr>
          <w:rFonts w:ascii="GHEA Grapalat" w:hAnsi="GHEA Grapalat"/>
          <w:i/>
          <w:sz w:val="20"/>
          <w:szCs w:val="20"/>
        </w:rPr>
        <w:t>6</w:t>
      </w:r>
      <w:r w:rsidR="006E1318" w:rsidRPr="00810EF7">
        <w:rPr>
          <w:rFonts w:ascii="GHEA Grapalat" w:hAnsi="GHEA Grapalat"/>
          <w:i/>
          <w:sz w:val="20"/>
          <w:szCs w:val="20"/>
          <w:lang w:val="hy-AM"/>
        </w:rPr>
        <w:t xml:space="preserve"> թ. կնքված </w:t>
      </w:r>
    </w:p>
    <w:p w14:paraId="52952C4C" w14:textId="4DB164F1" w:rsidR="006E1318" w:rsidRPr="008D0FC4" w:rsidRDefault="006E1318" w:rsidP="00E43CB7">
      <w:pPr>
        <w:jc w:val="right"/>
        <w:rPr>
          <w:rFonts w:ascii="GHEA Grapalat" w:hAnsi="GHEA Grapalat"/>
          <w:i/>
          <w:sz w:val="20"/>
          <w:szCs w:val="20"/>
          <w:lang w:val="hy-AM"/>
        </w:rPr>
      </w:pPr>
      <w:r w:rsidRPr="00810EF7">
        <w:rPr>
          <w:rFonts w:ascii="GHEA Grapalat" w:hAnsi="GHEA Grapalat"/>
          <w:i/>
          <w:sz w:val="20"/>
          <w:szCs w:val="20"/>
          <w:lang w:val="hy-AM"/>
        </w:rPr>
        <w:t xml:space="preserve">                      N </w:t>
      </w:r>
      <w:r w:rsidR="00FE6894" w:rsidRPr="00810EF7">
        <w:rPr>
          <w:rFonts w:ascii="GHEA Grapalat" w:hAnsi="GHEA Grapalat"/>
          <w:i/>
          <w:sz w:val="20"/>
          <w:szCs w:val="20"/>
          <w:lang w:val="af-ZA"/>
        </w:rPr>
        <w:t>ՀՀՔԿ-ԳՀԽԾՁԲ-26/1</w:t>
      </w:r>
      <w:r w:rsidR="00922104">
        <w:rPr>
          <w:rFonts w:ascii="GHEA Grapalat" w:hAnsi="GHEA Grapalat"/>
          <w:i/>
          <w:sz w:val="20"/>
          <w:szCs w:val="20"/>
          <w:lang w:val="af-ZA"/>
        </w:rPr>
        <w:t>3</w:t>
      </w:r>
      <w:r w:rsidR="00FE6894" w:rsidRPr="00810EF7">
        <w:rPr>
          <w:rFonts w:ascii="GHEA Grapalat" w:hAnsi="GHEA Grapalat"/>
          <w:i/>
          <w:sz w:val="20"/>
          <w:szCs w:val="20"/>
          <w:lang w:val="af-ZA"/>
        </w:rPr>
        <w:t xml:space="preserve"> </w:t>
      </w:r>
      <w:r w:rsidRPr="00810EF7">
        <w:rPr>
          <w:rFonts w:ascii="GHEA Grapalat" w:hAnsi="GHEA Grapalat"/>
          <w:i/>
          <w:sz w:val="20"/>
          <w:szCs w:val="20"/>
          <w:lang w:val="hy-AM"/>
        </w:rPr>
        <w:t>գնման պայմանագրի</w:t>
      </w:r>
    </w:p>
    <w:p w14:paraId="3FD13E18" w14:textId="77777777" w:rsidR="006E1318" w:rsidRPr="006E0A77" w:rsidRDefault="006E1318" w:rsidP="00E43CB7">
      <w:pPr>
        <w:jc w:val="center"/>
        <w:rPr>
          <w:rFonts w:ascii="GHEA Grapalat" w:hAnsi="GHEA Grapalat"/>
          <w:sz w:val="18"/>
          <w:lang w:val="hy-AM"/>
        </w:rPr>
      </w:pPr>
    </w:p>
    <w:p w14:paraId="7A18BA9B" w14:textId="378084A3" w:rsidR="00E85B24" w:rsidRPr="006E0A77" w:rsidRDefault="006E1318" w:rsidP="00B20D53">
      <w:pPr>
        <w:jc w:val="center"/>
        <w:rPr>
          <w:rFonts w:ascii="GHEA Grapalat" w:hAnsi="GHEA Grapalat"/>
          <w:sz w:val="20"/>
          <w:lang w:val="hy-AM"/>
        </w:rPr>
      </w:pPr>
      <w:r w:rsidRPr="006E0A77">
        <w:rPr>
          <w:rFonts w:ascii="GHEA Grapalat" w:hAnsi="GHEA Grapalat"/>
          <w:sz w:val="20"/>
          <w:lang w:val="hy-AM"/>
        </w:rPr>
        <w:t xml:space="preserve">ՏԵԽՆԻԿԱԿԱՆ ԲՆՈՒԹԱԳԻՐ - ԳՆՄԱՆ ԺԱՄԱՆԱԿԱՑՈՒՅՑ                                                          </w:t>
      </w:r>
    </w:p>
    <w:p w14:paraId="3BA1BAEC" w14:textId="77777777" w:rsidR="00E85B24" w:rsidRPr="006E0A77" w:rsidRDefault="00E85B24" w:rsidP="00E43CB7">
      <w:pPr>
        <w:jc w:val="right"/>
        <w:rPr>
          <w:rFonts w:ascii="GHEA Grapalat" w:hAnsi="GHEA Grapalat"/>
          <w:sz w:val="20"/>
          <w:lang w:val="hy-AM"/>
        </w:rPr>
      </w:pPr>
    </w:p>
    <w:p w14:paraId="14699F6C" w14:textId="21BBC5D8" w:rsidR="006E1318" w:rsidRPr="006E0A77" w:rsidRDefault="006E1318" w:rsidP="00E43CB7">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260"/>
        <w:gridCol w:w="180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E43CB7">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D867F9">
        <w:trPr>
          <w:trHeight w:val="219"/>
        </w:trPr>
        <w:tc>
          <w:tcPr>
            <w:tcW w:w="1474" w:type="dxa"/>
            <w:vMerge w:val="restart"/>
            <w:vAlign w:val="center"/>
          </w:tcPr>
          <w:p w14:paraId="31B49E0E" w14:textId="77777777" w:rsidR="006E1318" w:rsidRPr="006E0A77" w:rsidRDefault="006E1318" w:rsidP="00E43CB7">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E43CB7">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5939536" w14:textId="77777777" w:rsidR="006E1318" w:rsidRPr="006E0A77" w:rsidRDefault="006E1318" w:rsidP="00E43CB7">
            <w:pPr>
              <w:jc w:val="center"/>
              <w:rPr>
                <w:rFonts w:ascii="GHEA Grapalat" w:hAnsi="GHEA Grapalat"/>
                <w:sz w:val="18"/>
              </w:rPr>
            </w:pPr>
            <w:r w:rsidRPr="006E0A77">
              <w:rPr>
                <w:rFonts w:ascii="GHEA Grapalat" w:hAnsi="GHEA Grapalat"/>
                <w:sz w:val="18"/>
              </w:rPr>
              <w:t>չափման միավորը</w:t>
            </w:r>
          </w:p>
        </w:tc>
        <w:tc>
          <w:tcPr>
            <w:tcW w:w="1170" w:type="dxa"/>
            <w:vMerge w:val="restart"/>
            <w:vAlign w:val="center"/>
          </w:tcPr>
          <w:p w14:paraId="69D02F60"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գինը/ՀՀ դրամ</w:t>
            </w:r>
          </w:p>
        </w:tc>
        <w:tc>
          <w:tcPr>
            <w:tcW w:w="1260" w:type="dxa"/>
            <w:vMerge w:val="restart"/>
            <w:vAlign w:val="center"/>
          </w:tcPr>
          <w:p w14:paraId="72B67241"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քանակը</w:t>
            </w:r>
          </w:p>
        </w:tc>
        <w:tc>
          <w:tcPr>
            <w:tcW w:w="3861" w:type="dxa"/>
            <w:gridSpan w:val="2"/>
            <w:vAlign w:val="center"/>
          </w:tcPr>
          <w:p w14:paraId="5C4A1588" w14:textId="77777777" w:rsidR="006E1318" w:rsidRPr="006E0A77" w:rsidRDefault="006E1318" w:rsidP="00E43CB7">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D867F9">
        <w:trPr>
          <w:trHeight w:val="445"/>
        </w:trPr>
        <w:tc>
          <w:tcPr>
            <w:tcW w:w="1474" w:type="dxa"/>
            <w:vMerge/>
            <w:tcBorders>
              <w:bottom w:val="single" w:sz="4" w:space="0" w:color="auto"/>
            </w:tcBorders>
            <w:vAlign w:val="center"/>
          </w:tcPr>
          <w:p w14:paraId="3A480F85" w14:textId="77777777" w:rsidR="006E1318" w:rsidRPr="006E0A77" w:rsidRDefault="006E1318" w:rsidP="00E43CB7">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E43CB7">
            <w:pPr>
              <w:jc w:val="center"/>
              <w:rPr>
                <w:rFonts w:ascii="GHEA Grapalat" w:hAnsi="GHEA Grapalat"/>
                <w:sz w:val="18"/>
              </w:rPr>
            </w:pPr>
          </w:p>
        </w:tc>
        <w:tc>
          <w:tcPr>
            <w:tcW w:w="1080" w:type="dxa"/>
            <w:vMerge/>
            <w:tcBorders>
              <w:bottom w:val="single" w:sz="4" w:space="0" w:color="auto"/>
            </w:tcBorders>
            <w:vAlign w:val="center"/>
          </w:tcPr>
          <w:p w14:paraId="7B82F17E" w14:textId="77777777" w:rsidR="006E1318" w:rsidRPr="006E0A77" w:rsidRDefault="006E1318" w:rsidP="00E43CB7">
            <w:pPr>
              <w:jc w:val="center"/>
              <w:rPr>
                <w:rFonts w:ascii="GHEA Grapalat" w:hAnsi="GHEA Grapalat"/>
                <w:sz w:val="18"/>
              </w:rPr>
            </w:pPr>
          </w:p>
        </w:tc>
        <w:tc>
          <w:tcPr>
            <w:tcW w:w="1170" w:type="dxa"/>
            <w:vMerge/>
            <w:tcBorders>
              <w:bottom w:val="single" w:sz="4" w:space="0" w:color="auto"/>
            </w:tcBorders>
            <w:vAlign w:val="center"/>
          </w:tcPr>
          <w:p w14:paraId="69775FB0" w14:textId="77777777" w:rsidR="006E1318" w:rsidRPr="006E0A77" w:rsidRDefault="006E1318" w:rsidP="00E43CB7">
            <w:pPr>
              <w:jc w:val="center"/>
              <w:rPr>
                <w:rFonts w:ascii="GHEA Grapalat" w:hAnsi="GHEA Grapalat"/>
                <w:sz w:val="18"/>
              </w:rPr>
            </w:pPr>
          </w:p>
        </w:tc>
        <w:tc>
          <w:tcPr>
            <w:tcW w:w="1260" w:type="dxa"/>
            <w:vMerge/>
            <w:tcBorders>
              <w:bottom w:val="single" w:sz="4" w:space="0" w:color="auto"/>
            </w:tcBorders>
            <w:vAlign w:val="center"/>
          </w:tcPr>
          <w:p w14:paraId="239ED8F4" w14:textId="77777777" w:rsidR="006E1318" w:rsidRPr="006E0A77" w:rsidRDefault="006E1318" w:rsidP="00E43CB7">
            <w:pPr>
              <w:jc w:val="center"/>
              <w:rPr>
                <w:rFonts w:ascii="GHEA Grapalat" w:hAnsi="GHEA Grapalat"/>
                <w:sz w:val="18"/>
              </w:rPr>
            </w:pPr>
          </w:p>
        </w:tc>
        <w:tc>
          <w:tcPr>
            <w:tcW w:w="1800" w:type="dxa"/>
            <w:tcBorders>
              <w:bottom w:val="single" w:sz="4" w:space="0" w:color="auto"/>
            </w:tcBorders>
            <w:vAlign w:val="center"/>
          </w:tcPr>
          <w:p w14:paraId="1FF5BF57" w14:textId="77777777" w:rsidR="006E1318" w:rsidRPr="006E0A77" w:rsidRDefault="006E1318" w:rsidP="00E43CB7">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E43CB7">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D867F9">
        <w:trPr>
          <w:trHeight w:val="3284"/>
        </w:trPr>
        <w:tc>
          <w:tcPr>
            <w:tcW w:w="1474" w:type="dxa"/>
            <w:tcBorders>
              <w:bottom w:val="single" w:sz="4" w:space="0" w:color="auto"/>
            </w:tcBorders>
            <w:vAlign w:val="center"/>
          </w:tcPr>
          <w:p w14:paraId="737CD0E7"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27FAD8D5" w:rsidR="008B76CD" w:rsidRPr="006E0A77" w:rsidRDefault="00957359" w:rsidP="00AE497A">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475BD7">
              <w:rPr>
                <w:rFonts w:ascii="GHEA Grapalat" w:hAnsi="GHEA Grapalat"/>
                <w:sz w:val="18"/>
                <w:szCs w:val="18"/>
              </w:rPr>
              <w:t>54</w:t>
            </w:r>
            <w:r w:rsidR="00AE497A">
              <w:rPr>
                <w:rFonts w:ascii="GHEA Grapalat" w:hAnsi="GHEA Grapalat"/>
                <w:sz w:val="18"/>
                <w:szCs w:val="18"/>
              </w:rPr>
              <w:t>1</w:t>
            </w:r>
          </w:p>
        </w:tc>
        <w:tc>
          <w:tcPr>
            <w:tcW w:w="1080" w:type="dxa"/>
            <w:tcBorders>
              <w:bottom w:val="single" w:sz="4" w:space="0" w:color="auto"/>
            </w:tcBorders>
            <w:vAlign w:val="center"/>
          </w:tcPr>
          <w:p w14:paraId="0D9261E9"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ՀՀ դրամ</w:t>
            </w:r>
          </w:p>
        </w:tc>
        <w:tc>
          <w:tcPr>
            <w:tcW w:w="1170" w:type="dxa"/>
            <w:tcBorders>
              <w:bottom w:val="single" w:sz="4" w:space="0" w:color="auto"/>
            </w:tcBorders>
            <w:vAlign w:val="center"/>
          </w:tcPr>
          <w:p w14:paraId="43C2CD8F" w14:textId="77777777" w:rsidR="008B76CD" w:rsidRPr="006E0A77" w:rsidRDefault="008B76CD" w:rsidP="00E43CB7">
            <w:pPr>
              <w:jc w:val="center"/>
              <w:rPr>
                <w:rFonts w:ascii="GHEA Grapalat" w:hAnsi="GHEA Grapalat"/>
                <w:color w:val="FF0000"/>
                <w:sz w:val="18"/>
                <w:szCs w:val="18"/>
              </w:rPr>
            </w:pPr>
          </w:p>
        </w:tc>
        <w:tc>
          <w:tcPr>
            <w:tcW w:w="1260" w:type="dxa"/>
            <w:tcBorders>
              <w:bottom w:val="single" w:sz="4" w:space="0" w:color="auto"/>
            </w:tcBorders>
            <w:vAlign w:val="center"/>
          </w:tcPr>
          <w:p w14:paraId="2354BD58" w14:textId="77777777" w:rsidR="008B76CD" w:rsidRPr="006E0A77" w:rsidRDefault="008B76CD" w:rsidP="00E43CB7">
            <w:pPr>
              <w:jc w:val="center"/>
              <w:rPr>
                <w:rFonts w:ascii="GHEA Grapalat" w:hAnsi="GHEA Grapalat"/>
                <w:color w:val="FF0000"/>
                <w:sz w:val="18"/>
                <w:szCs w:val="18"/>
              </w:rPr>
            </w:pPr>
            <w:r w:rsidRPr="006E0A77">
              <w:rPr>
                <w:rFonts w:ascii="GHEA Grapalat" w:hAnsi="GHEA Grapalat"/>
                <w:sz w:val="18"/>
                <w:szCs w:val="18"/>
              </w:rPr>
              <w:t>1</w:t>
            </w:r>
          </w:p>
        </w:tc>
        <w:tc>
          <w:tcPr>
            <w:tcW w:w="1800" w:type="dxa"/>
            <w:tcBorders>
              <w:bottom w:val="single" w:sz="4" w:space="0" w:color="auto"/>
            </w:tcBorders>
            <w:vAlign w:val="center"/>
          </w:tcPr>
          <w:p w14:paraId="04F09D02" w14:textId="5CE5E24B" w:rsidR="008B76CD" w:rsidRPr="006251EA" w:rsidRDefault="006251EA" w:rsidP="00E43CB7">
            <w:pPr>
              <w:jc w:val="center"/>
              <w:rPr>
                <w:rFonts w:ascii="GHEA Grapalat" w:hAnsi="GHEA Grapalat"/>
                <w:sz w:val="18"/>
                <w:szCs w:val="18"/>
              </w:rPr>
            </w:pPr>
            <w:r w:rsidRPr="006251EA">
              <w:rPr>
                <w:rFonts w:ascii="GHEA Grapalat" w:hAnsi="GHEA Grapalat"/>
                <w:sz w:val="18"/>
                <w:szCs w:val="18"/>
              </w:rPr>
              <w:t>ՀՀ Սյունիքի մարզ, Քարաշեն համայնք, միջնակարգ դպրոց</w:t>
            </w:r>
          </w:p>
        </w:tc>
        <w:tc>
          <w:tcPr>
            <w:tcW w:w="2061" w:type="dxa"/>
            <w:tcBorders>
              <w:bottom w:val="single" w:sz="4" w:space="0" w:color="auto"/>
            </w:tcBorders>
            <w:vAlign w:val="center"/>
          </w:tcPr>
          <w:p w14:paraId="1DC40682" w14:textId="3BC073D8" w:rsidR="008B76CD" w:rsidRPr="004F66B9" w:rsidRDefault="004F66B9" w:rsidP="004F66B9">
            <w:pPr>
              <w:jc w:val="center"/>
              <w:rPr>
                <w:rFonts w:ascii="GHEA Grapalat" w:hAnsi="GHEA Grapalat"/>
                <w:sz w:val="18"/>
                <w:szCs w:val="18"/>
              </w:rPr>
            </w:pPr>
            <w:r w:rsidRPr="004F66B9">
              <w:rPr>
                <w:rFonts w:ascii="GHEA Grapalat" w:hAnsi="GHEA Grapalat"/>
                <w:sz w:val="18"/>
                <w:szCs w:val="18"/>
              </w:rPr>
              <w:t xml:space="preserve">Ֆինանսական միջոցներ նախատեսվելու դեպքում համապատասխան պայմանագիրն (համաձայնագիրն) ուժի մեջ մտնելու </w:t>
            </w:r>
            <w:r w:rsidR="006A5A10" w:rsidRPr="004F66B9">
              <w:rPr>
                <w:rFonts w:ascii="GHEA Grapalat" w:hAnsi="GHEA Grapalat"/>
                <w:sz w:val="18"/>
                <w:szCs w:val="18"/>
              </w:rPr>
              <w:t xml:space="preserve"> օրվան հաջորդող օրվանից </w:t>
            </w:r>
            <w:r w:rsidR="000D43D7" w:rsidRPr="004F66B9">
              <w:rPr>
                <w:rFonts w:ascii="GHEA Grapalat" w:hAnsi="GHEA Grapalat"/>
                <w:sz w:val="18"/>
                <w:szCs w:val="18"/>
              </w:rPr>
              <w:t>180</w:t>
            </w:r>
            <w:r w:rsidR="00BA0600" w:rsidRPr="004F66B9">
              <w:rPr>
                <w:rFonts w:ascii="GHEA Grapalat" w:hAnsi="GHEA Grapalat"/>
                <w:sz w:val="18"/>
                <w:szCs w:val="18"/>
              </w:rPr>
              <w:t xml:space="preserve"> օրացուցային </w:t>
            </w:r>
            <w:r w:rsidR="008B76CD" w:rsidRPr="004F66B9">
              <w:rPr>
                <w:rFonts w:ascii="GHEA Grapalat" w:hAnsi="GHEA Grapalat"/>
                <w:sz w:val="18"/>
                <w:szCs w:val="18"/>
              </w:rPr>
              <w:t>օրը ներառյալ</w:t>
            </w:r>
          </w:p>
        </w:tc>
      </w:tr>
    </w:tbl>
    <w:p w14:paraId="4F7046A3" w14:textId="77777777" w:rsidR="006E1318" w:rsidRPr="006E0A77" w:rsidRDefault="006E1318" w:rsidP="00E43CB7">
      <w:pPr>
        <w:jc w:val="center"/>
        <w:rPr>
          <w:rFonts w:ascii="GHEA Grapalat" w:hAnsi="GHEA Grapalat"/>
          <w:color w:val="FF0000"/>
          <w:sz w:val="20"/>
        </w:rPr>
      </w:pPr>
    </w:p>
    <w:p w14:paraId="28AF3A37" w14:textId="4957C211" w:rsidR="00BF2A93" w:rsidRPr="0005418D" w:rsidRDefault="00515297" w:rsidP="00E43CB7">
      <w:pPr>
        <w:tabs>
          <w:tab w:val="left" w:pos="6570"/>
        </w:tabs>
        <w:jc w:val="center"/>
        <w:rPr>
          <w:rFonts w:ascii="GHEA Grapalat" w:hAnsi="GHEA Grapalat"/>
          <w:b/>
          <w:sz w:val="22"/>
          <w:szCs w:val="20"/>
          <w:lang w:val="hy-AM"/>
        </w:rPr>
      </w:pPr>
      <w:r w:rsidRPr="0005418D">
        <w:rPr>
          <w:rFonts w:ascii="GHEA Grapalat" w:hAnsi="GHEA Grapalat"/>
          <w:b/>
          <w:sz w:val="22"/>
          <w:szCs w:val="20"/>
          <w:lang w:val="hy-AM"/>
        </w:rPr>
        <w:t xml:space="preserve">ՏԵԽՆԻԿԱԿԱՆ ԲՆՈՒԹԱԳԻՐ </w:t>
      </w:r>
    </w:p>
    <w:p w14:paraId="3DFA2814" w14:textId="2C6854C9" w:rsidR="00EB7B1A" w:rsidRDefault="0005418D" w:rsidP="00E43CB7">
      <w:pPr>
        <w:tabs>
          <w:tab w:val="left" w:pos="6570"/>
        </w:tabs>
        <w:jc w:val="center"/>
        <w:rPr>
          <w:rFonts w:ascii="GHEA Grapalat" w:hAnsi="GHEA Grapalat" w:cs="Sylfaen"/>
          <w:b/>
          <w:sz w:val="22"/>
          <w:szCs w:val="20"/>
          <w:lang w:val="hy-AM"/>
        </w:rPr>
      </w:pPr>
      <w:r w:rsidRPr="0005418D">
        <w:rPr>
          <w:rFonts w:ascii="GHEA Grapalat" w:eastAsia="GHEA Grapalat" w:hAnsi="GHEA Grapalat" w:cs="GHEA Grapalat"/>
          <w:b/>
          <w:sz w:val="22"/>
          <w:szCs w:val="20"/>
          <w:lang w:val="hy-AM"/>
        </w:rPr>
        <w:t>ՀՀ Սյունիքի մարզի Տեղ համայնքի</w:t>
      </w:r>
      <w:r w:rsidRPr="0005418D">
        <w:rPr>
          <w:rFonts w:ascii="GHEA Grapalat" w:hAnsi="GHEA Grapalat"/>
          <w:b/>
          <w:sz w:val="22"/>
          <w:szCs w:val="20"/>
          <w:lang w:val="hy-AM"/>
        </w:rPr>
        <w:t xml:space="preserve"> </w:t>
      </w:r>
      <w:r w:rsidRPr="0005418D">
        <w:rPr>
          <w:rFonts w:ascii="GHEA Grapalat" w:eastAsia="GHEA Grapalat" w:hAnsi="GHEA Grapalat" w:cs="GHEA Grapalat"/>
          <w:b/>
          <w:sz w:val="22"/>
          <w:szCs w:val="20"/>
          <w:lang w:val="hy-AM"/>
        </w:rPr>
        <w:t xml:space="preserve">Քարաշենի միջնակարգ դպրոցի հանդիսությունների դահլիճի և ճաշարանի կառուցման նախագծանախահաշվային փաստաթղթերի </w:t>
      </w:r>
      <w:r w:rsidR="00026F2F" w:rsidRPr="0005418D">
        <w:rPr>
          <w:rFonts w:ascii="GHEA Grapalat" w:hAnsi="GHEA Grapalat"/>
          <w:b/>
          <w:noProof/>
          <w:sz w:val="22"/>
          <w:szCs w:val="20"/>
        </w:rPr>
        <w:t xml:space="preserve">մշակման խորհրդատվական </w:t>
      </w:r>
      <w:r w:rsidR="00EB7B1A" w:rsidRPr="0005418D">
        <w:rPr>
          <w:rFonts w:ascii="GHEA Grapalat" w:hAnsi="GHEA Grapalat" w:cs="Sylfaen"/>
          <w:b/>
          <w:sz w:val="22"/>
          <w:szCs w:val="20"/>
          <w:lang w:val="hy-AM"/>
        </w:rPr>
        <w:t>ծառայության</w:t>
      </w:r>
    </w:p>
    <w:p w14:paraId="39896CC0" w14:textId="681DD166" w:rsidR="008167D6" w:rsidRDefault="008167D6" w:rsidP="00E43CB7">
      <w:pPr>
        <w:tabs>
          <w:tab w:val="left" w:pos="6570"/>
        </w:tabs>
        <w:jc w:val="center"/>
        <w:rPr>
          <w:rFonts w:ascii="GHEA Grapalat" w:hAnsi="GHEA Grapalat" w:cs="Sylfaen"/>
          <w:b/>
          <w:sz w:val="22"/>
          <w:szCs w:val="20"/>
          <w:lang w:val="hy-AM"/>
        </w:rPr>
      </w:pPr>
    </w:p>
    <w:tbl>
      <w:tblPr>
        <w:tblStyle w:val="TableGrid"/>
        <w:tblpPr w:leftFromText="180" w:rightFromText="180" w:vertAnchor="text" w:horzAnchor="margin" w:tblpXSpec="center" w:tblpY="115"/>
        <w:tblW w:w="10705" w:type="dxa"/>
        <w:tblLook w:val="04A0" w:firstRow="1" w:lastRow="0" w:firstColumn="1" w:lastColumn="0" w:noHBand="0" w:noVBand="1"/>
      </w:tblPr>
      <w:tblGrid>
        <w:gridCol w:w="648"/>
        <w:gridCol w:w="2970"/>
        <w:gridCol w:w="7087"/>
      </w:tblGrid>
      <w:tr w:rsidR="008167D6" w:rsidRPr="00623E35" w14:paraId="38C50889" w14:textId="77777777" w:rsidTr="00B35A49">
        <w:trPr>
          <w:trHeight w:val="1430"/>
        </w:trPr>
        <w:tc>
          <w:tcPr>
            <w:tcW w:w="648" w:type="dxa"/>
            <w:vAlign w:val="center"/>
          </w:tcPr>
          <w:p w14:paraId="53A5304D"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033AE1FA" w14:textId="77777777" w:rsidR="008167D6" w:rsidRPr="00A703D9" w:rsidRDefault="008167D6" w:rsidP="00FE56A8">
            <w:pPr>
              <w:rPr>
                <w:rFonts w:ascii="GHEA Grapalat" w:hAnsi="GHEA Grapalat"/>
                <w:sz w:val="20"/>
                <w:szCs w:val="20"/>
                <w:lang w:val="hy-AM"/>
              </w:rPr>
            </w:pP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հիմքը</w:t>
            </w:r>
          </w:p>
        </w:tc>
        <w:tc>
          <w:tcPr>
            <w:tcW w:w="7087" w:type="dxa"/>
            <w:vAlign w:val="center"/>
          </w:tcPr>
          <w:p w14:paraId="04FBEBCC" w14:textId="77777777" w:rsidR="008167D6" w:rsidRPr="00526D68" w:rsidRDefault="008167D6" w:rsidP="00FE56A8">
            <w:pPr>
              <w:spacing w:line="276" w:lineRule="auto"/>
              <w:rPr>
                <w:rFonts w:ascii="GHEA Grapalat" w:hAnsi="GHEA Grapalat" w:cs="Sylfaen"/>
                <w:b/>
                <w:sz w:val="20"/>
                <w:szCs w:val="20"/>
                <w:lang w:val="hy-AM"/>
              </w:rPr>
            </w:pPr>
          </w:p>
          <w:p w14:paraId="4F919886" w14:textId="77777777" w:rsidR="008167D6" w:rsidRDefault="008167D6" w:rsidP="00FE56A8">
            <w:pPr>
              <w:spacing w:line="276" w:lineRule="auto"/>
              <w:jc w:val="center"/>
              <w:rPr>
                <w:rFonts w:ascii="GHEA Grapalat" w:hAnsi="GHEA Grapalat" w:cs="Sylfaen"/>
                <w:b/>
                <w:sz w:val="20"/>
                <w:szCs w:val="20"/>
                <w:lang w:val="hy-AM"/>
              </w:rPr>
            </w:pPr>
            <w:r w:rsidRPr="00526D68">
              <w:rPr>
                <w:rFonts w:ascii="GHEA Grapalat" w:hAnsi="GHEA Grapalat" w:cs="Sylfaen"/>
                <w:b/>
                <w:sz w:val="20"/>
                <w:szCs w:val="20"/>
                <w:lang w:val="hy-AM"/>
              </w:rPr>
              <w:t xml:space="preserve">ՀՀ վարչապետի աշխատակազմի </w:t>
            </w:r>
            <w:r>
              <w:rPr>
                <w:rFonts w:ascii="GHEA Grapalat" w:hAnsi="GHEA Grapalat" w:cs="Sylfaen"/>
                <w:b/>
                <w:sz w:val="20"/>
                <w:szCs w:val="20"/>
                <w:lang w:val="hy-AM"/>
              </w:rPr>
              <w:t xml:space="preserve">29․01․2026 </w:t>
            </w:r>
            <w:r w:rsidRPr="00526D68">
              <w:rPr>
                <w:rFonts w:ascii="GHEA Grapalat" w:hAnsi="GHEA Grapalat" w:cs="Sylfaen"/>
                <w:b/>
                <w:sz w:val="20"/>
                <w:szCs w:val="20"/>
                <w:lang w:val="hy-AM"/>
              </w:rPr>
              <w:t>թ</w:t>
            </w:r>
            <w:r w:rsidRPr="00526D68">
              <w:rPr>
                <w:rFonts w:ascii="Cambria Math" w:hAnsi="Cambria Math" w:cs="Cambria Math"/>
                <w:b/>
                <w:sz w:val="20"/>
                <w:szCs w:val="20"/>
                <w:lang w:val="hy-AM"/>
              </w:rPr>
              <w:t>․</w:t>
            </w:r>
            <w:r w:rsidRPr="00526D68">
              <w:rPr>
                <w:rFonts w:ascii="GHEA Grapalat" w:hAnsi="GHEA Grapalat" w:cs="Sylfaen"/>
                <w:b/>
                <w:sz w:val="20"/>
                <w:szCs w:val="20"/>
                <w:lang w:val="hy-AM"/>
              </w:rPr>
              <w:t xml:space="preserve"> № /03.67/</w:t>
            </w:r>
            <w:r>
              <w:rPr>
                <w:rFonts w:ascii="GHEA Grapalat" w:hAnsi="GHEA Grapalat" w:cs="Sylfaen"/>
                <w:b/>
                <w:sz w:val="20"/>
                <w:szCs w:val="20"/>
                <w:lang w:val="hy-AM"/>
              </w:rPr>
              <w:t xml:space="preserve">1990-2026 </w:t>
            </w:r>
            <w:r w:rsidRPr="00526D68">
              <w:rPr>
                <w:rFonts w:ascii="GHEA Grapalat" w:hAnsi="GHEA Grapalat" w:cs="Sylfaen"/>
                <w:b/>
                <w:sz w:val="20"/>
                <w:szCs w:val="20"/>
                <w:lang w:val="hy-AM"/>
              </w:rPr>
              <w:t>հանձնարարական</w:t>
            </w:r>
          </w:p>
          <w:p w14:paraId="1F952BFB" w14:textId="77777777" w:rsidR="008167D6" w:rsidRPr="00526D68" w:rsidRDefault="008167D6" w:rsidP="00FE56A8">
            <w:pPr>
              <w:spacing w:line="276" w:lineRule="auto"/>
              <w:jc w:val="center"/>
              <w:rPr>
                <w:rFonts w:ascii="GHEA Grapalat" w:hAnsi="GHEA Grapalat" w:cs="Sylfaen"/>
                <w:b/>
                <w:sz w:val="20"/>
                <w:szCs w:val="20"/>
                <w:lang w:val="hy-AM"/>
              </w:rPr>
            </w:pPr>
            <w:r w:rsidRPr="00E47D67">
              <w:rPr>
                <w:rFonts w:ascii="GHEA Grapalat" w:hAnsi="GHEA Grapalat" w:cs="Sylfaen"/>
                <w:b/>
                <w:sz w:val="20"/>
                <w:szCs w:val="20"/>
                <w:lang w:val="hy-AM"/>
              </w:rPr>
              <w:t xml:space="preserve">ՀՀ կրթության, գիտության, մշակույթի եվ սպորտի նախարարության </w:t>
            </w:r>
            <w:r>
              <w:rPr>
                <w:rFonts w:ascii="GHEA Grapalat" w:hAnsi="GHEA Grapalat" w:cs="Sylfaen"/>
                <w:b/>
                <w:sz w:val="20"/>
                <w:szCs w:val="20"/>
                <w:lang w:val="hy-AM"/>
              </w:rPr>
              <w:t>19</w:t>
            </w:r>
            <w:r>
              <w:rPr>
                <w:rFonts w:ascii="Cambria Math" w:hAnsi="Cambria Math" w:cs="Cambria Math"/>
                <w:b/>
                <w:sz w:val="20"/>
                <w:szCs w:val="20"/>
                <w:lang w:val="hy-AM"/>
              </w:rPr>
              <w:t>․</w:t>
            </w:r>
            <w:r>
              <w:rPr>
                <w:rFonts w:ascii="GHEA Grapalat" w:hAnsi="GHEA Grapalat" w:cs="Sylfaen"/>
                <w:b/>
                <w:sz w:val="20"/>
                <w:szCs w:val="20"/>
                <w:lang w:val="hy-AM"/>
              </w:rPr>
              <w:t>12</w:t>
            </w:r>
            <w:r>
              <w:rPr>
                <w:rFonts w:ascii="Cambria Math" w:hAnsi="Cambria Math" w:cs="Cambria Math"/>
                <w:b/>
                <w:sz w:val="20"/>
                <w:szCs w:val="20"/>
                <w:lang w:val="hy-AM"/>
              </w:rPr>
              <w:t>․</w:t>
            </w:r>
            <w:r>
              <w:rPr>
                <w:rFonts w:ascii="GHEA Grapalat" w:hAnsi="GHEA Grapalat" w:cs="Sylfaen"/>
                <w:b/>
                <w:sz w:val="20"/>
                <w:szCs w:val="20"/>
                <w:lang w:val="hy-AM"/>
              </w:rPr>
              <w:t xml:space="preserve">2025 </w:t>
            </w:r>
            <w:r w:rsidRPr="00E47D67">
              <w:rPr>
                <w:rFonts w:ascii="GHEA Grapalat" w:hAnsi="GHEA Grapalat" w:cs="Sylfaen"/>
                <w:b/>
                <w:sz w:val="20"/>
                <w:szCs w:val="20"/>
                <w:lang w:val="hy-AM"/>
              </w:rPr>
              <w:t>թ</w:t>
            </w:r>
            <w:r w:rsidRPr="00E47D67">
              <w:rPr>
                <w:rFonts w:ascii="Cambria Math" w:hAnsi="Cambria Math" w:cs="Cambria Math"/>
                <w:b/>
                <w:sz w:val="20"/>
                <w:szCs w:val="20"/>
                <w:lang w:val="hy-AM"/>
              </w:rPr>
              <w:t>․</w:t>
            </w:r>
            <w:r>
              <w:rPr>
                <w:rFonts w:ascii="GHEA Grapalat" w:hAnsi="GHEA Grapalat" w:cs="Sylfaen"/>
                <w:b/>
                <w:sz w:val="20"/>
                <w:szCs w:val="20"/>
                <w:lang w:val="hy-AM"/>
              </w:rPr>
              <w:t xml:space="preserve">  </w:t>
            </w:r>
            <w:r w:rsidRPr="00E47D67">
              <w:rPr>
                <w:rFonts w:ascii="GHEA Grapalat" w:hAnsi="GHEA Grapalat" w:cs="Sylfaen"/>
                <w:b/>
                <w:sz w:val="20"/>
                <w:szCs w:val="20"/>
                <w:lang w:val="hy-AM"/>
              </w:rPr>
              <w:t>N 01//</w:t>
            </w:r>
            <w:r>
              <w:rPr>
                <w:rFonts w:ascii="GHEA Grapalat" w:hAnsi="GHEA Grapalat" w:cs="Sylfaen"/>
                <w:b/>
                <w:sz w:val="20"/>
                <w:szCs w:val="20"/>
                <w:lang w:val="hy-AM"/>
              </w:rPr>
              <w:t>42713-2025</w:t>
            </w:r>
            <w:r w:rsidRPr="00E47D67">
              <w:rPr>
                <w:rFonts w:ascii="GHEA Grapalat" w:hAnsi="GHEA Grapalat" w:cs="Sylfaen"/>
                <w:b/>
                <w:sz w:val="20"/>
                <w:szCs w:val="20"/>
                <w:lang w:val="hy-AM"/>
              </w:rPr>
              <w:t xml:space="preserve"> գրություն</w:t>
            </w:r>
          </w:p>
        </w:tc>
      </w:tr>
      <w:tr w:rsidR="008167D6" w:rsidRPr="00A703D9" w14:paraId="6FC3251F" w14:textId="77777777" w:rsidTr="00B35A49">
        <w:tc>
          <w:tcPr>
            <w:tcW w:w="648" w:type="dxa"/>
            <w:vAlign w:val="center"/>
          </w:tcPr>
          <w:p w14:paraId="79E54D21"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6CCCD143" w14:textId="77777777" w:rsidR="008167D6" w:rsidRPr="00A703D9" w:rsidRDefault="008167D6" w:rsidP="00FE56A8">
            <w:pPr>
              <w:rPr>
                <w:rFonts w:ascii="GHEA Grapalat" w:hAnsi="GHEA Grapalat"/>
                <w:sz w:val="20"/>
                <w:szCs w:val="20"/>
                <w:lang w:val="hy-AM"/>
              </w:rPr>
            </w:pPr>
            <w:r w:rsidRPr="00A703D9">
              <w:rPr>
                <w:rFonts w:ascii="GHEA Grapalat" w:hAnsi="GHEA Grapalat" w:cs="Arial"/>
                <w:sz w:val="20"/>
                <w:szCs w:val="20"/>
                <w:lang w:val="hy-AM"/>
              </w:rPr>
              <w:t>Պատվիրատու</w:t>
            </w:r>
          </w:p>
        </w:tc>
        <w:tc>
          <w:tcPr>
            <w:tcW w:w="7087" w:type="dxa"/>
          </w:tcPr>
          <w:p w14:paraId="0884F54C" w14:textId="77777777" w:rsidR="008167D6" w:rsidRPr="00A71C1A" w:rsidRDefault="008167D6" w:rsidP="00FE56A8">
            <w:pPr>
              <w:jc w:val="center"/>
              <w:rPr>
                <w:rFonts w:ascii="GHEA Grapalat" w:hAnsi="GHEA Grapalat" w:cs="Arial"/>
                <w:sz w:val="20"/>
                <w:szCs w:val="20"/>
                <w:lang w:val="hy-AM"/>
              </w:rPr>
            </w:pPr>
            <w:r w:rsidRPr="00A703D9">
              <w:rPr>
                <w:rFonts w:ascii="GHEA Grapalat" w:hAnsi="GHEA Grapalat" w:cs="Arial"/>
                <w:sz w:val="20"/>
                <w:szCs w:val="20"/>
                <w:lang w:val="hy-AM"/>
              </w:rPr>
              <w:t>ՀՀ  քաղաքաշինության կոմիտե</w:t>
            </w:r>
          </w:p>
        </w:tc>
      </w:tr>
      <w:tr w:rsidR="008167D6" w:rsidRPr="00623E35" w14:paraId="7C5E3503" w14:textId="77777777" w:rsidTr="00B35A49">
        <w:tc>
          <w:tcPr>
            <w:tcW w:w="648" w:type="dxa"/>
            <w:vAlign w:val="center"/>
          </w:tcPr>
          <w:p w14:paraId="2C73FF2A"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7910AD1F" w14:textId="77777777" w:rsidR="008167D6" w:rsidRPr="00A703D9" w:rsidRDefault="008167D6" w:rsidP="00FE56A8">
            <w:pPr>
              <w:rPr>
                <w:rFonts w:ascii="GHEA Grapalat" w:hAnsi="GHEA Grapalat" w:cs="Arial"/>
                <w:sz w:val="20"/>
                <w:szCs w:val="20"/>
                <w:lang w:val="hy-AM"/>
              </w:rPr>
            </w:pPr>
            <w:r w:rsidRPr="00A703D9">
              <w:rPr>
                <w:rFonts w:ascii="GHEA Grapalat" w:hAnsi="GHEA Grapalat" w:cs="Sylfaen"/>
                <w:sz w:val="20"/>
                <w:szCs w:val="20"/>
                <w:lang w:val="hy-AM"/>
              </w:rPr>
              <w:t>Նախագծման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համար</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հիմք</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հանդիսացող</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փաստաթղթեր</w:t>
            </w:r>
          </w:p>
        </w:tc>
        <w:tc>
          <w:tcPr>
            <w:tcW w:w="7087" w:type="dxa"/>
          </w:tcPr>
          <w:p w14:paraId="0FCE6751" w14:textId="77777777" w:rsidR="008167D6" w:rsidRPr="00A703D9" w:rsidRDefault="008167D6" w:rsidP="00FE56A8">
            <w:pPr>
              <w:tabs>
                <w:tab w:val="left" w:pos="0"/>
                <w:tab w:val="left" w:pos="361"/>
                <w:tab w:val="left" w:pos="408"/>
                <w:tab w:val="left" w:pos="2430"/>
              </w:tabs>
              <w:rPr>
                <w:rFonts w:ascii="GHEA Grapalat" w:hAnsi="GHEA Grapalat" w:cs="Arial"/>
                <w:sz w:val="20"/>
                <w:szCs w:val="20"/>
                <w:lang w:val="af-ZA"/>
              </w:rPr>
            </w:pPr>
            <w:r w:rsidRPr="00A703D9">
              <w:rPr>
                <w:rFonts w:ascii="GHEA Grapalat" w:hAnsi="GHEA Grapalat" w:cs="Sylfaen"/>
                <w:sz w:val="20"/>
                <w:szCs w:val="20"/>
                <w:lang w:val="hy-AM"/>
              </w:rPr>
              <w:t>Ճարտարապետահատակագծային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առաջադրանքը</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և ենթակառուցվածքների վերաբերյալ</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տեխնիկական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պայմանները կամ դրանց</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հնարավորության վերաբերյալ շահագործողի գրությունները կտրամադրվեն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պատվիրատուի</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կողմից</w:t>
            </w:r>
          </w:p>
        </w:tc>
      </w:tr>
      <w:tr w:rsidR="008167D6" w:rsidRPr="00623E35" w14:paraId="56A82D9A" w14:textId="77777777" w:rsidTr="00B35A49">
        <w:tc>
          <w:tcPr>
            <w:tcW w:w="648" w:type="dxa"/>
            <w:vAlign w:val="center"/>
          </w:tcPr>
          <w:p w14:paraId="4524A2D5"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2987B134" w14:textId="77777777" w:rsidR="008167D6" w:rsidRPr="00A703D9" w:rsidRDefault="008167D6" w:rsidP="00FE56A8">
            <w:pPr>
              <w:rPr>
                <w:rFonts w:ascii="GHEA Grapalat" w:hAnsi="GHEA Grapalat"/>
                <w:sz w:val="20"/>
                <w:szCs w:val="20"/>
                <w:lang w:val="hy-AM"/>
              </w:rPr>
            </w:pP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փուլեր</w:t>
            </w:r>
          </w:p>
        </w:tc>
        <w:tc>
          <w:tcPr>
            <w:tcW w:w="7087" w:type="dxa"/>
          </w:tcPr>
          <w:p w14:paraId="55A5D9FA" w14:textId="77777777" w:rsidR="008167D6" w:rsidRPr="005948BE" w:rsidRDefault="008167D6" w:rsidP="00FE56A8">
            <w:pPr>
              <w:jc w:val="center"/>
              <w:rPr>
                <w:rFonts w:ascii="GHEA Grapalat" w:hAnsi="GHEA Grapalat"/>
                <w:sz w:val="20"/>
                <w:szCs w:val="20"/>
                <w:lang w:val="hy-AM"/>
              </w:rPr>
            </w:pPr>
            <w:r w:rsidRPr="005948BE">
              <w:rPr>
                <w:rFonts w:ascii="GHEA Grapalat" w:hAnsi="GHEA Grapalat" w:cs="Arial"/>
                <w:sz w:val="20"/>
                <w:szCs w:val="20"/>
                <w:lang w:val="hy-AM"/>
              </w:rPr>
              <w:t>նախնական նախագիծ և աշխատանքային նախագիծ</w:t>
            </w:r>
          </w:p>
        </w:tc>
      </w:tr>
      <w:tr w:rsidR="008167D6" w:rsidRPr="00E47D67" w14:paraId="743C961E" w14:textId="77777777" w:rsidTr="00B35A49">
        <w:tc>
          <w:tcPr>
            <w:tcW w:w="648" w:type="dxa"/>
            <w:vAlign w:val="center"/>
          </w:tcPr>
          <w:p w14:paraId="0CEA485C"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12E6BBFB" w14:textId="77777777" w:rsidR="008167D6" w:rsidRPr="00A703D9" w:rsidRDefault="008167D6" w:rsidP="00FE56A8">
            <w:pPr>
              <w:rPr>
                <w:rFonts w:ascii="GHEA Grapalat" w:hAnsi="GHEA Grapalat"/>
                <w:b/>
                <w:sz w:val="20"/>
                <w:szCs w:val="20"/>
                <w:lang w:val="hy-AM"/>
              </w:rPr>
            </w:pPr>
            <w:r w:rsidRPr="00A703D9">
              <w:rPr>
                <w:rFonts w:ascii="GHEA Grapalat" w:hAnsi="GHEA Grapalat" w:cs="Arial"/>
                <w:b/>
                <w:sz w:val="20"/>
                <w:szCs w:val="20"/>
                <w:lang w:val="hy-AM"/>
              </w:rPr>
              <w:t>Ելակետային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տվյալներ</w:t>
            </w:r>
          </w:p>
          <w:p w14:paraId="38C63565" w14:textId="77777777" w:rsidR="008167D6" w:rsidRPr="00A703D9" w:rsidRDefault="008167D6" w:rsidP="00FE56A8">
            <w:pPr>
              <w:pStyle w:val="ListParagraph"/>
              <w:ind w:left="432"/>
              <w:rPr>
                <w:rFonts w:ascii="GHEA Grapalat" w:hAnsi="GHEA Grapalat"/>
                <w:sz w:val="20"/>
                <w:szCs w:val="20"/>
                <w:lang w:val="hy-AM"/>
              </w:rPr>
            </w:pPr>
          </w:p>
        </w:tc>
        <w:tc>
          <w:tcPr>
            <w:tcW w:w="7087" w:type="dxa"/>
          </w:tcPr>
          <w:p w14:paraId="26FB39C9" w14:textId="77777777" w:rsidR="008167D6" w:rsidRPr="005948BE" w:rsidRDefault="008167D6" w:rsidP="00FE56A8">
            <w:pPr>
              <w:tabs>
                <w:tab w:val="left" w:pos="0"/>
              </w:tabs>
              <w:spacing w:line="276" w:lineRule="auto"/>
              <w:jc w:val="both"/>
              <w:rPr>
                <w:rFonts w:ascii="GHEA Grapalat" w:hAnsi="GHEA Grapalat" w:cs="Sylfaen"/>
                <w:sz w:val="20"/>
                <w:szCs w:val="20"/>
                <w:lang w:val="hy-AM"/>
              </w:rPr>
            </w:pPr>
            <w:r w:rsidRPr="00B05668">
              <w:rPr>
                <w:rFonts w:ascii="GHEA Grapalat" w:hAnsi="GHEA Grapalat" w:cs="Sylfaen"/>
                <w:sz w:val="20"/>
                <w:szCs w:val="20"/>
                <w:lang w:val="hy-AM"/>
              </w:rPr>
              <w:t>ՀՀ Սյունիքի մարզի Քարաշենի միջնակարգ դպրոց</w:t>
            </w:r>
            <w:r w:rsidRPr="005948BE">
              <w:rPr>
                <w:rFonts w:ascii="GHEA Grapalat" w:hAnsi="GHEA Grapalat" w:cs="Sylfaen"/>
                <w:sz w:val="20"/>
                <w:szCs w:val="20"/>
                <w:lang w:val="hy-AM"/>
              </w:rPr>
              <w:t xml:space="preserve">ը ներառված է անշարժ գույքի նկատմամբ իրավունքի պետական գրանցման ՀՀ </w:t>
            </w:r>
            <w:r>
              <w:rPr>
                <w:rFonts w:ascii="GHEA Grapalat" w:hAnsi="GHEA Grapalat" w:cs="Sylfaen"/>
                <w:sz w:val="20"/>
                <w:szCs w:val="20"/>
                <w:lang w:val="hy-AM"/>
              </w:rPr>
              <w:t xml:space="preserve">09-111-007-4 ծածկագրով N 614229 </w:t>
            </w:r>
            <w:r w:rsidRPr="005948BE">
              <w:rPr>
                <w:rFonts w:ascii="GHEA Grapalat" w:hAnsi="GHEA Grapalat" w:cs="Sylfaen"/>
                <w:sz w:val="20"/>
                <w:szCs w:val="20"/>
                <w:lang w:val="hy-AM"/>
              </w:rPr>
              <w:t xml:space="preserve">վկայականում ամրագրված հողամասի սահմաններում։ </w:t>
            </w:r>
          </w:p>
          <w:p w14:paraId="0EE4A28C" w14:textId="77777777" w:rsidR="008167D6" w:rsidRPr="002D5FA4" w:rsidRDefault="008167D6" w:rsidP="00FE56A8">
            <w:pPr>
              <w:tabs>
                <w:tab w:val="left" w:pos="0"/>
              </w:tabs>
              <w:spacing w:line="276" w:lineRule="auto"/>
              <w:jc w:val="both"/>
              <w:rPr>
                <w:rFonts w:ascii="GHEA Grapalat" w:hAnsi="GHEA Grapalat" w:cs="Sylfaen"/>
                <w:sz w:val="20"/>
                <w:szCs w:val="20"/>
                <w:lang w:val="hy-AM"/>
              </w:rPr>
            </w:pPr>
            <w:r w:rsidRPr="005948BE">
              <w:rPr>
                <w:rFonts w:ascii="GHEA Grapalat" w:hAnsi="GHEA Grapalat" w:cs="Sylfaen"/>
                <w:sz w:val="20"/>
                <w:szCs w:val="20"/>
                <w:lang w:val="hy-AM"/>
              </w:rPr>
              <w:t xml:space="preserve">Մակերեսի չափը՝ </w:t>
            </w:r>
            <w:r>
              <w:rPr>
                <w:rFonts w:ascii="GHEA Grapalat" w:hAnsi="GHEA Grapalat" w:cs="Sylfaen"/>
                <w:sz w:val="20"/>
                <w:szCs w:val="20"/>
                <w:lang w:val="hy-AM"/>
              </w:rPr>
              <w:t>1,525</w:t>
            </w:r>
            <w:r w:rsidRPr="005948BE">
              <w:rPr>
                <w:rFonts w:ascii="GHEA Grapalat" w:hAnsi="GHEA Grapalat" w:cs="Sylfaen"/>
                <w:sz w:val="20"/>
                <w:szCs w:val="20"/>
                <w:lang w:val="hy-AM"/>
              </w:rPr>
              <w:t xml:space="preserve"> հա։</w:t>
            </w:r>
          </w:p>
        </w:tc>
      </w:tr>
      <w:tr w:rsidR="008167D6" w:rsidRPr="00E47D67" w14:paraId="72C9326D" w14:textId="77777777" w:rsidTr="00B35A49">
        <w:trPr>
          <w:trHeight w:val="290"/>
        </w:trPr>
        <w:tc>
          <w:tcPr>
            <w:tcW w:w="10705" w:type="dxa"/>
            <w:gridSpan w:val="3"/>
            <w:vAlign w:val="center"/>
          </w:tcPr>
          <w:p w14:paraId="5358051E" w14:textId="77777777" w:rsidR="008167D6" w:rsidRPr="00A703D9" w:rsidRDefault="008167D6" w:rsidP="00FE56A8">
            <w:pPr>
              <w:shd w:val="clear" w:color="auto" w:fill="FFFFFF"/>
              <w:tabs>
                <w:tab w:val="left" w:pos="0"/>
                <w:tab w:val="left" w:pos="2430"/>
              </w:tabs>
              <w:rPr>
                <w:rFonts w:ascii="GHEA Grapalat" w:hAnsi="GHEA Grapalat"/>
                <w:color w:val="000000"/>
                <w:sz w:val="20"/>
                <w:szCs w:val="20"/>
                <w:lang w:val="hy-AM"/>
              </w:rPr>
            </w:pPr>
            <w:r w:rsidRPr="00A703D9">
              <w:rPr>
                <w:rFonts w:ascii="GHEA Grapalat" w:hAnsi="GHEA Grapalat" w:cs="Sylfaen"/>
                <w:b/>
                <w:sz w:val="20"/>
                <w:szCs w:val="20"/>
                <w:lang w:val="hy-AM"/>
              </w:rPr>
              <w:t xml:space="preserve">Նախագծերի կազմման </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համար</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հիմք</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հանդիսացող</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 xml:space="preserve">գործընթացներ </w:t>
            </w:r>
          </w:p>
        </w:tc>
      </w:tr>
      <w:tr w:rsidR="008167D6" w:rsidRPr="00623E35" w14:paraId="7E02178F" w14:textId="77777777" w:rsidTr="00B35A49">
        <w:tc>
          <w:tcPr>
            <w:tcW w:w="648" w:type="dxa"/>
            <w:vAlign w:val="center"/>
          </w:tcPr>
          <w:p w14:paraId="2BA07A55"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4681D6BC" w14:textId="77777777" w:rsidR="008167D6" w:rsidRPr="00A703D9" w:rsidRDefault="008167D6" w:rsidP="00FE56A8">
            <w:pPr>
              <w:shd w:val="clear" w:color="auto" w:fill="FFFFFF"/>
              <w:jc w:val="both"/>
              <w:rPr>
                <w:rFonts w:ascii="GHEA Grapalat" w:hAnsi="GHEA Grapalat" w:cs="Sylfaen"/>
                <w:sz w:val="20"/>
                <w:szCs w:val="20"/>
                <w:lang w:val="hy-AM"/>
              </w:rPr>
            </w:pPr>
            <w:r w:rsidRPr="00A703D9">
              <w:rPr>
                <w:rFonts w:ascii="GHEA Grapalat" w:hAnsi="GHEA Grapalat" w:cs="Arial"/>
                <w:sz w:val="20"/>
                <w:szCs w:val="20"/>
                <w:lang w:val="hy-AM"/>
              </w:rPr>
              <w:t>Ինժեներագեոդեզիական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 հանութագրում, </w:t>
            </w:r>
            <w:r w:rsidRPr="00A703D9">
              <w:rPr>
                <w:rFonts w:ascii="GHEA Grapalat" w:hAnsi="GHEA Grapalat" w:cs="Sylfaen"/>
                <w:sz w:val="20"/>
                <w:szCs w:val="20"/>
                <w:lang w:val="af-ZA"/>
              </w:rPr>
              <w:lastRenderedPageBreak/>
              <w:t>հողհատկացման հիմքեր</w:t>
            </w:r>
            <w:r w:rsidRPr="00A703D9">
              <w:rPr>
                <w:rFonts w:ascii="GHEA Grapalat" w:hAnsi="GHEA Grapalat" w:cs="Sylfaen"/>
                <w:sz w:val="20"/>
                <w:szCs w:val="20"/>
                <w:lang w:val="hy-AM"/>
              </w:rPr>
              <w:t>ի ձեռքբերում</w:t>
            </w:r>
          </w:p>
          <w:p w14:paraId="7E17CB8D" w14:textId="77777777" w:rsidR="008167D6" w:rsidRPr="00A703D9" w:rsidRDefault="008167D6" w:rsidP="00FE56A8">
            <w:pPr>
              <w:rPr>
                <w:rFonts w:ascii="GHEA Grapalat" w:hAnsi="GHEA Grapalat" w:cs="Arial"/>
                <w:b/>
                <w:sz w:val="20"/>
                <w:szCs w:val="20"/>
                <w:lang w:val="hy-AM"/>
              </w:rPr>
            </w:pPr>
          </w:p>
        </w:tc>
        <w:tc>
          <w:tcPr>
            <w:tcW w:w="7087" w:type="dxa"/>
          </w:tcPr>
          <w:p w14:paraId="71E8D795" w14:textId="77777777" w:rsidR="008167D6" w:rsidRPr="00A703D9" w:rsidRDefault="008167D6" w:rsidP="00FE56A8">
            <w:pPr>
              <w:shd w:val="clear" w:color="auto" w:fill="FFFFFF"/>
              <w:jc w:val="both"/>
              <w:rPr>
                <w:rFonts w:ascii="GHEA Grapalat" w:hAnsi="GHEA Grapalat" w:cs="Sylfaen"/>
                <w:sz w:val="20"/>
                <w:szCs w:val="20"/>
                <w:lang w:val="af-ZA"/>
              </w:rPr>
            </w:pPr>
            <w:r w:rsidRPr="00A703D9">
              <w:rPr>
                <w:rFonts w:ascii="GHEA Grapalat" w:hAnsi="GHEA Grapalat"/>
                <w:color w:val="000000"/>
                <w:sz w:val="20"/>
                <w:szCs w:val="20"/>
                <w:lang w:val="hy-AM"/>
              </w:rPr>
              <w:lastRenderedPageBreak/>
              <w:t xml:space="preserve">Իրականացնել տարածքի գեոդեզիական հանութագրում, </w:t>
            </w:r>
            <w:r w:rsidRPr="00A703D9">
              <w:rPr>
                <w:rFonts w:ascii="GHEA Grapalat" w:hAnsi="GHEA Grapalat" w:cs="Sylfaen"/>
                <w:sz w:val="20"/>
                <w:szCs w:val="20"/>
                <w:lang w:val="hy-AM"/>
              </w:rPr>
              <w:t>հատակագծերի և բնորոշող կտրվածքների կազմում՝ մշակում։</w:t>
            </w:r>
          </w:p>
          <w:p w14:paraId="0CA3569C" w14:textId="77777777" w:rsidR="008167D6" w:rsidRPr="00A703D9" w:rsidRDefault="008167D6" w:rsidP="00FE56A8">
            <w:pPr>
              <w:shd w:val="clear" w:color="auto" w:fill="FFFFFF"/>
              <w:tabs>
                <w:tab w:val="left" w:pos="0"/>
                <w:tab w:val="left" w:pos="2430"/>
              </w:tabs>
              <w:rPr>
                <w:rFonts w:ascii="GHEA Grapalat" w:hAnsi="GHEA Grapalat" w:cs="Arial"/>
                <w:sz w:val="20"/>
                <w:szCs w:val="20"/>
                <w:lang w:val="hy-AM"/>
              </w:rPr>
            </w:pPr>
            <w:r w:rsidRPr="00A703D9">
              <w:rPr>
                <w:rFonts w:ascii="GHEA Grapalat" w:hAnsi="GHEA Grapalat" w:cs="Arial"/>
                <w:sz w:val="20"/>
                <w:szCs w:val="20"/>
                <w:lang w:val="hy-AM"/>
              </w:rPr>
              <w:lastRenderedPageBreak/>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713E4C4D" w14:textId="77777777" w:rsidR="008167D6" w:rsidRPr="00A703D9" w:rsidRDefault="008167D6" w:rsidP="00FE56A8">
            <w:pPr>
              <w:shd w:val="clear" w:color="auto" w:fill="FFFFFF"/>
              <w:tabs>
                <w:tab w:val="left" w:pos="0"/>
                <w:tab w:val="left" w:pos="2430"/>
              </w:tabs>
              <w:rPr>
                <w:rFonts w:ascii="GHEA Grapalat" w:hAnsi="GHEA Grapalat"/>
                <w:color w:val="000000"/>
                <w:sz w:val="20"/>
                <w:szCs w:val="20"/>
                <w:lang w:val="hy-AM"/>
              </w:rPr>
            </w:pPr>
            <w:r w:rsidRPr="00A703D9">
              <w:rPr>
                <w:rFonts w:ascii="GHEA Grapalat" w:hAnsi="GHEA Grapalat" w:cs="Arial"/>
                <w:sz w:val="20"/>
                <w:szCs w:val="20"/>
                <w:lang w:val="hy-AM"/>
              </w:rPr>
              <w:t>Ամրագրել և ներկայացնել հենանիշերի (репер) ցուցակ</w:t>
            </w:r>
            <w:r w:rsidRPr="00A703D9">
              <w:rPr>
                <w:rFonts w:ascii="GHEA Grapalat" w:hAnsi="GHEA Grapalat"/>
                <w:color w:val="000000"/>
                <w:sz w:val="20"/>
                <w:szCs w:val="20"/>
                <w:lang w:val="hy-AM"/>
              </w:rPr>
              <w:t xml:space="preserve"> </w:t>
            </w:r>
          </w:p>
        </w:tc>
      </w:tr>
      <w:tr w:rsidR="008167D6" w:rsidRPr="00623E35" w14:paraId="40DABD00" w14:textId="77777777" w:rsidTr="00B35A49">
        <w:tc>
          <w:tcPr>
            <w:tcW w:w="648" w:type="dxa"/>
            <w:vAlign w:val="center"/>
          </w:tcPr>
          <w:p w14:paraId="314ED73D"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38A4169A" w14:textId="77777777" w:rsidR="008167D6" w:rsidRPr="00A703D9" w:rsidRDefault="008167D6" w:rsidP="00FE56A8">
            <w:pPr>
              <w:rPr>
                <w:rFonts w:ascii="GHEA Grapalat" w:hAnsi="GHEA Grapalat"/>
                <w:sz w:val="20"/>
                <w:szCs w:val="20"/>
                <w:lang w:val="hy-AM"/>
              </w:rPr>
            </w:pPr>
            <w:r w:rsidRPr="00A703D9">
              <w:rPr>
                <w:rFonts w:ascii="GHEA Grapalat" w:hAnsi="GHEA Grapalat" w:cs="Arial"/>
                <w:sz w:val="20"/>
                <w:szCs w:val="20"/>
                <w:lang w:val="hy-AM"/>
              </w:rPr>
              <w:t>Ինժեներաերկրաբանական</w:t>
            </w:r>
            <w:r w:rsidRPr="00A703D9">
              <w:rPr>
                <w:rFonts w:ascii="GHEA Grapalat" w:hAnsi="GHEA Grapalat"/>
                <w:sz w:val="20"/>
                <w:szCs w:val="20"/>
                <w:lang w:val="hy-AM"/>
              </w:rPr>
              <w:t xml:space="preserve"> և հիդրոերկրաբանական </w:t>
            </w:r>
            <w:r w:rsidRPr="00A703D9">
              <w:rPr>
                <w:rFonts w:ascii="GHEA Grapalat" w:hAnsi="GHEA Grapalat" w:cs="Arial"/>
                <w:sz w:val="20"/>
                <w:szCs w:val="20"/>
                <w:lang w:val="hy-AM"/>
              </w:rPr>
              <w:t>հետազոտություն</w:t>
            </w:r>
          </w:p>
        </w:tc>
        <w:tc>
          <w:tcPr>
            <w:tcW w:w="7087" w:type="dxa"/>
          </w:tcPr>
          <w:p w14:paraId="0A03EAD0" w14:textId="77777777" w:rsidR="008167D6" w:rsidRPr="00A703D9" w:rsidRDefault="008167D6" w:rsidP="00FE56A8">
            <w:pPr>
              <w:jc w:val="both"/>
              <w:rPr>
                <w:rFonts w:ascii="GHEA Grapalat" w:hAnsi="GHEA Grapalat" w:cs="Sylfaen"/>
                <w:sz w:val="20"/>
                <w:szCs w:val="20"/>
                <w:lang w:val="hy-AM"/>
              </w:rPr>
            </w:pPr>
            <w:r w:rsidRPr="00A703D9">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5353F15F" w14:textId="77777777" w:rsidR="008167D6" w:rsidRPr="00A703D9" w:rsidRDefault="008167D6" w:rsidP="00FE56A8">
            <w:pPr>
              <w:jc w:val="both"/>
              <w:rPr>
                <w:rFonts w:ascii="GHEA Grapalat" w:hAnsi="GHEA Grapalat" w:cs="Sylfaen"/>
                <w:sz w:val="20"/>
                <w:szCs w:val="20"/>
                <w:lang w:val="hy-AM"/>
              </w:rPr>
            </w:pPr>
            <w:r w:rsidRPr="00A703D9">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565FB21C" w14:textId="77777777" w:rsidR="008167D6" w:rsidRPr="00A703D9" w:rsidRDefault="008167D6" w:rsidP="00FE56A8">
            <w:pPr>
              <w:jc w:val="both"/>
              <w:rPr>
                <w:rFonts w:ascii="GHEA Grapalat" w:hAnsi="GHEA Grapalat" w:cs="Sylfaen"/>
                <w:sz w:val="20"/>
                <w:szCs w:val="20"/>
                <w:lang w:val="hy-AM"/>
              </w:rPr>
            </w:pPr>
            <w:r w:rsidRPr="00A703D9">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3040CBE4" w14:textId="77777777" w:rsidR="008167D6" w:rsidRPr="008E79AA" w:rsidRDefault="008167D6" w:rsidP="00FE56A8">
            <w:pPr>
              <w:jc w:val="both"/>
              <w:rPr>
                <w:rFonts w:ascii="GHEA Grapalat" w:hAnsi="GHEA Grapalat" w:cs="Arial"/>
                <w:sz w:val="20"/>
                <w:szCs w:val="20"/>
                <w:lang w:val="hy-AM"/>
              </w:rPr>
            </w:pPr>
            <w:r w:rsidRPr="00A703D9">
              <w:rPr>
                <w:rFonts w:ascii="GHEA Grapalat" w:hAnsi="GHEA Grapalat" w:cs="Sylfaen"/>
                <w:sz w:val="20"/>
                <w:szCs w:val="20"/>
                <w:lang w:val="hy-AM"/>
              </w:rPr>
              <w:t xml:space="preserve">Գրունտային ջրերի վերաբերյալ տեղեկատվության </w:t>
            </w:r>
            <w:r>
              <w:rPr>
                <w:rFonts w:ascii="GHEA Grapalat" w:hAnsi="GHEA Grapalat" w:cs="Sylfaen"/>
                <w:sz w:val="20"/>
                <w:szCs w:val="20"/>
                <w:lang w:val="hy-AM"/>
              </w:rPr>
              <w:t>հավաքագրում իսկ առկայության դեպքում նախագծային լուծումներ։</w:t>
            </w:r>
          </w:p>
        </w:tc>
      </w:tr>
      <w:tr w:rsidR="008167D6" w:rsidRPr="00623E35" w14:paraId="1C9CFA77" w14:textId="77777777" w:rsidTr="00B35A49">
        <w:tc>
          <w:tcPr>
            <w:tcW w:w="648" w:type="dxa"/>
            <w:vAlign w:val="center"/>
          </w:tcPr>
          <w:p w14:paraId="2291744E"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41279CDE" w14:textId="77777777" w:rsidR="008167D6" w:rsidRPr="00A703D9" w:rsidRDefault="008167D6" w:rsidP="00FE56A8">
            <w:pPr>
              <w:rPr>
                <w:rFonts w:ascii="GHEA Grapalat" w:hAnsi="GHEA Grapalat" w:cs="Arial"/>
                <w:sz w:val="20"/>
                <w:szCs w:val="20"/>
                <w:lang w:val="hy-AM"/>
              </w:rPr>
            </w:pPr>
            <w:r w:rsidRPr="00A703D9">
              <w:rPr>
                <w:rFonts w:ascii="GHEA Grapalat" w:hAnsi="GHEA Grapalat" w:cs="Sylfaen"/>
                <w:sz w:val="20"/>
                <w:szCs w:val="20"/>
                <w:lang w:val="hy-AM"/>
              </w:rPr>
              <w:t>Ի</w:t>
            </w:r>
            <w:r w:rsidRPr="00A703D9">
              <w:rPr>
                <w:rFonts w:ascii="GHEA Grapalat" w:hAnsi="GHEA Grapalat" w:cs="Sylfaen"/>
                <w:sz w:val="20"/>
                <w:szCs w:val="20"/>
                <w:lang w:val="af-ZA"/>
              </w:rPr>
              <w:t>նժեներական հաղորդակցուղիների</w:t>
            </w:r>
            <w:r w:rsidRPr="00A703D9">
              <w:rPr>
                <w:rFonts w:ascii="GHEA Grapalat" w:hAnsi="GHEA Grapalat" w:cs="Sylfaen"/>
                <w:sz w:val="20"/>
                <w:szCs w:val="20"/>
                <w:lang w:val="hy-AM"/>
              </w:rPr>
              <w:t xml:space="preserve"> ուսումնասիրություն</w:t>
            </w:r>
          </w:p>
        </w:tc>
        <w:tc>
          <w:tcPr>
            <w:tcW w:w="7087" w:type="dxa"/>
          </w:tcPr>
          <w:p w14:paraId="27B9C3E5" w14:textId="77777777" w:rsidR="008167D6" w:rsidRPr="00A703D9" w:rsidRDefault="008167D6" w:rsidP="00FE56A8">
            <w:pPr>
              <w:rPr>
                <w:rFonts w:ascii="GHEA Grapalat" w:hAnsi="GHEA Grapalat" w:cs="Sylfaen"/>
                <w:sz w:val="20"/>
                <w:szCs w:val="20"/>
                <w:lang w:val="af-ZA"/>
              </w:rPr>
            </w:pPr>
            <w:r w:rsidRPr="00A703D9">
              <w:rPr>
                <w:rFonts w:ascii="GHEA Grapalat" w:hAnsi="GHEA Grapalat" w:cs="Sylfaen"/>
                <w:sz w:val="20"/>
                <w:szCs w:val="20"/>
                <w:lang w:val="hy-AM"/>
              </w:rPr>
              <w:t xml:space="preserve">Գոյություն ունեցող </w:t>
            </w:r>
            <w:r w:rsidRPr="00A703D9">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A703D9">
              <w:rPr>
                <w:rFonts w:ascii="GHEA Grapalat" w:hAnsi="GHEA Grapalat" w:cs="Sylfaen"/>
                <w:sz w:val="20"/>
                <w:szCs w:val="20"/>
                <w:lang w:val="hy-AM"/>
              </w:rPr>
              <w:t xml:space="preserve">ուսումնասիրություն, </w:t>
            </w:r>
            <w:r w:rsidRPr="00A703D9">
              <w:rPr>
                <w:rFonts w:ascii="GHEA Grapalat" w:hAnsi="GHEA Grapalat" w:cs="Sylfaen"/>
                <w:b/>
                <w:sz w:val="20"/>
                <w:szCs w:val="20"/>
                <w:lang w:val="hy-AM"/>
              </w:rPr>
              <w:t xml:space="preserve"> </w:t>
            </w:r>
            <w:r w:rsidRPr="00A703D9">
              <w:rPr>
                <w:rFonts w:ascii="GHEA Grapalat" w:hAnsi="GHEA Grapalat" w:cs="Sylfaen"/>
                <w:sz w:val="20"/>
                <w:szCs w:val="20"/>
                <w:lang w:val="hy-AM"/>
              </w:rPr>
              <w:t xml:space="preserve">եզրակացությունների ձեռքբերում և հատակագծային լուծումների ընտրության տեխնիկատնտեսական հիմնավորում </w:t>
            </w:r>
          </w:p>
        </w:tc>
      </w:tr>
      <w:tr w:rsidR="008167D6" w:rsidRPr="00623E35" w14:paraId="0FDF36F7" w14:textId="77777777" w:rsidTr="00B35A49">
        <w:tc>
          <w:tcPr>
            <w:tcW w:w="648" w:type="dxa"/>
            <w:vAlign w:val="center"/>
          </w:tcPr>
          <w:p w14:paraId="4D416BA4"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61CB4632" w14:textId="77777777" w:rsidR="008167D6" w:rsidRPr="00A703D9" w:rsidRDefault="008167D6" w:rsidP="00FE56A8">
            <w:pPr>
              <w:rPr>
                <w:rFonts w:ascii="GHEA Grapalat" w:hAnsi="GHEA Grapalat" w:cs="Sylfaen"/>
                <w:sz w:val="20"/>
                <w:szCs w:val="20"/>
                <w:lang w:val="af-ZA"/>
              </w:rPr>
            </w:pPr>
            <w:r w:rsidRPr="00A703D9">
              <w:rPr>
                <w:rFonts w:ascii="GHEA Grapalat" w:hAnsi="GHEA Grapalat" w:cs="Sylfaen"/>
                <w:sz w:val="20"/>
                <w:szCs w:val="20"/>
                <w:lang w:val="af-ZA"/>
              </w:rPr>
              <w:t>Ոլորտային (շահագրգիռ) մարմինների եզրակացություններ</w:t>
            </w:r>
          </w:p>
        </w:tc>
        <w:tc>
          <w:tcPr>
            <w:tcW w:w="7087" w:type="dxa"/>
          </w:tcPr>
          <w:p w14:paraId="4E50E147" w14:textId="77777777" w:rsidR="008167D6" w:rsidRPr="00A703D9" w:rsidRDefault="008167D6" w:rsidP="00FE56A8">
            <w:pPr>
              <w:rPr>
                <w:rFonts w:ascii="GHEA Grapalat" w:hAnsi="GHEA Grapalat" w:cs="Sylfaen"/>
                <w:sz w:val="20"/>
                <w:szCs w:val="20"/>
                <w:lang w:val="af-ZA"/>
              </w:rPr>
            </w:pPr>
            <w:r w:rsidRPr="00A703D9">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A703D9">
              <w:rPr>
                <w:rFonts w:ascii="GHEA Grapalat" w:hAnsi="GHEA Grapalat" w:cs="Sylfaen"/>
                <w:sz w:val="20"/>
                <w:szCs w:val="20"/>
                <w:lang w:val="hy-AM"/>
              </w:rPr>
              <w:t>ո</w:t>
            </w:r>
            <w:r w:rsidRPr="00A703D9">
              <w:rPr>
                <w:rFonts w:ascii="GHEA Grapalat" w:hAnsi="GHEA Grapalat" w:cs="Sylfaen"/>
                <w:sz w:val="20"/>
                <w:szCs w:val="20"/>
                <w:lang w:val="af-ZA"/>
              </w:rPr>
              <w:t>ւն, մշակույթ և</w:t>
            </w:r>
            <w:r w:rsidRPr="00A703D9">
              <w:rPr>
                <w:rFonts w:ascii="GHEA Grapalat" w:hAnsi="GHEA Grapalat" w:cs="Sylfaen"/>
                <w:sz w:val="20"/>
                <w:szCs w:val="20"/>
                <w:lang w:val="hy-AM"/>
              </w:rPr>
              <w:t xml:space="preserve"> սպորտ,</w:t>
            </w:r>
            <w:r w:rsidRPr="00A703D9">
              <w:rPr>
                <w:rFonts w:ascii="GHEA Grapalat" w:hAnsi="GHEA Grapalat" w:cs="Sylfaen"/>
                <w:sz w:val="20"/>
                <w:szCs w:val="20"/>
                <w:lang w:val="af-ZA"/>
              </w:rPr>
              <w:t xml:space="preserve"> արտակարգ իրավիճակներ, առողջապահություն և այլն):</w:t>
            </w:r>
          </w:p>
        </w:tc>
      </w:tr>
      <w:tr w:rsidR="008167D6" w:rsidRPr="00623E35" w14:paraId="32484631" w14:textId="77777777" w:rsidTr="00B35A49">
        <w:trPr>
          <w:trHeight w:val="144"/>
        </w:trPr>
        <w:tc>
          <w:tcPr>
            <w:tcW w:w="648" w:type="dxa"/>
            <w:vAlign w:val="center"/>
          </w:tcPr>
          <w:p w14:paraId="014C50DD"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67C6EB6D" w14:textId="77777777" w:rsidR="008167D6" w:rsidRPr="00A703D9" w:rsidRDefault="008167D6" w:rsidP="00FE56A8">
            <w:pPr>
              <w:rPr>
                <w:rFonts w:ascii="GHEA Grapalat" w:hAnsi="GHEA Grapalat"/>
                <w:sz w:val="20"/>
                <w:szCs w:val="20"/>
                <w:lang w:val="hy-AM"/>
              </w:rPr>
            </w:pPr>
            <w:r w:rsidRPr="00A703D9">
              <w:rPr>
                <w:rFonts w:ascii="GHEA Grapalat" w:hAnsi="GHEA Grapalat" w:cs="Arial"/>
                <w:sz w:val="20"/>
                <w:szCs w:val="20"/>
                <w:lang w:val="hy-AM"/>
              </w:rPr>
              <w:t>Կառույցի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բնութագիրը</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պահանջներ</w:t>
            </w:r>
          </w:p>
        </w:tc>
        <w:tc>
          <w:tcPr>
            <w:tcW w:w="7087" w:type="dxa"/>
          </w:tcPr>
          <w:p w14:paraId="554296D4" w14:textId="77777777" w:rsidR="008167D6" w:rsidRPr="00E1765C" w:rsidRDefault="008167D6" w:rsidP="00FE56A8">
            <w:pPr>
              <w:jc w:val="both"/>
              <w:rPr>
                <w:rFonts w:ascii="GHEA Grapalat" w:hAnsi="GHEA Grapalat" w:cs="Sylfaen"/>
                <w:sz w:val="20"/>
                <w:szCs w:val="20"/>
                <w:lang w:val="hy-AM"/>
              </w:rPr>
            </w:pPr>
            <w:r w:rsidRPr="00ED120D">
              <w:rPr>
                <w:rFonts w:ascii="GHEA Grapalat" w:hAnsi="GHEA Grapalat" w:cs="Sylfaen"/>
                <w:sz w:val="20"/>
                <w:szCs w:val="20"/>
                <w:lang w:val="hy-AM"/>
              </w:rPr>
              <w:t xml:space="preserve">Գոյություն ունեցող դպրոցի նախագծային հզորությունը </w:t>
            </w:r>
            <w:r>
              <w:rPr>
                <w:rFonts w:ascii="GHEA Grapalat" w:hAnsi="GHEA Grapalat" w:cs="Sylfaen"/>
                <w:sz w:val="20"/>
                <w:szCs w:val="20"/>
                <w:lang w:val="hy-AM"/>
              </w:rPr>
              <w:t>120</w:t>
            </w:r>
            <w:r w:rsidRPr="00ED120D">
              <w:rPr>
                <w:rFonts w:ascii="GHEA Grapalat" w:hAnsi="GHEA Grapalat" w:cs="Sylfaen"/>
                <w:sz w:val="20"/>
                <w:szCs w:val="20"/>
                <w:lang w:val="hy-AM"/>
              </w:rPr>
              <w:t xml:space="preserve"> աշակերտ է։</w:t>
            </w:r>
          </w:p>
          <w:p w14:paraId="76A12D56" w14:textId="77777777" w:rsidR="008167D6" w:rsidRDefault="008167D6" w:rsidP="008167D6">
            <w:pPr>
              <w:pStyle w:val="ListParagraph"/>
              <w:numPr>
                <w:ilvl w:val="0"/>
                <w:numId w:val="29"/>
              </w:numPr>
              <w:contextualSpacing/>
              <w:jc w:val="both"/>
              <w:rPr>
                <w:rFonts w:ascii="GHEA Grapalat" w:hAnsi="GHEA Grapalat" w:cs="Sylfaen"/>
                <w:sz w:val="20"/>
                <w:szCs w:val="20"/>
                <w:lang w:val="hy-AM"/>
              </w:rPr>
            </w:pPr>
            <w:r w:rsidRPr="00B60004">
              <w:rPr>
                <w:rFonts w:ascii="GHEA Grapalat" w:hAnsi="GHEA Grapalat" w:cs="Sylfaen"/>
                <w:sz w:val="20"/>
                <w:szCs w:val="20"/>
                <w:lang w:val="hy-AM"/>
              </w:rPr>
              <w:t>Նախատեսվում է մշակել</w:t>
            </w:r>
            <w:r>
              <w:rPr>
                <w:rFonts w:ascii="GHEA Grapalat" w:hAnsi="GHEA Grapalat" w:cs="Sylfaen"/>
                <w:sz w:val="20"/>
                <w:szCs w:val="20"/>
                <w:lang w:val="hy-AM"/>
              </w:rPr>
              <w:t xml:space="preserve"> </w:t>
            </w:r>
            <w:r w:rsidRPr="001A581B">
              <w:rPr>
                <w:rFonts w:ascii="GHEA Grapalat" w:hAnsi="GHEA Grapalat" w:cs="Sylfaen"/>
                <w:sz w:val="20"/>
                <w:szCs w:val="20"/>
                <w:lang w:val="hy-AM"/>
              </w:rPr>
              <w:t>ՀՀ Սյունիքի մարզի Քարաշենի միջնակարգ դպրոցի</w:t>
            </w:r>
            <w:r>
              <w:rPr>
                <w:rFonts w:ascii="GHEA Grapalat" w:hAnsi="GHEA Grapalat" w:cs="Sylfaen"/>
                <w:sz w:val="20"/>
                <w:szCs w:val="20"/>
                <w:lang w:val="hy-AM"/>
              </w:rPr>
              <w:t xml:space="preserve"> նոր</w:t>
            </w:r>
            <w:r>
              <w:rPr>
                <w:rFonts w:ascii="GHEA Grapalat" w:hAnsi="GHEA Grapalat" w:cs="Times Armenian"/>
                <w:b/>
                <w:lang w:val="hy-AM"/>
              </w:rPr>
              <w:t xml:space="preserve"> </w:t>
            </w:r>
            <w:r w:rsidRPr="00B60004">
              <w:rPr>
                <w:rFonts w:ascii="GHEA Grapalat" w:hAnsi="GHEA Grapalat" w:cs="Sylfaen"/>
                <w:sz w:val="20"/>
                <w:szCs w:val="20"/>
                <w:lang w:val="hy-AM"/>
              </w:rPr>
              <w:t xml:space="preserve">մասնաշենքի </w:t>
            </w:r>
            <w:r w:rsidRPr="009F7CA0">
              <w:rPr>
                <w:rFonts w:ascii="GHEA Grapalat" w:hAnsi="GHEA Grapalat" w:cs="Sylfaen"/>
                <w:sz w:val="20"/>
                <w:szCs w:val="20"/>
                <w:lang w:val="hy-AM"/>
              </w:rPr>
              <w:t xml:space="preserve"> </w:t>
            </w:r>
            <w:r>
              <w:rPr>
                <w:rFonts w:ascii="GHEA Grapalat" w:hAnsi="GHEA Grapalat" w:cs="Sylfaen"/>
                <w:sz w:val="20"/>
                <w:szCs w:val="20"/>
                <w:lang w:val="hy-AM"/>
              </w:rPr>
              <w:t xml:space="preserve">ե/բ </w:t>
            </w:r>
            <w:r w:rsidRPr="009F7CA0">
              <w:rPr>
                <w:rFonts w:ascii="GHEA Grapalat" w:hAnsi="GHEA Grapalat" w:cs="Sylfaen"/>
                <w:sz w:val="20"/>
                <w:szCs w:val="20"/>
                <w:lang w:val="hy-AM"/>
              </w:rPr>
              <w:t>կոնստրուկտիվ լուծումներով նախագծանախահաշվային փաստաթղթեր</w:t>
            </w:r>
          </w:p>
          <w:p w14:paraId="205532C8" w14:textId="77777777" w:rsidR="008167D6" w:rsidRPr="00052055" w:rsidRDefault="008167D6" w:rsidP="00FE56A8">
            <w:pPr>
              <w:jc w:val="both"/>
              <w:rPr>
                <w:rFonts w:ascii="GHEA Grapalat" w:hAnsi="GHEA Grapalat" w:cs="Sylfaen"/>
                <w:b/>
                <w:sz w:val="20"/>
                <w:szCs w:val="20"/>
                <w:lang w:val="hy-AM"/>
              </w:rPr>
            </w:pPr>
            <w:r>
              <w:rPr>
                <w:rFonts w:ascii="GHEA Grapalat" w:hAnsi="GHEA Grapalat" w:cs="Sylfaen"/>
                <w:b/>
                <w:sz w:val="20"/>
                <w:szCs w:val="20"/>
                <w:lang w:val="hy-AM"/>
              </w:rPr>
              <w:t xml:space="preserve">     </w:t>
            </w:r>
            <w:r w:rsidRPr="00052055">
              <w:rPr>
                <w:rFonts w:ascii="GHEA Grapalat" w:hAnsi="GHEA Grapalat" w:cs="Sylfaen"/>
                <w:b/>
                <w:sz w:val="20"/>
                <w:szCs w:val="20"/>
                <w:lang w:val="hy-AM"/>
              </w:rPr>
              <w:t>Անհրաժեշտ է նախագծել՝</w:t>
            </w:r>
          </w:p>
          <w:p w14:paraId="7F89E3EA" w14:textId="77777777" w:rsidR="008167D6" w:rsidRDefault="008167D6" w:rsidP="008167D6">
            <w:pPr>
              <w:pStyle w:val="ListParagraph"/>
              <w:numPr>
                <w:ilvl w:val="0"/>
                <w:numId w:val="29"/>
              </w:numPr>
              <w:contextualSpacing/>
              <w:jc w:val="both"/>
              <w:rPr>
                <w:rFonts w:ascii="GHEA Grapalat" w:hAnsi="GHEA Grapalat" w:cs="Sylfaen"/>
                <w:sz w:val="20"/>
                <w:szCs w:val="20"/>
                <w:lang w:val="hy-AM"/>
              </w:rPr>
            </w:pPr>
            <w:r>
              <w:rPr>
                <w:rFonts w:ascii="GHEA Grapalat" w:hAnsi="GHEA Grapalat" w:cs="Sylfaen"/>
                <w:sz w:val="20"/>
                <w:szCs w:val="20"/>
                <w:lang w:val="hy-AM"/>
              </w:rPr>
              <w:t>ճ</w:t>
            </w:r>
            <w:r w:rsidRPr="009F7CA0">
              <w:rPr>
                <w:rFonts w:ascii="GHEA Grapalat" w:hAnsi="GHEA Grapalat" w:cs="Sylfaen"/>
                <w:sz w:val="20"/>
                <w:szCs w:val="20"/>
                <w:lang w:val="hy-AM"/>
              </w:rPr>
              <w:t>աշարան</w:t>
            </w:r>
            <w:r>
              <w:rPr>
                <w:rFonts w:ascii="GHEA Grapalat" w:hAnsi="GHEA Grapalat" w:cs="Sylfaen"/>
                <w:sz w:val="20"/>
                <w:szCs w:val="20"/>
                <w:lang w:val="hy-AM"/>
              </w:rPr>
              <w:t>,</w:t>
            </w:r>
          </w:p>
          <w:p w14:paraId="67F9903A" w14:textId="77777777" w:rsidR="008167D6" w:rsidRDefault="008167D6" w:rsidP="008167D6">
            <w:pPr>
              <w:pStyle w:val="ListParagraph"/>
              <w:numPr>
                <w:ilvl w:val="0"/>
                <w:numId w:val="29"/>
              </w:numPr>
              <w:contextualSpacing/>
              <w:jc w:val="both"/>
              <w:rPr>
                <w:rFonts w:ascii="GHEA Grapalat" w:hAnsi="GHEA Grapalat" w:cs="Sylfaen"/>
                <w:sz w:val="20"/>
                <w:szCs w:val="20"/>
                <w:lang w:val="hy-AM"/>
              </w:rPr>
            </w:pPr>
            <w:r w:rsidRPr="009F7CA0">
              <w:rPr>
                <w:rFonts w:ascii="GHEA Grapalat" w:hAnsi="GHEA Grapalat" w:cs="Sylfaen"/>
                <w:sz w:val="20"/>
                <w:szCs w:val="20"/>
                <w:lang w:val="hy-AM"/>
              </w:rPr>
              <w:t xml:space="preserve">հանդիսությունների </w:t>
            </w:r>
            <w:r>
              <w:rPr>
                <w:rFonts w:ascii="GHEA Grapalat" w:hAnsi="GHEA Grapalat" w:cs="Sylfaen"/>
                <w:sz w:val="20"/>
                <w:szCs w:val="20"/>
                <w:lang w:val="hy-AM"/>
              </w:rPr>
              <w:t>դահլիճ,</w:t>
            </w:r>
          </w:p>
          <w:p w14:paraId="6C1EE399" w14:textId="77777777" w:rsidR="008167D6" w:rsidRDefault="008167D6" w:rsidP="008167D6">
            <w:pPr>
              <w:pStyle w:val="ListParagraph"/>
              <w:numPr>
                <w:ilvl w:val="0"/>
                <w:numId w:val="29"/>
              </w:numPr>
              <w:contextualSpacing/>
              <w:jc w:val="both"/>
              <w:rPr>
                <w:rFonts w:ascii="GHEA Grapalat" w:hAnsi="GHEA Grapalat" w:cs="Sylfaen"/>
                <w:sz w:val="20"/>
                <w:szCs w:val="20"/>
                <w:lang w:val="hy-AM"/>
              </w:rPr>
            </w:pPr>
            <w:r w:rsidRPr="00B60004">
              <w:rPr>
                <w:rFonts w:ascii="GHEA Grapalat" w:hAnsi="GHEA Grapalat" w:cs="Sylfaen"/>
                <w:sz w:val="20"/>
                <w:szCs w:val="20"/>
                <w:lang w:val="hy-AM"/>
              </w:rPr>
              <w:t>Ա</w:t>
            </w:r>
            <w:r>
              <w:rPr>
                <w:rFonts w:ascii="GHEA Grapalat" w:hAnsi="GHEA Grapalat" w:cs="Sylfaen"/>
                <w:sz w:val="20"/>
                <w:szCs w:val="20"/>
                <w:lang w:val="hy-AM"/>
              </w:rPr>
              <w:t>նհրաժ</w:t>
            </w:r>
            <w:r w:rsidRPr="00B60004">
              <w:rPr>
                <w:rFonts w:ascii="GHEA Grapalat" w:hAnsi="GHEA Grapalat" w:cs="Sylfaen"/>
                <w:sz w:val="20"/>
                <w:szCs w:val="20"/>
                <w:lang w:val="hy-AM"/>
              </w:rPr>
              <w:t xml:space="preserve">եշտ է հաշվի առնել գոյություն ունեցող </w:t>
            </w:r>
            <w:r>
              <w:rPr>
                <w:rFonts w:ascii="GHEA Grapalat" w:hAnsi="GHEA Grapalat" w:cs="Sylfaen"/>
                <w:sz w:val="20"/>
                <w:szCs w:val="20"/>
                <w:lang w:val="hy-AM"/>
              </w:rPr>
              <w:t xml:space="preserve">կառուցապատումը։ </w:t>
            </w:r>
          </w:p>
          <w:p w14:paraId="780E5F50" w14:textId="77777777" w:rsidR="008167D6" w:rsidRDefault="008167D6" w:rsidP="008167D6">
            <w:pPr>
              <w:pStyle w:val="ListParagraph"/>
              <w:numPr>
                <w:ilvl w:val="0"/>
                <w:numId w:val="29"/>
              </w:numPr>
              <w:contextualSpacing/>
              <w:jc w:val="both"/>
              <w:rPr>
                <w:rFonts w:ascii="GHEA Grapalat" w:hAnsi="GHEA Grapalat" w:cs="Sylfaen"/>
                <w:sz w:val="20"/>
                <w:szCs w:val="20"/>
                <w:lang w:val="hy-AM"/>
              </w:rPr>
            </w:pPr>
            <w:r w:rsidRPr="00B60004">
              <w:rPr>
                <w:rFonts w:ascii="GHEA Grapalat" w:hAnsi="GHEA Grapalat" w:cs="Sylfaen"/>
                <w:sz w:val="20"/>
                <w:szCs w:val="20"/>
                <w:lang w:val="hy-AM"/>
              </w:rPr>
              <w:t xml:space="preserve">Անհրաժեշտության դեպքում նախատեսել </w:t>
            </w:r>
            <w:r>
              <w:rPr>
                <w:rFonts w:ascii="GHEA Grapalat" w:hAnsi="GHEA Grapalat" w:cs="Sylfaen"/>
                <w:sz w:val="20"/>
                <w:szCs w:val="20"/>
                <w:lang w:val="hy-AM"/>
              </w:rPr>
              <w:t>տաքանցում։</w:t>
            </w:r>
          </w:p>
          <w:p w14:paraId="5A6B6E48" w14:textId="77777777" w:rsidR="008167D6" w:rsidRPr="00B60004" w:rsidRDefault="008167D6" w:rsidP="00FE56A8">
            <w:pPr>
              <w:ind w:left="406"/>
              <w:jc w:val="both"/>
              <w:rPr>
                <w:rFonts w:ascii="GHEA Grapalat" w:hAnsi="GHEA Grapalat" w:cs="Sylfaen"/>
                <w:b/>
                <w:sz w:val="20"/>
                <w:szCs w:val="20"/>
                <w:lang w:val="hy-AM"/>
              </w:rPr>
            </w:pPr>
            <w:r w:rsidRPr="00B60004">
              <w:rPr>
                <w:rFonts w:ascii="GHEA Grapalat" w:hAnsi="GHEA Grapalat" w:cs="Sylfaen"/>
                <w:b/>
                <w:sz w:val="20"/>
                <w:szCs w:val="20"/>
                <w:lang w:val="hy-AM"/>
              </w:rPr>
              <w:t>Նախատեսել՝</w:t>
            </w:r>
          </w:p>
          <w:p w14:paraId="6672A17C" w14:textId="77777777" w:rsidR="008167D6" w:rsidRPr="00A703D9" w:rsidRDefault="008167D6" w:rsidP="008167D6">
            <w:pPr>
              <w:pStyle w:val="ListParagraph"/>
              <w:numPr>
                <w:ilvl w:val="0"/>
                <w:numId w:val="28"/>
              </w:numPr>
              <w:ind w:left="766" w:hanging="360"/>
              <w:contextualSpacing/>
              <w:rPr>
                <w:rFonts w:ascii="GHEA Grapalat" w:hAnsi="GHEA Grapalat" w:cs="Sylfaen"/>
                <w:sz w:val="20"/>
                <w:szCs w:val="20"/>
                <w:lang w:val="hy-AM"/>
              </w:rPr>
            </w:pPr>
            <w:r w:rsidRPr="00A703D9">
              <w:rPr>
                <w:rFonts w:ascii="GHEA Grapalat" w:hAnsi="GHEA Grapalat" w:cs="Sylfaen"/>
                <w:sz w:val="20"/>
                <w:szCs w:val="20"/>
                <w:lang w:val="hy-AM"/>
              </w:rPr>
              <w:t>ներքին ինժեներական ենթակառուցվածքների /սառը և տաք ջրամատակարարման, կոյուղու,</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ջեռուցման, էլեկրամատակարարման,  օդափոխության և օդորակման,</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սառնամատակարարման՝ ըստ պահանջի, հակահրդեհային ազդանշան, հրդեհաշիջման</w:t>
            </w:r>
            <w:r>
              <w:rPr>
                <w:rFonts w:ascii="GHEA Grapalat" w:hAnsi="GHEA Grapalat" w:cs="Sylfaen"/>
                <w:sz w:val="20"/>
                <w:szCs w:val="20"/>
                <w:lang w:val="hy-AM"/>
              </w:rPr>
              <w:t xml:space="preserve"> </w:t>
            </w:r>
            <w:r w:rsidRPr="00A703D9">
              <w:rPr>
                <w:rFonts w:ascii="GHEA Grapalat" w:hAnsi="GHEA Grapalat" w:cs="Sylfaen"/>
                <w:sz w:val="20"/>
                <w:szCs w:val="20"/>
                <w:lang w:val="hy-AM"/>
              </w:rPr>
              <w:t>համակարգ, տեսահսկման,</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գազամատակարարման կապի, անվտանգության համակարգերի, ջրահեռացման, հողանցման/ համակարգերի կառուցում, շենքի արդիական ներքին հարդարում,</w:t>
            </w:r>
          </w:p>
          <w:p w14:paraId="56AA1060" w14:textId="77777777" w:rsidR="008167D6" w:rsidRPr="00A703D9" w:rsidRDefault="008167D6" w:rsidP="008167D6">
            <w:pPr>
              <w:pStyle w:val="ListParagraph"/>
              <w:numPr>
                <w:ilvl w:val="0"/>
                <w:numId w:val="28"/>
              </w:numPr>
              <w:ind w:left="766" w:hanging="360"/>
              <w:contextualSpacing/>
              <w:rPr>
                <w:rFonts w:ascii="GHEA Grapalat" w:hAnsi="GHEA Grapalat"/>
                <w:sz w:val="20"/>
                <w:szCs w:val="20"/>
                <w:lang w:val="hy-AM"/>
              </w:rPr>
            </w:pPr>
            <w:r w:rsidRPr="00A703D9">
              <w:rPr>
                <w:rFonts w:ascii="GHEA Grapalat" w:hAnsi="GHEA Grapalat"/>
                <w:sz w:val="20"/>
                <w:szCs w:val="20"/>
                <w:lang w:val="hy-AM"/>
              </w:rPr>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w:t>
            </w:r>
            <w:r>
              <w:rPr>
                <w:rFonts w:ascii="GHEA Grapalat" w:hAnsi="GHEA Grapalat"/>
                <w:sz w:val="20"/>
                <w:szCs w:val="20"/>
                <w:lang w:val="hy-AM"/>
              </w:rPr>
              <w:t xml:space="preserve"> </w:t>
            </w:r>
          </w:p>
          <w:p w14:paraId="55431627" w14:textId="77777777" w:rsidR="008167D6" w:rsidRPr="00A703D9" w:rsidRDefault="008167D6" w:rsidP="008167D6">
            <w:pPr>
              <w:pStyle w:val="ListParagraph"/>
              <w:numPr>
                <w:ilvl w:val="0"/>
                <w:numId w:val="28"/>
              </w:numPr>
              <w:shd w:val="clear" w:color="auto" w:fill="FFFFFF"/>
              <w:ind w:left="766" w:hanging="360"/>
              <w:contextualSpacing/>
              <w:rPr>
                <w:rFonts w:ascii="GHEA Grapalat" w:hAnsi="GHEA Grapalat"/>
                <w:sz w:val="20"/>
                <w:szCs w:val="20"/>
                <w:lang w:val="hy-AM"/>
              </w:rPr>
            </w:pPr>
            <w:r w:rsidRPr="00A703D9">
              <w:rPr>
                <w:rFonts w:ascii="GHEA Grapalat" w:hAnsi="GHEA Grapalat" w:cs="Sylfaen"/>
                <w:sz w:val="20"/>
                <w:szCs w:val="20"/>
                <w:lang w:val="hy-AM"/>
              </w:rPr>
              <w:t xml:space="preserve">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A703D9">
              <w:rPr>
                <w:rFonts w:ascii="GHEA Grapalat" w:hAnsi="GHEA Grapalat" w:cs="Sylfaen"/>
                <w:b/>
                <w:sz w:val="20"/>
                <w:szCs w:val="20"/>
                <w:lang w:val="hy-AM"/>
              </w:rPr>
              <w:t xml:space="preserve">համապատասխան ինվենտարով, </w:t>
            </w:r>
            <w:r w:rsidRPr="00A703D9">
              <w:rPr>
                <w:rFonts w:ascii="GHEA Grapalat" w:hAnsi="GHEA Grapalat" w:cs="Sylfaen"/>
                <w:sz w:val="20"/>
                <w:szCs w:val="20"/>
                <w:lang w:val="hy-AM"/>
              </w:rPr>
              <w:t xml:space="preserve">բազրիքներ, լրացուցիչ լուսավորություն, </w:t>
            </w:r>
            <w:r w:rsidRPr="00A703D9">
              <w:rPr>
                <w:rFonts w:ascii="GHEA Grapalat" w:hAnsi="GHEA Grapalat" w:cs="Sylfaen"/>
                <w:b/>
                <w:sz w:val="20"/>
                <w:szCs w:val="20"/>
                <w:lang w:val="hy-AM"/>
              </w:rPr>
              <w:t xml:space="preserve">համապատասխան հիմնավորմամբ վերելակ </w:t>
            </w:r>
            <w:r w:rsidRPr="00A703D9">
              <w:rPr>
                <w:rFonts w:ascii="GHEA Grapalat" w:hAnsi="GHEA Grapalat" w:cs="Sylfaen"/>
                <w:b/>
                <w:sz w:val="20"/>
                <w:szCs w:val="20"/>
                <w:lang w:val="hy-AM"/>
              </w:rPr>
              <w:lastRenderedPageBreak/>
              <w:t xml:space="preserve">կամ վերհան սարքի անհրաժեշտություն։ </w:t>
            </w:r>
            <w:r w:rsidRPr="00A703D9">
              <w:rPr>
                <w:rFonts w:ascii="GHEA Grapalat" w:hAnsi="GHEA Grapalat" w:cs="Sylfaen"/>
                <w:sz w:val="20"/>
                <w:szCs w:val="20"/>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A703D9">
              <w:rPr>
                <w:rFonts w:ascii="GHEA Grapalat" w:hAnsi="GHEA Grapalat" w:cs="Sylfaen"/>
                <w:b/>
                <w:sz w:val="20"/>
                <w:szCs w:val="20"/>
                <w:lang w:val="hy-AM"/>
              </w:rPr>
              <w:t xml:space="preserve"> նախագծողի կողմից</w:t>
            </w:r>
          </w:p>
          <w:p w14:paraId="09B5C9DC" w14:textId="77777777" w:rsidR="008167D6" w:rsidRPr="00A703D9" w:rsidRDefault="008167D6" w:rsidP="008167D6">
            <w:pPr>
              <w:pStyle w:val="ListParagraph"/>
              <w:numPr>
                <w:ilvl w:val="0"/>
                <w:numId w:val="28"/>
              </w:numPr>
              <w:ind w:left="766" w:hanging="360"/>
              <w:contextualSpacing/>
              <w:rPr>
                <w:rFonts w:ascii="GHEA Grapalat" w:hAnsi="GHEA Grapalat" w:cs="Sylfaen"/>
                <w:sz w:val="20"/>
                <w:szCs w:val="20"/>
                <w:lang w:val="hy-AM"/>
              </w:rPr>
            </w:pPr>
            <w:r w:rsidRPr="00A703D9">
              <w:rPr>
                <w:rFonts w:ascii="GHEA Grapalat" w:hAnsi="GHEA Grapalat" w:cs="Sylfaen"/>
                <w:sz w:val="20"/>
                <w:szCs w:val="20"/>
                <w:lang w:val="hy-AM"/>
              </w:rPr>
              <w:t xml:space="preserve">նախագծով նախատեսել տարածքի բարեկարգում, ասֆալտապատում, կանաչապատում, արտաքին լուսավորություն, </w:t>
            </w:r>
            <w:r>
              <w:rPr>
                <w:rFonts w:ascii="GHEA Grapalat" w:hAnsi="GHEA Grapalat" w:cs="Sylfaen"/>
                <w:sz w:val="20"/>
                <w:szCs w:val="20"/>
                <w:lang w:val="hy-AM"/>
              </w:rPr>
              <w:t xml:space="preserve">, </w:t>
            </w:r>
            <w:r w:rsidRPr="00A703D9">
              <w:rPr>
                <w:rFonts w:ascii="GHEA Grapalat" w:hAnsi="GHEA Grapalat" w:cs="Sylfaen"/>
                <w:sz w:val="20"/>
                <w:szCs w:val="20"/>
                <w:lang w:val="hy-AM"/>
              </w:rPr>
              <w:t xml:space="preserve">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1E0DC1C9" w14:textId="77777777" w:rsidR="008167D6" w:rsidRPr="00A703D9" w:rsidRDefault="008167D6" w:rsidP="008167D6">
            <w:pPr>
              <w:pStyle w:val="ListParagraph"/>
              <w:numPr>
                <w:ilvl w:val="0"/>
                <w:numId w:val="28"/>
              </w:numPr>
              <w:ind w:left="766" w:hanging="360"/>
              <w:contextualSpacing/>
              <w:rPr>
                <w:rFonts w:ascii="GHEA Grapalat" w:hAnsi="GHEA Grapalat" w:cs="Sylfaen"/>
                <w:sz w:val="20"/>
                <w:szCs w:val="20"/>
                <w:lang w:val="hy-AM"/>
              </w:rPr>
            </w:pPr>
            <w:r>
              <w:rPr>
                <w:rFonts w:ascii="GHEA Grapalat" w:hAnsi="GHEA Grapalat" w:cs="Sylfaen"/>
                <w:sz w:val="20"/>
                <w:szCs w:val="20"/>
                <w:lang w:val="hy-AM"/>
              </w:rPr>
              <w:t xml:space="preserve">ըստ անհրաժեշտության </w:t>
            </w:r>
            <w:r w:rsidRPr="00A703D9">
              <w:rPr>
                <w:rFonts w:ascii="GHEA Grapalat" w:hAnsi="GHEA Grapalat" w:cs="Sylfaen"/>
                <w:sz w:val="20"/>
                <w:szCs w:val="20"/>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10CFECBA" w14:textId="77777777" w:rsidR="008167D6" w:rsidRPr="00A703D9" w:rsidRDefault="008167D6" w:rsidP="008167D6">
            <w:pPr>
              <w:pStyle w:val="ListParagraph"/>
              <w:numPr>
                <w:ilvl w:val="0"/>
                <w:numId w:val="28"/>
              </w:numPr>
              <w:ind w:left="766" w:hanging="360"/>
              <w:contextualSpacing/>
              <w:rPr>
                <w:rFonts w:ascii="GHEA Grapalat" w:hAnsi="GHEA Grapalat" w:cs="Sylfaen"/>
                <w:sz w:val="20"/>
                <w:szCs w:val="20"/>
                <w:lang w:val="hy-AM"/>
              </w:rPr>
            </w:pPr>
            <w:r w:rsidRPr="00A703D9">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3B95199" w14:textId="77777777" w:rsidR="008167D6" w:rsidRPr="00A703D9" w:rsidRDefault="008167D6" w:rsidP="008167D6">
            <w:pPr>
              <w:pStyle w:val="ListParagraph"/>
              <w:numPr>
                <w:ilvl w:val="0"/>
                <w:numId w:val="28"/>
              </w:numPr>
              <w:ind w:left="766" w:hanging="360"/>
              <w:contextualSpacing/>
              <w:rPr>
                <w:rFonts w:ascii="GHEA Grapalat" w:hAnsi="GHEA Grapalat" w:cs="Sylfaen"/>
                <w:sz w:val="20"/>
                <w:szCs w:val="20"/>
                <w:lang w:val="hy-AM"/>
              </w:rPr>
            </w:pPr>
            <w:r w:rsidRPr="00A703D9">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477C0CA2" w14:textId="77777777" w:rsidR="008167D6" w:rsidRPr="00A703D9" w:rsidRDefault="008167D6" w:rsidP="008167D6">
            <w:pPr>
              <w:pStyle w:val="ListParagraph"/>
              <w:numPr>
                <w:ilvl w:val="0"/>
                <w:numId w:val="28"/>
              </w:numPr>
              <w:ind w:left="766" w:hanging="360"/>
              <w:contextualSpacing/>
              <w:rPr>
                <w:rFonts w:ascii="GHEA Grapalat" w:hAnsi="GHEA Grapalat" w:cs="Sylfaen"/>
                <w:sz w:val="20"/>
                <w:szCs w:val="20"/>
                <w:lang w:val="hy-AM"/>
              </w:rPr>
            </w:pPr>
            <w:r w:rsidRPr="00A703D9">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CFD8993" w14:textId="77777777" w:rsidR="008167D6" w:rsidRPr="00A703D9" w:rsidRDefault="008167D6" w:rsidP="008167D6">
            <w:pPr>
              <w:pStyle w:val="ListParagraph"/>
              <w:numPr>
                <w:ilvl w:val="0"/>
                <w:numId w:val="28"/>
              </w:numPr>
              <w:ind w:left="766" w:hanging="360"/>
              <w:contextualSpacing/>
              <w:rPr>
                <w:rFonts w:ascii="GHEA Grapalat" w:hAnsi="GHEA Grapalat"/>
                <w:sz w:val="20"/>
                <w:szCs w:val="20"/>
                <w:lang w:val="af-ZA"/>
              </w:rPr>
            </w:pPr>
            <w:r w:rsidRPr="00A703D9">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2593CDBB" w14:textId="77777777" w:rsidR="008167D6" w:rsidRPr="00A703D9" w:rsidRDefault="008167D6" w:rsidP="008167D6">
            <w:pPr>
              <w:pStyle w:val="ListParagraph"/>
              <w:numPr>
                <w:ilvl w:val="0"/>
                <w:numId w:val="28"/>
              </w:numPr>
              <w:ind w:left="766" w:hanging="360"/>
              <w:contextualSpacing/>
              <w:rPr>
                <w:rFonts w:ascii="GHEA Grapalat" w:hAnsi="GHEA Grapalat"/>
                <w:sz w:val="20"/>
                <w:szCs w:val="20"/>
                <w:lang w:val="af-ZA"/>
              </w:rPr>
            </w:pPr>
            <w:r w:rsidRPr="00A703D9">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8167D6" w:rsidRPr="00623E35" w14:paraId="7A3D0F6A" w14:textId="77777777" w:rsidTr="00B35A49">
        <w:trPr>
          <w:trHeight w:val="144"/>
        </w:trPr>
        <w:tc>
          <w:tcPr>
            <w:tcW w:w="648" w:type="dxa"/>
            <w:vAlign w:val="center"/>
          </w:tcPr>
          <w:p w14:paraId="19B995AD"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7FAFD972" w14:textId="77777777" w:rsidR="008167D6" w:rsidRPr="00A703D9" w:rsidRDefault="008167D6" w:rsidP="00FE56A8">
            <w:pPr>
              <w:rPr>
                <w:rFonts w:ascii="GHEA Grapalat" w:hAnsi="GHEA Grapalat" w:cs="Arial"/>
                <w:sz w:val="20"/>
                <w:szCs w:val="20"/>
                <w:lang w:val="hy-AM"/>
              </w:rPr>
            </w:pPr>
            <w:r w:rsidRPr="00A703D9">
              <w:rPr>
                <w:rFonts w:ascii="GHEA Grapalat" w:hAnsi="GHEA Grapalat" w:cs="Sylfaen"/>
                <w:b/>
                <w:sz w:val="20"/>
                <w:szCs w:val="20"/>
                <w:lang w:val="hy-AM"/>
              </w:rPr>
              <w:t>Նախագծման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հիմնավորում</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և</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նորմատիվային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պահանջներ</w:t>
            </w:r>
          </w:p>
        </w:tc>
        <w:tc>
          <w:tcPr>
            <w:tcW w:w="7087" w:type="dxa"/>
          </w:tcPr>
          <w:p w14:paraId="1835F52F" w14:textId="77777777" w:rsidR="008167D6" w:rsidRPr="00A703D9" w:rsidRDefault="008167D6" w:rsidP="00FE56A8">
            <w:pPr>
              <w:shd w:val="clear" w:color="auto" w:fill="FFFFFF"/>
              <w:spacing w:line="276" w:lineRule="auto"/>
              <w:ind w:left="348" w:hanging="142"/>
              <w:jc w:val="both"/>
              <w:rPr>
                <w:rFonts w:ascii="GHEA Grapalat" w:hAnsi="GHEA Grapalat" w:cs="Sylfaen"/>
                <w:b/>
                <w:sz w:val="20"/>
                <w:szCs w:val="20"/>
                <w:lang w:val="af-ZA"/>
              </w:rPr>
            </w:pPr>
            <w:r w:rsidRPr="00A703D9">
              <w:rPr>
                <w:rFonts w:ascii="GHEA Grapalat" w:hAnsi="GHEA Grapalat" w:cs="Sylfaen"/>
                <w:b/>
                <w:sz w:val="20"/>
                <w:szCs w:val="20"/>
                <w:lang w:val="hy-AM"/>
              </w:rPr>
              <w:t>Նախագծի</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մշակում</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ըստ</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նորմատիվային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պահանջների՝</w:t>
            </w:r>
          </w:p>
          <w:p w14:paraId="690BCED5" w14:textId="77777777" w:rsidR="008167D6" w:rsidRPr="00A703D9" w:rsidRDefault="008167D6" w:rsidP="008167D6">
            <w:pPr>
              <w:pStyle w:val="ListParagraph"/>
              <w:numPr>
                <w:ilvl w:val="0"/>
                <w:numId w:val="15"/>
              </w:numPr>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Քաղաքաշինության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050ABB84" w14:textId="77777777" w:rsidR="008167D6" w:rsidRPr="00A703D9" w:rsidRDefault="008167D6" w:rsidP="008167D6">
            <w:pPr>
              <w:pStyle w:val="ListParagraph"/>
              <w:numPr>
                <w:ilvl w:val="0"/>
                <w:numId w:val="15"/>
              </w:numPr>
              <w:tabs>
                <w:tab w:val="left" w:pos="252"/>
                <w:tab w:val="left" w:pos="466"/>
              </w:tabs>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Հաշմանդամություն ունեցող անձանց իրավունքների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07C86D48" w14:textId="77777777" w:rsidR="008167D6" w:rsidRPr="00A703D9" w:rsidRDefault="008167D6" w:rsidP="008167D6">
            <w:pPr>
              <w:pStyle w:val="ListParagraph"/>
              <w:numPr>
                <w:ilvl w:val="0"/>
                <w:numId w:val="15"/>
              </w:numPr>
              <w:tabs>
                <w:tab w:val="left" w:pos="252"/>
                <w:tab w:val="left" w:pos="466"/>
              </w:tabs>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Շրջակա միջավայրի վրա ազդեցության գնահատման և փորձաքննության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2F150AB8" w14:textId="77777777" w:rsidR="008167D6" w:rsidRPr="00A703D9" w:rsidRDefault="008167D6" w:rsidP="008167D6">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af-ZA"/>
              </w:rPr>
            </w:pPr>
            <w:r w:rsidRPr="00A703D9">
              <w:rPr>
                <w:rFonts w:ascii="GHEA Grapalat" w:hAnsi="GHEA Grapalat" w:cs="Sylfaen"/>
                <w:b/>
                <w:sz w:val="20"/>
                <w:szCs w:val="20"/>
                <w:lang w:val="hy-AM"/>
              </w:rPr>
              <w:t>ՀՀ քաղաքաշինության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կոմիտեի նախագահի 2023 թվականի մայիսի 22-ի</w:t>
            </w:r>
            <w:r w:rsidRPr="00A703D9">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A703D9">
              <w:rPr>
                <w:rFonts w:ascii="GHEA Grapalat" w:hAnsi="GHEA Grapalat" w:cs="Sylfaen"/>
                <w:b/>
                <w:sz w:val="20"/>
                <w:szCs w:val="20"/>
                <w:lang w:val="hy-AM"/>
              </w:rPr>
              <w:t>N 04-Ն հրաման</w:t>
            </w:r>
            <w:r w:rsidRPr="00A703D9">
              <w:rPr>
                <w:rFonts w:ascii="GHEA Grapalat" w:hAnsi="GHEA Grapalat" w:cs="Sylfaen"/>
                <w:sz w:val="20"/>
                <w:szCs w:val="20"/>
                <w:lang w:val="hy-AM"/>
              </w:rPr>
              <w:t>,</w:t>
            </w:r>
          </w:p>
          <w:p w14:paraId="55490B16" w14:textId="77777777" w:rsidR="008167D6" w:rsidRPr="00A703D9" w:rsidRDefault="008167D6" w:rsidP="008167D6">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hy-AM"/>
              </w:rPr>
            </w:pPr>
            <w:r w:rsidRPr="00A703D9">
              <w:rPr>
                <w:rFonts w:ascii="GHEA Grapalat" w:hAnsi="GHEA Grapalat" w:cs="Sylfaen"/>
                <w:b/>
                <w:sz w:val="20"/>
                <w:szCs w:val="20"/>
                <w:lang w:val="hy-AM"/>
              </w:rPr>
              <w:t>ՀՀ</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քաղաքաշինության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նախարարի</w:t>
            </w:r>
            <w:r w:rsidRPr="00A703D9">
              <w:rPr>
                <w:rFonts w:ascii="GHEA Grapalat" w:hAnsi="GHEA Grapalat" w:cs="Sylfaen"/>
                <w:b/>
                <w:sz w:val="20"/>
                <w:szCs w:val="20"/>
                <w:lang w:val="af-ZA"/>
              </w:rPr>
              <w:t xml:space="preserve"> 2003 </w:t>
            </w:r>
            <w:r w:rsidRPr="00A703D9">
              <w:rPr>
                <w:rFonts w:ascii="GHEA Grapalat" w:hAnsi="GHEA Grapalat" w:cs="Sylfaen"/>
                <w:b/>
                <w:sz w:val="20"/>
                <w:szCs w:val="20"/>
                <w:lang w:val="hy-AM"/>
              </w:rPr>
              <w:t>թվականի</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մայիսի</w:t>
            </w:r>
            <w:r w:rsidRPr="00A703D9">
              <w:rPr>
                <w:rFonts w:ascii="GHEA Grapalat" w:hAnsi="GHEA Grapalat" w:cs="Sylfaen"/>
                <w:b/>
                <w:sz w:val="20"/>
                <w:szCs w:val="20"/>
                <w:lang w:val="af-ZA"/>
              </w:rPr>
              <w:t xml:space="preserve"> 13-</w:t>
            </w:r>
            <w:r w:rsidRPr="00A703D9">
              <w:rPr>
                <w:rFonts w:ascii="GHEA Grapalat" w:hAnsi="GHEA Grapalat" w:cs="Sylfaen"/>
                <w:b/>
                <w:sz w:val="20"/>
                <w:szCs w:val="20"/>
                <w:lang w:val="hy-AM"/>
              </w:rPr>
              <w:t>ի</w:t>
            </w:r>
            <w:r w:rsidRPr="00A703D9">
              <w:rPr>
                <w:rFonts w:ascii="GHEA Grapalat" w:hAnsi="GHEA Grapalat" w:cs="Sylfaen"/>
                <w:b/>
                <w:sz w:val="20"/>
                <w:szCs w:val="20"/>
                <w:lang w:val="af-ZA"/>
              </w:rPr>
              <w:t xml:space="preserve"> </w:t>
            </w:r>
            <w:r w:rsidRPr="00A703D9">
              <w:rPr>
                <w:rFonts w:ascii="GHEA Grapalat" w:hAnsi="GHEA Grapalat" w:cs="Sylfaen"/>
                <w:sz w:val="20"/>
                <w:szCs w:val="20"/>
                <w:lang w:val="af-ZA"/>
              </w:rPr>
              <w:t>«</w:t>
            </w:r>
            <w:r w:rsidRPr="00A703D9">
              <w:rPr>
                <w:rStyle w:val="Strong"/>
                <w:rFonts w:ascii="GHEA Grapalat" w:hAnsi="GHEA Grapalat"/>
                <w:sz w:val="20"/>
                <w:szCs w:val="20"/>
                <w:shd w:val="clear" w:color="auto" w:fill="FFFFFF"/>
                <w:lang w:val="hy-AM"/>
              </w:rPr>
              <w:t>ՀՀՇՆ</w:t>
            </w:r>
            <w:r w:rsidRPr="00A703D9">
              <w:rPr>
                <w:rStyle w:val="Strong"/>
                <w:rFonts w:ascii="GHEA Grapalat" w:hAnsi="GHEA Grapalat"/>
                <w:sz w:val="20"/>
                <w:szCs w:val="20"/>
                <w:shd w:val="clear" w:color="auto" w:fill="FFFFFF"/>
                <w:lang w:val="af-ZA"/>
              </w:rPr>
              <w:t xml:space="preserve"> IV-11.03-03-02 (</w:t>
            </w:r>
            <w:r w:rsidRPr="00A703D9">
              <w:rPr>
                <w:rStyle w:val="Strong"/>
                <w:rFonts w:ascii="GHEA Grapalat" w:hAnsi="GHEA Grapalat"/>
                <w:sz w:val="20"/>
                <w:szCs w:val="20"/>
                <w:shd w:val="clear" w:color="auto" w:fill="FFFFFF"/>
                <w:lang w:val="hy-AM"/>
              </w:rPr>
              <w:t>ՄՍՆ</w:t>
            </w:r>
            <w:r w:rsidRPr="00A703D9">
              <w:rPr>
                <w:rStyle w:val="Strong"/>
                <w:rFonts w:ascii="GHEA Grapalat" w:hAnsi="GHEA Grapalat"/>
                <w:sz w:val="20"/>
                <w:szCs w:val="20"/>
                <w:shd w:val="clear" w:color="auto" w:fill="FFFFFF"/>
                <w:lang w:val="af-ZA"/>
              </w:rPr>
              <w:t xml:space="preserve"> 2.02-05-2000)</w:t>
            </w:r>
            <w:r w:rsidRPr="00A703D9">
              <w:rPr>
                <w:rStyle w:val="Strong"/>
                <w:rFonts w:cs="Calibri"/>
                <w:sz w:val="20"/>
                <w:szCs w:val="20"/>
                <w:shd w:val="clear" w:color="auto" w:fill="FFFFFF"/>
                <w:lang w:val="af-ZA"/>
              </w:rPr>
              <w:t> </w:t>
            </w:r>
            <w:r w:rsidRPr="00A703D9">
              <w:rPr>
                <w:rFonts w:ascii="GHEA Grapalat" w:hAnsi="GHEA Grapalat" w:cs="Sylfaen"/>
                <w:b/>
                <w:sz w:val="20"/>
                <w:szCs w:val="20"/>
                <w:lang w:val="af-ZA"/>
              </w:rPr>
              <w:t xml:space="preserve"> </w:t>
            </w:r>
            <w:r w:rsidRPr="00A703D9">
              <w:rPr>
                <w:rStyle w:val="Strong"/>
                <w:rFonts w:cs="Calibri"/>
                <w:sz w:val="20"/>
                <w:szCs w:val="20"/>
                <w:shd w:val="clear" w:color="auto" w:fill="FFFFFF"/>
                <w:lang w:val="af-ZA"/>
              </w:rPr>
              <w:t> </w:t>
            </w:r>
            <w:r w:rsidRPr="00A703D9">
              <w:rPr>
                <w:rStyle w:val="Strong"/>
                <w:rFonts w:ascii="GHEA Grapalat" w:hAnsi="GHEA Grapalat" w:cs="Arial Unicode"/>
                <w:sz w:val="20"/>
                <w:szCs w:val="20"/>
                <w:shd w:val="clear" w:color="auto" w:fill="FFFFFF"/>
                <w:lang w:val="af-ZA"/>
              </w:rPr>
              <w:t>«</w:t>
            </w:r>
            <w:r w:rsidRPr="00A703D9">
              <w:rPr>
                <w:rStyle w:val="Strong"/>
                <w:rFonts w:ascii="GHEA Grapalat" w:hAnsi="GHEA Grapalat" w:cs="Arial Unicode"/>
                <w:sz w:val="20"/>
                <w:szCs w:val="20"/>
                <w:shd w:val="clear" w:color="auto" w:fill="FFFFFF"/>
                <w:lang w:val="hy-AM"/>
              </w:rPr>
              <w:t>Ավտոկայանատեղեր</w:t>
            </w:r>
            <w:r w:rsidRPr="00A703D9">
              <w:rPr>
                <w:rStyle w:val="Strong"/>
                <w:rFonts w:ascii="GHEA Grapalat" w:hAnsi="GHEA Grapalat" w:cs="Arial Unicode"/>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շինարարական</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նորմերը</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հաստատելու</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մասին</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N 28-Ն հրաման</w:t>
            </w:r>
          </w:p>
          <w:p w14:paraId="6E3B2774" w14:textId="77777777" w:rsidR="008167D6" w:rsidRPr="00A703D9" w:rsidRDefault="008167D6" w:rsidP="008167D6">
            <w:pPr>
              <w:pStyle w:val="ListParagraph"/>
              <w:numPr>
                <w:ilvl w:val="0"/>
                <w:numId w:val="15"/>
              </w:numPr>
              <w:tabs>
                <w:tab w:val="left" w:pos="252"/>
              </w:tabs>
              <w:ind w:left="484" w:right="-18" w:hanging="283"/>
              <w:contextualSpacing/>
              <w:rPr>
                <w:rFonts w:ascii="GHEA Grapalat" w:hAnsi="GHEA Grapalat"/>
                <w:bCs/>
                <w:sz w:val="20"/>
                <w:szCs w:val="20"/>
                <w:lang w:val="hy-AM"/>
              </w:rPr>
            </w:pPr>
            <w:r w:rsidRPr="00A703D9">
              <w:rPr>
                <w:rFonts w:ascii="GHEA Grapalat" w:hAnsi="GHEA Grapalat" w:cs="Sylfaen"/>
                <w:b/>
                <w:sz w:val="20"/>
                <w:szCs w:val="20"/>
                <w:lang w:val="hy-AM"/>
              </w:rPr>
              <w:lastRenderedPageBreak/>
              <w:t>ՀՀ քաղաքաշինության կոմիտեի նախագահի 2022 թվականի հունիսի 21-ի</w:t>
            </w:r>
            <w:r w:rsidRPr="00A703D9">
              <w:rPr>
                <w:rFonts w:ascii="GHEA Grapalat" w:hAnsi="GHEA Grapalat" w:cs="Sylfaen"/>
                <w:sz w:val="20"/>
                <w:szCs w:val="20"/>
                <w:lang w:val="hy-AM"/>
              </w:rPr>
              <w:t xml:space="preserve">  «</w:t>
            </w:r>
            <w:r w:rsidRPr="00A703D9">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A703D9">
              <w:rPr>
                <w:rFonts w:ascii="GHEA Grapalat" w:hAnsi="GHEA Grapalat" w:cs="Sylfaen"/>
                <w:sz w:val="20"/>
                <w:szCs w:val="20"/>
                <w:lang w:val="hy-AM"/>
              </w:rPr>
              <w:t>»</w:t>
            </w:r>
            <w:r w:rsidRPr="00A703D9">
              <w:rPr>
                <w:rFonts w:ascii="GHEA Grapalat" w:hAnsi="GHEA Grapalat" w:cs="Sylfaen"/>
                <w:b/>
                <w:sz w:val="20"/>
                <w:szCs w:val="20"/>
                <w:lang w:val="hy-AM"/>
              </w:rPr>
              <w:t xml:space="preserve"> N 12-Ն հրաման,</w:t>
            </w:r>
          </w:p>
          <w:p w14:paraId="6E656C86" w14:textId="77777777" w:rsidR="008167D6" w:rsidRPr="00A703D9" w:rsidRDefault="008167D6" w:rsidP="008167D6">
            <w:pPr>
              <w:numPr>
                <w:ilvl w:val="0"/>
                <w:numId w:val="15"/>
              </w:numPr>
              <w:shd w:val="clear" w:color="auto" w:fill="FFFFFF"/>
              <w:tabs>
                <w:tab w:val="left" w:pos="252"/>
                <w:tab w:val="left" w:pos="466"/>
              </w:tabs>
              <w:spacing w:line="276" w:lineRule="auto"/>
              <w:ind w:left="484" w:right="-18" w:hanging="283"/>
              <w:rPr>
                <w:rFonts w:ascii="GHEA Grapalat" w:eastAsia="Calibri" w:hAnsi="GHEA Grapalat" w:cs="Sylfaen"/>
                <w:b/>
                <w:sz w:val="20"/>
                <w:szCs w:val="20"/>
                <w:lang w:val="hy-AM"/>
              </w:rPr>
            </w:pPr>
            <w:r w:rsidRPr="00A703D9">
              <w:rPr>
                <w:rFonts w:ascii="GHEA Grapalat" w:eastAsia="Calibri" w:hAnsi="GHEA Grapalat" w:cs="Sylfaen"/>
                <w:b/>
                <w:sz w:val="20"/>
                <w:szCs w:val="20"/>
                <w:lang w:val="hy-AM"/>
              </w:rPr>
              <w:t>ՀՀ քաղաքաշինության կոմիտեի նախագահի պարտականությունները կատարողի 2020 թվականի դեկտեմբերի 28-ի</w:t>
            </w:r>
            <w:r w:rsidRPr="00A703D9">
              <w:rPr>
                <w:rFonts w:ascii="GHEA Grapalat" w:eastAsia="Calibri" w:hAnsi="GHEA Grapalat" w:cs="Sylfaen"/>
                <w:sz w:val="20"/>
                <w:szCs w:val="20"/>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A703D9">
              <w:rPr>
                <w:rFonts w:ascii="GHEA Grapalat" w:eastAsia="Calibri" w:hAnsi="GHEA Grapalat" w:cs="Sylfaen"/>
                <w:b/>
                <w:sz w:val="20"/>
                <w:szCs w:val="20"/>
                <w:lang w:val="hy-AM"/>
              </w:rPr>
              <w:t xml:space="preserve"> N 102-Ն հրաման,</w:t>
            </w:r>
          </w:p>
          <w:p w14:paraId="4401335C" w14:textId="77777777" w:rsidR="008167D6" w:rsidRPr="00A703D9" w:rsidRDefault="008167D6" w:rsidP="008167D6">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hy-AM"/>
              </w:rPr>
            </w:pPr>
            <w:r w:rsidRPr="00A703D9">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A703D9">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A703D9">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A703D9">
              <w:rPr>
                <w:rFonts w:ascii="GHEA Grapalat" w:hAnsi="GHEA Grapalat" w:cs="Sylfaen"/>
                <w:b/>
                <w:sz w:val="20"/>
                <w:szCs w:val="20"/>
                <w:lang w:val="hy-AM"/>
              </w:rPr>
              <w:t>N 95-Ն հրաման,</w:t>
            </w:r>
          </w:p>
          <w:p w14:paraId="7D1C32CD" w14:textId="77777777" w:rsidR="008167D6" w:rsidRPr="00A703D9" w:rsidRDefault="008167D6" w:rsidP="008167D6">
            <w:pPr>
              <w:pStyle w:val="ListParagraph"/>
              <w:numPr>
                <w:ilvl w:val="0"/>
                <w:numId w:val="15"/>
              </w:numPr>
              <w:tabs>
                <w:tab w:val="left" w:pos="252"/>
                <w:tab w:val="left" w:pos="541"/>
              </w:tabs>
              <w:ind w:left="484" w:right="-18" w:hanging="283"/>
              <w:contextualSpacing/>
              <w:rPr>
                <w:rFonts w:ascii="GHEA Grapalat" w:hAnsi="GHEA Grapalat" w:cs="Sylfaen"/>
                <w:sz w:val="20"/>
                <w:szCs w:val="20"/>
                <w:lang w:val="hy-AM"/>
              </w:rPr>
            </w:pPr>
            <w:r w:rsidRPr="00A703D9">
              <w:rPr>
                <w:rFonts w:ascii="GHEA Grapalat" w:hAnsi="GHEA Grapalat" w:cs="Sylfaen"/>
                <w:b/>
                <w:sz w:val="20"/>
                <w:szCs w:val="20"/>
                <w:lang w:val="hy-AM"/>
              </w:rPr>
              <w:t>ՀՀ քաղաքաշինության նախարարի 2006 թվականի նոյեմբերի 10-ի</w:t>
            </w:r>
            <w:r w:rsidRPr="00A703D9">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A703D9">
              <w:rPr>
                <w:rFonts w:ascii="GHEA Grapalat" w:hAnsi="GHEA Grapalat" w:cs="Sylfaen"/>
                <w:b/>
                <w:sz w:val="20"/>
                <w:szCs w:val="20"/>
                <w:lang w:val="hy-AM"/>
              </w:rPr>
              <w:t>N 253-Ն հրաման</w:t>
            </w:r>
            <w:r w:rsidRPr="00A703D9">
              <w:rPr>
                <w:rFonts w:ascii="GHEA Grapalat" w:hAnsi="GHEA Grapalat" w:cs="Sylfaen"/>
                <w:sz w:val="20"/>
                <w:szCs w:val="20"/>
                <w:lang w:val="hy-AM"/>
              </w:rPr>
              <w:t>,</w:t>
            </w:r>
          </w:p>
          <w:p w14:paraId="3DD5CF45" w14:textId="77777777" w:rsidR="008167D6" w:rsidRPr="00A703D9" w:rsidRDefault="008167D6" w:rsidP="008167D6">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A703D9">
              <w:rPr>
                <w:rFonts w:ascii="GHEA Grapalat" w:hAnsi="GHEA Grapalat" w:cs="Sylfaen"/>
                <w:b/>
                <w:sz w:val="20"/>
                <w:szCs w:val="20"/>
                <w:lang w:val="hy-AM" w:eastAsia="ru-RU"/>
              </w:rPr>
              <w:t>ՀՀ կառավարությանն առընթեր քաղաքաշինության պետական կոմիտեի նախագահի</w:t>
            </w:r>
            <w:r w:rsidRPr="00A703D9">
              <w:rPr>
                <w:rFonts w:ascii="GHEA Grapalat" w:hAnsi="GHEA Grapalat" w:cs="Sylfaen"/>
                <w:sz w:val="20"/>
                <w:szCs w:val="20"/>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A703D9">
              <w:rPr>
                <w:rFonts w:ascii="GHEA Grapalat" w:hAnsi="GHEA Grapalat" w:cs="Sylfaen"/>
                <w:b/>
                <w:sz w:val="20"/>
                <w:szCs w:val="20"/>
                <w:lang w:val="hy-AM" w:eastAsia="ru-RU"/>
              </w:rPr>
              <w:t xml:space="preserve"> N 56-Ն հրաման,</w:t>
            </w:r>
          </w:p>
          <w:p w14:paraId="4E7D5A04" w14:textId="77777777" w:rsidR="008167D6" w:rsidRPr="00A703D9" w:rsidRDefault="008167D6" w:rsidP="008167D6">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A703D9">
              <w:rPr>
                <w:rFonts w:ascii="GHEA Grapalat" w:hAnsi="GHEA Grapalat" w:cs="Sylfaen"/>
                <w:b/>
                <w:sz w:val="20"/>
                <w:szCs w:val="20"/>
                <w:lang w:val="hy-AM" w:eastAsia="ru-RU"/>
              </w:rPr>
              <w:t>ՀՀ քաղաքաշինության նախարարի 2004 թվականի օգոստոսի 4-ի</w:t>
            </w:r>
            <w:r w:rsidRPr="00A703D9">
              <w:rPr>
                <w:rFonts w:ascii="GHEA Grapalat" w:hAnsi="GHEA Grapalat" w:cs="Sylfaen"/>
                <w:sz w:val="20"/>
                <w:szCs w:val="20"/>
                <w:lang w:val="hy-AM" w:eastAsia="ru-RU"/>
              </w:rPr>
              <w:t xml:space="preserve"> «ՀՀՇՆ IV-12.02.01-04 «Ջեռուցում, օդափոխում և օդի լավորակում» շինարարական նորմերը հաստատելու մասին»</w:t>
            </w:r>
            <w:r w:rsidRPr="00A703D9">
              <w:rPr>
                <w:rFonts w:ascii="GHEA Grapalat" w:hAnsi="GHEA Grapalat" w:cs="Sylfaen"/>
                <w:b/>
                <w:sz w:val="20"/>
                <w:szCs w:val="20"/>
                <w:lang w:val="hy-AM" w:eastAsia="ru-RU"/>
              </w:rPr>
              <w:t xml:space="preserve"> N 83-Ն հրաման,</w:t>
            </w:r>
          </w:p>
          <w:p w14:paraId="39F31E06" w14:textId="77777777" w:rsidR="008167D6" w:rsidRPr="00A703D9" w:rsidRDefault="008167D6" w:rsidP="008167D6">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eastAsia="ru-RU"/>
              </w:rPr>
              <w:t>ՀՀ քաղաքաշինության նախարարի 2014 թվականի մարտի 17-ի</w:t>
            </w:r>
            <w:r w:rsidRPr="00A703D9">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703D9">
              <w:rPr>
                <w:rFonts w:ascii="GHEA Grapalat" w:hAnsi="GHEA Grapalat" w:cs="Sylfaen"/>
                <w:b/>
                <w:sz w:val="20"/>
                <w:szCs w:val="20"/>
                <w:lang w:val="hy-AM" w:eastAsia="ru-RU"/>
              </w:rPr>
              <w:t>N 78-Ն հրաման</w:t>
            </w:r>
          </w:p>
          <w:p w14:paraId="3ED3AC77" w14:textId="77777777" w:rsidR="008167D6" w:rsidRPr="00A703D9" w:rsidRDefault="008167D6" w:rsidP="008167D6">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eastAsia="ru-RU"/>
              </w:rPr>
              <w:t>ՀՀ քաղաքաշինության նախարարի 2014 թվականի մարտի 17-ի</w:t>
            </w:r>
            <w:r w:rsidRPr="00A703D9">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703D9">
              <w:rPr>
                <w:rFonts w:ascii="GHEA Grapalat" w:hAnsi="GHEA Grapalat" w:cs="Sylfaen"/>
                <w:b/>
                <w:sz w:val="20"/>
                <w:szCs w:val="20"/>
                <w:lang w:val="hy-AM" w:eastAsia="ru-RU"/>
              </w:rPr>
              <w:t>N 80-Ն հրաման,</w:t>
            </w:r>
          </w:p>
          <w:p w14:paraId="598C145D" w14:textId="77777777" w:rsidR="008167D6" w:rsidRPr="00A703D9" w:rsidRDefault="008167D6" w:rsidP="008167D6">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A703D9">
              <w:rPr>
                <w:rFonts w:ascii="GHEA Grapalat" w:hAnsi="GHEA Grapalat" w:cs="Sylfaen"/>
                <w:sz w:val="20"/>
                <w:szCs w:val="20"/>
                <w:lang w:val="hy-AM"/>
              </w:rPr>
              <w:t xml:space="preserve"> </w:t>
            </w:r>
            <w:r w:rsidRPr="00A703D9">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A703D9">
              <w:rPr>
                <w:rFonts w:ascii="GHEA Grapalat" w:eastAsia="Calibri" w:hAnsi="GHEA Grapalat" w:cs="Sylfaen"/>
                <w:sz w:val="20"/>
                <w:szCs w:val="20"/>
                <w:lang w:val="hy-AM"/>
              </w:rPr>
              <w:t xml:space="preserve"> հաստատելու և ՀՀ քաղաքաշինության նախարարի </w:t>
            </w:r>
            <w:r w:rsidRPr="00A703D9">
              <w:rPr>
                <w:rFonts w:ascii="GHEA Grapalat" w:eastAsia="Calibri" w:hAnsi="GHEA Grapalat" w:cs="Sylfaen"/>
                <w:sz w:val="20"/>
                <w:szCs w:val="20"/>
                <w:lang w:val="hy-AM"/>
              </w:rPr>
              <w:lastRenderedPageBreak/>
              <w:t>01.10.2001թ  N 82 հրամանում փոփոխություն կատարելու մասին</w:t>
            </w:r>
            <w:r w:rsidRPr="00A703D9">
              <w:rPr>
                <w:rFonts w:ascii="GHEA Grapalat" w:hAnsi="GHEA Grapalat"/>
                <w:color w:val="000000"/>
                <w:sz w:val="20"/>
                <w:szCs w:val="20"/>
                <w:shd w:val="clear" w:color="auto" w:fill="FFFFFF"/>
                <w:lang w:val="hy-AM"/>
              </w:rPr>
              <w:t>»</w:t>
            </w:r>
            <w:r w:rsidRPr="00A703D9">
              <w:rPr>
                <w:rFonts w:ascii="GHEA Grapalat" w:hAnsi="GHEA Grapalat" w:cs="Sylfaen"/>
                <w:b/>
                <w:sz w:val="20"/>
                <w:szCs w:val="20"/>
                <w:lang w:val="hy-AM" w:eastAsia="ru-RU"/>
              </w:rPr>
              <w:t xml:space="preserve"> N 103-Ն հրաման,</w:t>
            </w:r>
          </w:p>
          <w:p w14:paraId="6DF62A65" w14:textId="77777777" w:rsidR="008167D6" w:rsidRPr="00A703D9" w:rsidRDefault="008167D6" w:rsidP="008167D6">
            <w:pPr>
              <w:numPr>
                <w:ilvl w:val="0"/>
                <w:numId w:val="15"/>
              </w:numPr>
              <w:tabs>
                <w:tab w:val="left" w:pos="252"/>
                <w:tab w:val="left" w:pos="466"/>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 xml:space="preserve">ՀՀ կառավարության 2014 թվականի դեկտեմբերի 25-ի </w:t>
            </w:r>
            <w:r w:rsidRPr="00A703D9">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A703D9">
              <w:rPr>
                <w:rFonts w:ascii="GHEA Grapalat" w:eastAsia="Calibri" w:hAnsi="GHEA Grapalat" w:cs="Sylfaen"/>
                <w:b/>
                <w:sz w:val="20"/>
                <w:szCs w:val="20"/>
                <w:lang w:val="hy-AM"/>
              </w:rPr>
              <w:t>N 1504-Ն որոշում</w:t>
            </w:r>
            <w:r w:rsidRPr="00A703D9">
              <w:rPr>
                <w:rFonts w:ascii="GHEA Grapalat" w:eastAsia="Calibri" w:hAnsi="GHEA Grapalat" w:cs="Sylfaen"/>
                <w:sz w:val="20"/>
                <w:szCs w:val="20"/>
                <w:lang w:val="hy-AM"/>
              </w:rPr>
              <w:t>,</w:t>
            </w:r>
          </w:p>
          <w:p w14:paraId="17C55323" w14:textId="77777777" w:rsidR="008167D6" w:rsidRPr="00A703D9" w:rsidRDefault="008167D6" w:rsidP="008167D6">
            <w:pPr>
              <w:numPr>
                <w:ilvl w:val="0"/>
                <w:numId w:val="15"/>
              </w:numPr>
              <w:tabs>
                <w:tab w:val="left" w:pos="252"/>
                <w:tab w:val="left" w:pos="481"/>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ՀՀ կառավարության 2017 թվականի մայիսի 4-ի</w:t>
            </w:r>
            <w:r w:rsidRPr="00A703D9">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A703D9">
              <w:rPr>
                <w:rFonts w:ascii="GHEA Grapalat" w:eastAsia="Calibri" w:hAnsi="GHEA Grapalat" w:cs="Sylfaen"/>
                <w:b/>
                <w:sz w:val="20"/>
                <w:szCs w:val="20"/>
                <w:lang w:val="hy-AM"/>
              </w:rPr>
              <w:t>N 526-Ն</w:t>
            </w:r>
            <w:r w:rsidRPr="00A703D9">
              <w:rPr>
                <w:rFonts w:ascii="GHEA Grapalat" w:eastAsia="Calibri" w:hAnsi="GHEA Grapalat" w:cs="Sylfaen"/>
                <w:sz w:val="20"/>
                <w:szCs w:val="20"/>
                <w:lang w:val="hy-AM"/>
              </w:rPr>
              <w:t xml:space="preserve"> որոշման Կարգի 33-րդ կետի 10-րդ ենթակետի պահանջներ</w:t>
            </w:r>
          </w:p>
          <w:p w14:paraId="081335AB" w14:textId="77777777" w:rsidR="008167D6" w:rsidRPr="00A703D9" w:rsidRDefault="008167D6" w:rsidP="008167D6">
            <w:pPr>
              <w:numPr>
                <w:ilvl w:val="0"/>
                <w:numId w:val="15"/>
              </w:numPr>
              <w:tabs>
                <w:tab w:val="left" w:pos="252"/>
                <w:tab w:val="left" w:pos="481"/>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ՀՀ կառավարության 2015 թվականի մարտի 19-ի</w:t>
            </w:r>
            <w:r w:rsidRPr="00A703D9">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A703D9">
              <w:rPr>
                <w:rFonts w:ascii="GHEA Grapalat" w:eastAsia="Calibri" w:hAnsi="GHEA Grapalat" w:cs="Sylfaen"/>
                <w:b/>
                <w:sz w:val="20"/>
                <w:szCs w:val="20"/>
                <w:lang w:val="hy-AM"/>
              </w:rPr>
              <w:t>N596-Ն որոշում</w:t>
            </w:r>
          </w:p>
          <w:p w14:paraId="63FE8D54" w14:textId="77777777" w:rsidR="008167D6" w:rsidRPr="00A703D9" w:rsidRDefault="008167D6" w:rsidP="008167D6">
            <w:pPr>
              <w:numPr>
                <w:ilvl w:val="0"/>
                <w:numId w:val="15"/>
              </w:numPr>
              <w:tabs>
                <w:tab w:val="left" w:pos="252"/>
                <w:tab w:val="left" w:pos="481"/>
              </w:tabs>
              <w:spacing w:line="276" w:lineRule="auto"/>
              <w:ind w:left="484" w:right="-18" w:hanging="283"/>
              <w:rPr>
                <w:rFonts w:ascii="GHEA Grapalat" w:eastAsia="Calibri" w:hAnsi="GHEA Grapalat" w:cs="Sylfaen"/>
                <w:b/>
                <w:sz w:val="20"/>
                <w:szCs w:val="20"/>
                <w:lang w:val="hy-AM"/>
              </w:rPr>
            </w:pPr>
            <w:r w:rsidRPr="00A703D9">
              <w:rPr>
                <w:rFonts w:ascii="GHEA Grapalat" w:hAnsi="GHEA Grapalat" w:cs="Sylfaen"/>
                <w:b/>
                <w:sz w:val="20"/>
                <w:szCs w:val="20"/>
                <w:lang w:val="hy-AM"/>
              </w:rPr>
              <w:t>ՀՀ կառավարության 13.12.2007թ</w:t>
            </w:r>
            <w:r w:rsidRPr="00A703D9">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A703D9">
              <w:rPr>
                <w:rFonts w:ascii="GHEA Grapalat" w:hAnsi="GHEA Grapalat" w:cs="Sylfaen"/>
                <w:b/>
                <w:sz w:val="20"/>
                <w:szCs w:val="20"/>
                <w:lang w:val="hy-AM"/>
              </w:rPr>
              <w:t>N 1490-Ն որոշում</w:t>
            </w:r>
            <w:r w:rsidRPr="00A703D9">
              <w:rPr>
                <w:rFonts w:ascii="GHEA Grapalat" w:hAnsi="GHEA Grapalat" w:cs="Sylfaen"/>
                <w:sz w:val="20"/>
                <w:szCs w:val="20"/>
                <w:lang w:val="hy-AM"/>
              </w:rPr>
              <w:t>,</w:t>
            </w:r>
          </w:p>
          <w:p w14:paraId="3780AFCD" w14:textId="77777777" w:rsidR="008167D6" w:rsidRPr="00A703D9" w:rsidRDefault="008167D6" w:rsidP="008167D6">
            <w:pPr>
              <w:pStyle w:val="ListParagraph"/>
              <w:numPr>
                <w:ilvl w:val="0"/>
                <w:numId w:val="15"/>
              </w:numPr>
              <w:tabs>
                <w:tab w:val="left" w:pos="0"/>
              </w:tabs>
              <w:ind w:left="484" w:hanging="283"/>
              <w:contextualSpacing/>
              <w:rPr>
                <w:rFonts w:ascii="GHEA Grapalat" w:hAnsi="GHEA Grapalat" w:cs="Sylfaen"/>
                <w:b/>
                <w:i/>
                <w:sz w:val="20"/>
                <w:szCs w:val="20"/>
                <w:lang w:val="hy-AM"/>
              </w:rPr>
            </w:pPr>
            <w:r w:rsidRPr="00A703D9">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A703D9">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A703D9">
              <w:rPr>
                <w:rFonts w:ascii="GHEA Grapalat" w:hAnsi="GHEA Grapalat" w:cs="Sylfaen"/>
                <w:b/>
                <w:i/>
                <w:sz w:val="20"/>
                <w:szCs w:val="20"/>
                <w:lang w:val="hy-AM"/>
              </w:rPr>
              <w:t xml:space="preserve"> N 02-Ն հրաման</w:t>
            </w:r>
          </w:p>
          <w:p w14:paraId="5EE50E9B" w14:textId="77777777" w:rsidR="008167D6" w:rsidRPr="00A703D9" w:rsidRDefault="008167D6" w:rsidP="008167D6">
            <w:pPr>
              <w:pStyle w:val="ListParagraph"/>
              <w:numPr>
                <w:ilvl w:val="0"/>
                <w:numId w:val="15"/>
              </w:numPr>
              <w:tabs>
                <w:tab w:val="left" w:pos="0"/>
              </w:tabs>
              <w:ind w:left="484" w:hanging="283"/>
              <w:contextualSpacing/>
              <w:rPr>
                <w:rFonts w:ascii="GHEA Grapalat" w:hAnsi="GHEA Grapalat" w:cs="Sylfaen"/>
                <w:b/>
                <w:i/>
                <w:sz w:val="20"/>
                <w:szCs w:val="20"/>
                <w:lang w:val="hy-AM"/>
              </w:rPr>
            </w:pPr>
            <w:r w:rsidRPr="00A703D9">
              <w:rPr>
                <w:rFonts w:ascii="GHEA Grapalat" w:hAnsi="GHEA Grapalat" w:cs="Sylfaen"/>
                <w:b/>
                <w:i/>
                <w:sz w:val="20"/>
                <w:szCs w:val="20"/>
                <w:lang w:val="hy-AM"/>
              </w:rPr>
              <w:t xml:space="preserve">ՀՀ քաղաքաշինության կոմիտեի նախագահի պարտականությունները կատարողի 2020 թվականի դեկտեմբերի 28-ի </w:t>
            </w:r>
            <w:r w:rsidRPr="00A703D9">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A703D9">
              <w:rPr>
                <w:rFonts w:ascii="GHEA Grapalat" w:hAnsi="GHEA Grapalat" w:cs="Sylfaen"/>
                <w:b/>
                <w:i/>
                <w:sz w:val="20"/>
                <w:szCs w:val="20"/>
                <w:lang w:val="hy-AM"/>
              </w:rPr>
              <w:t xml:space="preserve"> N 104-Ն հրաման</w:t>
            </w:r>
          </w:p>
          <w:p w14:paraId="146E46EC" w14:textId="77777777" w:rsidR="008167D6" w:rsidRPr="00A703D9" w:rsidRDefault="008167D6" w:rsidP="008167D6">
            <w:pPr>
              <w:pStyle w:val="ListParagraph"/>
              <w:numPr>
                <w:ilvl w:val="0"/>
                <w:numId w:val="15"/>
              </w:numPr>
              <w:tabs>
                <w:tab w:val="left" w:pos="0"/>
              </w:tabs>
              <w:ind w:left="484" w:hanging="283"/>
              <w:contextualSpacing/>
              <w:rPr>
                <w:rFonts w:ascii="GHEA Grapalat" w:hAnsi="GHEA Grapalat" w:cs="Sylfaen"/>
                <w:sz w:val="20"/>
                <w:szCs w:val="20"/>
                <w:lang w:val="hy-AM"/>
              </w:rPr>
            </w:pPr>
            <w:r w:rsidRPr="00A703D9">
              <w:rPr>
                <w:rFonts w:ascii="GHEA Grapalat" w:hAnsi="GHEA Grapalat" w:cs="Sylfaen"/>
                <w:b/>
                <w:sz w:val="20"/>
                <w:szCs w:val="20"/>
                <w:lang w:val="hy-AM"/>
              </w:rPr>
              <w:t>ՀՀ կառավարության 16.02.2006թ թիվ 392-Ն որոշում</w:t>
            </w:r>
            <w:r w:rsidRPr="00A703D9">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65A393D0" w14:textId="77777777" w:rsidR="008167D6" w:rsidRPr="00A703D9" w:rsidRDefault="008167D6" w:rsidP="008167D6">
            <w:pPr>
              <w:pStyle w:val="ListParagraph"/>
              <w:numPr>
                <w:ilvl w:val="0"/>
                <w:numId w:val="15"/>
              </w:numPr>
              <w:tabs>
                <w:tab w:val="left" w:pos="0"/>
              </w:tabs>
              <w:ind w:left="484" w:hanging="283"/>
              <w:contextualSpacing/>
              <w:rPr>
                <w:rFonts w:ascii="GHEA Grapalat" w:hAnsi="GHEA Grapalat" w:cs="Sylfaen"/>
                <w:sz w:val="20"/>
                <w:szCs w:val="20"/>
                <w:lang w:val="hy-AM"/>
              </w:rPr>
            </w:pPr>
            <w:r w:rsidRPr="00A703D9">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4F6A88B9" w14:textId="77777777" w:rsidR="008167D6" w:rsidRPr="00A703D9" w:rsidRDefault="008167D6" w:rsidP="00FE56A8">
            <w:pPr>
              <w:pStyle w:val="ListParagraph"/>
              <w:tabs>
                <w:tab w:val="left" w:pos="0"/>
              </w:tabs>
              <w:ind w:left="484"/>
              <w:rPr>
                <w:rFonts w:ascii="GHEA Grapalat" w:hAnsi="GHEA Grapalat" w:cs="Sylfaen"/>
                <w:sz w:val="20"/>
                <w:szCs w:val="20"/>
                <w:lang w:val="hy-AM"/>
              </w:rPr>
            </w:pPr>
            <w:r w:rsidRPr="00A703D9">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A703D9">
              <w:rPr>
                <w:rFonts w:ascii="GHEA Grapalat" w:hAnsi="GHEA Grapalat" w:cs="Sylfaen"/>
                <w:b/>
                <w:sz w:val="20"/>
                <w:szCs w:val="20"/>
                <w:lang w:val="hy-AM"/>
              </w:rPr>
              <w:t xml:space="preserve"> </w:t>
            </w:r>
            <w:r w:rsidRPr="00A703D9">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A703D9">
              <w:rPr>
                <w:rFonts w:ascii="GHEA Grapalat" w:hAnsi="GHEA Grapalat" w:cs="Sylfaen"/>
                <w:b/>
                <w:sz w:val="20"/>
                <w:szCs w:val="20"/>
                <w:lang w:val="hy-AM"/>
              </w:rPr>
              <w:t xml:space="preserve"> N 10-Ն հրաման</w:t>
            </w:r>
          </w:p>
          <w:p w14:paraId="450C0C34" w14:textId="77777777" w:rsidR="008167D6" w:rsidRPr="00A703D9" w:rsidRDefault="008167D6" w:rsidP="00FE56A8">
            <w:pPr>
              <w:jc w:val="both"/>
              <w:rPr>
                <w:rFonts w:ascii="GHEA Grapalat" w:hAnsi="GHEA Grapalat" w:cs="Sylfaen"/>
                <w:sz w:val="20"/>
                <w:szCs w:val="20"/>
                <w:lang w:val="hy-AM" w:eastAsia="ru-RU"/>
              </w:rPr>
            </w:pPr>
            <w:r w:rsidRPr="00A703D9">
              <w:rPr>
                <w:rFonts w:ascii="GHEA Grapalat" w:hAnsi="GHEA Grapalat" w:cs="Sylfaen"/>
                <w:sz w:val="20"/>
                <w:szCs w:val="20"/>
                <w:lang w:val="hy-AM"/>
              </w:rPr>
              <w:t xml:space="preserve">և այլն (պարտադիր </w:t>
            </w:r>
            <w:r>
              <w:rPr>
                <w:rFonts w:ascii="GHEA Grapalat" w:hAnsi="GHEA Grapalat" w:cs="Sylfaen"/>
                <w:sz w:val="20"/>
                <w:szCs w:val="20"/>
                <w:lang w:val="hy-AM"/>
              </w:rPr>
              <w:t xml:space="preserve"> մասնագիտական</w:t>
            </w:r>
            <w:r w:rsidRPr="00A703D9">
              <w:rPr>
                <w:rFonts w:ascii="GHEA Grapalat" w:hAnsi="GHEA Grapalat" w:cs="Sylfaen"/>
                <w:sz w:val="20"/>
                <w:szCs w:val="20"/>
                <w:lang w:val="hy-AM"/>
              </w:rPr>
              <w:t xml:space="preserve"> </w:t>
            </w:r>
            <w:r>
              <w:rPr>
                <w:rFonts w:ascii="GHEA Grapalat" w:hAnsi="GHEA Grapalat" w:cs="Sylfaen"/>
                <w:sz w:val="20"/>
                <w:szCs w:val="20"/>
                <w:lang w:val="hy-AM"/>
              </w:rPr>
              <w:t xml:space="preserve">և </w:t>
            </w:r>
            <w:r w:rsidRPr="00A703D9">
              <w:rPr>
                <w:rFonts w:ascii="GHEA Grapalat" w:hAnsi="GHEA Grapalat" w:cs="Sylfaen"/>
                <w:sz w:val="20"/>
                <w:szCs w:val="20"/>
                <w:lang w:val="hy-AM"/>
              </w:rPr>
              <w:t>այլ նորմատիվա-տեխնիկական փաստաթղթեր)</w:t>
            </w:r>
          </w:p>
        </w:tc>
      </w:tr>
      <w:tr w:rsidR="008167D6" w:rsidRPr="00623E35" w14:paraId="57942173" w14:textId="77777777" w:rsidTr="00B35A49">
        <w:trPr>
          <w:trHeight w:val="440"/>
        </w:trPr>
        <w:tc>
          <w:tcPr>
            <w:tcW w:w="648" w:type="dxa"/>
            <w:vAlign w:val="center"/>
          </w:tcPr>
          <w:p w14:paraId="13853E43"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79B2416A" w14:textId="77777777" w:rsidR="008167D6" w:rsidRPr="00675DE8" w:rsidRDefault="008167D6" w:rsidP="00FE56A8">
            <w:pPr>
              <w:rPr>
                <w:rFonts w:ascii="GHEA Grapalat" w:hAnsi="GHEA Grapalat" w:cs="Sylfaen"/>
                <w:sz w:val="20"/>
                <w:szCs w:val="20"/>
                <w:lang w:val="hy-AM"/>
              </w:rPr>
            </w:pPr>
            <w:r w:rsidRPr="00675DE8">
              <w:rPr>
                <w:rFonts w:ascii="GHEA Grapalat" w:hAnsi="GHEA Grapalat" w:cs="Sylfaen"/>
                <w:sz w:val="20"/>
                <w:szCs w:val="20"/>
                <w:lang w:val="hy-AM"/>
              </w:rPr>
              <w:t>Նախագծման փուլերը</w:t>
            </w:r>
          </w:p>
        </w:tc>
        <w:tc>
          <w:tcPr>
            <w:tcW w:w="7087" w:type="dxa"/>
          </w:tcPr>
          <w:p w14:paraId="46847EBC" w14:textId="77777777" w:rsidR="008167D6" w:rsidRPr="00B60004" w:rsidRDefault="008167D6" w:rsidP="00FE56A8">
            <w:pPr>
              <w:ind w:left="76"/>
              <w:jc w:val="both"/>
              <w:rPr>
                <w:rFonts w:ascii="GHEA Grapalat" w:hAnsi="GHEA Grapalat" w:cs="Sylfaen"/>
                <w:b/>
                <w:sz w:val="20"/>
                <w:szCs w:val="20"/>
                <w:lang w:val="hy-AM"/>
              </w:rPr>
            </w:pPr>
            <w:r w:rsidRPr="00B60004">
              <w:rPr>
                <w:rFonts w:ascii="GHEA Grapalat" w:hAnsi="GHEA Grapalat" w:cs="Sylfaen"/>
                <w:b/>
                <w:sz w:val="20"/>
                <w:szCs w:val="20"/>
                <w:lang w:val="hy-AM"/>
              </w:rPr>
              <w:t>Նախագծանախահաշվային փաստաթղթերի կազմը</w:t>
            </w:r>
            <w:r w:rsidRPr="00675DE8">
              <w:rPr>
                <w:rFonts w:ascii="GHEA Grapalat" w:hAnsi="GHEA Grapalat" w:cs="Sylfaen"/>
                <w:b/>
                <w:sz w:val="20"/>
                <w:szCs w:val="20"/>
                <w:lang w:val="hy-AM"/>
              </w:rPr>
              <w:t xml:space="preserve"> </w:t>
            </w:r>
            <w:r w:rsidRPr="00B60004">
              <w:rPr>
                <w:rFonts w:ascii="GHEA Grapalat" w:hAnsi="GHEA Grapalat" w:cs="Sylfaen"/>
                <w:b/>
                <w:sz w:val="20"/>
                <w:szCs w:val="20"/>
                <w:lang w:val="hy-AM"/>
              </w:rPr>
              <w:t xml:space="preserve">և բովանդակությունը սահմանող կանոնների ապահովում՝  </w:t>
            </w:r>
          </w:p>
          <w:p w14:paraId="63FEDC9E" w14:textId="77777777" w:rsidR="008167D6" w:rsidRPr="00B60004" w:rsidRDefault="008167D6" w:rsidP="00FE56A8">
            <w:pPr>
              <w:ind w:left="76"/>
              <w:jc w:val="both"/>
              <w:rPr>
                <w:rFonts w:ascii="GHEA Grapalat" w:hAnsi="GHEA Grapalat" w:cs="Sylfaen"/>
                <w:b/>
                <w:sz w:val="20"/>
                <w:szCs w:val="20"/>
                <w:lang w:val="hy-AM"/>
              </w:rPr>
            </w:pPr>
            <w:r w:rsidRPr="00B60004">
              <w:rPr>
                <w:rFonts w:ascii="GHEA Grapalat" w:hAnsi="GHEA Grapalat" w:cs="Sylfaen"/>
                <w:b/>
                <w:sz w:val="20"/>
                <w:szCs w:val="20"/>
                <w:lang w:val="hy-AM"/>
              </w:rPr>
              <w:t>Նախագիծը իրականացվելու է</w:t>
            </w:r>
            <w:r>
              <w:rPr>
                <w:rFonts w:ascii="GHEA Grapalat" w:hAnsi="GHEA Grapalat" w:cs="Sylfaen"/>
                <w:b/>
                <w:sz w:val="20"/>
                <w:szCs w:val="20"/>
                <w:lang w:val="hy-AM"/>
              </w:rPr>
              <w:t xml:space="preserve"> 2</w:t>
            </w:r>
            <w:r w:rsidRPr="00B60004">
              <w:rPr>
                <w:rFonts w:ascii="GHEA Grapalat" w:hAnsi="GHEA Grapalat" w:cs="Sylfaen"/>
                <w:b/>
                <w:sz w:val="20"/>
                <w:szCs w:val="20"/>
                <w:lang w:val="hy-AM"/>
              </w:rPr>
              <w:t xml:space="preserve"> փուլով՝        </w:t>
            </w:r>
          </w:p>
          <w:p w14:paraId="43628FEF" w14:textId="77777777" w:rsidR="008167D6" w:rsidRPr="00B60004" w:rsidRDefault="008167D6" w:rsidP="00FE56A8">
            <w:pPr>
              <w:jc w:val="both"/>
              <w:rPr>
                <w:rFonts w:ascii="GHEA Grapalat" w:hAnsi="GHEA Grapalat" w:cs="Sylfaen"/>
                <w:sz w:val="20"/>
                <w:szCs w:val="20"/>
                <w:lang w:val="hy-AM"/>
              </w:rPr>
            </w:pPr>
            <w:r w:rsidRPr="00B60004">
              <w:rPr>
                <w:rFonts w:ascii="GHEA Grapalat" w:hAnsi="GHEA Grapalat" w:cs="Sylfaen"/>
                <w:sz w:val="20"/>
                <w:szCs w:val="20"/>
                <w:lang w:val="hy-AM"/>
              </w:rPr>
              <w:t>ՀՀ քաղաքաշինության կոմիտեի նախագահի 11.09.2017թ N128-Ն հրամանի համաձայն</w:t>
            </w:r>
          </w:p>
          <w:p w14:paraId="3738AB4D" w14:textId="77777777" w:rsidR="008167D6" w:rsidRPr="00675DE8" w:rsidRDefault="008167D6" w:rsidP="00FE56A8">
            <w:pPr>
              <w:spacing w:line="276" w:lineRule="auto"/>
              <w:ind w:left="76"/>
              <w:rPr>
                <w:rFonts w:ascii="GHEA Grapalat" w:hAnsi="GHEA Grapalat" w:cs="Sylfaen"/>
                <w:sz w:val="20"/>
                <w:szCs w:val="20"/>
                <w:lang w:val="hy-AM"/>
              </w:rPr>
            </w:pPr>
            <w:r w:rsidRPr="00B60004">
              <w:rPr>
                <w:rFonts w:ascii="GHEA Grapalat" w:hAnsi="GHEA Grapalat" w:cs="Sylfaen"/>
                <w:sz w:val="20"/>
                <w:szCs w:val="20"/>
                <w:lang w:val="hy-AM"/>
              </w:rPr>
              <w:t>Փուլ 1 – «</w:t>
            </w:r>
            <w:r>
              <w:rPr>
                <w:rFonts w:ascii="GHEA Grapalat" w:hAnsi="GHEA Grapalat" w:cs="Sylfaen"/>
                <w:sz w:val="20"/>
                <w:szCs w:val="20"/>
                <w:lang w:val="hy-AM"/>
              </w:rPr>
              <w:t>Նախագիծ</w:t>
            </w:r>
            <w:r w:rsidRPr="00B60004">
              <w:rPr>
                <w:rFonts w:ascii="GHEA Grapalat" w:hAnsi="GHEA Grapalat" w:cs="Sylfaen"/>
                <w:sz w:val="20"/>
                <w:szCs w:val="20"/>
                <w:lang w:val="hy-AM"/>
              </w:rPr>
              <w:t>»</w:t>
            </w:r>
          </w:p>
          <w:p w14:paraId="14107CE5" w14:textId="77777777" w:rsidR="008167D6" w:rsidRPr="00675DE8" w:rsidRDefault="008167D6" w:rsidP="00FE56A8">
            <w:pPr>
              <w:spacing w:line="276" w:lineRule="auto"/>
              <w:ind w:left="76"/>
              <w:rPr>
                <w:rFonts w:ascii="GHEA Grapalat" w:hAnsi="GHEA Grapalat" w:cs="Sylfaen"/>
                <w:sz w:val="20"/>
                <w:szCs w:val="20"/>
                <w:lang w:val="hy-AM"/>
              </w:rPr>
            </w:pPr>
            <w:r w:rsidRPr="00675DE8">
              <w:rPr>
                <w:rFonts w:ascii="GHEA Grapalat" w:hAnsi="GHEA Grapalat" w:cs="Sylfaen"/>
                <w:sz w:val="20"/>
                <w:szCs w:val="20"/>
                <w:lang w:val="hy-AM"/>
              </w:rPr>
              <w:t xml:space="preserve">Փուլ 2 - «Աշխատանքային </w:t>
            </w:r>
            <w:r>
              <w:rPr>
                <w:rFonts w:ascii="GHEA Grapalat" w:hAnsi="GHEA Grapalat" w:cs="Sylfaen"/>
                <w:sz w:val="20"/>
                <w:szCs w:val="20"/>
                <w:lang w:val="hy-AM"/>
              </w:rPr>
              <w:t>փաստաթղթեր</w:t>
            </w:r>
            <w:r w:rsidRPr="00675DE8">
              <w:rPr>
                <w:rFonts w:ascii="GHEA Grapalat" w:hAnsi="GHEA Grapalat" w:cs="Sylfaen"/>
                <w:sz w:val="20"/>
                <w:szCs w:val="20"/>
                <w:lang w:val="hy-AM"/>
              </w:rPr>
              <w:t>»</w:t>
            </w:r>
          </w:p>
        </w:tc>
      </w:tr>
      <w:tr w:rsidR="008167D6" w:rsidRPr="00623E35" w14:paraId="356598C9" w14:textId="77777777" w:rsidTr="00B35A49">
        <w:trPr>
          <w:trHeight w:val="1613"/>
        </w:trPr>
        <w:tc>
          <w:tcPr>
            <w:tcW w:w="648" w:type="dxa"/>
            <w:vAlign w:val="center"/>
          </w:tcPr>
          <w:p w14:paraId="68D424D2"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2D9589A5" w14:textId="77777777" w:rsidR="008167D6" w:rsidRPr="00A703D9" w:rsidRDefault="008167D6" w:rsidP="00FE56A8">
            <w:pPr>
              <w:rPr>
                <w:rFonts w:ascii="GHEA Grapalat" w:hAnsi="GHEA Grapalat" w:cs="Sylfaen"/>
                <w:b/>
                <w:sz w:val="20"/>
                <w:szCs w:val="20"/>
              </w:rPr>
            </w:pPr>
            <w:r w:rsidRPr="00A703D9">
              <w:rPr>
                <w:rFonts w:ascii="GHEA Grapalat" w:hAnsi="GHEA Grapalat" w:cs="Sylfaen"/>
                <w:b/>
                <w:sz w:val="20"/>
                <w:szCs w:val="20"/>
                <w:lang w:val="hy-AM"/>
              </w:rPr>
              <w:t>Փուլ 1-«</w:t>
            </w:r>
            <w:r>
              <w:rPr>
                <w:rFonts w:ascii="GHEA Grapalat" w:hAnsi="GHEA Grapalat" w:cs="Sylfaen"/>
                <w:b/>
                <w:sz w:val="20"/>
                <w:szCs w:val="20"/>
                <w:lang w:val="hy-AM"/>
              </w:rPr>
              <w:t>Նախագիծ</w:t>
            </w:r>
            <w:r w:rsidRPr="00A703D9">
              <w:rPr>
                <w:rFonts w:ascii="GHEA Grapalat" w:hAnsi="GHEA Grapalat" w:cs="Sylfaen"/>
                <w:b/>
                <w:sz w:val="20"/>
                <w:szCs w:val="20"/>
                <w:lang w:val="hy-AM"/>
              </w:rPr>
              <w:t xml:space="preserve">» </w:t>
            </w:r>
          </w:p>
        </w:tc>
        <w:tc>
          <w:tcPr>
            <w:tcW w:w="7087" w:type="dxa"/>
          </w:tcPr>
          <w:p w14:paraId="5CCE545C" w14:textId="77777777" w:rsidR="008167D6" w:rsidRPr="00A703D9" w:rsidRDefault="008167D6" w:rsidP="00FE56A8">
            <w:pPr>
              <w:ind w:left="76"/>
              <w:jc w:val="both"/>
              <w:rPr>
                <w:rFonts w:ascii="GHEA Grapalat" w:hAnsi="GHEA Grapalat" w:cs="Sylfaen"/>
                <w:sz w:val="20"/>
                <w:szCs w:val="20"/>
                <w:lang w:val="hy-AM"/>
              </w:rPr>
            </w:pPr>
            <w:r w:rsidRPr="00A703D9">
              <w:rPr>
                <w:rFonts w:ascii="GHEA Grapalat" w:hAnsi="GHEA Grapalat" w:cs="Sylfaen"/>
                <w:sz w:val="20"/>
                <w:szCs w:val="20"/>
                <w:lang w:val="hy-AM"/>
              </w:rPr>
              <w:t>Հաշվետվությունում ներառել առաջադրանքի</w:t>
            </w:r>
            <w:r>
              <w:rPr>
                <w:rFonts w:ascii="GHEA Grapalat" w:hAnsi="GHEA Grapalat" w:cs="Sylfaen"/>
                <w:sz w:val="20"/>
                <w:szCs w:val="20"/>
                <w:lang w:val="hy-AM"/>
              </w:rPr>
              <w:t xml:space="preserve"> 6, 7, </w:t>
            </w:r>
            <w:r w:rsidRPr="00A703D9">
              <w:rPr>
                <w:rFonts w:ascii="GHEA Grapalat" w:hAnsi="GHEA Grapalat" w:cs="Sylfaen"/>
                <w:sz w:val="20"/>
                <w:szCs w:val="20"/>
                <w:lang w:val="hy-AM"/>
              </w:rPr>
              <w:t>8</w:t>
            </w:r>
            <w:r>
              <w:rPr>
                <w:rFonts w:ascii="GHEA Grapalat" w:hAnsi="GHEA Grapalat" w:cs="Sylfaen"/>
                <w:sz w:val="20"/>
                <w:szCs w:val="20"/>
                <w:lang w:val="hy-AM"/>
              </w:rPr>
              <w:t xml:space="preserve"> և 13</w:t>
            </w:r>
            <w:r w:rsidRPr="00A703D9">
              <w:rPr>
                <w:rFonts w:ascii="GHEA Grapalat" w:hAnsi="GHEA Grapalat" w:cs="Sylfaen"/>
                <w:sz w:val="20"/>
                <w:szCs w:val="20"/>
                <w:lang w:val="hy-AM"/>
              </w:rPr>
              <w:t>-րդ բաժիներով պահանջված ուսումնասիրությունների արդյունքները։</w:t>
            </w:r>
          </w:p>
          <w:p w14:paraId="728729F5" w14:textId="77777777" w:rsidR="008167D6" w:rsidRPr="00A703D9" w:rsidRDefault="008167D6" w:rsidP="00FE56A8">
            <w:pPr>
              <w:ind w:left="76"/>
              <w:jc w:val="both"/>
              <w:rPr>
                <w:rFonts w:ascii="GHEA Grapalat" w:hAnsi="GHEA Grapalat" w:cs="Sylfaen"/>
                <w:sz w:val="20"/>
                <w:szCs w:val="20"/>
                <w:lang w:val="hy-AM"/>
              </w:rPr>
            </w:pPr>
            <w:r w:rsidRPr="00A703D9">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661825B" w14:textId="77777777" w:rsidR="008167D6" w:rsidRPr="00A703D9" w:rsidRDefault="008167D6" w:rsidP="008167D6">
            <w:pPr>
              <w:pStyle w:val="ListParagraph"/>
              <w:numPr>
                <w:ilvl w:val="0"/>
                <w:numId w:val="22"/>
              </w:numPr>
              <w:contextualSpacing/>
              <w:rPr>
                <w:rFonts w:ascii="GHEA Grapalat" w:hAnsi="GHEA Grapalat" w:cs="Sylfaen"/>
                <w:sz w:val="20"/>
                <w:szCs w:val="20"/>
                <w:lang w:val="hy-AM"/>
              </w:rPr>
            </w:pPr>
            <w:r w:rsidRPr="00A703D9">
              <w:rPr>
                <w:rFonts w:ascii="GHEA Grapalat" w:hAnsi="GHEA Grapalat"/>
                <w:b/>
                <w:color w:val="000000"/>
                <w:sz w:val="20"/>
                <w:szCs w:val="20"/>
                <w:shd w:val="clear" w:color="auto" w:fill="FFFFFF"/>
                <w:lang w:val="hy-AM"/>
              </w:rPr>
              <w:t>Հողամասի հատակագծային կազմակերպման ուրվագիծ</w:t>
            </w:r>
            <w:r w:rsidRPr="00A703D9">
              <w:rPr>
                <w:rFonts w:ascii="GHEA Grapalat" w:hAnsi="GHEA Grapalat"/>
                <w:color w:val="000000"/>
                <w:sz w:val="20"/>
                <w:szCs w:val="20"/>
                <w:shd w:val="clear" w:color="auto" w:fill="FFFFFF"/>
                <w:lang w:val="hy-AM"/>
              </w:rPr>
              <w:t xml:space="preserve"> (կամ հողամասի գլխավոր  հատակագիծ) </w:t>
            </w:r>
          </w:p>
          <w:p w14:paraId="25D2BBB2" w14:textId="77777777" w:rsidR="008167D6" w:rsidRPr="00A703D9" w:rsidRDefault="008167D6" w:rsidP="008167D6">
            <w:pPr>
              <w:pStyle w:val="ListParagraph"/>
              <w:numPr>
                <w:ilvl w:val="0"/>
                <w:numId w:val="22"/>
              </w:numPr>
              <w:contextualSpacing/>
              <w:rPr>
                <w:rFonts w:ascii="GHEA Grapalat" w:hAnsi="GHEA Grapalat" w:cs="Sylfaen"/>
                <w:sz w:val="20"/>
                <w:szCs w:val="20"/>
              </w:rPr>
            </w:pPr>
            <w:r w:rsidRPr="00A703D9">
              <w:rPr>
                <w:rFonts w:ascii="GHEA Grapalat" w:hAnsi="GHEA Grapalat" w:cs="Sylfaen"/>
                <w:b/>
                <w:sz w:val="20"/>
                <w:szCs w:val="20"/>
              </w:rPr>
              <w:t>Ճարտարապետաշինարարական մաս</w:t>
            </w:r>
          </w:p>
          <w:p w14:paraId="20775EF4" w14:textId="77777777" w:rsidR="008167D6" w:rsidRPr="00A703D9" w:rsidRDefault="008167D6" w:rsidP="00FE56A8">
            <w:pPr>
              <w:ind w:left="76"/>
              <w:jc w:val="both"/>
              <w:rPr>
                <w:rFonts w:ascii="GHEA Grapalat" w:hAnsi="GHEA Grapalat" w:cs="Sylfaen"/>
                <w:sz w:val="20"/>
                <w:szCs w:val="20"/>
                <w:lang w:val="hy-AM"/>
              </w:rPr>
            </w:pPr>
            <w:r w:rsidRPr="00A703D9">
              <w:rPr>
                <w:rFonts w:ascii="GHEA Grapalat" w:hAnsi="GHEA Grapalat" w:cs="Sylfaen"/>
                <w:sz w:val="20"/>
                <w:szCs w:val="20"/>
              </w:rPr>
              <w:t>Ծավալահատակագծային լուծումներ</w:t>
            </w:r>
            <w:r w:rsidRPr="00A703D9">
              <w:rPr>
                <w:rFonts w:ascii="GHEA Grapalat" w:hAnsi="GHEA Grapalat" w:cs="Sylfaen"/>
                <w:sz w:val="20"/>
                <w:szCs w:val="20"/>
                <w:lang w:val="hy-AM"/>
              </w:rPr>
              <w:t>, ճակատներ, կտրվածքներ</w:t>
            </w:r>
            <w:r w:rsidRPr="00A703D9">
              <w:rPr>
                <w:rFonts w:ascii="GHEA Grapalat" w:hAnsi="GHEA Grapalat" w:cs="Sylfaen"/>
                <w:sz w:val="20"/>
                <w:szCs w:val="20"/>
              </w:rPr>
              <w:t>,</w:t>
            </w:r>
            <w:r w:rsidRPr="00A703D9">
              <w:rPr>
                <w:rFonts w:ascii="GHEA Grapalat" w:hAnsi="GHEA Grapalat" w:cs="Sylfaen"/>
                <w:sz w:val="20"/>
                <w:szCs w:val="20"/>
                <w:lang w:val="hy-AM"/>
              </w:rPr>
              <w:t xml:space="preserve"> հատակագծեր, նկարագրեր</w:t>
            </w:r>
          </w:p>
          <w:p w14:paraId="1E826E77" w14:textId="77777777" w:rsidR="008167D6" w:rsidRPr="00A703D9" w:rsidRDefault="008167D6" w:rsidP="008167D6">
            <w:pPr>
              <w:pStyle w:val="ListParagraph"/>
              <w:numPr>
                <w:ilvl w:val="0"/>
                <w:numId w:val="21"/>
              </w:numPr>
              <w:spacing w:after="200" w:line="276" w:lineRule="auto"/>
              <w:contextualSpacing/>
              <w:rPr>
                <w:rFonts w:ascii="GHEA Grapalat" w:hAnsi="GHEA Grapalat" w:cs="Sylfaen"/>
                <w:sz w:val="20"/>
                <w:szCs w:val="20"/>
              </w:rPr>
            </w:pPr>
            <w:r w:rsidRPr="00A703D9">
              <w:rPr>
                <w:rFonts w:ascii="GHEA Grapalat" w:hAnsi="GHEA Grapalat" w:cs="Sylfaen"/>
                <w:sz w:val="20"/>
                <w:szCs w:val="20"/>
              </w:rPr>
              <w:t>Եռաչափ մոդելավորում</w:t>
            </w:r>
          </w:p>
          <w:p w14:paraId="0CD48B13" w14:textId="77777777" w:rsidR="008167D6" w:rsidRPr="00A703D9" w:rsidRDefault="008167D6" w:rsidP="008167D6">
            <w:pPr>
              <w:pStyle w:val="ListParagraph"/>
              <w:numPr>
                <w:ilvl w:val="0"/>
                <w:numId w:val="23"/>
              </w:numPr>
              <w:ind w:left="802"/>
              <w:contextualSpacing/>
              <w:rPr>
                <w:rFonts w:ascii="GHEA Grapalat" w:hAnsi="GHEA Grapalat" w:cs="Sylfaen"/>
                <w:sz w:val="20"/>
                <w:szCs w:val="20"/>
              </w:rPr>
            </w:pPr>
            <w:r w:rsidRPr="00A703D9">
              <w:rPr>
                <w:rFonts w:ascii="GHEA Grapalat" w:hAnsi="GHEA Grapalat" w:cs="Sylfaen"/>
                <w:b/>
                <w:sz w:val="20"/>
                <w:szCs w:val="20"/>
              </w:rPr>
              <w:t>Կոնստրուկտիվ մաս</w:t>
            </w:r>
          </w:p>
          <w:p w14:paraId="50E80216" w14:textId="77777777" w:rsidR="008167D6" w:rsidRPr="00A703D9" w:rsidRDefault="008167D6" w:rsidP="00FE56A8">
            <w:pPr>
              <w:rPr>
                <w:rFonts w:ascii="GHEA Grapalat" w:hAnsi="GHEA Grapalat" w:cs="Sylfaen"/>
                <w:sz w:val="20"/>
                <w:szCs w:val="20"/>
                <w:lang w:val="hy-AM"/>
              </w:rPr>
            </w:pPr>
            <w:r w:rsidRPr="00A703D9">
              <w:rPr>
                <w:rFonts w:ascii="GHEA Grapalat" w:hAnsi="GHEA Grapalat" w:cs="Sylfaen"/>
                <w:sz w:val="20"/>
                <w:szCs w:val="20"/>
                <w:lang w:val="hy-AM"/>
              </w:rPr>
              <w:t xml:space="preserve">           </w:t>
            </w:r>
            <w:r w:rsidRPr="00A703D9">
              <w:rPr>
                <w:rFonts w:ascii="GHEA Grapalat" w:hAnsi="GHEA Grapalat" w:cs="Sylfaen"/>
                <w:sz w:val="20"/>
                <w:szCs w:val="20"/>
              </w:rPr>
              <w:t>Կոնստրուկտիվ լուծումներ</w:t>
            </w:r>
            <w:r w:rsidRPr="00A703D9">
              <w:rPr>
                <w:rFonts w:ascii="GHEA Grapalat" w:hAnsi="GHEA Grapalat" w:cs="Sylfaen"/>
                <w:sz w:val="20"/>
                <w:szCs w:val="20"/>
                <w:lang w:val="hy-AM"/>
              </w:rPr>
              <w:t>՝ հիմնական բնորոշ հատվածների</w:t>
            </w:r>
          </w:p>
          <w:p w14:paraId="6FA4E9F2" w14:textId="77777777" w:rsidR="008167D6" w:rsidRPr="00A703D9" w:rsidRDefault="008167D6" w:rsidP="008167D6">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Առաջարկվող հիմքերի տեսակների վերաբերյալ, անհրաժեշտ հիմնավորունով</w:t>
            </w:r>
          </w:p>
          <w:p w14:paraId="24AFCE98" w14:textId="77777777" w:rsidR="008167D6" w:rsidRPr="00A703D9" w:rsidRDefault="008167D6" w:rsidP="008167D6">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Երկաթբետոնյա շրջանակների վերաբերյալ առաջարկներ՝ կտրվածքի չափեր և այլն</w:t>
            </w:r>
          </w:p>
          <w:p w14:paraId="0795636E" w14:textId="77777777" w:rsidR="008167D6" w:rsidRPr="00A703D9" w:rsidRDefault="008167D6" w:rsidP="008167D6">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 xml:space="preserve">Արտաքին պատերի կառուցման ձևավորման և նյութի առաջարկներ  </w:t>
            </w:r>
          </w:p>
          <w:p w14:paraId="09142E02" w14:textId="77777777" w:rsidR="008167D6" w:rsidRPr="00A703D9" w:rsidRDefault="008167D6" w:rsidP="008167D6">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 xml:space="preserve">Հնարավորության դեպքում կոնստրուկտորական հաշվարկների հաշվետվություն </w:t>
            </w:r>
          </w:p>
          <w:p w14:paraId="6635BB4C" w14:textId="77777777" w:rsidR="008167D6" w:rsidRPr="00A703D9" w:rsidRDefault="008167D6" w:rsidP="008167D6">
            <w:pPr>
              <w:pStyle w:val="ListParagraph"/>
              <w:numPr>
                <w:ilvl w:val="0"/>
                <w:numId w:val="23"/>
              </w:numPr>
              <w:tabs>
                <w:tab w:val="left" w:pos="740"/>
              </w:tabs>
              <w:ind w:left="802"/>
              <w:contextualSpacing/>
              <w:rPr>
                <w:rFonts w:ascii="GHEA Grapalat" w:hAnsi="GHEA Grapalat" w:cs="Sylfaen"/>
                <w:b/>
                <w:color w:val="000000"/>
                <w:sz w:val="20"/>
                <w:szCs w:val="20"/>
                <w:shd w:val="clear" w:color="auto" w:fill="FFFFFF"/>
                <w:lang w:val="hy-AM"/>
              </w:rPr>
            </w:pPr>
            <w:r w:rsidRPr="00A703D9">
              <w:rPr>
                <w:rFonts w:ascii="GHEA Grapalat" w:hAnsi="GHEA Grapalat"/>
                <w:b/>
                <w:color w:val="000000"/>
                <w:sz w:val="20"/>
                <w:szCs w:val="20"/>
                <w:shd w:val="clear" w:color="auto" w:fill="FFFFFF"/>
                <w:lang w:val="hy-AM"/>
              </w:rPr>
              <w:t>Արտաքին ինժեներական</w:t>
            </w:r>
            <w:r w:rsidRPr="00A703D9">
              <w:rPr>
                <w:rFonts w:ascii="GHEA Grapalat" w:hAnsi="GHEA Grapalat"/>
                <w:color w:val="000000"/>
                <w:sz w:val="20"/>
                <w:szCs w:val="20"/>
                <w:shd w:val="clear" w:color="auto" w:fill="FFFFFF"/>
                <w:lang w:val="hy-AM"/>
              </w:rPr>
              <w:t xml:space="preserve"> ցանցերի լուծումներ </w:t>
            </w:r>
            <w:r w:rsidRPr="00A703D9">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365F31C5" w14:textId="77777777" w:rsidR="008167D6" w:rsidRPr="00A703D9" w:rsidRDefault="008167D6" w:rsidP="008167D6">
            <w:pPr>
              <w:pStyle w:val="ListParagraph"/>
              <w:numPr>
                <w:ilvl w:val="0"/>
                <w:numId w:val="21"/>
              </w:numPr>
              <w:tabs>
                <w:tab w:val="left" w:pos="740"/>
              </w:tabs>
              <w:contextualSpacing/>
              <w:rPr>
                <w:rFonts w:ascii="GHEA Grapalat" w:hAnsi="GHEA Grapalat" w:cs="Sylfaen"/>
                <w:b/>
                <w:color w:val="000000"/>
                <w:sz w:val="20"/>
                <w:szCs w:val="20"/>
                <w:shd w:val="clear" w:color="auto" w:fill="FFFFFF"/>
                <w:lang w:val="hy-AM"/>
              </w:rPr>
            </w:pPr>
            <w:r w:rsidRPr="00A703D9">
              <w:rPr>
                <w:rFonts w:ascii="GHEA Grapalat" w:hAnsi="GHEA Grapalat"/>
                <w:color w:val="000000"/>
                <w:sz w:val="20"/>
                <w:szCs w:val="20"/>
                <w:shd w:val="clear" w:color="auto" w:fill="FFFFFF"/>
                <w:lang w:val="hy-AM"/>
              </w:rPr>
              <w:t>Ինժեներական մասերի հզորությունների հաշվարկների</w:t>
            </w:r>
            <w:r>
              <w:rPr>
                <w:rFonts w:ascii="GHEA Grapalat" w:hAnsi="GHEA Grapalat"/>
                <w:color w:val="000000"/>
                <w:sz w:val="20"/>
                <w:szCs w:val="20"/>
                <w:shd w:val="clear" w:color="auto" w:fill="FFFFFF"/>
                <w:lang w:val="hy-AM"/>
              </w:rPr>
              <w:t xml:space="preserve"> </w:t>
            </w:r>
            <w:r w:rsidRPr="00A703D9">
              <w:rPr>
                <w:rFonts w:ascii="GHEA Grapalat" w:hAnsi="GHEA Grapalat"/>
                <w:color w:val="000000"/>
                <w:sz w:val="20"/>
                <w:szCs w:val="20"/>
                <w:shd w:val="clear" w:color="auto" w:fill="FFFFFF"/>
                <w:lang w:val="hy-AM"/>
              </w:rPr>
              <w:t>հաշվետվություն</w:t>
            </w:r>
          </w:p>
          <w:p w14:paraId="7D052043" w14:textId="77777777" w:rsidR="008167D6" w:rsidRPr="002C0790" w:rsidRDefault="008167D6" w:rsidP="008167D6">
            <w:pPr>
              <w:pStyle w:val="ListParagraph"/>
              <w:numPr>
                <w:ilvl w:val="0"/>
                <w:numId w:val="23"/>
              </w:numPr>
              <w:tabs>
                <w:tab w:val="left" w:pos="740"/>
              </w:tabs>
              <w:ind w:left="802"/>
              <w:contextualSpacing/>
              <w:rPr>
                <w:rFonts w:ascii="GHEA Grapalat" w:hAnsi="GHEA Grapalat" w:cs="Sylfaen"/>
                <w:b/>
                <w:color w:val="000000"/>
                <w:sz w:val="20"/>
                <w:szCs w:val="20"/>
                <w:shd w:val="clear" w:color="auto" w:fill="FFFFFF"/>
                <w:lang w:val="hy-AM"/>
              </w:rPr>
            </w:pPr>
            <w:r w:rsidRPr="00A703D9">
              <w:rPr>
                <w:rFonts w:ascii="GHEA Grapalat" w:hAnsi="GHEA Grapalat" w:cs="Sylfaen"/>
                <w:b/>
                <w:sz w:val="20"/>
                <w:szCs w:val="20"/>
                <w:lang w:val="hy-AM"/>
              </w:rPr>
              <w:t xml:space="preserve">Ծրագրի նախնական ֆինանսական գնահատում </w:t>
            </w:r>
          </w:p>
          <w:p w14:paraId="48B3B867" w14:textId="77777777" w:rsidR="008167D6" w:rsidRPr="002C0790" w:rsidRDefault="008167D6" w:rsidP="008167D6">
            <w:pPr>
              <w:pStyle w:val="ListParagraph"/>
              <w:numPr>
                <w:ilvl w:val="0"/>
                <w:numId w:val="23"/>
              </w:numPr>
              <w:tabs>
                <w:tab w:val="left" w:pos="740"/>
              </w:tabs>
              <w:ind w:left="802"/>
              <w:contextualSpacing/>
              <w:rPr>
                <w:rFonts w:ascii="GHEA Grapalat" w:hAnsi="GHEA Grapalat" w:cs="Sylfaen"/>
                <w:color w:val="000000"/>
                <w:sz w:val="20"/>
                <w:szCs w:val="20"/>
                <w:shd w:val="clear" w:color="auto" w:fill="FFFFFF"/>
                <w:lang w:val="hy-AM"/>
              </w:rPr>
            </w:pPr>
            <w:r w:rsidRPr="002C0790">
              <w:rPr>
                <w:rFonts w:ascii="GHEA Grapalat" w:hAnsi="GHEA Grapalat" w:cs="Sylfaen"/>
                <w:sz w:val="20"/>
                <w:szCs w:val="20"/>
                <w:lang w:val="hy-AM"/>
              </w:rPr>
              <w:t>Անհրաժեշտության դեպքում  Պատվիրատուի համաձայնությամբ թույլատրվում է իրականացնել փոփոխություններ էսքիզային նախագծերում</w:t>
            </w:r>
          </w:p>
          <w:p w14:paraId="31B6303E" w14:textId="77777777" w:rsidR="008167D6" w:rsidRPr="00A703D9" w:rsidRDefault="008167D6" w:rsidP="00FE56A8">
            <w:pPr>
              <w:ind w:left="76"/>
              <w:jc w:val="both"/>
              <w:rPr>
                <w:rFonts w:ascii="GHEA Grapalat" w:hAnsi="GHEA Grapalat" w:cs="Sylfaen"/>
                <w:sz w:val="20"/>
                <w:szCs w:val="20"/>
                <w:lang w:val="hy-AM"/>
              </w:rPr>
            </w:pPr>
          </w:p>
        </w:tc>
      </w:tr>
      <w:tr w:rsidR="008167D6" w:rsidRPr="00A703D9" w14:paraId="41DF17A4" w14:textId="77777777" w:rsidTr="00B35A49">
        <w:trPr>
          <w:trHeight w:val="890"/>
        </w:trPr>
        <w:tc>
          <w:tcPr>
            <w:tcW w:w="648" w:type="dxa"/>
            <w:vAlign w:val="center"/>
          </w:tcPr>
          <w:p w14:paraId="15A31DD4"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2DBC1A72" w14:textId="77777777" w:rsidR="008167D6" w:rsidRPr="00A703D9" w:rsidRDefault="008167D6" w:rsidP="00FE56A8">
            <w:pPr>
              <w:spacing w:line="276" w:lineRule="auto"/>
              <w:rPr>
                <w:rFonts w:ascii="GHEA Grapalat" w:hAnsi="GHEA Grapalat" w:cs="Sylfaen"/>
                <w:b/>
                <w:sz w:val="20"/>
                <w:szCs w:val="20"/>
              </w:rPr>
            </w:pPr>
            <w:r w:rsidRPr="00A703D9">
              <w:rPr>
                <w:rFonts w:ascii="GHEA Grapalat" w:hAnsi="GHEA Grapalat" w:cs="Sylfaen"/>
                <w:b/>
                <w:sz w:val="20"/>
                <w:szCs w:val="20"/>
                <w:lang w:val="hy-AM"/>
              </w:rPr>
              <w:t xml:space="preserve">Փուլ 2- </w:t>
            </w:r>
            <w:r w:rsidRPr="00A703D9">
              <w:rPr>
                <w:rFonts w:ascii="GHEA Grapalat" w:hAnsi="GHEA Grapalat" w:cs="Sylfaen"/>
                <w:b/>
                <w:sz w:val="20"/>
                <w:szCs w:val="20"/>
              </w:rPr>
              <w:t>«</w:t>
            </w:r>
            <w:r>
              <w:rPr>
                <w:rFonts w:ascii="GHEA Grapalat" w:hAnsi="GHEA Grapalat" w:cs="Sylfaen"/>
                <w:b/>
                <w:sz w:val="20"/>
                <w:szCs w:val="20"/>
                <w:lang w:val="hy-AM"/>
              </w:rPr>
              <w:t>Ա</w:t>
            </w:r>
            <w:r w:rsidRPr="00A703D9">
              <w:rPr>
                <w:rFonts w:ascii="GHEA Grapalat" w:hAnsi="GHEA Grapalat" w:cs="Sylfaen"/>
                <w:b/>
                <w:sz w:val="20"/>
                <w:szCs w:val="20"/>
              </w:rPr>
              <w:t xml:space="preserve">շխատանքային </w:t>
            </w:r>
            <w:r>
              <w:rPr>
                <w:rFonts w:ascii="GHEA Grapalat" w:hAnsi="GHEA Grapalat" w:cs="Sylfaen"/>
                <w:b/>
                <w:sz w:val="20"/>
                <w:szCs w:val="20"/>
                <w:lang w:val="hy-AM"/>
              </w:rPr>
              <w:t>փաստաթղթեր</w:t>
            </w:r>
            <w:r w:rsidRPr="00A703D9">
              <w:rPr>
                <w:rFonts w:ascii="GHEA Grapalat" w:hAnsi="GHEA Grapalat" w:cs="Sylfaen"/>
                <w:b/>
                <w:sz w:val="20"/>
                <w:szCs w:val="20"/>
              </w:rPr>
              <w:t xml:space="preserve">»  </w:t>
            </w:r>
          </w:p>
          <w:p w14:paraId="244F4562" w14:textId="77777777" w:rsidR="008167D6" w:rsidRPr="00A703D9" w:rsidRDefault="008167D6" w:rsidP="00FE56A8">
            <w:pPr>
              <w:rPr>
                <w:rFonts w:ascii="GHEA Grapalat" w:hAnsi="GHEA Grapalat" w:cs="Sylfaen"/>
                <w:b/>
                <w:sz w:val="20"/>
                <w:szCs w:val="20"/>
                <w:highlight w:val="green"/>
                <w:lang w:val="hy-AM"/>
              </w:rPr>
            </w:pPr>
          </w:p>
        </w:tc>
        <w:tc>
          <w:tcPr>
            <w:tcW w:w="7087" w:type="dxa"/>
          </w:tcPr>
          <w:p w14:paraId="10257C66" w14:textId="77777777" w:rsidR="008167D6" w:rsidRPr="00A703D9" w:rsidRDefault="008167D6" w:rsidP="00FE56A8">
            <w:pPr>
              <w:spacing w:line="276" w:lineRule="auto"/>
              <w:ind w:firstLine="269"/>
              <w:jc w:val="both"/>
              <w:rPr>
                <w:rFonts w:ascii="GHEA Grapalat" w:hAnsi="GHEA Grapalat" w:cs="Sylfaen"/>
                <w:b/>
                <w:sz w:val="20"/>
                <w:szCs w:val="20"/>
                <w:u w:val="single"/>
              </w:rPr>
            </w:pPr>
            <w:r w:rsidRPr="00A703D9">
              <w:rPr>
                <w:rFonts w:ascii="GHEA Grapalat" w:hAnsi="GHEA Grapalat" w:cs="Sylfaen"/>
                <w:b/>
                <w:sz w:val="20"/>
                <w:szCs w:val="20"/>
                <w:u w:val="single"/>
              </w:rPr>
              <w:t>Նախագծի լրակազմում ընդգրկվող (մշակվող) փաստաթղթեր</w:t>
            </w:r>
          </w:p>
          <w:p w14:paraId="09220696" w14:textId="77777777" w:rsidR="008167D6" w:rsidRPr="00A703D9" w:rsidRDefault="008167D6" w:rsidP="008167D6">
            <w:pPr>
              <w:pStyle w:val="ListParagraph"/>
              <w:numPr>
                <w:ilvl w:val="0"/>
                <w:numId w:val="17"/>
              </w:numPr>
              <w:ind w:left="616"/>
              <w:contextualSpacing/>
              <w:rPr>
                <w:rFonts w:ascii="GHEA Grapalat" w:hAnsi="GHEA Grapalat"/>
                <w:b/>
                <w:color w:val="000000"/>
                <w:sz w:val="20"/>
                <w:szCs w:val="20"/>
                <w:shd w:val="clear" w:color="auto" w:fill="FFFFFF"/>
              </w:rPr>
            </w:pPr>
            <w:r w:rsidRPr="00A703D9">
              <w:rPr>
                <w:rFonts w:ascii="GHEA Grapalat" w:hAnsi="GHEA Grapalat" w:cs="Sylfaen"/>
                <w:b/>
                <w:color w:val="000000"/>
                <w:sz w:val="20"/>
                <w:szCs w:val="20"/>
                <w:shd w:val="clear" w:color="auto" w:fill="FFFFFF"/>
              </w:rPr>
              <w:t>Ընդհանուր</w:t>
            </w:r>
            <w:r w:rsidRPr="00A703D9">
              <w:rPr>
                <w:rFonts w:ascii="GHEA Grapalat" w:hAnsi="GHEA Grapalat"/>
                <w:b/>
                <w:color w:val="000000"/>
                <w:sz w:val="20"/>
                <w:szCs w:val="20"/>
                <w:shd w:val="clear" w:color="auto" w:fill="FFFFFF"/>
              </w:rPr>
              <w:t xml:space="preserve"> բացատրագիր</w:t>
            </w:r>
            <w:r w:rsidRPr="00A703D9">
              <w:rPr>
                <w:rFonts w:ascii="GHEA Grapalat" w:hAnsi="GHEA Grapalat"/>
                <w:b/>
                <w:color w:val="000000"/>
                <w:sz w:val="20"/>
                <w:szCs w:val="20"/>
                <w:shd w:val="clear" w:color="auto" w:fill="FFFFFF"/>
                <w:lang w:val="hy-AM"/>
              </w:rPr>
              <w:t xml:space="preserve"> հատոր</w:t>
            </w:r>
            <w:r w:rsidRPr="00A703D9">
              <w:rPr>
                <w:rFonts w:ascii="GHEA Grapalat" w:hAnsi="GHEA Grapalat"/>
                <w:b/>
                <w:color w:val="000000"/>
                <w:sz w:val="20"/>
                <w:szCs w:val="20"/>
                <w:shd w:val="clear" w:color="auto" w:fill="FFFFFF"/>
              </w:rPr>
              <w:t xml:space="preserve"> </w:t>
            </w:r>
          </w:p>
          <w:p w14:paraId="79635E70" w14:textId="77777777" w:rsidR="008167D6" w:rsidRPr="00A703D9" w:rsidRDefault="008167D6" w:rsidP="008167D6">
            <w:pPr>
              <w:pStyle w:val="ListParagraph"/>
              <w:numPr>
                <w:ilvl w:val="0"/>
                <w:numId w:val="18"/>
              </w:numPr>
              <w:contextualSpacing/>
              <w:rPr>
                <w:rFonts w:ascii="GHEA Grapalat" w:hAnsi="GHEA Grapalat"/>
                <w:sz w:val="20"/>
                <w:szCs w:val="20"/>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p>
          <w:p w14:paraId="742AE67F" w14:textId="77777777" w:rsidR="008167D6" w:rsidRPr="00A703D9" w:rsidRDefault="008167D6" w:rsidP="008167D6">
            <w:pPr>
              <w:pStyle w:val="ListParagraph"/>
              <w:numPr>
                <w:ilvl w:val="0"/>
                <w:numId w:val="18"/>
              </w:numPr>
              <w:contextualSpacing/>
              <w:rPr>
                <w:rFonts w:ascii="GHEA Grapalat" w:hAnsi="GHEA Grapalat"/>
                <w:sz w:val="20"/>
                <w:szCs w:val="20"/>
              </w:rPr>
            </w:pPr>
            <w:r w:rsidRPr="00A703D9">
              <w:rPr>
                <w:rFonts w:ascii="GHEA Grapalat" w:hAnsi="GHEA Grapalat" w:cs="Arial"/>
                <w:sz w:val="20"/>
                <w:szCs w:val="20"/>
                <w:lang w:val="hy-AM"/>
              </w:rPr>
              <w:t>Ելակետային տվյալներ և փաստաթղթեր</w:t>
            </w:r>
          </w:p>
          <w:p w14:paraId="2CD98110" w14:textId="77777777" w:rsidR="008167D6" w:rsidRPr="00A703D9" w:rsidRDefault="008167D6" w:rsidP="008167D6">
            <w:pPr>
              <w:pStyle w:val="ListParagraph"/>
              <w:numPr>
                <w:ilvl w:val="0"/>
                <w:numId w:val="18"/>
              </w:numPr>
              <w:contextualSpacing/>
              <w:rPr>
                <w:rFonts w:ascii="GHEA Grapalat" w:hAnsi="GHEA Grapalat"/>
                <w:sz w:val="20"/>
                <w:szCs w:val="20"/>
              </w:rPr>
            </w:pPr>
            <w:r w:rsidRPr="00A703D9">
              <w:rPr>
                <w:rFonts w:ascii="GHEA Grapalat" w:hAnsi="GHEA Grapalat" w:cs="Sylfaen"/>
                <w:sz w:val="20"/>
                <w:szCs w:val="20"/>
              </w:rPr>
              <w:t>Կոնստրուկտորական հաշվարկների հաշվետվություն</w:t>
            </w:r>
          </w:p>
          <w:p w14:paraId="2F38FE15" w14:textId="77777777" w:rsidR="008167D6" w:rsidRPr="00A703D9" w:rsidRDefault="008167D6" w:rsidP="008167D6">
            <w:pPr>
              <w:pStyle w:val="ListParagraph"/>
              <w:numPr>
                <w:ilvl w:val="0"/>
                <w:numId w:val="18"/>
              </w:numPr>
              <w:contextualSpacing/>
              <w:rPr>
                <w:rFonts w:ascii="GHEA Grapalat" w:hAnsi="GHEA Grapalat"/>
                <w:sz w:val="20"/>
                <w:szCs w:val="20"/>
              </w:rPr>
            </w:pPr>
            <w:r w:rsidRPr="00A703D9">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3878391B" w14:textId="77777777" w:rsidR="008167D6" w:rsidRPr="00A703D9" w:rsidRDefault="008167D6" w:rsidP="008167D6">
            <w:pPr>
              <w:pStyle w:val="ListParagraph"/>
              <w:numPr>
                <w:ilvl w:val="0"/>
                <w:numId w:val="18"/>
              </w:numPr>
              <w:contextualSpacing/>
              <w:rPr>
                <w:rFonts w:ascii="GHEA Grapalat" w:hAnsi="GHEA Grapalat"/>
                <w:sz w:val="20"/>
                <w:szCs w:val="20"/>
                <w:lang w:val="hy-AM"/>
              </w:rPr>
            </w:pPr>
            <w:r w:rsidRPr="00A703D9">
              <w:rPr>
                <w:rFonts w:ascii="GHEA Grapalat" w:hAnsi="GHEA Grapalat"/>
                <w:sz w:val="20"/>
                <w:szCs w:val="20"/>
                <w:lang w:val="hy-AM"/>
              </w:rPr>
              <w:t xml:space="preserve">բնապահպանական ռիսկերի նվազեցման միջոցառումների նկարագրություններ, </w:t>
            </w:r>
            <w:r w:rsidRPr="00A703D9">
              <w:rPr>
                <w:rFonts w:ascii="GHEA Grapalat" w:hAnsi="GHEA Grapalat" w:cs="Arial"/>
                <w:sz w:val="20"/>
                <w:szCs w:val="20"/>
                <w:lang w:val="hy-AM"/>
              </w:rPr>
              <w:t>ելակետային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տվյալներ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Ճարտարապետահատակագծային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առաջադրանք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թույլտվություն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առաջադրանք</w:t>
            </w:r>
          </w:p>
          <w:p w14:paraId="7733939A" w14:textId="77777777" w:rsidR="008167D6" w:rsidRPr="00A703D9" w:rsidRDefault="008167D6" w:rsidP="008167D6">
            <w:pPr>
              <w:pStyle w:val="ListParagraph"/>
              <w:numPr>
                <w:ilvl w:val="0"/>
                <w:numId w:val="18"/>
              </w:numPr>
              <w:contextualSpacing/>
              <w:rPr>
                <w:rFonts w:ascii="GHEA Grapalat" w:hAnsi="GHEA Grapalat"/>
                <w:sz w:val="20"/>
                <w:szCs w:val="20"/>
                <w:lang w:val="hy-AM"/>
              </w:rPr>
            </w:pP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p>
          <w:p w14:paraId="10B27023" w14:textId="77777777" w:rsidR="008167D6" w:rsidRPr="00A703D9" w:rsidRDefault="008167D6" w:rsidP="008167D6">
            <w:pPr>
              <w:numPr>
                <w:ilvl w:val="0"/>
                <w:numId w:val="17"/>
              </w:numPr>
              <w:spacing w:line="276" w:lineRule="auto"/>
              <w:ind w:left="616"/>
              <w:rPr>
                <w:rFonts w:ascii="GHEA Grapalat" w:hAnsi="GHEA Grapalat" w:cs="Sylfaen"/>
                <w:sz w:val="20"/>
                <w:szCs w:val="20"/>
                <w:lang w:val="hy-AM"/>
              </w:rPr>
            </w:pPr>
            <w:r w:rsidRPr="00A703D9">
              <w:rPr>
                <w:rFonts w:ascii="GHEA Grapalat" w:hAnsi="GHEA Grapalat"/>
                <w:b/>
                <w:color w:val="000000"/>
                <w:sz w:val="20"/>
                <w:szCs w:val="20"/>
                <w:shd w:val="clear" w:color="auto" w:fill="FFFFFF"/>
                <w:lang w:val="hy-AM"/>
              </w:rPr>
              <w:t>Հողամասի հատակագծային կազմակերպման ուրվագիծ</w:t>
            </w:r>
            <w:r w:rsidRPr="00A703D9">
              <w:rPr>
                <w:rFonts w:ascii="GHEA Grapalat" w:hAnsi="GHEA Grapalat"/>
                <w:color w:val="000000"/>
                <w:sz w:val="20"/>
                <w:szCs w:val="20"/>
                <w:shd w:val="clear" w:color="auto" w:fill="FFFFFF"/>
                <w:lang w:val="hy-AM"/>
              </w:rPr>
              <w:t xml:space="preserve"> (կամ հողամասի գլխավոր հատակագիծ) </w:t>
            </w:r>
          </w:p>
          <w:p w14:paraId="2884A57D" w14:textId="77777777" w:rsidR="008167D6" w:rsidRPr="00A703D9" w:rsidRDefault="008167D6" w:rsidP="008167D6">
            <w:pPr>
              <w:pStyle w:val="ListParagraph"/>
              <w:numPr>
                <w:ilvl w:val="0"/>
                <w:numId w:val="17"/>
              </w:numPr>
              <w:ind w:left="256" w:firstLine="0"/>
              <w:contextualSpacing/>
              <w:rPr>
                <w:rFonts w:ascii="GHEA Grapalat" w:hAnsi="GHEA Grapalat" w:cs="Sylfaen"/>
                <w:sz w:val="20"/>
                <w:szCs w:val="20"/>
              </w:rPr>
            </w:pPr>
            <w:r w:rsidRPr="00A703D9">
              <w:rPr>
                <w:rFonts w:ascii="GHEA Grapalat" w:hAnsi="GHEA Grapalat" w:cs="Sylfaen"/>
                <w:b/>
                <w:sz w:val="20"/>
                <w:szCs w:val="20"/>
              </w:rPr>
              <w:t>Ճարտարապետաշինարարական մաս</w:t>
            </w:r>
          </w:p>
          <w:p w14:paraId="03CD7DC9" w14:textId="77777777" w:rsidR="008167D6" w:rsidRPr="00A703D9" w:rsidRDefault="008167D6" w:rsidP="008167D6">
            <w:pPr>
              <w:pStyle w:val="ListParagraph"/>
              <w:numPr>
                <w:ilvl w:val="0"/>
                <w:numId w:val="16"/>
              </w:numPr>
              <w:ind w:left="886"/>
              <w:contextualSpacing/>
              <w:rPr>
                <w:rFonts w:ascii="GHEA Grapalat" w:hAnsi="GHEA Grapalat" w:cs="Sylfaen"/>
                <w:b/>
                <w:sz w:val="20"/>
                <w:szCs w:val="20"/>
              </w:rPr>
            </w:pPr>
            <w:r w:rsidRPr="00A703D9">
              <w:rPr>
                <w:rFonts w:ascii="GHEA Grapalat" w:hAnsi="GHEA Grapalat" w:cs="Sylfaen"/>
                <w:sz w:val="20"/>
                <w:szCs w:val="20"/>
              </w:rPr>
              <w:lastRenderedPageBreak/>
              <w:t>Ծավալահատակագծային լուծումներ</w:t>
            </w:r>
            <w:r w:rsidRPr="00A703D9">
              <w:rPr>
                <w:rFonts w:ascii="GHEA Grapalat" w:hAnsi="GHEA Grapalat" w:cs="Sylfaen"/>
                <w:sz w:val="20"/>
                <w:szCs w:val="20"/>
                <w:lang w:val="hy-AM"/>
              </w:rPr>
              <w:t>, ճակատներ, կտրվածքներ</w:t>
            </w:r>
            <w:r w:rsidRPr="00A703D9">
              <w:rPr>
                <w:rFonts w:ascii="GHEA Grapalat" w:hAnsi="GHEA Grapalat" w:cs="Sylfaen"/>
                <w:sz w:val="20"/>
                <w:szCs w:val="20"/>
              </w:rPr>
              <w:t>,</w:t>
            </w:r>
            <w:r w:rsidRPr="00A703D9">
              <w:rPr>
                <w:rFonts w:ascii="GHEA Grapalat" w:hAnsi="GHEA Grapalat" w:cs="Sylfaen"/>
                <w:sz w:val="20"/>
                <w:szCs w:val="20"/>
                <w:lang w:val="hy-AM"/>
              </w:rPr>
              <w:t xml:space="preserve"> հատակագծեր,</w:t>
            </w:r>
            <w:r w:rsidRPr="00A703D9">
              <w:rPr>
                <w:rFonts w:ascii="GHEA Grapalat" w:hAnsi="GHEA Grapalat" w:cs="Sylfaen"/>
                <w:sz w:val="20"/>
                <w:szCs w:val="20"/>
              </w:rPr>
              <w:t xml:space="preserve"> մասնագրեր և </w:t>
            </w:r>
            <w:r w:rsidRPr="00A703D9">
              <w:rPr>
                <w:rFonts w:ascii="GHEA Grapalat" w:hAnsi="GHEA Grapalat" w:cs="Sylfaen"/>
                <w:sz w:val="20"/>
                <w:szCs w:val="20"/>
                <w:lang w:val="hy-AM"/>
              </w:rPr>
              <w:t xml:space="preserve">մանրամասն </w:t>
            </w:r>
            <w:r w:rsidRPr="00A703D9">
              <w:rPr>
                <w:rFonts w:ascii="GHEA Grapalat" w:hAnsi="GHEA Grapalat" w:cs="Sylfaen"/>
                <w:sz w:val="20"/>
                <w:szCs w:val="20"/>
              </w:rPr>
              <w:t>հանգույցներ /այդ թվում շենքերի կահավորման հատակագիծ/</w:t>
            </w:r>
          </w:p>
          <w:p w14:paraId="7D5F4588" w14:textId="77777777" w:rsidR="008167D6" w:rsidRPr="00A703D9" w:rsidRDefault="008167D6" w:rsidP="008167D6">
            <w:pPr>
              <w:pStyle w:val="ListParagraph"/>
              <w:numPr>
                <w:ilvl w:val="0"/>
                <w:numId w:val="16"/>
              </w:numPr>
              <w:ind w:left="886"/>
              <w:contextualSpacing/>
              <w:rPr>
                <w:rFonts w:ascii="GHEA Grapalat" w:hAnsi="GHEA Grapalat" w:cs="Sylfaen"/>
                <w:sz w:val="20"/>
                <w:szCs w:val="20"/>
              </w:rPr>
            </w:pPr>
            <w:r w:rsidRPr="00A703D9">
              <w:rPr>
                <w:rFonts w:ascii="GHEA Grapalat" w:hAnsi="GHEA Grapalat" w:cs="Sylfaen"/>
                <w:sz w:val="20"/>
                <w:szCs w:val="20"/>
              </w:rPr>
              <w:t>Եռաչափ մոդելավորում</w:t>
            </w:r>
          </w:p>
          <w:p w14:paraId="4AFB777B" w14:textId="77777777" w:rsidR="008167D6" w:rsidRPr="00A703D9" w:rsidRDefault="008167D6" w:rsidP="008167D6">
            <w:pPr>
              <w:pStyle w:val="ListParagraph"/>
              <w:numPr>
                <w:ilvl w:val="0"/>
                <w:numId w:val="17"/>
              </w:numPr>
              <w:ind w:left="256" w:firstLine="0"/>
              <w:contextualSpacing/>
              <w:rPr>
                <w:rFonts w:ascii="GHEA Grapalat" w:hAnsi="GHEA Grapalat" w:cs="Sylfaen"/>
                <w:sz w:val="20"/>
                <w:szCs w:val="20"/>
              </w:rPr>
            </w:pPr>
            <w:r w:rsidRPr="00A703D9">
              <w:rPr>
                <w:rFonts w:ascii="GHEA Grapalat" w:hAnsi="GHEA Grapalat" w:cs="Sylfaen"/>
                <w:b/>
                <w:sz w:val="20"/>
                <w:szCs w:val="20"/>
              </w:rPr>
              <w:t>Կոնստրուկտիվ մաս</w:t>
            </w:r>
          </w:p>
          <w:p w14:paraId="2C2373F0" w14:textId="77777777" w:rsidR="008167D6" w:rsidRPr="00A703D9" w:rsidRDefault="008167D6" w:rsidP="008167D6">
            <w:pPr>
              <w:pStyle w:val="ListParagraph"/>
              <w:numPr>
                <w:ilvl w:val="0"/>
                <w:numId w:val="16"/>
              </w:numPr>
              <w:ind w:left="616"/>
              <w:contextualSpacing/>
              <w:rPr>
                <w:rFonts w:ascii="GHEA Grapalat" w:hAnsi="GHEA Grapalat" w:cs="Sylfaen"/>
                <w:sz w:val="20"/>
                <w:szCs w:val="20"/>
              </w:rPr>
            </w:pPr>
            <w:r w:rsidRPr="00A703D9">
              <w:rPr>
                <w:rFonts w:ascii="GHEA Grapalat" w:hAnsi="GHEA Grapalat" w:cs="Sylfaen"/>
                <w:sz w:val="20"/>
                <w:szCs w:val="20"/>
              </w:rPr>
              <w:t xml:space="preserve">Կոնստրուկտիվ լուծումներ, </w:t>
            </w:r>
          </w:p>
          <w:p w14:paraId="67239840" w14:textId="77777777" w:rsidR="008167D6" w:rsidRPr="00A703D9" w:rsidRDefault="008167D6" w:rsidP="008167D6">
            <w:pPr>
              <w:pStyle w:val="ListParagraph"/>
              <w:numPr>
                <w:ilvl w:val="0"/>
                <w:numId w:val="16"/>
              </w:numPr>
              <w:ind w:left="616"/>
              <w:contextualSpacing/>
              <w:rPr>
                <w:rFonts w:ascii="GHEA Grapalat" w:hAnsi="GHEA Grapalat" w:cs="Sylfaen"/>
                <w:sz w:val="20"/>
                <w:szCs w:val="20"/>
              </w:rPr>
            </w:pPr>
            <w:r w:rsidRPr="00A703D9">
              <w:rPr>
                <w:rFonts w:ascii="GHEA Grapalat" w:hAnsi="GHEA Grapalat" w:cs="Sylfaen"/>
                <w:sz w:val="20"/>
                <w:szCs w:val="20"/>
              </w:rPr>
              <w:t>կոնստրուկտորական հաշվարկների հաշվետվություն</w:t>
            </w:r>
            <w:r w:rsidRPr="00A703D9">
              <w:rPr>
                <w:rFonts w:ascii="GHEA Grapalat" w:hAnsi="GHEA Grapalat" w:cs="Sylfaen"/>
                <w:sz w:val="20"/>
                <w:szCs w:val="20"/>
                <w:lang w:val="hy-AM"/>
              </w:rPr>
              <w:t xml:space="preserve"> </w:t>
            </w:r>
          </w:p>
          <w:p w14:paraId="5B94B5D3" w14:textId="77777777" w:rsidR="008167D6" w:rsidRPr="00A703D9" w:rsidRDefault="008167D6" w:rsidP="008167D6">
            <w:pPr>
              <w:pStyle w:val="ListParagraph"/>
              <w:numPr>
                <w:ilvl w:val="0"/>
                <w:numId w:val="17"/>
              </w:numPr>
              <w:tabs>
                <w:tab w:val="left" w:pos="740"/>
              </w:tabs>
              <w:ind w:left="616" w:hanging="337"/>
              <w:contextualSpacing/>
              <w:rPr>
                <w:rFonts w:ascii="GHEA Grapalat" w:hAnsi="GHEA Grapalat" w:cs="Sylfaen"/>
                <w:b/>
                <w:color w:val="000000"/>
                <w:sz w:val="20"/>
                <w:szCs w:val="20"/>
                <w:shd w:val="clear" w:color="auto" w:fill="FFFFFF"/>
              </w:rPr>
            </w:pPr>
            <w:r w:rsidRPr="00A703D9">
              <w:rPr>
                <w:rFonts w:ascii="GHEA Grapalat" w:hAnsi="GHEA Grapalat"/>
                <w:b/>
                <w:color w:val="000000"/>
                <w:sz w:val="20"/>
                <w:szCs w:val="20"/>
                <w:shd w:val="clear" w:color="auto" w:fill="FFFFFF"/>
              </w:rPr>
              <w:t>Ինժեներական</w:t>
            </w:r>
            <w:r w:rsidRPr="00A703D9">
              <w:rPr>
                <w:rFonts w:ascii="GHEA Grapalat" w:hAnsi="GHEA Grapalat"/>
                <w:color w:val="000000"/>
                <w:sz w:val="20"/>
                <w:szCs w:val="20"/>
                <w:shd w:val="clear" w:color="auto" w:fill="FFFFFF"/>
              </w:rPr>
              <w:t xml:space="preserve"> (ներքին) լուծումներ </w:t>
            </w:r>
            <w:r w:rsidRPr="00A703D9">
              <w:rPr>
                <w:rFonts w:ascii="GHEA Grapalat" w:hAnsi="GHEA Grapalat" w:cs="Sylfaen"/>
                <w:sz w:val="20"/>
                <w:szCs w:val="20"/>
              </w:rPr>
              <w:t>(գծագրական և տեքստային նյութեր՝ այդ թվում մասնագրեր)</w:t>
            </w:r>
            <w:r w:rsidRPr="00A703D9">
              <w:rPr>
                <w:rFonts w:ascii="GHEA Grapalat" w:hAnsi="GHEA Grapalat"/>
                <w:color w:val="000000"/>
                <w:sz w:val="20"/>
                <w:szCs w:val="20"/>
                <w:shd w:val="clear" w:color="auto" w:fill="FFFFFF"/>
              </w:rPr>
              <w:t xml:space="preserve"> </w:t>
            </w:r>
          </w:p>
          <w:p w14:paraId="7310530A" w14:textId="77777777" w:rsidR="008167D6" w:rsidRPr="00A703D9" w:rsidRDefault="008167D6" w:rsidP="008167D6">
            <w:pPr>
              <w:pStyle w:val="ListParagraph"/>
              <w:numPr>
                <w:ilvl w:val="0"/>
                <w:numId w:val="16"/>
              </w:numPr>
              <w:ind w:left="794" w:hanging="337"/>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544E9C58" w14:textId="77777777" w:rsidR="008167D6" w:rsidRPr="00A703D9" w:rsidRDefault="008167D6" w:rsidP="008167D6">
            <w:pPr>
              <w:pStyle w:val="ListParagraph"/>
              <w:numPr>
                <w:ilvl w:val="0"/>
                <w:numId w:val="16"/>
              </w:numPr>
              <w:tabs>
                <w:tab w:val="left" w:pos="740"/>
              </w:tabs>
              <w:ind w:left="794" w:hanging="337"/>
              <w:contextualSpacing/>
              <w:rPr>
                <w:rFonts w:ascii="GHEA Grapalat" w:hAnsi="GHEA Grapalat" w:cs="Sylfaen"/>
                <w:b/>
                <w:color w:val="000000"/>
                <w:sz w:val="20"/>
                <w:szCs w:val="20"/>
                <w:shd w:val="clear" w:color="auto" w:fill="FFFFFF"/>
                <w:lang w:val="hy-AM"/>
              </w:rPr>
            </w:pPr>
            <w:r w:rsidRPr="00A703D9">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66D0C398" w14:textId="77777777" w:rsidR="008167D6" w:rsidRPr="00A703D9" w:rsidRDefault="008167D6" w:rsidP="008167D6">
            <w:pPr>
              <w:pStyle w:val="ListParagraph"/>
              <w:numPr>
                <w:ilvl w:val="0"/>
                <w:numId w:val="17"/>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Արևային ջրատաքացման համակարգի նախագիծ</w:t>
            </w:r>
          </w:p>
          <w:p w14:paraId="71EC8013" w14:textId="77777777" w:rsidR="008167D6" w:rsidRPr="00A703D9" w:rsidRDefault="008167D6" w:rsidP="008167D6">
            <w:pPr>
              <w:pStyle w:val="ListParagraph"/>
              <w:numPr>
                <w:ilvl w:val="0"/>
                <w:numId w:val="17"/>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Ֆոտովոլտային համակարգի նախագիծ</w:t>
            </w:r>
          </w:p>
          <w:p w14:paraId="18FA3B49" w14:textId="77777777" w:rsidR="008167D6" w:rsidRPr="00A703D9" w:rsidRDefault="008167D6" w:rsidP="008167D6">
            <w:pPr>
              <w:pStyle w:val="ListParagraph"/>
              <w:numPr>
                <w:ilvl w:val="0"/>
                <w:numId w:val="17"/>
              </w:numPr>
              <w:tabs>
                <w:tab w:val="left" w:pos="1036"/>
              </w:tabs>
              <w:ind w:left="766"/>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Շինմոնտաժային աշխատանքների նախահաշիվ՝</w:t>
            </w:r>
          </w:p>
          <w:p w14:paraId="52C12607" w14:textId="77777777" w:rsidR="008167D6" w:rsidRPr="00A703D9" w:rsidRDefault="008167D6" w:rsidP="00FE56A8">
            <w:pPr>
              <w:pStyle w:val="ListParagraph"/>
              <w:tabs>
                <w:tab w:val="left" w:pos="1036"/>
              </w:tabs>
              <w:ind w:left="766"/>
              <w:rPr>
                <w:rFonts w:ascii="GHEA Grapalat" w:hAnsi="GHEA Grapalat" w:cs="Sylfaen"/>
                <w:color w:val="000000"/>
                <w:sz w:val="20"/>
                <w:szCs w:val="20"/>
                <w:shd w:val="clear" w:color="auto" w:fill="FFFFFF"/>
              </w:rPr>
            </w:pPr>
            <w:r w:rsidRPr="00A703D9">
              <w:rPr>
                <w:rFonts w:ascii="GHEA Grapalat" w:hAnsi="GHEA Grapalat" w:cs="Sylfaen"/>
                <w:color w:val="000000"/>
                <w:sz w:val="20"/>
                <w:szCs w:val="20"/>
                <w:shd w:val="clear" w:color="auto" w:fill="FFFFFF"/>
                <w:lang w:val="hy-AM"/>
              </w:rPr>
              <w:t xml:space="preserve"> ներառյալ</w:t>
            </w:r>
            <w:r w:rsidRPr="00A703D9">
              <w:rPr>
                <w:rFonts w:ascii="GHEA Grapalat" w:hAnsi="GHEA Grapalat" w:cs="Sylfaen"/>
                <w:color w:val="000000"/>
                <w:sz w:val="20"/>
                <w:szCs w:val="20"/>
                <w:shd w:val="clear" w:color="auto" w:fill="FFFFFF"/>
              </w:rPr>
              <w:t xml:space="preserve"> </w:t>
            </w:r>
            <w:r w:rsidRPr="00A703D9">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A703D9">
              <w:rPr>
                <w:rFonts w:ascii="GHEA Grapalat" w:hAnsi="GHEA Grapalat" w:cs="Sylfaen"/>
                <w:color w:val="000000"/>
                <w:sz w:val="20"/>
                <w:szCs w:val="20"/>
                <w:shd w:val="clear" w:color="auto" w:fill="FFFFFF"/>
              </w:rPr>
              <w:t xml:space="preserve"> </w:t>
            </w:r>
          </w:p>
          <w:p w14:paraId="56DCB175" w14:textId="77777777" w:rsidR="008167D6" w:rsidRPr="00A703D9" w:rsidRDefault="008167D6" w:rsidP="008167D6">
            <w:pPr>
              <w:pStyle w:val="ListParagraph"/>
              <w:numPr>
                <w:ilvl w:val="0"/>
                <w:numId w:val="17"/>
              </w:numPr>
              <w:tabs>
                <w:tab w:val="left" w:pos="740"/>
              </w:tabs>
              <w:ind w:left="457" w:firstLine="0"/>
              <w:contextualSpacing/>
              <w:rPr>
                <w:rFonts w:ascii="GHEA Grapalat" w:hAnsi="GHEA Grapalat" w:cs="Sylfaen"/>
                <w:b/>
                <w:color w:val="000000"/>
                <w:sz w:val="20"/>
                <w:szCs w:val="20"/>
                <w:shd w:val="clear" w:color="auto" w:fill="FFFFFF"/>
              </w:rPr>
            </w:pPr>
            <w:r w:rsidRPr="00A703D9">
              <w:rPr>
                <w:rFonts w:ascii="GHEA Grapalat" w:hAnsi="GHEA Grapalat" w:cs="Sylfaen"/>
                <w:b/>
                <w:color w:val="000000"/>
                <w:sz w:val="20"/>
                <w:szCs w:val="20"/>
                <w:shd w:val="clear" w:color="auto" w:fill="FFFFFF"/>
                <w:lang w:val="hy-AM"/>
              </w:rPr>
              <w:t xml:space="preserve">Գնահատված ծավալաթերթ-նախահաշիվ </w:t>
            </w:r>
            <w:r w:rsidRPr="00A703D9">
              <w:rPr>
                <w:rFonts w:ascii="GHEA Grapalat" w:hAnsi="GHEA Grapalat" w:cs="Sylfaen"/>
                <w:color w:val="000000"/>
                <w:sz w:val="20"/>
                <w:szCs w:val="20"/>
                <w:shd w:val="clear" w:color="auto" w:fill="FFFFFF"/>
                <w:lang w:val="hy-AM"/>
              </w:rPr>
              <w:t xml:space="preserve">(միավոր գներով) </w:t>
            </w:r>
            <w:r w:rsidRPr="00A703D9">
              <w:rPr>
                <w:rFonts w:ascii="GHEA Grapalat" w:hAnsi="GHEA Grapalat" w:cs="Sylfaen"/>
                <w:color w:val="000000"/>
                <w:sz w:val="20"/>
                <w:szCs w:val="20"/>
                <w:shd w:val="clear" w:color="auto" w:fill="FFFFFF"/>
              </w:rPr>
              <w:t xml:space="preserve"> / երկլ</w:t>
            </w:r>
            <w:r w:rsidRPr="00A703D9">
              <w:rPr>
                <w:rFonts w:ascii="GHEA Grapalat" w:hAnsi="GHEA Grapalat" w:cs="Sylfaen"/>
                <w:color w:val="000000"/>
                <w:sz w:val="20"/>
                <w:szCs w:val="20"/>
                <w:shd w:val="clear" w:color="auto" w:fill="FFFFFF"/>
                <w:lang w:val="hy-AM"/>
              </w:rPr>
              <w:t>եզ</w:t>
            </w:r>
            <w:r w:rsidRPr="00A703D9">
              <w:rPr>
                <w:rFonts w:ascii="GHEA Grapalat" w:hAnsi="GHEA Grapalat" w:cs="Sylfaen"/>
                <w:color w:val="000000"/>
                <w:sz w:val="20"/>
                <w:szCs w:val="20"/>
                <w:shd w:val="clear" w:color="auto" w:fill="FFFFFF"/>
              </w:rPr>
              <w:t>ու</w:t>
            </w:r>
            <w:r w:rsidRPr="00A703D9">
              <w:rPr>
                <w:rFonts w:ascii="GHEA Grapalat" w:hAnsi="GHEA Grapalat" w:cs="Sylfaen"/>
                <w:color w:val="000000"/>
                <w:sz w:val="20"/>
                <w:szCs w:val="20"/>
                <w:shd w:val="clear" w:color="auto" w:fill="FFFFFF"/>
                <w:lang w:val="hy-AM"/>
              </w:rPr>
              <w:t>՝ հայերեն-ռուսերեն</w:t>
            </w:r>
            <w:r w:rsidRPr="00A703D9">
              <w:rPr>
                <w:rFonts w:ascii="GHEA Grapalat" w:hAnsi="GHEA Grapalat" w:cs="Sylfaen"/>
                <w:color w:val="000000"/>
                <w:sz w:val="20"/>
                <w:szCs w:val="20"/>
                <w:shd w:val="clear" w:color="auto" w:fill="FFFFFF"/>
              </w:rPr>
              <w:t xml:space="preserve"> տարբերակները առանձնացված/</w:t>
            </w:r>
          </w:p>
          <w:p w14:paraId="6B90CA51" w14:textId="77777777" w:rsidR="008167D6" w:rsidRPr="00A703D9" w:rsidRDefault="008167D6" w:rsidP="008167D6">
            <w:pPr>
              <w:pStyle w:val="ListParagraph"/>
              <w:numPr>
                <w:ilvl w:val="0"/>
                <w:numId w:val="17"/>
              </w:numPr>
              <w:tabs>
                <w:tab w:val="left" w:pos="740"/>
              </w:tabs>
              <w:ind w:left="457" w:firstLine="0"/>
              <w:contextualSpacing/>
              <w:rPr>
                <w:rFonts w:ascii="GHEA Grapalat" w:hAnsi="GHEA Grapalat" w:cs="Sylfaen"/>
                <w:b/>
                <w:color w:val="000000"/>
                <w:sz w:val="20"/>
                <w:szCs w:val="20"/>
                <w:shd w:val="clear" w:color="auto" w:fill="FFFFFF"/>
              </w:rPr>
            </w:pPr>
            <w:r w:rsidRPr="00A703D9">
              <w:rPr>
                <w:rFonts w:ascii="GHEA Grapalat" w:hAnsi="GHEA Grapalat" w:cs="Sylfaen"/>
                <w:b/>
                <w:color w:val="000000"/>
                <w:sz w:val="20"/>
                <w:szCs w:val="20"/>
                <w:shd w:val="clear" w:color="auto" w:fill="FFFFFF"/>
                <w:lang w:val="hy-AM"/>
              </w:rPr>
              <w:t xml:space="preserve">Ծավալաթերթ </w:t>
            </w:r>
            <w:r w:rsidRPr="00A703D9">
              <w:rPr>
                <w:rFonts w:ascii="GHEA Grapalat" w:hAnsi="GHEA Grapalat" w:cs="Sylfaen"/>
                <w:color w:val="000000"/>
                <w:sz w:val="20"/>
                <w:szCs w:val="20"/>
                <w:shd w:val="clear" w:color="auto" w:fill="FFFFFF"/>
              </w:rPr>
              <w:t>/ երկլ</w:t>
            </w:r>
            <w:r w:rsidRPr="00A703D9">
              <w:rPr>
                <w:rFonts w:ascii="GHEA Grapalat" w:hAnsi="GHEA Grapalat" w:cs="Sylfaen"/>
                <w:color w:val="000000"/>
                <w:sz w:val="20"/>
                <w:szCs w:val="20"/>
                <w:shd w:val="clear" w:color="auto" w:fill="FFFFFF"/>
                <w:lang w:val="hy-AM"/>
              </w:rPr>
              <w:t>եզ</w:t>
            </w:r>
            <w:r w:rsidRPr="00A703D9">
              <w:rPr>
                <w:rFonts w:ascii="GHEA Grapalat" w:hAnsi="GHEA Grapalat" w:cs="Sylfaen"/>
                <w:color w:val="000000"/>
                <w:sz w:val="20"/>
                <w:szCs w:val="20"/>
                <w:shd w:val="clear" w:color="auto" w:fill="FFFFFF"/>
              </w:rPr>
              <w:t>ու</w:t>
            </w:r>
            <w:r w:rsidRPr="00A703D9">
              <w:rPr>
                <w:rFonts w:ascii="GHEA Grapalat" w:hAnsi="GHEA Grapalat" w:cs="Sylfaen"/>
                <w:color w:val="000000"/>
                <w:sz w:val="20"/>
                <w:szCs w:val="20"/>
                <w:shd w:val="clear" w:color="auto" w:fill="FFFFFF"/>
                <w:lang w:val="hy-AM"/>
              </w:rPr>
              <w:t>՝ հայերեն-ռուսերեն</w:t>
            </w:r>
            <w:r w:rsidRPr="00A703D9">
              <w:rPr>
                <w:rFonts w:ascii="GHEA Grapalat" w:hAnsi="GHEA Grapalat" w:cs="Sylfaen"/>
                <w:color w:val="000000"/>
                <w:sz w:val="20"/>
                <w:szCs w:val="20"/>
                <w:shd w:val="clear" w:color="auto" w:fill="FFFFFF"/>
              </w:rPr>
              <w:t xml:space="preserve"> տարբերակները առանձնացված</w:t>
            </w:r>
          </w:p>
          <w:p w14:paraId="2CAE6616" w14:textId="77777777" w:rsidR="008167D6" w:rsidRPr="00A703D9" w:rsidRDefault="008167D6" w:rsidP="008167D6">
            <w:pPr>
              <w:pStyle w:val="ListParagraph"/>
              <w:numPr>
                <w:ilvl w:val="0"/>
                <w:numId w:val="17"/>
              </w:numPr>
              <w:ind w:left="352" w:firstLine="105"/>
              <w:contextualSpacing/>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Շինարարության</w:t>
            </w:r>
            <w:r w:rsidRPr="00A703D9">
              <w:rPr>
                <w:rFonts w:ascii="GHEA Grapalat" w:hAnsi="GHEA Grapalat"/>
                <w:color w:val="000000"/>
                <w:sz w:val="20"/>
                <w:szCs w:val="20"/>
                <w:shd w:val="clear" w:color="auto" w:fill="FFFFFF"/>
              </w:rPr>
              <w:t xml:space="preserve"> կազմակերպման նախագիծ</w:t>
            </w:r>
            <w:r w:rsidRPr="00A703D9">
              <w:rPr>
                <w:rFonts w:ascii="GHEA Grapalat" w:hAnsi="GHEA Grapalat"/>
                <w:color w:val="000000"/>
                <w:sz w:val="20"/>
                <w:szCs w:val="20"/>
                <w:shd w:val="clear" w:color="auto" w:fill="FFFFFF"/>
                <w:lang w:val="hy-AM"/>
              </w:rPr>
              <w:t xml:space="preserve"> </w:t>
            </w:r>
          </w:p>
          <w:p w14:paraId="398F19C2" w14:textId="77777777" w:rsidR="008167D6" w:rsidRPr="00A703D9" w:rsidRDefault="008167D6" w:rsidP="008167D6">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Շրջակա</w:t>
            </w:r>
            <w:r w:rsidRPr="00A703D9">
              <w:rPr>
                <w:rFonts w:ascii="GHEA Grapalat" w:hAnsi="GHEA Grapalat"/>
                <w:color w:val="000000"/>
                <w:sz w:val="20"/>
                <w:szCs w:val="20"/>
                <w:shd w:val="clear" w:color="auto" w:fill="FFFFFF"/>
              </w:rPr>
              <w:t xml:space="preserve"> միջավայրի պահպանմանն ուղղված միջոցառումներ</w:t>
            </w:r>
          </w:p>
          <w:p w14:paraId="41DBF10E" w14:textId="77777777" w:rsidR="008167D6" w:rsidRPr="00A703D9" w:rsidRDefault="008167D6" w:rsidP="008167D6">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2DBB8E2A" w14:textId="77777777" w:rsidR="008167D6" w:rsidRPr="00A703D9" w:rsidRDefault="008167D6" w:rsidP="008167D6">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0F49A033" w14:textId="77777777" w:rsidR="008167D6" w:rsidRPr="00A703D9" w:rsidRDefault="008167D6" w:rsidP="008167D6">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Այլ փաստաթղթեր, որոնք նախատեսված են ՀՀ օրենսդրությամբ, այդ թվում՝</w:t>
            </w:r>
          </w:p>
          <w:p w14:paraId="16938E2F" w14:textId="77777777" w:rsidR="008167D6" w:rsidRPr="00A703D9" w:rsidRDefault="008167D6" w:rsidP="00FE56A8">
            <w:pPr>
              <w:pStyle w:val="ListParagraph"/>
              <w:ind w:left="457"/>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քաղաքացիական</w:t>
            </w:r>
            <w:r w:rsidRPr="00A703D9">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A703D9">
              <w:rPr>
                <w:rFonts w:ascii="GHEA Grapalat" w:hAnsi="GHEA Grapalat" w:cs="Sylfaen"/>
                <w:sz w:val="20"/>
                <w:szCs w:val="20"/>
              </w:rPr>
              <w:t xml:space="preserve"> </w:t>
            </w:r>
            <w:r w:rsidRPr="00A703D9">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35C269C1" w14:textId="77777777" w:rsidR="008167D6" w:rsidRPr="00A703D9" w:rsidRDefault="008167D6" w:rsidP="008167D6">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Նախագծով նախատեսված նյութերի և սարքավորումների երաշ</w:t>
            </w:r>
            <w:r w:rsidRPr="00A703D9">
              <w:rPr>
                <w:rFonts w:ascii="GHEA Grapalat" w:hAnsi="GHEA Grapalat"/>
                <w:color w:val="000000"/>
                <w:sz w:val="20"/>
                <w:szCs w:val="20"/>
                <w:shd w:val="clear" w:color="auto" w:fill="FFFFFF"/>
                <w:lang w:val="hy-AM"/>
              </w:rPr>
              <w:t>խ</w:t>
            </w:r>
            <w:r w:rsidRPr="00A703D9">
              <w:rPr>
                <w:rFonts w:ascii="GHEA Grapalat" w:hAnsi="GHEA Grapalat"/>
                <w:color w:val="000000"/>
                <w:sz w:val="20"/>
                <w:szCs w:val="20"/>
                <w:shd w:val="clear" w:color="auto" w:fill="FFFFFF"/>
              </w:rPr>
              <w:t>իքային ժամկետների ցանկ</w:t>
            </w:r>
          </w:p>
          <w:p w14:paraId="7E5FF24B" w14:textId="77777777" w:rsidR="008167D6" w:rsidRPr="00A703D9" w:rsidRDefault="008167D6" w:rsidP="008167D6">
            <w:pPr>
              <w:pStyle w:val="ListParagraph"/>
              <w:numPr>
                <w:ilvl w:val="0"/>
                <w:numId w:val="17"/>
              </w:numPr>
              <w:ind w:left="457" w:firstLine="0"/>
              <w:contextualSpacing/>
              <w:rPr>
                <w:rFonts w:ascii="GHEA Grapalat" w:hAnsi="GHEA Grapalat"/>
                <w:color w:val="000000"/>
                <w:sz w:val="20"/>
                <w:szCs w:val="20"/>
                <w:shd w:val="clear" w:color="auto" w:fill="FFFFFF"/>
              </w:rPr>
            </w:pPr>
            <w:r w:rsidRPr="00085116">
              <w:rPr>
                <w:rFonts w:ascii="GHEA Grapalat" w:hAnsi="GHEA Grapalat"/>
                <w:color w:val="000000"/>
                <w:sz w:val="20"/>
                <w:szCs w:val="20"/>
                <w:shd w:val="clear" w:color="auto" w:fill="FFFFFF"/>
                <w:lang w:val="hy-AM"/>
              </w:rPr>
              <w:t xml:space="preserve">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w:t>
            </w:r>
            <w:r>
              <w:rPr>
                <w:rFonts w:ascii="GHEA Grapalat" w:hAnsi="GHEA Grapalat"/>
                <w:color w:val="000000"/>
                <w:sz w:val="20"/>
                <w:szCs w:val="20"/>
                <w:shd w:val="clear" w:color="auto" w:fill="FFFFFF"/>
                <w:lang w:val="hy-AM"/>
              </w:rPr>
              <w:t xml:space="preserve">մանրամասն տեխնիկական </w:t>
            </w:r>
            <w:r w:rsidRPr="00085116">
              <w:rPr>
                <w:rFonts w:ascii="GHEA Grapalat" w:hAnsi="GHEA Grapalat"/>
                <w:color w:val="000000"/>
                <w:sz w:val="20"/>
                <w:szCs w:val="20"/>
                <w:shd w:val="clear" w:color="auto" w:fill="FFFFFF"/>
                <w:lang w:val="hy-AM"/>
              </w:rPr>
              <w:t>բնութագրեր</w:t>
            </w:r>
            <w:r>
              <w:rPr>
                <w:rFonts w:ascii="GHEA Grapalat" w:hAnsi="GHEA Grapalat"/>
                <w:color w:val="000000"/>
                <w:sz w:val="20"/>
                <w:szCs w:val="20"/>
                <w:shd w:val="clear" w:color="auto" w:fill="FFFFFF"/>
                <w:lang w:val="hy-AM"/>
              </w:rPr>
              <w:t xml:space="preserve">, </w:t>
            </w:r>
            <w:r w:rsidRPr="00085116">
              <w:rPr>
                <w:rFonts w:ascii="GHEA Grapalat" w:hAnsi="GHEA Grapalat"/>
                <w:color w:val="000000"/>
                <w:sz w:val="20"/>
                <w:szCs w:val="20"/>
                <w:shd w:val="clear" w:color="auto" w:fill="FFFFFF"/>
                <w:lang w:val="hy-AM"/>
              </w:rPr>
              <w:t>գունային լուծումներ</w:t>
            </w:r>
            <w:r>
              <w:rPr>
                <w:rFonts w:ascii="GHEA Grapalat" w:hAnsi="GHEA Grapalat"/>
                <w:color w:val="000000"/>
                <w:sz w:val="20"/>
                <w:szCs w:val="20"/>
                <w:shd w:val="clear" w:color="auto" w:fill="FFFFFF"/>
                <w:lang w:val="hy-AM"/>
              </w:rPr>
              <w:t xml:space="preserve"> և </w:t>
            </w:r>
            <w:r w:rsidRPr="00085116">
              <w:rPr>
                <w:rFonts w:ascii="GHEA Grapalat" w:hAnsi="GHEA Grapalat"/>
                <w:color w:val="000000"/>
                <w:sz w:val="20"/>
                <w:szCs w:val="20"/>
                <w:shd w:val="clear" w:color="auto" w:fill="FFFFFF"/>
                <w:lang w:val="hy-AM"/>
              </w:rPr>
              <w:t>3D պատկերների ներկայացում բարձր որակի կատարման ու ներկայացման ապահանջով</w:t>
            </w:r>
            <w:r>
              <w:rPr>
                <w:rFonts w:ascii="GHEA Grapalat" w:hAnsi="GHEA Grapalat"/>
                <w:color w:val="000000"/>
                <w:sz w:val="20"/>
                <w:szCs w:val="20"/>
                <w:shd w:val="clear" w:color="auto" w:fill="FFFFFF"/>
                <w:lang w:val="hy-AM"/>
              </w:rPr>
              <w:t>։</w:t>
            </w:r>
          </w:p>
        </w:tc>
      </w:tr>
      <w:tr w:rsidR="008167D6" w:rsidRPr="00A703D9" w14:paraId="059245B6" w14:textId="77777777" w:rsidTr="00B35A49">
        <w:trPr>
          <w:trHeight w:val="710"/>
        </w:trPr>
        <w:tc>
          <w:tcPr>
            <w:tcW w:w="648" w:type="dxa"/>
            <w:vAlign w:val="center"/>
          </w:tcPr>
          <w:p w14:paraId="269AB3BD"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17EE263D" w14:textId="77777777" w:rsidR="008167D6" w:rsidRPr="00A703D9" w:rsidRDefault="008167D6" w:rsidP="00FE56A8">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A703D9">
              <w:rPr>
                <w:rFonts w:ascii="GHEA Grapalat" w:eastAsia="Calibri" w:hAnsi="GHEA Grapalat" w:cs="Sylfaen"/>
                <w:b/>
                <w:sz w:val="20"/>
                <w:szCs w:val="20"/>
                <w:u w:val="single"/>
              </w:rPr>
              <w:t>Համաձայնեցումներ</w:t>
            </w:r>
          </w:p>
          <w:p w14:paraId="263DBE10" w14:textId="77777777" w:rsidR="008167D6" w:rsidRPr="00A703D9" w:rsidRDefault="008167D6" w:rsidP="00FE56A8">
            <w:pPr>
              <w:rPr>
                <w:rFonts w:ascii="GHEA Grapalat" w:hAnsi="GHEA Grapalat" w:cs="Sylfaen"/>
                <w:b/>
                <w:sz w:val="20"/>
                <w:szCs w:val="20"/>
                <w:lang w:val="hy-AM"/>
              </w:rPr>
            </w:pPr>
          </w:p>
        </w:tc>
        <w:tc>
          <w:tcPr>
            <w:tcW w:w="7087" w:type="dxa"/>
          </w:tcPr>
          <w:p w14:paraId="29B145BA" w14:textId="77777777" w:rsidR="008167D6" w:rsidRPr="00337FBE" w:rsidRDefault="008167D6" w:rsidP="00FE56A8">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A703D9">
              <w:rPr>
                <w:rFonts w:ascii="GHEA Grapalat" w:eastAsia="Calibri" w:hAnsi="GHEA Grapalat" w:cs="Sylfaen"/>
                <w:i/>
                <w:sz w:val="20"/>
                <w:szCs w:val="20"/>
                <w:u w:val="single"/>
              </w:rPr>
              <w:t>Նախագծի</w:t>
            </w:r>
            <w:r w:rsidRPr="00A703D9">
              <w:rPr>
                <w:rFonts w:ascii="GHEA Grapalat" w:eastAsia="Calibri" w:hAnsi="GHEA Grapalat" w:cs="Sylfaen"/>
                <w:i/>
                <w:sz w:val="20"/>
                <w:szCs w:val="20"/>
                <w:u w:val="single"/>
                <w:lang w:val="ru-RU"/>
              </w:rPr>
              <w:t xml:space="preserve"> </w:t>
            </w:r>
            <w:r w:rsidRPr="00A703D9">
              <w:rPr>
                <w:rFonts w:ascii="GHEA Grapalat" w:eastAsia="Calibri" w:hAnsi="GHEA Grapalat" w:cs="Sylfaen"/>
                <w:i/>
                <w:sz w:val="20"/>
                <w:szCs w:val="20"/>
                <w:u w:val="single"/>
              </w:rPr>
              <w:t>համաձայնեցում</w:t>
            </w:r>
            <w:r w:rsidRPr="00A703D9">
              <w:rPr>
                <w:rFonts w:ascii="GHEA Grapalat" w:eastAsia="Calibri" w:hAnsi="GHEA Grapalat" w:cs="Sylfaen"/>
                <w:sz w:val="20"/>
                <w:szCs w:val="20"/>
                <w:lang w:val="ru-RU"/>
              </w:rPr>
              <w:t xml:space="preserve">  </w:t>
            </w:r>
          </w:p>
          <w:p w14:paraId="10CCC937" w14:textId="77777777" w:rsidR="008167D6" w:rsidRPr="00A703D9" w:rsidRDefault="008167D6" w:rsidP="008167D6">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693E50">
              <w:rPr>
                <w:rFonts w:ascii="GHEA Grapalat" w:eastAsia="Calibri" w:hAnsi="GHEA Grapalat" w:cs="Sylfaen"/>
                <w:sz w:val="20"/>
                <w:szCs w:val="20"/>
                <w:lang w:val="hy-AM"/>
              </w:rPr>
              <w:t>ՀՀ ԿԳՄՍ նախարարություն</w:t>
            </w:r>
          </w:p>
          <w:p w14:paraId="1B4FF1E3" w14:textId="77777777" w:rsidR="008167D6" w:rsidRPr="00A703D9" w:rsidRDefault="008167D6" w:rsidP="008167D6">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ՀՀ</w:t>
            </w:r>
            <w:r>
              <w:rPr>
                <w:rFonts w:ascii="GHEA Grapalat" w:eastAsia="Calibri" w:hAnsi="GHEA Grapalat" w:cs="Sylfaen"/>
                <w:sz w:val="20"/>
                <w:szCs w:val="20"/>
                <w:lang w:val="hy-AM"/>
              </w:rPr>
              <w:t xml:space="preserve"> </w:t>
            </w:r>
            <w:r w:rsidRPr="00A703D9">
              <w:rPr>
                <w:rFonts w:ascii="GHEA Grapalat" w:eastAsia="Calibri" w:hAnsi="GHEA Grapalat" w:cs="Sylfaen"/>
                <w:sz w:val="20"/>
                <w:szCs w:val="20"/>
                <w:lang w:val="hy-AM"/>
              </w:rPr>
              <w:t>քաղաքաշինության, տեխնիկական և հրդեհային անվտանգության տեսչական մարմնի,</w:t>
            </w:r>
          </w:p>
          <w:p w14:paraId="64FF6010" w14:textId="77777777" w:rsidR="008167D6" w:rsidRPr="00A703D9" w:rsidRDefault="008167D6" w:rsidP="008167D6">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ՀՀ առողջապահության և աշխատանքի տեսչական մարմնի,</w:t>
            </w:r>
          </w:p>
          <w:p w14:paraId="34153468" w14:textId="77777777" w:rsidR="008167D6" w:rsidRPr="00A703D9" w:rsidRDefault="008167D6" w:rsidP="008167D6">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A703D9">
              <w:rPr>
                <w:rFonts w:ascii="GHEA Grapalat" w:eastAsia="Calibri" w:hAnsi="GHEA Grapalat" w:cs="Sylfaen"/>
                <w:sz w:val="20"/>
                <w:szCs w:val="20"/>
                <w:lang w:val="hy-AM"/>
              </w:rPr>
              <w:t xml:space="preserve">ՀՀ </w:t>
            </w:r>
            <w:r w:rsidRPr="00A703D9">
              <w:rPr>
                <w:rFonts w:ascii="GHEA Grapalat" w:eastAsia="Calibri" w:hAnsi="GHEA Grapalat" w:cs="Sylfaen"/>
                <w:sz w:val="20"/>
                <w:szCs w:val="20"/>
              </w:rPr>
              <w:t>Քաղաքաշինության կոմիտեի</w:t>
            </w:r>
          </w:p>
          <w:p w14:paraId="2C885785" w14:textId="77777777" w:rsidR="008167D6" w:rsidRPr="00A703D9" w:rsidRDefault="008167D6" w:rsidP="008167D6">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A703D9">
              <w:rPr>
                <w:rFonts w:ascii="GHEA Grapalat" w:hAnsi="GHEA Grapalat" w:cs="Arial"/>
                <w:sz w:val="20"/>
                <w:szCs w:val="20"/>
                <w:lang w:val="hy-AM"/>
              </w:rPr>
              <w:lastRenderedPageBreak/>
              <w:t>Ինժեներական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ցանցերը</w:t>
            </w:r>
            <w:r w:rsidRPr="00A703D9">
              <w:rPr>
                <w:rFonts w:ascii="GHEA Grapalat" w:hAnsi="GHEA Grapalat"/>
                <w:sz w:val="20"/>
                <w:szCs w:val="20"/>
                <w:lang w:val="hy-AM"/>
              </w:rPr>
              <w:t xml:space="preserve"> </w:t>
            </w:r>
            <w:r w:rsidRPr="00A703D9">
              <w:rPr>
                <w:rFonts w:ascii="GHEA Grapalat" w:hAnsi="GHEA Grapalat" w:cs="Arial"/>
                <w:sz w:val="20"/>
                <w:szCs w:val="20"/>
                <w:lang w:val="hy-AM"/>
              </w:rPr>
              <w:t>շահագործող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շահագրգիռ</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կազմակերպությունների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w:t>
            </w:r>
          </w:p>
        </w:tc>
      </w:tr>
      <w:tr w:rsidR="008167D6" w:rsidRPr="00623E35" w14:paraId="6EE66ACD" w14:textId="77777777" w:rsidTr="00B35A49">
        <w:trPr>
          <w:trHeight w:val="710"/>
        </w:trPr>
        <w:tc>
          <w:tcPr>
            <w:tcW w:w="648" w:type="dxa"/>
            <w:vAlign w:val="center"/>
          </w:tcPr>
          <w:p w14:paraId="57891A07"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41B86040" w14:textId="77777777" w:rsidR="008167D6" w:rsidRPr="00A703D9" w:rsidRDefault="008167D6" w:rsidP="00FE56A8">
            <w:pPr>
              <w:shd w:val="clear" w:color="auto" w:fill="FFFFFF"/>
              <w:spacing w:line="276" w:lineRule="auto"/>
              <w:ind w:firstLine="130"/>
              <w:jc w:val="both"/>
              <w:rPr>
                <w:rFonts w:ascii="GHEA Grapalat" w:eastAsia="Calibri" w:hAnsi="GHEA Grapalat" w:cs="Sylfaen"/>
                <w:b/>
                <w:sz w:val="20"/>
                <w:szCs w:val="20"/>
                <w:u w:val="single"/>
              </w:rPr>
            </w:pPr>
            <w:r w:rsidRPr="00A703D9">
              <w:rPr>
                <w:rFonts w:ascii="GHEA Grapalat" w:hAnsi="GHEA Grapalat" w:cs="Sylfaen"/>
                <w:b/>
                <w:sz w:val="20"/>
                <w:szCs w:val="20"/>
                <w:lang w:val="hy-AM"/>
              </w:rPr>
              <w:t>ԾԱՌԱՅՈՒԹՅՈՒՆՆԵՐԻ  ՄԱՏՈՒՑՄԱՆ</w:t>
            </w:r>
            <w:r>
              <w:rPr>
                <w:rFonts w:ascii="GHEA Grapalat" w:hAnsi="GHEA Grapalat" w:cs="Sylfaen"/>
                <w:b/>
                <w:sz w:val="20"/>
                <w:szCs w:val="20"/>
                <w:lang w:val="hy-AM"/>
              </w:rPr>
              <w:t xml:space="preserve"> </w:t>
            </w:r>
            <w:r w:rsidRPr="00A703D9">
              <w:rPr>
                <w:rFonts w:ascii="GHEA Grapalat" w:hAnsi="GHEA Grapalat" w:cs="Sylfaen"/>
                <w:b/>
                <w:sz w:val="20"/>
                <w:szCs w:val="20"/>
                <w:lang w:val="hy-AM"/>
              </w:rPr>
              <w:t>ԺԱՄԿԵՏ (ՏԵՎՈՂՈՒԹՅՈՒՆ)</w:t>
            </w:r>
          </w:p>
        </w:tc>
        <w:tc>
          <w:tcPr>
            <w:tcW w:w="7087" w:type="dxa"/>
          </w:tcPr>
          <w:p w14:paraId="59514BB1" w14:textId="77777777" w:rsidR="008167D6" w:rsidRDefault="008167D6" w:rsidP="00FE56A8">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A703D9">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hAnsi="GHEA Grapalat" w:cs="Sylfaen"/>
                <w:sz w:val="20"/>
                <w:szCs w:val="20"/>
                <w:lang w:val="hy-AM"/>
              </w:rPr>
              <w:t>180</w:t>
            </w:r>
            <w:r w:rsidRPr="00A703D9">
              <w:rPr>
                <w:rFonts w:ascii="GHEA Grapalat" w:hAnsi="GHEA Grapalat" w:cs="Sylfaen"/>
                <w:sz w:val="20"/>
                <w:szCs w:val="20"/>
                <w:lang w:val="hy-AM"/>
              </w:rPr>
              <w:t xml:space="preserve"> օրացուցային օր, որից </w:t>
            </w:r>
            <w:r w:rsidRPr="00A703D9">
              <w:rPr>
                <w:rFonts w:ascii="GHEA Grapalat" w:hAnsi="GHEA Grapalat" w:cs="Sylfaen"/>
                <w:b/>
                <w:sz w:val="20"/>
                <w:szCs w:val="20"/>
                <w:lang w:val="hy-AM"/>
              </w:rPr>
              <w:t>60 օր</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Փուլ 1-ի «</w:t>
            </w:r>
            <w:r>
              <w:rPr>
                <w:rFonts w:ascii="GHEA Grapalat" w:hAnsi="GHEA Grapalat" w:cs="Sylfaen"/>
                <w:b/>
                <w:sz w:val="20"/>
                <w:szCs w:val="20"/>
                <w:lang w:val="hy-AM"/>
              </w:rPr>
              <w:t>Նախագծի</w:t>
            </w:r>
            <w:r w:rsidRPr="00A703D9">
              <w:rPr>
                <w:rFonts w:ascii="GHEA Grapalat" w:hAnsi="GHEA Grapalat" w:cs="Sylfaen"/>
                <w:b/>
                <w:sz w:val="20"/>
                <w:szCs w:val="20"/>
                <w:lang w:val="hy-AM"/>
              </w:rPr>
              <w:t>» համար։</w:t>
            </w:r>
          </w:p>
          <w:p w14:paraId="1ED1BA57" w14:textId="77777777" w:rsidR="008167D6" w:rsidRPr="00F864CC" w:rsidRDefault="008167D6" w:rsidP="00FE56A8">
            <w:pPr>
              <w:pStyle w:val="NormalWeb"/>
              <w:shd w:val="clear" w:color="auto" w:fill="FFFFFF"/>
              <w:tabs>
                <w:tab w:val="left" w:pos="352"/>
              </w:tabs>
              <w:spacing w:before="0" w:beforeAutospacing="0" w:after="0" w:afterAutospacing="0" w:line="276" w:lineRule="auto"/>
              <w:jc w:val="both"/>
              <w:rPr>
                <w:rFonts w:ascii="GHEA Grapalat" w:hAnsi="GHEA Grapalat" w:cs="Sylfaen"/>
                <w:sz w:val="20"/>
                <w:szCs w:val="20"/>
                <w:lang w:val="hy-AM"/>
              </w:rPr>
            </w:pPr>
            <w:r>
              <w:rPr>
                <w:rFonts w:ascii="GHEA Grapalat" w:hAnsi="GHEA Grapalat" w:cs="Sylfaen"/>
                <w:sz w:val="20"/>
                <w:szCs w:val="20"/>
                <w:lang w:val="hy-AM"/>
              </w:rPr>
              <w:t>Աշխատանքային փաստաթղթերի փուլի ավարտը համարվում է ՃՀԱ-ի ստացման օրից 120 օր</w:t>
            </w:r>
            <w:r w:rsidRPr="002E184A">
              <w:rPr>
                <w:rFonts w:ascii="GHEA Grapalat" w:hAnsi="GHEA Grapalat" w:cs="Sylfaen"/>
                <w:sz w:val="20"/>
                <w:szCs w:val="20"/>
                <w:lang w:val="hy-AM"/>
              </w:rPr>
              <w:t xml:space="preserve">։ </w:t>
            </w:r>
          </w:p>
        </w:tc>
      </w:tr>
      <w:tr w:rsidR="008167D6" w:rsidRPr="00623E35" w14:paraId="3F2D59D4" w14:textId="77777777" w:rsidTr="00B35A49">
        <w:trPr>
          <w:trHeight w:val="1793"/>
        </w:trPr>
        <w:tc>
          <w:tcPr>
            <w:tcW w:w="648" w:type="dxa"/>
            <w:vAlign w:val="center"/>
          </w:tcPr>
          <w:p w14:paraId="189C3A74"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3C7B30E8" w14:textId="77777777" w:rsidR="008167D6" w:rsidRPr="00A703D9" w:rsidRDefault="008167D6" w:rsidP="00FE56A8">
            <w:pPr>
              <w:spacing w:line="276" w:lineRule="auto"/>
              <w:ind w:firstLine="130"/>
              <w:jc w:val="both"/>
              <w:rPr>
                <w:rFonts w:ascii="GHEA Grapalat" w:hAnsi="GHEA Grapalat" w:cs="Sylfaen"/>
                <w:b/>
                <w:sz w:val="20"/>
                <w:szCs w:val="20"/>
                <w:u w:val="single"/>
                <w:lang w:val="hy-AM"/>
              </w:rPr>
            </w:pPr>
            <w:r w:rsidRPr="00A703D9">
              <w:rPr>
                <w:rFonts w:ascii="GHEA Grapalat" w:hAnsi="GHEA Grapalat" w:cs="Sylfaen"/>
                <w:b/>
                <w:sz w:val="20"/>
                <w:szCs w:val="20"/>
                <w:u w:val="single"/>
                <w:lang w:val="hy-AM"/>
              </w:rPr>
              <w:t>ՆԱԽԱԳԾԻ ԼՐԱՄՇԱԿՈՒՄ</w:t>
            </w:r>
          </w:p>
          <w:p w14:paraId="5D101A08" w14:textId="77777777" w:rsidR="008167D6" w:rsidRPr="00A703D9" w:rsidRDefault="008167D6" w:rsidP="00FE56A8">
            <w:pPr>
              <w:shd w:val="clear" w:color="auto" w:fill="FFFFFF"/>
              <w:ind w:firstLine="130"/>
              <w:jc w:val="both"/>
              <w:rPr>
                <w:rFonts w:ascii="GHEA Grapalat" w:hAnsi="GHEA Grapalat" w:cs="Sylfaen"/>
                <w:b/>
                <w:sz w:val="20"/>
                <w:szCs w:val="20"/>
                <w:lang w:val="hy-AM"/>
              </w:rPr>
            </w:pPr>
          </w:p>
        </w:tc>
        <w:tc>
          <w:tcPr>
            <w:tcW w:w="7087" w:type="dxa"/>
          </w:tcPr>
          <w:p w14:paraId="4DC3985F" w14:textId="77777777" w:rsidR="008167D6" w:rsidRPr="00A703D9" w:rsidRDefault="008167D6" w:rsidP="00FE56A8">
            <w:pPr>
              <w:pStyle w:val="ListParagraph"/>
              <w:ind w:left="358"/>
              <w:jc w:val="both"/>
              <w:rPr>
                <w:rFonts w:ascii="GHEA Grapalat" w:hAnsi="GHEA Grapalat" w:cs="Sylfaen"/>
                <w:sz w:val="20"/>
                <w:szCs w:val="20"/>
                <w:lang w:val="hy-AM"/>
              </w:rPr>
            </w:pPr>
            <w:r w:rsidRPr="00A703D9">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63B94AD4" w14:textId="77777777" w:rsidR="008167D6" w:rsidRPr="00A703D9" w:rsidRDefault="008167D6" w:rsidP="00FE56A8">
            <w:pPr>
              <w:pStyle w:val="ListParagraph"/>
              <w:ind w:left="358"/>
              <w:jc w:val="both"/>
              <w:rPr>
                <w:rFonts w:ascii="GHEA Grapalat" w:hAnsi="GHEA Grapalat" w:cs="Sylfaen"/>
                <w:sz w:val="20"/>
                <w:szCs w:val="20"/>
                <w:lang w:val="hy-AM"/>
              </w:rPr>
            </w:pPr>
            <w:r w:rsidRPr="00A703D9">
              <w:rPr>
                <w:rFonts w:ascii="GHEA Grapalat" w:hAnsi="GHEA Grapalat" w:cs="Sylfaen"/>
                <w:sz w:val="20"/>
                <w:szCs w:val="20"/>
                <w:lang w:val="hy-AM"/>
              </w:rPr>
              <w:t xml:space="preserve">Ըստ անհրաժեշտության, եթե </w:t>
            </w:r>
          </w:p>
          <w:p w14:paraId="56788A72" w14:textId="77777777" w:rsidR="008167D6" w:rsidRPr="00A703D9" w:rsidRDefault="008167D6" w:rsidP="008167D6">
            <w:pPr>
              <w:pStyle w:val="ListParagraph"/>
              <w:numPr>
                <w:ilvl w:val="0"/>
                <w:numId w:val="20"/>
              </w:numPr>
              <w:ind w:left="358"/>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պատվիրատուի նախաձեռնությամբ իրականացվող քաղաքաշինական </w:t>
            </w:r>
            <w:r w:rsidRPr="00A703D9">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A703D9">
              <w:rPr>
                <w:rFonts w:ascii="GHEA Grapalat" w:hAnsi="GHEA Grapalat" w:cs="Sylfaen"/>
                <w:b/>
                <w:sz w:val="20"/>
                <w:szCs w:val="20"/>
                <w:lang w:val="hy-AM"/>
              </w:rPr>
              <w:t>,</w:t>
            </w:r>
            <w:r w:rsidRPr="00A703D9">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w:t>
            </w:r>
            <w:r>
              <w:rPr>
                <w:rFonts w:ascii="GHEA Grapalat" w:hAnsi="GHEA Grapalat" w:cs="Sylfaen"/>
                <w:sz w:val="20"/>
                <w:szCs w:val="20"/>
                <w:lang w:val="hy-AM"/>
              </w:rPr>
              <w:t>2</w:t>
            </w:r>
            <w:r w:rsidRPr="00A703D9">
              <w:rPr>
                <w:rFonts w:ascii="GHEA Grapalat" w:hAnsi="GHEA Grapalat" w:cs="Sylfaen"/>
                <w:sz w:val="20"/>
                <w:szCs w:val="20"/>
                <w:lang w:val="hy-AM"/>
              </w:rPr>
              <w:t>0-օրյա ժամկետում:</w:t>
            </w:r>
          </w:p>
          <w:p w14:paraId="696412AD" w14:textId="77777777" w:rsidR="008167D6" w:rsidRPr="00A703D9" w:rsidRDefault="008167D6" w:rsidP="008167D6">
            <w:pPr>
              <w:pStyle w:val="ListParagraph"/>
              <w:numPr>
                <w:ilvl w:val="0"/>
                <w:numId w:val="20"/>
              </w:numPr>
              <w:ind w:left="358"/>
              <w:contextualSpacing/>
              <w:jc w:val="both"/>
              <w:rPr>
                <w:rFonts w:ascii="GHEA Grapalat" w:hAnsi="GHEA Grapalat" w:cs="Sylfaen"/>
                <w:sz w:val="20"/>
                <w:szCs w:val="20"/>
                <w:lang w:val="hy-AM"/>
              </w:rPr>
            </w:pPr>
            <w:r w:rsidRPr="00A703D9">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8167D6" w:rsidRPr="00623E35" w14:paraId="52068476" w14:textId="77777777" w:rsidTr="00B35A49">
        <w:trPr>
          <w:trHeight w:val="1070"/>
        </w:trPr>
        <w:tc>
          <w:tcPr>
            <w:tcW w:w="648" w:type="dxa"/>
            <w:vAlign w:val="center"/>
          </w:tcPr>
          <w:p w14:paraId="49DBF1D5" w14:textId="77777777" w:rsidR="008167D6" w:rsidRPr="00A703D9" w:rsidRDefault="008167D6" w:rsidP="008167D6">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15D94DBA" w14:textId="77777777" w:rsidR="008167D6" w:rsidRPr="00A703D9" w:rsidRDefault="008167D6" w:rsidP="00FE56A8">
            <w:pPr>
              <w:spacing w:line="276" w:lineRule="auto"/>
              <w:jc w:val="both"/>
              <w:rPr>
                <w:rFonts w:ascii="GHEA Grapalat" w:hAnsi="GHEA Grapalat" w:cs="Sylfaen"/>
                <w:b/>
                <w:sz w:val="20"/>
                <w:szCs w:val="20"/>
                <w:lang w:val="hy-AM"/>
              </w:rPr>
            </w:pPr>
            <w:r w:rsidRPr="00A703D9">
              <w:rPr>
                <w:rFonts w:ascii="GHEA Grapalat" w:hAnsi="GHEA Grapalat" w:cs="Sylfaen"/>
                <w:b/>
                <w:sz w:val="20"/>
                <w:szCs w:val="20"/>
                <w:lang w:val="hy-AM"/>
              </w:rPr>
              <w:t>ՄԱՏՈՒՑՄԱՆ  ԾԱՌԱՅՈՒԹՅՈՒՆՆԵՐԻ ՖԻՆԱՆՍԱԿԱՆ ԱՊԱՀՈՎՈՒՄ</w:t>
            </w:r>
          </w:p>
          <w:p w14:paraId="4C8787C6" w14:textId="77777777" w:rsidR="008167D6" w:rsidRPr="00A703D9" w:rsidRDefault="008167D6" w:rsidP="00FE56A8">
            <w:pPr>
              <w:shd w:val="clear" w:color="auto" w:fill="FFFFFF"/>
              <w:ind w:firstLine="130"/>
              <w:jc w:val="both"/>
              <w:rPr>
                <w:rFonts w:ascii="GHEA Grapalat" w:hAnsi="GHEA Grapalat" w:cs="Sylfaen"/>
                <w:b/>
                <w:sz w:val="20"/>
                <w:szCs w:val="20"/>
                <w:lang w:val="hy-AM"/>
              </w:rPr>
            </w:pPr>
          </w:p>
        </w:tc>
        <w:tc>
          <w:tcPr>
            <w:tcW w:w="7087" w:type="dxa"/>
          </w:tcPr>
          <w:p w14:paraId="0670A168" w14:textId="77777777" w:rsidR="008167D6" w:rsidRDefault="008167D6" w:rsidP="00FE56A8">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235820">
              <w:rPr>
                <w:rFonts w:ascii="GHEA Grapalat" w:hAnsi="GHEA Grapalat" w:cs="Sylfaen"/>
                <w:b/>
                <w:sz w:val="20"/>
                <w:szCs w:val="20"/>
                <w:lang w:val="hy-AM"/>
              </w:rPr>
              <w:t xml:space="preserve">Փուլ 1-ում «Նախագիծը» Պատվիրատուին է ներկայացվում նախագծի </w:t>
            </w:r>
            <w:r>
              <w:rPr>
                <w:rFonts w:ascii="GHEA Grapalat" w:hAnsi="GHEA Grapalat" w:cs="Sylfaen"/>
                <w:b/>
                <w:sz w:val="20"/>
                <w:szCs w:val="20"/>
                <w:lang w:val="hy-AM"/>
              </w:rPr>
              <w:t>էսքիզային տարբերակը՝ համաձայն 12 և 13</w:t>
            </w:r>
            <w:r w:rsidRPr="00235820">
              <w:rPr>
                <w:rFonts w:ascii="GHEA Grapalat" w:hAnsi="GHEA Grapalat" w:cs="Sylfaen"/>
                <w:b/>
                <w:sz w:val="20"/>
                <w:szCs w:val="20"/>
                <w:lang w:val="hy-AM"/>
              </w:rPr>
              <w:t xml:space="preserve"> կետ</w:t>
            </w:r>
            <w:r>
              <w:rPr>
                <w:rFonts w:ascii="GHEA Grapalat" w:hAnsi="GHEA Grapalat" w:cs="Sylfaen"/>
                <w:b/>
                <w:sz w:val="20"/>
                <w:szCs w:val="20"/>
                <w:lang w:val="hy-AM"/>
              </w:rPr>
              <w:t>եր</w:t>
            </w:r>
            <w:r w:rsidRPr="00235820">
              <w:rPr>
                <w:rFonts w:ascii="GHEA Grapalat" w:hAnsi="GHEA Grapalat" w:cs="Sylfaen"/>
                <w:b/>
                <w:sz w:val="20"/>
                <w:szCs w:val="20"/>
                <w:lang w:val="hy-AM"/>
              </w:rPr>
              <w:t>ի, որը պատվիրատուի կողմից ընդունվելուց հետո, Խորհրդատուին կվճարվի ծառայությունների մա</w:t>
            </w:r>
            <w:r>
              <w:rPr>
                <w:rFonts w:ascii="GHEA Grapalat" w:hAnsi="GHEA Grapalat" w:cs="Sylfaen"/>
                <w:b/>
                <w:sz w:val="20"/>
                <w:szCs w:val="20"/>
                <w:lang w:val="hy-AM"/>
              </w:rPr>
              <w:t>տուցման պայմանագրի արժեքի 20%-ը։</w:t>
            </w:r>
          </w:p>
          <w:p w14:paraId="29ECCA88" w14:textId="77777777" w:rsidR="008167D6" w:rsidRPr="00235820" w:rsidRDefault="008167D6" w:rsidP="00FE56A8">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B33343">
              <w:rPr>
                <w:rFonts w:ascii="GHEA Grapalat" w:hAnsi="GHEA Grapalat" w:cs="Sylfaen"/>
                <w:b/>
                <w:sz w:val="20"/>
                <w:szCs w:val="20"/>
                <w:lang w:val="hy-AM"/>
              </w:rPr>
              <w:t>Փուլ 2 –ում</w:t>
            </w:r>
            <w:r w:rsidRPr="008C6AE8">
              <w:rPr>
                <w:rFonts w:ascii="GHEA Grapalat" w:hAnsi="GHEA Grapalat" w:cs="Sylfaen"/>
                <w:b/>
                <w:sz w:val="20"/>
                <w:szCs w:val="20"/>
                <w:lang w:val="hy-AM"/>
              </w:rPr>
              <w:t xml:space="preserve">  «Աշխատանքային Փաստաթղթեր»</w:t>
            </w:r>
            <w:r>
              <w:rPr>
                <w:rFonts w:ascii="GHEA Grapalat" w:hAnsi="GHEA Grapalat" w:cs="Sylfaen"/>
                <w:b/>
                <w:sz w:val="20"/>
                <w:szCs w:val="20"/>
                <w:lang w:val="hy-AM"/>
              </w:rPr>
              <w:t xml:space="preserve"> Պատվիրատուի կողմից ընդունվելուց և քաղաքաշինական պարզ փորձաքննության դրական եզրակացությունը ստանալուց հետո </w:t>
            </w:r>
            <w:r w:rsidRPr="00235820">
              <w:rPr>
                <w:rFonts w:ascii="GHEA Grapalat" w:hAnsi="GHEA Grapalat" w:cs="Sylfaen"/>
                <w:b/>
                <w:sz w:val="20"/>
                <w:szCs w:val="20"/>
                <w:lang w:val="hy-AM"/>
              </w:rPr>
              <w:t xml:space="preserve"> կվճարվի ծառայությունների մա</w:t>
            </w:r>
            <w:r>
              <w:rPr>
                <w:rFonts w:ascii="GHEA Grapalat" w:hAnsi="GHEA Grapalat" w:cs="Sylfaen"/>
                <w:b/>
                <w:sz w:val="20"/>
                <w:szCs w:val="20"/>
                <w:lang w:val="hy-AM"/>
              </w:rPr>
              <w:t>տուցման պայմանագրի արժեքի ևս 50%։</w:t>
            </w:r>
          </w:p>
          <w:p w14:paraId="7C227C46" w14:textId="77777777" w:rsidR="008167D6" w:rsidRPr="00F864CC" w:rsidRDefault="008167D6" w:rsidP="00FE56A8">
            <w:pPr>
              <w:pStyle w:val="NormalWeb"/>
              <w:shd w:val="clear" w:color="auto" w:fill="FFFFFF"/>
              <w:tabs>
                <w:tab w:val="left" w:pos="352"/>
              </w:tabs>
              <w:spacing w:before="0" w:beforeAutospacing="0" w:after="0" w:afterAutospacing="0" w:line="276" w:lineRule="auto"/>
              <w:ind w:left="68"/>
              <w:jc w:val="both"/>
              <w:rPr>
                <w:rFonts w:ascii="GHEA Grapalat" w:eastAsiaTheme="minorEastAsia" w:hAnsi="GHEA Grapalat" w:cs="Sylfaen"/>
                <w:sz w:val="20"/>
                <w:szCs w:val="20"/>
                <w:lang w:val="hy-AM"/>
              </w:rPr>
            </w:pPr>
            <w:r w:rsidRPr="00235820">
              <w:rPr>
                <w:rFonts w:ascii="GHEA Grapalat" w:eastAsiaTheme="minorEastAsia" w:hAnsi="GHEA Grapalat" w:cs="Sylfaen"/>
                <w:sz w:val="20"/>
                <w:szCs w:val="20"/>
                <w:lang w:val="hy-AM"/>
              </w:rPr>
              <w:t xml:space="preserve">Մնացած ֆինանսավորումը կկատարվի </w:t>
            </w:r>
            <w:r>
              <w:rPr>
                <w:rFonts w:ascii="GHEA Grapalat" w:eastAsiaTheme="minorEastAsia" w:hAnsi="GHEA Grapalat" w:cs="Sylfaen"/>
                <w:sz w:val="20"/>
                <w:szCs w:val="20"/>
                <w:lang w:val="hy-AM"/>
              </w:rPr>
              <w:t xml:space="preserve">պետական </w:t>
            </w:r>
            <w:r w:rsidRPr="00235820">
              <w:rPr>
                <w:rFonts w:ascii="GHEA Grapalat" w:eastAsiaTheme="minorEastAsia" w:hAnsi="GHEA Grapalat" w:cs="Sylfaen"/>
                <w:sz w:val="20"/>
                <w:szCs w:val="20"/>
                <w:lang w:val="hy-AM"/>
              </w:rPr>
              <w:t>համալիր փորձաքննության դրական եզրակացությունը ստանալուց հետո:</w:t>
            </w:r>
          </w:p>
        </w:tc>
      </w:tr>
    </w:tbl>
    <w:p w14:paraId="5AF7131D" w14:textId="77777777" w:rsidR="008167D6" w:rsidRPr="0005418D" w:rsidRDefault="008167D6" w:rsidP="00E43CB7">
      <w:pPr>
        <w:tabs>
          <w:tab w:val="left" w:pos="6570"/>
        </w:tabs>
        <w:jc w:val="center"/>
        <w:rPr>
          <w:rFonts w:ascii="GHEA Grapalat" w:hAnsi="GHEA Grapalat"/>
          <w:b/>
          <w:sz w:val="22"/>
          <w:szCs w:val="20"/>
          <w:lang w:val="hy-AM"/>
        </w:rPr>
      </w:pPr>
    </w:p>
    <w:p w14:paraId="2C3EE1C7" w14:textId="1FC131C5" w:rsidR="00B35A49" w:rsidRDefault="00B35A49" w:rsidP="00B35A49">
      <w:pPr>
        <w:spacing w:before="240"/>
        <w:rPr>
          <w:rFonts w:ascii="GHEA Grapalat" w:hAnsi="GHEA Grapalat" w:cs="Arial"/>
          <w:b/>
          <w:sz w:val="20"/>
          <w:szCs w:val="20"/>
          <w:lang w:val="hy-AM"/>
        </w:rPr>
      </w:pPr>
      <w:r w:rsidRPr="00A703D9">
        <w:rPr>
          <w:rFonts w:ascii="GHEA Grapalat" w:hAnsi="GHEA Grapalat" w:cs="Arial"/>
          <w:b/>
          <w:sz w:val="20"/>
          <w:szCs w:val="20"/>
          <w:lang w:val="hy-AM"/>
        </w:rPr>
        <w:t>Ավարտված</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նախագիծը</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ներկայացվում</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է</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պատվիրատուին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ստորև</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ներկայացվող պահանջներով</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քանակություններով՝</w:t>
      </w:r>
    </w:p>
    <w:p w14:paraId="519F0F08" w14:textId="77777777" w:rsidR="00DC7B27" w:rsidRPr="00A703D9" w:rsidRDefault="00DC7B27" w:rsidP="00B35A49">
      <w:pPr>
        <w:spacing w:before="240"/>
        <w:rPr>
          <w:rFonts w:ascii="GHEA Grapalat" w:hAnsi="GHEA Grapalat" w:cs="Arial"/>
          <w:b/>
          <w:sz w:val="20"/>
          <w:szCs w:val="20"/>
          <w:lang w:val="hy-AM"/>
        </w:rPr>
      </w:pPr>
    </w:p>
    <w:tbl>
      <w:tblPr>
        <w:tblStyle w:val="TableGrid"/>
        <w:tblW w:w="0" w:type="auto"/>
        <w:tblInd w:w="29" w:type="dxa"/>
        <w:tblLook w:val="04A0" w:firstRow="1" w:lastRow="0" w:firstColumn="1" w:lastColumn="0" w:noHBand="0" w:noVBand="1"/>
      </w:tblPr>
      <w:tblGrid>
        <w:gridCol w:w="1212"/>
        <w:gridCol w:w="1786"/>
        <w:gridCol w:w="4714"/>
        <w:gridCol w:w="1010"/>
        <w:gridCol w:w="1129"/>
      </w:tblGrid>
      <w:tr w:rsidR="00B35A49" w:rsidRPr="00A703D9" w14:paraId="23C8F203" w14:textId="77777777" w:rsidTr="00FE56A8">
        <w:tc>
          <w:tcPr>
            <w:tcW w:w="1212" w:type="dxa"/>
            <w:vMerge w:val="restart"/>
          </w:tcPr>
          <w:p w14:paraId="03686730" w14:textId="77777777" w:rsidR="00B35A49" w:rsidRPr="00A703D9" w:rsidRDefault="00B35A49" w:rsidP="00FE56A8">
            <w:pPr>
              <w:jc w:val="center"/>
              <w:rPr>
                <w:rFonts w:ascii="GHEA Grapalat" w:hAnsi="GHEA Grapalat"/>
                <w:sz w:val="20"/>
                <w:szCs w:val="20"/>
              </w:rPr>
            </w:pPr>
            <w:r w:rsidRPr="00A703D9">
              <w:rPr>
                <w:rFonts w:ascii="GHEA Grapalat" w:hAnsi="GHEA Grapalat" w:cs="Arial"/>
                <w:sz w:val="20"/>
                <w:szCs w:val="20"/>
              </w:rPr>
              <w:t>Գիրք</w:t>
            </w:r>
          </w:p>
        </w:tc>
        <w:tc>
          <w:tcPr>
            <w:tcW w:w="1786" w:type="dxa"/>
            <w:vMerge w:val="restart"/>
          </w:tcPr>
          <w:p w14:paraId="574B5263" w14:textId="77777777" w:rsidR="00B35A49" w:rsidRPr="00A703D9" w:rsidRDefault="00B35A49" w:rsidP="00FE56A8">
            <w:pPr>
              <w:jc w:val="center"/>
              <w:rPr>
                <w:rFonts w:ascii="GHEA Grapalat" w:hAnsi="GHEA Grapalat"/>
                <w:sz w:val="20"/>
                <w:szCs w:val="20"/>
              </w:rPr>
            </w:pPr>
            <w:r w:rsidRPr="00A703D9">
              <w:rPr>
                <w:rFonts w:ascii="GHEA Grapalat" w:hAnsi="GHEA Grapalat" w:cs="Arial"/>
                <w:sz w:val="20"/>
                <w:szCs w:val="20"/>
              </w:rPr>
              <w:t>Անվանում</w:t>
            </w:r>
          </w:p>
        </w:tc>
        <w:tc>
          <w:tcPr>
            <w:tcW w:w="4714" w:type="dxa"/>
            <w:vMerge w:val="restart"/>
          </w:tcPr>
          <w:p w14:paraId="7FA47169" w14:textId="77777777" w:rsidR="00B35A49" w:rsidRPr="00A703D9" w:rsidRDefault="00B35A49" w:rsidP="00FE56A8">
            <w:pPr>
              <w:jc w:val="center"/>
              <w:rPr>
                <w:rFonts w:ascii="GHEA Grapalat" w:hAnsi="GHEA Grapalat"/>
                <w:sz w:val="20"/>
                <w:szCs w:val="20"/>
              </w:rPr>
            </w:pPr>
            <w:r w:rsidRPr="00A703D9">
              <w:rPr>
                <w:rFonts w:ascii="GHEA Grapalat" w:hAnsi="GHEA Grapalat" w:cs="Arial"/>
                <w:sz w:val="20"/>
                <w:szCs w:val="20"/>
              </w:rPr>
              <w:t>Բովանդակություն</w:t>
            </w:r>
          </w:p>
        </w:tc>
        <w:tc>
          <w:tcPr>
            <w:tcW w:w="2139" w:type="dxa"/>
            <w:gridSpan w:val="2"/>
          </w:tcPr>
          <w:p w14:paraId="629FB3FE" w14:textId="77777777" w:rsidR="00B35A49" w:rsidRPr="00A703D9" w:rsidRDefault="00B35A49" w:rsidP="00FE56A8">
            <w:pPr>
              <w:jc w:val="center"/>
              <w:rPr>
                <w:rFonts w:ascii="GHEA Grapalat" w:hAnsi="GHEA Grapalat"/>
                <w:sz w:val="20"/>
                <w:szCs w:val="20"/>
              </w:rPr>
            </w:pPr>
            <w:r w:rsidRPr="00A703D9">
              <w:rPr>
                <w:rFonts w:ascii="GHEA Grapalat" w:hAnsi="GHEA Grapalat" w:cs="Arial"/>
                <w:sz w:val="20"/>
                <w:szCs w:val="20"/>
              </w:rPr>
              <w:t>Քանակ</w:t>
            </w:r>
          </w:p>
        </w:tc>
      </w:tr>
      <w:tr w:rsidR="00B35A49" w:rsidRPr="00A703D9" w14:paraId="16B07623" w14:textId="77777777" w:rsidTr="00FE56A8">
        <w:tc>
          <w:tcPr>
            <w:tcW w:w="1212" w:type="dxa"/>
            <w:vMerge/>
          </w:tcPr>
          <w:p w14:paraId="6EF935A7" w14:textId="77777777" w:rsidR="00B35A49" w:rsidRPr="00A703D9" w:rsidRDefault="00B35A49" w:rsidP="00FE56A8">
            <w:pPr>
              <w:rPr>
                <w:rFonts w:ascii="GHEA Grapalat" w:hAnsi="GHEA Grapalat"/>
                <w:sz w:val="20"/>
                <w:szCs w:val="20"/>
              </w:rPr>
            </w:pPr>
          </w:p>
        </w:tc>
        <w:tc>
          <w:tcPr>
            <w:tcW w:w="1786" w:type="dxa"/>
            <w:vMerge/>
          </w:tcPr>
          <w:p w14:paraId="698C3C54" w14:textId="77777777" w:rsidR="00B35A49" w:rsidRPr="00A703D9" w:rsidRDefault="00B35A49" w:rsidP="00FE56A8">
            <w:pPr>
              <w:rPr>
                <w:rFonts w:ascii="GHEA Grapalat" w:hAnsi="GHEA Grapalat"/>
                <w:sz w:val="20"/>
                <w:szCs w:val="20"/>
              </w:rPr>
            </w:pPr>
          </w:p>
        </w:tc>
        <w:tc>
          <w:tcPr>
            <w:tcW w:w="4714" w:type="dxa"/>
            <w:vMerge/>
          </w:tcPr>
          <w:p w14:paraId="43F35BAD" w14:textId="77777777" w:rsidR="00B35A49" w:rsidRPr="00A703D9" w:rsidRDefault="00B35A49" w:rsidP="00FE56A8">
            <w:pPr>
              <w:rPr>
                <w:rFonts w:ascii="GHEA Grapalat" w:hAnsi="GHEA Grapalat"/>
                <w:sz w:val="20"/>
                <w:szCs w:val="20"/>
              </w:rPr>
            </w:pPr>
          </w:p>
        </w:tc>
        <w:tc>
          <w:tcPr>
            <w:tcW w:w="1010" w:type="dxa"/>
          </w:tcPr>
          <w:p w14:paraId="6A10CAAC" w14:textId="77777777" w:rsidR="00B35A49" w:rsidRPr="00A703D9" w:rsidRDefault="00B35A49" w:rsidP="00FE56A8">
            <w:pPr>
              <w:jc w:val="center"/>
              <w:rPr>
                <w:rFonts w:ascii="GHEA Grapalat" w:hAnsi="GHEA Grapalat"/>
                <w:sz w:val="20"/>
                <w:szCs w:val="20"/>
              </w:rPr>
            </w:pPr>
            <w:r w:rsidRPr="00A703D9">
              <w:rPr>
                <w:rFonts w:ascii="GHEA Grapalat" w:hAnsi="GHEA Grapalat" w:cs="Arial"/>
                <w:sz w:val="20"/>
                <w:szCs w:val="20"/>
              </w:rPr>
              <w:t>Հայերեն</w:t>
            </w:r>
          </w:p>
        </w:tc>
        <w:tc>
          <w:tcPr>
            <w:tcW w:w="1129" w:type="dxa"/>
          </w:tcPr>
          <w:p w14:paraId="213C059F" w14:textId="77777777" w:rsidR="00B35A49" w:rsidRPr="00A703D9" w:rsidRDefault="00B35A49" w:rsidP="00FE56A8">
            <w:pPr>
              <w:jc w:val="center"/>
              <w:rPr>
                <w:rFonts w:ascii="GHEA Grapalat" w:hAnsi="GHEA Grapalat"/>
                <w:sz w:val="20"/>
                <w:szCs w:val="20"/>
              </w:rPr>
            </w:pPr>
            <w:r w:rsidRPr="00A703D9">
              <w:rPr>
                <w:rFonts w:ascii="GHEA Grapalat" w:hAnsi="GHEA Grapalat" w:cs="Arial"/>
                <w:sz w:val="20"/>
                <w:szCs w:val="20"/>
              </w:rPr>
              <w:t>Ռուսերեն</w:t>
            </w:r>
          </w:p>
        </w:tc>
      </w:tr>
      <w:tr w:rsidR="00B35A49" w:rsidRPr="00A703D9" w14:paraId="0290C1BB" w14:textId="77777777" w:rsidTr="00FE56A8">
        <w:tc>
          <w:tcPr>
            <w:tcW w:w="1212" w:type="dxa"/>
          </w:tcPr>
          <w:p w14:paraId="0AB0DA3C" w14:textId="77777777" w:rsidR="00B35A49" w:rsidRPr="00A703D9" w:rsidRDefault="00B35A49" w:rsidP="00FE56A8">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-1</w:t>
            </w:r>
          </w:p>
        </w:tc>
        <w:tc>
          <w:tcPr>
            <w:tcW w:w="1786" w:type="dxa"/>
          </w:tcPr>
          <w:p w14:paraId="3DB0E825" w14:textId="77777777" w:rsidR="00B35A49" w:rsidRPr="00A703D9" w:rsidRDefault="00B35A49" w:rsidP="00FE56A8">
            <w:pPr>
              <w:rPr>
                <w:rFonts w:ascii="GHEA Grapalat" w:hAnsi="GHEA Grapalat"/>
                <w:sz w:val="20"/>
                <w:szCs w:val="20"/>
              </w:rPr>
            </w:pPr>
            <w:r w:rsidRPr="00A703D9">
              <w:rPr>
                <w:rFonts w:ascii="GHEA Grapalat" w:hAnsi="GHEA Grapalat" w:cs="Arial"/>
                <w:sz w:val="20"/>
                <w:szCs w:val="20"/>
              </w:rPr>
              <w:t>Բացատրական</w:t>
            </w:r>
            <w:r w:rsidRPr="00A703D9">
              <w:rPr>
                <w:rFonts w:ascii="GHEA Grapalat" w:hAnsi="GHEA Grapalat"/>
                <w:sz w:val="20"/>
                <w:szCs w:val="20"/>
              </w:rPr>
              <w:t xml:space="preserve"> </w:t>
            </w:r>
            <w:r w:rsidRPr="00A703D9">
              <w:rPr>
                <w:rFonts w:ascii="GHEA Grapalat" w:hAnsi="GHEA Grapalat" w:cs="Arial"/>
                <w:sz w:val="20"/>
                <w:szCs w:val="20"/>
              </w:rPr>
              <w:t>մաս</w:t>
            </w:r>
          </w:p>
        </w:tc>
        <w:tc>
          <w:tcPr>
            <w:tcW w:w="4714" w:type="dxa"/>
          </w:tcPr>
          <w:p w14:paraId="46C69DB2" w14:textId="77777777" w:rsidR="00B35A49" w:rsidRPr="00A703D9" w:rsidRDefault="00B35A49" w:rsidP="00FE56A8">
            <w:pPr>
              <w:rPr>
                <w:rFonts w:ascii="GHEA Grapalat" w:hAnsi="GHEA Grapalat" w:cs="Arial"/>
                <w:sz w:val="20"/>
                <w:szCs w:val="20"/>
                <w:lang w:val="hy-AM"/>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ելակետային</w:t>
            </w:r>
            <w:r w:rsidRPr="00A703D9">
              <w:rPr>
                <w:rFonts w:ascii="GHEA Grapalat" w:hAnsi="GHEA Grapalat"/>
                <w:sz w:val="20"/>
                <w:szCs w:val="20"/>
              </w:rPr>
              <w:t xml:space="preserve"> </w:t>
            </w:r>
            <w:r w:rsidRPr="00A703D9">
              <w:rPr>
                <w:rFonts w:ascii="GHEA Grapalat" w:hAnsi="GHEA Grapalat" w:cs="Arial"/>
                <w:sz w:val="20"/>
                <w:szCs w:val="20"/>
              </w:rPr>
              <w:t>տվյալներ 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r w:rsidRPr="00A703D9">
              <w:rPr>
                <w:rFonts w:ascii="GHEA Grapalat" w:hAnsi="GHEA Grapalat"/>
                <w:sz w:val="20"/>
                <w:szCs w:val="20"/>
                <w:lang w:val="hy-AM"/>
              </w:rPr>
              <w:t>բնապահպանական ռիսկերի նվազեցման միջոցառումների նկարագրություններ,</w:t>
            </w:r>
            <w:r w:rsidRPr="00A703D9">
              <w:rPr>
                <w:rFonts w:ascii="GHEA Grapalat" w:hAnsi="GHEA Grapalat"/>
                <w:sz w:val="20"/>
                <w:szCs w:val="20"/>
              </w:rPr>
              <w:t xml:space="preserve"> </w:t>
            </w:r>
            <w:r w:rsidRPr="00A703D9">
              <w:rPr>
                <w:rFonts w:ascii="GHEA Grapalat" w:hAnsi="GHEA Grapalat" w:cs="Arial"/>
                <w:sz w:val="20"/>
                <w:szCs w:val="20"/>
              </w:rPr>
              <w:t>Ճարտարապետահատակագծային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թույլտվություն</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w:t>
            </w:r>
          </w:p>
          <w:p w14:paraId="4C9C8FBA" w14:textId="77777777" w:rsidR="00B35A49" w:rsidRPr="00A703D9" w:rsidRDefault="00B35A49" w:rsidP="00FE56A8">
            <w:pPr>
              <w:rPr>
                <w:rFonts w:ascii="GHEA Grapalat" w:hAnsi="GHEA Grapalat"/>
                <w:sz w:val="20"/>
                <w:szCs w:val="20"/>
                <w:lang w:val="hy-AM"/>
              </w:rPr>
            </w:pPr>
            <w:r w:rsidRPr="00A703D9">
              <w:rPr>
                <w:rFonts w:ascii="GHEA Grapalat" w:hAnsi="GHEA Grapalat" w:cs="Arial"/>
                <w:sz w:val="20"/>
                <w:szCs w:val="20"/>
                <w:lang w:val="hy-AM"/>
              </w:rPr>
              <w:t>Բաժին</w:t>
            </w:r>
            <w:r>
              <w:rPr>
                <w:rFonts w:ascii="GHEA Grapalat" w:hAnsi="GHEA Grapalat" w:cs="Arial"/>
                <w:sz w:val="20"/>
                <w:szCs w:val="20"/>
                <w:lang w:val="hy-AM"/>
              </w:rPr>
              <w:t xml:space="preserve"> 7, 8, 9, և 13</w:t>
            </w:r>
            <w:r w:rsidRPr="00A703D9">
              <w:rPr>
                <w:rFonts w:ascii="GHEA Grapalat" w:hAnsi="GHEA Grapalat" w:cs="Arial"/>
                <w:sz w:val="20"/>
                <w:szCs w:val="20"/>
                <w:lang w:val="hy-AM"/>
              </w:rPr>
              <w:t>-ի</w:t>
            </w:r>
            <w:r>
              <w:rPr>
                <w:rFonts w:ascii="GHEA Grapalat" w:hAnsi="GHEA Grapalat" w:cs="Arial"/>
                <w:sz w:val="20"/>
                <w:szCs w:val="20"/>
                <w:lang w:val="hy-AM"/>
              </w:rPr>
              <w:t xml:space="preserve"> </w:t>
            </w:r>
            <w:r w:rsidRPr="00A703D9">
              <w:rPr>
                <w:rFonts w:ascii="GHEA Grapalat" w:hAnsi="GHEA Grapalat" w:cs="Arial"/>
                <w:sz w:val="20"/>
                <w:szCs w:val="20"/>
                <w:lang w:val="hy-AM"/>
              </w:rPr>
              <w:t>(փուլ 1) նշված եզրակացությունները,հաշվարկները և նկարագրերը և բաժին 1</w:t>
            </w:r>
            <w:r>
              <w:rPr>
                <w:rFonts w:ascii="GHEA Grapalat" w:hAnsi="GHEA Grapalat" w:cs="Arial"/>
                <w:sz w:val="20"/>
                <w:szCs w:val="20"/>
                <w:lang w:val="hy-AM"/>
              </w:rPr>
              <w:t>4</w:t>
            </w:r>
            <w:r w:rsidRPr="00A703D9">
              <w:rPr>
                <w:rFonts w:ascii="GHEA Grapalat" w:hAnsi="GHEA Grapalat" w:cs="Arial"/>
                <w:sz w:val="20"/>
                <w:szCs w:val="20"/>
                <w:lang w:val="hy-AM"/>
              </w:rPr>
              <w:t xml:space="preserve">-ի (փուլ 2) </w:t>
            </w:r>
            <w:r w:rsidRPr="00A703D9">
              <w:rPr>
                <w:rFonts w:ascii="GHEA Grapalat" w:hAnsi="GHEA Grapalat" w:cs="Sylfaen"/>
                <w:sz w:val="20"/>
                <w:szCs w:val="20"/>
                <w:lang w:val="hy-AM"/>
              </w:rPr>
              <w:t xml:space="preserve">«ԱՇԽԱՏԱՆՔԱՅԻՆ ՆԱԽԱԳԻԾ»  կետ 1-ում  և </w:t>
            </w:r>
            <w:r w:rsidRPr="00A703D9">
              <w:rPr>
                <w:rFonts w:ascii="GHEA Grapalat" w:hAnsi="GHEA Grapalat" w:cs="Sylfaen"/>
                <w:sz w:val="20"/>
                <w:szCs w:val="20"/>
                <w:lang w:val="hy-AM"/>
              </w:rPr>
              <w:lastRenderedPageBreak/>
              <w:t>11-ից</w:t>
            </w:r>
            <w:r>
              <w:rPr>
                <w:rFonts w:ascii="GHEA Grapalat" w:hAnsi="GHEA Grapalat" w:cs="Sylfaen"/>
                <w:sz w:val="20"/>
                <w:szCs w:val="20"/>
                <w:lang w:val="hy-AM"/>
              </w:rPr>
              <w:t xml:space="preserve"> 13</w:t>
            </w:r>
            <w:r w:rsidRPr="00A703D9">
              <w:rPr>
                <w:rFonts w:ascii="GHEA Grapalat" w:hAnsi="GHEA Grapalat" w:cs="Sylfaen"/>
                <w:sz w:val="20"/>
                <w:szCs w:val="20"/>
                <w:lang w:val="hy-AM"/>
              </w:rPr>
              <w:t xml:space="preserve"> կետերում նշված  նյութերը և միջոցառումների նակարագրերը։</w:t>
            </w:r>
          </w:p>
        </w:tc>
        <w:tc>
          <w:tcPr>
            <w:tcW w:w="1010" w:type="dxa"/>
          </w:tcPr>
          <w:p w14:paraId="2D42B926" w14:textId="77777777" w:rsidR="00B35A49" w:rsidRPr="00314D04" w:rsidRDefault="00B35A49" w:rsidP="00FE56A8">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129" w:type="dxa"/>
          </w:tcPr>
          <w:p w14:paraId="73C5B3D4" w14:textId="77777777" w:rsidR="00B35A49" w:rsidRPr="00A703D9" w:rsidRDefault="00B35A49" w:rsidP="00FE56A8">
            <w:pPr>
              <w:jc w:val="center"/>
              <w:rPr>
                <w:rFonts w:ascii="GHEA Grapalat" w:hAnsi="GHEA Grapalat"/>
                <w:sz w:val="20"/>
                <w:szCs w:val="20"/>
              </w:rPr>
            </w:pPr>
            <w:r w:rsidRPr="00A703D9">
              <w:rPr>
                <w:rFonts w:ascii="GHEA Grapalat" w:hAnsi="GHEA Grapalat"/>
                <w:sz w:val="20"/>
                <w:szCs w:val="20"/>
              </w:rPr>
              <w:t>2</w:t>
            </w:r>
          </w:p>
        </w:tc>
      </w:tr>
      <w:tr w:rsidR="00B35A49" w:rsidRPr="00A703D9" w14:paraId="7E3D9804" w14:textId="77777777" w:rsidTr="00FE56A8">
        <w:tc>
          <w:tcPr>
            <w:tcW w:w="1212" w:type="dxa"/>
          </w:tcPr>
          <w:p w14:paraId="0664E433" w14:textId="77777777" w:rsidR="00B35A49" w:rsidRPr="00A703D9" w:rsidRDefault="00B35A49" w:rsidP="00FE56A8">
            <w:pPr>
              <w:rPr>
                <w:rFonts w:ascii="GHEA Grapalat" w:hAnsi="GHEA Grapalat"/>
                <w:sz w:val="20"/>
                <w:szCs w:val="20"/>
                <w:lang w:val="hy-AM"/>
              </w:rPr>
            </w:pPr>
            <w:r w:rsidRPr="00A703D9">
              <w:rPr>
                <w:rFonts w:ascii="GHEA Grapalat" w:hAnsi="GHEA Grapalat" w:cs="Arial"/>
                <w:sz w:val="20"/>
                <w:szCs w:val="20"/>
              </w:rPr>
              <w:lastRenderedPageBreak/>
              <w:t>Գիրք</w:t>
            </w:r>
            <w:r w:rsidRPr="00A703D9">
              <w:rPr>
                <w:rFonts w:ascii="GHEA Grapalat" w:hAnsi="GHEA Grapalat"/>
                <w:sz w:val="20"/>
                <w:szCs w:val="20"/>
              </w:rPr>
              <w:t>-2</w:t>
            </w:r>
            <w:r w:rsidRPr="00A703D9">
              <w:rPr>
                <w:rFonts w:ascii="GHEA Grapalat" w:hAnsi="GHEA Grapalat"/>
                <w:sz w:val="20"/>
                <w:szCs w:val="20"/>
                <w:lang w:val="hy-AM"/>
              </w:rPr>
              <w:t>* և մաս հատորներ</w:t>
            </w:r>
          </w:p>
        </w:tc>
        <w:tc>
          <w:tcPr>
            <w:tcW w:w="1786" w:type="dxa"/>
          </w:tcPr>
          <w:p w14:paraId="67933405" w14:textId="77777777" w:rsidR="00B35A49" w:rsidRPr="00A703D9" w:rsidRDefault="00B35A49" w:rsidP="00FE56A8">
            <w:pPr>
              <w:rPr>
                <w:rFonts w:ascii="GHEA Grapalat" w:hAnsi="GHEA Grapalat"/>
                <w:sz w:val="20"/>
                <w:szCs w:val="20"/>
                <w:lang w:val="hy-AM"/>
              </w:rPr>
            </w:pPr>
            <w:r w:rsidRPr="00A703D9">
              <w:rPr>
                <w:rFonts w:ascii="GHEA Grapalat" w:hAnsi="GHEA Grapalat" w:cs="Arial"/>
                <w:sz w:val="20"/>
                <w:szCs w:val="20"/>
                <w:lang w:val="hy-AM"/>
              </w:rPr>
              <w:t>Գծագր</w:t>
            </w:r>
            <w:r w:rsidRPr="00A703D9">
              <w:rPr>
                <w:rFonts w:ascii="GHEA Grapalat" w:hAnsi="GHEA Grapalat" w:cs="Arial"/>
                <w:sz w:val="20"/>
                <w:szCs w:val="20"/>
              </w:rPr>
              <w:t>ական</w:t>
            </w:r>
            <w:r w:rsidRPr="00A703D9">
              <w:rPr>
                <w:rFonts w:ascii="GHEA Grapalat" w:hAnsi="GHEA Grapalat"/>
                <w:sz w:val="20"/>
                <w:szCs w:val="20"/>
              </w:rPr>
              <w:t xml:space="preserve"> </w:t>
            </w:r>
            <w:r w:rsidRPr="00A703D9">
              <w:rPr>
                <w:rFonts w:ascii="GHEA Grapalat" w:hAnsi="GHEA Grapalat" w:cs="Arial"/>
                <w:sz w:val="20"/>
                <w:szCs w:val="20"/>
              </w:rPr>
              <w:t>մաս</w:t>
            </w:r>
            <w:r w:rsidRPr="00A703D9">
              <w:rPr>
                <w:rFonts w:ascii="GHEA Grapalat" w:hAnsi="GHEA Grapalat"/>
                <w:sz w:val="20"/>
                <w:szCs w:val="20"/>
                <w:lang w:val="hy-AM"/>
              </w:rPr>
              <w:t xml:space="preserve"> </w:t>
            </w:r>
          </w:p>
        </w:tc>
        <w:tc>
          <w:tcPr>
            <w:tcW w:w="4714" w:type="dxa"/>
          </w:tcPr>
          <w:p w14:paraId="153F9D32" w14:textId="77777777" w:rsidR="00B35A49" w:rsidRPr="00A703D9" w:rsidRDefault="00B35A49" w:rsidP="00FE56A8">
            <w:pPr>
              <w:rPr>
                <w:rFonts w:ascii="GHEA Grapalat" w:hAnsi="GHEA Grapalat"/>
                <w:sz w:val="20"/>
                <w:szCs w:val="20"/>
                <w:lang w:val="hy-AM"/>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մանրամասն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p>
          <w:p w14:paraId="447E353F" w14:textId="77777777" w:rsidR="00B35A49" w:rsidRPr="00A703D9" w:rsidRDefault="00B35A49" w:rsidP="00FE56A8">
            <w:pPr>
              <w:rPr>
                <w:rFonts w:ascii="GHEA Grapalat" w:hAnsi="GHEA Grapalat" w:cs="Sylfaen"/>
                <w:sz w:val="20"/>
                <w:szCs w:val="20"/>
                <w:lang w:val="hy-AM"/>
              </w:rPr>
            </w:pPr>
            <w:r w:rsidRPr="00A703D9">
              <w:rPr>
                <w:rFonts w:ascii="GHEA Grapalat" w:hAnsi="GHEA Grapalat" w:cs="Arial"/>
                <w:sz w:val="20"/>
                <w:szCs w:val="20"/>
                <w:lang w:val="hy-AM"/>
              </w:rPr>
              <w:t>բաժին 1</w:t>
            </w:r>
            <w:r>
              <w:rPr>
                <w:rFonts w:ascii="GHEA Grapalat" w:hAnsi="GHEA Grapalat" w:cs="Arial"/>
                <w:sz w:val="20"/>
                <w:szCs w:val="20"/>
                <w:lang w:val="hy-AM"/>
              </w:rPr>
              <w:t>4</w:t>
            </w:r>
            <w:r w:rsidRPr="00A703D9">
              <w:rPr>
                <w:rFonts w:ascii="GHEA Grapalat" w:hAnsi="GHEA Grapalat" w:cs="Arial"/>
                <w:sz w:val="20"/>
                <w:szCs w:val="20"/>
                <w:lang w:val="hy-AM"/>
              </w:rPr>
              <w:t xml:space="preserve">-ի (փուլ 2) </w:t>
            </w:r>
            <w:r w:rsidRPr="00A703D9">
              <w:rPr>
                <w:rFonts w:ascii="GHEA Grapalat" w:hAnsi="GHEA Grapalat" w:cs="Sylfaen"/>
                <w:sz w:val="20"/>
                <w:szCs w:val="20"/>
                <w:lang w:val="hy-AM"/>
              </w:rPr>
              <w:t>«ԱՇԽԱՏԱՆՔԱՅԻՆ ՆԱԽԱԳԻԾ»  կետ 2, 3, 4, 5, 6, 7  և</w:t>
            </w:r>
            <w:r>
              <w:rPr>
                <w:rFonts w:ascii="GHEA Grapalat" w:hAnsi="GHEA Grapalat" w:cs="Sylfaen"/>
                <w:sz w:val="20"/>
                <w:szCs w:val="20"/>
                <w:lang w:val="hy-AM"/>
              </w:rPr>
              <w:t xml:space="preserve"> 12, 13 </w:t>
            </w:r>
            <w:r w:rsidRPr="00A703D9">
              <w:rPr>
                <w:rFonts w:ascii="GHEA Grapalat" w:hAnsi="GHEA Grapalat" w:cs="Sylfaen"/>
                <w:sz w:val="20"/>
                <w:szCs w:val="20"/>
                <w:lang w:val="hy-AM"/>
              </w:rPr>
              <w:t>կետերի պահանջներին վերաբերվող մանրամասն նախագծեր։</w:t>
            </w:r>
          </w:p>
          <w:p w14:paraId="38CD8090" w14:textId="77777777" w:rsidR="00B35A49" w:rsidRPr="00A703D9" w:rsidRDefault="00B35A49" w:rsidP="00FE56A8">
            <w:pPr>
              <w:rPr>
                <w:rFonts w:ascii="GHEA Grapalat" w:hAnsi="GHEA Grapalat"/>
                <w:sz w:val="20"/>
                <w:szCs w:val="20"/>
                <w:lang w:val="hy-AM"/>
              </w:rPr>
            </w:pPr>
            <w:r w:rsidRPr="00A703D9">
              <w:rPr>
                <w:rFonts w:ascii="GHEA Grapalat" w:hAnsi="GHEA Grapalat"/>
                <w:sz w:val="20"/>
                <w:szCs w:val="20"/>
                <w:lang w:val="hy-AM"/>
              </w:rPr>
              <w:t>Գ</w:t>
            </w:r>
            <w:r w:rsidRPr="00A703D9">
              <w:rPr>
                <w:rFonts w:ascii="GHEA Grapalat" w:hAnsi="GHEA Grapalat" w:cs="Arial"/>
                <w:sz w:val="20"/>
                <w:szCs w:val="20"/>
                <w:lang w:val="hy-AM"/>
              </w:rPr>
              <w:t>լխավոր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հատակագիծ</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երկայնական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լուծումներ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բարեկարգում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Տեղանքի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1:1000,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Մ </w:t>
            </w:r>
            <w:r w:rsidRPr="00A703D9">
              <w:rPr>
                <w:rFonts w:ascii="GHEA Grapalat" w:hAnsi="GHEA Grapalat"/>
                <w:sz w:val="20"/>
                <w:szCs w:val="20"/>
                <w:lang w:val="hy-AM"/>
              </w:rPr>
              <w:t xml:space="preserve">1:500) , </w:t>
            </w:r>
            <w:r w:rsidRPr="00A703D9">
              <w:rPr>
                <w:rFonts w:ascii="GHEA Grapalat" w:hAnsi="GHEA Grapalat" w:cs="Arial"/>
                <w:sz w:val="20"/>
                <w:szCs w:val="20"/>
                <w:lang w:val="hy-AM"/>
              </w:rPr>
              <w:t>երկրաբանական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հետազոտություն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ուղղաձիգ</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Չափագրական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ներառել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լուսանկարներ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Նախագծվող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1։50,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1։20 :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տարրերի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մանրամասն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հավաք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մասնագրեր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w:t>
            </w:r>
          </w:p>
        </w:tc>
        <w:tc>
          <w:tcPr>
            <w:tcW w:w="1010" w:type="dxa"/>
          </w:tcPr>
          <w:p w14:paraId="3EC9E383" w14:textId="77777777" w:rsidR="00B35A49" w:rsidRPr="00314D04" w:rsidRDefault="00B35A49" w:rsidP="00FE56A8">
            <w:pPr>
              <w:jc w:val="center"/>
              <w:rPr>
                <w:rFonts w:ascii="GHEA Grapalat" w:hAnsi="GHEA Grapalat"/>
                <w:sz w:val="20"/>
                <w:szCs w:val="20"/>
                <w:lang w:val="hy-AM"/>
              </w:rPr>
            </w:pPr>
            <w:r>
              <w:rPr>
                <w:rFonts w:ascii="GHEA Grapalat" w:hAnsi="GHEA Grapalat"/>
                <w:sz w:val="20"/>
                <w:szCs w:val="20"/>
                <w:lang w:val="hy-AM"/>
              </w:rPr>
              <w:t>4</w:t>
            </w:r>
          </w:p>
        </w:tc>
        <w:tc>
          <w:tcPr>
            <w:tcW w:w="1129" w:type="dxa"/>
          </w:tcPr>
          <w:p w14:paraId="6229F234" w14:textId="77777777" w:rsidR="00B35A49" w:rsidRPr="00314D04" w:rsidRDefault="00B35A49" w:rsidP="00FE56A8">
            <w:pPr>
              <w:jc w:val="center"/>
              <w:rPr>
                <w:rFonts w:ascii="GHEA Grapalat" w:hAnsi="GHEA Grapalat"/>
                <w:sz w:val="20"/>
                <w:szCs w:val="20"/>
                <w:lang w:val="hy-AM"/>
              </w:rPr>
            </w:pPr>
            <w:r>
              <w:rPr>
                <w:rFonts w:ascii="GHEA Grapalat" w:hAnsi="GHEA Grapalat"/>
                <w:sz w:val="20"/>
                <w:szCs w:val="20"/>
                <w:lang w:val="hy-AM"/>
              </w:rPr>
              <w:t>2</w:t>
            </w:r>
          </w:p>
        </w:tc>
      </w:tr>
      <w:tr w:rsidR="00B35A49" w:rsidRPr="00A703D9" w14:paraId="7785806D" w14:textId="77777777" w:rsidTr="00FE56A8">
        <w:tc>
          <w:tcPr>
            <w:tcW w:w="1212" w:type="dxa"/>
          </w:tcPr>
          <w:p w14:paraId="1BFDDD92" w14:textId="77777777" w:rsidR="00B35A49" w:rsidRPr="00A703D9" w:rsidRDefault="00B35A49" w:rsidP="00FE56A8">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-3</w:t>
            </w:r>
          </w:p>
        </w:tc>
        <w:tc>
          <w:tcPr>
            <w:tcW w:w="1786" w:type="dxa"/>
          </w:tcPr>
          <w:p w14:paraId="7529F74A" w14:textId="77777777" w:rsidR="00B35A49" w:rsidRPr="00A703D9" w:rsidRDefault="00B35A49" w:rsidP="00FE56A8">
            <w:pPr>
              <w:rPr>
                <w:rFonts w:ascii="GHEA Grapalat" w:hAnsi="GHEA Grapalat"/>
                <w:sz w:val="20"/>
                <w:szCs w:val="20"/>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ծավալների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ամփոփագիր</w:t>
            </w:r>
          </w:p>
        </w:tc>
        <w:tc>
          <w:tcPr>
            <w:tcW w:w="4714" w:type="dxa"/>
          </w:tcPr>
          <w:p w14:paraId="6600B623" w14:textId="77777777" w:rsidR="00B35A49" w:rsidRPr="00A703D9" w:rsidRDefault="00B35A49" w:rsidP="00FE56A8">
            <w:pPr>
              <w:rPr>
                <w:rFonts w:ascii="GHEA Grapalat" w:hAnsi="GHEA Grapalat" w:cs="Arial"/>
                <w:sz w:val="20"/>
                <w:szCs w:val="20"/>
              </w:rPr>
            </w:pPr>
            <w:r w:rsidRPr="00A703D9">
              <w:rPr>
                <w:rFonts w:ascii="GHEA Grapalat" w:hAnsi="GHEA Grapalat" w:cs="Arial"/>
                <w:sz w:val="20"/>
                <w:szCs w:val="20"/>
              </w:rPr>
              <w:t>Աշխատանքային</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նկարագրումով</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քանակներով</w:t>
            </w:r>
            <w:r w:rsidRPr="00A703D9">
              <w:rPr>
                <w:rFonts w:ascii="GHEA Grapalat" w:hAnsi="GHEA Grapalat"/>
                <w:sz w:val="20"/>
                <w:szCs w:val="20"/>
              </w:rPr>
              <w:t xml:space="preserve">, </w:t>
            </w:r>
            <w:r w:rsidRPr="00A703D9">
              <w:rPr>
                <w:rFonts w:ascii="GHEA Grapalat" w:hAnsi="GHEA Grapalat" w:cs="Arial"/>
                <w:sz w:val="20"/>
                <w:szCs w:val="20"/>
              </w:rPr>
              <w:t>միավոր</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ընդհանրական</w:t>
            </w:r>
            <w:r w:rsidRPr="00A703D9">
              <w:rPr>
                <w:rFonts w:ascii="GHEA Grapalat" w:hAnsi="GHEA Grapalat"/>
                <w:sz w:val="20"/>
                <w:szCs w:val="20"/>
              </w:rPr>
              <w:t xml:space="preserve"> </w:t>
            </w:r>
            <w:r w:rsidRPr="00A703D9">
              <w:rPr>
                <w:rFonts w:ascii="GHEA Grapalat" w:hAnsi="GHEA Grapalat" w:cs="Arial"/>
                <w:sz w:val="20"/>
                <w:szCs w:val="20"/>
              </w:rPr>
              <w:t>գների</w:t>
            </w:r>
            <w:r w:rsidRPr="00A703D9">
              <w:rPr>
                <w:rFonts w:ascii="GHEA Grapalat" w:hAnsi="GHEA Grapalat"/>
                <w:sz w:val="20"/>
                <w:szCs w:val="20"/>
              </w:rPr>
              <w:t xml:space="preserve"> </w:t>
            </w:r>
            <w:r w:rsidRPr="00A703D9">
              <w:rPr>
                <w:rFonts w:ascii="GHEA Grapalat" w:hAnsi="GHEA Grapalat" w:cs="Arial"/>
                <w:sz w:val="20"/>
                <w:szCs w:val="20"/>
              </w:rPr>
              <w:t>դատարկ</w:t>
            </w:r>
            <w:r w:rsidRPr="00A703D9">
              <w:rPr>
                <w:rFonts w:ascii="GHEA Grapalat" w:hAnsi="GHEA Grapalat"/>
                <w:sz w:val="20"/>
                <w:szCs w:val="20"/>
              </w:rPr>
              <w:t xml:space="preserve"> </w:t>
            </w:r>
            <w:r w:rsidRPr="00A703D9">
              <w:rPr>
                <w:rFonts w:ascii="GHEA Grapalat" w:hAnsi="GHEA Grapalat" w:cs="Arial"/>
                <w:sz w:val="20"/>
                <w:szCs w:val="20"/>
              </w:rPr>
              <w:t>սյունակներով</w:t>
            </w:r>
            <w:r w:rsidRPr="00A703D9">
              <w:rPr>
                <w:rFonts w:ascii="GHEA Grapalat" w:hAnsi="GHEA Grapalat" w:cs="Arial"/>
                <w:sz w:val="20"/>
                <w:szCs w:val="20"/>
                <w:lang w:val="hy-AM"/>
              </w:rPr>
              <w:t>:</w:t>
            </w:r>
          </w:p>
          <w:p w14:paraId="4458380D" w14:textId="77777777" w:rsidR="00B35A49" w:rsidRPr="00A703D9" w:rsidRDefault="00B35A49" w:rsidP="00FE56A8">
            <w:pPr>
              <w:rPr>
                <w:rFonts w:ascii="GHEA Grapalat" w:hAnsi="GHEA Grapalat"/>
                <w:sz w:val="20"/>
                <w:szCs w:val="20"/>
              </w:rPr>
            </w:pPr>
            <w:r w:rsidRPr="00A703D9">
              <w:rPr>
                <w:rFonts w:ascii="GHEA Grapalat" w:hAnsi="GHEA Grapalat"/>
                <w:sz w:val="20"/>
                <w:szCs w:val="20"/>
              </w:rPr>
              <w:t>1.</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նախահաշիվ</w:t>
            </w:r>
            <w:r w:rsidRPr="00A703D9">
              <w:rPr>
                <w:rFonts w:ascii="GHEA Grapalat" w:hAnsi="GHEA Grapalat"/>
                <w:sz w:val="20"/>
                <w:szCs w:val="20"/>
              </w:rPr>
              <w:t xml:space="preserve">, </w:t>
            </w:r>
            <w:r w:rsidRPr="00A703D9">
              <w:rPr>
                <w:rFonts w:ascii="GHEA Grapalat" w:hAnsi="GHEA Grapalat"/>
                <w:sz w:val="20"/>
                <w:szCs w:val="20"/>
                <w:lang w:val="ru-RU"/>
              </w:rPr>
              <w:t>նշելով</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ներառված</w:t>
            </w:r>
            <w:r w:rsidRPr="00A703D9">
              <w:rPr>
                <w:rFonts w:ascii="GHEA Grapalat" w:hAnsi="GHEA Grapalat"/>
                <w:sz w:val="20"/>
                <w:szCs w:val="20"/>
              </w:rPr>
              <w:t xml:space="preserve"> </w:t>
            </w:r>
            <w:r w:rsidRPr="00A703D9">
              <w:rPr>
                <w:rFonts w:ascii="GHEA Grapalat" w:hAnsi="GHEA Grapalat"/>
                <w:sz w:val="20"/>
                <w:szCs w:val="20"/>
                <w:lang w:val="ru-RU"/>
              </w:rPr>
              <w:t>աշխատանքների</w:t>
            </w:r>
            <w:r w:rsidRPr="00A703D9">
              <w:rPr>
                <w:rFonts w:ascii="GHEA Grapalat" w:hAnsi="GHEA Grapalat"/>
                <w:sz w:val="20"/>
                <w:szCs w:val="20"/>
              </w:rPr>
              <w:t xml:space="preserve"> </w:t>
            </w:r>
            <w:r w:rsidRPr="00A703D9">
              <w:rPr>
                <w:rFonts w:ascii="GHEA Grapalat" w:hAnsi="GHEA Grapalat"/>
                <w:sz w:val="20"/>
                <w:szCs w:val="20"/>
                <w:lang w:val="ru-RU"/>
              </w:rPr>
              <w:t>ծավալները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միավոր</w:t>
            </w:r>
            <w:r w:rsidRPr="00A703D9">
              <w:rPr>
                <w:rFonts w:ascii="GHEA Grapalat" w:hAnsi="GHEA Grapalat"/>
                <w:sz w:val="20"/>
                <w:szCs w:val="20"/>
              </w:rPr>
              <w:t xml:space="preserve"> </w:t>
            </w:r>
            <w:r w:rsidRPr="00A703D9">
              <w:rPr>
                <w:rFonts w:ascii="GHEA Grapalat" w:hAnsi="GHEA Grapalat"/>
                <w:sz w:val="20"/>
                <w:szCs w:val="20"/>
                <w:lang w:val="ru-RU"/>
              </w:rPr>
              <w:t>գները</w:t>
            </w:r>
            <w:r w:rsidRPr="00A703D9">
              <w:rPr>
                <w:rFonts w:ascii="GHEA Grapalat" w:hAnsi="GHEA Grapalat"/>
                <w:sz w:val="20"/>
                <w:szCs w:val="20"/>
              </w:rPr>
              <w:t xml:space="preserve">, </w:t>
            </w:r>
            <w:r w:rsidRPr="00A703D9">
              <w:rPr>
                <w:rFonts w:ascii="GHEA Grapalat" w:hAnsi="GHEA Grapalat"/>
                <w:sz w:val="20"/>
                <w:szCs w:val="20"/>
                <w:lang w:val="ru-RU"/>
              </w:rPr>
              <w:t>ներառյալ</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անու</w:t>
            </w:r>
            <w:r w:rsidRPr="00A703D9">
              <w:rPr>
                <w:rFonts w:ascii="GHEA Grapalat" w:hAnsi="GHEA Grapalat"/>
                <w:sz w:val="20"/>
                <w:szCs w:val="20"/>
                <w:lang w:val="hy-AM"/>
              </w:rPr>
              <w:t>ղ</w:t>
            </w:r>
            <w:r w:rsidRPr="00A703D9">
              <w:rPr>
                <w:rFonts w:ascii="GHEA Grapalat" w:hAnsi="GHEA Grapalat"/>
                <w:sz w:val="20"/>
                <w:szCs w:val="20"/>
                <w:lang w:val="ru-RU"/>
              </w:rPr>
              <w:t>ղակի</w:t>
            </w:r>
            <w:r w:rsidRPr="00A703D9">
              <w:rPr>
                <w:rFonts w:ascii="GHEA Grapalat" w:hAnsi="GHEA Grapalat"/>
                <w:sz w:val="20"/>
                <w:szCs w:val="20"/>
              </w:rPr>
              <w:t xml:space="preserve"> </w:t>
            </w:r>
            <w:r w:rsidRPr="00A703D9">
              <w:rPr>
                <w:rFonts w:ascii="GHEA Grapalat" w:hAnsi="GHEA Grapalat"/>
                <w:sz w:val="20"/>
                <w:szCs w:val="20"/>
                <w:lang w:val="ru-RU"/>
              </w:rPr>
              <w:t>ծախսերը</w:t>
            </w:r>
            <w:r w:rsidRPr="00A703D9">
              <w:rPr>
                <w:rFonts w:ascii="GHEA Grapalat" w:hAnsi="GHEA Grapalat"/>
                <w:sz w:val="20"/>
                <w:szCs w:val="20"/>
              </w:rPr>
              <w:t xml:space="preserve">, </w:t>
            </w:r>
            <w:r w:rsidRPr="00A703D9">
              <w:rPr>
                <w:rFonts w:ascii="GHEA Grapalat" w:hAnsi="GHEA Grapalat"/>
                <w:sz w:val="20"/>
                <w:szCs w:val="20"/>
                <w:lang w:val="ru-RU"/>
              </w:rPr>
              <w:t>բացի</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ից</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ն</w:t>
            </w:r>
            <w:r w:rsidRPr="00A703D9">
              <w:rPr>
                <w:rFonts w:ascii="GHEA Grapalat" w:hAnsi="GHEA Grapalat"/>
                <w:sz w:val="20"/>
                <w:szCs w:val="20"/>
              </w:rPr>
              <w:t xml:space="preserve"> </w:t>
            </w:r>
            <w:r w:rsidRPr="00A703D9">
              <w:rPr>
                <w:rFonts w:ascii="GHEA Grapalat" w:hAnsi="GHEA Grapalat"/>
                <w:sz w:val="20"/>
                <w:szCs w:val="20"/>
                <w:lang w:val="ru-RU"/>
              </w:rPr>
              <w:t>կիրառել</w:t>
            </w:r>
            <w:r w:rsidRPr="00A703D9">
              <w:rPr>
                <w:rFonts w:ascii="GHEA Grapalat" w:hAnsi="GHEA Grapalat"/>
                <w:sz w:val="20"/>
                <w:szCs w:val="20"/>
              </w:rPr>
              <w:t xml:space="preserve"> </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նախահաշվի</w:t>
            </w:r>
            <w:r w:rsidRPr="00A703D9">
              <w:rPr>
                <w:rFonts w:ascii="GHEA Grapalat" w:hAnsi="GHEA Grapalat"/>
                <w:sz w:val="20"/>
                <w:szCs w:val="20"/>
              </w:rPr>
              <w:t xml:space="preserve"> </w:t>
            </w:r>
            <w:r w:rsidRPr="00A703D9">
              <w:rPr>
                <w:rFonts w:ascii="GHEA Grapalat" w:hAnsi="GHEA Grapalat"/>
                <w:sz w:val="20"/>
                <w:szCs w:val="20"/>
                <w:lang w:val="ru-RU"/>
              </w:rPr>
              <w:t>վերջում</w:t>
            </w:r>
            <w:r w:rsidRPr="00A703D9">
              <w:rPr>
                <w:rFonts w:ascii="GHEA Grapalat" w:hAnsi="GHEA Grapalat"/>
                <w:sz w:val="20"/>
                <w:szCs w:val="20"/>
              </w:rPr>
              <w:t>:</w:t>
            </w:r>
          </w:p>
        </w:tc>
        <w:tc>
          <w:tcPr>
            <w:tcW w:w="1010" w:type="dxa"/>
          </w:tcPr>
          <w:p w14:paraId="076B34AD" w14:textId="77777777" w:rsidR="00B35A49" w:rsidRPr="00A703D9" w:rsidRDefault="00B35A49" w:rsidP="00FE56A8">
            <w:pPr>
              <w:jc w:val="center"/>
              <w:rPr>
                <w:rFonts w:ascii="GHEA Grapalat" w:hAnsi="GHEA Grapalat"/>
                <w:sz w:val="20"/>
                <w:szCs w:val="20"/>
                <w:lang w:val="hy-AM"/>
              </w:rPr>
            </w:pPr>
            <w:r w:rsidRPr="00A703D9">
              <w:rPr>
                <w:rFonts w:ascii="GHEA Grapalat" w:hAnsi="GHEA Grapalat"/>
                <w:sz w:val="20"/>
                <w:szCs w:val="20"/>
                <w:lang w:val="hy-AM"/>
              </w:rPr>
              <w:t>3</w:t>
            </w:r>
          </w:p>
        </w:tc>
        <w:tc>
          <w:tcPr>
            <w:tcW w:w="1129" w:type="dxa"/>
          </w:tcPr>
          <w:p w14:paraId="36D07E2E" w14:textId="77777777" w:rsidR="00B35A49" w:rsidRPr="00A703D9" w:rsidRDefault="00B35A49" w:rsidP="00FE56A8">
            <w:pPr>
              <w:jc w:val="center"/>
              <w:rPr>
                <w:rFonts w:ascii="GHEA Grapalat" w:hAnsi="GHEA Grapalat"/>
                <w:sz w:val="20"/>
                <w:szCs w:val="20"/>
                <w:lang w:val="hy-AM"/>
              </w:rPr>
            </w:pPr>
            <w:r w:rsidRPr="00A703D9">
              <w:rPr>
                <w:rFonts w:ascii="GHEA Grapalat" w:hAnsi="GHEA Grapalat"/>
                <w:sz w:val="20"/>
                <w:szCs w:val="20"/>
                <w:lang w:val="hy-AM"/>
              </w:rPr>
              <w:t>1</w:t>
            </w:r>
          </w:p>
        </w:tc>
      </w:tr>
      <w:tr w:rsidR="00B35A49" w:rsidRPr="00A703D9" w14:paraId="28015A3F" w14:textId="77777777" w:rsidTr="00FE56A8">
        <w:tc>
          <w:tcPr>
            <w:tcW w:w="1212" w:type="dxa"/>
          </w:tcPr>
          <w:p w14:paraId="579CCE02" w14:textId="77777777" w:rsidR="00B35A49" w:rsidRPr="00A703D9" w:rsidRDefault="00B35A49" w:rsidP="00FE56A8">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-4</w:t>
            </w:r>
          </w:p>
        </w:tc>
        <w:tc>
          <w:tcPr>
            <w:tcW w:w="1786" w:type="dxa"/>
          </w:tcPr>
          <w:p w14:paraId="3597F8AC" w14:textId="77777777" w:rsidR="00B35A49" w:rsidRPr="00A703D9" w:rsidRDefault="00B35A49" w:rsidP="00FE56A8">
            <w:pPr>
              <w:rPr>
                <w:rFonts w:ascii="GHEA Grapalat" w:hAnsi="GHEA Grapalat" w:cs="Arial"/>
                <w:sz w:val="20"/>
                <w:szCs w:val="20"/>
                <w:lang w:val="hy-AM"/>
              </w:rPr>
            </w:pPr>
            <w:r w:rsidRPr="00A703D9">
              <w:rPr>
                <w:rFonts w:ascii="GHEA Grapalat" w:hAnsi="GHEA Grapalat" w:cs="Arial"/>
                <w:sz w:val="20"/>
                <w:szCs w:val="20"/>
                <w:lang w:val="hy-AM"/>
              </w:rPr>
              <w:t>Շինարարության</w:t>
            </w:r>
          </w:p>
          <w:p w14:paraId="222B9F13" w14:textId="77777777" w:rsidR="00B35A49" w:rsidRPr="00A703D9" w:rsidRDefault="00B35A49" w:rsidP="00FE56A8">
            <w:pPr>
              <w:rPr>
                <w:rFonts w:ascii="GHEA Grapalat" w:hAnsi="GHEA Grapalat"/>
                <w:sz w:val="20"/>
                <w:szCs w:val="20"/>
              </w:rPr>
            </w:pPr>
            <w:r w:rsidRPr="00A703D9">
              <w:rPr>
                <w:rFonts w:ascii="GHEA Grapalat" w:hAnsi="GHEA Grapalat" w:cs="Arial"/>
                <w:sz w:val="20"/>
                <w:szCs w:val="20"/>
              </w:rPr>
              <w:t>կազմակերպում</w:t>
            </w:r>
          </w:p>
        </w:tc>
        <w:tc>
          <w:tcPr>
            <w:tcW w:w="4714" w:type="dxa"/>
          </w:tcPr>
          <w:p w14:paraId="7E826567" w14:textId="77777777" w:rsidR="00B35A49" w:rsidRPr="00A703D9" w:rsidRDefault="00B35A49" w:rsidP="00FE56A8">
            <w:pPr>
              <w:rPr>
                <w:rFonts w:ascii="GHEA Grapalat" w:hAnsi="GHEA Grapalat" w:cs="Arial"/>
                <w:sz w:val="20"/>
                <w:szCs w:val="20"/>
                <w:lang w:val="hy-AM"/>
              </w:rPr>
            </w:pPr>
            <w:r w:rsidRPr="00A703D9">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A703D9">
              <w:rPr>
                <w:rFonts w:ascii="GHEA Grapalat" w:hAnsi="GHEA Grapalat" w:cs="Arial"/>
                <w:sz w:val="20"/>
                <w:szCs w:val="20"/>
                <w:lang w:val="hy-AM"/>
              </w:rPr>
              <w:t>Շինարարության</w:t>
            </w:r>
            <w:r w:rsidRPr="00A703D9">
              <w:rPr>
                <w:rFonts w:ascii="GHEA Grapalat" w:hAnsi="GHEA Grapalat"/>
                <w:sz w:val="20"/>
                <w:szCs w:val="20"/>
              </w:rPr>
              <w:t xml:space="preserve"> </w:t>
            </w:r>
            <w:r w:rsidRPr="00A703D9">
              <w:rPr>
                <w:rFonts w:ascii="GHEA Grapalat" w:hAnsi="GHEA Grapalat" w:cs="Arial"/>
                <w:sz w:val="20"/>
                <w:szCs w:val="20"/>
              </w:rPr>
              <w:t>կազմակերպման</w:t>
            </w:r>
            <w:r w:rsidRPr="00A703D9">
              <w:rPr>
                <w:rFonts w:ascii="GHEA Grapalat" w:hAnsi="GHEA Grapalat"/>
                <w:sz w:val="20"/>
                <w:szCs w:val="20"/>
              </w:rPr>
              <w:t xml:space="preserve"> </w:t>
            </w:r>
            <w:r w:rsidRPr="00A703D9">
              <w:rPr>
                <w:rFonts w:ascii="GHEA Grapalat" w:hAnsi="GHEA Grapalat" w:cs="Arial"/>
                <w:sz w:val="20"/>
                <w:szCs w:val="20"/>
              </w:rPr>
              <w:t>տեխնոլոգիական</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պրոցեսների</w:t>
            </w:r>
            <w:r w:rsidRPr="00A703D9">
              <w:rPr>
                <w:rFonts w:ascii="GHEA Grapalat" w:hAnsi="GHEA Grapalat"/>
                <w:sz w:val="20"/>
                <w:szCs w:val="20"/>
              </w:rPr>
              <w:t xml:space="preserve"> </w:t>
            </w:r>
            <w:r w:rsidRPr="00A703D9">
              <w:rPr>
                <w:rFonts w:ascii="GHEA Grapalat" w:hAnsi="GHEA Grapalat" w:cs="Arial"/>
                <w:sz w:val="20"/>
                <w:szCs w:val="20"/>
              </w:rPr>
              <w:t>նկարագրությամբ</w:t>
            </w:r>
            <w:r w:rsidRPr="00A703D9">
              <w:rPr>
                <w:rFonts w:ascii="GHEA Grapalat" w:hAnsi="GHEA Grapalat"/>
                <w:sz w:val="20"/>
                <w:szCs w:val="20"/>
              </w:rPr>
              <w:t xml:space="preserve">, </w:t>
            </w:r>
            <w:r w:rsidRPr="00A703D9">
              <w:rPr>
                <w:rFonts w:ascii="GHEA Grapalat" w:hAnsi="GHEA Grapalat" w:cs="Arial"/>
                <w:sz w:val="20"/>
                <w:szCs w:val="20"/>
              </w:rPr>
              <w:t>անհրաժեշտ</w:t>
            </w:r>
            <w:r w:rsidRPr="00A703D9">
              <w:rPr>
                <w:rFonts w:ascii="GHEA Grapalat" w:hAnsi="GHEA Grapalat"/>
                <w:sz w:val="20"/>
                <w:szCs w:val="20"/>
              </w:rPr>
              <w:t xml:space="preserve"> </w:t>
            </w:r>
            <w:r w:rsidRPr="00A703D9">
              <w:rPr>
                <w:rFonts w:ascii="GHEA Grapalat" w:hAnsi="GHEA Grapalat" w:cs="Arial"/>
                <w:sz w:val="20"/>
                <w:szCs w:val="20"/>
              </w:rPr>
              <w:t>մարդկային</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մեքենա</w:t>
            </w:r>
            <w:r w:rsidRPr="00A703D9">
              <w:rPr>
                <w:rFonts w:ascii="GHEA Grapalat" w:hAnsi="GHEA Grapalat"/>
                <w:sz w:val="20"/>
                <w:szCs w:val="20"/>
              </w:rPr>
              <w:t>-</w:t>
            </w:r>
            <w:r w:rsidRPr="00A703D9">
              <w:rPr>
                <w:rFonts w:ascii="GHEA Grapalat" w:hAnsi="GHEA Grapalat" w:cs="Arial"/>
                <w:sz w:val="20"/>
                <w:szCs w:val="20"/>
              </w:rPr>
              <w:t>մեխանիզմների</w:t>
            </w:r>
            <w:r w:rsidRPr="00A703D9">
              <w:rPr>
                <w:rFonts w:ascii="GHEA Grapalat" w:hAnsi="GHEA Grapalat"/>
                <w:sz w:val="20"/>
                <w:szCs w:val="20"/>
              </w:rPr>
              <w:t xml:space="preserve"> </w:t>
            </w:r>
            <w:r w:rsidRPr="00A703D9">
              <w:rPr>
                <w:rFonts w:ascii="GHEA Grapalat" w:hAnsi="GHEA Grapalat" w:cs="Arial"/>
                <w:sz w:val="20"/>
                <w:szCs w:val="20"/>
              </w:rPr>
              <w:t>քանակի</w:t>
            </w:r>
            <w:r w:rsidRPr="00A703D9">
              <w:rPr>
                <w:rFonts w:ascii="GHEA Grapalat" w:hAnsi="GHEA Grapalat"/>
                <w:sz w:val="20"/>
                <w:szCs w:val="20"/>
              </w:rPr>
              <w:t xml:space="preserve"> </w:t>
            </w:r>
            <w:r w:rsidRPr="00A703D9">
              <w:rPr>
                <w:rFonts w:ascii="GHEA Grapalat" w:hAnsi="GHEA Grapalat" w:cs="Arial"/>
                <w:sz w:val="20"/>
                <w:szCs w:val="20"/>
              </w:rPr>
              <w:t>գնահատմամբ</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աշխատանքի</w:t>
            </w:r>
            <w:r w:rsidRPr="00A703D9">
              <w:rPr>
                <w:rFonts w:ascii="GHEA Grapalat" w:hAnsi="GHEA Grapalat"/>
                <w:sz w:val="20"/>
                <w:szCs w:val="20"/>
              </w:rPr>
              <w:t xml:space="preserve"> </w:t>
            </w:r>
            <w:r w:rsidRPr="00A703D9">
              <w:rPr>
                <w:rFonts w:ascii="GHEA Grapalat" w:hAnsi="GHEA Grapalat" w:cs="Arial"/>
                <w:sz w:val="20"/>
                <w:szCs w:val="20"/>
              </w:rPr>
              <w:t>իրականացման</w:t>
            </w:r>
            <w:r w:rsidRPr="00A703D9">
              <w:rPr>
                <w:rFonts w:ascii="GHEA Grapalat" w:hAnsi="GHEA Grapalat"/>
                <w:sz w:val="20"/>
                <w:szCs w:val="20"/>
              </w:rPr>
              <w:t xml:space="preserve">  </w:t>
            </w:r>
            <w:r w:rsidRPr="00A703D9">
              <w:rPr>
                <w:rFonts w:ascii="GHEA Grapalat" w:hAnsi="GHEA Grapalat" w:cs="Arial"/>
                <w:sz w:val="20"/>
                <w:szCs w:val="20"/>
              </w:rPr>
              <w:t>օրացուցային</w:t>
            </w:r>
            <w:r w:rsidRPr="00A703D9">
              <w:rPr>
                <w:rFonts w:ascii="GHEA Grapalat" w:hAnsi="GHEA Grapalat"/>
                <w:sz w:val="20"/>
                <w:szCs w:val="20"/>
              </w:rPr>
              <w:t xml:space="preserve"> </w:t>
            </w:r>
            <w:r w:rsidRPr="00A703D9">
              <w:rPr>
                <w:rFonts w:ascii="GHEA Grapalat" w:hAnsi="GHEA Grapalat" w:cs="Arial"/>
                <w:sz w:val="20"/>
                <w:szCs w:val="20"/>
              </w:rPr>
              <w:t>գրաֆիկի</w:t>
            </w:r>
            <w:r w:rsidRPr="00A703D9">
              <w:rPr>
                <w:rFonts w:ascii="GHEA Grapalat" w:hAnsi="GHEA Grapalat"/>
                <w:sz w:val="20"/>
                <w:szCs w:val="20"/>
              </w:rPr>
              <w:t xml:space="preserve"> </w:t>
            </w:r>
            <w:r w:rsidRPr="00A703D9">
              <w:rPr>
                <w:rFonts w:ascii="GHEA Grapalat" w:hAnsi="GHEA Grapalat" w:cs="Arial"/>
                <w:sz w:val="20"/>
                <w:szCs w:val="20"/>
              </w:rPr>
              <w:t>կազմման</w:t>
            </w:r>
            <w:r w:rsidRPr="00A703D9">
              <w:rPr>
                <w:rFonts w:ascii="GHEA Grapalat" w:hAnsi="GHEA Grapalat"/>
                <w:sz w:val="20"/>
                <w:szCs w:val="20"/>
                <w:lang w:val="hy-AM"/>
              </w:rPr>
              <w:t>,</w:t>
            </w:r>
            <w:r w:rsidRPr="00A703D9">
              <w:rPr>
                <w:rFonts w:ascii="GHEA Grapalat" w:hAnsi="GHEA Grapalat"/>
                <w:sz w:val="20"/>
                <w:szCs w:val="20"/>
              </w:rPr>
              <w:t xml:space="preserve"> </w:t>
            </w:r>
            <w:r w:rsidRPr="00A703D9">
              <w:rPr>
                <w:rFonts w:ascii="GHEA Grapalat" w:hAnsi="GHEA Grapalat" w:cs="Arial"/>
                <w:sz w:val="20"/>
                <w:szCs w:val="20"/>
              </w:rPr>
              <w:t>հենանիշերի</w:t>
            </w:r>
            <w:r w:rsidRPr="00A703D9">
              <w:rPr>
                <w:rFonts w:ascii="GHEA Grapalat" w:hAnsi="GHEA Grapalat"/>
                <w:sz w:val="20"/>
                <w:szCs w:val="20"/>
              </w:rPr>
              <w:t xml:space="preserve"> </w:t>
            </w:r>
            <w:r w:rsidRPr="00A703D9">
              <w:rPr>
                <w:rFonts w:ascii="GHEA Grapalat" w:hAnsi="GHEA Grapalat" w:cs="Arial"/>
                <w:sz w:val="20"/>
                <w:szCs w:val="20"/>
              </w:rPr>
              <w:t>աղյուսակ</w:t>
            </w:r>
            <w:r w:rsidRPr="00A703D9">
              <w:rPr>
                <w:rFonts w:ascii="GHEA Grapalat" w:hAnsi="GHEA Grapalat" w:cs="Arial"/>
                <w:sz w:val="20"/>
                <w:szCs w:val="20"/>
                <w:lang w:val="hy-AM"/>
              </w:rPr>
              <w:t>ներ</w:t>
            </w:r>
            <w:r w:rsidRPr="00A703D9">
              <w:rPr>
                <w:rFonts w:ascii="GHEA Grapalat" w:hAnsi="GHEA Grapalat"/>
                <w:sz w:val="20"/>
                <w:szCs w:val="20"/>
              </w:rPr>
              <w:t xml:space="preserve">, </w:t>
            </w:r>
            <w:r w:rsidRPr="00A703D9">
              <w:rPr>
                <w:rFonts w:ascii="GHEA Grapalat" w:hAnsi="GHEA Grapalat" w:cs="Arial"/>
                <w:sz w:val="20"/>
                <w:szCs w:val="20"/>
              </w:rPr>
              <w:t>համաձայնեցումներ</w:t>
            </w:r>
            <w:r w:rsidRPr="00A703D9">
              <w:rPr>
                <w:rFonts w:ascii="GHEA Grapalat" w:hAnsi="GHEA Grapalat"/>
                <w:sz w:val="20"/>
                <w:szCs w:val="20"/>
                <w:lang w:val="hy-AM"/>
              </w:rPr>
              <w:t xml:space="preserve">, </w:t>
            </w:r>
            <w:r w:rsidRPr="00A703D9">
              <w:rPr>
                <w:rFonts w:ascii="GHEA Grapalat" w:hAnsi="GHEA Grapalat"/>
                <w:sz w:val="20"/>
                <w:szCs w:val="20"/>
              </w:rPr>
              <w:t xml:space="preserve"> </w:t>
            </w:r>
            <w:r w:rsidRPr="00A703D9">
              <w:rPr>
                <w:rFonts w:ascii="GHEA Grapalat" w:hAnsi="GHEA Grapalat" w:cs="Arial"/>
                <w:sz w:val="20"/>
                <w:szCs w:val="20"/>
              </w:rPr>
              <w:t>օգտագործվող</w:t>
            </w:r>
            <w:r w:rsidRPr="00A703D9">
              <w:rPr>
                <w:rFonts w:ascii="GHEA Grapalat" w:hAnsi="GHEA Grapalat"/>
                <w:sz w:val="20"/>
                <w:szCs w:val="20"/>
              </w:rPr>
              <w:t xml:space="preserve"> </w:t>
            </w:r>
            <w:r w:rsidRPr="00A703D9">
              <w:rPr>
                <w:rFonts w:ascii="GHEA Grapalat" w:hAnsi="GHEA Grapalat" w:cs="Arial"/>
                <w:sz w:val="20"/>
                <w:szCs w:val="20"/>
              </w:rPr>
              <w:t>նյութերի</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սարքավորումների</w:t>
            </w:r>
            <w:r w:rsidRPr="00A703D9">
              <w:rPr>
                <w:rFonts w:ascii="GHEA Grapalat" w:hAnsi="GHEA Grapalat"/>
                <w:sz w:val="20"/>
                <w:szCs w:val="20"/>
              </w:rPr>
              <w:t xml:space="preserve"> </w:t>
            </w:r>
            <w:r w:rsidRPr="00A703D9">
              <w:rPr>
                <w:rFonts w:ascii="GHEA Grapalat" w:hAnsi="GHEA Grapalat" w:cs="Arial"/>
                <w:sz w:val="20"/>
                <w:szCs w:val="20"/>
              </w:rPr>
              <w:t>տեխնիկական</w:t>
            </w:r>
            <w:r w:rsidRPr="00A703D9">
              <w:rPr>
                <w:rFonts w:ascii="GHEA Grapalat" w:hAnsi="GHEA Grapalat"/>
                <w:sz w:val="20"/>
                <w:szCs w:val="20"/>
              </w:rPr>
              <w:t xml:space="preserve"> </w:t>
            </w:r>
            <w:r w:rsidRPr="00A703D9">
              <w:rPr>
                <w:rFonts w:ascii="GHEA Grapalat" w:hAnsi="GHEA Grapalat" w:cs="Arial"/>
                <w:sz w:val="20"/>
                <w:szCs w:val="20"/>
              </w:rPr>
              <w:t>մասնագրեր</w:t>
            </w:r>
            <w:r w:rsidRPr="00A703D9">
              <w:rPr>
                <w:rFonts w:ascii="GHEA Grapalat" w:hAnsi="GHEA Grapalat"/>
                <w:sz w:val="20"/>
                <w:szCs w:val="20"/>
              </w:rPr>
              <w:t xml:space="preserve"> </w:t>
            </w:r>
            <w:r w:rsidRPr="00A703D9">
              <w:rPr>
                <w:rFonts w:ascii="GHEA Grapalat" w:hAnsi="GHEA Grapalat" w:cs="Arial"/>
                <w:sz w:val="20"/>
                <w:szCs w:val="20"/>
                <w:lang w:val="hy-AM"/>
              </w:rPr>
              <w:t>ու</w:t>
            </w:r>
            <w:r w:rsidRPr="00A703D9">
              <w:rPr>
                <w:rFonts w:ascii="GHEA Grapalat" w:hAnsi="GHEA Grapalat"/>
                <w:sz w:val="20"/>
                <w:szCs w:val="20"/>
              </w:rPr>
              <w:t xml:space="preserve"> </w:t>
            </w:r>
            <w:r w:rsidRPr="00A703D9">
              <w:rPr>
                <w:rFonts w:ascii="GHEA Grapalat" w:hAnsi="GHEA Grapalat" w:cs="Arial"/>
                <w:sz w:val="20"/>
                <w:szCs w:val="20"/>
              </w:rPr>
              <w:t>նկարագրություններ</w:t>
            </w:r>
            <w:r w:rsidRPr="00A703D9">
              <w:rPr>
                <w:rFonts w:ascii="GHEA Grapalat" w:hAnsi="GHEA Grapalat" w:cs="Arial"/>
                <w:sz w:val="20"/>
                <w:szCs w:val="20"/>
                <w:lang w:val="hy-AM"/>
              </w:rPr>
              <w:t>, հաճախականությունների</w:t>
            </w:r>
            <w:r w:rsidRPr="00A703D9">
              <w:rPr>
                <w:rFonts w:ascii="GHEA Grapalat" w:hAnsi="GHEA Grapalat"/>
                <w:sz w:val="20"/>
                <w:szCs w:val="20"/>
                <w:lang w:val="hy-AM"/>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 xml:space="preserve">: </w:t>
            </w:r>
          </w:p>
          <w:p w14:paraId="6B7927E3" w14:textId="77777777" w:rsidR="00B35A49" w:rsidRPr="00A703D9" w:rsidRDefault="00B35A49" w:rsidP="00FE56A8">
            <w:pPr>
              <w:rPr>
                <w:rFonts w:ascii="GHEA Grapalat" w:hAnsi="GHEA Grapalat"/>
                <w:sz w:val="20"/>
                <w:szCs w:val="20"/>
                <w:lang w:val="hy-AM"/>
              </w:rPr>
            </w:pPr>
            <w:r w:rsidRPr="00A703D9">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10" w:type="dxa"/>
          </w:tcPr>
          <w:p w14:paraId="21FC18E4" w14:textId="77777777" w:rsidR="00B35A49" w:rsidRPr="00314D04" w:rsidRDefault="00B35A49" w:rsidP="00FE56A8">
            <w:pPr>
              <w:jc w:val="center"/>
              <w:rPr>
                <w:rFonts w:ascii="GHEA Grapalat" w:hAnsi="GHEA Grapalat"/>
                <w:sz w:val="20"/>
                <w:szCs w:val="20"/>
                <w:lang w:val="hy-AM"/>
              </w:rPr>
            </w:pPr>
            <w:r>
              <w:rPr>
                <w:rFonts w:ascii="GHEA Grapalat" w:hAnsi="GHEA Grapalat"/>
                <w:sz w:val="20"/>
                <w:szCs w:val="20"/>
                <w:lang w:val="hy-AM"/>
              </w:rPr>
              <w:t>4</w:t>
            </w:r>
          </w:p>
        </w:tc>
        <w:tc>
          <w:tcPr>
            <w:tcW w:w="1129" w:type="dxa"/>
          </w:tcPr>
          <w:p w14:paraId="5F53AC2E" w14:textId="77777777" w:rsidR="00B35A49" w:rsidRPr="00A703D9" w:rsidRDefault="00B35A49" w:rsidP="00FE56A8">
            <w:pPr>
              <w:jc w:val="center"/>
              <w:rPr>
                <w:rFonts w:ascii="GHEA Grapalat" w:hAnsi="GHEA Grapalat"/>
                <w:sz w:val="20"/>
                <w:szCs w:val="20"/>
              </w:rPr>
            </w:pPr>
            <w:r w:rsidRPr="00A703D9">
              <w:rPr>
                <w:rFonts w:ascii="GHEA Grapalat" w:hAnsi="GHEA Grapalat"/>
                <w:sz w:val="20"/>
                <w:szCs w:val="20"/>
              </w:rPr>
              <w:t>2</w:t>
            </w:r>
          </w:p>
        </w:tc>
      </w:tr>
      <w:tr w:rsidR="00B35A49" w:rsidRPr="00A703D9" w14:paraId="65823871" w14:textId="77777777" w:rsidTr="00FE56A8">
        <w:tc>
          <w:tcPr>
            <w:tcW w:w="1212" w:type="dxa"/>
          </w:tcPr>
          <w:p w14:paraId="56EFEE30" w14:textId="77777777" w:rsidR="00B35A49" w:rsidRPr="00A703D9" w:rsidRDefault="00B35A49" w:rsidP="00FE56A8">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-5</w:t>
            </w:r>
          </w:p>
        </w:tc>
        <w:tc>
          <w:tcPr>
            <w:tcW w:w="1786" w:type="dxa"/>
          </w:tcPr>
          <w:p w14:paraId="4D919655" w14:textId="77777777" w:rsidR="00B35A49" w:rsidRPr="00A703D9" w:rsidRDefault="00B35A49" w:rsidP="00FE56A8">
            <w:pPr>
              <w:rPr>
                <w:rFonts w:ascii="GHEA Grapalat" w:hAnsi="GHEA Grapalat"/>
                <w:sz w:val="20"/>
                <w:szCs w:val="20"/>
              </w:rPr>
            </w:pPr>
            <w:r w:rsidRPr="00A703D9">
              <w:rPr>
                <w:rFonts w:ascii="GHEA Grapalat" w:hAnsi="GHEA Grapalat" w:cs="Arial"/>
                <w:sz w:val="20"/>
                <w:szCs w:val="20"/>
                <w:lang w:val="hy-AM"/>
              </w:rPr>
              <w:t>Նախահաշիվներ</w:t>
            </w:r>
          </w:p>
        </w:tc>
        <w:tc>
          <w:tcPr>
            <w:tcW w:w="4714" w:type="dxa"/>
          </w:tcPr>
          <w:p w14:paraId="65410E1F" w14:textId="77777777" w:rsidR="00B35A49" w:rsidRPr="00A703D9" w:rsidRDefault="00B35A49" w:rsidP="00FE56A8">
            <w:pPr>
              <w:rPr>
                <w:rFonts w:ascii="GHEA Grapalat" w:hAnsi="GHEA Grapalat"/>
                <w:sz w:val="20"/>
                <w:szCs w:val="20"/>
              </w:rPr>
            </w:pP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ըստ</w:t>
            </w:r>
            <w:r w:rsidRPr="00A703D9">
              <w:rPr>
                <w:rFonts w:ascii="GHEA Grapalat" w:hAnsi="GHEA Grapalat"/>
                <w:sz w:val="20"/>
                <w:szCs w:val="20"/>
              </w:rPr>
              <w:t xml:space="preserve"> </w:t>
            </w:r>
            <w:r w:rsidRPr="00A703D9">
              <w:rPr>
                <w:rFonts w:ascii="GHEA Grapalat" w:hAnsi="GHEA Grapalat" w:cs="Arial"/>
                <w:sz w:val="20"/>
                <w:szCs w:val="20"/>
              </w:rPr>
              <w:t>օբյեկների</w:t>
            </w:r>
            <w:r w:rsidRPr="00A703D9">
              <w:rPr>
                <w:rFonts w:ascii="GHEA Grapalat" w:hAnsi="GHEA Grapalat"/>
                <w:sz w:val="20"/>
                <w:szCs w:val="20"/>
              </w:rPr>
              <w:t xml:space="preserve"> </w:t>
            </w:r>
            <w:r w:rsidRPr="00A703D9">
              <w:rPr>
                <w:rFonts w:ascii="GHEA Grapalat" w:hAnsi="GHEA Grapalat" w:cs="Arial"/>
                <w:sz w:val="20"/>
                <w:szCs w:val="20"/>
              </w:rPr>
              <w:t>նախահաշիվների</w:t>
            </w:r>
            <w:r w:rsidRPr="00A703D9">
              <w:rPr>
                <w:rFonts w:ascii="GHEA Grapalat" w:hAnsi="GHEA Grapalat"/>
                <w:sz w:val="20"/>
                <w:szCs w:val="20"/>
              </w:rPr>
              <w:t xml:space="preserve"> </w:t>
            </w:r>
            <w:r w:rsidRPr="00A703D9">
              <w:rPr>
                <w:rFonts w:ascii="GHEA Grapalat" w:hAnsi="GHEA Grapalat" w:cs="Arial"/>
                <w:sz w:val="20"/>
                <w:szCs w:val="20"/>
              </w:rPr>
              <w:t>կազմում՝</w:t>
            </w:r>
          </w:p>
          <w:p w14:paraId="0BC7B3E6" w14:textId="77777777" w:rsidR="00B35A49" w:rsidRPr="00A703D9" w:rsidRDefault="00B35A49" w:rsidP="00B35A49">
            <w:pPr>
              <w:pStyle w:val="ListParagraph"/>
              <w:numPr>
                <w:ilvl w:val="0"/>
                <w:numId w:val="24"/>
              </w:numPr>
              <w:contextualSpacing/>
              <w:rPr>
                <w:rFonts w:ascii="GHEA Grapalat" w:hAnsi="GHEA Grapalat"/>
                <w:sz w:val="20"/>
                <w:szCs w:val="20"/>
              </w:rPr>
            </w:pPr>
            <w:r w:rsidRPr="00A703D9">
              <w:rPr>
                <w:rFonts w:ascii="GHEA Grapalat" w:hAnsi="GHEA Grapalat" w:cs="Arial"/>
                <w:sz w:val="20"/>
                <w:szCs w:val="20"/>
              </w:rPr>
              <w:t>Ըստ գործող նորմերի</w:t>
            </w:r>
          </w:p>
        </w:tc>
        <w:tc>
          <w:tcPr>
            <w:tcW w:w="1010" w:type="dxa"/>
          </w:tcPr>
          <w:p w14:paraId="074D42F8" w14:textId="77777777" w:rsidR="00B35A49" w:rsidRPr="00A703D9" w:rsidRDefault="00B35A49" w:rsidP="00FE56A8">
            <w:pPr>
              <w:jc w:val="center"/>
              <w:rPr>
                <w:rFonts w:ascii="GHEA Grapalat" w:hAnsi="GHEA Grapalat"/>
                <w:sz w:val="20"/>
                <w:szCs w:val="20"/>
                <w:lang w:val="hy-AM"/>
              </w:rPr>
            </w:pPr>
            <w:r w:rsidRPr="00A703D9">
              <w:rPr>
                <w:rFonts w:ascii="GHEA Grapalat" w:hAnsi="GHEA Grapalat"/>
                <w:sz w:val="20"/>
                <w:szCs w:val="20"/>
                <w:lang w:val="hy-AM"/>
              </w:rPr>
              <w:t>3</w:t>
            </w:r>
          </w:p>
        </w:tc>
        <w:tc>
          <w:tcPr>
            <w:tcW w:w="1129" w:type="dxa"/>
          </w:tcPr>
          <w:p w14:paraId="3A0ED15A" w14:textId="77777777" w:rsidR="00B35A49" w:rsidRPr="00A703D9" w:rsidRDefault="00B35A49" w:rsidP="00FE56A8">
            <w:pPr>
              <w:jc w:val="center"/>
              <w:rPr>
                <w:rFonts w:ascii="GHEA Grapalat" w:hAnsi="GHEA Grapalat"/>
                <w:sz w:val="20"/>
                <w:szCs w:val="20"/>
                <w:lang w:val="hy-AM"/>
              </w:rPr>
            </w:pPr>
            <w:r w:rsidRPr="00A703D9">
              <w:rPr>
                <w:rFonts w:ascii="GHEA Grapalat" w:hAnsi="GHEA Grapalat"/>
                <w:sz w:val="20"/>
                <w:szCs w:val="20"/>
              </w:rPr>
              <w:t>1</w:t>
            </w:r>
          </w:p>
        </w:tc>
      </w:tr>
    </w:tbl>
    <w:p w14:paraId="4FBC4395" w14:textId="77777777" w:rsidR="00B35A49" w:rsidRPr="00A703D9" w:rsidRDefault="00B35A49" w:rsidP="00B35A49">
      <w:pPr>
        <w:pStyle w:val="ListParagraph"/>
        <w:rPr>
          <w:rFonts w:ascii="GHEA Grapalat" w:hAnsi="GHEA Grapalat"/>
          <w:sz w:val="20"/>
          <w:szCs w:val="20"/>
          <w:lang w:val="hy-AM"/>
        </w:rPr>
      </w:pPr>
      <w:r w:rsidRPr="00A703D9">
        <w:rPr>
          <w:rFonts w:ascii="GHEA Grapalat" w:hAnsi="GHEA Grapalat"/>
          <w:sz w:val="20"/>
          <w:szCs w:val="20"/>
          <w:lang w:val="hy-AM"/>
        </w:rPr>
        <w:t>*Գիրք-2-ում հայերեն և ռուսերեն տարբերակները կարող են համատեղվել</w:t>
      </w:r>
    </w:p>
    <w:p w14:paraId="047980A0" w14:textId="77777777" w:rsidR="00B35A49" w:rsidRPr="00A703D9" w:rsidRDefault="00B35A49" w:rsidP="00B35A49">
      <w:pPr>
        <w:pStyle w:val="ListParagraph"/>
        <w:numPr>
          <w:ilvl w:val="0"/>
          <w:numId w:val="25"/>
        </w:numPr>
        <w:shd w:val="clear" w:color="auto" w:fill="FFFFFF"/>
        <w:spacing w:after="200"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703D9">
        <w:rPr>
          <w:rFonts w:ascii="GHEA Grapalat" w:hAnsi="GHEA Grapalat" w:cs="Sylfaen"/>
          <w:b/>
          <w:sz w:val="20"/>
          <w:szCs w:val="20"/>
          <w:lang w:val="hy-AM"/>
        </w:rPr>
        <w:t>էլեկտրոնային կրիչով</w:t>
      </w:r>
      <w:r w:rsidRPr="00A703D9">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44483744" w14:textId="77777777" w:rsidR="00B35A49" w:rsidRDefault="00B35A49" w:rsidP="00B35A49">
      <w:pPr>
        <w:shd w:val="clear" w:color="auto" w:fill="FFFFFF"/>
        <w:jc w:val="both"/>
        <w:rPr>
          <w:rFonts w:ascii="GHEA Grapalat" w:hAnsi="GHEA Grapalat" w:cs="Sylfaen"/>
          <w:b/>
          <w:sz w:val="20"/>
          <w:szCs w:val="20"/>
          <w:lang w:val="hy-AM"/>
        </w:rPr>
      </w:pPr>
      <w:r w:rsidRPr="00A703D9">
        <w:rPr>
          <w:rFonts w:ascii="GHEA Grapalat" w:hAnsi="GHEA Grapalat" w:cs="Sylfaen"/>
          <w:b/>
          <w:sz w:val="20"/>
          <w:szCs w:val="20"/>
          <w:lang w:val="hy-AM"/>
        </w:rPr>
        <w:lastRenderedPageBreak/>
        <w:t xml:space="preserve">*Էլեկտրոնային կրիչում ներառվող ֆայլերը պետք է ունենան պարունակությանը համարժեք անվանումներ, և զերծ լինեն կողմնակի ինֆորմացիայից: </w:t>
      </w:r>
    </w:p>
    <w:p w14:paraId="217D0DF0" w14:textId="77777777" w:rsidR="00B35A49" w:rsidRPr="009939DB" w:rsidRDefault="00B35A49" w:rsidP="00B35A49">
      <w:pPr>
        <w:shd w:val="clear" w:color="auto" w:fill="FFFFFF"/>
        <w:jc w:val="both"/>
        <w:rPr>
          <w:rFonts w:ascii="GHEA Grapalat" w:hAnsi="GHEA Grapalat" w:cs="Sylfaen"/>
          <w:b/>
          <w:sz w:val="20"/>
          <w:szCs w:val="20"/>
          <w:lang w:val="hy-AM"/>
        </w:rPr>
      </w:pPr>
      <w:r w:rsidRPr="00A703D9">
        <w:rPr>
          <w:rFonts w:ascii="GHEA Grapalat" w:hAnsi="GHEA Grapalat"/>
          <w:b/>
          <w:sz w:val="20"/>
          <w:szCs w:val="20"/>
          <w:lang w:val="hy-AM"/>
        </w:rPr>
        <w:t>Նախագծային փաստաթղթերի մշակման արդյունքում նախագծողը պետք է ներկայացնի նաև` շ</w:t>
      </w:r>
      <w:r w:rsidRPr="00A703D9">
        <w:rPr>
          <w:rFonts w:ascii="GHEA Grapalat" w:eastAsia="Calibri" w:hAnsi="GHEA Grapalat" w:cs="Sylfaen"/>
          <w:b/>
          <w:sz w:val="20"/>
          <w:szCs w:val="20"/>
          <w:lang w:val="hy-AM"/>
        </w:rPr>
        <w:t>ինարարական նյութերի, պատրաստվածքների (շահագործման) նկատմամբ պահանջներ</w:t>
      </w:r>
    </w:p>
    <w:p w14:paraId="558C68AF" w14:textId="77777777" w:rsidR="00B35A49" w:rsidRPr="00A703D9" w:rsidRDefault="00B35A49" w:rsidP="00B35A49">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նյութերի, պատրաստվածքների շահագործման առավելագույն ժամկետ՝ WORD տարբերակով</w:t>
      </w:r>
    </w:p>
    <w:p w14:paraId="0698D9C5" w14:textId="77777777" w:rsidR="00B35A49" w:rsidRPr="00A703D9" w:rsidRDefault="00B35A49" w:rsidP="00B35A49">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նորագույն տեխնոլոգիաների կիրառմամբ արտադրված նյութերի, պատրաստվածքների ցանկ՝ WORD տարբերակով</w:t>
      </w:r>
    </w:p>
    <w:p w14:paraId="30E70607" w14:textId="77777777" w:rsidR="00B35A49" w:rsidRPr="00A703D9" w:rsidRDefault="00B35A49" w:rsidP="00B35A49">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29DEFB82" w14:textId="77777777" w:rsidR="00B35A49" w:rsidRPr="00A703D9" w:rsidRDefault="00B35A49" w:rsidP="00B35A49">
      <w:pPr>
        <w:shd w:val="clear" w:color="auto" w:fill="FFFFFF"/>
        <w:ind w:left="360" w:firstLine="150"/>
        <w:jc w:val="both"/>
        <w:rPr>
          <w:rFonts w:ascii="GHEA Grapalat" w:hAnsi="GHEA Grapalat" w:cs="Sylfaen"/>
          <w:sz w:val="20"/>
          <w:szCs w:val="20"/>
          <w:lang w:val="hy-AM"/>
        </w:rPr>
      </w:pPr>
      <w:r w:rsidRPr="00A703D9">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A703D9">
        <w:rPr>
          <w:rFonts w:ascii="GHEA Grapalat" w:hAnsi="GHEA Grapalat" w:cs="Sylfaen"/>
          <w:sz w:val="20"/>
          <w:szCs w:val="20"/>
          <w:lang w:val="hy-AM"/>
        </w:rPr>
        <w:t xml:space="preserve">      </w:t>
      </w:r>
    </w:p>
    <w:p w14:paraId="6A637035" w14:textId="77777777" w:rsidR="00B35A49" w:rsidRDefault="00B35A49" w:rsidP="00B35A49">
      <w:pPr>
        <w:shd w:val="clear" w:color="auto" w:fill="FFFFFF"/>
        <w:ind w:firstLine="130"/>
        <w:jc w:val="both"/>
        <w:rPr>
          <w:rFonts w:ascii="GHEA Grapalat" w:hAnsi="GHEA Grapalat" w:cs="Sylfaen"/>
          <w:b/>
          <w:sz w:val="20"/>
          <w:szCs w:val="20"/>
          <w:lang w:val="hy-AM"/>
        </w:rPr>
      </w:pPr>
      <w:r>
        <w:rPr>
          <w:rFonts w:ascii="GHEA Grapalat" w:hAnsi="GHEA Grapalat" w:cs="Sylfaen"/>
          <w:sz w:val="20"/>
          <w:szCs w:val="20"/>
          <w:lang w:val="hy-AM"/>
        </w:rPr>
        <w:t xml:space="preserve"> </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ԱՌԱՋԱՐԿՈՒԹՅՈՒՆՆԵՐ</w:t>
      </w:r>
    </w:p>
    <w:p w14:paraId="03D4941F" w14:textId="77777777" w:rsidR="00B35A49" w:rsidRDefault="00B35A49" w:rsidP="00B35A49">
      <w:pPr>
        <w:shd w:val="clear" w:color="auto" w:fill="FFFFFF"/>
        <w:ind w:firstLine="130"/>
        <w:jc w:val="both"/>
        <w:rPr>
          <w:rFonts w:ascii="GHEA Grapalat" w:hAnsi="GHEA Grapalat" w:cs="Sylfaen"/>
          <w:b/>
          <w:sz w:val="20"/>
          <w:szCs w:val="20"/>
          <w:lang w:val="hy-AM"/>
        </w:rPr>
      </w:pPr>
      <w:r w:rsidRPr="00A703D9">
        <w:rPr>
          <w:rFonts w:ascii="GHEA Grapalat" w:hAnsi="GHEA Grapalat" w:cs="Sylfaen"/>
          <w:sz w:val="20"/>
          <w:szCs w:val="20"/>
          <w:lang w:val="hy-AM"/>
        </w:rPr>
        <w:t>Տեղական արտադրության և Հայաստան ներմուծվող շինանյութերի օգտագործում,</w:t>
      </w:r>
    </w:p>
    <w:p w14:paraId="0D432E33" w14:textId="77777777" w:rsidR="00B35A49" w:rsidRPr="009939DB" w:rsidRDefault="00B35A49" w:rsidP="00B35A49">
      <w:pPr>
        <w:shd w:val="clear" w:color="auto" w:fill="FFFFFF"/>
        <w:ind w:firstLine="130"/>
        <w:jc w:val="both"/>
        <w:rPr>
          <w:rFonts w:ascii="GHEA Grapalat" w:hAnsi="GHEA Grapalat" w:cs="Sylfaen"/>
          <w:b/>
          <w:sz w:val="20"/>
          <w:szCs w:val="20"/>
          <w:lang w:val="hy-AM"/>
        </w:rPr>
      </w:pPr>
      <w:r w:rsidRPr="00A703D9">
        <w:rPr>
          <w:rFonts w:ascii="GHEA Grapalat" w:hAnsi="GHEA Grapalat" w:cs="Sylfaen"/>
          <w:sz w:val="20"/>
          <w:szCs w:val="20"/>
          <w:lang w:val="hy-AM"/>
        </w:rPr>
        <w:t>Ջերմամեկուսիչ նյութեր՝ բազալտի հումքով մանրաթելային հանքաբամբակե սալերով,</w:t>
      </w:r>
    </w:p>
    <w:p w14:paraId="6F7229A9" w14:textId="09B52C16" w:rsidR="00AE497A" w:rsidRDefault="00AE497A" w:rsidP="00E43CB7">
      <w:pPr>
        <w:tabs>
          <w:tab w:val="left" w:pos="6570"/>
        </w:tabs>
        <w:jc w:val="center"/>
        <w:rPr>
          <w:rFonts w:ascii="GHEA Grapalat" w:hAnsi="GHEA Grapalat"/>
          <w:b/>
          <w:sz w:val="20"/>
          <w:szCs w:val="20"/>
          <w:u w:val="single"/>
          <w:lang w:val="hy-AM"/>
        </w:rPr>
      </w:pPr>
    </w:p>
    <w:p w14:paraId="0F94B1B0" w14:textId="5671776A" w:rsidR="00AE497A" w:rsidRDefault="00AE497A" w:rsidP="00E43CB7">
      <w:pPr>
        <w:tabs>
          <w:tab w:val="left" w:pos="6570"/>
        </w:tabs>
        <w:jc w:val="center"/>
        <w:rPr>
          <w:rFonts w:ascii="GHEA Grapalat" w:hAnsi="GHEA Grapalat"/>
          <w:b/>
          <w:sz w:val="20"/>
          <w:szCs w:val="20"/>
          <w:u w:val="single"/>
          <w:lang w:val="hy-AM"/>
        </w:rPr>
      </w:pPr>
    </w:p>
    <w:p w14:paraId="59FF0C7A" w14:textId="288E7E89" w:rsidR="00AE497A" w:rsidRDefault="00AE497A" w:rsidP="00E43CB7">
      <w:pPr>
        <w:tabs>
          <w:tab w:val="left" w:pos="6570"/>
        </w:tabs>
        <w:jc w:val="center"/>
        <w:rPr>
          <w:rFonts w:ascii="GHEA Grapalat" w:hAnsi="GHEA Grapalat"/>
          <w:b/>
          <w:sz w:val="20"/>
          <w:szCs w:val="20"/>
          <w:u w:val="single"/>
          <w:lang w:val="hy-AM"/>
        </w:rPr>
      </w:pPr>
    </w:p>
    <w:p w14:paraId="7D991BEB" w14:textId="75D0F184" w:rsidR="00AE497A" w:rsidRDefault="00AE497A" w:rsidP="00E43CB7">
      <w:pPr>
        <w:tabs>
          <w:tab w:val="left" w:pos="6570"/>
        </w:tabs>
        <w:jc w:val="center"/>
        <w:rPr>
          <w:rFonts w:ascii="GHEA Grapalat" w:hAnsi="GHEA Grapalat"/>
          <w:b/>
          <w:sz w:val="20"/>
          <w:szCs w:val="20"/>
          <w:u w:val="single"/>
          <w:lang w:val="hy-AM"/>
        </w:rPr>
      </w:pPr>
    </w:p>
    <w:p w14:paraId="6DCF9879" w14:textId="50195C42" w:rsidR="00AE497A" w:rsidRDefault="00AE497A" w:rsidP="00E43CB7">
      <w:pPr>
        <w:tabs>
          <w:tab w:val="left" w:pos="6570"/>
        </w:tabs>
        <w:jc w:val="center"/>
        <w:rPr>
          <w:rFonts w:ascii="GHEA Grapalat" w:hAnsi="GHEA Grapalat"/>
          <w:b/>
          <w:sz w:val="20"/>
          <w:szCs w:val="20"/>
          <w:u w:val="single"/>
          <w:lang w:val="hy-AM"/>
        </w:rPr>
      </w:pPr>
    </w:p>
    <w:p w14:paraId="77F52504" w14:textId="77777777" w:rsidR="00AE497A" w:rsidRPr="006E0A77" w:rsidRDefault="00AE497A" w:rsidP="00E43CB7">
      <w:pPr>
        <w:tabs>
          <w:tab w:val="left" w:pos="6570"/>
        </w:tabs>
        <w:jc w:val="center"/>
        <w:rPr>
          <w:rFonts w:ascii="GHEA Grapalat" w:hAnsi="GHEA Grapalat"/>
          <w:b/>
          <w:sz w:val="20"/>
          <w:szCs w:val="20"/>
          <w:u w:val="single"/>
          <w:lang w:val="hy-AM"/>
        </w:rPr>
      </w:pPr>
    </w:p>
    <w:p w14:paraId="73376059" w14:textId="77777777" w:rsidR="00174841" w:rsidRPr="006E0A77" w:rsidRDefault="00174841" w:rsidP="00E43CB7">
      <w:pPr>
        <w:tabs>
          <w:tab w:val="left" w:pos="6570"/>
        </w:tabs>
        <w:jc w:val="center"/>
        <w:rPr>
          <w:rFonts w:ascii="GHEA Grapalat" w:hAnsi="GHEA Grapalat"/>
          <w:b/>
          <w:sz w:val="20"/>
          <w:szCs w:val="20"/>
          <w:u w:val="single"/>
          <w:lang w:val="hy-AM"/>
        </w:rPr>
      </w:pPr>
    </w:p>
    <w:p w14:paraId="388BD3BB" w14:textId="77777777" w:rsidR="004704F8" w:rsidRPr="006E0A77" w:rsidRDefault="004704F8" w:rsidP="00E43CB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E43CB7">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E43CB7">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E43CB7">
            <w:pPr>
              <w:spacing w:line="360" w:lineRule="auto"/>
              <w:jc w:val="center"/>
              <w:rPr>
                <w:rFonts w:ascii="GHEA Grapalat" w:hAnsi="GHEA Grapalat"/>
                <w:lang w:val="ru-RU"/>
              </w:rPr>
            </w:pPr>
          </w:p>
        </w:tc>
        <w:tc>
          <w:tcPr>
            <w:tcW w:w="4343" w:type="dxa"/>
          </w:tcPr>
          <w:p w14:paraId="57530FB1" w14:textId="77777777" w:rsidR="006E1318" w:rsidRPr="006E0A77" w:rsidRDefault="006E1318" w:rsidP="00E43CB7">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E43CB7">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E43CB7">
      <w:pPr>
        <w:jc w:val="right"/>
        <w:rPr>
          <w:rFonts w:ascii="GHEA Grapalat" w:hAnsi="GHEA Grapalat" w:cs="Sylfaen"/>
          <w:color w:val="000000"/>
          <w:sz w:val="20"/>
        </w:rPr>
        <w:sectPr w:rsidR="0006343F" w:rsidRPr="006E0A77" w:rsidSect="00AA1409">
          <w:footnotePr>
            <w:pos w:val="beneathText"/>
          </w:footnotePr>
          <w:pgSz w:w="11906" w:h="16838" w:code="9"/>
          <w:pgMar w:top="533" w:right="836" w:bottom="540" w:left="810" w:header="561" w:footer="561" w:gutter="0"/>
          <w:cols w:space="720"/>
        </w:sectPr>
      </w:pPr>
      <w:r w:rsidRPr="006E0A77">
        <w:rPr>
          <w:rFonts w:ascii="GHEA Grapalat" w:hAnsi="GHEA Grapalat" w:cs="Sylfaen"/>
          <w:color w:val="000000"/>
          <w:sz w:val="20"/>
        </w:rPr>
        <w:br w:type="page"/>
      </w:r>
    </w:p>
    <w:p w14:paraId="54C129B8" w14:textId="77777777" w:rsidR="00FB06DA" w:rsidRDefault="00FB06DA" w:rsidP="00E43CB7">
      <w:pPr>
        <w:jc w:val="right"/>
        <w:rPr>
          <w:rFonts w:ascii="GHEA Grapalat" w:hAnsi="GHEA Grapalat"/>
          <w:i/>
          <w:sz w:val="20"/>
          <w:szCs w:val="20"/>
          <w:lang w:val="hy-AM"/>
        </w:rPr>
      </w:pPr>
    </w:p>
    <w:p w14:paraId="5C95372D" w14:textId="21F5260B" w:rsidR="007678FA" w:rsidRPr="00C93532" w:rsidRDefault="007678FA" w:rsidP="00E43CB7">
      <w:pPr>
        <w:jc w:val="right"/>
        <w:rPr>
          <w:rFonts w:ascii="GHEA Grapalat" w:hAnsi="GHEA Grapalat"/>
          <w:i/>
          <w:sz w:val="20"/>
          <w:szCs w:val="20"/>
          <w:lang w:val="hy-AM"/>
        </w:rPr>
      </w:pPr>
      <w:r w:rsidRPr="00C93532">
        <w:rPr>
          <w:rFonts w:ascii="GHEA Grapalat" w:hAnsi="GHEA Grapalat"/>
          <w:i/>
          <w:sz w:val="20"/>
          <w:szCs w:val="20"/>
          <w:lang w:val="hy-AM"/>
        </w:rPr>
        <w:t xml:space="preserve">Հավելված </w:t>
      </w:r>
      <w:r w:rsidR="00A85C58" w:rsidRPr="00C93532">
        <w:rPr>
          <w:rFonts w:ascii="GHEA Grapalat" w:hAnsi="GHEA Grapalat"/>
          <w:i/>
          <w:sz w:val="20"/>
          <w:szCs w:val="20"/>
          <w:lang w:val="hy-AM"/>
        </w:rPr>
        <w:t xml:space="preserve">N </w:t>
      </w:r>
      <w:r w:rsidRPr="00C93532">
        <w:rPr>
          <w:rFonts w:ascii="GHEA Grapalat" w:hAnsi="GHEA Grapalat"/>
          <w:i/>
          <w:sz w:val="20"/>
          <w:szCs w:val="20"/>
          <w:lang w:val="hy-AM"/>
        </w:rPr>
        <w:t>3</w:t>
      </w:r>
    </w:p>
    <w:p w14:paraId="168B0964" w14:textId="6E5DACCA" w:rsidR="00C62268" w:rsidRPr="00C93532" w:rsidRDefault="004078CC" w:rsidP="00E43CB7">
      <w:pPr>
        <w:jc w:val="right"/>
        <w:rPr>
          <w:rFonts w:ascii="GHEA Grapalat" w:hAnsi="GHEA Grapalat"/>
          <w:i/>
          <w:sz w:val="20"/>
          <w:szCs w:val="20"/>
          <w:lang w:val="hy-AM"/>
        </w:rPr>
      </w:pPr>
      <w:r w:rsidRPr="00C93532">
        <w:rPr>
          <w:rFonts w:ascii="GHEA Grapalat" w:hAnsi="GHEA Grapalat"/>
          <w:i/>
          <w:sz w:val="20"/>
          <w:szCs w:val="20"/>
        </w:rPr>
        <w:t xml:space="preserve">      </w:t>
      </w:r>
      <w:r w:rsidR="00C62268" w:rsidRPr="00C93532">
        <w:rPr>
          <w:rFonts w:ascii="GHEA Grapalat" w:hAnsi="GHEA Grapalat"/>
          <w:i/>
          <w:sz w:val="20"/>
          <w:szCs w:val="20"/>
          <w:lang w:val="hy-AM"/>
        </w:rPr>
        <w:t>202</w:t>
      </w:r>
      <w:r w:rsidR="00D86A6F" w:rsidRPr="00C93532">
        <w:rPr>
          <w:rFonts w:ascii="GHEA Grapalat" w:hAnsi="GHEA Grapalat"/>
          <w:i/>
          <w:sz w:val="20"/>
          <w:szCs w:val="20"/>
        </w:rPr>
        <w:t>6</w:t>
      </w:r>
      <w:r w:rsidR="00C62268" w:rsidRPr="00C93532">
        <w:rPr>
          <w:rFonts w:ascii="GHEA Grapalat" w:hAnsi="GHEA Grapalat"/>
          <w:i/>
          <w:sz w:val="20"/>
          <w:szCs w:val="20"/>
          <w:lang w:val="hy-AM"/>
        </w:rPr>
        <w:t xml:space="preserve"> թ. կնքված </w:t>
      </w:r>
    </w:p>
    <w:p w14:paraId="6EF3F374" w14:textId="57CC9B06" w:rsidR="00C62268" w:rsidRPr="006E0A77" w:rsidRDefault="00C62268" w:rsidP="00E43CB7">
      <w:pPr>
        <w:jc w:val="right"/>
        <w:rPr>
          <w:rFonts w:ascii="GHEA Grapalat" w:hAnsi="GHEA Grapalat"/>
          <w:sz w:val="20"/>
          <w:szCs w:val="20"/>
          <w:lang w:val="hy-AM"/>
        </w:rPr>
      </w:pPr>
      <w:r w:rsidRPr="00C93532">
        <w:rPr>
          <w:rFonts w:ascii="GHEA Grapalat" w:hAnsi="GHEA Grapalat"/>
          <w:i/>
          <w:sz w:val="20"/>
          <w:szCs w:val="20"/>
          <w:lang w:val="hy-AM"/>
        </w:rPr>
        <w:t xml:space="preserve">                      N </w:t>
      </w:r>
      <w:r w:rsidR="00F93EFD" w:rsidRPr="00C93532">
        <w:rPr>
          <w:rFonts w:ascii="GHEA Grapalat" w:hAnsi="GHEA Grapalat"/>
          <w:i/>
          <w:sz w:val="20"/>
          <w:szCs w:val="20"/>
          <w:lang w:val="af-ZA"/>
        </w:rPr>
        <w:t>ՀՀՔԿ-ԳՀԽԾՁԲ-26/1</w:t>
      </w:r>
      <w:r w:rsidR="00475BD7">
        <w:rPr>
          <w:rFonts w:ascii="GHEA Grapalat" w:hAnsi="GHEA Grapalat"/>
          <w:i/>
          <w:sz w:val="20"/>
          <w:szCs w:val="20"/>
          <w:lang w:val="af-ZA"/>
        </w:rPr>
        <w:t>3</w:t>
      </w:r>
      <w:r w:rsidR="00F93EFD" w:rsidRPr="00C93532">
        <w:rPr>
          <w:rFonts w:ascii="GHEA Grapalat" w:hAnsi="GHEA Grapalat"/>
          <w:i/>
          <w:sz w:val="20"/>
          <w:szCs w:val="20"/>
          <w:lang w:val="af-ZA"/>
        </w:rPr>
        <w:t xml:space="preserve"> </w:t>
      </w:r>
      <w:r w:rsidRPr="00C93532">
        <w:rPr>
          <w:rFonts w:ascii="GHEA Grapalat" w:hAnsi="GHEA Grapalat"/>
          <w:i/>
          <w:sz w:val="20"/>
          <w:szCs w:val="20"/>
        </w:rPr>
        <w:t xml:space="preserve">գնման </w:t>
      </w:r>
      <w:r w:rsidRPr="00C93532">
        <w:rPr>
          <w:rFonts w:ascii="GHEA Grapalat" w:hAnsi="GHEA Grapalat"/>
          <w:i/>
          <w:sz w:val="20"/>
          <w:szCs w:val="20"/>
          <w:lang w:val="hy-AM"/>
        </w:rPr>
        <w:t>պայմանագրի</w:t>
      </w:r>
    </w:p>
    <w:p w14:paraId="62A10E77" w14:textId="77777777" w:rsidR="00240F29" w:rsidRPr="006E0A77" w:rsidRDefault="00240F29" w:rsidP="00E43CB7">
      <w:pPr>
        <w:jc w:val="right"/>
        <w:rPr>
          <w:rFonts w:ascii="GHEA Grapalat" w:hAnsi="GHEA Grapalat"/>
          <w:sz w:val="20"/>
          <w:szCs w:val="20"/>
          <w:lang w:val="hy-AM"/>
        </w:rPr>
      </w:pPr>
    </w:p>
    <w:p w14:paraId="49C100B6" w14:textId="77777777" w:rsidR="007678FA" w:rsidRPr="006E0A77" w:rsidRDefault="007678FA" w:rsidP="00E43CB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43CB7">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43CB7">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43CB7">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E43CB7">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E43CB7">
      <w:pPr>
        <w:ind w:firstLine="375"/>
        <w:rPr>
          <w:rFonts w:ascii="GHEA Grapalat" w:hAnsi="GHEA Grapalat"/>
          <w:iCs/>
          <w:color w:val="000000"/>
          <w:sz w:val="15"/>
          <w:szCs w:val="21"/>
          <w:lang w:val="pt-BR"/>
        </w:rPr>
      </w:pPr>
    </w:p>
    <w:p w14:paraId="556D2940" w14:textId="77777777" w:rsidR="007678FA" w:rsidRPr="006E0A77" w:rsidRDefault="007678FA" w:rsidP="00E43CB7">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E43CB7">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E43CB7">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E43CB7">
      <w:pPr>
        <w:pStyle w:val="BodyTextIndent"/>
        <w:spacing w:line="240" w:lineRule="auto"/>
        <w:ind w:firstLine="0"/>
        <w:jc w:val="center"/>
        <w:rPr>
          <w:b/>
          <w:bCs/>
          <w:iCs/>
          <w:lang w:val="es-ES"/>
        </w:rPr>
      </w:pPr>
    </w:p>
    <w:p w14:paraId="5D1B800A" w14:textId="77777777" w:rsidR="007678FA" w:rsidRPr="004078CC" w:rsidRDefault="007678FA" w:rsidP="00E43CB7">
      <w:pPr>
        <w:pStyle w:val="BodyTextIndent"/>
        <w:spacing w:line="240" w:lineRule="auto"/>
        <w:ind w:firstLine="540"/>
        <w:rPr>
          <w:i w:val="0"/>
          <w:iCs/>
          <w:lang w:val="es-ES"/>
        </w:rPr>
      </w:pPr>
      <w:r w:rsidRPr="004078CC">
        <w:rPr>
          <w:rFonts w:ascii="GHEA Grapalat" w:hAnsi="GHEA Grapalat"/>
          <w:i w:val="0"/>
          <w:color w:val="000000"/>
          <w:szCs w:val="21"/>
          <w:lang w:val="es-ES" w:eastAsia="ru-RU"/>
        </w:rPr>
        <w:t>«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E43CB7">
      <w:pPr>
        <w:pStyle w:val="BodyTextIndent"/>
        <w:spacing w:line="240" w:lineRule="auto"/>
        <w:ind w:firstLine="0"/>
        <w:rPr>
          <w:iCs/>
          <w:lang w:val="es-ES"/>
        </w:rPr>
      </w:pPr>
    </w:p>
    <w:p w14:paraId="7A5D74B6"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E43CB7">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E43CB7">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E43CB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43CB7">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E43CB7">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E43CB7">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E43CB7">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E43CB7">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E43CB7">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43CB7">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43CB7">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E43CB7">
      <w:pPr>
        <w:autoSpaceDE w:val="0"/>
        <w:autoSpaceDN w:val="0"/>
        <w:adjustRightInd w:val="0"/>
        <w:jc w:val="right"/>
        <w:rPr>
          <w:rFonts w:ascii="GHEA Grapalat" w:hAnsi="GHEA Grapalat" w:cs="TimesArmenianPSMT"/>
          <w:sz w:val="18"/>
        </w:rPr>
      </w:pPr>
    </w:p>
    <w:p w14:paraId="37829326" w14:textId="77777777" w:rsidR="007678FA" w:rsidRPr="006E0A77" w:rsidRDefault="007678FA" w:rsidP="00E43CB7">
      <w:pPr>
        <w:rPr>
          <w:rFonts w:ascii="GHEA Grapalat" w:hAnsi="GHEA Grapalat"/>
          <w:lang w:val="ru-RU"/>
        </w:rPr>
      </w:pPr>
    </w:p>
    <w:p w14:paraId="2753F485" w14:textId="77777777" w:rsidR="007678FA" w:rsidRPr="006E0A77" w:rsidRDefault="007678FA" w:rsidP="00E43CB7">
      <w:pPr>
        <w:rPr>
          <w:rFonts w:ascii="GHEA Grapalat" w:hAnsi="GHEA Grapalat"/>
        </w:rPr>
      </w:pPr>
    </w:p>
    <w:p w14:paraId="5AD85261" w14:textId="77777777" w:rsidR="007678FA" w:rsidRPr="006E0A77" w:rsidRDefault="007678FA" w:rsidP="00E43CB7">
      <w:pPr>
        <w:rPr>
          <w:rFonts w:ascii="GHEA Grapalat" w:hAnsi="GHEA Grapalat"/>
        </w:rPr>
      </w:pPr>
    </w:p>
    <w:p w14:paraId="37DD38B1" w14:textId="042075CB" w:rsidR="007678FA" w:rsidRPr="00C93532" w:rsidRDefault="007678FA" w:rsidP="00E43CB7">
      <w:pPr>
        <w:jc w:val="right"/>
        <w:rPr>
          <w:rFonts w:ascii="GHEA Grapalat" w:hAnsi="GHEA Grapalat"/>
          <w:i/>
          <w:sz w:val="20"/>
          <w:szCs w:val="20"/>
          <w:lang w:val="hy-AM"/>
        </w:rPr>
      </w:pPr>
      <w:r w:rsidRPr="00C93532">
        <w:rPr>
          <w:rFonts w:ascii="GHEA Grapalat" w:hAnsi="GHEA Grapalat"/>
          <w:i/>
          <w:sz w:val="20"/>
          <w:szCs w:val="20"/>
          <w:lang w:val="hy-AM"/>
        </w:rPr>
        <w:t xml:space="preserve">Հավելված </w:t>
      </w:r>
      <w:r w:rsidR="001C1495" w:rsidRPr="00C93532">
        <w:rPr>
          <w:rFonts w:ascii="GHEA Grapalat" w:hAnsi="GHEA Grapalat"/>
          <w:i/>
          <w:sz w:val="20"/>
          <w:szCs w:val="20"/>
          <w:lang w:val="hy-AM"/>
        </w:rPr>
        <w:t xml:space="preserve">N </w:t>
      </w:r>
      <w:r w:rsidRPr="00C93532">
        <w:rPr>
          <w:rFonts w:ascii="GHEA Grapalat" w:hAnsi="GHEA Grapalat"/>
          <w:i/>
          <w:sz w:val="20"/>
          <w:szCs w:val="20"/>
          <w:lang w:val="hy-AM"/>
        </w:rPr>
        <w:t>3.1</w:t>
      </w:r>
    </w:p>
    <w:p w14:paraId="4A9E4FF9" w14:textId="05FB3359" w:rsidR="00C62268" w:rsidRPr="00C93532" w:rsidRDefault="00C62268" w:rsidP="00E43CB7">
      <w:pPr>
        <w:jc w:val="right"/>
        <w:rPr>
          <w:rFonts w:ascii="GHEA Grapalat" w:hAnsi="GHEA Grapalat"/>
          <w:i/>
          <w:sz w:val="20"/>
          <w:szCs w:val="20"/>
          <w:lang w:val="hy-AM"/>
        </w:rPr>
      </w:pPr>
      <w:r w:rsidRPr="00C93532">
        <w:rPr>
          <w:rFonts w:ascii="GHEA Grapalat" w:hAnsi="GHEA Grapalat"/>
          <w:i/>
          <w:sz w:val="20"/>
          <w:szCs w:val="20"/>
        </w:rPr>
        <w:t xml:space="preserve">      </w:t>
      </w:r>
      <w:r w:rsidRPr="00C93532">
        <w:rPr>
          <w:rFonts w:ascii="GHEA Grapalat" w:hAnsi="GHEA Grapalat"/>
          <w:i/>
          <w:sz w:val="20"/>
          <w:szCs w:val="20"/>
          <w:lang w:val="hy-AM"/>
        </w:rPr>
        <w:t>202</w:t>
      </w:r>
      <w:r w:rsidR="00D86A6F" w:rsidRPr="00C93532">
        <w:rPr>
          <w:rFonts w:ascii="GHEA Grapalat" w:hAnsi="GHEA Grapalat"/>
          <w:i/>
          <w:sz w:val="20"/>
          <w:szCs w:val="20"/>
        </w:rPr>
        <w:t>6</w:t>
      </w:r>
      <w:r w:rsidRPr="00C93532">
        <w:rPr>
          <w:rFonts w:ascii="GHEA Grapalat" w:hAnsi="GHEA Grapalat"/>
          <w:i/>
          <w:sz w:val="20"/>
          <w:szCs w:val="20"/>
          <w:lang w:val="hy-AM"/>
        </w:rPr>
        <w:t xml:space="preserve"> թ. կնքված </w:t>
      </w:r>
    </w:p>
    <w:p w14:paraId="366EE863" w14:textId="1BA9CF9D" w:rsidR="00C62268" w:rsidRPr="009F370C" w:rsidRDefault="00C62268" w:rsidP="00E43CB7">
      <w:pPr>
        <w:jc w:val="right"/>
        <w:rPr>
          <w:rFonts w:ascii="GHEA Grapalat" w:hAnsi="GHEA Grapalat"/>
          <w:i/>
          <w:sz w:val="20"/>
          <w:szCs w:val="20"/>
          <w:lang w:val="hy-AM"/>
        </w:rPr>
      </w:pPr>
      <w:r w:rsidRPr="00C93532">
        <w:rPr>
          <w:rFonts w:ascii="GHEA Grapalat" w:hAnsi="GHEA Grapalat"/>
          <w:i/>
          <w:sz w:val="20"/>
          <w:szCs w:val="20"/>
          <w:lang w:val="hy-AM"/>
        </w:rPr>
        <w:t xml:space="preserve">                      N </w:t>
      </w:r>
      <w:r w:rsidR="00EC2C16" w:rsidRPr="00C93532">
        <w:rPr>
          <w:rFonts w:ascii="GHEA Grapalat" w:hAnsi="GHEA Grapalat"/>
          <w:i/>
          <w:sz w:val="20"/>
          <w:szCs w:val="20"/>
          <w:lang w:val="af-ZA"/>
        </w:rPr>
        <w:t>ՀՀՔԿ-ԳՀԽԾՁԲ-26/1</w:t>
      </w:r>
      <w:r w:rsidR="00475BD7">
        <w:rPr>
          <w:rFonts w:ascii="GHEA Grapalat" w:hAnsi="GHEA Grapalat"/>
          <w:i/>
          <w:sz w:val="20"/>
          <w:szCs w:val="20"/>
          <w:lang w:val="af-ZA"/>
        </w:rPr>
        <w:t>3</w:t>
      </w:r>
      <w:r w:rsidR="00EC2C16" w:rsidRPr="00C93532">
        <w:rPr>
          <w:rFonts w:ascii="GHEA Grapalat" w:hAnsi="GHEA Grapalat"/>
          <w:i/>
          <w:sz w:val="20"/>
          <w:szCs w:val="20"/>
          <w:lang w:val="af-ZA"/>
        </w:rPr>
        <w:t xml:space="preserve"> </w:t>
      </w:r>
      <w:r w:rsidRPr="00C93532">
        <w:rPr>
          <w:rFonts w:ascii="GHEA Grapalat" w:hAnsi="GHEA Grapalat"/>
          <w:i/>
          <w:sz w:val="20"/>
          <w:szCs w:val="20"/>
        </w:rPr>
        <w:t xml:space="preserve">գնման </w:t>
      </w:r>
      <w:r w:rsidRPr="00C93532">
        <w:rPr>
          <w:rFonts w:ascii="GHEA Grapalat" w:hAnsi="GHEA Grapalat"/>
          <w:i/>
          <w:sz w:val="20"/>
          <w:szCs w:val="20"/>
          <w:lang w:val="hy-AM"/>
        </w:rPr>
        <w:t>պայմանագրի</w:t>
      </w:r>
    </w:p>
    <w:p w14:paraId="4F674C6B" w14:textId="77777777" w:rsidR="007678FA" w:rsidRPr="006E0A77" w:rsidRDefault="007678FA" w:rsidP="00E43CB7">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E43CB7">
      <w:pPr>
        <w:rPr>
          <w:rFonts w:ascii="GHEA Grapalat" w:hAnsi="GHEA Grapalat"/>
          <w:lang w:val="ru-RU"/>
        </w:rPr>
      </w:pPr>
    </w:p>
    <w:p w14:paraId="0FBBE306" w14:textId="77777777" w:rsidR="007678FA" w:rsidRPr="006E0A77" w:rsidRDefault="007678FA" w:rsidP="00E43CB7">
      <w:pPr>
        <w:rPr>
          <w:rFonts w:ascii="GHEA Grapalat" w:hAnsi="GHEA Grapalat"/>
          <w:lang w:val="ru-RU"/>
        </w:rPr>
      </w:pPr>
    </w:p>
    <w:p w14:paraId="36010724" w14:textId="77777777" w:rsidR="007678FA" w:rsidRPr="006E0A77" w:rsidRDefault="007678FA" w:rsidP="00E43CB7">
      <w:pPr>
        <w:rPr>
          <w:rFonts w:ascii="GHEA Grapalat" w:hAnsi="GHEA Grapalat"/>
          <w:lang w:val="ru-RU"/>
        </w:rPr>
      </w:pPr>
    </w:p>
    <w:p w14:paraId="607BBF20" w14:textId="77777777" w:rsidR="007678FA" w:rsidRPr="006E0A77" w:rsidRDefault="007678FA" w:rsidP="00E43CB7">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E43CB7">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E43CB7">
      <w:pPr>
        <w:tabs>
          <w:tab w:val="left" w:pos="360"/>
          <w:tab w:val="left" w:pos="540"/>
        </w:tabs>
        <w:rPr>
          <w:rFonts w:ascii="GHEA Grapalat" w:hAnsi="GHEA Grapalat" w:cs="Sylfaen"/>
          <w:sz w:val="22"/>
          <w:szCs w:val="22"/>
          <w:lang w:val="ru-RU"/>
        </w:rPr>
      </w:pPr>
    </w:p>
    <w:p w14:paraId="041BA7FF" w14:textId="77777777" w:rsidR="007678FA" w:rsidRPr="006E0A77" w:rsidRDefault="007678FA" w:rsidP="00E43CB7">
      <w:pPr>
        <w:tabs>
          <w:tab w:val="left" w:pos="360"/>
          <w:tab w:val="left" w:pos="540"/>
        </w:tabs>
        <w:rPr>
          <w:rFonts w:ascii="GHEA Grapalat" w:hAnsi="GHEA Grapalat" w:cs="Sylfaen"/>
          <w:sz w:val="22"/>
          <w:szCs w:val="22"/>
          <w:lang w:val="ru-RU"/>
        </w:rPr>
      </w:pPr>
    </w:p>
    <w:p w14:paraId="34088F6B" w14:textId="77777777" w:rsidR="007678FA" w:rsidRPr="006E0A77" w:rsidRDefault="007678FA" w:rsidP="00E43CB7">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E43CB7">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E43CB7">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E43CB7">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E43CB7">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E43CB7">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43CB7">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43CB7">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43CB7">
            <w:pPr>
              <w:rPr>
                <w:rFonts w:ascii="GHEA Grapalat" w:hAnsi="GHEA Grapalat" w:cs="Sylfaen"/>
                <w:sz w:val="18"/>
                <w:szCs w:val="18"/>
                <w:lang w:val="ru-RU" w:eastAsia="ru-RU"/>
              </w:rPr>
            </w:pPr>
          </w:p>
        </w:tc>
      </w:tr>
    </w:tbl>
    <w:p w14:paraId="00FAAA8B" w14:textId="77777777" w:rsidR="007678FA" w:rsidRPr="006E0A77" w:rsidRDefault="007678FA" w:rsidP="00E43CB7">
      <w:pPr>
        <w:tabs>
          <w:tab w:val="left" w:pos="360"/>
          <w:tab w:val="left" w:pos="540"/>
        </w:tabs>
        <w:jc w:val="both"/>
        <w:rPr>
          <w:rFonts w:ascii="GHEA Grapalat" w:hAnsi="GHEA Grapalat" w:cs="Sylfaen"/>
          <w:lang w:val="hy-AM"/>
        </w:rPr>
      </w:pPr>
    </w:p>
    <w:p w14:paraId="2B6D4D6C" w14:textId="77777777" w:rsidR="007678FA" w:rsidRPr="006E0A77" w:rsidRDefault="007678FA" w:rsidP="00E43CB7">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E43CB7">
      <w:pPr>
        <w:tabs>
          <w:tab w:val="left" w:pos="360"/>
          <w:tab w:val="left" w:pos="540"/>
        </w:tabs>
        <w:rPr>
          <w:rFonts w:ascii="GHEA Grapalat" w:hAnsi="GHEA Grapalat" w:cs="Sylfaen"/>
          <w:sz w:val="22"/>
          <w:szCs w:val="22"/>
          <w:lang w:val="hy-AM"/>
        </w:rPr>
      </w:pPr>
    </w:p>
    <w:p w14:paraId="7CAE88D9" w14:textId="77777777" w:rsidR="007678FA" w:rsidRPr="006E0A77" w:rsidRDefault="007678FA" w:rsidP="00E43CB7">
      <w:pPr>
        <w:jc w:val="center"/>
        <w:rPr>
          <w:rFonts w:ascii="GHEA Grapalat" w:hAnsi="GHEA Grapalat" w:cs="Sylfaen"/>
          <w:sz w:val="22"/>
          <w:szCs w:val="22"/>
          <w:lang w:val="hy-AM"/>
        </w:rPr>
      </w:pPr>
    </w:p>
    <w:p w14:paraId="4EC4DAF0" w14:textId="77777777" w:rsidR="007678FA" w:rsidRPr="006E0A77" w:rsidRDefault="007678FA" w:rsidP="00E43CB7">
      <w:pPr>
        <w:jc w:val="center"/>
        <w:rPr>
          <w:rFonts w:ascii="GHEA Grapalat" w:hAnsi="GHEA Grapalat" w:cs="Sylfaen"/>
          <w:sz w:val="14"/>
          <w:szCs w:val="14"/>
          <w:lang w:val="hy-AM"/>
        </w:rPr>
      </w:pPr>
    </w:p>
    <w:p w14:paraId="71101335" w14:textId="77777777" w:rsidR="007678FA" w:rsidRPr="006E0A77" w:rsidRDefault="007678FA" w:rsidP="00E43CB7">
      <w:pPr>
        <w:jc w:val="center"/>
        <w:rPr>
          <w:rFonts w:ascii="GHEA Grapalat" w:hAnsi="GHEA Grapalat" w:cs="Sylfaen"/>
          <w:sz w:val="22"/>
          <w:szCs w:val="22"/>
          <w:lang w:val="hy-AM"/>
        </w:rPr>
      </w:pPr>
    </w:p>
    <w:p w14:paraId="10BDD949" w14:textId="77777777" w:rsidR="007678FA" w:rsidRPr="006E0A77" w:rsidRDefault="007678FA" w:rsidP="00E43CB7">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E43CB7">
      <w:pPr>
        <w:jc w:val="center"/>
        <w:rPr>
          <w:rFonts w:ascii="GHEA Grapalat" w:hAnsi="GHEA Grapalat" w:cs="Sylfaen"/>
          <w:sz w:val="22"/>
          <w:szCs w:val="22"/>
        </w:rPr>
      </w:pPr>
    </w:p>
    <w:p w14:paraId="29092E47" w14:textId="77777777" w:rsidR="007678FA" w:rsidRPr="006E0A77" w:rsidRDefault="007678FA" w:rsidP="00E43CB7">
      <w:pPr>
        <w:tabs>
          <w:tab w:val="left" w:pos="360"/>
          <w:tab w:val="left" w:pos="540"/>
        </w:tabs>
        <w:rPr>
          <w:rFonts w:ascii="GHEA Grapalat" w:hAnsi="GHEA Grapalat" w:cs="Sylfaen"/>
          <w:sz w:val="22"/>
          <w:szCs w:val="22"/>
        </w:rPr>
      </w:pPr>
    </w:p>
    <w:p w14:paraId="604123E5" w14:textId="77777777" w:rsidR="007678FA" w:rsidRPr="006E0A77" w:rsidRDefault="007678FA" w:rsidP="00E43CB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E43CB7">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E43CB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43CB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43CB7">
            <w:pPr>
              <w:rPr>
                <w:rFonts w:ascii="GHEA Grapalat" w:hAnsi="GHEA Grapalat" w:cs="GHEA Grapalat"/>
                <w:color w:val="000000"/>
                <w:sz w:val="21"/>
                <w:szCs w:val="21"/>
                <w:lang w:val="ru-RU" w:eastAsia="ru-RU"/>
              </w:rPr>
            </w:pPr>
          </w:p>
        </w:tc>
      </w:tr>
    </w:tbl>
    <w:p w14:paraId="5ACD3740" w14:textId="77777777" w:rsidR="007678FA" w:rsidRPr="003C22C8" w:rsidRDefault="007678FA" w:rsidP="00E43CB7">
      <w:pPr>
        <w:ind w:left="-142" w:firstLine="142"/>
        <w:jc w:val="center"/>
        <w:rPr>
          <w:rFonts w:ascii="GHEA Grapalat" w:hAnsi="GHEA Grapalat" w:cs="Sylfaen"/>
          <w:b/>
          <w:sz w:val="22"/>
        </w:rPr>
      </w:pPr>
    </w:p>
    <w:p w14:paraId="0DCD851E" w14:textId="77777777" w:rsidR="007678FA" w:rsidRPr="003C22C8" w:rsidRDefault="007678FA" w:rsidP="00E43CB7">
      <w:pPr>
        <w:ind w:left="-142" w:firstLine="142"/>
        <w:jc w:val="center"/>
        <w:rPr>
          <w:rFonts w:ascii="GHEA Grapalat" w:hAnsi="GHEA Grapalat" w:cs="Sylfaen"/>
          <w:b/>
          <w:sz w:val="22"/>
        </w:rPr>
      </w:pPr>
    </w:p>
    <w:p w14:paraId="207894D6" w14:textId="77777777" w:rsidR="007678FA" w:rsidRPr="003C22C8" w:rsidRDefault="007678FA" w:rsidP="00E43CB7">
      <w:pPr>
        <w:ind w:left="-142" w:firstLine="142"/>
        <w:jc w:val="center"/>
        <w:rPr>
          <w:rFonts w:ascii="GHEA Grapalat" w:hAnsi="GHEA Grapalat" w:cs="Sylfaen"/>
          <w:b/>
          <w:sz w:val="22"/>
        </w:rPr>
      </w:pPr>
    </w:p>
    <w:p w14:paraId="7303566E" w14:textId="27ACA515" w:rsidR="00071D1C" w:rsidRDefault="00071D1C" w:rsidP="00E43CB7">
      <w:pPr>
        <w:autoSpaceDE w:val="0"/>
        <w:autoSpaceDN w:val="0"/>
        <w:adjustRightInd w:val="0"/>
        <w:rPr>
          <w:rFonts w:ascii="GHEA Grapalat" w:hAnsi="GHEA Grapalat"/>
          <w:lang w:val="hy-AM"/>
        </w:rPr>
      </w:pPr>
    </w:p>
    <w:p w14:paraId="2545EC6C" w14:textId="068BC441" w:rsidR="003A02D5" w:rsidRDefault="003A02D5" w:rsidP="00E43CB7">
      <w:pPr>
        <w:autoSpaceDE w:val="0"/>
        <w:autoSpaceDN w:val="0"/>
        <w:adjustRightInd w:val="0"/>
        <w:rPr>
          <w:rFonts w:ascii="GHEA Grapalat" w:hAnsi="GHEA Grapalat"/>
          <w:lang w:val="hy-AM"/>
        </w:rPr>
      </w:pPr>
    </w:p>
    <w:p w14:paraId="3AF49CFF" w14:textId="5537C2FE" w:rsidR="003A02D5" w:rsidRDefault="003A02D5" w:rsidP="00E43CB7">
      <w:pPr>
        <w:autoSpaceDE w:val="0"/>
        <w:autoSpaceDN w:val="0"/>
        <w:adjustRightInd w:val="0"/>
        <w:rPr>
          <w:rFonts w:ascii="GHEA Grapalat" w:hAnsi="GHEA Grapalat"/>
          <w:lang w:val="hy-AM"/>
        </w:rPr>
      </w:pPr>
    </w:p>
    <w:p w14:paraId="57407ABD" w14:textId="5FB19726" w:rsidR="003A02D5" w:rsidRDefault="003A02D5" w:rsidP="00E43CB7">
      <w:pPr>
        <w:autoSpaceDE w:val="0"/>
        <w:autoSpaceDN w:val="0"/>
        <w:adjustRightInd w:val="0"/>
        <w:rPr>
          <w:rFonts w:ascii="GHEA Grapalat" w:hAnsi="GHEA Grapalat"/>
          <w:lang w:val="hy-AM"/>
        </w:rPr>
      </w:pPr>
    </w:p>
    <w:p w14:paraId="3B007BA0" w14:textId="1C937568" w:rsidR="003A02D5" w:rsidRDefault="003A02D5" w:rsidP="00E43CB7">
      <w:pPr>
        <w:autoSpaceDE w:val="0"/>
        <w:autoSpaceDN w:val="0"/>
        <w:adjustRightInd w:val="0"/>
        <w:rPr>
          <w:rFonts w:ascii="GHEA Grapalat" w:hAnsi="GHEA Grapalat"/>
          <w:lang w:val="hy-AM"/>
        </w:rPr>
      </w:pPr>
    </w:p>
    <w:p w14:paraId="600BC6CF" w14:textId="3ED6DD99" w:rsidR="003A02D5" w:rsidRDefault="003A02D5" w:rsidP="00E43CB7">
      <w:pPr>
        <w:autoSpaceDE w:val="0"/>
        <w:autoSpaceDN w:val="0"/>
        <w:adjustRightInd w:val="0"/>
        <w:rPr>
          <w:rFonts w:ascii="GHEA Grapalat" w:hAnsi="GHEA Grapalat"/>
          <w:lang w:val="hy-AM"/>
        </w:rPr>
      </w:pPr>
    </w:p>
    <w:p w14:paraId="54000DB9" w14:textId="211B5590" w:rsidR="003A02D5" w:rsidRDefault="003A02D5" w:rsidP="00E43CB7">
      <w:pPr>
        <w:autoSpaceDE w:val="0"/>
        <w:autoSpaceDN w:val="0"/>
        <w:adjustRightInd w:val="0"/>
        <w:rPr>
          <w:rFonts w:ascii="GHEA Grapalat" w:hAnsi="GHEA Grapalat"/>
          <w:lang w:val="hy-AM"/>
        </w:rPr>
      </w:pPr>
    </w:p>
    <w:p w14:paraId="294AA669" w14:textId="77777777" w:rsidR="003A02D5" w:rsidRPr="00C93532" w:rsidRDefault="003A02D5" w:rsidP="00E43CB7">
      <w:pPr>
        <w:jc w:val="right"/>
        <w:rPr>
          <w:rFonts w:ascii="GHEA Grapalat" w:hAnsi="GHEA Grapalat"/>
          <w:i/>
          <w:sz w:val="20"/>
          <w:szCs w:val="20"/>
        </w:rPr>
      </w:pPr>
      <w:r w:rsidRPr="00C93532">
        <w:rPr>
          <w:rFonts w:ascii="GHEA Grapalat" w:hAnsi="GHEA Grapalat"/>
          <w:i/>
          <w:sz w:val="20"/>
          <w:szCs w:val="20"/>
          <w:lang w:val="hy-AM"/>
        </w:rPr>
        <w:t xml:space="preserve">Հավելված N </w:t>
      </w:r>
      <w:r w:rsidRPr="00C93532">
        <w:rPr>
          <w:rFonts w:ascii="GHEA Grapalat" w:hAnsi="GHEA Grapalat"/>
          <w:i/>
          <w:sz w:val="20"/>
          <w:szCs w:val="20"/>
        </w:rPr>
        <w:t>4</w:t>
      </w:r>
    </w:p>
    <w:p w14:paraId="2FDEE196" w14:textId="29425103" w:rsidR="003A02D5" w:rsidRPr="00C93532" w:rsidRDefault="003A02D5" w:rsidP="00E43CB7">
      <w:pPr>
        <w:jc w:val="right"/>
        <w:rPr>
          <w:rFonts w:ascii="GHEA Grapalat" w:hAnsi="GHEA Grapalat"/>
          <w:i/>
          <w:sz w:val="20"/>
          <w:szCs w:val="20"/>
          <w:lang w:val="hy-AM"/>
        </w:rPr>
      </w:pPr>
      <w:r w:rsidRPr="00C93532">
        <w:rPr>
          <w:rFonts w:ascii="GHEA Grapalat" w:hAnsi="GHEA Grapalat"/>
          <w:i/>
          <w:sz w:val="20"/>
          <w:szCs w:val="20"/>
        </w:rPr>
        <w:t xml:space="preserve">      </w:t>
      </w:r>
      <w:r w:rsidRPr="00C93532">
        <w:rPr>
          <w:rFonts w:ascii="GHEA Grapalat" w:hAnsi="GHEA Grapalat"/>
          <w:i/>
          <w:sz w:val="20"/>
          <w:szCs w:val="20"/>
          <w:lang w:val="hy-AM"/>
        </w:rPr>
        <w:t>202</w:t>
      </w:r>
      <w:r w:rsidR="00D86A6F" w:rsidRPr="00C93532">
        <w:rPr>
          <w:rFonts w:ascii="GHEA Grapalat" w:hAnsi="GHEA Grapalat"/>
          <w:i/>
          <w:sz w:val="20"/>
          <w:szCs w:val="20"/>
        </w:rPr>
        <w:t>6</w:t>
      </w:r>
      <w:r w:rsidRPr="00C93532">
        <w:rPr>
          <w:rFonts w:ascii="GHEA Grapalat" w:hAnsi="GHEA Grapalat"/>
          <w:i/>
          <w:sz w:val="20"/>
          <w:szCs w:val="20"/>
          <w:lang w:val="hy-AM"/>
        </w:rPr>
        <w:t xml:space="preserve"> թ. կնքված </w:t>
      </w:r>
    </w:p>
    <w:p w14:paraId="1481105C" w14:textId="60597D42" w:rsidR="003A02D5" w:rsidRPr="009F370C" w:rsidRDefault="003A02D5" w:rsidP="00E43CB7">
      <w:pPr>
        <w:jc w:val="right"/>
        <w:rPr>
          <w:rFonts w:ascii="GHEA Grapalat" w:hAnsi="GHEA Grapalat"/>
          <w:i/>
          <w:sz w:val="20"/>
          <w:szCs w:val="20"/>
          <w:lang w:val="hy-AM"/>
        </w:rPr>
      </w:pPr>
      <w:r w:rsidRPr="00C93532">
        <w:rPr>
          <w:rFonts w:ascii="GHEA Grapalat" w:hAnsi="GHEA Grapalat"/>
          <w:i/>
          <w:sz w:val="20"/>
          <w:szCs w:val="20"/>
          <w:lang w:val="hy-AM"/>
        </w:rPr>
        <w:t xml:space="preserve">N </w:t>
      </w:r>
      <w:r w:rsidR="002475DB" w:rsidRPr="00C93532">
        <w:rPr>
          <w:rFonts w:ascii="GHEA Grapalat" w:hAnsi="GHEA Grapalat"/>
          <w:i/>
          <w:sz w:val="20"/>
          <w:szCs w:val="20"/>
          <w:lang w:val="af-ZA"/>
        </w:rPr>
        <w:t>ՀՀՔԿ-ԳՀԽԾՁԲ-26/1</w:t>
      </w:r>
      <w:r w:rsidR="00475BD7">
        <w:rPr>
          <w:rFonts w:ascii="GHEA Grapalat" w:hAnsi="GHEA Grapalat"/>
          <w:i/>
          <w:sz w:val="20"/>
          <w:szCs w:val="20"/>
          <w:lang w:val="af-ZA"/>
        </w:rPr>
        <w:t>3</w:t>
      </w:r>
      <w:r w:rsidR="002475DB" w:rsidRPr="00C93532">
        <w:rPr>
          <w:rFonts w:ascii="GHEA Grapalat" w:hAnsi="GHEA Grapalat"/>
          <w:i/>
          <w:sz w:val="20"/>
          <w:szCs w:val="20"/>
          <w:lang w:val="af-ZA"/>
        </w:rPr>
        <w:t xml:space="preserve"> </w:t>
      </w:r>
      <w:r w:rsidRPr="00C93532">
        <w:rPr>
          <w:rFonts w:ascii="GHEA Grapalat" w:hAnsi="GHEA Grapalat"/>
          <w:i/>
          <w:sz w:val="20"/>
          <w:szCs w:val="20"/>
        </w:rPr>
        <w:t xml:space="preserve">գնման </w:t>
      </w:r>
      <w:r w:rsidRPr="00C93532">
        <w:rPr>
          <w:rFonts w:ascii="GHEA Grapalat" w:hAnsi="GHEA Grapalat"/>
          <w:i/>
          <w:sz w:val="20"/>
          <w:szCs w:val="20"/>
          <w:lang w:val="hy-AM"/>
        </w:rPr>
        <w:t>պայմանագրի</w:t>
      </w:r>
    </w:p>
    <w:tbl>
      <w:tblPr>
        <w:tblW w:w="9540" w:type="dxa"/>
        <w:jc w:val="center"/>
        <w:tblCellSpacing w:w="7" w:type="dxa"/>
        <w:tblCellMar>
          <w:left w:w="0" w:type="dxa"/>
          <w:right w:w="0" w:type="dxa"/>
        </w:tblCellMar>
        <w:tblLook w:val="04A0" w:firstRow="1" w:lastRow="0" w:firstColumn="1" w:lastColumn="0" w:noHBand="0" w:noVBand="1"/>
      </w:tblPr>
      <w:tblGrid>
        <w:gridCol w:w="9540"/>
      </w:tblGrid>
      <w:tr w:rsidR="003A02D5" w:rsidRPr="003C22C8" w14:paraId="6B488CB9" w14:textId="77777777" w:rsidTr="006B090B">
        <w:trPr>
          <w:tblCellSpacing w:w="7" w:type="dxa"/>
          <w:jc w:val="center"/>
        </w:trPr>
        <w:tc>
          <w:tcPr>
            <w:tcW w:w="9512" w:type="dxa"/>
            <w:vAlign w:val="center"/>
          </w:tcPr>
          <w:p w14:paraId="365D5D3C" w14:textId="77777777" w:rsidR="003A02D5" w:rsidRDefault="003A02D5" w:rsidP="00E43CB7">
            <w:pPr>
              <w:rPr>
                <w:rFonts w:ascii="GHEA Grapalat" w:hAnsi="GHEA Grapalat" w:cs="GHEA Grapalat"/>
                <w:sz w:val="22"/>
                <w:szCs w:val="22"/>
                <w:lang w:val="hy-AM"/>
              </w:rPr>
            </w:pPr>
            <w:bookmarkStart w:id="18" w:name="_Hlk187704942"/>
            <w:bookmarkStart w:id="19" w:name="_Hlk187703946"/>
          </w:p>
          <w:p w14:paraId="36CE8909" w14:textId="77777777" w:rsidR="003A02D5" w:rsidRDefault="003A02D5" w:rsidP="00E43CB7">
            <w:pPr>
              <w:rPr>
                <w:rFonts w:ascii="GHEA Grapalat" w:hAnsi="GHEA Grapalat" w:cs="GHEA Grapalat"/>
                <w:sz w:val="22"/>
                <w:szCs w:val="22"/>
                <w:lang w:val="hy-AM"/>
              </w:rPr>
            </w:pPr>
          </w:p>
          <w:p w14:paraId="2C6BE7A0" w14:textId="77777777" w:rsidR="003A02D5" w:rsidRDefault="003A02D5" w:rsidP="00E43CB7">
            <w:pPr>
              <w:rPr>
                <w:rFonts w:ascii="GHEA Grapalat" w:hAnsi="GHEA Grapalat" w:cs="GHEA Grapalat"/>
                <w:sz w:val="22"/>
                <w:szCs w:val="22"/>
                <w:lang w:val="hy-AM"/>
              </w:rPr>
            </w:pPr>
          </w:p>
          <w:p w14:paraId="42A1B84C" w14:textId="77777777" w:rsidR="003A02D5" w:rsidRDefault="003A02D5" w:rsidP="00E43CB7">
            <w:pPr>
              <w:rPr>
                <w:rFonts w:ascii="GHEA Grapalat" w:hAnsi="GHEA Grapalat" w:cs="GHEA Grapalat"/>
                <w:sz w:val="22"/>
                <w:szCs w:val="22"/>
                <w:lang w:val="hy-AM"/>
              </w:rPr>
            </w:pPr>
          </w:p>
          <w:p w14:paraId="512806E9" w14:textId="77777777" w:rsidR="003A02D5" w:rsidRPr="00635053" w:rsidRDefault="003A02D5" w:rsidP="00E43CB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79E078B" w14:textId="77777777" w:rsidR="003A02D5" w:rsidRPr="00635053" w:rsidRDefault="003A02D5" w:rsidP="00E43CB7">
            <w:pPr>
              <w:jc w:val="center"/>
              <w:rPr>
                <w:rFonts w:ascii="GHEA Grapalat" w:hAnsi="GHEA Grapalat" w:cs="GHEA Grapalat"/>
                <w:sz w:val="22"/>
                <w:szCs w:val="22"/>
                <w:lang w:val="hy-AM"/>
              </w:rPr>
            </w:pPr>
          </w:p>
          <w:p w14:paraId="54940C61" w14:textId="77777777" w:rsidR="003A02D5" w:rsidRPr="005E1F72" w:rsidRDefault="003A02D5" w:rsidP="00E43CB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EABB782" w14:textId="77777777" w:rsidR="003A02D5" w:rsidRDefault="003A02D5" w:rsidP="00E43CB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ABE100" w14:textId="77777777" w:rsidR="003A02D5" w:rsidRPr="005E1F72" w:rsidRDefault="003A02D5" w:rsidP="00E43CB7">
            <w:pPr>
              <w:jc w:val="both"/>
              <w:rPr>
                <w:rFonts w:ascii="GHEA Grapalat" w:hAnsi="GHEA Grapalat"/>
                <w:sz w:val="22"/>
                <w:szCs w:val="22"/>
                <w:vertAlign w:val="superscript"/>
                <w:lang w:val="es-ES"/>
              </w:rPr>
            </w:pPr>
          </w:p>
          <w:p w14:paraId="58E3909E" w14:textId="77777777" w:rsidR="003A02D5" w:rsidRPr="00E5270C" w:rsidRDefault="003A02D5" w:rsidP="00514E7F">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D2FF283" w14:textId="77777777" w:rsidR="003A02D5" w:rsidRPr="005E1F72" w:rsidRDefault="003A02D5" w:rsidP="00E43CB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37761C2" w14:textId="77777777" w:rsidR="003A02D5" w:rsidRPr="005E1F72" w:rsidRDefault="003A02D5" w:rsidP="00E43CB7">
            <w:pPr>
              <w:jc w:val="both"/>
              <w:rPr>
                <w:rFonts w:ascii="GHEA Grapalat" w:hAnsi="GHEA Grapalat" w:cs="Sylfaen"/>
                <w:vertAlign w:val="superscript"/>
                <w:lang w:val="es-ES"/>
              </w:rPr>
            </w:pPr>
          </w:p>
          <w:p w14:paraId="35EE24F8" w14:textId="77777777" w:rsidR="003A02D5" w:rsidRPr="005E1F72" w:rsidRDefault="003A02D5" w:rsidP="00E43CB7">
            <w:pPr>
              <w:jc w:val="both"/>
              <w:rPr>
                <w:rFonts w:ascii="GHEA Grapalat" w:hAnsi="GHEA Grapalat"/>
                <w:sz w:val="22"/>
                <w:szCs w:val="22"/>
                <w:u w:val="single"/>
                <w:lang w:val="es-ES"/>
              </w:rPr>
            </w:pPr>
          </w:p>
          <w:p w14:paraId="0C0D219A"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ECECCCF" w14:textId="77777777" w:rsidR="003A02D5" w:rsidRDefault="003A02D5" w:rsidP="00E43CB7">
            <w:pPr>
              <w:jc w:val="both"/>
              <w:rPr>
                <w:rFonts w:ascii="GHEA Grapalat" w:hAnsi="GHEA Grapalat" w:cs="Sylfaen"/>
                <w:sz w:val="20"/>
                <w:szCs w:val="20"/>
                <w:lang w:val="es-ES"/>
              </w:rPr>
            </w:pPr>
          </w:p>
          <w:p w14:paraId="0E94266D"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92D593" w14:textId="77777777" w:rsidR="003A02D5" w:rsidRDefault="003A02D5" w:rsidP="00E43CB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0184828"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E952BFA" w14:textId="77777777" w:rsidR="003A02D5" w:rsidRDefault="003A02D5" w:rsidP="00E43CB7">
            <w:pPr>
              <w:jc w:val="both"/>
              <w:rPr>
                <w:rFonts w:ascii="GHEA Grapalat" w:hAnsi="GHEA Grapalat" w:cs="Sylfaen"/>
                <w:sz w:val="20"/>
                <w:szCs w:val="20"/>
                <w:lang w:val="es-ES"/>
              </w:rPr>
            </w:pPr>
          </w:p>
          <w:p w14:paraId="6BC502FD" w14:textId="77777777" w:rsidR="003A02D5" w:rsidRPr="00E5270C" w:rsidRDefault="003A02D5" w:rsidP="00514E7F">
            <w:pPr>
              <w:pStyle w:val="ListParagraph"/>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համաձայն է </w:t>
            </w:r>
            <w:r w:rsidRPr="00D7296A">
              <w:rPr>
                <w:rFonts w:ascii="GHEA Grapalat" w:hAnsi="GHEA Grapalat" w:cs="Sylfaen"/>
                <w:sz w:val="20"/>
                <w:szCs w:val="20"/>
                <w:lang w:val="es-ES"/>
              </w:rPr>
              <w:t>Պայմանագրի 7.12 կետով սահմանված</w:t>
            </w:r>
            <w:r>
              <w:rPr>
                <w:rFonts w:ascii="GHEA Grapalat" w:hAnsi="GHEA Grapalat" w:cs="Sylfaen"/>
                <w:sz w:val="20"/>
                <w:szCs w:val="20"/>
                <w:lang w:val="es-ES"/>
              </w:rPr>
              <w:t xml:space="preserve"> պահանջներին:</w:t>
            </w:r>
          </w:p>
          <w:p w14:paraId="001096C8" w14:textId="77777777" w:rsidR="003A02D5" w:rsidRPr="00513F14" w:rsidRDefault="003A02D5" w:rsidP="00E43CB7">
            <w:pPr>
              <w:jc w:val="center"/>
              <w:rPr>
                <w:rFonts w:ascii="GHEA Grapalat" w:hAnsi="GHEA Grapalat" w:cs="GHEA Grapalat"/>
                <w:sz w:val="22"/>
                <w:szCs w:val="22"/>
                <w:lang w:val="es-ES"/>
              </w:rPr>
            </w:pPr>
          </w:p>
          <w:p w14:paraId="1775154E" w14:textId="77777777" w:rsidR="003A02D5" w:rsidRDefault="003A02D5" w:rsidP="00E43CB7">
            <w:pPr>
              <w:ind w:firstLine="709"/>
              <w:jc w:val="both"/>
              <w:rPr>
                <w:lang w:val="es-ES"/>
              </w:rPr>
            </w:pPr>
          </w:p>
          <w:p w14:paraId="01BF0FFB" w14:textId="77777777" w:rsidR="003A02D5" w:rsidRDefault="003A02D5" w:rsidP="00E43CB7">
            <w:pPr>
              <w:ind w:firstLine="709"/>
              <w:jc w:val="both"/>
              <w:rPr>
                <w:lang w:val="es-ES"/>
              </w:rPr>
            </w:pPr>
          </w:p>
          <w:p w14:paraId="19D4CBA0" w14:textId="77777777" w:rsidR="003A02D5" w:rsidRDefault="003A02D5" w:rsidP="00E43CB7">
            <w:pPr>
              <w:ind w:firstLine="709"/>
              <w:jc w:val="both"/>
              <w:rPr>
                <w:lang w:val="es-ES"/>
              </w:rPr>
            </w:pPr>
          </w:p>
          <w:p w14:paraId="13946655" w14:textId="77777777" w:rsidR="003A02D5" w:rsidRDefault="003A02D5" w:rsidP="00E43CB7">
            <w:pPr>
              <w:ind w:firstLine="709"/>
              <w:jc w:val="both"/>
              <w:rPr>
                <w:lang w:val="es-ES"/>
              </w:rPr>
            </w:pPr>
          </w:p>
          <w:p w14:paraId="3F267B74" w14:textId="77777777" w:rsidR="003A02D5" w:rsidRPr="009A5836" w:rsidRDefault="003A02D5" w:rsidP="00E43CB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25AD7BE" w14:textId="77777777" w:rsidR="003A02D5" w:rsidRDefault="003A02D5" w:rsidP="00E43CB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2136A0B" w14:textId="77777777" w:rsidR="003A02D5" w:rsidRPr="009A5836" w:rsidRDefault="003A02D5" w:rsidP="00E43CB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DD7EF8E" w14:textId="77777777" w:rsidR="003A02D5" w:rsidRPr="009A5836" w:rsidRDefault="003A02D5" w:rsidP="00E43CB7">
            <w:pPr>
              <w:jc w:val="right"/>
              <w:rPr>
                <w:rFonts w:ascii="GHEA Grapalat" w:hAnsi="GHEA Grapalat"/>
                <w:sz w:val="20"/>
                <w:lang w:val="hy-AM"/>
              </w:rPr>
            </w:pPr>
            <w:r w:rsidRPr="009A5836">
              <w:rPr>
                <w:rFonts w:ascii="GHEA Grapalat" w:hAnsi="GHEA Grapalat"/>
                <w:sz w:val="20"/>
                <w:lang w:val="hy-AM"/>
              </w:rPr>
              <w:t xml:space="preserve">    </w:t>
            </w:r>
          </w:p>
          <w:p w14:paraId="500DDFF8" w14:textId="77777777" w:rsidR="003A02D5" w:rsidRDefault="003A02D5" w:rsidP="00E43CB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F560E93" w14:textId="77777777" w:rsidR="003A02D5" w:rsidRDefault="003A02D5" w:rsidP="00E43CB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37A034E" w14:textId="77777777" w:rsidR="003A02D5" w:rsidRDefault="003A02D5" w:rsidP="00E43CB7">
            <w:pPr>
              <w:jc w:val="center"/>
              <w:rPr>
                <w:rFonts w:ascii="GHEA Grapalat" w:hAnsi="GHEA Grapalat" w:cs="Sylfaen"/>
                <w:sz w:val="16"/>
                <w:szCs w:val="16"/>
                <w:lang w:val="es-ES"/>
              </w:rPr>
            </w:pPr>
          </w:p>
          <w:p w14:paraId="5ADDA25F" w14:textId="77777777" w:rsidR="003A02D5" w:rsidRPr="009A5836" w:rsidRDefault="003A02D5" w:rsidP="00E43CB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bookmarkEnd w:id="19"/>
          <w:p w14:paraId="03AB0AF4" w14:textId="77777777" w:rsidR="003A02D5" w:rsidRPr="00264D57" w:rsidRDefault="003A02D5" w:rsidP="00E43CB7">
            <w:pPr>
              <w:jc w:val="center"/>
              <w:rPr>
                <w:rFonts w:ascii="GHEA Grapalat" w:hAnsi="GHEA Grapalat" w:cs="GHEA Grapalat"/>
                <w:sz w:val="22"/>
                <w:szCs w:val="22"/>
              </w:rPr>
            </w:pPr>
          </w:p>
          <w:p w14:paraId="53CFF075" w14:textId="77777777" w:rsidR="003A02D5" w:rsidRPr="003C22C8" w:rsidRDefault="003A02D5" w:rsidP="00E43CB7">
            <w:pPr>
              <w:rPr>
                <w:rFonts w:ascii="GHEA Grapalat" w:hAnsi="GHEA Grapalat" w:cs="GHEA Grapalat"/>
                <w:color w:val="000000"/>
                <w:sz w:val="21"/>
                <w:szCs w:val="21"/>
                <w:lang w:val="ru-RU" w:eastAsia="ru-RU"/>
              </w:rPr>
            </w:pPr>
          </w:p>
        </w:tc>
      </w:tr>
    </w:tbl>
    <w:p w14:paraId="594B7557" w14:textId="77777777" w:rsidR="003A02D5" w:rsidRPr="005E1F72" w:rsidRDefault="003A02D5" w:rsidP="00E43CB7">
      <w:pPr>
        <w:autoSpaceDE w:val="0"/>
        <w:autoSpaceDN w:val="0"/>
        <w:adjustRightInd w:val="0"/>
        <w:rPr>
          <w:rFonts w:ascii="GHEA Grapalat" w:hAnsi="GHEA Grapalat"/>
          <w:lang w:val="hy-AM"/>
        </w:rPr>
      </w:pPr>
    </w:p>
    <w:p w14:paraId="30AE499C" w14:textId="77777777" w:rsidR="003A02D5" w:rsidRPr="005E1F72" w:rsidRDefault="003A02D5" w:rsidP="00E43CB7">
      <w:pPr>
        <w:autoSpaceDE w:val="0"/>
        <w:autoSpaceDN w:val="0"/>
        <w:adjustRightInd w:val="0"/>
        <w:rPr>
          <w:rFonts w:ascii="GHEA Grapalat" w:hAnsi="GHEA Grapalat"/>
          <w:lang w:val="hy-AM"/>
        </w:rPr>
      </w:pPr>
    </w:p>
    <w:sectPr w:rsidR="003A02D5"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245F1" w14:textId="77777777" w:rsidR="00263699" w:rsidRDefault="00263699">
      <w:r>
        <w:separator/>
      </w:r>
    </w:p>
  </w:endnote>
  <w:endnote w:type="continuationSeparator" w:id="0">
    <w:p w14:paraId="2E5E1012" w14:textId="77777777" w:rsidR="00263699" w:rsidRDefault="0026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EF93B" w14:textId="77777777" w:rsidR="00263699" w:rsidRDefault="00263699">
      <w:r>
        <w:separator/>
      </w:r>
    </w:p>
  </w:footnote>
  <w:footnote w:type="continuationSeparator" w:id="0">
    <w:p w14:paraId="6F69CD61" w14:textId="77777777" w:rsidR="00263699" w:rsidRDefault="00263699">
      <w:r>
        <w:continuationSeparator/>
      </w:r>
    </w:p>
  </w:footnote>
  <w:footnote w:id="1">
    <w:p w14:paraId="46AB6E03" w14:textId="77777777" w:rsidR="00FF0A0F" w:rsidRPr="0000021A" w:rsidRDefault="00FF0A0F"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FF0A0F" w:rsidRPr="0000021A" w:rsidRDefault="00FF0A0F"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FF0A0F" w:rsidRPr="0000021A" w:rsidRDefault="00FF0A0F"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FF0A0F" w:rsidRPr="00755183" w:rsidRDefault="00FF0A0F" w:rsidP="00CF2A33">
      <w:pPr>
        <w:jc w:val="both"/>
        <w:rPr>
          <w:rFonts w:ascii="GHEA Grapalat" w:hAnsi="GHEA Grapalat"/>
          <w:sz w:val="16"/>
          <w:szCs w:val="16"/>
          <w:lang w:val="hy-AM" w:eastAsia="ru-RU"/>
        </w:rPr>
      </w:pPr>
    </w:p>
    <w:p w14:paraId="66FF1C50" w14:textId="77777777" w:rsidR="00FF0A0F" w:rsidRPr="00821851" w:rsidRDefault="00FF0A0F" w:rsidP="00CF2A33">
      <w:pPr>
        <w:jc w:val="both"/>
        <w:rPr>
          <w:rFonts w:asciiTheme="minorHAnsi" w:hAnsiTheme="minorHAnsi"/>
          <w:lang w:val="hy-AM"/>
        </w:rPr>
      </w:pPr>
    </w:p>
    <w:p w14:paraId="63EE0AFE" w14:textId="77777777" w:rsidR="00FF0A0F" w:rsidRPr="00821851" w:rsidRDefault="00FF0A0F" w:rsidP="00CF2A33">
      <w:pPr>
        <w:jc w:val="both"/>
        <w:rPr>
          <w:rFonts w:ascii="GHEA Grapalat" w:hAnsi="GHEA Grapalat" w:cs="Sylfaen"/>
          <w:sz w:val="20"/>
          <w:lang w:val="hy-AM"/>
        </w:rPr>
      </w:pPr>
    </w:p>
  </w:footnote>
  <w:footnote w:id="2">
    <w:p w14:paraId="750E1D9F" w14:textId="240E1522" w:rsidR="00FF0A0F" w:rsidRPr="003B7616" w:rsidRDefault="00FF0A0F" w:rsidP="00544FBB">
      <w:pPr>
        <w:pStyle w:val="FootnoteText"/>
        <w:jc w:val="both"/>
        <w:rPr>
          <w:rFonts w:ascii="GHEA Grapalat" w:hAnsi="GHEA Grapalat"/>
          <w:i/>
          <w:sz w:val="16"/>
          <w:szCs w:val="18"/>
          <w:lang w:val="hy-AM" w:eastAsia="en-US"/>
        </w:rPr>
      </w:pPr>
      <w:r w:rsidRPr="003B7616">
        <w:rPr>
          <w:rStyle w:val="FootnoteReference"/>
          <w:rFonts w:ascii="GHEA Grapalat" w:hAnsi="GHEA Grapalat"/>
          <w:i/>
          <w:sz w:val="16"/>
          <w:szCs w:val="18"/>
        </w:rPr>
        <w:footnoteRef/>
      </w:r>
      <w:r w:rsidRPr="003B7616">
        <w:rPr>
          <w:rFonts w:ascii="GHEA Grapalat" w:hAnsi="GHEA Grapalat"/>
          <w:i/>
          <w:sz w:val="16"/>
          <w:szCs w:val="18"/>
        </w:rPr>
        <w:t xml:space="preserve"> </w:t>
      </w:r>
      <w:r w:rsidRPr="003B7616">
        <w:rPr>
          <w:rFonts w:ascii="GHEA Grapalat" w:hAnsi="GHEA Grapalat"/>
          <w:i/>
          <w:sz w:val="16"/>
          <w:szCs w:val="18"/>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511CFC29" w14:textId="77777777" w:rsidR="00FF0A0F" w:rsidRPr="009D72B6" w:rsidRDefault="00FF0A0F" w:rsidP="009D72B6">
      <w:pPr>
        <w:pStyle w:val="FootnoteText"/>
        <w:jc w:val="both"/>
        <w:rPr>
          <w:rFonts w:asciiTheme="minorHAnsi" w:hAnsiTheme="minorHAnsi"/>
          <w:i/>
          <w:sz w:val="16"/>
          <w:szCs w:val="16"/>
        </w:rPr>
      </w:pPr>
      <w:r w:rsidRPr="009D72B6">
        <w:rPr>
          <w:rStyle w:val="FootnoteReference"/>
          <w:i/>
          <w:sz w:val="16"/>
          <w:szCs w:val="16"/>
        </w:rPr>
        <w:footnoteRef/>
      </w:r>
      <w:r w:rsidRPr="009D72B6">
        <w:rPr>
          <w:i/>
          <w:sz w:val="16"/>
          <w:szCs w:val="16"/>
        </w:rPr>
        <w:t xml:space="preserve"> </w:t>
      </w:r>
      <w:r w:rsidRPr="009D72B6">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60028A95" w14:textId="77777777" w:rsidR="00FF0A0F" w:rsidRPr="009D72B6" w:rsidRDefault="00FF0A0F" w:rsidP="009D72B6">
      <w:pPr>
        <w:pStyle w:val="FootnoteText"/>
        <w:jc w:val="both"/>
        <w:rPr>
          <w:rFonts w:asciiTheme="minorHAnsi" w:hAnsiTheme="minorHAnsi"/>
          <w:i/>
          <w:sz w:val="16"/>
          <w:szCs w:val="16"/>
          <w:lang w:val="hy-AM"/>
        </w:rPr>
      </w:pPr>
      <w:r w:rsidRPr="009D72B6">
        <w:rPr>
          <w:rStyle w:val="FootnoteReference"/>
          <w:i/>
          <w:sz w:val="16"/>
          <w:szCs w:val="16"/>
        </w:rPr>
        <w:footnoteRef/>
      </w:r>
      <w:r w:rsidRPr="009D72B6">
        <w:rPr>
          <w:i/>
          <w:sz w:val="16"/>
          <w:szCs w:val="16"/>
        </w:rPr>
        <w:t xml:space="preserve"> </w:t>
      </w:r>
      <w:r w:rsidRPr="009D72B6">
        <w:rPr>
          <w:rFonts w:ascii="GHEA Grapalat" w:hAnsi="GHEA Grapalat"/>
          <w:i/>
          <w:sz w:val="16"/>
          <w:szCs w:val="16"/>
          <w:lang w:val="hy-AM" w:eastAsia="en-US"/>
        </w:rPr>
        <w:t>Սույն</w:t>
      </w:r>
      <w:r w:rsidRPr="009D72B6">
        <w:rPr>
          <w:rFonts w:ascii="GHEA Grapalat" w:hAnsi="GHEA Grapalat"/>
          <w:i/>
          <w:sz w:val="16"/>
          <w:szCs w:val="16"/>
          <w:lang w:eastAsia="en-US"/>
        </w:rPr>
        <w:t xml:space="preserve"> կետը</w:t>
      </w:r>
      <w:r w:rsidRPr="009D72B6">
        <w:rPr>
          <w:rFonts w:ascii="GHEA Grapalat" w:hAnsi="GHEA Grapalat"/>
          <w:i/>
          <w:sz w:val="16"/>
          <w:szCs w:val="16"/>
          <w:lang w:val="hy-AM" w:eastAsia="en-US"/>
        </w:rPr>
        <w:t xml:space="preserve"> հանվում </w:t>
      </w:r>
      <w:r w:rsidRPr="009D72B6">
        <w:rPr>
          <w:rFonts w:ascii="GHEA Grapalat" w:hAnsi="GHEA Grapalat"/>
          <w:i/>
          <w:sz w:val="16"/>
          <w:szCs w:val="16"/>
          <w:lang w:eastAsia="en-US"/>
        </w:rPr>
        <w:t>է պայմանագրից</w:t>
      </w:r>
      <w:r w:rsidRPr="009D72B6">
        <w:rPr>
          <w:rFonts w:ascii="GHEA Grapalat" w:hAnsi="GHEA Grapalat"/>
          <w:i/>
          <w:sz w:val="16"/>
          <w:szCs w:val="16"/>
          <w:lang w:val="hy-AM" w:eastAsia="en-US"/>
        </w:rPr>
        <w:t>, եթե պայմանագիրը չի իրականացվում գործակալության պայմանագիր կնքելու միջոցով:</w:t>
      </w:r>
    </w:p>
  </w:footnote>
  <w:footnote w:id="5">
    <w:p w14:paraId="5C8B603A" w14:textId="77777777" w:rsidR="00FF0A0F" w:rsidRPr="00AD2285" w:rsidRDefault="00FF0A0F" w:rsidP="00C93532">
      <w:pPr>
        <w:pStyle w:val="FootnoteText"/>
        <w:jc w:val="both"/>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F5A58"/>
    <w:multiLevelType w:val="hybridMultilevel"/>
    <w:tmpl w:val="C0EEEC8E"/>
    <w:lvl w:ilvl="0" w:tplc="BCBE3736">
      <w:start w:val="1"/>
      <w:numFmt w:val="bullet"/>
      <w:lvlText w:val=""/>
      <w:lvlJc w:val="left"/>
      <w:pPr>
        <w:ind w:left="720" w:hanging="360"/>
      </w:pPr>
      <w:rPr>
        <w:rFonts w:ascii="Symbol" w:hAnsi="Symbol" w:hint="default"/>
        <w:b w:val="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74CCB"/>
    <w:multiLevelType w:val="hybridMultilevel"/>
    <w:tmpl w:val="3D8EC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0"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2D43D4"/>
    <w:multiLevelType w:val="multilevel"/>
    <w:tmpl w:val="A3FC78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4" w15:restartNumberingAfterBreak="0">
    <w:nsid w:val="5E0A5FCE"/>
    <w:multiLevelType w:val="hybridMultilevel"/>
    <w:tmpl w:val="3DA09908"/>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25"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F43FA"/>
    <w:multiLevelType w:val="hybridMultilevel"/>
    <w:tmpl w:val="BA8657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B849F6"/>
    <w:multiLevelType w:val="hybridMultilevel"/>
    <w:tmpl w:val="D0FC0B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2"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0"/>
  </w:num>
  <w:num w:numId="2">
    <w:abstractNumId w:val="6"/>
  </w:num>
  <w:num w:numId="3">
    <w:abstractNumId w:val="16"/>
  </w:num>
  <w:num w:numId="4">
    <w:abstractNumId w:val="17"/>
  </w:num>
  <w:num w:numId="5">
    <w:abstractNumId w:val="13"/>
  </w:num>
  <w:num w:numId="6">
    <w:abstractNumId w:val="14"/>
  </w:num>
  <w:num w:numId="7">
    <w:abstractNumId w:val="22"/>
  </w:num>
  <w:num w:numId="8">
    <w:abstractNumId w:val="32"/>
  </w:num>
  <w:num w:numId="9">
    <w:abstractNumId w:val="18"/>
  </w:num>
  <w:num w:numId="10">
    <w:abstractNumId w:val="15"/>
  </w:num>
  <w:num w:numId="11">
    <w:abstractNumId w:val="26"/>
  </w:num>
  <w:num w:numId="12">
    <w:abstractNumId w:val="7"/>
  </w:num>
  <w:num w:numId="13">
    <w:abstractNumId w:val="5"/>
  </w:num>
  <w:num w:numId="14">
    <w:abstractNumId w:val="31"/>
  </w:num>
  <w:num w:numId="15">
    <w:abstractNumId w:val="30"/>
  </w:num>
  <w:num w:numId="16">
    <w:abstractNumId w:val="10"/>
  </w:num>
  <w:num w:numId="17">
    <w:abstractNumId w:val="4"/>
  </w:num>
  <w:num w:numId="18">
    <w:abstractNumId w:val="27"/>
  </w:num>
  <w:num w:numId="19">
    <w:abstractNumId w:val="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5"/>
  </w:num>
  <w:num w:numId="23">
    <w:abstractNumId w:val="33"/>
  </w:num>
  <w:num w:numId="24">
    <w:abstractNumId w:val="11"/>
  </w:num>
  <w:num w:numId="25">
    <w:abstractNumId w:val="29"/>
  </w:num>
  <w:num w:numId="26">
    <w:abstractNumId w:val="9"/>
  </w:num>
  <w:num w:numId="27">
    <w:abstractNumId w:val="23"/>
  </w:num>
  <w:num w:numId="28">
    <w:abstractNumId w:val="21"/>
  </w:num>
  <w:num w:numId="29">
    <w:abstractNumId w:val="12"/>
  </w:num>
  <w:num w:numId="30">
    <w:abstractNumId w:val="28"/>
  </w:num>
  <w:num w:numId="3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9D1"/>
    <w:rsid w:val="00013C24"/>
    <w:rsid w:val="00014775"/>
    <w:rsid w:val="000149F3"/>
    <w:rsid w:val="00014B16"/>
    <w:rsid w:val="00014E25"/>
    <w:rsid w:val="00014F68"/>
    <w:rsid w:val="0001618A"/>
    <w:rsid w:val="00017159"/>
    <w:rsid w:val="00017484"/>
    <w:rsid w:val="000206DA"/>
    <w:rsid w:val="00020C83"/>
    <w:rsid w:val="00021831"/>
    <w:rsid w:val="00021C2E"/>
    <w:rsid w:val="00021D5E"/>
    <w:rsid w:val="000222F3"/>
    <w:rsid w:val="00023384"/>
    <w:rsid w:val="000238FE"/>
    <w:rsid w:val="000246E6"/>
    <w:rsid w:val="00025353"/>
    <w:rsid w:val="00026351"/>
    <w:rsid w:val="00026666"/>
    <w:rsid w:val="00026CFE"/>
    <w:rsid w:val="00026F2F"/>
    <w:rsid w:val="000272DA"/>
    <w:rsid w:val="000275BF"/>
    <w:rsid w:val="0002782D"/>
    <w:rsid w:val="00027F46"/>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08C"/>
    <w:rsid w:val="000408D8"/>
    <w:rsid w:val="00040B8D"/>
    <w:rsid w:val="0004387F"/>
    <w:rsid w:val="00044214"/>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18D"/>
    <w:rsid w:val="0005425C"/>
    <w:rsid w:val="000545B4"/>
    <w:rsid w:val="000547E0"/>
    <w:rsid w:val="000550DA"/>
    <w:rsid w:val="00055129"/>
    <w:rsid w:val="00055195"/>
    <w:rsid w:val="000557D9"/>
    <w:rsid w:val="00055CC2"/>
    <w:rsid w:val="00056516"/>
    <w:rsid w:val="00056AB4"/>
    <w:rsid w:val="0005713D"/>
    <w:rsid w:val="00057264"/>
    <w:rsid w:val="000604CF"/>
    <w:rsid w:val="000608BA"/>
    <w:rsid w:val="00060FB1"/>
    <w:rsid w:val="00061C85"/>
    <w:rsid w:val="0006220B"/>
    <w:rsid w:val="0006311D"/>
    <w:rsid w:val="0006343F"/>
    <w:rsid w:val="000644FD"/>
    <w:rsid w:val="000649A1"/>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11CA"/>
    <w:rsid w:val="000912C9"/>
    <w:rsid w:val="00091EBC"/>
    <w:rsid w:val="00092A1D"/>
    <w:rsid w:val="00092D0A"/>
    <w:rsid w:val="00093793"/>
    <w:rsid w:val="0009380C"/>
    <w:rsid w:val="00093AB1"/>
    <w:rsid w:val="0009449B"/>
    <w:rsid w:val="000946A3"/>
    <w:rsid w:val="000947B2"/>
    <w:rsid w:val="00095147"/>
    <w:rsid w:val="000952D8"/>
    <w:rsid w:val="0009584D"/>
    <w:rsid w:val="00095EB1"/>
    <w:rsid w:val="00096865"/>
    <w:rsid w:val="00096F53"/>
    <w:rsid w:val="00097DE8"/>
    <w:rsid w:val="000A0220"/>
    <w:rsid w:val="000A025B"/>
    <w:rsid w:val="000A040A"/>
    <w:rsid w:val="000A105C"/>
    <w:rsid w:val="000A1630"/>
    <w:rsid w:val="000A2BE5"/>
    <w:rsid w:val="000A37CE"/>
    <w:rsid w:val="000A4A37"/>
    <w:rsid w:val="000A5B16"/>
    <w:rsid w:val="000A6B75"/>
    <w:rsid w:val="000A72AD"/>
    <w:rsid w:val="000A743E"/>
    <w:rsid w:val="000A7528"/>
    <w:rsid w:val="000B033F"/>
    <w:rsid w:val="000B1088"/>
    <w:rsid w:val="000B13E1"/>
    <w:rsid w:val="000B259E"/>
    <w:rsid w:val="000B4DF6"/>
    <w:rsid w:val="000B5AE5"/>
    <w:rsid w:val="000B6272"/>
    <w:rsid w:val="000B6295"/>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5E6C"/>
    <w:rsid w:val="000C6F81"/>
    <w:rsid w:val="000C7244"/>
    <w:rsid w:val="000D07E4"/>
    <w:rsid w:val="000D0E81"/>
    <w:rsid w:val="000D10F1"/>
    <w:rsid w:val="000D16B6"/>
    <w:rsid w:val="000D1954"/>
    <w:rsid w:val="000D2054"/>
    <w:rsid w:val="000D2527"/>
    <w:rsid w:val="000D3188"/>
    <w:rsid w:val="000D34C8"/>
    <w:rsid w:val="000D362C"/>
    <w:rsid w:val="000D3B6D"/>
    <w:rsid w:val="000D43D7"/>
    <w:rsid w:val="000D4471"/>
    <w:rsid w:val="000D4529"/>
    <w:rsid w:val="000D52A5"/>
    <w:rsid w:val="000D548E"/>
    <w:rsid w:val="000D575F"/>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612"/>
    <w:rsid w:val="000E79BD"/>
    <w:rsid w:val="000F008F"/>
    <w:rsid w:val="000F1091"/>
    <w:rsid w:val="000F109E"/>
    <w:rsid w:val="000F1715"/>
    <w:rsid w:val="000F1ED8"/>
    <w:rsid w:val="000F1F47"/>
    <w:rsid w:val="000F2EE9"/>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A2A"/>
    <w:rsid w:val="00101445"/>
    <w:rsid w:val="00101C9A"/>
    <w:rsid w:val="00101F06"/>
    <w:rsid w:val="00102291"/>
    <w:rsid w:val="0010323D"/>
    <w:rsid w:val="0010465B"/>
    <w:rsid w:val="00104720"/>
    <w:rsid w:val="00104861"/>
    <w:rsid w:val="00106365"/>
    <w:rsid w:val="00106680"/>
    <w:rsid w:val="00106CD0"/>
    <w:rsid w:val="00106D44"/>
    <w:rsid w:val="00106DEE"/>
    <w:rsid w:val="00106F3B"/>
    <w:rsid w:val="0010728D"/>
    <w:rsid w:val="0011051E"/>
    <w:rsid w:val="00110791"/>
    <w:rsid w:val="00110D13"/>
    <w:rsid w:val="00112396"/>
    <w:rsid w:val="00113F0D"/>
    <w:rsid w:val="0011581A"/>
    <w:rsid w:val="00115905"/>
    <w:rsid w:val="001159FA"/>
    <w:rsid w:val="00115CE2"/>
    <w:rsid w:val="0011611E"/>
    <w:rsid w:val="00116230"/>
    <w:rsid w:val="00116E47"/>
    <w:rsid w:val="00117020"/>
    <w:rsid w:val="00117964"/>
    <w:rsid w:val="00117DAA"/>
    <w:rsid w:val="001238C5"/>
    <w:rsid w:val="001242C4"/>
    <w:rsid w:val="00124461"/>
    <w:rsid w:val="001248CF"/>
    <w:rsid w:val="00125AB7"/>
    <w:rsid w:val="00127210"/>
    <w:rsid w:val="001276C9"/>
    <w:rsid w:val="001278EE"/>
    <w:rsid w:val="00130202"/>
    <w:rsid w:val="001305C6"/>
    <w:rsid w:val="00131E9C"/>
    <w:rsid w:val="001322B8"/>
    <w:rsid w:val="00132FA8"/>
    <w:rsid w:val="001330C0"/>
    <w:rsid w:val="00133678"/>
    <w:rsid w:val="00133A5A"/>
    <w:rsid w:val="00133A7E"/>
    <w:rsid w:val="00133CE4"/>
    <w:rsid w:val="00134D6E"/>
    <w:rsid w:val="00134DC5"/>
    <w:rsid w:val="00134E80"/>
    <w:rsid w:val="001355F9"/>
    <w:rsid w:val="00135840"/>
    <w:rsid w:val="001369CB"/>
    <w:rsid w:val="001372D5"/>
    <w:rsid w:val="001377BA"/>
    <w:rsid w:val="00137A5C"/>
    <w:rsid w:val="001402B5"/>
    <w:rsid w:val="001404AE"/>
    <w:rsid w:val="00141156"/>
    <w:rsid w:val="00142496"/>
    <w:rsid w:val="00142A31"/>
    <w:rsid w:val="001430F2"/>
    <w:rsid w:val="001435C8"/>
    <w:rsid w:val="00143BD7"/>
    <w:rsid w:val="00143E8C"/>
    <w:rsid w:val="0014472E"/>
    <w:rsid w:val="001449E9"/>
    <w:rsid w:val="00144F73"/>
    <w:rsid w:val="001458D6"/>
    <w:rsid w:val="00145CC3"/>
    <w:rsid w:val="001466E7"/>
    <w:rsid w:val="00147086"/>
    <w:rsid w:val="00147721"/>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03"/>
    <w:rsid w:val="001644A9"/>
    <w:rsid w:val="00164BBC"/>
    <w:rsid w:val="0016519F"/>
    <w:rsid w:val="001669C1"/>
    <w:rsid w:val="001679A6"/>
    <w:rsid w:val="00167DD1"/>
    <w:rsid w:val="00167DE7"/>
    <w:rsid w:val="00170480"/>
    <w:rsid w:val="00170588"/>
    <w:rsid w:val="0017219C"/>
    <w:rsid w:val="00172462"/>
    <w:rsid w:val="001724D7"/>
    <w:rsid w:val="00172BD7"/>
    <w:rsid w:val="001732FB"/>
    <w:rsid w:val="001733CC"/>
    <w:rsid w:val="00173E18"/>
    <w:rsid w:val="00174795"/>
    <w:rsid w:val="00174841"/>
    <w:rsid w:val="00174FE1"/>
    <w:rsid w:val="00175CCF"/>
    <w:rsid w:val="00175F8F"/>
    <w:rsid w:val="00175FDC"/>
    <w:rsid w:val="001760AB"/>
    <w:rsid w:val="001763A5"/>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9"/>
    <w:rsid w:val="00183FEA"/>
    <w:rsid w:val="00184AC8"/>
    <w:rsid w:val="00184D07"/>
    <w:rsid w:val="00184D18"/>
    <w:rsid w:val="00184F17"/>
    <w:rsid w:val="00185684"/>
    <w:rsid w:val="0018591C"/>
    <w:rsid w:val="00185DF9"/>
    <w:rsid w:val="001868F5"/>
    <w:rsid w:val="00186B27"/>
    <w:rsid w:val="00187FAB"/>
    <w:rsid w:val="00191D39"/>
    <w:rsid w:val="00191D5F"/>
    <w:rsid w:val="00192606"/>
    <w:rsid w:val="00192A1F"/>
    <w:rsid w:val="00192B49"/>
    <w:rsid w:val="0019305C"/>
    <w:rsid w:val="001932A7"/>
    <w:rsid w:val="00193482"/>
    <w:rsid w:val="00193871"/>
    <w:rsid w:val="001939CA"/>
    <w:rsid w:val="00193F14"/>
    <w:rsid w:val="0019419E"/>
    <w:rsid w:val="001943D7"/>
    <w:rsid w:val="00194598"/>
    <w:rsid w:val="00194DBD"/>
    <w:rsid w:val="00195835"/>
    <w:rsid w:val="00195F24"/>
    <w:rsid w:val="00196487"/>
    <w:rsid w:val="001979DA"/>
    <w:rsid w:val="001A07E1"/>
    <w:rsid w:val="001A0B80"/>
    <w:rsid w:val="001A23A6"/>
    <w:rsid w:val="001A2579"/>
    <w:rsid w:val="001A2609"/>
    <w:rsid w:val="001A2F72"/>
    <w:rsid w:val="001A3123"/>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5A4"/>
    <w:rsid w:val="001C07C6"/>
    <w:rsid w:val="001C0849"/>
    <w:rsid w:val="001C0888"/>
    <w:rsid w:val="001C0B2D"/>
    <w:rsid w:val="001C129D"/>
    <w:rsid w:val="001C1495"/>
    <w:rsid w:val="001C15D8"/>
    <w:rsid w:val="001C267B"/>
    <w:rsid w:val="001C3D83"/>
    <w:rsid w:val="001C3F6C"/>
    <w:rsid w:val="001C5663"/>
    <w:rsid w:val="001C5BD5"/>
    <w:rsid w:val="001C603F"/>
    <w:rsid w:val="001C76F7"/>
    <w:rsid w:val="001C7C1A"/>
    <w:rsid w:val="001D1139"/>
    <w:rsid w:val="001D1BE9"/>
    <w:rsid w:val="001D1D00"/>
    <w:rsid w:val="001D2D62"/>
    <w:rsid w:val="001D3E57"/>
    <w:rsid w:val="001D538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1E6"/>
    <w:rsid w:val="001E55B2"/>
    <w:rsid w:val="001E5866"/>
    <w:rsid w:val="001E74D4"/>
    <w:rsid w:val="001E7733"/>
    <w:rsid w:val="001F0335"/>
    <w:rsid w:val="001F0371"/>
    <w:rsid w:val="001F0598"/>
    <w:rsid w:val="001F1854"/>
    <w:rsid w:val="001F1DF0"/>
    <w:rsid w:val="001F2D0C"/>
    <w:rsid w:val="001F3086"/>
    <w:rsid w:val="001F3237"/>
    <w:rsid w:val="001F378A"/>
    <w:rsid w:val="001F386B"/>
    <w:rsid w:val="001F4794"/>
    <w:rsid w:val="001F49FB"/>
    <w:rsid w:val="001F5636"/>
    <w:rsid w:val="001F5FDE"/>
    <w:rsid w:val="001F6578"/>
    <w:rsid w:val="001F6B85"/>
    <w:rsid w:val="001F760C"/>
    <w:rsid w:val="001F7CC8"/>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A41"/>
    <w:rsid w:val="00213D42"/>
    <w:rsid w:val="00213EB8"/>
    <w:rsid w:val="0021455A"/>
    <w:rsid w:val="002148E6"/>
    <w:rsid w:val="00215983"/>
    <w:rsid w:val="00217710"/>
    <w:rsid w:val="00220491"/>
    <w:rsid w:val="00220ACB"/>
    <w:rsid w:val="00220C7C"/>
    <w:rsid w:val="00221608"/>
    <w:rsid w:val="002218FE"/>
    <w:rsid w:val="00221D5F"/>
    <w:rsid w:val="00222048"/>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37440"/>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CC"/>
    <w:rsid w:val="002464D0"/>
    <w:rsid w:val="00246F46"/>
    <w:rsid w:val="002475DB"/>
    <w:rsid w:val="0025145E"/>
    <w:rsid w:val="00251E84"/>
    <w:rsid w:val="002522D1"/>
    <w:rsid w:val="002526EE"/>
    <w:rsid w:val="00252C9C"/>
    <w:rsid w:val="00253721"/>
    <w:rsid w:val="002542AE"/>
    <w:rsid w:val="00254A36"/>
    <w:rsid w:val="00254E85"/>
    <w:rsid w:val="002559B9"/>
    <w:rsid w:val="00255AD4"/>
    <w:rsid w:val="00255E36"/>
    <w:rsid w:val="002566F5"/>
    <w:rsid w:val="00256EBE"/>
    <w:rsid w:val="00257238"/>
    <w:rsid w:val="00257773"/>
    <w:rsid w:val="0025778A"/>
    <w:rsid w:val="00260569"/>
    <w:rsid w:val="00260848"/>
    <w:rsid w:val="00260A2C"/>
    <w:rsid w:val="00260E64"/>
    <w:rsid w:val="00261272"/>
    <w:rsid w:val="0026158D"/>
    <w:rsid w:val="002617DB"/>
    <w:rsid w:val="00261919"/>
    <w:rsid w:val="00263035"/>
    <w:rsid w:val="00263094"/>
    <w:rsid w:val="00263699"/>
    <w:rsid w:val="00263ADA"/>
    <w:rsid w:val="00263D72"/>
    <w:rsid w:val="00263E28"/>
    <w:rsid w:val="0026426F"/>
    <w:rsid w:val="00265540"/>
    <w:rsid w:val="00265571"/>
    <w:rsid w:val="0026557B"/>
    <w:rsid w:val="0026589E"/>
    <w:rsid w:val="00265D18"/>
    <w:rsid w:val="002665A4"/>
    <w:rsid w:val="002679BE"/>
    <w:rsid w:val="0027052A"/>
    <w:rsid w:val="00270AF6"/>
    <w:rsid w:val="00270D59"/>
    <w:rsid w:val="00271034"/>
    <w:rsid w:val="002710CD"/>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675"/>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A42"/>
    <w:rsid w:val="002A058F"/>
    <w:rsid w:val="002A059F"/>
    <w:rsid w:val="002A096D"/>
    <w:rsid w:val="002A0CD6"/>
    <w:rsid w:val="002A10B2"/>
    <w:rsid w:val="002A11D9"/>
    <w:rsid w:val="002A1284"/>
    <w:rsid w:val="002A1309"/>
    <w:rsid w:val="002A1FAC"/>
    <w:rsid w:val="002A2432"/>
    <w:rsid w:val="002A26AE"/>
    <w:rsid w:val="002A2C2E"/>
    <w:rsid w:val="002A3785"/>
    <w:rsid w:val="002A3B64"/>
    <w:rsid w:val="002A4619"/>
    <w:rsid w:val="002A464D"/>
    <w:rsid w:val="002A49E1"/>
    <w:rsid w:val="002A4B43"/>
    <w:rsid w:val="002A5355"/>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69A8"/>
    <w:rsid w:val="002B7388"/>
    <w:rsid w:val="002B73A2"/>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1FF"/>
    <w:rsid w:val="002C644A"/>
    <w:rsid w:val="002C6CF7"/>
    <w:rsid w:val="002C7037"/>
    <w:rsid w:val="002C7561"/>
    <w:rsid w:val="002C79B6"/>
    <w:rsid w:val="002C7F4C"/>
    <w:rsid w:val="002D02FE"/>
    <w:rsid w:val="002D13F5"/>
    <w:rsid w:val="002D19C1"/>
    <w:rsid w:val="002D1AAA"/>
    <w:rsid w:val="002D1C16"/>
    <w:rsid w:val="002D20E8"/>
    <w:rsid w:val="002D236D"/>
    <w:rsid w:val="002D338C"/>
    <w:rsid w:val="002D3C61"/>
    <w:rsid w:val="002D415B"/>
    <w:rsid w:val="002D4250"/>
    <w:rsid w:val="002D4575"/>
    <w:rsid w:val="002D4DC4"/>
    <w:rsid w:val="002D5C3F"/>
    <w:rsid w:val="002D5CF0"/>
    <w:rsid w:val="002D601F"/>
    <w:rsid w:val="002E0768"/>
    <w:rsid w:val="002E0877"/>
    <w:rsid w:val="002E0966"/>
    <w:rsid w:val="002E10B3"/>
    <w:rsid w:val="002E11D1"/>
    <w:rsid w:val="002E12B3"/>
    <w:rsid w:val="002E270A"/>
    <w:rsid w:val="002E2A5F"/>
    <w:rsid w:val="002E2DE4"/>
    <w:rsid w:val="002E3165"/>
    <w:rsid w:val="002E3695"/>
    <w:rsid w:val="002E3F66"/>
    <w:rsid w:val="002E4305"/>
    <w:rsid w:val="002E4DD1"/>
    <w:rsid w:val="002E4F7A"/>
    <w:rsid w:val="002E517C"/>
    <w:rsid w:val="002E530A"/>
    <w:rsid w:val="002E531D"/>
    <w:rsid w:val="002E67D3"/>
    <w:rsid w:val="002E6C2D"/>
    <w:rsid w:val="002E79EE"/>
    <w:rsid w:val="002E7EE1"/>
    <w:rsid w:val="002F176E"/>
    <w:rsid w:val="002F1799"/>
    <w:rsid w:val="002F1AB3"/>
    <w:rsid w:val="002F1D6C"/>
    <w:rsid w:val="002F2312"/>
    <w:rsid w:val="002F2B23"/>
    <w:rsid w:val="002F2C5F"/>
    <w:rsid w:val="002F2CE0"/>
    <w:rsid w:val="002F2E76"/>
    <w:rsid w:val="002F3353"/>
    <w:rsid w:val="002F35FE"/>
    <w:rsid w:val="002F39B6"/>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BDD"/>
    <w:rsid w:val="00315C31"/>
    <w:rsid w:val="00316381"/>
    <w:rsid w:val="003169A4"/>
    <w:rsid w:val="00317635"/>
    <w:rsid w:val="0032071C"/>
    <w:rsid w:val="0032113B"/>
    <w:rsid w:val="00321A56"/>
    <w:rsid w:val="00321B20"/>
    <w:rsid w:val="00322AC7"/>
    <w:rsid w:val="00322CB5"/>
    <w:rsid w:val="003238BF"/>
    <w:rsid w:val="00323B33"/>
    <w:rsid w:val="00323D51"/>
    <w:rsid w:val="00324445"/>
    <w:rsid w:val="0032546C"/>
    <w:rsid w:val="00325546"/>
    <w:rsid w:val="003257F0"/>
    <w:rsid w:val="003259C5"/>
    <w:rsid w:val="00325A9F"/>
    <w:rsid w:val="00325CC0"/>
    <w:rsid w:val="00326507"/>
    <w:rsid w:val="00326ABD"/>
    <w:rsid w:val="00327436"/>
    <w:rsid w:val="003275D4"/>
    <w:rsid w:val="00333138"/>
    <w:rsid w:val="00333314"/>
    <w:rsid w:val="003344D3"/>
    <w:rsid w:val="00334564"/>
    <w:rsid w:val="00334B2F"/>
    <w:rsid w:val="00334EFB"/>
    <w:rsid w:val="0033547D"/>
    <w:rsid w:val="0033571F"/>
    <w:rsid w:val="00335C2A"/>
    <w:rsid w:val="00336411"/>
    <w:rsid w:val="00336A60"/>
    <w:rsid w:val="00336F9A"/>
    <w:rsid w:val="00337F3C"/>
    <w:rsid w:val="00340083"/>
    <w:rsid w:val="003407A0"/>
    <w:rsid w:val="003414F9"/>
    <w:rsid w:val="00341A74"/>
    <w:rsid w:val="00341D7A"/>
    <w:rsid w:val="00341D93"/>
    <w:rsid w:val="00341ED4"/>
    <w:rsid w:val="003427DF"/>
    <w:rsid w:val="00343318"/>
    <w:rsid w:val="003436A5"/>
    <w:rsid w:val="00344D29"/>
    <w:rsid w:val="00344FDB"/>
    <w:rsid w:val="00345909"/>
    <w:rsid w:val="00346787"/>
    <w:rsid w:val="003468B8"/>
    <w:rsid w:val="00346BA8"/>
    <w:rsid w:val="00347499"/>
    <w:rsid w:val="0034777A"/>
    <w:rsid w:val="00350018"/>
    <w:rsid w:val="003500D1"/>
    <w:rsid w:val="00350C85"/>
    <w:rsid w:val="00350F69"/>
    <w:rsid w:val="00351AAE"/>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4ED"/>
    <w:rsid w:val="003579C1"/>
    <w:rsid w:val="00357A33"/>
    <w:rsid w:val="00357AA2"/>
    <w:rsid w:val="00357D48"/>
    <w:rsid w:val="00357E1B"/>
    <w:rsid w:val="00357E6C"/>
    <w:rsid w:val="00360EE9"/>
    <w:rsid w:val="00361177"/>
    <w:rsid w:val="00361308"/>
    <w:rsid w:val="00361ACA"/>
    <w:rsid w:val="00361E7B"/>
    <w:rsid w:val="00362238"/>
    <w:rsid w:val="0036230B"/>
    <w:rsid w:val="00362438"/>
    <w:rsid w:val="003626E7"/>
    <w:rsid w:val="00362AA4"/>
    <w:rsid w:val="00362F3A"/>
    <w:rsid w:val="00363298"/>
    <w:rsid w:val="00363335"/>
    <w:rsid w:val="0036353F"/>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0D4"/>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1A"/>
    <w:rsid w:val="00380721"/>
    <w:rsid w:val="00381658"/>
    <w:rsid w:val="00381929"/>
    <w:rsid w:val="00382979"/>
    <w:rsid w:val="00382D86"/>
    <w:rsid w:val="0038317B"/>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278F"/>
    <w:rsid w:val="0039338D"/>
    <w:rsid w:val="003940A9"/>
    <w:rsid w:val="003946B4"/>
    <w:rsid w:val="0039495E"/>
    <w:rsid w:val="003949A5"/>
    <w:rsid w:val="00394E22"/>
    <w:rsid w:val="0039528F"/>
    <w:rsid w:val="00395D62"/>
    <w:rsid w:val="00395D6D"/>
    <w:rsid w:val="0039646A"/>
    <w:rsid w:val="00396D60"/>
    <w:rsid w:val="00396F13"/>
    <w:rsid w:val="003972CC"/>
    <w:rsid w:val="003973C2"/>
    <w:rsid w:val="00397DC0"/>
    <w:rsid w:val="00397DF9"/>
    <w:rsid w:val="003A02D5"/>
    <w:rsid w:val="003A0407"/>
    <w:rsid w:val="003A0731"/>
    <w:rsid w:val="003A0A31"/>
    <w:rsid w:val="003A145D"/>
    <w:rsid w:val="003A17B2"/>
    <w:rsid w:val="003A200E"/>
    <w:rsid w:val="003A2BE0"/>
    <w:rsid w:val="003A377C"/>
    <w:rsid w:val="003A4B79"/>
    <w:rsid w:val="003A5049"/>
    <w:rsid w:val="003A5533"/>
    <w:rsid w:val="003A5593"/>
    <w:rsid w:val="003A55F9"/>
    <w:rsid w:val="003A57F0"/>
    <w:rsid w:val="003A5E36"/>
    <w:rsid w:val="003A6071"/>
    <w:rsid w:val="003A62A4"/>
    <w:rsid w:val="003A645E"/>
    <w:rsid w:val="003A7A32"/>
    <w:rsid w:val="003A7FC7"/>
    <w:rsid w:val="003B032B"/>
    <w:rsid w:val="003B0939"/>
    <w:rsid w:val="003B0D6E"/>
    <w:rsid w:val="003B1FC0"/>
    <w:rsid w:val="003B3266"/>
    <w:rsid w:val="003B3833"/>
    <w:rsid w:val="003B3A13"/>
    <w:rsid w:val="003B3DCB"/>
    <w:rsid w:val="003B4759"/>
    <w:rsid w:val="003B4A74"/>
    <w:rsid w:val="003B4F94"/>
    <w:rsid w:val="003B5004"/>
    <w:rsid w:val="003B5060"/>
    <w:rsid w:val="003B585C"/>
    <w:rsid w:val="003B5AE9"/>
    <w:rsid w:val="003B5F2B"/>
    <w:rsid w:val="003B60D5"/>
    <w:rsid w:val="003B6247"/>
    <w:rsid w:val="003B6791"/>
    <w:rsid w:val="003B681E"/>
    <w:rsid w:val="003B7086"/>
    <w:rsid w:val="003B7581"/>
    <w:rsid w:val="003B7616"/>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022"/>
    <w:rsid w:val="003D2201"/>
    <w:rsid w:val="003D2EE8"/>
    <w:rsid w:val="003D39F7"/>
    <w:rsid w:val="003D4332"/>
    <w:rsid w:val="003D4374"/>
    <w:rsid w:val="003D47ED"/>
    <w:rsid w:val="003D49F6"/>
    <w:rsid w:val="003D4BFB"/>
    <w:rsid w:val="003D56A5"/>
    <w:rsid w:val="003D6082"/>
    <w:rsid w:val="003D6CA4"/>
    <w:rsid w:val="003D6E33"/>
    <w:rsid w:val="003D7306"/>
    <w:rsid w:val="003D76F6"/>
    <w:rsid w:val="003D7720"/>
    <w:rsid w:val="003D7F8E"/>
    <w:rsid w:val="003E01D5"/>
    <w:rsid w:val="003E029A"/>
    <w:rsid w:val="003E093F"/>
    <w:rsid w:val="003E1421"/>
    <w:rsid w:val="003E150B"/>
    <w:rsid w:val="003E1BE2"/>
    <w:rsid w:val="003E246C"/>
    <w:rsid w:val="003E27EF"/>
    <w:rsid w:val="003E2931"/>
    <w:rsid w:val="003E316E"/>
    <w:rsid w:val="003E35D2"/>
    <w:rsid w:val="003E3996"/>
    <w:rsid w:val="003E3B26"/>
    <w:rsid w:val="003E3FD0"/>
    <w:rsid w:val="003E4184"/>
    <w:rsid w:val="003E4C30"/>
    <w:rsid w:val="003E5FBB"/>
    <w:rsid w:val="003E6971"/>
    <w:rsid w:val="003E6A5D"/>
    <w:rsid w:val="003E7802"/>
    <w:rsid w:val="003E7941"/>
    <w:rsid w:val="003F1EEA"/>
    <w:rsid w:val="003F208A"/>
    <w:rsid w:val="003F264A"/>
    <w:rsid w:val="003F288F"/>
    <w:rsid w:val="003F2AA5"/>
    <w:rsid w:val="003F300B"/>
    <w:rsid w:val="003F3613"/>
    <w:rsid w:val="003F36E7"/>
    <w:rsid w:val="003F3AE8"/>
    <w:rsid w:val="003F4C5E"/>
    <w:rsid w:val="003F6CF8"/>
    <w:rsid w:val="003F7A8D"/>
    <w:rsid w:val="003F7B41"/>
    <w:rsid w:val="004007F0"/>
    <w:rsid w:val="0040112D"/>
    <w:rsid w:val="00401BA5"/>
    <w:rsid w:val="00401FFA"/>
    <w:rsid w:val="004021AA"/>
    <w:rsid w:val="00402941"/>
    <w:rsid w:val="00402A9A"/>
    <w:rsid w:val="00402AD9"/>
    <w:rsid w:val="00403109"/>
    <w:rsid w:val="004035FC"/>
    <w:rsid w:val="004055A6"/>
    <w:rsid w:val="004055C1"/>
    <w:rsid w:val="00405996"/>
    <w:rsid w:val="004064ED"/>
    <w:rsid w:val="004068F5"/>
    <w:rsid w:val="00406C77"/>
    <w:rsid w:val="004072C8"/>
    <w:rsid w:val="0040761D"/>
    <w:rsid w:val="004078CC"/>
    <w:rsid w:val="0040799E"/>
    <w:rsid w:val="00407F37"/>
    <w:rsid w:val="004101C5"/>
    <w:rsid w:val="004107A0"/>
    <w:rsid w:val="00410B68"/>
    <w:rsid w:val="00410FAF"/>
    <w:rsid w:val="004110AC"/>
    <w:rsid w:val="00411218"/>
    <w:rsid w:val="0041186E"/>
    <w:rsid w:val="00411C5E"/>
    <w:rsid w:val="00411D9D"/>
    <w:rsid w:val="00411FF3"/>
    <w:rsid w:val="00412B18"/>
    <w:rsid w:val="00412FF9"/>
    <w:rsid w:val="004134BB"/>
    <w:rsid w:val="00413A8A"/>
    <w:rsid w:val="0041505E"/>
    <w:rsid w:val="00415603"/>
    <w:rsid w:val="00416D12"/>
    <w:rsid w:val="00416F1E"/>
    <w:rsid w:val="004170FB"/>
    <w:rsid w:val="00417553"/>
    <w:rsid w:val="004175B6"/>
    <w:rsid w:val="00420173"/>
    <w:rsid w:val="0042084B"/>
    <w:rsid w:val="0042276E"/>
    <w:rsid w:val="00422BF4"/>
    <w:rsid w:val="00423031"/>
    <w:rsid w:val="00424321"/>
    <w:rsid w:val="00425161"/>
    <w:rsid w:val="00426D9D"/>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5E8"/>
    <w:rsid w:val="00451CC7"/>
    <w:rsid w:val="00452024"/>
    <w:rsid w:val="00452896"/>
    <w:rsid w:val="00453306"/>
    <w:rsid w:val="004534DB"/>
    <w:rsid w:val="0045359E"/>
    <w:rsid w:val="00453F42"/>
    <w:rsid w:val="00454D73"/>
    <w:rsid w:val="004550C9"/>
    <w:rsid w:val="0045525D"/>
    <w:rsid w:val="004553B0"/>
    <w:rsid w:val="004553DE"/>
    <w:rsid w:val="0045639B"/>
    <w:rsid w:val="00456683"/>
    <w:rsid w:val="00456ACB"/>
    <w:rsid w:val="00457745"/>
    <w:rsid w:val="00457ABD"/>
    <w:rsid w:val="00460CA5"/>
    <w:rsid w:val="004611BA"/>
    <w:rsid w:val="0046188C"/>
    <w:rsid w:val="00462CAD"/>
    <w:rsid w:val="00463606"/>
    <w:rsid w:val="004636DA"/>
    <w:rsid w:val="00463808"/>
    <w:rsid w:val="00463B0B"/>
    <w:rsid w:val="0046481A"/>
    <w:rsid w:val="0046485F"/>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3E2"/>
    <w:rsid w:val="004749BD"/>
    <w:rsid w:val="00474CA1"/>
    <w:rsid w:val="00475591"/>
    <w:rsid w:val="00475B16"/>
    <w:rsid w:val="00475BD7"/>
    <w:rsid w:val="0047619C"/>
    <w:rsid w:val="00476257"/>
    <w:rsid w:val="00476579"/>
    <w:rsid w:val="00476A47"/>
    <w:rsid w:val="0047719A"/>
    <w:rsid w:val="00477986"/>
    <w:rsid w:val="00480162"/>
    <w:rsid w:val="00480D36"/>
    <w:rsid w:val="00480DB9"/>
    <w:rsid w:val="004813B3"/>
    <w:rsid w:val="00481B60"/>
    <w:rsid w:val="00481E74"/>
    <w:rsid w:val="00482A73"/>
    <w:rsid w:val="004830AB"/>
    <w:rsid w:val="00483944"/>
    <w:rsid w:val="00483DDD"/>
    <w:rsid w:val="00483F5D"/>
    <w:rsid w:val="00483FAF"/>
    <w:rsid w:val="0048419C"/>
    <w:rsid w:val="00484A9B"/>
    <w:rsid w:val="00484EB1"/>
    <w:rsid w:val="00484FED"/>
    <w:rsid w:val="0048505C"/>
    <w:rsid w:val="004859E2"/>
    <w:rsid w:val="0048631F"/>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A97"/>
    <w:rsid w:val="00497F18"/>
    <w:rsid w:val="004A0593"/>
    <w:rsid w:val="004A16B6"/>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799"/>
    <w:rsid w:val="004C289B"/>
    <w:rsid w:val="004C35CD"/>
    <w:rsid w:val="004C3803"/>
    <w:rsid w:val="004C432B"/>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887"/>
    <w:rsid w:val="004E2F96"/>
    <w:rsid w:val="004E2FC6"/>
    <w:rsid w:val="004E31A9"/>
    <w:rsid w:val="004E34F8"/>
    <w:rsid w:val="004E386A"/>
    <w:rsid w:val="004E46E7"/>
    <w:rsid w:val="004E4706"/>
    <w:rsid w:val="004E54DD"/>
    <w:rsid w:val="004E54F5"/>
    <w:rsid w:val="004E5554"/>
    <w:rsid w:val="004E5843"/>
    <w:rsid w:val="004E68FB"/>
    <w:rsid w:val="004E6A12"/>
    <w:rsid w:val="004E6E9A"/>
    <w:rsid w:val="004F02AD"/>
    <w:rsid w:val="004F18BD"/>
    <w:rsid w:val="004F1DB0"/>
    <w:rsid w:val="004F1F1A"/>
    <w:rsid w:val="004F2130"/>
    <w:rsid w:val="004F22EE"/>
    <w:rsid w:val="004F2639"/>
    <w:rsid w:val="004F2E2A"/>
    <w:rsid w:val="004F30DA"/>
    <w:rsid w:val="004F3293"/>
    <w:rsid w:val="004F3584"/>
    <w:rsid w:val="004F382D"/>
    <w:rsid w:val="004F3B83"/>
    <w:rsid w:val="004F3DBA"/>
    <w:rsid w:val="004F4104"/>
    <w:rsid w:val="004F4D14"/>
    <w:rsid w:val="004F5190"/>
    <w:rsid w:val="004F5483"/>
    <w:rsid w:val="004F5518"/>
    <w:rsid w:val="004F5616"/>
    <w:rsid w:val="004F66B9"/>
    <w:rsid w:val="004F6CDE"/>
    <w:rsid w:val="004F6F65"/>
    <w:rsid w:val="004F7738"/>
    <w:rsid w:val="004F78EF"/>
    <w:rsid w:val="004F7DB6"/>
    <w:rsid w:val="00500AD2"/>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5F10"/>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4E7F"/>
    <w:rsid w:val="0051520A"/>
    <w:rsid w:val="00515297"/>
    <w:rsid w:val="005162B1"/>
    <w:rsid w:val="005162CC"/>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E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C6E"/>
    <w:rsid w:val="005431D4"/>
    <w:rsid w:val="00543250"/>
    <w:rsid w:val="00543262"/>
    <w:rsid w:val="00544728"/>
    <w:rsid w:val="00544FBB"/>
    <w:rsid w:val="005457B4"/>
    <w:rsid w:val="00545BDE"/>
    <w:rsid w:val="00545F4E"/>
    <w:rsid w:val="0054610E"/>
    <w:rsid w:val="0054699A"/>
    <w:rsid w:val="0054752B"/>
    <w:rsid w:val="00547AE2"/>
    <w:rsid w:val="00551E52"/>
    <w:rsid w:val="005525A4"/>
    <w:rsid w:val="00552D6E"/>
    <w:rsid w:val="005531E8"/>
    <w:rsid w:val="0055323B"/>
    <w:rsid w:val="005538A6"/>
    <w:rsid w:val="00553DFD"/>
    <w:rsid w:val="00554137"/>
    <w:rsid w:val="00554DEE"/>
    <w:rsid w:val="00556113"/>
    <w:rsid w:val="0055623A"/>
    <w:rsid w:val="005563D9"/>
    <w:rsid w:val="005576C1"/>
    <w:rsid w:val="00557AA8"/>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EBD"/>
    <w:rsid w:val="00566FD6"/>
    <w:rsid w:val="00567040"/>
    <w:rsid w:val="005670AA"/>
    <w:rsid w:val="00567952"/>
    <w:rsid w:val="00570204"/>
    <w:rsid w:val="005709D4"/>
    <w:rsid w:val="005716B8"/>
    <w:rsid w:val="00571702"/>
    <w:rsid w:val="00571A83"/>
    <w:rsid w:val="00571F29"/>
    <w:rsid w:val="0057211E"/>
    <w:rsid w:val="00572390"/>
    <w:rsid w:val="00572905"/>
    <w:rsid w:val="005739AB"/>
    <w:rsid w:val="00574CD1"/>
    <w:rsid w:val="005754F7"/>
    <w:rsid w:val="00575C75"/>
    <w:rsid w:val="00576013"/>
    <w:rsid w:val="00576719"/>
    <w:rsid w:val="00576E78"/>
    <w:rsid w:val="00576F9A"/>
    <w:rsid w:val="00577582"/>
    <w:rsid w:val="0058036B"/>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870A8"/>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97C3D"/>
    <w:rsid w:val="005A043A"/>
    <w:rsid w:val="005A0C9D"/>
    <w:rsid w:val="005A1236"/>
    <w:rsid w:val="005A16C6"/>
    <w:rsid w:val="005A199C"/>
    <w:rsid w:val="005A1D54"/>
    <w:rsid w:val="005A3A35"/>
    <w:rsid w:val="005A3DC6"/>
    <w:rsid w:val="005A3EB8"/>
    <w:rsid w:val="005A3EDC"/>
    <w:rsid w:val="005A41A8"/>
    <w:rsid w:val="005A4ADF"/>
    <w:rsid w:val="005A51C8"/>
    <w:rsid w:val="005A5B64"/>
    <w:rsid w:val="005A64FF"/>
    <w:rsid w:val="005A6A41"/>
    <w:rsid w:val="005A7DF3"/>
    <w:rsid w:val="005A7FD2"/>
    <w:rsid w:val="005B12E5"/>
    <w:rsid w:val="005B14F9"/>
    <w:rsid w:val="005B1797"/>
    <w:rsid w:val="005B18D8"/>
    <w:rsid w:val="005B1CFC"/>
    <w:rsid w:val="005B1DD6"/>
    <w:rsid w:val="005B1E95"/>
    <w:rsid w:val="005B20E7"/>
    <w:rsid w:val="005B2362"/>
    <w:rsid w:val="005B29A5"/>
    <w:rsid w:val="005B2C8E"/>
    <w:rsid w:val="005B2E38"/>
    <w:rsid w:val="005B3BA0"/>
    <w:rsid w:val="005B3CED"/>
    <w:rsid w:val="005B598A"/>
    <w:rsid w:val="005B59EB"/>
    <w:rsid w:val="005B5A3A"/>
    <w:rsid w:val="005B5AA1"/>
    <w:rsid w:val="005B5B80"/>
    <w:rsid w:val="005B5D4C"/>
    <w:rsid w:val="005B5FB8"/>
    <w:rsid w:val="005B6B3E"/>
    <w:rsid w:val="005B7350"/>
    <w:rsid w:val="005C05F5"/>
    <w:rsid w:val="005C07EF"/>
    <w:rsid w:val="005C1C00"/>
    <w:rsid w:val="005C27EB"/>
    <w:rsid w:val="005C3E4F"/>
    <w:rsid w:val="005C41C6"/>
    <w:rsid w:val="005C4C12"/>
    <w:rsid w:val="005C6159"/>
    <w:rsid w:val="005C6BE8"/>
    <w:rsid w:val="005D00A5"/>
    <w:rsid w:val="005D00D6"/>
    <w:rsid w:val="005D058C"/>
    <w:rsid w:val="005D07B2"/>
    <w:rsid w:val="005D0B88"/>
    <w:rsid w:val="005D0D93"/>
    <w:rsid w:val="005D0E7B"/>
    <w:rsid w:val="005D1A14"/>
    <w:rsid w:val="005D1F6F"/>
    <w:rsid w:val="005D26DF"/>
    <w:rsid w:val="005D2EDB"/>
    <w:rsid w:val="005D2EF2"/>
    <w:rsid w:val="005D3674"/>
    <w:rsid w:val="005D3E2B"/>
    <w:rsid w:val="005D48DC"/>
    <w:rsid w:val="005D4D30"/>
    <w:rsid w:val="005D4D37"/>
    <w:rsid w:val="005D5D7D"/>
    <w:rsid w:val="005D6138"/>
    <w:rsid w:val="005D6405"/>
    <w:rsid w:val="005D71EF"/>
    <w:rsid w:val="005D7469"/>
    <w:rsid w:val="005E0B28"/>
    <w:rsid w:val="005E0E50"/>
    <w:rsid w:val="005E1D45"/>
    <w:rsid w:val="005E1F72"/>
    <w:rsid w:val="005E24FD"/>
    <w:rsid w:val="005E2556"/>
    <w:rsid w:val="005E2581"/>
    <w:rsid w:val="005E2F4D"/>
    <w:rsid w:val="005E2FA5"/>
    <w:rsid w:val="005E3097"/>
    <w:rsid w:val="005E3501"/>
    <w:rsid w:val="005E37D4"/>
    <w:rsid w:val="005E3FC4"/>
    <w:rsid w:val="005E4C8D"/>
    <w:rsid w:val="005E53E1"/>
    <w:rsid w:val="005E573E"/>
    <w:rsid w:val="005E65D1"/>
    <w:rsid w:val="005E6606"/>
    <w:rsid w:val="005E6CD7"/>
    <w:rsid w:val="005E6D42"/>
    <w:rsid w:val="005E7906"/>
    <w:rsid w:val="005E79C4"/>
    <w:rsid w:val="005E7BEF"/>
    <w:rsid w:val="005E7CE7"/>
    <w:rsid w:val="005F03C1"/>
    <w:rsid w:val="005F1793"/>
    <w:rsid w:val="005F1B96"/>
    <w:rsid w:val="005F1DBB"/>
    <w:rsid w:val="005F1F95"/>
    <w:rsid w:val="005F35BB"/>
    <w:rsid w:val="005F35FC"/>
    <w:rsid w:val="005F425D"/>
    <w:rsid w:val="005F513B"/>
    <w:rsid w:val="005F53F2"/>
    <w:rsid w:val="005F71AE"/>
    <w:rsid w:val="005F7C1D"/>
    <w:rsid w:val="0060058B"/>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4B48"/>
    <w:rsid w:val="00615480"/>
    <w:rsid w:val="00615570"/>
    <w:rsid w:val="006158AD"/>
    <w:rsid w:val="00615D8F"/>
    <w:rsid w:val="00616808"/>
    <w:rsid w:val="006175DC"/>
    <w:rsid w:val="006178C8"/>
    <w:rsid w:val="00617A6E"/>
    <w:rsid w:val="006208B5"/>
    <w:rsid w:val="00620934"/>
    <w:rsid w:val="00620AB7"/>
    <w:rsid w:val="00620F09"/>
    <w:rsid w:val="00621350"/>
    <w:rsid w:val="00621D3B"/>
    <w:rsid w:val="00621FDC"/>
    <w:rsid w:val="006237BD"/>
    <w:rsid w:val="00623998"/>
    <w:rsid w:val="00623AB0"/>
    <w:rsid w:val="006249D3"/>
    <w:rsid w:val="006251EA"/>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2CB"/>
    <w:rsid w:val="00640C08"/>
    <w:rsid w:val="00641A7F"/>
    <w:rsid w:val="00641AD5"/>
    <w:rsid w:val="00642EFE"/>
    <w:rsid w:val="00644CE2"/>
    <w:rsid w:val="006450F4"/>
    <w:rsid w:val="006452E3"/>
    <w:rsid w:val="00645D78"/>
    <w:rsid w:val="0064683A"/>
    <w:rsid w:val="00647B5C"/>
    <w:rsid w:val="00647D15"/>
    <w:rsid w:val="00647D70"/>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45"/>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3E4"/>
    <w:rsid w:val="00676408"/>
    <w:rsid w:val="00677658"/>
    <w:rsid w:val="00677C72"/>
    <w:rsid w:val="00680A96"/>
    <w:rsid w:val="00680D2D"/>
    <w:rsid w:val="006818C6"/>
    <w:rsid w:val="006818D3"/>
    <w:rsid w:val="00681B08"/>
    <w:rsid w:val="006824F9"/>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09D"/>
    <w:rsid w:val="006A24C0"/>
    <w:rsid w:val="006A26BE"/>
    <w:rsid w:val="006A2D46"/>
    <w:rsid w:val="006A438A"/>
    <w:rsid w:val="006A475C"/>
    <w:rsid w:val="006A4C15"/>
    <w:rsid w:val="006A5862"/>
    <w:rsid w:val="006A5A10"/>
    <w:rsid w:val="006A5E47"/>
    <w:rsid w:val="006A6127"/>
    <w:rsid w:val="006A6D19"/>
    <w:rsid w:val="006B0116"/>
    <w:rsid w:val="006B01EC"/>
    <w:rsid w:val="006B0566"/>
    <w:rsid w:val="006B090B"/>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90F"/>
    <w:rsid w:val="006C1D25"/>
    <w:rsid w:val="006C1E98"/>
    <w:rsid w:val="006C3115"/>
    <w:rsid w:val="006C31E4"/>
    <w:rsid w:val="006C3873"/>
    <w:rsid w:val="006C3909"/>
    <w:rsid w:val="006C47D7"/>
    <w:rsid w:val="006C47F0"/>
    <w:rsid w:val="006C4B30"/>
    <w:rsid w:val="006C5290"/>
    <w:rsid w:val="006C679A"/>
    <w:rsid w:val="006C728D"/>
    <w:rsid w:val="006C778B"/>
    <w:rsid w:val="006C7B6E"/>
    <w:rsid w:val="006C7FE2"/>
    <w:rsid w:val="006D030E"/>
    <w:rsid w:val="006D0B02"/>
    <w:rsid w:val="006D0D6F"/>
    <w:rsid w:val="006D1826"/>
    <w:rsid w:val="006D1BA0"/>
    <w:rsid w:val="006D24DE"/>
    <w:rsid w:val="006D3D3F"/>
    <w:rsid w:val="006D4E1D"/>
    <w:rsid w:val="006D53EA"/>
    <w:rsid w:val="006D5516"/>
    <w:rsid w:val="006D5E0B"/>
    <w:rsid w:val="006D6150"/>
    <w:rsid w:val="006D6731"/>
    <w:rsid w:val="006D67AC"/>
    <w:rsid w:val="006D7AB0"/>
    <w:rsid w:val="006E0798"/>
    <w:rsid w:val="006E0A77"/>
    <w:rsid w:val="006E0F22"/>
    <w:rsid w:val="006E1318"/>
    <w:rsid w:val="006E2003"/>
    <w:rsid w:val="006E2AAC"/>
    <w:rsid w:val="006E2ECD"/>
    <w:rsid w:val="006E3116"/>
    <w:rsid w:val="006E35A0"/>
    <w:rsid w:val="006E35C3"/>
    <w:rsid w:val="006E3FB9"/>
    <w:rsid w:val="006E4901"/>
    <w:rsid w:val="006E49D7"/>
    <w:rsid w:val="006E4BDC"/>
    <w:rsid w:val="006E5E03"/>
    <w:rsid w:val="006E6817"/>
    <w:rsid w:val="006E732A"/>
    <w:rsid w:val="006E73AC"/>
    <w:rsid w:val="006E7900"/>
    <w:rsid w:val="006E7947"/>
    <w:rsid w:val="006E7F44"/>
    <w:rsid w:val="006F012B"/>
    <w:rsid w:val="006F0D3F"/>
    <w:rsid w:val="006F0D9E"/>
    <w:rsid w:val="006F0E67"/>
    <w:rsid w:val="006F1542"/>
    <w:rsid w:val="006F163C"/>
    <w:rsid w:val="006F1805"/>
    <w:rsid w:val="006F1A8E"/>
    <w:rsid w:val="006F246F"/>
    <w:rsid w:val="006F2817"/>
    <w:rsid w:val="006F3372"/>
    <w:rsid w:val="006F37C3"/>
    <w:rsid w:val="006F3AE7"/>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017"/>
    <w:rsid w:val="00704862"/>
    <w:rsid w:val="00704898"/>
    <w:rsid w:val="00704DA4"/>
    <w:rsid w:val="00705492"/>
    <w:rsid w:val="00705706"/>
    <w:rsid w:val="00705AF3"/>
    <w:rsid w:val="0070674E"/>
    <w:rsid w:val="00706A4E"/>
    <w:rsid w:val="0070731F"/>
    <w:rsid w:val="0070736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274AD"/>
    <w:rsid w:val="00727E55"/>
    <w:rsid w:val="007317F3"/>
    <w:rsid w:val="00731BD1"/>
    <w:rsid w:val="00731D26"/>
    <w:rsid w:val="00732636"/>
    <w:rsid w:val="007328AA"/>
    <w:rsid w:val="0073403A"/>
    <w:rsid w:val="0073506A"/>
    <w:rsid w:val="00735365"/>
    <w:rsid w:val="007367E3"/>
    <w:rsid w:val="00736A43"/>
    <w:rsid w:val="00737986"/>
    <w:rsid w:val="00737B2F"/>
    <w:rsid w:val="00737D93"/>
    <w:rsid w:val="00740919"/>
    <w:rsid w:val="00740B90"/>
    <w:rsid w:val="0074145B"/>
    <w:rsid w:val="0074184A"/>
    <w:rsid w:val="007427E9"/>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1C63"/>
    <w:rsid w:val="007525C0"/>
    <w:rsid w:val="00752858"/>
    <w:rsid w:val="007531B1"/>
    <w:rsid w:val="0075332C"/>
    <w:rsid w:val="0075342A"/>
    <w:rsid w:val="00753433"/>
    <w:rsid w:val="00753C9B"/>
    <w:rsid w:val="00753E6E"/>
    <w:rsid w:val="007542A6"/>
    <w:rsid w:val="00754697"/>
    <w:rsid w:val="007547BE"/>
    <w:rsid w:val="007554B5"/>
    <w:rsid w:val="007555DD"/>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A9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23"/>
    <w:rsid w:val="007839E7"/>
    <w:rsid w:val="00783E9B"/>
    <w:rsid w:val="00784B86"/>
    <w:rsid w:val="00784CB7"/>
    <w:rsid w:val="007851BB"/>
    <w:rsid w:val="007862B1"/>
    <w:rsid w:val="00786C86"/>
    <w:rsid w:val="007872E8"/>
    <w:rsid w:val="00787723"/>
    <w:rsid w:val="0078774A"/>
    <w:rsid w:val="007912D3"/>
    <w:rsid w:val="00791764"/>
    <w:rsid w:val="00792D45"/>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1C11"/>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38A"/>
    <w:rsid w:val="007A7709"/>
    <w:rsid w:val="007A7DEB"/>
    <w:rsid w:val="007B04A1"/>
    <w:rsid w:val="007B188A"/>
    <w:rsid w:val="007B207A"/>
    <w:rsid w:val="007B297E"/>
    <w:rsid w:val="007B36E4"/>
    <w:rsid w:val="007B3CBE"/>
    <w:rsid w:val="007B3D9D"/>
    <w:rsid w:val="007B408C"/>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22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5F73"/>
    <w:rsid w:val="007D6AF2"/>
    <w:rsid w:val="007D716A"/>
    <w:rsid w:val="007D7707"/>
    <w:rsid w:val="007E0A52"/>
    <w:rsid w:val="007E0D52"/>
    <w:rsid w:val="007E0DD7"/>
    <w:rsid w:val="007E0E5F"/>
    <w:rsid w:val="007E0EA0"/>
    <w:rsid w:val="007E0EB8"/>
    <w:rsid w:val="007E15A7"/>
    <w:rsid w:val="007E1A5C"/>
    <w:rsid w:val="007E231A"/>
    <w:rsid w:val="007E238F"/>
    <w:rsid w:val="007E25B6"/>
    <w:rsid w:val="007E3AEE"/>
    <w:rsid w:val="007E3CA8"/>
    <w:rsid w:val="007E46FE"/>
    <w:rsid w:val="007E5FFB"/>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2EA4"/>
    <w:rsid w:val="007F3495"/>
    <w:rsid w:val="007F4EDD"/>
    <w:rsid w:val="007F503F"/>
    <w:rsid w:val="007F5A5F"/>
    <w:rsid w:val="007F5ED0"/>
    <w:rsid w:val="007F6722"/>
    <w:rsid w:val="007F6EA0"/>
    <w:rsid w:val="007F7E41"/>
    <w:rsid w:val="00801033"/>
    <w:rsid w:val="008013DA"/>
    <w:rsid w:val="00802E00"/>
    <w:rsid w:val="00803EFE"/>
    <w:rsid w:val="00804243"/>
    <w:rsid w:val="0080437A"/>
    <w:rsid w:val="008047B3"/>
    <w:rsid w:val="0080589C"/>
    <w:rsid w:val="008061D6"/>
    <w:rsid w:val="008069F0"/>
    <w:rsid w:val="00807178"/>
    <w:rsid w:val="0080763E"/>
    <w:rsid w:val="00807F1E"/>
    <w:rsid w:val="00807F3B"/>
    <w:rsid w:val="008105B4"/>
    <w:rsid w:val="00810EF7"/>
    <w:rsid w:val="00811D16"/>
    <w:rsid w:val="008126DE"/>
    <w:rsid w:val="008128C9"/>
    <w:rsid w:val="00812CE1"/>
    <w:rsid w:val="008138CD"/>
    <w:rsid w:val="00814170"/>
    <w:rsid w:val="0081420E"/>
    <w:rsid w:val="00814DBD"/>
    <w:rsid w:val="00815CE5"/>
    <w:rsid w:val="00816505"/>
    <w:rsid w:val="008165B5"/>
    <w:rsid w:val="008167D6"/>
    <w:rsid w:val="00817349"/>
    <w:rsid w:val="00820257"/>
    <w:rsid w:val="008203E5"/>
    <w:rsid w:val="0082102B"/>
    <w:rsid w:val="008215CD"/>
    <w:rsid w:val="00821614"/>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370F"/>
    <w:rsid w:val="0083475E"/>
    <w:rsid w:val="008348C6"/>
    <w:rsid w:val="00834CD0"/>
    <w:rsid w:val="00835374"/>
    <w:rsid w:val="00835822"/>
    <w:rsid w:val="00835EF4"/>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2D6"/>
    <w:rsid w:val="0085236E"/>
    <w:rsid w:val="00852545"/>
    <w:rsid w:val="00852650"/>
    <w:rsid w:val="00853216"/>
    <w:rsid w:val="00853563"/>
    <w:rsid w:val="008546A0"/>
    <w:rsid w:val="0085492C"/>
    <w:rsid w:val="00854AD4"/>
    <w:rsid w:val="008558B3"/>
    <w:rsid w:val="00855F55"/>
    <w:rsid w:val="0085683F"/>
    <w:rsid w:val="008568E9"/>
    <w:rsid w:val="00856FC5"/>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A3C"/>
    <w:rsid w:val="00862B55"/>
    <w:rsid w:val="00862D37"/>
    <w:rsid w:val="00864522"/>
    <w:rsid w:val="0086524E"/>
    <w:rsid w:val="00865639"/>
    <w:rsid w:val="00866029"/>
    <w:rsid w:val="00866527"/>
    <w:rsid w:val="00867791"/>
    <w:rsid w:val="00867987"/>
    <w:rsid w:val="00867BA3"/>
    <w:rsid w:val="00867E8C"/>
    <w:rsid w:val="008702CB"/>
    <w:rsid w:val="00870E00"/>
    <w:rsid w:val="0087155D"/>
    <w:rsid w:val="00871637"/>
    <w:rsid w:val="00871E55"/>
    <w:rsid w:val="00871E9B"/>
    <w:rsid w:val="0087341E"/>
    <w:rsid w:val="0087360C"/>
    <w:rsid w:val="008739F5"/>
    <w:rsid w:val="00873E83"/>
    <w:rsid w:val="00873FE9"/>
    <w:rsid w:val="008743F2"/>
    <w:rsid w:val="0087619B"/>
    <w:rsid w:val="008769B4"/>
    <w:rsid w:val="008777E0"/>
    <w:rsid w:val="00877F78"/>
    <w:rsid w:val="0088001E"/>
    <w:rsid w:val="0088024A"/>
    <w:rsid w:val="00880500"/>
    <w:rsid w:val="00880580"/>
    <w:rsid w:val="00880C72"/>
    <w:rsid w:val="00881C05"/>
    <w:rsid w:val="00881C22"/>
    <w:rsid w:val="008822E4"/>
    <w:rsid w:val="00882697"/>
    <w:rsid w:val="008835D0"/>
    <w:rsid w:val="0088384C"/>
    <w:rsid w:val="0088396D"/>
    <w:rsid w:val="0088414F"/>
    <w:rsid w:val="00884204"/>
    <w:rsid w:val="00884414"/>
    <w:rsid w:val="00884491"/>
    <w:rsid w:val="00884822"/>
    <w:rsid w:val="00884E33"/>
    <w:rsid w:val="00886035"/>
    <w:rsid w:val="00886AA6"/>
    <w:rsid w:val="00886E7D"/>
    <w:rsid w:val="00886EFE"/>
    <w:rsid w:val="008870AF"/>
    <w:rsid w:val="00887324"/>
    <w:rsid w:val="00887807"/>
    <w:rsid w:val="00887CB1"/>
    <w:rsid w:val="00890D76"/>
    <w:rsid w:val="00890EE0"/>
    <w:rsid w:val="00891479"/>
    <w:rsid w:val="0089163A"/>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6325"/>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4AF"/>
    <w:rsid w:val="008B562F"/>
    <w:rsid w:val="008B56CC"/>
    <w:rsid w:val="008B5C63"/>
    <w:rsid w:val="008B5D89"/>
    <w:rsid w:val="008B6255"/>
    <w:rsid w:val="008B73CD"/>
    <w:rsid w:val="008B73DA"/>
    <w:rsid w:val="008B74B7"/>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677"/>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811"/>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040"/>
    <w:rsid w:val="008E7B6E"/>
    <w:rsid w:val="008F004D"/>
    <w:rsid w:val="008F05F9"/>
    <w:rsid w:val="008F0760"/>
    <w:rsid w:val="008F123F"/>
    <w:rsid w:val="008F1323"/>
    <w:rsid w:val="008F13BF"/>
    <w:rsid w:val="008F1F11"/>
    <w:rsid w:val="008F209E"/>
    <w:rsid w:val="008F2365"/>
    <w:rsid w:val="008F2B64"/>
    <w:rsid w:val="008F2B76"/>
    <w:rsid w:val="008F39ED"/>
    <w:rsid w:val="008F527F"/>
    <w:rsid w:val="008F6B74"/>
    <w:rsid w:val="008F7077"/>
    <w:rsid w:val="008F78BE"/>
    <w:rsid w:val="008F7A2B"/>
    <w:rsid w:val="00900C03"/>
    <w:rsid w:val="00901C1B"/>
    <w:rsid w:val="0090261B"/>
    <w:rsid w:val="00902BB9"/>
    <w:rsid w:val="00902C7B"/>
    <w:rsid w:val="00902D0C"/>
    <w:rsid w:val="009030CA"/>
    <w:rsid w:val="00903252"/>
    <w:rsid w:val="009034CF"/>
    <w:rsid w:val="00903898"/>
    <w:rsid w:val="009040EE"/>
    <w:rsid w:val="0090481C"/>
    <w:rsid w:val="00904926"/>
    <w:rsid w:val="0090510C"/>
    <w:rsid w:val="00905984"/>
    <w:rsid w:val="00906072"/>
    <w:rsid w:val="00906104"/>
    <w:rsid w:val="00906204"/>
    <w:rsid w:val="009068ED"/>
    <w:rsid w:val="00906A2E"/>
    <w:rsid w:val="00906D65"/>
    <w:rsid w:val="00907636"/>
    <w:rsid w:val="0091042F"/>
    <w:rsid w:val="0091064F"/>
    <w:rsid w:val="00910F71"/>
    <w:rsid w:val="009114A5"/>
    <w:rsid w:val="009123CA"/>
    <w:rsid w:val="00912E0D"/>
    <w:rsid w:val="00912E7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104"/>
    <w:rsid w:val="00922306"/>
    <w:rsid w:val="00922407"/>
    <w:rsid w:val="009229DF"/>
    <w:rsid w:val="0092302C"/>
    <w:rsid w:val="009234CF"/>
    <w:rsid w:val="0092445C"/>
    <w:rsid w:val="00926875"/>
    <w:rsid w:val="009316A1"/>
    <w:rsid w:val="009319E6"/>
    <w:rsid w:val="00931A1F"/>
    <w:rsid w:val="00932182"/>
    <w:rsid w:val="009325E6"/>
    <w:rsid w:val="00932ADE"/>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956"/>
    <w:rsid w:val="00940C2A"/>
    <w:rsid w:val="00941136"/>
    <w:rsid w:val="009414B2"/>
    <w:rsid w:val="00941728"/>
    <w:rsid w:val="00941924"/>
    <w:rsid w:val="009427CA"/>
    <w:rsid w:val="00942C4F"/>
    <w:rsid w:val="00943563"/>
    <w:rsid w:val="0094470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2D4"/>
    <w:rsid w:val="009813C4"/>
    <w:rsid w:val="00981540"/>
    <w:rsid w:val="0098244A"/>
    <w:rsid w:val="00982655"/>
    <w:rsid w:val="0098370E"/>
    <w:rsid w:val="00983AF5"/>
    <w:rsid w:val="00983C42"/>
    <w:rsid w:val="00984456"/>
    <w:rsid w:val="00984BDB"/>
    <w:rsid w:val="00984E1C"/>
    <w:rsid w:val="00985291"/>
    <w:rsid w:val="00986D62"/>
    <w:rsid w:val="00987E76"/>
    <w:rsid w:val="0099012C"/>
    <w:rsid w:val="0099029A"/>
    <w:rsid w:val="009902F8"/>
    <w:rsid w:val="00990375"/>
    <w:rsid w:val="00990561"/>
    <w:rsid w:val="00990843"/>
    <w:rsid w:val="00990A84"/>
    <w:rsid w:val="00990C42"/>
    <w:rsid w:val="009911F4"/>
    <w:rsid w:val="00991ACC"/>
    <w:rsid w:val="00993191"/>
    <w:rsid w:val="00993B84"/>
    <w:rsid w:val="0099433D"/>
    <w:rsid w:val="00994A77"/>
    <w:rsid w:val="00995045"/>
    <w:rsid w:val="00995A54"/>
    <w:rsid w:val="00996C19"/>
    <w:rsid w:val="00997050"/>
    <w:rsid w:val="00997686"/>
    <w:rsid w:val="00997B49"/>
    <w:rsid w:val="009A0363"/>
    <w:rsid w:val="009A03FD"/>
    <w:rsid w:val="009A05AC"/>
    <w:rsid w:val="009A171D"/>
    <w:rsid w:val="009A1B95"/>
    <w:rsid w:val="009A2E34"/>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824"/>
    <w:rsid w:val="009B0DA1"/>
    <w:rsid w:val="009B29DE"/>
    <w:rsid w:val="009B36E9"/>
    <w:rsid w:val="009B3CA3"/>
    <w:rsid w:val="009B3F56"/>
    <w:rsid w:val="009B3FC1"/>
    <w:rsid w:val="009B46B2"/>
    <w:rsid w:val="009B52D9"/>
    <w:rsid w:val="009B5889"/>
    <w:rsid w:val="009B58F7"/>
    <w:rsid w:val="009B5E06"/>
    <w:rsid w:val="009B5ED1"/>
    <w:rsid w:val="009B6368"/>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A4F"/>
    <w:rsid w:val="009D3BBE"/>
    <w:rsid w:val="009D47AF"/>
    <w:rsid w:val="009D5179"/>
    <w:rsid w:val="009D5B47"/>
    <w:rsid w:val="009D640E"/>
    <w:rsid w:val="009D64FE"/>
    <w:rsid w:val="009D6D1A"/>
    <w:rsid w:val="009D70DB"/>
    <w:rsid w:val="009D72B6"/>
    <w:rsid w:val="009D78BC"/>
    <w:rsid w:val="009E0D62"/>
    <w:rsid w:val="009E1525"/>
    <w:rsid w:val="009E19C7"/>
    <w:rsid w:val="009E1D1C"/>
    <w:rsid w:val="009E1EE8"/>
    <w:rsid w:val="009E2620"/>
    <w:rsid w:val="009E27FC"/>
    <w:rsid w:val="009E3568"/>
    <w:rsid w:val="009E35C5"/>
    <w:rsid w:val="009E38B9"/>
    <w:rsid w:val="009E3FF4"/>
    <w:rsid w:val="009E454D"/>
    <w:rsid w:val="009E45F3"/>
    <w:rsid w:val="009E4A0F"/>
    <w:rsid w:val="009E4D4D"/>
    <w:rsid w:val="009E5324"/>
    <w:rsid w:val="009E628A"/>
    <w:rsid w:val="009E683E"/>
    <w:rsid w:val="009E7100"/>
    <w:rsid w:val="009E7239"/>
    <w:rsid w:val="009E760D"/>
    <w:rsid w:val="009F03D5"/>
    <w:rsid w:val="009F05A6"/>
    <w:rsid w:val="009F0660"/>
    <w:rsid w:val="009F06BA"/>
    <w:rsid w:val="009F079F"/>
    <w:rsid w:val="009F18D0"/>
    <w:rsid w:val="009F1FF7"/>
    <w:rsid w:val="009F21B2"/>
    <w:rsid w:val="009F21EF"/>
    <w:rsid w:val="009F2341"/>
    <w:rsid w:val="009F337A"/>
    <w:rsid w:val="009F370C"/>
    <w:rsid w:val="009F4638"/>
    <w:rsid w:val="009F5D9B"/>
    <w:rsid w:val="009F64A7"/>
    <w:rsid w:val="009F6554"/>
    <w:rsid w:val="009F7683"/>
    <w:rsid w:val="009F7C54"/>
    <w:rsid w:val="009F7D78"/>
    <w:rsid w:val="009F7F96"/>
    <w:rsid w:val="00A00BCA"/>
    <w:rsid w:val="00A00E74"/>
    <w:rsid w:val="00A01602"/>
    <w:rsid w:val="00A0270D"/>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6CC"/>
    <w:rsid w:val="00A267FB"/>
    <w:rsid w:val="00A27FAF"/>
    <w:rsid w:val="00A3062D"/>
    <w:rsid w:val="00A30B3F"/>
    <w:rsid w:val="00A3101A"/>
    <w:rsid w:val="00A31533"/>
    <w:rsid w:val="00A31555"/>
    <w:rsid w:val="00A315F1"/>
    <w:rsid w:val="00A31A12"/>
    <w:rsid w:val="00A31F51"/>
    <w:rsid w:val="00A3284C"/>
    <w:rsid w:val="00A33236"/>
    <w:rsid w:val="00A33D4F"/>
    <w:rsid w:val="00A33F62"/>
    <w:rsid w:val="00A34587"/>
    <w:rsid w:val="00A352E9"/>
    <w:rsid w:val="00A3565C"/>
    <w:rsid w:val="00A36079"/>
    <w:rsid w:val="00A363C5"/>
    <w:rsid w:val="00A37070"/>
    <w:rsid w:val="00A3776C"/>
    <w:rsid w:val="00A40446"/>
    <w:rsid w:val="00A4071E"/>
    <w:rsid w:val="00A408CE"/>
    <w:rsid w:val="00A40984"/>
    <w:rsid w:val="00A41AE9"/>
    <w:rsid w:val="00A42216"/>
    <w:rsid w:val="00A426E5"/>
    <w:rsid w:val="00A42D1F"/>
    <w:rsid w:val="00A42E71"/>
    <w:rsid w:val="00A43166"/>
    <w:rsid w:val="00A43320"/>
    <w:rsid w:val="00A4360B"/>
    <w:rsid w:val="00A4426D"/>
    <w:rsid w:val="00A4505A"/>
    <w:rsid w:val="00A45662"/>
    <w:rsid w:val="00A45946"/>
    <w:rsid w:val="00A45D0A"/>
    <w:rsid w:val="00A4729F"/>
    <w:rsid w:val="00A5050E"/>
    <w:rsid w:val="00A506F8"/>
    <w:rsid w:val="00A51B73"/>
    <w:rsid w:val="00A51D7C"/>
    <w:rsid w:val="00A52061"/>
    <w:rsid w:val="00A522AA"/>
    <w:rsid w:val="00A524AC"/>
    <w:rsid w:val="00A527EF"/>
    <w:rsid w:val="00A530B3"/>
    <w:rsid w:val="00A5393A"/>
    <w:rsid w:val="00A53E41"/>
    <w:rsid w:val="00A5422E"/>
    <w:rsid w:val="00A54256"/>
    <w:rsid w:val="00A5473D"/>
    <w:rsid w:val="00A5512C"/>
    <w:rsid w:val="00A558B9"/>
    <w:rsid w:val="00A55E59"/>
    <w:rsid w:val="00A55FEE"/>
    <w:rsid w:val="00A56916"/>
    <w:rsid w:val="00A572D8"/>
    <w:rsid w:val="00A579C6"/>
    <w:rsid w:val="00A579F5"/>
    <w:rsid w:val="00A57BBD"/>
    <w:rsid w:val="00A57DFD"/>
    <w:rsid w:val="00A61746"/>
    <w:rsid w:val="00A619F2"/>
    <w:rsid w:val="00A61F96"/>
    <w:rsid w:val="00A63118"/>
    <w:rsid w:val="00A63445"/>
    <w:rsid w:val="00A63DC8"/>
    <w:rsid w:val="00A63EB8"/>
    <w:rsid w:val="00A64339"/>
    <w:rsid w:val="00A65307"/>
    <w:rsid w:val="00A65C38"/>
    <w:rsid w:val="00A65DBC"/>
    <w:rsid w:val="00A65F27"/>
    <w:rsid w:val="00A660E4"/>
    <w:rsid w:val="00A66431"/>
    <w:rsid w:val="00A66C4A"/>
    <w:rsid w:val="00A6706B"/>
    <w:rsid w:val="00A674F3"/>
    <w:rsid w:val="00A6756D"/>
    <w:rsid w:val="00A678D8"/>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0E10"/>
    <w:rsid w:val="00A8134C"/>
    <w:rsid w:val="00A81620"/>
    <w:rsid w:val="00A81821"/>
    <w:rsid w:val="00A81DD5"/>
    <w:rsid w:val="00A821AE"/>
    <w:rsid w:val="00A8328A"/>
    <w:rsid w:val="00A83408"/>
    <w:rsid w:val="00A83717"/>
    <w:rsid w:val="00A83758"/>
    <w:rsid w:val="00A83BAA"/>
    <w:rsid w:val="00A83EE9"/>
    <w:rsid w:val="00A8486A"/>
    <w:rsid w:val="00A85C58"/>
    <w:rsid w:val="00A85E5D"/>
    <w:rsid w:val="00A87140"/>
    <w:rsid w:val="00A87FAA"/>
    <w:rsid w:val="00A905A7"/>
    <w:rsid w:val="00A9177A"/>
    <w:rsid w:val="00A921FF"/>
    <w:rsid w:val="00A927D6"/>
    <w:rsid w:val="00A93710"/>
    <w:rsid w:val="00A9429C"/>
    <w:rsid w:val="00A94FE2"/>
    <w:rsid w:val="00A95C09"/>
    <w:rsid w:val="00A96293"/>
    <w:rsid w:val="00A96817"/>
    <w:rsid w:val="00A971B4"/>
    <w:rsid w:val="00A97C41"/>
    <w:rsid w:val="00AA0AD8"/>
    <w:rsid w:val="00AA0C89"/>
    <w:rsid w:val="00AA0F00"/>
    <w:rsid w:val="00AA13E4"/>
    <w:rsid w:val="00AA1409"/>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A7980"/>
    <w:rsid w:val="00AB00B1"/>
    <w:rsid w:val="00AB0304"/>
    <w:rsid w:val="00AB08CD"/>
    <w:rsid w:val="00AB0AA1"/>
    <w:rsid w:val="00AB14F4"/>
    <w:rsid w:val="00AB16AE"/>
    <w:rsid w:val="00AB187F"/>
    <w:rsid w:val="00AB1DD6"/>
    <w:rsid w:val="00AB1E90"/>
    <w:rsid w:val="00AB1FB3"/>
    <w:rsid w:val="00AB211E"/>
    <w:rsid w:val="00AB21CA"/>
    <w:rsid w:val="00AB227A"/>
    <w:rsid w:val="00AB2369"/>
    <w:rsid w:val="00AB2618"/>
    <w:rsid w:val="00AB2648"/>
    <w:rsid w:val="00AB281F"/>
    <w:rsid w:val="00AB316B"/>
    <w:rsid w:val="00AB3FFE"/>
    <w:rsid w:val="00AB48CD"/>
    <w:rsid w:val="00AB4A68"/>
    <w:rsid w:val="00AB4E70"/>
    <w:rsid w:val="00AB5441"/>
    <w:rsid w:val="00AB5AF2"/>
    <w:rsid w:val="00AB5D5B"/>
    <w:rsid w:val="00AB5E50"/>
    <w:rsid w:val="00AB64C0"/>
    <w:rsid w:val="00AB6C19"/>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7BF"/>
    <w:rsid w:val="00AE3822"/>
    <w:rsid w:val="00AE38BC"/>
    <w:rsid w:val="00AE3B58"/>
    <w:rsid w:val="00AE4008"/>
    <w:rsid w:val="00AE40F8"/>
    <w:rsid w:val="00AE416B"/>
    <w:rsid w:val="00AE43E4"/>
    <w:rsid w:val="00AE44A9"/>
    <w:rsid w:val="00AE4549"/>
    <w:rsid w:val="00AE497A"/>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1BC"/>
    <w:rsid w:val="00B0243C"/>
    <w:rsid w:val="00B025A2"/>
    <w:rsid w:val="00B027B8"/>
    <w:rsid w:val="00B027EF"/>
    <w:rsid w:val="00B02A31"/>
    <w:rsid w:val="00B04537"/>
    <w:rsid w:val="00B046E7"/>
    <w:rsid w:val="00B04817"/>
    <w:rsid w:val="00B04B74"/>
    <w:rsid w:val="00B051BE"/>
    <w:rsid w:val="00B05F5B"/>
    <w:rsid w:val="00B06A34"/>
    <w:rsid w:val="00B06BE1"/>
    <w:rsid w:val="00B06EE5"/>
    <w:rsid w:val="00B07942"/>
    <w:rsid w:val="00B07E76"/>
    <w:rsid w:val="00B10950"/>
    <w:rsid w:val="00B10E7C"/>
    <w:rsid w:val="00B10E8F"/>
    <w:rsid w:val="00B11297"/>
    <w:rsid w:val="00B11B38"/>
    <w:rsid w:val="00B11FCA"/>
    <w:rsid w:val="00B12288"/>
    <w:rsid w:val="00B12330"/>
    <w:rsid w:val="00B12C72"/>
    <w:rsid w:val="00B144EA"/>
    <w:rsid w:val="00B14A2B"/>
    <w:rsid w:val="00B1537B"/>
    <w:rsid w:val="00B156CA"/>
    <w:rsid w:val="00B15AD9"/>
    <w:rsid w:val="00B15CBF"/>
    <w:rsid w:val="00B1695D"/>
    <w:rsid w:val="00B169A3"/>
    <w:rsid w:val="00B16E83"/>
    <w:rsid w:val="00B176AF"/>
    <w:rsid w:val="00B2066D"/>
    <w:rsid w:val="00B20D53"/>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0AFA"/>
    <w:rsid w:val="00B312F9"/>
    <w:rsid w:val="00B31C58"/>
    <w:rsid w:val="00B32048"/>
    <w:rsid w:val="00B32124"/>
    <w:rsid w:val="00B323FD"/>
    <w:rsid w:val="00B32A27"/>
    <w:rsid w:val="00B32C46"/>
    <w:rsid w:val="00B333DF"/>
    <w:rsid w:val="00B339BA"/>
    <w:rsid w:val="00B348DF"/>
    <w:rsid w:val="00B35A49"/>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3B"/>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497"/>
    <w:rsid w:val="00B545EE"/>
    <w:rsid w:val="00B54C65"/>
    <w:rsid w:val="00B54F63"/>
    <w:rsid w:val="00B553D4"/>
    <w:rsid w:val="00B56A92"/>
    <w:rsid w:val="00B56F31"/>
    <w:rsid w:val="00B5713B"/>
    <w:rsid w:val="00B5770A"/>
    <w:rsid w:val="00B57948"/>
    <w:rsid w:val="00B57B59"/>
    <w:rsid w:val="00B57D12"/>
    <w:rsid w:val="00B57F55"/>
    <w:rsid w:val="00B607B8"/>
    <w:rsid w:val="00B61677"/>
    <w:rsid w:val="00B62020"/>
    <w:rsid w:val="00B62122"/>
    <w:rsid w:val="00B62D06"/>
    <w:rsid w:val="00B62D3B"/>
    <w:rsid w:val="00B62DDA"/>
    <w:rsid w:val="00B63078"/>
    <w:rsid w:val="00B63AF1"/>
    <w:rsid w:val="00B64118"/>
    <w:rsid w:val="00B64939"/>
    <w:rsid w:val="00B64BCE"/>
    <w:rsid w:val="00B64BF8"/>
    <w:rsid w:val="00B6655E"/>
    <w:rsid w:val="00B66C0B"/>
    <w:rsid w:val="00B675C5"/>
    <w:rsid w:val="00B67CCD"/>
    <w:rsid w:val="00B70A81"/>
    <w:rsid w:val="00B71D73"/>
    <w:rsid w:val="00B72294"/>
    <w:rsid w:val="00B72FE1"/>
    <w:rsid w:val="00B73AB8"/>
    <w:rsid w:val="00B73DE0"/>
    <w:rsid w:val="00B744F6"/>
    <w:rsid w:val="00B74640"/>
    <w:rsid w:val="00B7518E"/>
    <w:rsid w:val="00B75687"/>
    <w:rsid w:val="00B76154"/>
    <w:rsid w:val="00B7771E"/>
    <w:rsid w:val="00B77C8D"/>
    <w:rsid w:val="00B81AD3"/>
    <w:rsid w:val="00B81F06"/>
    <w:rsid w:val="00B82D57"/>
    <w:rsid w:val="00B82DFF"/>
    <w:rsid w:val="00B834EF"/>
    <w:rsid w:val="00B836ED"/>
    <w:rsid w:val="00B83C84"/>
    <w:rsid w:val="00B84296"/>
    <w:rsid w:val="00B84863"/>
    <w:rsid w:val="00B84F37"/>
    <w:rsid w:val="00B853BF"/>
    <w:rsid w:val="00B85A8E"/>
    <w:rsid w:val="00B8636F"/>
    <w:rsid w:val="00B86545"/>
    <w:rsid w:val="00B86BCB"/>
    <w:rsid w:val="00B87EE8"/>
    <w:rsid w:val="00B90741"/>
    <w:rsid w:val="00B90DC1"/>
    <w:rsid w:val="00B9100A"/>
    <w:rsid w:val="00B925B0"/>
    <w:rsid w:val="00B941D0"/>
    <w:rsid w:val="00B948B9"/>
    <w:rsid w:val="00B95C22"/>
    <w:rsid w:val="00B95FE0"/>
    <w:rsid w:val="00B964A0"/>
    <w:rsid w:val="00B96B73"/>
    <w:rsid w:val="00B97237"/>
    <w:rsid w:val="00B975FA"/>
    <w:rsid w:val="00B9796D"/>
    <w:rsid w:val="00B97D91"/>
    <w:rsid w:val="00BA0582"/>
    <w:rsid w:val="00BA0600"/>
    <w:rsid w:val="00BA1351"/>
    <w:rsid w:val="00BA21C3"/>
    <w:rsid w:val="00BA3554"/>
    <w:rsid w:val="00BA539F"/>
    <w:rsid w:val="00BA5D9A"/>
    <w:rsid w:val="00BA632C"/>
    <w:rsid w:val="00BA656E"/>
    <w:rsid w:val="00BB0778"/>
    <w:rsid w:val="00BB1A5D"/>
    <w:rsid w:val="00BB1C9B"/>
    <w:rsid w:val="00BB3575"/>
    <w:rsid w:val="00BB4ADD"/>
    <w:rsid w:val="00BB500A"/>
    <w:rsid w:val="00BB52F9"/>
    <w:rsid w:val="00BB5B35"/>
    <w:rsid w:val="00BB5B81"/>
    <w:rsid w:val="00BB5F0B"/>
    <w:rsid w:val="00BB682B"/>
    <w:rsid w:val="00BB6EAD"/>
    <w:rsid w:val="00BB7A71"/>
    <w:rsid w:val="00BC0BAC"/>
    <w:rsid w:val="00BC1555"/>
    <w:rsid w:val="00BC1804"/>
    <w:rsid w:val="00BC2255"/>
    <w:rsid w:val="00BC256B"/>
    <w:rsid w:val="00BC2F35"/>
    <w:rsid w:val="00BC31EC"/>
    <w:rsid w:val="00BC354F"/>
    <w:rsid w:val="00BC37BC"/>
    <w:rsid w:val="00BC3E66"/>
    <w:rsid w:val="00BC4594"/>
    <w:rsid w:val="00BC591A"/>
    <w:rsid w:val="00BC6493"/>
    <w:rsid w:val="00BC6807"/>
    <w:rsid w:val="00BC6E1C"/>
    <w:rsid w:val="00BC6EE1"/>
    <w:rsid w:val="00BC6FA9"/>
    <w:rsid w:val="00BC723A"/>
    <w:rsid w:val="00BC7827"/>
    <w:rsid w:val="00BD0588"/>
    <w:rsid w:val="00BD0D0A"/>
    <w:rsid w:val="00BD2822"/>
    <w:rsid w:val="00BD2920"/>
    <w:rsid w:val="00BD2B8C"/>
    <w:rsid w:val="00BD31D7"/>
    <w:rsid w:val="00BD3B55"/>
    <w:rsid w:val="00BD477B"/>
    <w:rsid w:val="00BD4817"/>
    <w:rsid w:val="00BD5566"/>
    <w:rsid w:val="00BD572E"/>
    <w:rsid w:val="00BD5A9C"/>
    <w:rsid w:val="00BD5F94"/>
    <w:rsid w:val="00BD60D6"/>
    <w:rsid w:val="00BD69ED"/>
    <w:rsid w:val="00BD6BF7"/>
    <w:rsid w:val="00BD72E6"/>
    <w:rsid w:val="00BD7ED7"/>
    <w:rsid w:val="00BE01AE"/>
    <w:rsid w:val="00BE24BB"/>
    <w:rsid w:val="00BE309D"/>
    <w:rsid w:val="00BE3F61"/>
    <w:rsid w:val="00BE439E"/>
    <w:rsid w:val="00BE45B6"/>
    <w:rsid w:val="00BE4969"/>
    <w:rsid w:val="00BE4BD6"/>
    <w:rsid w:val="00BE54A9"/>
    <w:rsid w:val="00BE557F"/>
    <w:rsid w:val="00BE6363"/>
    <w:rsid w:val="00BE6F5D"/>
    <w:rsid w:val="00BE7276"/>
    <w:rsid w:val="00BE7A47"/>
    <w:rsid w:val="00BE7FE1"/>
    <w:rsid w:val="00BF0913"/>
    <w:rsid w:val="00BF1DFE"/>
    <w:rsid w:val="00BF288D"/>
    <w:rsid w:val="00BF2A93"/>
    <w:rsid w:val="00BF2EC7"/>
    <w:rsid w:val="00BF4288"/>
    <w:rsid w:val="00BF4538"/>
    <w:rsid w:val="00BF46D6"/>
    <w:rsid w:val="00BF4CBA"/>
    <w:rsid w:val="00BF4FFD"/>
    <w:rsid w:val="00BF5421"/>
    <w:rsid w:val="00BF5A15"/>
    <w:rsid w:val="00BF6498"/>
    <w:rsid w:val="00BF74AB"/>
    <w:rsid w:val="00BF762F"/>
    <w:rsid w:val="00BF78C3"/>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D84"/>
    <w:rsid w:val="00C32EB4"/>
    <w:rsid w:val="00C343BF"/>
    <w:rsid w:val="00C34414"/>
    <w:rsid w:val="00C34456"/>
    <w:rsid w:val="00C3484C"/>
    <w:rsid w:val="00C35169"/>
    <w:rsid w:val="00C358EA"/>
    <w:rsid w:val="00C36063"/>
    <w:rsid w:val="00C364E8"/>
    <w:rsid w:val="00C3797F"/>
    <w:rsid w:val="00C40191"/>
    <w:rsid w:val="00C40356"/>
    <w:rsid w:val="00C4095B"/>
    <w:rsid w:val="00C40E5D"/>
    <w:rsid w:val="00C43213"/>
    <w:rsid w:val="00C4327F"/>
    <w:rsid w:val="00C43524"/>
    <w:rsid w:val="00C435DD"/>
    <w:rsid w:val="00C4379C"/>
    <w:rsid w:val="00C4487D"/>
    <w:rsid w:val="00C45620"/>
    <w:rsid w:val="00C45797"/>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6AD"/>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5CC9"/>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8A"/>
    <w:rsid w:val="00C83B94"/>
    <w:rsid w:val="00C83D8F"/>
    <w:rsid w:val="00C83F86"/>
    <w:rsid w:val="00C84419"/>
    <w:rsid w:val="00C84D2D"/>
    <w:rsid w:val="00C84D6C"/>
    <w:rsid w:val="00C85D52"/>
    <w:rsid w:val="00C85ED8"/>
    <w:rsid w:val="00C85FFA"/>
    <w:rsid w:val="00C864DC"/>
    <w:rsid w:val="00C87637"/>
    <w:rsid w:val="00C87E2F"/>
    <w:rsid w:val="00C902EB"/>
    <w:rsid w:val="00C90730"/>
    <w:rsid w:val="00C90ED8"/>
    <w:rsid w:val="00C9112D"/>
    <w:rsid w:val="00C9134D"/>
    <w:rsid w:val="00C91A6B"/>
    <w:rsid w:val="00C91F69"/>
    <w:rsid w:val="00C92051"/>
    <w:rsid w:val="00C92114"/>
    <w:rsid w:val="00C93532"/>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1D2"/>
    <w:rsid w:val="00CB0901"/>
    <w:rsid w:val="00CB0ADE"/>
    <w:rsid w:val="00CB0B82"/>
    <w:rsid w:val="00CB0BCC"/>
    <w:rsid w:val="00CB1CC6"/>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51B9"/>
    <w:rsid w:val="00CD6AB0"/>
    <w:rsid w:val="00CD74FA"/>
    <w:rsid w:val="00CD7828"/>
    <w:rsid w:val="00CD7B92"/>
    <w:rsid w:val="00CD7D55"/>
    <w:rsid w:val="00CE086A"/>
    <w:rsid w:val="00CE0D95"/>
    <w:rsid w:val="00CE11B7"/>
    <w:rsid w:val="00CE1795"/>
    <w:rsid w:val="00CE2264"/>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C54"/>
    <w:rsid w:val="00D03E7C"/>
    <w:rsid w:val="00D048EE"/>
    <w:rsid w:val="00D04B17"/>
    <w:rsid w:val="00D05A4D"/>
    <w:rsid w:val="00D05E63"/>
    <w:rsid w:val="00D05F06"/>
    <w:rsid w:val="00D104E6"/>
    <w:rsid w:val="00D10B0C"/>
    <w:rsid w:val="00D11611"/>
    <w:rsid w:val="00D12A1C"/>
    <w:rsid w:val="00D12B9B"/>
    <w:rsid w:val="00D12F0D"/>
    <w:rsid w:val="00D12FAE"/>
    <w:rsid w:val="00D13243"/>
    <w:rsid w:val="00D132BC"/>
    <w:rsid w:val="00D14656"/>
    <w:rsid w:val="00D14B02"/>
    <w:rsid w:val="00D14F44"/>
    <w:rsid w:val="00D150B0"/>
    <w:rsid w:val="00D15272"/>
    <w:rsid w:val="00D15ED6"/>
    <w:rsid w:val="00D161B8"/>
    <w:rsid w:val="00D16C7F"/>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4A8"/>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2BC"/>
    <w:rsid w:val="00D463EA"/>
    <w:rsid w:val="00D46D5B"/>
    <w:rsid w:val="00D47316"/>
    <w:rsid w:val="00D47541"/>
    <w:rsid w:val="00D47A5B"/>
    <w:rsid w:val="00D47A9C"/>
    <w:rsid w:val="00D47AF8"/>
    <w:rsid w:val="00D47EA0"/>
    <w:rsid w:val="00D50810"/>
    <w:rsid w:val="00D50B56"/>
    <w:rsid w:val="00D516BE"/>
    <w:rsid w:val="00D522A0"/>
    <w:rsid w:val="00D52680"/>
    <w:rsid w:val="00D52CC7"/>
    <w:rsid w:val="00D52D0B"/>
    <w:rsid w:val="00D53B9C"/>
    <w:rsid w:val="00D53F6E"/>
    <w:rsid w:val="00D5440E"/>
    <w:rsid w:val="00D54AD8"/>
    <w:rsid w:val="00D54E6F"/>
    <w:rsid w:val="00D5541F"/>
    <w:rsid w:val="00D5674E"/>
    <w:rsid w:val="00D56C94"/>
    <w:rsid w:val="00D56D2A"/>
    <w:rsid w:val="00D57126"/>
    <w:rsid w:val="00D571F0"/>
    <w:rsid w:val="00D57531"/>
    <w:rsid w:val="00D5780F"/>
    <w:rsid w:val="00D60E8B"/>
    <w:rsid w:val="00D6114C"/>
    <w:rsid w:val="00D612BC"/>
    <w:rsid w:val="00D61B41"/>
    <w:rsid w:val="00D61B60"/>
    <w:rsid w:val="00D61D87"/>
    <w:rsid w:val="00D61ECC"/>
    <w:rsid w:val="00D627D0"/>
    <w:rsid w:val="00D62C0F"/>
    <w:rsid w:val="00D637A7"/>
    <w:rsid w:val="00D63A98"/>
    <w:rsid w:val="00D63D0B"/>
    <w:rsid w:val="00D649E9"/>
    <w:rsid w:val="00D65115"/>
    <w:rsid w:val="00D651FA"/>
    <w:rsid w:val="00D65BF2"/>
    <w:rsid w:val="00D65E4E"/>
    <w:rsid w:val="00D65EBA"/>
    <w:rsid w:val="00D66414"/>
    <w:rsid w:val="00D66974"/>
    <w:rsid w:val="00D70712"/>
    <w:rsid w:val="00D70EA6"/>
    <w:rsid w:val="00D71259"/>
    <w:rsid w:val="00D72615"/>
    <w:rsid w:val="00D72677"/>
    <w:rsid w:val="00D72717"/>
    <w:rsid w:val="00D7296A"/>
    <w:rsid w:val="00D72FD7"/>
    <w:rsid w:val="00D7354F"/>
    <w:rsid w:val="00D740FE"/>
    <w:rsid w:val="00D7435F"/>
    <w:rsid w:val="00D7484B"/>
    <w:rsid w:val="00D74CCE"/>
    <w:rsid w:val="00D7531B"/>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403"/>
    <w:rsid w:val="00D84287"/>
    <w:rsid w:val="00D8458D"/>
    <w:rsid w:val="00D8459D"/>
    <w:rsid w:val="00D84988"/>
    <w:rsid w:val="00D84ADF"/>
    <w:rsid w:val="00D84C6C"/>
    <w:rsid w:val="00D85304"/>
    <w:rsid w:val="00D853DA"/>
    <w:rsid w:val="00D85DC1"/>
    <w:rsid w:val="00D85E1F"/>
    <w:rsid w:val="00D862F7"/>
    <w:rsid w:val="00D86538"/>
    <w:rsid w:val="00D866FD"/>
    <w:rsid w:val="00D867F9"/>
    <w:rsid w:val="00D869BE"/>
    <w:rsid w:val="00D86A6F"/>
    <w:rsid w:val="00D873FE"/>
    <w:rsid w:val="00D875CB"/>
    <w:rsid w:val="00D879FD"/>
    <w:rsid w:val="00D9221E"/>
    <w:rsid w:val="00D925C6"/>
    <w:rsid w:val="00D93027"/>
    <w:rsid w:val="00D94074"/>
    <w:rsid w:val="00D9650F"/>
    <w:rsid w:val="00D970D2"/>
    <w:rsid w:val="00D976EB"/>
    <w:rsid w:val="00DA0948"/>
    <w:rsid w:val="00DA0A4E"/>
    <w:rsid w:val="00DA0F94"/>
    <w:rsid w:val="00DA0FDD"/>
    <w:rsid w:val="00DA10C9"/>
    <w:rsid w:val="00DA10D3"/>
    <w:rsid w:val="00DA1265"/>
    <w:rsid w:val="00DA12BB"/>
    <w:rsid w:val="00DA1AF1"/>
    <w:rsid w:val="00DA2289"/>
    <w:rsid w:val="00DA256E"/>
    <w:rsid w:val="00DA2EBB"/>
    <w:rsid w:val="00DA3F93"/>
    <w:rsid w:val="00DA400F"/>
    <w:rsid w:val="00DA41B1"/>
    <w:rsid w:val="00DA687B"/>
    <w:rsid w:val="00DA6C97"/>
    <w:rsid w:val="00DA75B8"/>
    <w:rsid w:val="00DB00B0"/>
    <w:rsid w:val="00DB01A7"/>
    <w:rsid w:val="00DB01B8"/>
    <w:rsid w:val="00DB058B"/>
    <w:rsid w:val="00DB0602"/>
    <w:rsid w:val="00DB14B6"/>
    <w:rsid w:val="00DB1793"/>
    <w:rsid w:val="00DB2BCC"/>
    <w:rsid w:val="00DB3B2E"/>
    <w:rsid w:val="00DB3E17"/>
    <w:rsid w:val="00DB40B5"/>
    <w:rsid w:val="00DB4185"/>
    <w:rsid w:val="00DB41B7"/>
    <w:rsid w:val="00DB4273"/>
    <w:rsid w:val="00DB458D"/>
    <w:rsid w:val="00DB4CC7"/>
    <w:rsid w:val="00DB64C8"/>
    <w:rsid w:val="00DB6D02"/>
    <w:rsid w:val="00DB7719"/>
    <w:rsid w:val="00DC15E8"/>
    <w:rsid w:val="00DC1B3F"/>
    <w:rsid w:val="00DC1E3B"/>
    <w:rsid w:val="00DC3470"/>
    <w:rsid w:val="00DC4068"/>
    <w:rsid w:val="00DC4D78"/>
    <w:rsid w:val="00DC5332"/>
    <w:rsid w:val="00DC5373"/>
    <w:rsid w:val="00DC567F"/>
    <w:rsid w:val="00DC59F5"/>
    <w:rsid w:val="00DC6229"/>
    <w:rsid w:val="00DC6663"/>
    <w:rsid w:val="00DC6735"/>
    <w:rsid w:val="00DC6FEB"/>
    <w:rsid w:val="00DC769E"/>
    <w:rsid w:val="00DC7A3F"/>
    <w:rsid w:val="00DC7B27"/>
    <w:rsid w:val="00DD071A"/>
    <w:rsid w:val="00DD1C4F"/>
    <w:rsid w:val="00DD2498"/>
    <w:rsid w:val="00DD24EB"/>
    <w:rsid w:val="00DD2B5E"/>
    <w:rsid w:val="00DD308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0A8D"/>
    <w:rsid w:val="00DE1323"/>
    <w:rsid w:val="00DE134D"/>
    <w:rsid w:val="00DE13BC"/>
    <w:rsid w:val="00DE1B2F"/>
    <w:rsid w:val="00DE1C00"/>
    <w:rsid w:val="00DE1C5E"/>
    <w:rsid w:val="00DE26E4"/>
    <w:rsid w:val="00DE3538"/>
    <w:rsid w:val="00DE3C28"/>
    <w:rsid w:val="00DE4085"/>
    <w:rsid w:val="00DE4B4C"/>
    <w:rsid w:val="00DE4E52"/>
    <w:rsid w:val="00DE51AD"/>
    <w:rsid w:val="00DE574D"/>
    <w:rsid w:val="00DE5B89"/>
    <w:rsid w:val="00DE5BD6"/>
    <w:rsid w:val="00DE65EA"/>
    <w:rsid w:val="00DE6729"/>
    <w:rsid w:val="00DE7B31"/>
    <w:rsid w:val="00DE7CE9"/>
    <w:rsid w:val="00DE7F8F"/>
    <w:rsid w:val="00DF11C4"/>
    <w:rsid w:val="00DF1394"/>
    <w:rsid w:val="00DF1625"/>
    <w:rsid w:val="00DF19A1"/>
    <w:rsid w:val="00DF33A6"/>
    <w:rsid w:val="00DF5182"/>
    <w:rsid w:val="00DF52A9"/>
    <w:rsid w:val="00DF5428"/>
    <w:rsid w:val="00DF5B1B"/>
    <w:rsid w:val="00DF6486"/>
    <w:rsid w:val="00DF68A6"/>
    <w:rsid w:val="00DF6AA5"/>
    <w:rsid w:val="00DF79A8"/>
    <w:rsid w:val="00DF7AF0"/>
    <w:rsid w:val="00DF7FB2"/>
    <w:rsid w:val="00E00391"/>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C54"/>
    <w:rsid w:val="00E20E95"/>
    <w:rsid w:val="00E2112B"/>
    <w:rsid w:val="00E21520"/>
    <w:rsid w:val="00E21547"/>
    <w:rsid w:val="00E21A95"/>
    <w:rsid w:val="00E2217F"/>
    <w:rsid w:val="00E222A7"/>
    <w:rsid w:val="00E2245F"/>
    <w:rsid w:val="00E2264A"/>
    <w:rsid w:val="00E22922"/>
    <w:rsid w:val="00E22A1B"/>
    <w:rsid w:val="00E22B62"/>
    <w:rsid w:val="00E22E51"/>
    <w:rsid w:val="00E23921"/>
    <w:rsid w:val="00E23A9A"/>
    <w:rsid w:val="00E23E94"/>
    <w:rsid w:val="00E23F20"/>
    <w:rsid w:val="00E23F7F"/>
    <w:rsid w:val="00E2406F"/>
    <w:rsid w:val="00E242FF"/>
    <w:rsid w:val="00E24CF3"/>
    <w:rsid w:val="00E24EBF"/>
    <w:rsid w:val="00E254F8"/>
    <w:rsid w:val="00E25D59"/>
    <w:rsid w:val="00E260D5"/>
    <w:rsid w:val="00E2620A"/>
    <w:rsid w:val="00E26A48"/>
    <w:rsid w:val="00E26DCE"/>
    <w:rsid w:val="00E275CF"/>
    <w:rsid w:val="00E277DE"/>
    <w:rsid w:val="00E30204"/>
    <w:rsid w:val="00E304EB"/>
    <w:rsid w:val="00E3088B"/>
    <w:rsid w:val="00E30971"/>
    <w:rsid w:val="00E30D12"/>
    <w:rsid w:val="00E31A0F"/>
    <w:rsid w:val="00E326DD"/>
    <w:rsid w:val="00E327B8"/>
    <w:rsid w:val="00E34189"/>
    <w:rsid w:val="00E35390"/>
    <w:rsid w:val="00E35AF8"/>
    <w:rsid w:val="00E363A8"/>
    <w:rsid w:val="00E36717"/>
    <w:rsid w:val="00E36A62"/>
    <w:rsid w:val="00E36A86"/>
    <w:rsid w:val="00E37727"/>
    <w:rsid w:val="00E40677"/>
    <w:rsid w:val="00E409B9"/>
    <w:rsid w:val="00E410D5"/>
    <w:rsid w:val="00E41156"/>
    <w:rsid w:val="00E41620"/>
    <w:rsid w:val="00E41E93"/>
    <w:rsid w:val="00E4239E"/>
    <w:rsid w:val="00E42FEB"/>
    <w:rsid w:val="00E430BF"/>
    <w:rsid w:val="00E43CB7"/>
    <w:rsid w:val="00E43CEB"/>
    <w:rsid w:val="00E43F5E"/>
    <w:rsid w:val="00E449ED"/>
    <w:rsid w:val="00E44D86"/>
    <w:rsid w:val="00E45007"/>
    <w:rsid w:val="00E453AC"/>
    <w:rsid w:val="00E45ACA"/>
    <w:rsid w:val="00E45C7F"/>
    <w:rsid w:val="00E46422"/>
    <w:rsid w:val="00E4645B"/>
    <w:rsid w:val="00E46DBA"/>
    <w:rsid w:val="00E47255"/>
    <w:rsid w:val="00E51117"/>
    <w:rsid w:val="00E51EEA"/>
    <w:rsid w:val="00E52214"/>
    <w:rsid w:val="00E52439"/>
    <w:rsid w:val="00E528AD"/>
    <w:rsid w:val="00E530B6"/>
    <w:rsid w:val="00E5348C"/>
    <w:rsid w:val="00E53C12"/>
    <w:rsid w:val="00E54297"/>
    <w:rsid w:val="00E54B2C"/>
    <w:rsid w:val="00E5510F"/>
    <w:rsid w:val="00E569EF"/>
    <w:rsid w:val="00E57775"/>
    <w:rsid w:val="00E6008B"/>
    <w:rsid w:val="00E6044F"/>
    <w:rsid w:val="00E60526"/>
    <w:rsid w:val="00E60FD6"/>
    <w:rsid w:val="00E61B42"/>
    <w:rsid w:val="00E61E2C"/>
    <w:rsid w:val="00E6367A"/>
    <w:rsid w:val="00E638EF"/>
    <w:rsid w:val="00E63916"/>
    <w:rsid w:val="00E63C8D"/>
    <w:rsid w:val="00E64337"/>
    <w:rsid w:val="00E65132"/>
    <w:rsid w:val="00E656BF"/>
    <w:rsid w:val="00E65AA0"/>
    <w:rsid w:val="00E65F37"/>
    <w:rsid w:val="00E66866"/>
    <w:rsid w:val="00E674AE"/>
    <w:rsid w:val="00E67581"/>
    <w:rsid w:val="00E67BA7"/>
    <w:rsid w:val="00E70031"/>
    <w:rsid w:val="00E700E1"/>
    <w:rsid w:val="00E702D7"/>
    <w:rsid w:val="00E7052B"/>
    <w:rsid w:val="00E710DE"/>
    <w:rsid w:val="00E71155"/>
    <w:rsid w:val="00E71766"/>
    <w:rsid w:val="00E71CEE"/>
    <w:rsid w:val="00E72092"/>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414"/>
    <w:rsid w:val="00E805B6"/>
    <w:rsid w:val="00E81AF2"/>
    <w:rsid w:val="00E81D32"/>
    <w:rsid w:val="00E84171"/>
    <w:rsid w:val="00E8557D"/>
    <w:rsid w:val="00E85A49"/>
    <w:rsid w:val="00E85B24"/>
    <w:rsid w:val="00E8688A"/>
    <w:rsid w:val="00E86FD0"/>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8FB"/>
    <w:rsid w:val="00E95E47"/>
    <w:rsid w:val="00E961AD"/>
    <w:rsid w:val="00E968EF"/>
    <w:rsid w:val="00E969ED"/>
    <w:rsid w:val="00E9746B"/>
    <w:rsid w:val="00E97AB0"/>
    <w:rsid w:val="00E97C03"/>
    <w:rsid w:val="00E97DC2"/>
    <w:rsid w:val="00EA059F"/>
    <w:rsid w:val="00EA06E9"/>
    <w:rsid w:val="00EA0DB5"/>
    <w:rsid w:val="00EA0E50"/>
    <w:rsid w:val="00EA150B"/>
    <w:rsid w:val="00EA1765"/>
    <w:rsid w:val="00EA1B2C"/>
    <w:rsid w:val="00EA1FFF"/>
    <w:rsid w:val="00EA2D25"/>
    <w:rsid w:val="00EA3E33"/>
    <w:rsid w:val="00EA3FD0"/>
    <w:rsid w:val="00EA40DF"/>
    <w:rsid w:val="00EA58C8"/>
    <w:rsid w:val="00EA625E"/>
    <w:rsid w:val="00EA68B2"/>
    <w:rsid w:val="00EA71B6"/>
    <w:rsid w:val="00EA725C"/>
    <w:rsid w:val="00EA7474"/>
    <w:rsid w:val="00EA7727"/>
    <w:rsid w:val="00EA7FA5"/>
    <w:rsid w:val="00EB07BB"/>
    <w:rsid w:val="00EB0B3D"/>
    <w:rsid w:val="00EB1A22"/>
    <w:rsid w:val="00EB1F31"/>
    <w:rsid w:val="00EB25F3"/>
    <w:rsid w:val="00EB2AE8"/>
    <w:rsid w:val="00EB2B15"/>
    <w:rsid w:val="00EB2B7F"/>
    <w:rsid w:val="00EB35E7"/>
    <w:rsid w:val="00EB366C"/>
    <w:rsid w:val="00EB395D"/>
    <w:rsid w:val="00EB42B2"/>
    <w:rsid w:val="00EB45B3"/>
    <w:rsid w:val="00EB487B"/>
    <w:rsid w:val="00EB4D5F"/>
    <w:rsid w:val="00EB50C1"/>
    <w:rsid w:val="00EB577C"/>
    <w:rsid w:val="00EB5989"/>
    <w:rsid w:val="00EB5C23"/>
    <w:rsid w:val="00EB5F02"/>
    <w:rsid w:val="00EB602D"/>
    <w:rsid w:val="00EB6064"/>
    <w:rsid w:val="00EB6314"/>
    <w:rsid w:val="00EB6364"/>
    <w:rsid w:val="00EB6684"/>
    <w:rsid w:val="00EB6B80"/>
    <w:rsid w:val="00EB6E54"/>
    <w:rsid w:val="00EB7B1A"/>
    <w:rsid w:val="00EC0C4F"/>
    <w:rsid w:val="00EC12C4"/>
    <w:rsid w:val="00EC1C25"/>
    <w:rsid w:val="00EC201D"/>
    <w:rsid w:val="00EC20BC"/>
    <w:rsid w:val="00EC22F7"/>
    <w:rsid w:val="00EC2345"/>
    <w:rsid w:val="00EC2C0F"/>
    <w:rsid w:val="00EC2C16"/>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B95"/>
    <w:rsid w:val="00ED1E98"/>
    <w:rsid w:val="00ED2462"/>
    <w:rsid w:val="00ED25B7"/>
    <w:rsid w:val="00ED36CA"/>
    <w:rsid w:val="00ED38AB"/>
    <w:rsid w:val="00ED3BAC"/>
    <w:rsid w:val="00ED478F"/>
    <w:rsid w:val="00ED48E0"/>
    <w:rsid w:val="00ED4C1D"/>
    <w:rsid w:val="00ED5C1C"/>
    <w:rsid w:val="00ED6836"/>
    <w:rsid w:val="00ED6F1D"/>
    <w:rsid w:val="00ED70B6"/>
    <w:rsid w:val="00ED7B43"/>
    <w:rsid w:val="00EE0172"/>
    <w:rsid w:val="00EE09A4"/>
    <w:rsid w:val="00EE0EB3"/>
    <w:rsid w:val="00EE0EF1"/>
    <w:rsid w:val="00EE11C5"/>
    <w:rsid w:val="00EE1E28"/>
    <w:rsid w:val="00EE223A"/>
    <w:rsid w:val="00EE2663"/>
    <w:rsid w:val="00EE36A2"/>
    <w:rsid w:val="00EE3CA0"/>
    <w:rsid w:val="00EE3F18"/>
    <w:rsid w:val="00EE4548"/>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399"/>
    <w:rsid w:val="00EF24C7"/>
    <w:rsid w:val="00EF273B"/>
    <w:rsid w:val="00EF2954"/>
    <w:rsid w:val="00EF2B43"/>
    <w:rsid w:val="00EF352E"/>
    <w:rsid w:val="00EF3662"/>
    <w:rsid w:val="00EF3BBB"/>
    <w:rsid w:val="00EF4630"/>
    <w:rsid w:val="00EF4BBA"/>
    <w:rsid w:val="00EF4C8C"/>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99A"/>
    <w:rsid w:val="00F06F30"/>
    <w:rsid w:val="00F077E5"/>
    <w:rsid w:val="00F07C37"/>
    <w:rsid w:val="00F109D7"/>
    <w:rsid w:val="00F11794"/>
    <w:rsid w:val="00F11AC7"/>
    <w:rsid w:val="00F11CD1"/>
    <w:rsid w:val="00F11D9C"/>
    <w:rsid w:val="00F12131"/>
    <w:rsid w:val="00F121A0"/>
    <w:rsid w:val="00F124AB"/>
    <w:rsid w:val="00F125C4"/>
    <w:rsid w:val="00F130E4"/>
    <w:rsid w:val="00F13297"/>
    <w:rsid w:val="00F1389B"/>
    <w:rsid w:val="00F13FFF"/>
    <w:rsid w:val="00F141E2"/>
    <w:rsid w:val="00F154A2"/>
    <w:rsid w:val="00F15AC0"/>
    <w:rsid w:val="00F15F72"/>
    <w:rsid w:val="00F15FB2"/>
    <w:rsid w:val="00F16173"/>
    <w:rsid w:val="00F16B07"/>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47B"/>
    <w:rsid w:val="00F25B39"/>
    <w:rsid w:val="00F26162"/>
    <w:rsid w:val="00F2616F"/>
    <w:rsid w:val="00F263B3"/>
    <w:rsid w:val="00F26AC7"/>
    <w:rsid w:val="00F2770D"/>
    <w:rsid w:val="00F27778"/>
    <w:rsid w:val="00F31446"/>
    <w:rsid w:val="00F316CB"/>
    <w:rsid w:val="00F31F41"/>
    <w:rsid w:val="00F339E3"/>
    <w:rsid w:val="00F351D6"/>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3E"/>
    <w:rsid w:val="00F449C0"/>
    <w:rsid w:val="00F4506C"/>
    <w:rsid w:val="00F45B4D"/>
    <w:rsid w:val="00F45B8B"/>
    <w:rsid w:val="00F46F1D"/>
    <w:rsid w:val="00F473D6"/>
    <w:rsid w:val="00F51B3A"/>
    <w:rsid w:val="00F51BDC"/>
    <w:rsid w:val="00F523B0"/>
    <w:rsid w:val="00F53137"/>
    <w:rsid w:val="00F53525"/>
    <w:rsid w:val="00F546F2"/>
    <w:rsid w:val="00F54D98"/>
    <w:rsid w:val="00F54FD9"/>
    <w:rsid w:val="00F5526F"/>
    <w:rsid w:val="00F554EC"/>
    <w:rsid w:val="00F55654"/>
    <w:rsid w:val="00F556B0"/>
    <w:rsid w:val="00F562EA"/>
    <w:rsid w:val="00F5653D"/>
    <w:rsid w:val="00F566BF"/>
    <w:rsid w:val="00F56C21"/>
    <w:rsid w:val="00F60675"/>
    <w:rsid w:val="00F607C7"/>
    <w:rsid w:val="00F6090C"/>
    <w:rsid w:val="00F60A05"/>
    <w:rsid w:val="00F60BB1"/>
    <w:rsid w:val="00F60C5F"/>
    <w:rsid w:val="00F61898"/>
    <w:rsid w:val="00F61A9D"/>
    <w:rsid w:val="00F61D7A"/>
    <w:rsid w:val="00F61E67"/>
    <w:rsid w:val="00F6312D"/>
    <w:rsid w:val="00F63223"/>
    <w:rsid w:val="00F636AD"/>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51"/>
    <w:rsid w:val="00F73EAA"/>
    <w:rsid w:val="00F741A1"/>
    <w:rsid w:val="00F743B3"/>
    <w:rsid w:val="00F7451F"/>
    <w:rsid w:val="00F7467F"/>
    <w:rsid w:val="00F74984"/>
    <w:rsid w:val="00F7548C"/>
    <w:rsid w:val="00F7609B"/>
    <w:rsid w:val="00F765DF"/>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2B76"/>
    <w:rsid w:val="00F930CD"/>
    <w:rsid w:val="00F932ED"/>
    <w:rsid w:val="00F93C26"/>
    <w:rsid w:val="00F93EFD"/>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06DA"/>
    <w:rsid w:val="00FB11A2"/>
    <w:rsid w:val="00FB12F4"/>
    <w:rsid w:val="00FB1530"/>
    <w:rsid w:val="00FB16F1"/>
    <w:rsid w:val="00FB171B"/>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65D"/>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2546"/>
    <w:rsid w:val="00FE2D98"/>
    <w:rsid w:val="00FE35EC"/>
    <w:rsid w:val="00FE37AC"/>
    <w:rsid w:val="00FE3FA2"/>
    <w:rsid w:val="00FE4310"/>
    <w:rsid w:val="00FE5228"/>
    <w:rsid w:val="00FE54DC"/>
    <w:rsid w:val="00FE5743"/>
    <w:rsid w:val="00FE5926"/>
    <w:rsid w:val="00FE5EDC"/>
    <w:rsid w:val="00FE64CF"/>
    <w:rsid w:val="00FE6521"/>
    <w:rsid w:val="00FE6887"/>
    <w:rsid w:val="00FE6894"/>
    <w:rsid w:val="00FE6C2A"/>
    <w:rsid w:val="00FE76B9"/>
    <w:rsid w:val="00FE7898"/>
    <w:rsid w:val="00FF01B0"/>
    <w:rsid w:val="00FF0756"/>
    <w:rsid w:val="00FF0766"/>
    <w:rsid w:val="00FF0775"/>
    <w:rsid w:val="00FF0A0F"/>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BD5"/>
    <w:rsid w:val="00FF6156"/>
    <w:rsid w:val="00FF6934"/>
    <w:rsid w:val="00FF69B7"/>
    <w:rsid w:val="00FF6ACF"/>
    <w:rsid w:val="00FF6FFD"/>
    <w:rsid w:val="00FF73D4"/>
    <w:rsid w:val="00FF7971"/>
    <w:rsid w:val="00FF7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5118B-805E-4B77-9B6C-8100A188C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66</Pages>
  <Words>24452</Words>
  <Characters>139379</Characters>
  <Application>Microsoft Office Word</Application>
  <DocSecurity>0</DocSecurity>
  <Lines>1161</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163504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1117</cp:revision>
  <cp:lastPrinted>2026-06-04T07:07:00Z</cp:lastPrinted>
  <dcterms:created xsi:type="dcterms:W3CDTF">2024-05-24T13:11:00Z</dcterms:created>
  <dcterms:modified xsi:type="dcterms:W3CDTF">2026-06-04T07:43:00Z</dcterms:modified>
</cp:coreProperties>
</file>