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0D26F" w14:textId="77777777" w:rsidR="002E79EE" w:rsidRPr="00F566BF" w:rsidRDefault="002E79EE" w:rsidP="002E79E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A55C7BD" w14:textId="77777777" w:rsidR="002E79EE" w:rsidRPr="00924957" w:rsidRDefault="002E79EE" w:rsidP="002E79EE">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6E7BFC5C" w:rsidR="00A11F06" w:rsidRPr="00213A41" w:rsidRDefault="00A11F06" w:rsidP="00E43CB7">
      <w:pPr>
        <w:pStyle w:val="BodyTextIndent"/>
        <w:spacing w:line="240" w:lineRule="auto"/>
        <w:ind w:firstLine="0"/>
        <w:jc w:val="center"/>
        <w:rPr>
          <w:rFonts w:ascii="GHEA Grapalat" w:hAnsi="GHEA Grapalat"/>
          <w:i w:val="0"/>
          <w:lang w:val="af-ZA"/>
        </w:rPr>
      </w:pPr>
      <w:r w:rsidRPr="000F2EE9">
        <w:rPr>
          <w:rFonts w:ascii="GHEA Grapalat" w:hAnsi="GHEA Grapalat"/>
          <w:i w:val="0"/>
          <w:lang w:val="af-ZA"/>
        </w:rPr>
        <w:t>202</w:t>
      </w:r>
      <w:r w:rsidR="00647D70" w:rsidRPr="000F2EE9">
        <w:rPr>
          <w:rFonts w:ascii="GHEA Grapalat" w:hAnsi="GHEA Grapalat"/>
          <w:i w:val="0"/>
          <w:lang w:val="af-ZA"/>
        </w:rPr>
        <w:t>6</w:t>
      </w:r>
      <w:r w:rsidRPr="000F2EE9">
        <w:rPr>
          <w:rFonts w:ascii="GHEA Grapalat" w:hAnsi="GHEA Grapalat"/>
          <w:i w:val="0"/>
          <w:lang w:val="af-ZA"/>
        </w:rPr>
        <w:t xml:space="preserve"> թվականի </w:t>
      </w:r>
      <w:r w:rsidR="002E79EE" w:rsidRPr="000F2EE9">
        <w:rPr>
          <w:rFonts w:ascii="GHEA Grapalat" w:hAnsi="GHEA Grapalat"/>
          <w:i w:val="0"/>
          <w:lang w:val="af-ZA"/>
        </w:rPr>
        <w:t>հունիս</w:t>
      </w:r>
      <w:r w:rsidR="00482A73" w:rsidRPr="000F2EE9">
        <w:rPr>
          <w:rFonts w:ascii="GHEA Grapalat" w:hAnsi="GHEA Grapalat"/>
          <w:i w:val="0"/>
          <w:lang w:val="af-ZA"/>
        </w:rPr>
        <w:t xml:space="preserve">ի </w:t>
      </w:r>
      <w:r w:rsidR="008D0531">
        <w:rPr>
          <w:rFonts w:ascii="GHEA Grapalat" w:hAnsi="GHEA Grapalat"/>
          <w:i w:val="0"/>
          <w:lang w:val="af-ZA"/>
        </w:rPr>
        <w:t>5</w:t>
      </w:r>
      <w:r w:rsidRPr="000F2EE9">
        <w:rPr>
          <w:rFonts w:ascii="GHEA Grapalat" w:hAnsi="GHEA Grapalat"/>
          <w:i w:val="0"/>
          <w:lang w:val="af-ZA"/>
        </w:rPr>
        <w:t>-ի թիվ 1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7F66FA1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8D0531">
        <w:rPr>
          <w:rFonts w:ascii="GHEA Grapalat" w:hAnsi="GHEA Grapalat"/>
          <w:i w:val="0"/>
          <w:lang w:val="af-ZA"/>
        </w:rPr>
        <w:t>ՀՀՔԿ-ԳՀԽԾՁԲ-26/15</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0C2F9DAF"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E5FBB" w:rsidRPr="00924957">
        <w:rPr>
          <w:rFonts w:ascii="GHEA Grapalat" w:hAnsi="GHEA Grapalat"/>
          <w:i w:val="0"/>
          <w:color w:val="00000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6B383DA8"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7D2B71" w:rsidRPr="007D2B71">
        <w:rPr>
          <w:rFonts w:ascii="GHEA Grapalat" w:eastAsia="GHEA Grapalat" w:hAnsi="GHEA Grapalat" w:cs="GHEA Grapalat"/>
          <w:b/>
          <w:i w:val="0"/>
          <w:lang w:val="hy-AM"/>
        </w:rPr>
        <w:t>Ախուրյանի Ն</w:t>
      </w:r>
      <w:r w:rsidR="007D2B71" w:rsidRPr="007D2B71">
        <w:rPr>
          <w:rFonts w:ascii="Cambria Math" w:eastAsia="GHEA Grapalat" w:hAnsi="Cambria Math" w:cs="Cambria Math"/>
          <w:b/>
          <w:i w:val="0"/>
          <w:lang w:val="hy-AM"/>
        </w:rPr>
        <w:t>․</w:t>
      </w:r>
      <w:r w:rsidR="007D2B71" w:rsidRPr="007D2B71">
        <w:rPr>
          <w:rFonts w:ascii="GHEA Grapalat" w:eastAsia="GHEA Grapalat" w:hAnsi="GHEA Grapalat" w:cs="GHEA Grapalat"/>
          <w:b/>
          <w:i w:val="0"/>
          <w:lang w:val="hy-AM"/>
        </w:rPr>
        <w:t xml:space="preserve"> Աղբալյանի ավագ դպրոցի նոր մասնաշենքի կառուցման</w:t>
      </w:r>
      <w:r w:rsidR="007D2B71">
        <w:rPr>
          <w:rFonts w:ascii="GHEA Grapalat" w:eastAsia="GHEA Grapalat" w:hAnsi="GHEA Grapalat" w:cs="GHEA Grapalat"/>
          <w:b/>
          <w:i w:val="0"/>
          <w:lang w:val="hy-AM"/>
        </w:rPr>
        <w:t xml:space="preserve"> </w:t>
      </w:r>
      <w:r w:rsidR="00605C84">
        <w:rPr>
          <w:rFonts w:ascii="GHEA Grapalat" w:eastAsia="GHEA Grapalat" w:hAnsi="GHEA Grapalat" w:cs="GHEA Grapalat"/>
          <w:b/>
          <w:i w:val="0"/>
          <w:lang w:val="hy-AM"/>
        </w:rPr>
        <w:t xml:space="preserve"> </w:t>
      </w:r>
      <w:r w:rsidR="009E454D" w:rsidRPr="009E454D">
        <w:rPr>
          <w:rFonts w:ascii="GHEA Grapalat" w:eastAsia="GHEA Grapalat" w:hAnsi="GHEA Grapalat" w:cs="GHEA Grapalat"/>
          <w:b/>
          <w:i w:val="0"/>
          <w:lang w:val="hy-AM"/>
        </w:rPr>
        <w:t xml:space="preserve"> նախագծանախահաշվային փաստաթղթերի մշակման </w:t>
      </w:r>
      <w:r w:rsidR="000B6295" w:rsidRPr="000B6295">
        <w:rPr>
          <w:rFonts w:ascii="GHEA Grapalat" w:hAnsi="GHEA Grapalat"/>
          <w:b/>
          <w:i w:val="0"/>
          <w:noProof/>
          <w:lang w:val="en-US"/>
        </w:rPr>
        <w:t xml:space="preserve">խորհրդատվական </w:t>
      </w:r>
      <w:r w:rsidRPr="000B6295">
        <w:rPr>
          <w:rFonts w:ascii="GHEA Grapalat" w:hAnsi="GHEA Grapalat"/>
          <w:b/>
          <w:i w:val="0"/>
          <w:lang w:val="af-ZA"/>
        </w:rPr>
        <w:t xml:space="preserve">ծառայության </w:t>
      </w:r>
      <w:r w:rsidRPr="00213A41">
        <w:rPr>
          <w:rFonts w:ascii="GHEA Grapalat" w:hAnsi="GHEA Grapalat"/>
          <w:i w:val="0"/>
          <w:lang w:val="af-ZA"/>
        </w:rPr>
        <w:t xml:space="preserve">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8C35FBA" w:rsidR="00A11F06" w:rsidRPr="000F2EE9" w:rsidRDefault="00A11F06" w:rsidP="00E43CB7">
      <w:pPr>
        <w:pStyle w:val="BodyTextIndent"/>
        <w:spacing w:line="240" w:lineRule="auto"/>
        <w:rPr>
          <w:rFonts w:ascii="GHEA Grapalat" w:hAnsi="GHEA Grapalat"/>
          <w:i w:val="0"/>
          <w:lang w:val="af-ZA"/>
        </w:rPr>
      </w:pPr>
      <w:r w:rsidRPr="000F2EE9">
        <w:rPr>
          <w:rFonts w:ascii="GHEA Grapalat" w:hAnsi="GHEA Grapalat"/>
          <w:i w:val="0"/>
          <w:lang w:val="af-ZA"/>
        </w:rPr>
        <w:t>Սույն ընթացակարգին մասնակցության հայտերն անհրաժեշտ է ներկայացնել</w:t>
      </w:r>
      <w:r w:rsidRPr="000F2EE9">
        <w:rPr>
          <w:rFonts w:ascii="GHEA Grapalat" w:hAnsi="GHEA Grapalat"/>
          <w:i w:val="0"/>
          <w:lang w:val="af-ZA" w:eastAsia="ru-RU"/>
        </w:rPr>
        <w:t xml:space="preserve"> էլեկտրոնային ձևով` էլեկտրոնային գնումների Armeps (</w:t>
      </w:r>
      <w:hyperlink r:id="rId9" w:history="1">
        <w:r w:rsidRPr="000F2EE9">
          <w:rPr>
            <w:rFonts w:ascii="GHEA Grapalat" w:hAnsi="GHEA Grapalat"/>
            <w:i w:val="0"/>
            <w:lang w:val="af-ZA" w:eastAsia="ru-RU"/>
          </w:rPr>
          <w:t>www.armeps.am</w:t>
        </w:r>
      </w:hyperlink>
      <w:r w:rsidRPr="000F2EE9">
        <w:rPr>
          <w:rFonts w:ascii="GHEA Grapalat" w:hAnsi="GHEA Grapalat"/>
          <w:i w:val="0"/>
          <w:lang w:val="af-ZA" w:eastAsia="ru-RU"/>
        </w:rPr>
        <w:t>) համակարգի  միջոցով</w:t>
      </w:r>
      <w:r w:rsidRPr="000F2EE9">
        <w:rPr>
          <w:rFonts w:ascii="GHEA Grapalat" w:hAnsi="GHEA Grapalat"/>
          <w:i w:val="0"/>
          <w:lang w:val="af-ZA"/>
        </w:rPr>
        <w:t xml:space="preserve"> մինչև </w:t>
      </w:r>
      <w:r w:rsidR="00465CB5" w:rsidRPr="000F2EE9">
        <w:rPr>
          <w:rFonts w:ascii="GHEA Grapalat" w:hAnsi="GHEA Grapalat"/>
          <w:b/>
          <w:i w:val="0"/>
          <w:lang w:val="af-ZA"/>
        </w:rPr>
        <w:t>202</w:t>
      </w:r>
      <w:r w:rsidR="008165B5" w:rsidRPr="000F2EE9">
        <w:rPr>
          <w:rFonts w:ascii="GHEA Grapalat" w:hAnsi="GHEA Grapalat"/>
          <w:b/>
          <w:i w:val="0"/>
          <w:lang w:val="af-ZA"/>
        </w:rPr>
        <w:t>6</w:t>
      </w:r>
      <w:r w:rsidR="00465CB5" w:rsidRPr="000F2EE9">
        <w:rPr>
          <w:rFonts w:ascii="GHEA Grapalat" w:hAnsi="GHEA Grapalat"/>
          <w:b/>
          <w:i w:val="0"/>
          <w:lang w:val="af-ZA"/>
        </w:rPr>
        <w:t xml:space="preserve"> թվականի </w:t>
      </w:r>
      <w:r w:rsidR="005D0B88" w:rsidRPr="000F2EE9">
        <w:rPr>
          <w:rFonts w:ascii="GHEA Grapalat" w:hAnsi="GHEA Grapalat"/>
          <w:b/>
          <w:i w:val="0"/>
          <w:lang w:val="af-ZA"/>
        </w:rPr>
        <w:t>հունի</w:t>
      </w:r>
      <w:r w:rsidR="008165B5" w:rsidRPr="000F2EE9">
        <w:rPr>
          <w:rFonts w:ascii="GHEA Grapalat" w:hAnsi="GHEA Grapalat"/>
          <w:b/>
          <w:i w:val="0"/>
          <w:lang w:val="af-ZA"/>
        </w:rPr>
        <w:t>ս</w:t>
      </w:r>
      <w:r w:rsidR="00C83B8A" w:rsidRPr="000F2EE9">
        <w:rPr>
          <w:rFonts w:ascii="GHEA Grapalat" w:hAnsi="GHEA Grapalat"/>
          <w:b/>
          <w:i w:val="0"/>
          <w:lang w:val="af-ZA"/>
        </w:rPr>
        <w:t>ի</w:t>
      </w:r>
      <w:r w:rsidR="00482A73" w:rsidRPr="000F2EE9">
        <w:rPr>
          <w:rFonts w:ascii="GHEA Grapalat" w:hAnsi="GHEA Grapalat"/>
          <w:b/>
          <w:i w:val="0"/>
          <w:lang w:val="af-ZA"/>
        </w:rPr>
        <w:t xml:space="preserve"> </w:t>
      </w:r>
      <w:r w:rsidR="00023218">
        <w:rPr>
          <w:rFonts w:ascii="GHEA Grapalat" w:hAnsi="GHEA Grapalat"/>
          <w:b/>
          <w:i w:val="0"/>
          <w:lang w:val="af-ZA"/>
        </w:rPr>
        <w:t>23</w:t>
      </w:r>
      <w:r w:rsidR="00955C12" w:rsidRPr="000F2EE9">
        <w:rPr>
          <w:rFonts w:ascii="GHEA Grapalat" w:hAnsi="GHEA Grapalat"/>
          <w:b/>
          <w:i w:val="0"/>
          <w:lang w:val="af-ZA"/>
        </w:rPr>
        <w:t>-</w:t>
      </w:r>
      <w:r w:rsidRPr="000F2EE9">
        <w:rPr>
          <w:rFonts w:ascii="GHEA Grapalat" w:hAnsi="GHEA Grapalat"/>
          <w:b/>
          <w:i w:val="0"/>
          <w:lang w:val="af-ZA"/>
        </w:rPr>
        <w:t xml:space="preserve">ը ժամը </w:t>
      </w:r>
      <w:r w:rsidR="00023218">
        <w:rPr>
          <w:rFonts w:ascii="GHEA Grapalat" w:hAnsi="GHEA Grapalat"/>
          <w:b/>
          <w:i w:val="0"/>
          <w:lang w:val="af-ZA"/>
        </w:rPr>
        <w:t>11:30</w:t>
      </w:r>
      <w:r w:rsidRPr="000F2EE9">
        <w:rPr>
          <w:rFonts w:ascii="GHEA Grapalat" w:hAnsi="GHEA Grapalat"/>
          <w:b/>
          <w:i w:val="0"/>
          <w:lang w:val="af-ZA"/>
        </w:rPr>
        <w:t>-ը</w:t>
      </w:r>
      <w:r w:rsidRPr="000F2EE9">
        <w:rPr>
          <w:rFonts w:ascii="GHEA Grapalat" w:hAnsi="GHEA Grapalat"/>
          <w:i w:val="0"/>
          <w:lang w:val="af-ZA"/>
        </w:rPr>
        <w:t xml:space="preserve">: Հայտերը, հայերենից բացի, կարող են ներկայացվել նաև անգլերեն կամ ռուսերեն: </w:t>
      </w:r>
    </w:p>
    <w:p w14:paraId="33A10789" w14:textId="629E2379" w:rsidR="00A11F06" w:rsidRPr="00FF445F" w:rsidRDefault="00A11F06" w:rsidP="00E43CB7">
      <w:pPr>
        <w:pStyle w:val="BodyTextIndent"/>
        <w:spacing w:line="240" w:lineRule="auto"/>
        <w:ind w:firstLine="708"/>
        <w:rPr>
          <w:rFonts w:ascii="GHEA Grapalat" w:hAnsi="GHEA Grapalat"/>
          <w:i w:val="0"/>
          <w:lang w:val="af-ZA"/>
        </w:rPr>
      </w:pPr>
      <w:r w:rsidRPr="000F2EE9">
        <w:rPr>
          <w:rFonts w:ascii="GHEA Grapalat" w:hAnsi="GHEA Grapalat"/>
          <w:i w:val="0"/>
          <w:lang w:val="af-ZA"/>
        </w:rPr>
        <w:t>Հայտերի բացումը տեղի կունենա էլեկտրոնային ձևով`</w:t>
      </w:r>
      <w:r w:rsidRPr="000F2EE9">
        <w:rPr>
          <w:rFonts w:ascii="GHEA Grapalat" w:hAnsi="GHEA Grapalat"/>
          <w:i w:val="0"/>
          <w:lang w:val="af-ZA" w:eastAsia="ru-RU"/>
        </w:rPr>
        <w:t xml:space="preserve"> էլեկտրոնային գնումների Armeps համակարգի</w:t>
      </w:r>
      <w:r w:rsidRPr="000F2EE9">
        <w:rPr>
          <w:rFonts w:ascii="GHEA Grapalat" w:hAnsi="GHEA Grapalat"/>
          <w:i w:val="0"/>
          <w:lang w:val="af-ZA"/>
        </w:rPr>
        <w:t xml:space="preserve"> միջոցով </w:t>
      </w:r>
      <w:r w:rsidR="00F077E5" w:rsidRPr="000F2EE9">
        <w:rPr>
          <w:rFonts w:ascii="GHEA Grapalat" w:hAnsi="GHEA Grapalat"/>
          <w:b/>
          <w:i w:val="0"/>
          <w:lang w:val="af-ZA"/>
        </w:rPr>
        <w:t>202</w:t>
      </w:r>
      <w:r w:rsidR="008165B5" w:rsidRPr="000F2EE9">
        <w:rPr>
          <w:rFonts w:ascii="GHEA Grapalat" w:hAnsi="GHEA Grapalat"/>
          <w:b/>
          <w:i w:val="0"/>
          <w:lang w:val="af-ZA"/>
        </w:rPr>
        <w:t>6</w:t>
      </w:r>
      <w:r w:rsidR="00E942C8" w:rsidRPr="000F2EE9">
        <w:rPr>
          <w:rFonts w:ascii="GHEA Grapalat" w:hAnsi="GHEA Grapalat"/>
          <w:b/>
          <w:i w:val="0"/>
          <w:lang w:val="af-ZA"/>
        </w:rPr>
        <w:t xml:space="preserve"> թվականի </w:t>
      </w:r>
      <w:r w:rsidR="00023218">
        <w:rPr>
          <w:rFonts w:ascii="GHEA Grapalat" w:hAnsi="GHEA Grapalat"/>
          <w:b/>
          <w:i w:val="0"/>
          <w:lang w:val="af-ZA"/>
        </w:rPr>
        <w:t>հունիսի 23</w:t>
      </w:r>
      <w:r w:rsidR="00443AE6" w:rsidRPr="000F2EE9">
        <w:rPr>
          <w:rFonts w:ascii="GHEA Grapalat" w:hAnsi="GHEA Grapalat"/>
          <w:b/>
          <w:i w:val="0"/>
          <w:lang w:val="af-ZA"/>
        </w:rPr>
        <w:t>-</w:t>
      </w:r>
      <w:r w:rsidR="00A10BAB" w:rsidRPr="000F2EE9">
        <w:rPr>
          <w:rFonts w:ascii="GHEA Grapalat" w:hAnsi="GHEA Grapalat"/>
          <w:b/>
          <w:i w:val="0"/>
          <w:lang w:val="af-ZA"/>
        </w:rPr>
        <w:t xml:space="preserve">ին ժամը </w:t>
      </w:r>
      <w:r w:rsidR="00605C84">
        <w:rPr>
          <w:rFonts w:ascii="GHEA Grapalat" w:hAnsi="GHEA Grapalat"/>
          <w:b/>
          <w:i w:val="0"/>
          <w:lang w:val="af-ZA"/>
        </w:rPr>
        <w:t>1</w:t>
      </w:r>
      <w:r w:rsidR="00023218">
        <w:rPr>
          <w:rFonts w:ascii="GHEA Grapalat" w:hAnsi="GHEA Grapalat"/>
          <w:b/>
          <w:i w:val="0"/>
          <w:lang w:val="af-ZA"/>
        </w:rPr>
        <w:t>1</w:t>
      </w:r>
      <w:r w:rsidR="00605C84">
        <w:rPr>
          <w:rFonts w:ascii="GHEA Grapalat" w:hAnsi="GHEA Grapalat"/>
          <w:b/>
          <w:i w:val="0"/>
          <w:lang w:val="af-ZA"/>
        </w:rPr>
        <w:t>:</w:t>
      </w:r>
      <w:r w:rsidR="00023218">
        <w:rPr>
          <w:rFonts w:ascii="GHEA Grapalat" w:hAnsi="GHEA Grapalat"/>
          <w:b/>
          <w:i w:val="0"/>
          <w:lang w:val="af-ZA"/>
        </w:rPr>
        <w:t>3</w:t>
      </w:r>
      <w:r w:rsidR="00605C84">
        <w:rPr>
          <w:rFonts w:ascii="GHEA Grapalat" w:hAnsi="GHEA Grapalat"/>
          <w:b/>
          <w:i w:val="0"/>
          <w:lang w:val="af-ZA"/>
        </w:rPr>
        <w:t>0</w:t>
      </w:r>
      <w:r w:rsidRPr="000F2EE9">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E5958FA"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D0531">
        <w:rPr>
          <w:rFonts w:ascii="GHEA Grapalat" w:hAnsi="GHEA Grapalat"/>
          <w:i w:val="0"/>
          <w:color w:val="000000"/>
          <w:lang w:val="af-ZA"/>
        </w:rPr>
        <w:t>Նազիկ Հարությունյան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0FB75FD2" w:rsidR="00942C4F" w:rsidRPr="007D2B71" w:rsidRDefault="00942C4F" w:rsidP="007D2B71">
      <w:pPr>
        <w:pStyle w:val="BodyTextIndent"/>
        <w:spacing w:line="240" w:lineRule="auto"/>
        <w:rPr>
          <w:rFonts w:ascii="GHEA Grapalat" w:hAnsi="GHEA Grapalat"/>
          <w:i w:val="0"/>
          <w:lang w:val="hy-AM"/>
        </w:rPr>
      </w:pPr>
      <w:r w:rsidRPr="007D2B71">
        <w:rPr>
          <w:rFonts w:ascii="GHEA Grapalat" w:hAnsi="GHEA Grapalat"/>
          <w:i w:val="0"/>
          <w:lang w:val="hy-AM"/>
        </w:rPr>
        <w:t xml:space="preserve">Էլ.փոստ`   </w:t>
      </w:r>
      <w:r w:rsidR="008D0531" w:rsidRPr="007D2B71">
        <w:rPr>
          <w:rFonts w:ascii="GHEA Grapalat" w:hAnsi="GHEA Grapalat"/>
          <w:i w:val="0"/>
          <w:lang w:val="hy-AM"/>
        </w:rPr>
        <w:t>tender1</w:t>
      </w:r>
      <w:r w:rsidR="00924B83" w:rsidRPr="007D2B71">
        <w:rPr>
          <w:rFonts w:ascii="GHEA Grapalat" w:hAnsi="GHEA Grapalat"/>
          <w:i w:val="0"/>
          <w:lang w:val="hy-AM"/>
        </w:rPr>
        <w:t>@minurban.am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456300F2" w14:textId="77777777" w:rsidR="00F6312D" w:rsidRPr="008D0531" w:rsidRDefault="00F6312D" w:rsidP="008D0531">
      <w:pPr>
        <w:pStyle w:val="BodyText"/>
        <w:tabs>
          <w:tab w:val="left" w:pos="0"/>
        </w:tabs>
        <w:ind w:right="-501"/>
        <w:rPr>
          <w:rFonts w:ascii="GHEA Grapalat" w:hAnsi="GHEA Grapalat" w:cs="Sylfaen"/>
          <w:sz w:val="22"/>
          <w:szCs w:val="20"/>
          <w:lang w:val="af-ZA"/>
        </w:rPr>
      </w:pPr>
      <w:r w:rsidRPr="008D0531">
        <w:rPr>
          <w:rFonts w:ascii="GHEA Grapalat" w:hAnsi="GHEA Grapalat"/>
          <w:sz w:val="22"/>
          <w:szCs w:val="20"/>
          <w:lang w:val="af-ZA"/>
        </w:rPr>
        <w:t>Գնման գործընթացն իրականացվում է Գնումների մասին ՀՀ օրենքի 15-րդ հոդվածի 6-րդ մասի համաձայն</w:t>
      </w:r>
    </w:p>
    <w:p w14:paraId="1B4CA8F5" w14:textId="12408052" w:rsidR="00055CC2" w:rsidRDefault="00055CC2" w:rsidP="00E43CB7">
      <w:pPr>
        <w:pStyle w:val="BodyText"/>
        <w:ind w:right="-7" w:firstLine="567"/>
        <w:jc w:val="right"/>
        <w:rPr>
          <w:rFonts w:ascii="GHEA Grapalat" w:hAnsi="GHEA Grapalat" w:cs="Sylfaen"/>
          <w:i/>
          <w:sz w:val="22"/>
          <w:lang w:val="af-ZA"/>
        </w:rPr>
      </w:pPr>
    </w:p>
    <w:p w14:paraId="4F8792B2" w14:textId="77777777" w:rsidR="006A4C15" w:rsidRPr="006E0A77" w:rsidRDefault="006A4C15" w:rsidP="00E43CB7">
      <w:pPr>
        <w:pStyle w:val="BodyText"/>
        <w:ind w:right="-7" w:firstLine="567"/>
        <w:jc w:val="right"/>
        <w:rPr>
          <w:rFonts w:ascii="GHEA Grapalat" w:hAnsi="GHEA Grapalat" w:cs="Sylfaen"/>
          <w:i/>
          <w:sz w:val="22"/>
          <w:lang w:val="af-ZA"/>
        </w:rPr>
      </w:pPr>
    </w:p>
    <w:p w14:paraId="66FA6D15" w14:textId="5531C69F" w:rsidR="00037DDE" w:rsidRDefault="00037DDE" w:rsidP="00E43CB7">
      <w:pPr>
        <w:pStyle w:val="BodyText"/>
        <w:ind w:right="-7" w:firstLine="567"/>
        <w:jc w:val="right"/>
        <w:rPr>
          <w:rFonts w:ascii="GHEA Grapalat" w:hAnsi="GHEA Grapalat" w:cs="Sylfaen"/>
          <w:i/>
          <w:sz w:val="22"/>
          <w:lang w:val="af-ZA"/>
        </w:rPr>
      </w:pPr>
    </w:p>
    <w:p w14:paraId="719DB06E" w14:textId="498650AA" w:rsidR="00215983" w:rsidRDefault="00215983" w:rsidP="00E43CB7">
      <w:pPr>
        <w:pStyle w:val="BodyText"/>
        <w:ind w:right="-7" w:firstLine="567"/>
        <w:jc w:val="right"/>
        <w:rPr>
          <w:rFonts w:ascii="GHEA Grapalat" w:hAnsi="GHEA Grapalat" w:cs="Sylfaen"/>
          <w:i/>
          <w:sz w:val="22"/>
          <w:lang w:val="af-ZA"/>
        </w:rPr>
      </w:pPr>
    </w:p>
    <w:p w14:paraId="40D16864" w14:textId="77777777" w:rsidR="00215983" w:rsidRPr="006E0A77" w:rsidRDefault="00215983" w:rsidP="00E43CB7">
      <w:pPr>
        <w:pStyle w:val="BodyText"/>
        <w:ind w:right="-7" w:firstLine="567"/>
        <w:jc w:val="right"/>
        <w:rPr>
          <w:rFonts w:ascii="GHEA Grapalat" w:hAnsi="GHEA Grapalat" w:cs="Sylfaen"/>
          <w:i/>
          <w:sz w:val="22"/>
          <w:lang w:val="af-ZA"/>
        </w:rPr>
      </w:pPr>
    </w:p>
    <w:p w14:paraId="05DCD8CC" w14:textId="71C54DF4" w:rsidR="00A10BAB" w:rsidRPr="008D0531" w:rsidRDefault="00A10BAB" w:rsidP="00E43CB7">
      <w:pPr>
        <w:pStyle w:val="BodyText"/>
        <w:ind w:right="-7" w:firstLine="567"/>
        <w:jc w:val="right"/>
        <w:rPr>
          <w:rFonts w:ascii="GHEA Grapalat" w:hAnsi="GHEA Grapalat" w:cs="Sylfaen"/>
          <w:sz w:val="22"/>
          <w:lang w:val="af-ZA"/>
        </w:rPr>
      </w:pPr>
    </w:p>
    <w:p w14:paraId="0475AB88" w14:textId="77777777" w:rsidR="00A10BAB" w:rsidRPr="008D0531" w:rsidRDefault="00A10BAB" w:rsidP="00E43CB7">
      <w:pPr>
        <w:pStyle w:val="BodyText"/>
        <w:spacing w:after="60"/>
        <w:ind w:right="-7" w:firstLine="567"/>
        <w:jc w:val="right"/>
        <w:rPr>
          <w:rFonts w:ascii="GHEA Grapalat" w:hAnsi="GHEA Grapalat" w:cs="Sylfaen"/>
          <w:color w:val="000000"/>
          <w:sz w:val="20"/>
          <w:szCs w:val="20"/>
          <w:lang w:val="af-ZA"/>
        </w:rPr>
      </w:pPr>
      <w:r w:rsidRPr="008D0531">
        <w:rPr>
          <w:rFonts w:ascii="GHEA Grapalat" w:hAnsi="GHEA Grapalat" w:cs="Sylfaen"/>
          <w:color w:val="000000"/>
          <w:sz w:val="20"/>
          <w:szCs w:val="20"/>
        </w:rPr>
        <w:t>Հաստատված</w:t>
      </w:r>
      <w:r w:rsidRPr="008D0531">
        <w:rPr>
          <w:rFonts w:ascii="GHEA Grapalat" w:hAnsi="GHEA Grapalat" w:cs="Sylfaen"/>
          <w:color w:val="000000"/>
          <w:sz w:val="20"/>
          <w:szCs w:val="20"/>
          <w:lang w:val="af-ZA"/>
        </w:rPr>
        <w:t xml:space="preserve"> </w:t>
      </w:r>
      <w:r w:rsidRPr="008D0531">
        <w:rPr>
          <w:rFonts w:ascii="GHEA Grapalat" w:hAnsi="GHEA Grapalat" w:cs="Sylfaen"/>
          <w:color w:val="000000"/>
          <w:sz w:val="20"/>
          <w:szCs w:val="20"/>
        </w:rPr>
        <w:t>է</w:t>
      </w:r>
    </w:p>
    <w:p w14:paraId="31423455" w14:textId="77204059" w:rsidR="00A10BAB" w:rsidRPr="008D0531" w:rsidRDefault="008D0531" w:rsidP="00E43CB7">
      <w:pPr>
        <w:pStyle w:val="BodyText"/>
        <w:spacing w:after="60"/>
        <w:ind w:right="-7" w:firstLine="567"/>
        <w:jc w:val="right"/>
        <w:rPr>
          <w:rFonts w:ascii="GHEA Grapalat" w:hAnsi="GHEA Grapalat" w:cs="Sylfaen"/>
          <w:color w:val="000000"/>
          <w:sz w:val="20"/>
          <w:szCs w:val="20"/>
        </w:rPr>
      </w:pPr>
      <w:r w:rsidRPr="008D0531">
        <w:rPr>
          <w:rFonts w:ascii="GHEA Grapalat" w:hAnsi="GHEA Grapalat"/>
          <w:sz w:val="20"/>
          <w:szCs w:val="20"/>
          <w:lang w:val="af-ZA"/>
        </w:rPr>
        <w:t>ՀՀՔԿ-ԳՀԽԾՁԲ-26/15</w:t>
      </w:r>
      <w:r w:rsidR="002E79EE" w:rsidRPr="008D0531">
        <w:rPr>
          <w:rFonts w:ascii="GHEA Grapalat" w:hAnsi="GHEA Grapalat"/>
          <w:sz w:val="20"/>
          <w:szCs w:val="20"/>
          <w:lang w:val="af-ZA"/>
        </w:rPr>
        <w:t xml:space="preserve"> </w:t>
      </w:r>
      <w:r w:rsidR="00A10BAB" w:rsidRPr="008D0531">
        <w:rPr>
          <w:rFonts w:ascii="GHEA Grapalat" w:hAnsi="GHEA Grapalat" w:cs="Sylfaen"/>
          <w:color w:val="000000"/>
          <w:sz w:val="20"/>
          <w:szCs w:val="20"/>
        </w:rPr>
        <w:t xml:space="preserve">ծածկագրով </w:t>
      </w:r>
    </w:p>
    <w:p w14:paraId="53DE75FF" w14:textId="123F6A0C" w:rsidR="00A10BAB" w:rsidRPr="008D0531" w:rsidRDefault="008B5C63" w:rsidP="00E43CB7">
      <w:pPr>
        <w:pStyle w:val="BodyText"/>
        <w:spacing w:after="60"/>
        <w:ind w:right="-7" w:firstLine="567"/>
        <w:jc w:val="right"/>
        <w:rPr>
          <w:rFonts w:ascii="GHEA Grapalat" w:hAnsi="GHEA Grapalat" w:cs="Sylfaen"/>
          <w:color w:val="000000"/>
          <w:sz w:val="20"/>
          <w:szCs w:val="20"/>
        </w:rPr>
      </w:pPr>
      <w:r w:rsidRPr="008D0531">
        <w:rPr>
          <w:rFonts w:ascii="GHEA Grapalat" w:hAnsi="GHEA Grapalat" w:cs="Sylfaen"/>
          <w:color w:val="000000"/>
          <w:sz w:val="20"/>
          <w:szCs w:val="20"/>
        </w:rPr>
        <w:t>գնանշման</w:t>
      </w:r>
      <w:r w:rsidRPr="008D0531">
        <w:rPr>
          <w:rFonts w:ascii="GHEA Grapalat" w:hAnsi="GHEA Grapalat" w:cs="Sylfaen"/>
          <w:color w:val="000000"/>
          <w:sz w:val="20"/>
          <w:szCs w:val="20"/>
          <w:lang w:val="af-ZA"/>
        </w:rPr>
        <w:t xml:space="preserve"> </w:t>
      </w:r>
      <w:r w:rsidRPr="008D0531">
        <w:rPr>
          <w:rFonts w:ascii="GHEA Grapalat" w:hAnsi="GHEA Grapalat" w:cs="Sylfaen"/>
          <w:color w:val="000000"/>
          <w:sz w:val="20"/>
          <w:szCs w:val="20"/>
        </w:rPr>
        <w:t>հարցման</w:t>
      </w:r>
      <w:r w:rsidRPr="008D0531">
        <w:rPr>
          <w:rFonts w:ascii="GHEA Grapalat" w:hAnsi="GHEA Grapalat" w:cs="Sylfaen"/>
          <w:color w:val="000000"/>
          <w:sz w:val="20"/>
          <w:szCs w:val="20"/>
          <w:lang w:val="af-ZA"/>
        </w:rPr>
        <w:t xml:space="preserve"> </w:t>
      </w:r>
      <w:r w:rsidR="00A10BAB" w:rsidRPr="008D0531">
        <w:rPr>
          <w:rFonts w:ascii="GHEA Grapalat" w:hAnsi="GHEA Grapalat" w:cs="Sylfaen"/>
          <w:color w:val="000000"/>
          <w:sz w:val="20"/>
          <w:szCs w:val="20"/>
        </w:rPr>
        <w:t>գնահատող հանձնաժողովի</w:t>
      </w:r>
    </w:p>
    <w:p w14:paraId="18619EAA" w14:textId="6628FF52" w:rsidR="00A10BAB" w:rsidRPr="008D0531" w:rsidRDefault="00A10BAB" w:rsidP="00E43CB7">
      <w:pPr>
        <w:pStyle w:val="BodyText"/>
        <w:spacing w:after="60"/>
        <w:ind w:right="-7" w:firstLine="567"/>
        <w:jc w:val="right"/>
        <w:rPr>
          <w:rFonts w:ascii="GHEA Grapalat" w:hAnsi="GHEA Grapalat" w:cs="Sylfaen"/>
          <w:color w:val="000000"/>
          <w:sz w:val="20"/>
          <w:szCs w:val="20"/>
        </w:rPr>
      </w:pPr>
      <w:r w:rsidRPr="008D0531">
        <w:rPr>
          <w:rFonts w:ascii="GHEA Grapalat" w:hAnsi="GHEA Grapalat" w:cs="Sylfaen"/>
          <w:color w:val="000000"/>
          <w:sz w:val="20"/>
          <w:szCs w:val="20"/>
        </w:rPr>
        <w:t>202</w:t>
      </w:r>
      <w:r w:rsidR="00647D70" w:rsidRPr="008D0531">
        <w:rPr>
          <w:rFonts w:ascii="GHEA Grapalat" w:hAnsi="GHEA Grapalat" w:cs="Sylfaen"/>
          <w:color w:val="000000"/>
          <w:sz w:val="20"/>
          <w:szCs w:val="20"/>
        </w:rPr>
        <w:t>6</w:t>
      </w:r>
      <w:r w:rsidRPr="008D0531">
        <w:rPr>
          <w:rFonts w:ascii="GHEA Grapalat" w:hAnsi="GHEA Grapalat" w:cs="Sylfaen"/>
          <w:color w:val="000000"/>
          <w:sz w:val="20"/>
          <w:szCs w:val="20"/>
        </w:rPr>
        <w:t xml:space="preserve"> թվականի </w:t>
      </w:r>
      <w:r w:rsidR="006A4C15" w:rsidRPr="008D0531">
        <w:rPr>
          <w:rFonts w:ascii="GHEA Grapalat" w:hAnsi="GHEA Grapalat" w:cs="Sylfaen"/>
          <w:color w:val="000000"/>
          <w:sz w:val="20"/>
          <w:szCs w:val="20"/>
        </w:rPr>
        <w:t>հունիս</w:t>
      </w:r>
      <w:r w:rsidR="00A3776C" w:rsidRPr="008D0531">
        <w:rPr>
          <w:rFonts w:ascii="GHEA Grapalat" w:hAnsi="GHEA Grapalat" w:cs="Sylfaen"/>
          <w:color w:val="000000"/>
          <w:sz w:val="20"/>
          <w:szCs w:val="20"/>
        </w:rPr>
        <w:t>ի</w:t>
      </w:r>
      <w:r w:rsidR="006A4C15" w:rsidRPr="008D0531">
        <w:rPr>
          <w:rFonts w:ascii="GHEA Grapalat" w:hAnsi="GHEA Grapalat" w:cs="Sylfaen"/>
          <w:color w:val="000000"/>
          <w:sz w:val="20"/>
          <w:szCs w:val="20"/>
        </w:rPr>
        <w:t xml:space="preserve"> </w:t>
      </w:r>
      <w:r w:rsidR="008D0531" w:rsidRPr="008D0531">
        <w:rPr>
          <w:rFonts w:ascii="GHEA Grapalat" w:hAnsi="GHEA Grapalat" w:cs="Sylfaen"/>
          <w:color w:val="000000"/>
          <w:sz w:val="20"/>
          <w:szCs w:val="20"/>
        </w:rPr>
        <w:t>5</w:t>
      </w:r>
      <w:r w:rsidR="00306498" w:rsidRPr="008D0531">
        <w:rPr>
          <w:rFonts w:ascii="GHEA Grapalat" w:hAnsi="GHEA Grapalat" w:cs="Sylfaen"/>
          <w:color w:val="000000"/>
          <w:sz w:val="20"/>
          <w:szCs w:val="20"/>
        </w:rPr>
        <w:t>-</w:t>
      </w:r>
      <w:r w:rsidR="00352F37" w:rsidRPr="008D0531">
        <w:rPr>
          <w:rFonts w:ascii="GHEA Grapalat" w:hAnsi="GHEA Grapalat" w:cs="Sylfaen"/>
          <w:color w:val="000000"/>
          <w:sz w:val="20"/>
          <w:szCs w:val="20"/>
        </w:rPr>
        <w:t xml:space="preserve">ի </w:t>
      </w:r>
      <w:r w:rsidRPr="008D0531">
        <w:rPr>
          <w:rFonts w:ascii="GHEA Grapalat" w:hAnsi="GHEA Grapalat" w:cs="Sylfaen"/>
          <w:color w:val="000000"/>
          <w:sz w:val="20"/>
          <w:szCs w:val="20"/>
        </w:rPr>
        <w:t xml:space="preserve">N </w:t>
      </w:r>
      <w:r w:rsidR="00362AA4" w:rsidRPr="008D0531">
        <w:rPr>
          <w:rFonts w:ascii="GHEA Grapalat" w:hAnsi="GHEA Grapalat" w:cs="Sylfaen"/>
          <w:color w:val="000000"/>
          <w:sz w:val="20"/>
          <w:szCs w:val="20"/>
        </w:rPr>
        <w:t>1</w:t>
      </w:r>
      <w:r w:rsidRPr="008D0531">
        <w:rPr>
          <w:rFonts w:ascii="GHEA Grapalat" w:hAnsi="GHEA Grapalat" w:cs="Sylfaen"/>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24C9DB1D" w:rsidR="00A10BAB" w:rsidRPr="006E0A77" w:rsidRDefault="009E454D"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58FE2A40" w14:textId="65D6AFED" w:rsidR="007D2B71" w:rsidRDefault="007D2B71" w:rsidP="007D2B71">
      <w:pPr>
        <w:pStyle w:val="BodyText"/>
        <w:spacing w:after="0"/>
        <w:ind w:right="-7"/>
        <w:jc w:val="center"/>
        <w:rPr>
          <w:rFonts w:ascii="GHEA Grapalat" w:eastAsia="GHEA Grapalat" w:hAnsi="GHEA Grapalat" w:cs="GHEA Grapalat"/>
          <w:lang w:val="hy-AM"/>
        </w:rPr>
      </w:pPr>
      <w:r w:rsidRPr="007D2B71">
        <w:rPr>
          <w:rFonts w:ascii="GHEA Grapalat" w:eastAsia="GHEA Grapalat" w:hAnsi="GHEA Grapalat" w:cs="GHEA Grapalat"/>
          <w:lang w:val="hy-AM"/>
        </w:rPr>
        <w:t>ԱԽՈՒՐՅԱՆԻ Ն</w:t>
      </w:r>
      <w:r w:rsidRPr="007D2B71">
        <w:rPr>
          <w:rFonts w:ascii="Cambria Math" w:eastAsia="GHEA Grapalat" w:hAnsi="Cambria Math" w:cs="Cambria Math"/>
          <w:lang w:val="hy-AM"/>
        </w:rPr>
        <w:t>․</w:t>
      </w:r>
      <w:r w:rsidRPr="007D2B71">
        <w:rPr>
          <w:rFonts w:ascii="GHEA Grapalat" w:eastAsia="GHEA Grapalat" w:hAnsi="GHEA Grapalat" w:cs="GHEA Grapalat"/>
          <w:lang w:val="hy-AM"/>
        </w:rPr>
        <w:t xml:space="preserve"> ԱՂԲԱԼՅԱՆԻ ԱՎԱԳ ԴՊՐՈՑԻ ՆՈՐ ՄԱՍՆԱՇԵՆՔԻ ԿԱՌՈՒՑՄԱՆ</w:t>
      </w:r>
    </w:p>
    <w:p w14:paraId="5161191E" w14:textId="20117EDF" w:rsidR="00A10BAB" w:rsidRPr="007D2B71" w:rsidRDefault="007D2B71" w:rsidP="007D2B71">
      <w:pPr>
        <w:pStyle w:val="BodyText"/>
        <w:spacing w:after="0"/>
        <w:ind w:right="-7"/>
        <w:jc w:val="center"/>
        <w:rPr>
          <w:rFonts w:ascii="GHEA Grapalat" w:eastAsia="GHEA Grapalat" w:hAnsi="GHEA Grapalat" w:cs="GHEA Grapalat"/>
          <w:lang w:val="hy-AM"/>
        </w:rPr>
      </w:pPr>
      <w:r w:rsidRPr="00777AC6">
        <w:rPr>
          <w:rFonts w:ascii="GHEA Grapalat" w:eastAsia="GHEA Grapalat" w:hAnsi="GHEA Grapalat" w:cs="GHEA Grapalat"/>
          <w:lang w:val="hy-AM"/>
        </w:rPr>
        <w:t>ՆԱԽԱԳԾԱՆԱԽԱՀԱՇՎԱՅԻՆ ՓԱՍՏԱԹՂԹԵՐԻ ՄՇԱԿՄԱՆ</w:t>
      </w:r>
      <w:r w:rsidRPr="007D2B71">
        <w:rPr>
          <w:rFonts w:ascii="GHEA Grapalat" w:eastAsia="GHEA Grapalat" w:hAnsi="GHEA Grapalat" w:cs="GHEA Grapalat"/>
          <w:lang w:val="hy-AM"/>
        </w:rPr>
        <w:t xml:space="preserve"> ԽՈՐՀՐԴԱՏՎԱԿԱՆ ԾԱՌԱՅՈՒԹՅԱՆ ՁԵՌՔԲԵՐՄԱՆ ՆՊԱՏԱԿՈՎ ՀԱՅՏԱՐԱՐՎԱԾ 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rPr>
        <w:t>Հարգելի</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մասնակից</w:t>
      </w:r>
      <w:r w:rsidRPr="007D2B71">
        <w:rPr>
          <w:rFonts w:ascii="GHEA Grapalat" w:hAnsi="GHEA Grapalat" w:cs="Sylfaen"/>
          <w:sz w:val="20"/>
          <w:szCs w:val="20"/>
          <w:lang w:val="af-ZA"/>
        </w:rPr>
        <w:t xml:space="preserve"> </w:t>
      </w:r>
      <w:r w:rsidRPr="007D2B71">
        <w:rPr>
          <w:rFonts w:ascii="GHEA Grapalat" w:hAnsi="GHEA Grapalat" w:cs="Sylfaen"/>
          <w:sz w:val="20"/>
          <w:szCs w:val="20"/>
        </w:rPr>
        <w:t>նախքան</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հայտ</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կազմելը</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և</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ներկայացնելը</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խնդրում</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ենք</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մանրամասնորեն</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ուսումնասիրել</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սույն</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հրավերը</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քանի</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որ</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հրավերին</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չհամապատասխանող</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հայտերը</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ենթակա</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են</w:t>
      </w:r>
      <w:r w:rsidRPr="007D2B71">
        <w:rPr>
          <w:rFonts w:ascii="GHEA Grapalat" w:hAnsi="GHEA Grapalat" w:cs="Times Armenian"/>
          <w:sz w:val="20"/>
          <w:szCs w:val="20"/>
          <w:lang w:val="af-ZA"/>
        </w:rPr>
        <w:t xml:space="preserve"> </w:t>
      </w:r>
      <w:r w:rsidRPr="007D2B71">
        <w:rPr>
          <w:rFonts w:ascii="GHEA Grapalat" w:hAnsi="GHEA Grapalat" w:cs="Sylfaen"/>
          <w:sz w:val="20"/>
          <w:szCs w:val="20"/>
        </w:rPr>
        <w:t>մերժման</w:t>
      </w:r>
      <w:r w:rsidRPr="007D2B71">
        <w:rPr>
          <w:rFonts w:ascii="GHEA Grapalat" w:hAnsi="GHEA Grapalat" w:cs="Sylfaen"/>
          <w:sz w:val="20"/>
          <w:szCs w:val="20"/>
          <w:lang w:val="af-ZA"/>
        </w:rPr>
        <w:t xml:space="preserve">: </w:t>
      </w:r>
    </w:p>
    <w:p w14:paraId="454B75CB"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rPr>
        <w:t>Եթե</w:t>
      </w:r>
      <w:r w:rsidRPr="007D2B71">
        <w:rPr>
          <w:rFonts w:ascii="GHEA Grapalat" w:hAnsi="GHEA Grapalat" w:cs="Sylfaen"/>
          <w:sz w:val="20"/>
          <w:szCs w:val="20"/>
          <w:lang w:val="af-ZA"/>
        </w:rPr>
        <w:t xml:space="preserve"> </w:t>
      </w:r>
      <w:r w:rsidRPr="007D2B71">
        <w:rPr>
          <w:rFonts w:ascii="GHEA Grapalat" w:hAnsi="GHEA Grapalat" w:cs="Sylfaen"/>
          <w:sz w:val="20"/>
          <w:szCs w:val="20"/>
        </w:rPr>
        <w:t>Դուք</w:t>
      </w:r>
      <w:r w:rsidRPr="007D2B71">
        <w:rPr>
          <w:rFonts w:ascii="GHEA Grapalat" w:hAnsi="GHEA Grapalat" w:cs="Sylfaen"/>
          <w:sz w:val="20"/>
          <w:szCs w:val="20"/>
          <w:lang w:val="af-ZA"/>
        </w:rPr>
        <w:t xml:space="preserve"> </w:t>
      </w:r>
      <w:r w:rsidRPr="007D2B71">
        <w:rPr>
          <w:rFonts w:ascii="GHEA Grapalat" w:hAnsi="GHEA Grapalat" w:cs="Sylfaen"/>
          <w:sz w:val="20"/>
          <w:szCs w:val="20"/>
        </w:rPr>
        <w:t>գրանցված</w:t>
      </w:r>
      <w:r w:rsidRPr="007D2B71">
        <w:rPr>
          <w:rFonts w:ascii="GHEA Grapalat" w:hAnsi="GHEA Grapalat" w:cs="Sylfaen"/>
          <w:sz w:val="20"/>
          <w:szCs w:val="20"/>
          <w:lang w:val="af-ZA"/>
        </w:rPr>
        <w:t xml:space="preserve"> </w:t>
      </w:r>
      <w:r w:rsidRPr="007D2B71">
        <w:rPr>
          <w:rFonts w:ascii="GHEA Grapalat" w:hAnsi="GHEA Grapalat" w:cs="Sylfaen"/>
          <w:sz w:val="20"/>
          <w:szCs w:val="20"/>
        </w:rPr>
        <w:t>չեք</w:t>
      </w:r>
      <w:r w:rsidRPr="007D2B71">
        <w:rPr>
          <w:rFonts w:ascii="GHEA Grapalat" w:hAnsi="GHEA Grapalat" w:cs="Sylfaen"/>
          <w:sz w:val="20"/>
          <w:szCs w:val="20"/>
          <w:lang w:val="af-ZA"/>
        </w:rPr>
        <w:t xml:space="preserve"> </w:t>
      </w:r>
      <w:r w:rsidRPr="007D2B71">
        <w:rPr>
          <w:rFonts w:ascii="GHEA Grapalat" w:hAnsi="GHEA Grapalat" w:cs="Sylfaen"/>
          <w:sz w:val="20"/>
          <w:szCs w:val="20"/>
        </w:rPr>
        <w:t>էլեկտրոնային</w:t>
      </w:r>
      <w:r w:rsidRPr="007D2B71">
        <w:rPr>
          <w:rFonts w:ascii="GHEA Grapalat" w:hAnsi="GHEA Grapalat" w:cs="Sylfaen"/>
          <w:sz w:val="20"/>
          <w:szCs w:val="20"/>
          <w:lang w:val="af-ZA"/>
        </w:rPr>
        <w:t xml:space="preserve"> </w:t>
      </w:r>
      <w:r w:rsidRPr="007D2B71">
        <w:rPr>
          <w:rFonts w:ascii="GHEA Grapalat" w:hAnsi="GHEA Grapalat" w:cs="Sylfaen"/>
          <w:sz w:val="20"/>
          <w:szCs w:val="20"/>
        </w:rPr>
        <w:t>գնումների</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համակարգում</w:t>
      </w:r>
      <w:r w:rsidRPr="007D2B71">
        <w:rPr>
          <w:rFonts w:ascii="GHEA Grapalat" w:hAnsi="GHEA Grapalat" w:cs="Sylfaen"/>
          <w:sz w:val="20"/>
          <w:szCs w:val="20"/>
          <w:lang w:val="af-ZA"/>
        </w:rPr>
        <w:t xml:space="preserve">, </w:t>
      </w:r>
      <w:r w:rsidRPr="007D2B71">
        <w:rPr>
          <w:rFonts w:ascii="GHEA Grapalat" w:hAnsi="GHEA Grapalat" w:cs="Sylfaen"/>
          <w:sz w:val="20"/>
          <w:szCs w:val="20"/>
        </w:rPr>
        <w:t>սակայն</w:t>
      </w:r>
      <w:r w:rsidRPr="007D2B71">
        <w:rPr>
          <w:rFonts w:ascii="GHEA Grapalat" w:hAnsi="GHEA Grapalat" w:cs="Sylfaen"/>
          <w:sz w:val="20"/>
          <w:szCs w:val="20"/>
          <w:lang w:val="af-ZA"/>
        </w:rPr>
        <w:t xml:space="preserve"> </w:t>
      </w:r>
      <w:r w:rsidRPr="007D2B71">
        <w:rPr>
          <w:rFonts w:ascii="GHEA Grapalat" w:hAnsi="GHEA Grapalat" w:cs="Sylfaen"/>
          <w:sz w:val="20"/>
          <w:szCs w:val="20"/>
        </w:rPr>
        <w:t>ցանկություն</w:t>
      </w:r>
      <w:r w:rsidRPr="007D2B71">
        <w:rPr>
          <w:rFonts w:ascii="GHEA Grapalat" w:hAnsi="GHEA Grapalat" w:cs="Sylfaen"/>
          <w:sz w:val="20"/>
          <w:szCs w:val="20"/>
          <w:lang w:val="af-ZA"/>
        </w:rPr>
        <w:t xml:space="preserve"> </w:t>
      </w:r>
      <w:r w:rsidRPr="007D2B71">
        <w:rPr>
          <w:rFonts w:ascii="GHEA Grapalat" w:hAnsi="GHEA Grapalat" w:cs="Sylfaen"/>
          <w:sz w:val="20"/>
          <w:szCs w:val="20"/>
        </w:rPr>
        <w:t>ունեք</w:t>
      </w:r>
      <w:r w:rsidRPr="007D2B71">
        <w:rPr>
          <w:rFonts w:ascii="GHEA Grapalat" w:hAnsi="GHEA Grapalat" w:cs="Sylfaen"/>
          <w:sz w:val="20"/>
          <w:szCs w:val="20"/>
          <w:lang w:val="af-ZA"/>
        </w:rPr>
        <w:t xml:space="preserve"> </w:t>
      </w:r>
      <w:r w:rsidRPr="007D2B71">
        <w:rPr>
          <w:rFonts w:ascii="GHEA Grapalat" w:hAnsi="GHEA Grapalat" w:cs="Sylfaen"/>
          <w:sz w:val="20"/>
          <w:szCs w:val="20"/>
        </w:rPr>
        <w:t>մասնակցել</w:t>
      </w:r>
      <w:r w:rsidRPr="007D2B71">
        <w:rPr>
          <w:rFonts w:ascii="GHEA Grapalat" w:hAnsi="GHEA Grapalat" w:cs="Sylfaen"/>
          <w:sz w:val="20"/>
          <w:szCs w:val="20"/>
          <w:lang w:val="af-ZA"/>
        </w:rPr>
        <w:t xml:space="preserve"> </w:t>
      </w:r>
      <w:r w:rsidRPr="007D2B71">
        <w:rPr>
          <w:rFonts w:ascii="GHEA Grapalat" w:hAnsi="GHEA Grapalat" w:cs="Sylfaen"/>
          <w:sz w:val="20"/>
          <w:szCs w:val="20"/>
        </w:rPr>
        <w:t>սույն</w:t>
      </w:r>
      <w:r w:rsidRPr="007D2B71">
        <w:rPr>
          <w:rFonts w:ascii="GHEA Grapalat" w:hAnsi="GHEA Grapalat" w:cs="Sylfaen"/>
          <w:sz w:val="20"/>
          <w:szCs w:val="20"/>
          <w:lang w:val="af-ZA"/>
        </w:rPr>
        <w:t xml:space="preserve"> </w:t>
      </w:r>
      <w:r w:rsidRPr="007D2B71">
        <w:rPr>
          <w:rFonts w:ascii="GHEA Grapalat" w:hAnsi="GHEA Grapalat" w:cs="Sylfaen"/>
          <w:sz w:val="20"/>
          <w:szCs w:val="20"/>
        </w:rPr>
        <w:t>ընթացակարգին</w:t>
      </w:r>
      <w:r w:rsidRPr="007D2B71">
        <w:rPr>
          <w:rFonts w:ascii="GHEA Grapalat" w:hAnsi="GHEA Grapalat" w:cs="Sylfaen"/>
          <w:sz w:val="20"/>
          <w:szCs w:val="20"/>
          <w:lang w:val="af-ZA"/>
        </w:rPr>
        <w:t xml:space="preserve">, </w:t>
      </w:r>
      <w:r w:rsidRPr="007D2B71">
        <w:rPr>
          <w:rFonts w:ascii="GHEA Grapalat" w:hAnsi="GHEA Grapalat" w:cs="Sylfaen"/>
          <w:sz w:val="20"/>
          <w:szCs w:val="20"/>
        </w:rPr>
        <w:t>ապա</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հայտ</w:t>
      </w:r>
      <w:r w:rsidRPr="007D2B71">
        <w:rPr>
          <w:rFonts w:ascii="GHEA Grapalat" w:hAnsi="GHEA Grapalat" w:cs="Sylfaen"/>
          <w:sz w:val="20"/>
          <w:szCs w:val="20"/>
          <w:lang w:val="af-ZA"/>
        </w:rPr>
        <w:t xml:space="preserve"> </w:t>
      </w:r>
      <w:r w:rsidRPr="007D2B71">
        <w:rPr>
          <w:rFonts w:ascii="GHEA Grapalat" w:hAnsi="GHEA Grapalat" w:cs="Sylfaen"/>
          <w:sz w:val="20"/>
          <w:szCs w:val="20"/>
        </w:rPr>
        <w:t>ներկայացնելու</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համար</w:t>
      </w:r>
      <w:r w:rsidRPr="007D2B71">
        <w:rPr>
          <w:rFonts w:ascii="GHEA Grapalat" w:hAnsi="GHEA Grapalat" w:cs="Sylfaen"/>
          <w:sz w:val="20"/>
          <w:szCs w:val="20"/>
          <w:lang w:val="af-ZA"/>
        </w:rPr>
        <w:t xml:space="preserve"> </w:t>
      </w:r>
      <w:r w:rsidRPr="007D2B71">
        <w:rPr>
          <w:rFonts w:ascii="GHEA Grapalat" w:hAnsi="GHEA Grapalat" w:cs="Sylfaen"/>
          <w:sz w:val="20"/>
          <w:szCs w:val="20"/>
        </w:rPr>
        <w:t>անհրաժեշտ</w:t>
      </w:r>
      <w:r w:rsidRPr="007D2B71">
        <w:rPr>
          <w:rFonts w:ascii="GHEA Grapalat" w:hAnsi="GHEA Grapalat" w:cs="Sylfaen"/>
          <w:sz w:val="20"/>
          <w:szCs w:val="20"/>
          <w:lang w:val="af-ZA"/>
        </w:rPr>
        <w:t xml:space="preserve"> </w:t>
      </w:r>
      <w:r w:rsidRPr="007D2B71">
        <w:rPr>
          <w:rFonts w:ascii="GHEA Grapalat" w:hAnsi="GHEA Grapalat" w:cs="Sylfaen"/>
          <w:sz w:val="20"/>
          <w:szCs w:val="20"/>
        </w:rPr>
        <w:t>է</w:t>
      </w:r>
      <w:r w:rsidRPr="007D2B71">
        <w:rPr>
          <w:rFonts w:ascii="GHEA Grapalat" w:hAnsi="GHEA Grapalat" w:cs="Sylfaen"/>
          <w:sz w:val="20"/>
          <w:szCs w:val="20"/>
          <w:lang w:val="af-ZA"/>
        </w:rPr>
        <w:t xml:space="preserve">  </w:t>
      </w:r>
      <w:r w:rsidRPr="007D2B71">
        <w:rPr>
          <w:rFonts w:ascii="GHEA Grapalat" w:hAnsi="GHEA Grapalat" w:cs="Sylfaen"/>
          <w:sz w:val="20"/>
          <w:szCs w:val="20"/>
        </w:rPr>
        <w:t>ինքնագրանցվել</w:t>
      </w:r>
      <w:r w:rsidRPr="007D2B71">
        <w:rPr>
          <w:rFonts w:ascii="GHEA Grapalat" w:hAnsi="GHEA Grapalat" w:cs="Sylfaen"/>
          <w:sz w:val="20"/>
          <w:szCs w:val="20"/>
          <w:lang w:val="af-ZA"/>
        </w:rPr>
        <w:t xml:space="preserve"> Armeps </w:t>
      </w:r>
      <w:r w:rsidRPr="007D2B71">
        <w:rPr>
          <w:rFonts w:ascii="GHEA Grapalat" w:hAnsi="GHEA Grapalat" w:cs="Sylfaen"/>
          <w:sz w:val="20"/>
          <w:szCs w:val="20"/>
        </w:rPr>
        <w:t>համակարգում</w:t>
      </w:r>
      <w:r w:rsidRPr="007D2B71">
        <w:rPr>
          <w:rFonts w:ascii="GHEA Grapalat" w:hAnsi="GHEA Grapalat" w:cs="Sylfaen"/>
          <w:sz w:val="20"/>
          <w:szCs w:val="20"/>
          <w:lang w:val="af-ZA"/>
        </w:rPr>
        <w:t xml:space="preserve"> (</w:t>
      </w:r>
      <w:hyperlink r:id="rId10" w:history="1">
        <w:r w:rsidRPr="007D2B71">
          <w:rPr>
            <w:rFonts w:ascii="GHEA Grapalat" w:hAnsi="GHEA Grapalat" w:cs="Sylfaen"/>
            <w:sz w:val="20"/>
            <w:szCs w:val="20"/>
            <w:lang w:val="af-ZA"/>
          </w:rPr>
          <w:t>www.armeps.am</w:t>
        </w:r>
      </w:hyperlink>
      <w:r w:rsidRPr="007D2B71">
        <w:rPr>
          <w:rFonts w:ascii="GHEA Grapalat" w:hAnsi="GHEA Grapalat" w:cs="Sylfaen"/>
          <w:sz w:val="20"/>
          <w:szCs w:val="20"/>
          <w:lang w:val="af-ZA"/>
        </w:rPr>
        <w:t xml:space="preserve">): </w:t>
      </w:r>
      <w:r w:rsidRPr="007D2B71">
        <w:rPr>
          <w:rFonts w:ascii="GHEA Grapalat" w:hAnsi="GHEA Grapalat" w:cs="Sylfaen"/>
          <w:sz w:val="20"/>
          <w:szCs w:val="20"/>
        </w:rPr>
        <w:t>Համակարգում</w:t>
      </w:r>
      <w:r w:rsidRPr="007D2B71">
        <w:rPr>
          <w:rFonts w:ascii="GHEA Grapalat" w:hAnsi="GHEA Grapalat" w:cs="Sylfaen"/>
          <w:sz w:val="20"/>
          <w:szCs w:val="20"/>
          <w:lang w:val="af-ZA"/>
        </w:rPr>
        <w:t xml:space="preserve"> </w:t>
      </w:r>
      <w:r w:rsidRPr="007D2B71">
        <w:rPr>
          <w:rFonts w:ascii="GHEA Grapalat" w:hAnsi="GHEA Grapalat" w:cs="Sylfaen"/>
          <w:sz w:val="20"/>
          <w:szCs w:val="20"/>
        </w:rPr>
        <w:t>գրանցվելու</w:t>
      </w:r>
      <w:r w:rsidRPr="007D2B71">
        <w:rPr>
          <w:rFonts w:ascii="GHEA Grapalat" w:hAnsi="GHEA Grapalat" w:cs="Sylfaen"/>
          <w:sz w:val="20"/>
          <w:szCs w:val="20"/>
          <w:lang w:val="af-ZA"/>
        </w:rPr>
        <w:t xml:space="preserve"> </w:t>
      </w:r>
      <w:r w:rsidRPr="007D2B71">
        <w:rPr>
          <w:rFonts w:ascii="GHEA Grapalat" w:hAnsi="GHEA Grapalat" w:cs="Sylfaen"/>
          <w:sz w:val="20"/>
          <w:szCs w:val="20"/>
        </w:rPr>
        <w:t>պայմանները</w:t>
      </w:r>
      <w:r w:rsidRPr="007D2B71">
        <w:rPr>
          <w:rFonts w:ascii="GHEA Grapalat" w:hAnsi="GHEA Grapalat" w:cs="Sylfaen"/>
          <w:sz w:val="20"/>
          <w:szCs w:val="20"/>
          <w:lang w:val="af-ZA"/>
        </w:rPr>
        <w:t xml:space="preserve"> </w:t>
      </w:r>
      <w:r w:rsidRPr="007D2B71">
        <w:rPr>
          <w:rFonts w:ascii="GHEA Grapalat" w:hAnsi="GHEA Grapalat" w:cs="Sylfaen"/>
          <w:sz w:val="20"/>
          <w:szCs w:val="20"/>
        </w:rPr>
        <w:t>սահմանված</w:t>
      </w:r>
      <w:r w:rsidRPr="007D2B71">
        <w:rPr>
          <w:rFonts w:ascii="GHEA Grapalat" w:hAnsi="GHEA Grapalat" w:cs="Sylfaen"/>
          <w:sz w:val="20"/>
          <w:szCs w:val="20"/>
          <w:lang w:val="af-ZA"/>
        </w:rPr>
        <w:t xml:space="preserve"> </w:t>
      </w:r>
      <w:r w:rsidRPr="007D2B71">
        <w:rPr>
          <w:rFonts w:ascii="GHEA Grapalat" w:hAnsi="GHEA Grapalat" w:cs="Sylfaen"/>
          <w:sz w:val="20"/>
          <w:szCs w:val="20"/>
        </w:rPr>
        <w:t>են</w:t>
      </w:r>
      <w:r w:rsidRPr="007D2B71">
        <w:rPr>
          <w:rFonts w:ascii="GHEA Grapalat" w:hAnsi="GHEA Grapalat" w:cs="Sylfaen"/>
          <w:sz w:val="20"/>
          <w:szCs w:val="20"/>
          <w:lang w:val="af-ZA"/>
        </w:rPr>
        <w:t xml:space="preserve"> </w:t>
      </w:r>
      <w:hyperlink r:id="rId11" w:history="1">
        <w:r w:rsidRPr="007D2B71">
          <w:rPr>
            <w:rFonts w:ascii="GHEA Grapalat" w:hAnsi="GHEA Grapalat" w:cs="Sylfaen"/>
            <w:sz w:val="20"/>
            <w:szCs w:val="20"/>
            <w:lang w:val="af-ZA"/>
          </w:rPr>
          <w:t>www.procurement.am</w:t>
        </w:r>
      </w:hyperlink>
      <w:r w:rsidRPr="007D2B71">
        <w:rPr>
          <w:rFonts w:ascii="GHEA Grapalat" w:hAnsi="GHEA Grapalat" w:cs="Sylfaen"/>
          <w:sz w:val="20"/>
          <w:szCs w:val="20"/>
          <w:lang w:val="af-ZA"/>
        </w:rPr>
        <w:t xml:space="preserve"> </w:t>
      </w:r>
      <w:r w:rsidRPr="007D2B71">
        <w:rPr>
          <w:rFonts w:ascii="GHEA Grapalat" w:hAnsi="GHEA Grapalat" w:cs="Sylfaen"/>
          <w:sz w:val="20"/>
          <w:szCs w:val="20"/>
        </w:rPr>
        <w:t>հասցեով</w:t>
      </w:r>
      <w:r w:rsidRPr="007D2B71">
        <w:rPr>
          <w:rFonts w:ascii="GHEA Grapalat" w:hAnsi="GHEA Grapalat" w:cs="Sylfaen"/>
          <w:sz w:val="20"/>
          <w:szCs w:val="20"/>
          <w:lang w:val="af-ZA"/>
        </w:rPr>
        <w:t xml:space="preserve"> </w:t>
      </w:r>
      <w:r w:rsidRPr="007D2B71">
        <w:rPr>
          <w:rFonts w:ascii="GHEA Grapalat" w:hAnsi="GHEA Grapalat" w:cs="Sylfaen"/>
          <w:sz w:val="20"/>
          <w:szCs w:val="20"/>
        </w:rPr>
        <w:t>գործող</w:t>
      </w:r>
      <w:r w:rsidRPr="007D2B71">
        <w:rPr>
          <w:rFonts w:ascii="GHEA Grapalat" w:hAnsi="GHEA Grapalat" w:cs="Sylfaen"/>
          <w:sz w:val="20"/>
          <w:szCs w:val="20"/>
          <w:lang w:val="af-ZA"/>
        </w:rPr>
        <w:t xml:space="preserve"> </w:t>
      </w:r>
      <w:r w:rsidRPr="007D2B71">
        <w:rPr>
          <w:rFonts w:ascii="GHEA Grapalat" w:hAnsi="GHEA Grapalat" w:cs="Sylfaen"/>
          <w:sz w:val="20"/>
          <w:szCs w:val="20"/>
        </w:rPr>
        <w:t>գնումների</w:t>
      </w:r>
      <w:r w:rsidRPr="007D2B71">
        <w:rPr>
          <w:rFonts w:ascii="GHEA Grapalat" w:hAnsi="GHEA Grapalat" w:cs="Sylfaen"/>
          <w:sz w:val="20"/>
          <w:szCs w:val="20"/>
          <w:lang w:val="af-ZA"/>
        </w:rPr>
        <w:t xml:space="preserve"> </w:t>
      </w:r>
      <w:r w:rsidRPr="007D2B71">
        <w:rPr>
          <w:rFonts w:ascii="GHEA Grapalat" w:hAnsi="GHEA Grapalat" w:cs="Sylfaen"/>
          <w:sz w:val="20"/>
          <w:szCs w:val="20"/>
        </w:rPr>
        <w:t>պաշտոնական</w:t>
      </w:r>
      <w:r w:rsidRPr="007D2B71">
        <w:rPr>
          <w:rFonts w:ascii="GHEA Grapalat" w:hAnsi="GHEA Grapalat" w:cs="Sylfaen"/>
          <w:sz w:val="20"/>
          <w:szCs w:val="20"/>
          <w:lang w:val="af-ZA"/>
        </w:rPr>
        <w:t xml:space="preserve"> </w:t>
      </w:r>
      <w:r w:rsidRPr="007D2B71">
        <w:rPr>
          <w:rFonts w:ascii="GHEA Grapalat" w:hAnsi="GHEA Grapalat" w:cs="Sylfaen"/>
          <w:sz w:val="20"/>
          <w:szCs w:val="20"/>
        </w:rPr>
        <w:t>տեղեկագրի</w:t>
      </w:r>
      <w:r w:rsidRPr="007D2B71">
        <w:rPr>
          <w:rFonts w:ascii="GHEA Grapalat" w:hAnsi="GHEA Grapalat" w:cs="Sylfaen"/>
          <w:sz w:val="20"/>
          <w:szCs w:val="20"/>
          <w:lang w:val="af-ZA"/>
        </w:rPr>
        <w:t xml:space="preserve"> «</w:t>
      </w:r>
      <w:r w:rsidRPr="007D2B71">
        <w:rPr>
          <w:rFonts w:ascii="GHEA Grapalat" w:hAnsi="GHEA Grapalat" w:cs="Sylfaen"/>
          <w:sz w:val="20"/>
          <w:szCs w:val="20"/>
        </w:rPr>
        <w:t>Օրենսդրություն</w:t>
      </w:r>
      <w:r w:rsidRPr="007D2B71">
        <w:rPr>
          <w:rFonts w:ascii="GHEA Grapalat" w:hAnsi="GHEA Grapalat" w:cs="Sylfaen"/>
          <w:sz w:val="20"/>
          <w:szCs w:val="20"/>
          <w:lang w:val="af-ZA"/>
        </w:rPr>
        <w:t xml:space="preserve">» </w:t>
      </w:r>
      <w:r w:rsidRPr="007D2B71">
        <w:rPr>
          <w:rFonts w:ascii="GHEA Grapalat" w:hAnsi="GHEA Grapalat" w:cs="Sylfaen"/>
          <w:sz w:val="20"/>
          <w:szCs w:val="20"/>
        </w:rPr>
        <w:t>բաժնի</w:t>
      </w:r>
      <w:r w:rsidRPr="007D2B71">
        <w:rPr>
          <w:rFonts w:ascii="GHEA Grapalat" w:hAnsi="GHEA Grapalat" w:cs="Sylfaen"/>
          <w:sz w:val="20"/>
          <w:szCs w:val="20"/>
          <w:lang w:val="af-ZA"/>
        </w:rPr>
        <w:t xml:space="preserve"> «</w:t>
      </w:r>
      <w:r w:rsidRPr="007D2B71">
        <w:rPr>
          <w:rFonts w:ascii="GHEA Grapalat" w:hAnsi="GHEA Grapalat" w:cs="Sylfaen"/>
          <w:sz w:val="20"/>
          <w:szCs w:val="20"/>
        </w:rPr>
        <w:t>Ուղեցույցներ</w:t>
      </w:r>
      <w:r w:rsidRPr="007D2B71">
        <w:rPr>
          <w:rFonts w:ascii="GHEA Grapalat" w:hAnsi="GHEA Grapalat" w:cs="Sylfaen"/>
          <w:sz w:val="20"/>
          <w:szCs w:val="20"/>
          <w:lang w:val="af-ZA"/>
        </w:rPr>
        <w:t xml:space="preserve">, </w:t>
      </w:r>
      <w:r w:rsidRPr="007D2B71">
        <w:rPr>
          <w:rFonts w:ascii="GHEA Grapalat" w:hAnsi="GHEA Grapalat" w:cs="Sylfaen"/>
          <w:sz w:val="20"/>
          <w:szCs w:val="20"/>
        </w:rPr>
        <w:t>ձեռնարկներ</w:t>
      </w:r>
      <w:r w:rsidRPr="007D2B71">
        <w:rPr>
          <w:rFonts w:ascii="GHEA Grapalat" w:hAnsi="GHEA Grapalat" w:cs="Sylfaen"/>
          <w:sz w:val="20"/>
          <w:szCs w:val="20"/>
          <w:lang w:val="af-ZA"/>
        </w:rPr>
        <w:t xml:space="preserve">» </w:t>
      </w:r>
      <w:r w:rsidRPr="007D2B71">
        <w:rPr>
          <w:rFonts w:ascii="GHEA Grapalat" w:hAnsi="GHEA Grapalat" w:cs="Sylfaen"/>
          <w:sz w:val="20"/>
          <w:szCs w:val="20"/>
        </w:rPr>
        <w:t>ենթաբաժնում</w:t>
      </w:r>
      <w:r w:rsidRPr="007D2B71">
        <w:rPr>
          <w:rFonts w:ascii="GHEA Grapalat" w:hAnsi="GHEA Grapalat" w:cs="Sylfaen"/>
          <w:sz w:val="20"/>
          <w:szCs w:val="20"/>
          <w:lang w:val="af-ZA"/>
        </w:rPr>
        <w:t xml:space="preserve"> </w:t>
      </w:r>
      <w:r w:rsidRPr="007D2B71">
        <w:rPr>
          <w:rFonts w:ascii="GHEA Grapalat" w:hAnsi="GHEA Grapalat" w:cs="Sylfaen"/>
          <w:sz w:val="20"/>
          <w:szCs w:val="20"/>
        </w:rPr>
        <w:t>տեղադրված</w:t>
      </w:r>
      <w:r w:rsidRPr="007D2B71">
        <w:rPr>
          <w:rFonts w:ascii="GHEA Grapalat" w:hAnsi="GHEA Grapalat" w:cs="Sylfaen"/>
          <w:sz w:val="20"/>
          <w:szCs w:val="20"/>
          <w:lang w:val="af-ZA"/>
        </w:rPr>
        <w:t xml:space="preserve">  </w:t>
      </w:r>
      <w:hyperlink r:id="rId12" w:history="1">
        <w:r w:rsidRPr="007D2B71">
          <w:rPr>
            <w:rFonts w:ascii="GHEA Grapalat" w:hAnsi="GHEA Grapalat" w:cs="Sylfaen"/>
            <w:sz w:val="20"/>
            <w:szCs w:val="20"/>
            <w:lang w:val="af-ZA"/>
          </w:rPr>
          <w:t xml:space="preserve">Armeps </w:t>
        </w:r>
        <w:r w:rsidRPr="007D2B71">
          <w:rPr>
            <w:rFonts w:ascii="GHEA Grapalat" w:hAnsi="GHEA Grapalat" w:cs="Sylfaen"/>
            <w:sz w:val="20"/>
            <w:szCs w:val="20"/>
          </w:rPr>
          <w:t>էլեկտրոնային</w:t>
        </w:r>
        <w:r w:rsidRPr="007D2B71">
          <w:rPr>
            <w:rFonts w:ascii="GHEA Grapalat" w:hAnsi="GHEA Grapalat" w:cs="Sylfaen"/>
            <w:sz w:val="20"/>
            <w:szCs w:val="20"/>
            <w:lang w:val="af-ZA"/>
          </w:rPr>
          <w:t xml:space="preserve"> </w:t>
        </w:r>
        <w:r w:rsidRPr="007D2B71">
          <w:rPr>
            <w:rFonts w:ascii="GHEA Grapalat" w:hAnsi="GHEA Grapalat" w:cs="Sylfaen"/>
            <w:sz w:val="20"/>
            <w:szCs w:val="20"/>
          </w:rPr>
          <w:t>գնումների</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համակարգի</w:t>
        </w:r>
        <w:r w:rsidRPr="007D2B71">
          <w:rPr>
            <w:rFonts w:ascii="GHEA Grapalat" w:hAnsi="GHEA Grapalat" w:cs="Sylfaen"/>
            <w:sz w:val="20"/>
            <w:szCs w:val="20"/>
            <w:lang w:val="af-ZA"/>
          </w:rPr>
          <w:t xml:space="preserve"> </w:t>
        </w:r>
        <w:r w:rsidRPr="007D2B71">
          <w:rPr>
            <w:rFonts w:ascii="GHEA Grapalat" w:hAnsi="GHEA Grapalat" w:cs="Sylfaen"/>
            <w:sz w:val="20"/>
            <w:szCs w:val="20"/>
          </w:rPr>
          <w:t>օգտագործողի</w:t>
        </w:r>
        <w:r w:rsidRPr="007D2B71">
          <w:rPr>
            <w:rFonts w:ascii="GHEA Grapalat" w:hAnsi="GHEA Grapalat" w:cs="Sylfaen"/>
            <w:sz w:val="20"/>
            <w:szCs w:val="20"/>
            <w:lang w:val="af-ZA"/>
          </w:rPr>
          <w:t xml:space="preserve"> «</w:t>
        </w:r>
        <w:r w:rsidRPr="007D2B71">
          <w:rPr>
            <w:rFonts w:ascii="GHEA Grapalat" w:hAnsi="GHEA Grapalat" w:cs="Sylfaen"/>
            <w:sz w:val="20"/>
            <w:szCs w:val="20"/>
          </w:rPr>
          <w:t>Տնտեսական</w:t>
        </w:r>
        <w:r w:rsidRPr="007D2B71">
          <w:rPr>
            <w:rFonts w:ascii="GHEA Grapalat" w:hAnsi="GHEA Grapalat" w:cs="Sylfaen"/>
            <w:sz w:val="20"/>
            <w:szCs w:val="20"/>
            <w:lang w:val="af-ZA"/>
          </w:rPr>
          <w:t xml:space="preserve"> </w:t>
        </w:r>
        <w:r w:rsidRPr="007D2B71">
          <w:rPr>
            <w:rFonts w:ascii="GHEA Grapalat" w:hAnsi="GHEA Grapalat" w:cs="Sylfaen"/>
            <w:sz w:val="20"/>
            <w:szCs w:val="20"/>
          </w:rPr>
          <w:t>օպերատորի</w:t>
        </w:r>
        <w:r w:rsidRPr="007D2B71">
          <w:rPr>
            <w:rFonts w:ascii="GHEA Grapalat" w:hAnsi="GHEA Grapalat" w:cs="Sylfaen"/>
            <w:sz w:val="20"/>
            <w:szCs w:val="20"/>
            <w:lang w:val="af-ZA"/>
          </w:rPr>
          <w:t xml:space="preserve">» </w:t>
        </w:r>
        <w:r w:rsidRPr="007D2B71">
          <w:rPr>
            <w:rFonts w:ascii="GHEA Grapalat" w:hAnsi="GHEA Grapalat" w:cs="Sylfaen"/>
            <w:sz w:val="20"/>
            <w:szCs w:val="20"/>
          </w:rPr>
          <w:t>ուղեցույց</w:t>
        </w:r>
      </w:hyperlink>
      <w:r w:rsidRPr="007D2B71">
        <w:rPr>
          <w:rFonts w:ascii="GHEA Grapalat" w:hAnsi="GHEA Grapalat" w:cs="Sylfaen"/>
          <w:sz w:val="20"/>
          <w:szCs w:val="20"/>
        </w:rPr>
        <w:t>ում</w:t>
      </w:r>
      <w:r w:rsidRPr="007D2B71">
        <w:rPr>
          <w:rFonts w:ascii="GHEA Grapalat" w:hAnsi="GHEA Grapalat" w:cs="Sylfaen"/>
          <w:sz w:val="20"/>
          <w:szCs w:val="20"/>
          <w:lang w:val="af-ZA"/>
        </w:rPr>
        <w:t>:</w:t>
      </w:r>
    </w:p>
    <w:p w14:paraId="7AF2B63F"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rPr>
        <w:t>Ուղեցույցը</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հասանելի</w:t>
      </w:r>
      <w:r w:rsidRPr="007D2B71">
        <w:rPr>
          <w:rFonts w:ascii="GHEA Grapalat" w:hAnsi="GHEA Grapalat" w:cs="Sylfaen"/>
          <w:sz w:val="20"/>
          <w:szCs w:val="20"/>
          <w:lang w:val="af-ZA"/>
        </w:rPr>
        <w:t xml:space="preserve"> </w:t>
      </w:r>
      <w:r w:rsidRPr="007D2B71">
        <w:rPr>
          <w:rFonts w:ascii="GHEA Grapalat" w:hAnsi="GHEA Grapalat" w:cs="Sylfaen"/>
          <w:sz w:val="20"/>
          <w:szCs w:val="20"/>
        </w:rPr>
        <w:t>է</w:t>
      </w:r>
      <w:r w:rsidRPr="007D2B71">
        <w:rPr>
          <w:rFonts w:ascii="GHEA Grapalat" w:hAnsi="GHEA Grapalat" w:cs="Sylfaen"/>
          <w:sz w:val="20"/>
          <w:szCs w:val="20"/>
          <w:lang w:val="af-ZA"/>
        </w:rPr>
        <w:t xml:space="preserve"> </w:t>
      </w:r>
      <w:r w:rsidRPr="007D2B71">
        <w:rPr>
          <w:rFonts w:ascii="GHEA Grapalat" w:hAnsi="GHEA Grapalat" w:cs="Sylfaen"/>
          <w:sz w:val="20"/>
          <w:szCs w:val="20"/>
        </w:rPr>
        <w:t>հետևյալ</w:t>
      </w:r>
      <w:r w:rsidRPr="007D2B71">
        <w:rPr>
          <w:rFonts w:ascii="GHEA Grapalat" w:hAnsi="GHEA Grapalat" w:cs="Sylfaen"/>
          <w:sz w:val="20"/>
          <w:szCs w:val="20"/>
          <w:lang w:val="af-ZA"/>
        </w:rPr>
        <w:t xml:space="preserve"> </w:t>
      </w:r>
      <w:r w:rsidRPr="007D2B71">
        <w:rPr>
          <w:rFonts w:ascii="GHEA Grapalat" w:hAnsi="GHEA Grapalat" w:cs="Sylfaen"/>
          <w:sz w:val="20"/>
          <w:szCs w:val="20"/>
        </w:rPr>
        <w:t>հղումով՝</w:t>
      </w:r>
      <w:r w:rsidRPr="007D2B71">
        <w:rPr>
          <w:rFonts w:ascii="GHEA Grapalat" w:hAnsi="GHEA Grapalat" w:cs="Sylfaen"/>
          <w:sz w:val="20"/>
          <w:szCs w:val="20"/>
          <w:lang w:val="af-ZA"/>
        </w:rPr>
        <w:t xml:space="preserve"> </w:t>
      </w:r>
      <w:hyperlink r:id="rId13" w:history="1">
        <w:r w:rsidRPr="007D2B71">
          <w:rPr>
            <w:rFonts w:ascii="GHEA Grapalat" w:hAnsi="GHEA Grapalat" w:cs="Sylfaen"/>
            <w:sz w:val="20"/>
            <w:szCs w:val="20"/>
            <w:lang w:val="af-ZA"/>
          </w:rPr>
          <w:t>http://gnumner.am/hy/page/ughecuycner_dzernarkner/</w:t>
        </w:r>
      </w:hyperlink>
      <w:r w:rsidRPr="007D2B71">
        <w:rPr>
          <w:rFonts w:ascii="GHEA Grapalat" w:hAnsi="GHEA Grapalat" w:cs="Sylfaen"/>
          <w:sz w:val="20"/>
          <w:szCs w:val="20"/>
          <w:lang w:val="af-ZA"/>
        </w:rPr>
        <w:t>:</w:t>
      </w:r>
    </w:p>
    <w:p w14:paraId="4C46965B"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rPr>
        <w:t>Միաժամանակ՝</w:t>
      </w:r>
    </w:p>
    <w:p w14:paraId="4B030A7B"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lang w:val="af-ZA"/>
        </w:rPr>
        <w:t xml:space="preserve"> </w:t>
      </w:r>
      <w:r w:rsidRPr="007D2B7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7D2B71">
          <w:rPr>
            <w:rFonts w:ascii="GHEA Grapalat" w:hAnsi="GHEA Grapalat" w:cs="Sylfaen"/>
            <w:sz w:val="20"/>
            <w:szCs w:val="20"/>
            <w:lang w:val="af-ZA"/>
          </w:rPr>
          <w:t>www.procurement.am</w:t>
        </w:r>
      </w:hyperlink>
      <w:r w:rsidRPr="007D2B7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7D2B71">
          <w:rPr>
            <w:rFonts w:ascii="GHEA Grapalat" w:hAnsi="GHEA Grapalat" w:cs="Sylfaen"/>
            <w:sz w:val="20"/>
            <w:szCs w:val="20"/>
            <w:lang w:val="af-ZA"/>
          </w:rPr>
          <w:t>Էլեկտրոնային գնումների կատարման ուղեցույց</w:t>
        </w:r>
      </w:hyperlink>
      <w:r w:rsidRPr="007D2B71">
        <w:rPr>
          <w:rFonts w:ascii="GHEA Grapalat" w:hAnsi="GHEA Grapalat" w:cs="Sylfaen"/>
          <w:sz w:val="20"/>
          <w:szCs w:val="20"/>
          <w:lang w:val="af-ZA"/>
        </w:rPr>
        <w:t>ով:</w:t>
      </w:r>
    </w:p>
    <w:p w14:paraId="4EB60054" w14:textId="77777777" w:rsidR="000D575F" w:rsidRPr="007D2B71" w:rsidRDefault="000D575F" w:rsidP="000D575F">
      <w:pPr>
        <w:ind w:firstLine="567"/>
        <w:jc w:val="both"/>
        <w:rPr>
          <w:rFonts w:ascii="GHEA Grapalat" w:hAnsi="GHEA Grapalat" w:cs="Sylfaen"/>
          <w:sz w:val="20"/>
          <w:szCs w:val="20"/>
          <w:lang w:val="af-ZA"/>
        </w:rPr>
      </w:pPr>
      <w:r w:rsidRPr="007D2B71">
        <w:rPr>
          <w:rFonts w:ascii="GHEA Grapalat" w:hAnsi="GHEA Grapalat" w:cs="Sylfaen"/>
          <w:sz w:val="20"/>
          <w:szCs w:val="20"/>
          <w:lang w:val="af-ZA"/>
        </w:rPr>
        <w:t xml:space="preserve">Ուղեցույցը հասանելի է հետևյալ հղումով՝ </w:t>
      </w:r>
      <w:hyperlink r:id="rId16" w:history="1">
        <w:r w:rsidRPr="007D2B71">
          <w:rPr>
            <w:rFonts w:ascii="GHEA Grapalat" w:hAnsi="GHEA Grapalat" w:cs="Sylfaen"/>
            <w:sz w:val="20"/>
            <w:szCs w:val="20"/>
            <w:lang w:val="af-ZA"/>
          </w:rPr>
          <w:t>http://gnumner.am/hy/page/ughecuycner_dzernarkner/</w:t>
        </w:r>
      </w:hyperlink>
      <w:r w:rsidRPr="007D2B71">
        <w:rPr>
          <w:rFonts w:ascii="GHEA Grapalat" w:hAnsi="GHEA Grapalat" w:cs="Sylfaen"/>
          <w:sz w:val="20"/>
          <w:szCs w:val="20"/>
          <w:lang w:val="af-ZA"/>
        </w:rPr>
        <w:t>.</w:t>
      </w:r>
    </w:p>
    <w:p w14:paraId="373762B8" w14:textId="77777777" w:rsidR="000D575F" w:rsidRPr="007D2B71" w:rsidRDefault="000D575F" w:rsidP="000D575F">
      <w:pPr>
        <w:ind w:firstLine="567"/>
        <w:jc w:val="both"/>
        <w:rPr>
          <w:rFonts w:ascii="GHEA Grapalat" w:hAnsi="GHEA Grapalat"/>
          <w:sz w:val="20"/>
          <w:szCs w:val="20"/>
          <w:lang w:val="af-ZA"/>
        </w:rPr>
      </w:pPr>
      <w:r w:rsidRPr="007D2B71">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2D2FC44" w14:textId="77777777" w:rsidR="000D575F" w:rsidRPr="007D2B71" w:rsidRDefault="000D575F" w:rsidP="000D575F">
      <w:pPr>
        <w:ind w:firstLine="567"/>
        <w:rPr>
          <w:rFonts w:ascii="GHEA Grapalat" w:hAnsi="GHEA Grapalat"/>
          <w:b/>
          <w:sz w:val="20"/>
          <w:szCs w:val="20"/>
          <w:lang w:val="af-ZA"/>
        </w:rPr>
      </w:pPr>
      <w:bookmarkStart w:id="1" w:name="_Hlk9322052"/>
      <w:r w:rsidRPr="007D2B71">
        <w:rPr>
          <w:rFonts w:ascii="GHEA Grapalat" w:hAnsi="GHEA Grapalat" w:cs="Sylfaen"/>
          <w:sz w:val="20"/>
          <w:szCs w:val="20"/>
        </w:rPr>
        <w:t>Համակարգում</w:t>
      </w:r>
      <w:r w:rsidRPr="007D2B71">
        <w:rPr>
          <w:rFonts w:ascii="GHEA Grapalat" w:hAnsi="GHEA Grapalat" w:cs="Sylfaen"/>
          <w:sz w:val="20"/>
          <w:szCs w:val="20"/>
          <w:lang w:val="af-ZA"/>
        </w:rPr>
        <w:t xml:space="preserve"> </w:t>
      </w:r>
      <w:r w:rsidRPr="007D2B71">
        <w:rPr>
          <w:rFonts w:ascii="GHEA Grapalat" w:hAnsi="GHEA Grapalat" w:cs="Sylfaen"/>
          <w:sz w:val="20"/>
          <w:szCs w:val="20"/>
        </w:rPr>
        <w:t>գրանցվելը</w:t>
      </w:r>
      <w:r w:rsidRPr="007D2B71">
        <w:rPr>
          <w:rFonts w:ascii="GHEA Grapalat" w:hAnsi="GHEA Grapalat" w:cs="Sylfaen"/>
          <w:sz w:val="20"/>
          <w:szCs w:val="20"/>
          <w:lang w:val="af-ZA"/>
        </w:rPr>
        <w:t xml:space="preserve">, </w:t>
      </w:r>
      <w:r w:rsidRPr="007D2B71">
        <w:rPr>
          <w:rFonts w:ascii="GHEA Grapalat" w:hAnsi="GHEA Grapalat" w:cs="Sylfaen"/>
          <w:sz w:val="20"/>
          <w:szCs w:val="20"/>
        </w:rPr>
        <w:t>ինչպես</w:t>
      </w:r>
      <w:r w:rsidRPr="007D2B71">
        <w:rPr>
          <w:rFonts w:ascii="GHEA Grapalat" w:hAnsi="GHEA Grapalat" w:cs="Sylfaen"/>
          <w:sz w:val="20"/>
          <w:szCs w:val="20"/>
          <w:lang w:val="af-ZA"/>
        </w:rPr>
        <w:t xml:space="preserve"> </w:t>
      </w:r>
      <w:r w:rsidRPr="007D2B71">
        <w:rPr>
          <w:rFonts w:ascii="GHEA Grapalat" w:hAnsi="GHEA Grapalat" w:cs="Sylfaen"/>
          <w:sz w:val="20"/>
          <w:szCs w:val="20"/>
        </w:rPr>
        <w:t>նաև</w:t>
      </w:r>
      <w:r w:rsidRPr="007D2B71">
        <w:rPr>
          <w:rFonts w:ascii="GHEA Grapalat" w:hAnsi="GHEA Grapalat" w:cs="Sylfaen"/>
          <w:sz w:val="20"/>
          <w:szCs w:val="20"/>
          <w:lang w:val="af-ZA"/>
        </w:rPr>
        <w:t xml:space="preserve"> </w:t>
      </w:r>
      <w:r w:rsidRPr="007D2B71">
        <w:rPr>
          <w:rFonts w:ascii="GHEA Grapalat" w:hAnsi="GHEA Grapalat" w:cs="Sylfaen"/>
          <w:sz w:val="20"/>
          <w:szCs w:val="20"/>
        </w:rPr>
        <w:t>հայտ</w:t>
      </w:r>
      <w:r w:rsidRPr="007D2B71">
        <w:rPr>
          <w:rFonts w:ascii="GHEA Grapalat" w:hAnsi="GHEA Grapalat" w:cs="Sylfaen"/>
          <w:sz w:val="20"/>
          <w:szCs w:val="20"/>
          <w:lang w:val="af-ZA"/>
        </w:rPr>
        <w:t xml:space="preserve"> </w:t>
      </w:r>
      <w:r w:rsidRPr="007D2B71">
        <w:rPr>
          <w:rFonts w:ascii="GHEA Grapalat" w:hAnsi="GHEA Grapalat" w:cs="Sylfaen"/>
          <w:sz w:val="20"/>
          <w:szCs w:val="20"/>
        </w:rPr>
        <w:t>ներկայացնելն</w:t>
      </w:r>
      <w:r w:rsidRPr="007D2B71">
        <w:rPr>
          <w:rFonts w:ascii="GHEA Grapalat" w:hAnsi="GHEA Grapalat" w:cs="Sylfaen"/>
          <w:sz w:val="20"/>
          <w:szCs w:val="20"/>
          <w:lang w:val="af-ZA"/>
        </w:rPr>
        <w:t xml:space="preserve"> </w:t>
      </w:r>
      <w:r w:rsidRPr="007D2B71">
        <w:rPr>
          <w:rFonts w:ascii="GHEA Grapalat" w:hAnsi="GHEA Grapalat" w:cs="Sylfaen"/>
          <w:sz w:val="20"/>
          <w:szCs w:val="20"/>
        </w:rPr>
        <w:t>անվճար</w:t>
      </w:r>
      <w:r w:rsidRPr="007D2B71">
        <w:rPr>
          <w:rFonts w:ascii="GHEA Grapalat" w:hAnsi="GHEA Grapalat" w:cs="Sylfaen"/>
          <w:sz w:val="20"/>
          <w:szCs w:val="20"/>
          <w:lang w:val="af-ZA"/>
        </w:rPr>
        <w:t xml:space="preserve"> </w:t>
      </w:r>
      <w:r w:rsidRPr="007D2B71">
        <w:rPr>
          <w:rFonts w:ascii="GHEA Grapalat" w:hAnsi="GHEA Grapalat" w:cs="Sylfaen"/>
          <w:sz w:val="20"/>
          <w:szCs w:val="20"/>
        </w:rPr>
        <w:t>է</w:t>
      </w:r>
      <w:r w:rsidRPr="007D2B71">
        <w:rPr>
          <w:rFonts w:ascii="GHEA Grapalat" w:hAnsi="GHEA Grapalat" w:cs="Sylfaen"/>
          <w:sz w:val="20"/>
          <w:szCs w:val="20"/>
          <w:lang w:val="af-ZA"/>
        </w:rPr>
        <w:t>:</w:t>
      </w:r>
      <w:bookmarkEnd w:id="1"/>
    </w:p>
    <w:p w14:paraId="1423661F" w14:textId="77777777" w:rsidR="00A10BAB" w:rsidRPr="007D2B71" w:rsidRDefault="00A10BAB" w:rsidP="00E43CB7">
      <w:pPr>
        <w:ind w:firstLine="567"/>
        <w:jc w:val="both"/>
        <w:rPr>
          <w:rFonts w:ascii="GHEA Grapalat" w:hAnsi="GHEA Grapalat"/>
          <w:sz w:val="20"/>
          <w:szCs w:val="20"/>
          <w:lang w:val="af-ZA"/>
        </w:rPr>
      </w:pPr>
      <w:r w:rsidRPr="007D2B71">
        <w:rPr>
          <w:rFonts w:ascii="GHEA Grapalat" w:hAnsi="GHEA Grapalat" w:cs="Sylfaen"/>
          <w:b/>
          <w:sz w:val="20"/>
          <w:szCs w:val="20"/>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60B58926" w:rsidR="00A10BAB" w:rsidRPr="00FF0A0F" w:rsidRDefault="00FF0A0F" w:rsidP="00E43CB7">
      <w:pPr>
        <w:jc w:val="center"/>
        <w:rPr>
          <w:rFonts w:ascii="GHEA Grapalat" w:hAnsi="GHEA Grapalat"/>
          <w:b/>
          <w:sz w:val="20"/>
          <w:szCs w:val="20"/>
          <w:lang w:val="af-ZA"/>
        </w:rPr>
      </w:pPr>
      <w:r w:rsidRPr="00FF0A0F">
        <w:rPr>
          <w:rFonts w:ascii="GHEA Grapalat" w:hAnsi="GHEA Grapalat" w:cs="Sylfaen"/>
          <w:b/>
          <w:sz w:val="20"/>
          <w:szCs w:val="20"/>
        </w:rPr>
        <w:t>ԲՈՎԱՆԴԱԿՈՒԹՅՈՒՆ</w:t>
      </w:r>
    </w:p>
    <w:p w14:paraId="5EBBDD37" w14:textId="77777777" w:rsidR="00A10BAB" w:rsidRPr="00FF0A0F" w:rsidRDefault="00A10BAB" w:rsidP="00E43CB7">
      <w:pPr>
        <w:pStyle w:val="BodyText"/>
        <w:ind w:right="-7"/>
        <w:jc w:val="center"/>
        <w:rPr>
          <w:rFonts w:ascii="GHEA Grapalat" w:hAnsi="GHEA Grapalat"/>
          <w:b/>
          <w:bCs/>
          <w:noProof/>
          <w:sz w:val="20"/>
          <w:szCs w:val="20"/>
          <w:lang w:val="af-ZA"/>
        </w:rPr>
      </w:pPr>
    </w:p>
    <w:p w14:paraId="68227F8A" w14:textId="127BC851" w:rsidR="00A10BAB" w:rsidRPr="00FF0A0F" w:rsidRDefault="007D2B71" w:rsidP="00E43CB7">
      <w:pPr>
        <w:pStyle w:val="BodyText"/>
        <w:ind w:right="-7"/>
        <w:jc w:val="center"/>
        <w:rPr>
          <w:rFonts w:ascii="GHEA Grapalat" w:hAnsi="GHEA Grapalat"/>
          <w:b/>
          <w:sz w:val="20"/>
          <w:szCs w:val="20"/>
          <w:lang w:val="af-ZA"/>
        </w:rPr>
      </w:pPr>
      <w:r w:rsidRPr="007D2B71">
        <w:rPr>
          <w:rFonts w:ascii="GHEA Grapalat" w:hAnsi="GHEA Grapalat"/>
          <w:b/>
          <w:sz w:val="20"/>
          <w:szCs w:val="20"/>
          <w:lang w:val="af-ZA"/>
        </w:rPr>
        <w:t>ԱԽՈՒՐՅԱՆԻ Ն</w:t>
      </w:r>
      <w:r w:rsidRPr="007D2B71">
        <w:rPr>
          <w:rFonts w:ascii="Cambria Math" w:hAnsi="Cambria Math" w:cs="Cambria Math"/>
          <w:b/>
          <w:sz w:val="20"/>
          <w:szCs w:val="20"/>
          <w:lang w:val="af-ZA"/>
        </w:rPr>
        <w:t>․</w:t>
      </w:r>
      <w:r w:rsidRPr="007D2B71">
        <w:rPr>
          <w:rFonts w:ascii="GHEA Grapalat" w:hAnsi="GHEA Grapalat"/>
          <w:b/>
          <w:sz w:val="20"/>
          <w:szCs w:val="20"/>
          <w:lang w:val="af-ZA"/>
        </w:rPr>
        <w:t xml:space="preserve"> ԱՂԲԱԼՅԱՆԻ ԱՎԱԳ ԴՊՐՈՑԻ ՆՈՐ ՄԱՍՆԱՇԵՆՔԻ ԿԱՌՈՒՑՄԱՆ ՆԱԽԱԳԾԱՆԱԽԱՀԱՇՎԱՅԻՆ ՓԱՍՏԱԹՂԹԵՐԻ </w:t>
      </w:r>
      <w:r w:rsidRPr="00FF0A0F">
        <w:rPr>
          <w:rFonts w:ascii="GHEA Grapalat" w:hAnsi="GHEA Grapalat"/>
          <w:b/>
          <w:sz w:val="20"/>
          <w:szCs w:val="20"/>
          <w:lang w:val="af-ZA"/>
        </w:rPr>
        <w:t>ՄՇԱԿՄԱՆ ԽՈՐՀՐԴԱՏՎԱԿԱՆ ԾԱՌԱՅՈՒԹՅԱՆ ՁԵՌՔԲԵՐՄԱՆ ՆՊԱՏԱԿՈՎ ՀԱՅՏԱՐԱՐՎԱԾ ԳՆԱՆՇՄԱՆ ՀԱՐՑՄԱՆ ՀՐԱՎԵՐԻ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1FD8157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D83403" w:rsidRPr="00F07653">
        <w:rPr>
          <w:rFonts w:ascii="GHEA Grapalat" w:hAnsi="GHEA Grapalat" w:cs="Sylfaen"/>
          <w:b/>
          <w:sz w:val="20"/>
        </w:rPr>
        <w:t>ԳՆԱՆՇՄԱՆ</w:t>
      </w:r>
      <w:r w:rsidR="00D83403" w:rsidRPr="001147D9">
        <w:rPr>
          <w:rFonts w:ascii="GHEA Grapalat" w:hAnsi="GHEA Grapalat" w:cs="Sylfaen"/>
          <w:b/>
          <w:sz w:val="20"/>
          <w:lang w:val="af-ZA"/>
        </w:rPr>
        <w:t xml:space="preserve"> </w:t>
      </w:r>
      <w:r w:rsidR="00D83403" w:rsidRPr="00F07653">
        <w:rPr>
          <w:rFonts w:ascii="GHEA Grapalat" w:hAnsi="GHEA Grapalat" w:cs="Sylfaen"/>
          <w:b/>
          <w:sz w:val="20"/>
        </w:rPr>
        <w:t>ՀԱՐՑՄԱՆ</w:t>
      </w:r>
      <w:r w:rsidR="00D83403">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C90730"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3EEF8C1" w:rsidR="00A10BAB" w:rsidRPr="00C90730" w:rsidRDefault="00A10BAB" w:rsidP="00E43CB7">
      <w:pPr>
        <w:jc w:val="both"/>
        <w:rPr>
          <w:rFonts w:ascii="GHEA Grapalat" w:hAnsi="GHEA Grapalat"/>
          <w:sz w:val="20"/>
          <w:lang w:val="af-ZA"/>
        </w:rPr>
      </w:pPr>
      <w:r w:rsidRPr="00C90730">
        <w:rPr>
          <w:rFonts w:ascii="GHEA Grapalat" w:hAnsi="GHEA Grapalat"/>
          <w:sz w:val="20"/>
          <w:lang w:val="af-ZA"/>
        </w:rPr>
        <w:t xml:space="preserve">          </w:t>
      </w: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տրամադրվում</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Sylfaen"/>
          <w:sz w:val="20"/>
        </w:rPr>
        <w:t>ի</w:t>
      </w:r>
      <w:r w:rsidRPr="00C90730">
        <w:rPr>
          <w:rFonts w:ascii="GHEA Grapalat" w:hAnsi="GHEA Grapalat" w:cs="Times Armenian"/>
          <w:sz w:val="20"/>
          <w:lang w:val="af-ZA"/>
        </w:rPr>
        <w:t xml:space="preserve"> </w:t>
      </w:r>
      <w:r w:rsidRPr="0055323B">
        <w:rPr>
          <w:rFonts w:ascii="GHEA Grapalat" w:hAnsi="GHEA Grapalat" w:cs="Sylfaen"/>
          <w:sz w:val="20"/>
        </w:rPr>
        <w:t>լրումն</w:t>
      </w:r>
      <w:r w:rsidRPr="0055323B">
        <w:rPr>
          <w:rFonts w:ascii="GHEA Grapalat" w:hAnsi="GHEA Grapalat"/>
          <w:sz w:val="20"/>
          <w:lang w:val="af-ZA"/>
        </w:rPr>
        <w:t xml:space="preserve"> </w:t>
      </w:r>
      <w:r w:rsidR="008D0531">
        <w:rPr>
          <w:rFonts w:ascii="GHEA Grapalat" w:hAnsi="GHEA Grapalat"/>
          <w:sz w:val="20"/>
          <w:szCs w:val="20"/>
          <w:lang w:val="af-ZA"/>
        </w:rPr>
        <w:t>ՀՀՔԿ-ԳՀԽԾՁԲ-26/15</w:t>
      </w:r>
      <w:r w:rsidR="00C90730" w:rsidRPr="0055323B">
        <w:rPr>
          <w:rFonts w:ascii="GHEA Grapalat" w:hAnsi="GHEA Grapalat"/>
          <w:sz w:val="20"/>
          <w:szCs w:val="20"/>
          <w:lang w:val="af-ZA"/>
        </w:rPr>
        <w:t xml:space="preserve"> </w:t>
      </w:r>
      <w:r w:rsidRPr="0055323B">
        <w:rPr>
          <w:rFonts w:ascii="GHEA Grapalat" w:hAnsi="GHEA Grapalat" w:cs="Sylfaen"/>
          <w:sz w:val="20"/>
          <w:szCs w:val="20"/>
        </w:rPr>
        <w:t>ծածկա</w:t>
      </w:r>
      <w:r w:rsidRPr="0055323B">
        <w:rPr>
          <w:rFonts w:ascii="GHEA Grapalat" w:hAnsi="GHEA Grapalat" w:cs="Times Armenian"/>
          <w:sz w:val="20"/>
          <w:szCs w:val="20"/>
        </w:rPr>
        <w:t>գ</w:t>
      </w:r>
      <w:r w:rsidRPr="0055323B">
        <w:rPr>
          <w:rFonts w:ascii="GHEA Grapalat" w:hAnsi="GHEA Grapalat" w:cs="Sylfaen"/>
          <w:sz w:val="20"/>
          <w:szCs w:val="20"/>
        </w:rPr>
        <w:t>րով</w:t>
      </w:r>
      <w:r w:rsidRPr="00C90730">
        <w:rPr>
          <w:rFonts w:ascii="GHEA Grapalat" w:hAnsi="GHEA Grapalat"/>
          <w:sz w:val="20"/>
          <w:lang w:val="af-ZA"/>
        </w:rPr>
        <w:t xml:space="preserve"> </w:t>
      </w:r>
      <w:r w:rsidRPr="00C90730">
        <w:rPr>
          <w:rFonts w:ascii="GHEA Grapalat" w:hAnsi="GHEA Grapalat" w:cs="Sylfaen"/>
          <w:sz w:val="20"/>
        </w:rPr>
        <w:t>անցկացվող</w:t>
      </w:r>
      <w:r w:rsidRPr="00C90730">
        <w:rPr>
          <w:rFonts w:ascii="GHEA Grapalat" w:hAnsi="GHEA Grapalat" w:cs="Times Armenian"/>
          <w:sz w:val="20"/>
          <w:lang w:val="af-ZA"/>
        </w:rPr>
        <w:t xml:space="preserve"> </w:t>
      </w:r>
      <w:r w:rsidR="007A1C11" w:rsidRPr="00DF372C">
        <w:rPr>
          <w:rFonts w:ascii="GHEA Grapalat" w:hAnsi="GHEA Grapalat" w:cs="Sylfaen"/>
          <w:sz w:val="20"/>
        </w:rPr>
        <w:t>գնանշման</w:t>
      </w:r>
      <w:r w:rsidR="007A1C11" w:rsidRPr="00DF372C">
        <w:rPr>
          <w:rFonts w:ascii="GHEA Grapalat" w:hAnsi="GHEA Grapalat" w:cs="Sylfaen"/>
          <w:sz w:val="20"/>
          <w:lang w:val="af-ZA"/>
        </w:rPr>
        <w:t xml:space="preserve"> </w:t>
      </w:r>
      <w:r w:rsidR="007A1C11" w:rsidRPr="00DF372C">
        <w:rPr>
          <w:rFonts w:ascii="GHEA Grapalat" w:hAnsi="GHEA Grapalat" w:cs="Sylfaen"/>
          <w:sz w:val="20"/>
        </w:rPr>
        <w:t>հարցման</w:t>
      </w:r>
      <w:r w:rsidR="007A1C11" w:rsidRPr="00C90730">
        <w:rPr>
          <w:rFonts w:ascii="GHEA Grapalat" w:hAnsi="GHEA Grapalat" w:cs="Times Armenian"/>
          <w:sz w:val="20"/>
          <w:lang w:val="af-ZA"/>
        </w:rPr>
        <w:t xml:space="preserve"> </w:t>
      </w:r>
      <w:r w:rsidRPr="00C90730">
        <w:rPr>
          <w:rFonts w:ascii="GHEA Grapalat" w:hAnsi="GHEA Grapalat" w:cs="Times Armenian"/>
          <w:sz w:val="20"/>
          <w:lang w:val="af-ZA"/>
        </w:rPr>
        <w:t>(</w:t>
      </w:r>
      <w:r w:rsidRPr="00C90730">
        <w:rPr>
          <w:rFonts w:ascii="GHEA Grapalat" w:hAnsi="GHEA Grapalat" w:cs="Sylfaen"/>
          <w:sz w:val="20"/>
        </w:rPr>
        <w:t>այսուհետև</w:t>
      </w:r>
      <w:r w:rsidRPr="00C90730">
        <w:rPr>
          <w:rFonts w:ascii="GHEA Grapalat" w:hAnsi="GHEA Grapalat" w:cs="Times Armenian"/>
          <w:sz w:val="20"/>
          <w:lang w:val="af-ZA"/>
        </w:rPr>
        <w:t xml:space="preserve">` </w:t>
      </w:r>
      <w:r w:rsidRPr="00C90730">
        <w:rPr>
          <w:rFonts w:ascii="GHEA Grapalat" w:hAnsi="GHEA Grapalat" w:cs="Sylfaen"/>
          <w:sz w:val="20"/>
        </w:rPr>
        <w:t>ընթացակար</w:t>
      </w:r>
      <w:r w:rsidRPr="00C90730">
        <w:rPr>
          <w:rFonts w:ascii="GHEA Grapalat" w:hAnsi="GHEA Grapalat" w:cs="Times Armenian"/>
          <w:sz w:val="20"/>
        </w:rPr>
        <w:t>գ</w:t>
      </w:r>
      <w:r w:rsidRPr="00C90730">
        <w:rPr>
          <w:rFonts w:ascii="GHEA Grapalat" w:hAnsi="GHEA Grapalat" w:cs="Times Armenian"/>
          <w:sz w:val="20"/>
          <w:lang w:val="af-ZA"/>
        </w:rPr>
        <w:t xml:space="preserve">) </w:t>
      </w:r>
      <w:r w:rsidRPr="00C90730">
        <w:rPr>
          <w:rFonts w:ascii="GHEA Grapalat" w:hAnsi="GHEA Grapalat" w:cs="Sylfaen"/>
          <w:sz w:val="20"/>
        </w:rPr>
        <w:t>հայտարարության</w:t>
      </w:r>
      <w:r w:rsidRPr="00C90730">
        <w:rPr>
          <w:rFonts w:ascii="GHEA Grapalat" w:hAnsi="GHEA Grapalat" w:cs="Times Armenian"/>
          <w:sz w:val="20"/>
          <w:lang w:val="af-ZA"/>
        </w:rPr>
        <w:t>։</w:t>
      </w:r>
    </w:p>
    <w:p w14:paraId="1637172A" w14:textId="69F47787" w:rsidR="00A10BAB" w:rsidRPr="006E0A77" w:rsidRDefault="00A10BAB" w:rsidP="00E43CB7">
      <w:pPr>
        <w:ind w:firstLine="567"/>
        <w:jc w:val="both"/>
        <w:rPr>
          <w:rFonts w:ascii="GHEA Grapalat" w:hAnsi="GHEA Grapalat"/>
          <w:sz w:val="20"/>
          <w:lang w:val="af-ZA"/>
        </w:rPr>
      </w:pP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կազմվել</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Times Armenian"/>
          <w:sz w:val="20"/>
        </w:rPr>
        <w:t>գ</w:t>
      </w:r>
      <w:r w:rsidRPr="00C90730">
        <w:rPr>
          <w:rFonts w:ascii="GHEA Grapalat" w:hAnsi="GHEA Grapalat" w:cs="Sylfaen"/>
          <w:sz w:val="20"/>
        </w:rPr>
        <w:t>նումների</w:t>
      </w:r>
      <w:r w:rsidRPr="00C90730">
        <w:rPr>
          <w:rFonts w:ascii="GHEA Grapalat" w:hAnsi="GHEA Grapalat" w:cs="Times Armenian"/>
          <w:sz w:val="20"/>
          <w:lang w:val="af-ZA"/>
        </w:rPr>
        <w:t xml:space="preserve"> </w:t>
      </w:r>
      <w:r w:rsidRPr="00C90730">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7E5FFB">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6807C0D8"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8D0531">
        <w:rPr>
          <w:rFonts w:ascii="GHEA Grapalat" w:hAnsi="GHEA Grapalat"/>
          <w:color w:val="000000"/>
          <w:sz w:val="20"/>
          <w:szCs w:val="20"/>
          <w:lang w:val="af-ZA"/>
        </w:rPr>
        <w:t>tender1</w:t>
      </w:r>
      <w:r w:rsidR="00924B83">
        <w:rPr>
          <w:rFonts w:ascii="GHEA Grapalat" w:hAnsi="GHEA Grapalat"/>
          <w:color w:val="000000"/>
          <w:sz w:val="20"/>
          <w:szCs w:val="20"/>
          <w:lang w:val="af-ZA"/>
        </w:rPr>
        <w:t>@minurban.am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29B7821D" w:rsidR="008A7ADF" w:rsidRPr="007D2B71" w:rsidRDefault="008A7ADF" w:rsidP="00E43CB7">
      <w:pPr>
        <w:pStyle w:val="Heading3"/>
        <w:spacing w:line="240" w:lineRule="auto"/>
        <w:ind w:firstLine="567"/>
        <w:jc w:val="both"/>
        <w:rPr>
          <w:rFonts w:ascii="GHEA Grapalat" w:eastAsia="GHEA Grapalat" w:hAnsi="GHEA Grapalat" w:cs="GHEA Grapalat"/>
          <w:i w:val="0"/>
          <w:lang w:val="hy-AM"/>
        </w:rPr>
      </w:pPr>
      <w:r w:rsidRPr="007D2B71">
        <w:rPr>
          <w:rFonts w:ascii="GHEA Grapalat" w:eastAsia="GHEA Grapalat" w:hAnsi="GHEA Grapalat" w:cs="GHEA Grapalat"/>
          <w:i w:val="0"/>
          <w:lang w:val="hy-AM"/>
        </w:rPr>
        <w:t xml:space="preserve">1.1 Գնման առարկա է հանդիսանում </w:t>
      </w:r>
      <w:r w:rsidR="007D2B71" w:rsidRPr="007D2B71">
        <w:rPr>
          <w:rFonts w:ascii="GHEA Grapalat" w:eastAsia="GHEA Grapalat" w:hAnsi="GHEA Grapalat" w:cs="GHEA Grapalat"/>
          <w:i w:val="0"/>
          <w:lang w:val="hy-AM"/>
        </w:rPr>
        <w:t>Ախուրյանի Ն</w:t>
      </w:r>
      <w:r w:rsidR="007D2B71" w:rsidRPr="007D2B71">
        <w:rPr>
          <w:rFonts w:ascii="Cambria Math" w:eastAsia="GHEA Grapalat" w:hAnsi="Cambria Math" w:cs="Cambria Math"/>
          <w:i w:val="0"/>
          <w:lang w:val="hy-AM"/>
        </w:rPr>
        <w:t>․</w:t>
      </w:r>
      <w:r w:rsidR="007D2B71" w:rsidRPr="007D2B71">
        <w:rPr>
          <w:rFonts w:ascii="GHEA Grapalat" w:eastAsia="GHEA Grapalat" w:hAnsi="GHEA Grapalat" w:cs="GHEA Grapalat"/>
          <w:i w:val="0"/>
          <w:lang w:val="hy-AM"/>
        </w:rPr>
        <w:t xml:space="preserve"> Աղբալյանի ավագ դպրոցի նոր մասնաշենքի կառուցման</w:t>
      </w:r>
      <w:r w:rsidR="000547E0" w:rsidRPr="000547E0">
        <w:rPr>
          <w:rFonts w:ascii="GHEA Grapalat" w:eastAsia="GHEA Grapalat" w:hAnsi="GHEA Grapalat" w:cs="GHEA Grapalat"/>
          <w:i w:val="0"/>
          <w:lang w:val="hy-AM"/>
        </w:rPr>
        <w:t xml:space="preserve"> նախագծանախահաշվային փաստաթղթերի </w:t>
      </w:r>
      <w:r w:rsidR="00E80414" w:rsidRPr="007D2B71">
        <w:rPr>
          <w:rFonts w:ascii="GHEA Grapalat" w:eastAsia="GHEA Grapalat" w:hAnsi="GHEA Grapalat" w:cs="GHEA Grapalat"/>
          <w:i w:val="0"/>
          <w:lang w:val="hy-AM"/>
        </w:rPr>
        <w:t xml:space="preserve">մշակման խորհրդատվական </w:t>
      </w:r>
      <w:r w:rsidR="00727E55" w:rsidRPr="007D2B71">
        <w:rPr>
          <w:rFonts w:ascii="GHEA Grapalat" w:eastAsia="GHEA Grapalat" w:hAnsi="GHEA Grapalat" w:cs="GHEA Grapalat"/>
          <w:i w:val="0"/>
          <w:lang w:val="hy-AM"/>
        </w:rPr>
        <w:t xml:space="preserve">ծառայության </w:t>
      </w:r>
      <w:r w:rsidRPr="007D2B71">
        <w:rPr>
          <w:rFonts w:ascii="GHEA Grapalat" w:eastAsia="GHEA Grapalat" w:hAnsi="GHEA Grapalat" w:cs="GHEA Grapalat"/>
          <w:i w:val="0"/>
          <w:lang w:val="hy-AM"/>
        </w:rPr>
        <w:t>ձեռքբերումը (այսուհետ` նաև ծառայություն)</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2E10B3">
        <w:trPr>
          <w:trHeight w:val="843"/>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0713E76E" w:rsidR="008A7ADF" w:rsidRPr="006E0A77" w:rsidRDefault="008D0531" w:rsidP="000547E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18 300 000</w:t>
            </w:r>
          </w:p>
        </w:tc>
        <w:tc>
          <w:tcPr>
            <w:tcW w:w="6806" w:type="dxa"/>
            <w:vAlign w:val="center"/>
          </w:tcPr>
          <w:p w14:paraId="3443A29D" w14:textId="55F3E380" w:rsidR="008A7ADF" w:rsidRPr="006E0A77" w:rsidRDefault="007D2B71" w:rsidP="000547E0">
            <w:pPr>
              <w:pStyle w:val="BodyTextIndent2"/>
              <w:spacing w:line="240" w:lineRule="auto"/>
              <w:ind w:firstLine="0"/>
              <w:jc w:val="center"/>
              <w:rPr>
                <w:rFonts w:ascii="GHEA Grapalat" w:hAnsi="GHEA Grapalat" w:cs="Times Armenian"/>
                <w:b/>
                <w:sz w:val="18"/>
                <w:szCs w:val="18"/>
                <w:lang w:val="pt-BR"/>
              </w:rPr>
            </w:pPr>
            <w:r w:rsidRPr="007D2B71">
              <w:rPr>
                <w:rFonts w:ascii="GHEA Grapalat" w:hAnsi="GHEA Grapalat" w:cs="Times Armenian"/>
                <w:b/>
                <w:sz w:val="18"/>
                <w:szCs w:val="18"/>
                <w:lang w:val="pt-BR"/>
              </w:rPr>
              <w:t>Ախուրյանի Ն</w:t>
            </w:r>
            <w:r w:rsidRPr="007D2B71">
              <w:rPr>
                <w:rFonts w:ascii="Cambria Math" w:hAnsi="Cambria Math" w:cs="Cambria Math"/>
                <w:b/>
                <w:sz w:val="18"/>
                <w:szCs w:val="18"/>
                <w:lang w:val="pt-BR"/>
              </w:rPr>
              <w:t>․</w:t>
            </w:r>
            <w:r w:rsidRPr="007D2B71">
              <w:rPr>
                <w:rFonts w:ascii="GHEA Grapalat" w:hAnsi="GHEA Grapalat" w:cs="Times Armenian"/>
                <w:b/>
                <w:sz w:val="18"/>
                <w:szCs w:val="18"/>
                <w:lang w:val="pt-BR"/>
              </w:rPr>
              <w:t xml:space="preserve"> Աղբալյանի ավագ դպրոցի նոր մասնաշենքի կառուցման</w:t>
            </w:r>
            <w:r w:rsidRPr="000547E0">
              <w:rPr>
                <w:rFonts w:ascii="GHEA Grapalat" w:hAnsi="GHEA Grapalat" w:cs="Times Armenian"/>
                <w:b/>
                <w:sz w:val="18"/>
                <w:szCs w:val="18"/>
                <w:lang w:val="pt-BR"/>
              </w:rPr>
              <w:t xml:space="preserve"> </w:t>
            </w:r>
            <w:r w:rsidR="000547E0" w:rsidRPr="000547E0">
              <w:rPr>
                <w:rFonts w:ascii="GHEA Grapalat" w:hAnsi="GHEA Grapalat" w:cs="Times Armenian"/>
                <w:b/>
                <w:sz w:val="18"/>
                <w:szCs w:val="18"/>
                <w:lang w:val="pt-BR"/>
              </w:rPr>
              <w:t xml:space="preserve">նախագծանախահաշվային փաստաթղթերի </w:t>
            </w:r>
            <w:r w:rsidR="00497A97" w:rsidRPr="00497A97">
              <w:rPr>
                <w:rFonts w:ascii="GHEA Grapalat" w:hAnsi="GHEA Grapalat" w:cs="Times Armenian"/>
                <w:b/>
                <w:sz w:val="18"/>
                <w:szCs w:val="18"/>
                <w:lang w:val="pt-BR"/>
              </w:rPr>
              <w:t>մշակման խորհրդատվական</w:t>
            </w:r>
            <w:r w:rsidR="00497A97" w:rsidRPr="006E0A77">
              <w:rPr>
                <w:rFonts w:ascii="GHEA Grapalat" w:hAnsi="GHEA Grapalat" w:cs="Times Armenian"/>
                <w:b/>
                <w:sz w:val="18"/>
                <w:szCs w:val="18"/>
                <w:lang w:val="pt-BR"/>
              </w:rPr>
              <w:t xml:space="preserve">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8AF785"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4661C8">
        <w:rPr>
          <w:rFonts w:ascii="GHEA Grapalat" w:hAnsi="GHEA Grapalat" w:cs="Sylfaen"/>
          <w:sz w:val="20"/>
          <w:szCs w:val="20"/>
        </w:rPr>
        <w:t>նախորդող</w:t>
      </w:r>
      <w:r w:rsidRPr="004661C8">
        <w:rPr>
          <w:rFonts w:ascii="GHEA Grapalat" w:hAnsi="GHEA Grapalat"/>
          <w:sz w:val="20"/>
          <w:szCs w:val="20"/>
          <w:lang w:val="es-ES"/>
        </w:rPr>
        <w:t xml:space="preserve"> </w:t>
      </w:r>
      <w:r w:rsidRPr="004661C8">
        <w:rPr>
          <w:rFonts w:ascii="GHEA Grapalat" w:hAnsi="GHEA Grapalat" w:cs="Sylfaen"/>
          <w:sz w:val="20"/>
          <w:szCs w:val="20"/>
          <w:lang w:val="hy-AM"/>
        </w:rPr>
        <w:t>հինգ</w:t>
      </w:r>
      <w:r w:rsidR="00003A3B" w:rsidRPr="004661C8">
        <w:rPr>
          <w:rFonts w:ascii="GHEA Grapalat" w:hAnsi="GHEA Grapalat" w:cs="Sylfaen"/>
          <w:sz w:val="20"/>
          <w:szCs w:val="20"/>
        </w:rPr>
        <w:t xml:space="preserve"> </w:t>
      </w:r>
      <w:r w:rsidRPr="004661C8">
        <w:rPr>
          <w:rFonts w:ascii="GHEA Grapalat" w:hAnsi="GHEA Grapalat" w:cs="Sylfaen"/>
          <w:sz w:val="20"/>
          <w:szCs w:val="20"/>
        </w:rPr>
        <w:t>տարիների</w:t>
      </w:r>
      <w:r w:rsidRPr="004661C8">
        <w:rPr>
          <w:rFonts w:ascii="GHEA Grapalat" w:hAnsi="GHEA Grapalat"/>
          <w:sz w:val="20"/>
          <w:szCs w:val="20"/>
          <w:lang w:val="es-ES"/>
        </w:rPr>
        <w:t xml:space="preserve"> </w:t>
      </w:r>
      <w:r w:rsidRPr="004661C8">
        <w:rPr>
          <w:rFonts w:ascii="GHEA Grapalat" w:hAnsi="GHEA Grapalat" w:cs="Sylfaen"/>
          <w:sz w:val="20"/>
          <w:szCs w:val="20"/>
        </w:rPr>
        <w:t>ընթացքում</w:t>
      </w:r>
      <w:r w:rsidRPr="004661C8">
        <w:rPr>
          <w:rFonts w:ascii="GHEA Grapalat" w:hAnsi="GHEA Grapalat"/>
          <w:sz w:val="20"/>
          <w:szCs w:val="20"/>
          <w:lang w:val="es-ES"/>
        </w:rPr>
        <w:t xml:space="preserve"> </w:t>
      </w:r>
      <w:r w:rsidRPr="004661C8">
        <w:rPr>
          <w:rFonts w:ascii="GHEA Grapalat" w:hAnsi="GHEA Grapalat" w:cs="Sylfaen"/>
          <w:sz w:val="20"/>
          <w:szCs w:val="20"/>
        </w:rPr>
        <w:t>դատապարտված</w:t>
      </w:r>
      <w:r w:rsidRPr="004661C8">
        <w:rPr>
          <w:rFonts w:ascii="GHEA Grapalat" w:hAnsi="GHEA Grapalat"/>
          <w:sz w:val="20"/>
          <w:szCs w:val="20"/>
          <w:lang w:val="es-ES"/>
        </w:rPr>
        <w:t xml:space="preserve"> </w:t>
      </w:r>
      <w:r w:rsidRPr="004661C8">
        <w:rPr>
          <w:rFonts w:ascii="GHEA Grapalat" w:hAnsi="GHEA Grapalat" w:cs="Sylfaen"/>
          <w:sz w:val="20"/>
          <w:szCs w:val="20"/>
        </w:rPr>
        <w:t>է</w:t>
      </w:r>
      <w:r w:rsidRPr="004661C8">
        <w:rPr>
          <w:rFonts w:ascii="GHEA Grapalat" w:hAnsi="GHEA Grapalat"/>
          <w:sz w:val="20"/>
          <w:szCs w:val="20"/>
          <w:lang w:val="es-ES"/>
        </w:rPr>
        <w:t xml:space="preserve"> </w:t>
      </w:r>
      <w:r w:rsidRPr="004661C8">
        <w:rPr>
          <w:rFonts w:ascii="GHEA Grapalat" w:hAnsi="GHEA Grapalat" w:cs="Sylfaen"/>
          <w:sz w:val="20"/>
          <w:szCs w:val="20"/>
        </w:rPr>
        <w:t>եղել</w:t>
      </w:r>
      <w:r w:rsidRPr="004661C8">
        <w:rPr>
          <w:rFonts w:ascii="GHEA Grapalat" w:hAnsi="GHEA Grapalat"/>
          <w:sz w:val="20"/>
          <w:szCs w:val="20"/>
          <w:lang w:val="es-ES"/>
        </w:rPr>
        <w:t xml:space="preserve"> </w:t>
      </w:r>
      <w:r w:rsidRPr="004661C8">
        <w:rPr>
          <w:rFonts w:ascii="GHEA Grapalat" w:hAnsi="GHEA Grapalat"/>
          <w:sz w:val="20"/>
          <w:szCs w:val="20"/>
        </w:rPr>
        <w:t>ահաբեկչության</w:t>
      </w:r>
      <w:r w:rsidRPr="004661C8">
        <w:rPr>
          <w:rFonts w:ascii="GHEA Grapalat" w:hAnsi="GHEA Grapalat"/>
          <w:sz w:val="20"/>
          <w:szCs w:val="20"/>
          <w:lang w:val="es-ES"/>
        </w:rPr>
        <w:t xml:space="preserve"> </w:t>
      </w:r>
      <w:r w:rsidRPr="004661C8">
        <w:rPr>
          <w:rFonts w:ascii="GHEA Grapalat" w:hAnsi="GHEA Grapalat"/>
          <w:sz w:val="20"/>
          <w:szCs w:val="20"/>
        </w:rPr>
        <w:t>ֆինանսավորման</w:t>
      </w:r>
      <w:r w:rsidRPr="004661C8">
        <w:rPr>
          <w:rFonts w:ascii="GHEA Grapalat" w:hAnsi="GHEA Grapalat"/>
          <w:sz w:val="20"/>
          <w:szCs w:val="20"/>
          <w:lang w:val="es-ES"/>
        </w:rPr>
        <w:t xml:space="preserve">, </w:t>
      </w:r>
      <w:r w:rsidRPr="004661C8">
        <w:rPr>
          <w:rFonts w:ascii="GHEA Grapalat" w:hAnsi="GHEA Grapalat"/>
          <w:sz w:val="20"/>
          <w:szCs w:val="20"/>
        </w:rPr>
        <w:t>երեխայի</w:t>
      </w:r>
      <w:r w:rsidRPr="004661C8">
        <w:rPr>
          <w:rFonts w:ascii="GHEA Grapalat" w:hAnsi="GHEA Grapalat"/>
          <w:sz w:val="20"/>
          <w:szCs w:val="20"/>
          <w:lang w:val="es-ES"/>
        </w:rPr>
        <w:t xml:space="preserve"> </w:t>
      </w:r>
      <w:r w:rsidRPr="004661C8">
        <w:rPr>
          <w:rFonts w:ascii="GHEA Grapalat" w:hAnsi="GHEA Grapalat"/>
          <w:sz w:val="20"/>
          <w:szCs w:val="20"/>
        </w:rPr>
        <w:t>շահագործման</w:t>
      </w:r>
      <w:r w:rsidRPr="004661C8">
        <w:rPr>
          <w:rFonts w:ascii="GHEA Grapalat" w:hAnsi="GHEA Grapalat"/>
          <w:sz w:val="20"/>
          <w:szCs w:val="20"/>
          <w:lang w:val="es-ES"/>
        </w:rPr>
        <w:t xml:space="preserve"> </w:t>
      </w:r>
      <w:r w:rsidRPr="004661C8">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8263E2">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8263E2">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51267525" w:rsidR="00426D9D" w:rsidRPr="00F566BF" w:rsidRDefault="008263E2" w:rsidP="008263E2">
      <w:pPr>
        <w:tabs>
          <w:tab w:val="left" w:pos="1080"/>
        </w:tabs>
        <w:ind w:firstLine="567"/>
        <w:jc w:val="both"/>
        <w:rPr>
          <w:rFonts w:ascii="GHEA Grapalat" w:hAnsi="GHEA Grapalat" w:cs="Sylfaen"/>
          <w:sz w:val="20"/>
          <w:lang w:val="es-ES"/>
        </w:rPr>
      </w:pPr>
      <w:r>
        <w:rPr>
          <w:rFonts w:ascii="GHEA Grapalat" w:hAnsi="GHEA Grapalat" w:cs="Sylfaen"/>
          <w:sz w:val="20"/>
          <w:lang w:val="es-ES"/>
        </w:rPr>
        <w:t xml:space="preserve">  </w:t>
      </w:r>
      <w:r w:rsidR="00426D9D"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426D9D" w:rsidRPr="00F566BF">
        <w:rPr>
          <w:rFonts w:ascii="GHEA Grapalat" w:hAnsi="GHEA Grapalat" w:cs="Arial"/>
          <w:sz w:val="20"/>
          <w:lang w:val="es-ES"/>
        </w:rPr>
        <w:t xml:space="preserve"> </w:t>
      </w:r>
      <w:r w:rsidR="00426D9D" w:rsidRPr="00F566BF">
        <w:rPr>
          <w:rFonts w:ascii="GHEA Grapalat" w:hAnsi="GHEA Grapalat" w:cs="Sylfaen"/>
          <w:sz w:val="20"/>
          <w:lang w:val="es-ES"/>
        </w:rPr>
        <w:t>հրավերի</w:t>
      </w:r>
      <w:r w:rsidR="00426D9D" w:rsidRPr="00F566BF">
        <w:rPr>
          <w:rFonts w:ascii="GHEA Grapalat" w:hAnsi="GHEA Grapalat" w:cs="Arial"/>
          <w:sz w:val="20"/>
          <w:lang w:val="es-ES"/>
        </w:rPr>
        <w:t xml:space="preserve"> 2-րդ </w:t>
      </w:r>
      <w:r w:rsidR="00426D9D" w:rsidRPr="00F566BF">
        <w:rPr>
          <w:rFonts w:ascii="GHEA Grapalat" w:hAnsi="GHEA Grapalat" w:cs="Sylfaen"/>
          <w:sz w:val="20"/>
          <w:lang w:val="es-ES"/>
        </w:rPr>
        <w:t>մասի</w:t>
      </w:r>
      <w:r w:rsidR="00426D9D" w:rsidRPr="00F566BF">
        <w:rPr>
          <w:rFonts w:ascii="GHEA Grapalat" w:hAnsi="GHEA Grapalat" w:cs="Arial"/>
          <w:sz w:val="20"/>
          <w:lang w:val="es-ES"/>
        </w:rPr>
        <w:t xml:space="preserve"> 2.</w:t>
      </w:r>
      <w:r w:rsidR="00426D9D">
        <w:rPr>
          <w:rFonts w:ascii="GHEA Grapalat" w:hAnsi="GHEA Grapalat" w:cs="Arial"/>
          <w:sz w:val="20"/>
          <w:lang w:val="hy-AM"/>
        </w:rPr>
        <w:t>1</w:t>
      </w:r>
      <w:r w:rsidR="00426D9D" w:rsidRPr="00F566BF">
        <w:rPr>
          <w:rFonts w:ascii="GHEA Grapalat" w:hAnsi="GHEA Grapalat" w:cs="Arial"/>
          <w:sz w:val="20"/>
          <w:lang w:val="es-ES"/>
        </w:rPr>
        <w:t xml:space="preserve"> </w:t>
      </w:r>
      <w:r w:rsidR="00426D9D" w:rsidRPr="00F566BF">
        <w:rPr>
          <w:rFonts w:ascii="GHEA Grapalat" w:hAnsi="GHEA Grapalat" w:cs="Sylfaen"/>
          <w:sz w:val="20"/>
          <w:lang w:val="es-ES"/>
        </w:rPr>
        <w:t>կետով</w:t>
      </w:r>
      <w:r w:rsidR="00426D9D" w:rsidRPr="00F566BF">
        <w:rPr>
          <w:rFonts w:ascii="GHEA Grapalat" w:hAnsi="GHEA Grapalat" w:cs="Arial"/>
          <w:sz w:val="20"/>
          <w:lang w:val="es-ES"/>
        </w:rPr>
        <w:t xml:space="preserve"> </w:t>
      </w:r>
      <w:r w:rsidR="00426D9D" w:rsidRPr="00F566BF">
        <w:rPr>
          <w:rFonts w:ascii="GHEA Grapalat" w:hAnsi="GHEA Grapalat" w:cs="Sylfaen"/>
          <w:sz w:val="20"/>
          <w:lang w:val="es-ES"/>
        </w:rPr>
        <w:t>նախատեսված</w:t>
      </w:r>
      <w:r w:rsidR="00426D9D" w:rsidRPr="00F566BF">
        <w:rPr>
          <w:rFonts w:ascii="GHEA Grapalat" w:hAnsi="GHEA Grapalat" w:cs="Arial"/>
          <w:sz w:val="20"/>
          <w:lang w:val="es-ES"/>
        </w:rPr>
        <w:t xml:space="preserve"> </w:t>
      </w:r>
      <w:r w:rsidR="00426D9D" w:rsidRPr="00F566BF">
        <w:rPr>
          <w:rFonts w:ascii="GHEA Grapalat" w:hAnsi="GHEA Grapalat" w:cs="Sylfaen"/>
          <w:sz w:val="20"/>
          <w:lang w:val="es-ES"/>
        </w:rPr>
        <w:t>գրավոր</w:t>
      </w:r>
      <w:r w:rsidR="00426D9D" w:rsidRPr="00F566BF">
        <w:rPr>
          <w:rFonts w:ascii="GHEA Grapalat" w:hAnsi="GHEA Grapalat" w:cs="Arial"/>
          <w:sz w:val="20"/>
          <w:lang w:val="es-ES"/>
        </w:rPr>
        <w:t xml:space="preserve"> </w:t>
      </w:r>
      <w:r w:rsidR="00426D9D" w:rsidRPr="00F566BF">
        <w:rPr>
          <w:rFonts w:ascii="GHEA Grapalat" w:hAnsi="GHEA Grapalat" w:cs="Sylfaen"/>
          <w:sz w:val="20"/>
          <w:lang w:val="es-ES"/>
        </w:rPr>
        <w:t xml:space="preserve">հայտարարություն: </w:t>
      </w:r>
      <w:r w:rsidR="00426D9D" w:rsidRPr="00F566BF">
        <w:rPr>
          <w:rFonts w:ascii="GHEA Grapalat" w:hAnsi="GHEA Grapalat" w:cs="Sylfaen"/>
          <w:sz w:val="20"/>
        </w:rPr>
        <w:t>Բացի</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սույն</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կետով</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նախատեսված</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հայտարարությունից</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մասնակցության</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իրավունքի</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գնահատման</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համար</w:t>
      </w:r>
      <w:r w:rsidR="00426D9D" w:rsidRPr="00F566BF">
        <w:rPr>
          <w:rFonts w:ascii="GHEA Grapalat" w:hAnsi="GHEA Grapalat" w:cs="Sylfaen"/>
          <w:sz w:val="20"/>
          <w:lang w:val="es-ES"/>
        </w:rPr>
        <w:t xml:space="preserve"> </w:t>
      </w:r>
      <w:r w:rsidR="00426D9D" w:rsidRPr="00F566BF">
        <w:rPr>
          <w:rFonts w:ascii="GHEA Grapalat" w:hAnsi="GHEA Grapalat" w:cs="Sylfaen"/>
          <w:sz w:val="20"/>
        </w:rPr>
        <w:lastRenderedPageBreak/>
        <w:t>մասնակցից</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այդ</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թվում</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ընտրված</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մասնակցից</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այլ</w:t>
      </w:r>
      <w:r w:rsidR="00426D9D" w:rsidRPr="00F566BF">
        <w:rPr>
          <w:rFonts w:ascii="GHEA Grapalat" w:hAnsi="GHEA Grapalat" w:cs="Sylfaen"/>
          <w:sz w:val="20"/>
          <w:lang w:val="es-ES"/>
        </w:rPr>
        <w:t xml:space="preserve"> </w:t>
      </w:r>
      <w:r w:rsidR="00426D9D" w:rsidRPr="00F566BF">
        <w:rPr>
          <w:rFonts w:ascii="GHEA Grapalat" w:hAnsi="GHEA Grapalat" w:cs="Sylfaen"/>
          <w:sz w:val="20"/>
        </w:rPr>
        <w:t>փաստաթղթեր</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կամ</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հիմնավորումներ</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չեն</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կարող</w:t>
      </w:r>
      <w:r w:rsidR="00426D9D" w:rsidRPr="00F566BF">
        <w:rPr>
          <w:rFonts w:ascii="GHEA Grapalat" w:hAnsi="GHEA Grapalat" w:cs="Sylfaen"/>
          <w:sz w:val="20"/>
          <w:lang w:val="es-ES"/>
        </w:rPr>
        <w:t xml:space="preserve"> </w:t>
      </w:r>
      <w:r w:rsidR="00426D9D" w:rsidRPr="00F566BF">
        <w:rPr>
          <w:rFonts w:ascii="GHEA Grapalat" w:hAnsi="GHEA Grapalat" w:cs="Sylfaen"/>
          <w:sz w:val="20"/>
        </w:rPr>
        <w:t>պահանջվել</w:t>
      </w:r>
      <w:r w:rsidR="00426D9D" w:rsidRPr="00F566BF">
        <w:rPr>
          <w:rFonts w:ascii="GHEA Grapalat" w:hAnsi="GHEA Grapalat" w:cs="Sylfaen"/>
          <w:sz w:val="20"/>
          <w:lang w:val="es-ES"/>
        </w:rPr>
        <w:t>:</w:t>
      </w:r>
      <w:r w:rsidR="00426D9D" w:rsidRPr="00F566BF">
        <w:rPr>
          <w:rFonts w:ascii="GHEA Grapalat" w:hAnsi="GHEA Grapalat" w:cs="Tahoma"/>
          <w:sz w:val="20"/>
          <w:lang w:val="hy-AM"/>
        </w:rPr>
        <w:t xml:space="preserve"> </w:t>
      </w:r>
      <w:r w:rsidR="00426D9D" w:rsidRPr="00F566BF">
        <w:rPr>
          <w:rFonts w:ascii="GHEA Grapalat" w:hAnsi="GHEA Grapalat" w:cs="Tahoma"/>
          <w:sz w:val="20"/>
        </w:rPr>
        <w:t>Մասնակցի</w:t>
      </w:r>
      <w:r w:rsidR="00426D9D" w:rsidRPr="00F566BF">
        <w:rPr>
          <w:rFonts w:ascii="GHEA Grapalat" w:hAnsi="GHEA Grapalat" w:cs="Tahoma"/>
          <w:sz w:val="20"/>
          <w:lang w:val="es-ES"/>
        </w:rPr>
        <w:t xml:space="preserve"> </w:t>
      </w:r>
      <w:r w:rsidR="00426D9D" w:rsidRPr="00F566BF">
        <w:rPr>
          <w:rFonts w:ascii="GHEA Grapalat" w:hAnsi="GHEA Grapalat" w:cs="Tahoma"/>
          <w:sz w:val="20"/>
        </w:rPr>
        <w:t>հայտարարության</w:t>
      </w:r>
      <w:r w:rsidR="00426D9D" w:rsidRPr="00F566BF">
        <w:rPr>
          <w:rFonts w:ascii="GHEA Grapalat" w:hAnsi="GHEA Grapalat" w:cs="Tahoma"/>
          <w:sz w:val="20"/>
          <w:lang w:val="es-ES"/>
        </w:rPr>
        <w:t xml:space="preserve"> </w:t>
      </w:r>
      <w:r w:rsidR="00426D9D" w:rsidRPr="00F566BF">
        <w:rPr>
          <w:rFonts w:ascii="GHEA Grapalat" w:hAnsi="GHEA Grapalat" w:cs="Tahoma"/>
          <w:sz w:val="20"/>
        </w:rPr>
        <w:t>իսկությունը</w:t>
      </w:r>
      <w:r w:rsidR="00426D9D" w:rsidRPr="00F566BF">
        <w:rPr>
          <w:rFonts w:ascii="GHEA Grapalat" w:hAnsi="GHEA Grapalat" w:cs="Tahoma"/>
          <w:sz w:val="20"/>
          <w:lang w:val="es-ES"/>
        </w:rPr>
        <w:t xml:space="preserve"> </w:t>
      </w:r>
      <w:r w:rsidR="00426D9D" w:rsidRPr="00F566BF">
        <w:rPr>
          <w:rFonts w:ascii="GHEA Grapalat" w:hAnsi="GHEA Grapalat" w:cs="Tahoma"/>
          <w:sz w:val="20"/>
        </w:rPr>
        <w:t>գնահատող</w:t>
      </w:r>
      <w:r w:rsidR="00426D9D" w:rsidRPr="00F566BF">
        <w:rPr>
          <w:rFonts w:ascii="GHEA Grapalat" w:hAnsi="GHEA Grapalat" w:cs="Tahoma"/>
          <w:sz w:val="20"/>
          <w:lang w:val="es-ES"/>
        </w:rPr>
        <w:t xml:space="preserve"> </w:t>
      </w:r>
      <w:r w:rsidR="00426D9D" w:rsidRPr="00F566BF">
        <w:rPr>
          <w:rFonts w:ascii="GHEA Grapalat" w:hAnsi="GHEA Grapalat" w:cs="Tahoma"/>
          <w:sz w:val="20"/>
        </w:rPr>
        <w:t>հանձնաժողովը</w:t>
      </w:r>
      <w:r w:rsidR="00426D9D" w:rsidRPr="00F566BF">
        <w:rPr>
          <w:rFonts w:ascii="GHEA Grapalat" w:hAnsi="GHEA Grapalat" w:cs="Tahoma"/>
          <w:sz w:val="20"/>
          <w:lang w:val="es-ES"/>
        </w:rPr>
        <w:t xml:space="preserve"> (</w:t>
      </w:r>
      <w:r w:rsidR="00426D9D" w:rsidRPr="00F566BF">
        <w:rPr>
          <w:rFonts w:ascii="GHEA Grapalat" w:hAnsi="GHEA Grapalat" w:cs="Tahoma"/>
          <w:sz w:val="20"/>
        </w:rPr>
        <w:t>այսուհետ</w:t>
      </w:r>
      <w:r w:rsidR="00426D9D" w:rsidRPr="00F566BF">
        <w:rPr>
          <w:rFonts w:ascii="GHEA Grapalat" w:hAnsi="GHEA Grapalat" w:cs="Tahoma"/>
          <w:sz w:val="20"/>
          <w:lang w:val="es-ES"/>
        </w:rPr>
        <w:t xml:space="preserve">` </w:t>
      </w:r>
      <w:r w:rsidR="00426D9D" w:rsidRPr="00F566BF">
        <w:rPr>
          <w:rFonts w:ascii="GHEA Grapalat" w:hAnsi="GHEA Grapalat" w:cs="Tahoma"/>
          <w:sz w:val="20"/>
        </w:rPr>
        <w:t>հանձնաժողով</w:t>
      </w:r>
      <w:r w:rsidR="00426D9D" w:rsidRPr="00F566BF">
        <w:rPr>
          <w:rFonts w:ascii="GHEA Grapalat" w:hAnsi="GHEA Grapalat" w:cs="Tahoma"/>
          <w:sz w:val="20"/>
          <w:lang w:val="es-ES"/>
        </w:rPr>
        <w:t xml:space="preserve">) </w:t>
      </w:r>
      <w:r w:rsidR="00426D9D" w:rsidRPr="00F566BF">
        <w:rPr>
          <w:rFonts w:ascii="GHEA Grapalat" w:hAnsi="GHEA Grapalat" w:cs="Tahoma"/>
          <w:sz w:val="20"/>
        </w:rPr>
        <w:t>գնահատում</w:t>
      </w:r>
      <w:r w:rsidR="00426D9D" w:rsidRPr="00F566BF">
        <w:rPr>
          <w:rFonts w:ascii="GHEA Grapalat" w:hAnsi="GHEA Grapalat" w:cs="Tahoma"/>
          <w:sz w:val="20"/>
          <w:lang w:val="es-ES"/>
        </w:rPr>
        <w:t xml:space="preserve"> </w:t>
      </w:r>
      <w:r w:rsidR="00426D9D" w:rsidRPr="00F566BF">
        <w:rPr>
          <w:rFonts w:ascii="GHEA Grapalat" w:hAnsi="GHEA Grapalat" w:cs="Tahoma"/>
          <w:sz w:val="20"/>
        </w:rPr>
        <w:t>է</w:t>
      </w:r>
      <w:r w:rsidR="00426D9D" w:rsidRPr="00F566BF">
        <w:rPr>
          <w:rFonts w:ascii="GHEA Grapalat" w:hAnsi="GHEA Grapalat" w:cs="Tahoma"/>
          <w:sz w:val="20"/>
          <w:lang w:val="es-ES"/>
        </w:rPr>
        <w:t xml:space="preserve"> </w:t>
      </w:r>
      <w:r w:rsidR="00426D9D" w:rsidRPr="00F566BF">
        <w:rPr>
          <w:rFonts w:ascii="GHEA Grapalat" w:hAnsi="GHEA Grapalat" w:cs="Tahoma"/>
          <w:sz w:val="20"/>
        </w:rPr>
        <w:t>սույն</w:t>
      </w:r>
      <w:r w:rsidR="00426D9D" w:rsidRPr="00F566BF">
        <w:rPr>
          <w:rFonts w:ascii="GHEA Grapalat" w:hAnsi="GHEA Grapalat" w:cs="Tahoma"/>
          <w:sz w:val="20"/>
          <w:lang w:val="es-ES"/>
        </w:rPr>
        <w:t xml:space="preserve"> </w:t>
      </w:r>
      <w:r w:rsidR="00426D9D" w:rsidRPr="00F566BF">
        <w:rPr>
          <w:rFonts w:ascii="GHEA Grapalat" w:hAnsi="GHEA Grapalat" w:cs="Tahoma"/>
          <w:sz w:val="20"/>
        </w:rPr>
        <w:t>հրավերով</w:t>
      </w:r>
      <w:r w:rsidR="00426D9D" w:rsidRPr="00F566BF">
        <w:rPr>
          <w:rFonts w:ascii="GHEA Grapalat" w:hAnsi="GHEA Grapalat" w:cs="Tahoma"/>
          <w:sz w:val="20"/>
          <w:lang w:val="es-ES"/>
        </w:rPr>
        <w:t xml:space="preserve"> </w:t>
      </w:r>
      <w:r w:rsidR="00426D9D" w:rsidRPr="00F566BF">
        <w:rPr>
          <w:rFonts w:ascii="GHEA Grapalat" w:hAnsi="GHEA Grapalat" w:cs="Tahoma"/>
          <w:sz w:val="20"/>
        </w:rPr>
        <w:t>սահմանված</w:t>
      </w:r>
      <w:r w:rsidR="00426D9D" w:rsidRPr="00F566BF">
        <w:rPr>
          <w:rFonts w:ascii="GHEA Grapalat" w:hAnsi="GHEA Grapalat" w:cs="Tahoma"/>
          <w:sz w:val="20"/>
          <w:lang w:val="es-ES"/>
        </w:rPr>
        <w:t xml:space="preserve"> </w:t>
      </w:r>
      <w:r w:rsidR="00426D9D" w:rsidRPr="00F566BF">
        <w:rPr>
          <w:rFonts w:ascii="GHEA Grapalat" w:hAnsi="GHEA Grapalat" w:cs="Tahoma"/>
          <w:sz w:val="20"/>
        </w:rPr>
        <w:t>պայմաններով</w:t>
      </w:r>
      <w:r w:rsidR="00426D9D"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35F5272" w14:textId="629A6B01" w:rsidR="00426D9D" w:rsidRDefault="00426D9D" w:rsidP="00426D9D">
      <w:pPr>
        <w:ind w:firstLine="567"/>
        <w:jc w:val="both"/>
        <w:rPr>
          <w:rFonts w:ascii="GHEA Grapalat" w:hAnsi="GHEA Grapalat" w:cs="Tahoma"/>
          <w:sz w:val="20"/>
          <w:lang w:val="hy-AM"/>
        </w:rPr>
      </w:pPr>
    </w:p>
    <w:p w14:paraId="5907F3F5" w14:textId="2126DBBE" w:rsidR="007E5FFB" w:rsidRDefault="007E5FFB" w:rsidP="00426D9D">
      <w:pPr>
        <w:ind w:firstLine="567"/>
        <w:jc w:val="both"/>
        <w:rPr>
          <w:rFonts w:ascii="GHEA Grapalat" w:hAnsi="GHEA Grapalat" w:cs="Tahoma"/>
          <w:sz w:val="20"/>
          <w:lang w:val="hy-AM"/>
        </w:rPr>
      </w:pPr>
    </w:p>
    <w:p w14:paraId="6AC8C46A" w14:textId="3323FFC8" w:rsidR="007E5FFB" w:rsidRDefault="007E5FFB" w:rsidP="00426D9D">
      <w:pPr>
        <w:ind w:firstLine="567"/>
        <w:jc w:val="both"/>
        <w:rPr>
          <w:rFonts w:ascii="GHEA Grapalat" w:hAnsi="GHEA Grapalat" w:cs="Tahoma"/>
          <w:sz w:val="20"/>
          <w:lang w:val="hy-AM"/>
        </w:rPr>
      </w:pPr>
    </w:p>
    <w:p w14:paraId="07187D71" w14:textId="51910D19" w:rsidR="007E5FFB" w:rsidRDefault="007E5FFB" w:rsidP="00426D9D">
      <w:pPr>
        <w:ind w:firstLine="567"/>
        <w:jc w:val="both"/>
        <w:rPr>
          <w:rFonts w:ascii="GHEA Grapalat" w:hAnsi="GHEA Grapalat" w:cs="Tahoma"/>
          <w:sz w:val="20"/>
          <w:lang w:val="hy-AM"/>
        </w:rPr>
      </w:pPr>
    </w:p>
    <w:p w14:paraId="44B06900" w14:textId="77777777" w:rsidR="007E5FFB" w:rsidRDefault="007E5FFB"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lastRenderedPageBreak/>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E61B42" w:rsidRPr="006E0A77" w14:paraId="4C2677E4" w14:textId="77777777" w:rsidTr="00640C08">
        <w:trPr>
          <w:trHeight w:val="458"/>
        </w:trPr>
        <w:tc>
          <w:tcPr>
            <w:tcW w:w="620" w:type="dxa"/>
            <w:shd w:val="clear" w:color="auto" w:fill="auto"/>
            <w:vAlign w:val="center"/>
          </w:tcPr>
          <w:p w14:paraId="3BE8F15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B9AEDB6" w14:textId="77777777" w:rsidR="00E61B42" w:rsidRPr="006E0A77" w:rsidRDefault="00E61B42" w:rsidP="00E61B42">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019E4699" w:rsidR="00E61B42" w:rsidRPr="00AE37BF" w:rsidRDefault="00E61B42" w:rsidP="00E61B42">
            <w:pPr>
              <w:rPr>
                <w:rFonts w:ascii="GHEA Grapalat" w:hAnsi="GHEA Grapalat"/>
                <w:b/>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61426B9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007F24" w:rsidRDefault="00906A2E" w:rsidP="00E43CB7">
            <w:pPr>
              <w:rPr>
                <w:rFonts w:ascii="GHEA Grapalat" w:hAnsi="GHEA Grapalat"/>
                <w:sz w:val="18"/>
                <w:szCs w:val="18"/>
              </w:rPr>
            </w:pPr>
            <w:r w:rsidRPr="00007F24">
              <w:rPr>
                <w:rFonts w:ascii="GHEA Grapalat" w:hAnsi="GHEA Grapalat"/>
                <w:sz w:val="18"/>
                <w:szCs w:val="18"/>
              </w:rPr>
              <w:t xml:space="preserve">Մասնակցի փորձառությունը գնահատվում է բավարար՝ Հրավերի պահանջով նախատեսված </w:t>
            </w:r>
            <w:r w:rsidR="00F60BB1" w:rsidRPr="00007F24">
              <w:rPr>
                <w:rFonts w:ascii="GHEA Grapalat" w:hAnsi="GHEA Grapalat"/>
                <w:sz w:val="18"/>
                <w:szCs w:val="18"/>
              </w:rPr>
              <w:t>նմանատիպ</w:t>
            </w:r>
            <w:r w:rsidRPr="00007F24">
              <w:rPr>
                <w:rFonts w:ascii="GHEA Grapalat" w:hAnsi="GHEA Grapalat"/>
                <w:sz w:val="18"/>
                <w:szCs w:val="18"/>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A53E41">
              <w:rPr>
                <w:rFonts w:ascii="GHEA Grapalat" w:hAnsi="GHEA Grapalat"/>
                <w:b/>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DE0A8D">
        <w:trPr>
          <w:trHeight w:val="258"/>
        </w:trPr>
        <w:tc>
          <w:tcPr>
            <w:tcW w:w="560" w:type="dxa"/>
            <w:vAlign w:val="center"/>
          </w:tcPr>
          <w:p w14:paraId="4BE0C9A0" w14:textId="77777777" w:rsidR="00514566" w:rsidRPr="006E0A77" w:rsidRDefault="00514566" w:rsidP="00B948B9">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22854E53" w:rsidR="00514566" w:rsidRPr="006E0A77" w:rsidRDefault="00514566" w:rsidP="00B948B9">
            <w:pPr>
              <w:rPr>
                <w:rFonts w:ascii="GHEA Grapalat" w:hAnsi="GHEA Grapalat"/>
                <w:sz w:val="18"/>
                <w:szCs w:val="18"/>
              </w:rPr>
            </w:pPr>
            <w:r w:rsidRPr="006E0A77">
              <w:rPr>
                <w:rFonts w:ascii="GHEA Grapalat" w:hAnsi="GHEA Grapalat"/>
                <w:b/>
                <w:sz w:val="18"/>
                <w:szCs w:val="18"/>
              </w:rPr>
              <w:t>Աշխատակազմ (ՏԱ</w:t>
            </w:r>
            <w:r w:rsidR="00B948B9">
              <w:rPr>
                <w:rFonts w:ascii="GHEA Grapalat" w:hAnsi="GHEA Grapalat"/>
                <w:b/>
                <w:sz w:val="18"/>
                <w:szCs w:val="18"/>
              </w:rPr>
              <w:t>1</w:t>
            </w:r>
            <w:r w:rsidRPr="006E0A77">
              <w:rPr>
                <w:rFonts w:ascii="GHEA Grapalat" w:hAnsi="GHEA Grapalat"/>
                <w:b/>
                <w:sz w:val="18"/>
                <w:szCs w:val="18"/>
              </w:rPr>
              <w:t>)</w:t>
            </w:r>
            <w:r w:rsidRPr="00A53E41">
              <w:rPr>
                <w:rFonts w:ascii="GHEA Grapalat" w:hAnsi="GHEA Grapalat"/>
                <w:b/>
                <w:color w:val="FF0000"/>
                <w:sz w:val="18"/>
                <w:szCs w:val="18"/>
              </w:rPr>
              <w:t>***</w:t>
            </w:r>
          </w:p>
        </w:tc>
        <w:tc>
          <w:tcPr>
            <w:tcW w:w="2549" w:type="dxa"/>
            <w:vAlign w:val="center"/>
          </w:tcPr>
          <w:p w14:paraId="6C5D1DB2" w14:textId="7BBA1D8F" w:rsidR="00514566" w:rsidRPr="006E0A77" w:rsidRDefault="0025778A" w:rsidP="0025778A">
            <w:pPr>
              <w:jc w:val="center"/>
              <w:rPr>
                <w:rFonts w:ascii="GHEA Grapalat" w:hAnsi="GHEA Grapalat"/>
                <w:sz w:val="18"/>
                <w:szCs w:val="18"/>
              </w:rPr>
            </w:pPr>
            <w:r>
              <w:rPr>
                <w:rFonts w:ascii="GHEA Grapalat" w:hAnsi="GHEA Grapalat"/>
                <w:sz w:val="18"/>
                <w:szCs w:val="18"/>
              </w:rPr>
              <w:t>40</w:t>
            </w:r>
            <w:r w:rsidR="00514566" w:rsidRPr="006E0A77">
              <w:rPr>
                <w:rFonts w:ascii="GHEA Grapalat" w:hAnsi="GHEA Grapalat"/>
                <w:sz w:val="18"/>
                <w:szCs w:val="18"/>
              </w:rPr>
              <w:t xml:space="preserve"> միավոր</w:t>
            </w:r>
          </w:p>
        </w:tc>
        <w:tc>
          <w:tcPr>
            <w:tcW w:w="3848" w:type="dxa"/>
            <w:shd w:val="clear" w:color="auto" w:fill="auto"/>
            <w:vAlign w:val="center"/>
          </w:tcPr>
          <w:p w14:paraId="4B492395" w14:textId="11233A8F" w:rsidR="00514566" w:rsidRPr="00007F24" w:rsidRDefault="00514566" w:rsidP="00007F24">
            <w:pPr>
              <w:rPr>
                <w:rFonts w:ascii="GHEA Grapalat" w:hAnsi="GHEA Grapalat"/>
                <w:sz w:val="18"/>
                <w:szCs w:val="20"/>
                <w:lang w:val="hy-AM"/>
              </w:rPr>
            </w:pPr>
            <w:r w:rsidRPr="00007F24">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w:t>
            </w:r>
            <w:r w:rsidR="00D54AD8" w:rsidRPr="00007F24">
              <w:rPr>
                <w:rFonts w:ascii="GHEA Grapalat" w:hAnsi="GHEA Grapalat"/>
                <w:sz w:val="18"/>
                <w:szCs w:val="20"/>
                <w:lang w:val="hy-AM"/>
              </w:rPr>
              <w:t>կամ քաղաքաշինական պարզ փորձաքննության դրական եզրակացությ</w:t>
            </w:r>
            <w:r w:rsidR="00D54AD8" w:rsidRPr="00007F24">
              <w:rPr>
                <w:rFonts w:ascii="GHEA Grapalat" w:hAnsi="GHEA Grapalat"/>
                <w:sz w:val="18"/>
                <w:szCs w:val="20"/>
              </w:rPr>
              <w:t>ա</w:t>
            </w:r>
            <w:r w:rsidR="00D54AD8" w:rsidRPr="00007F24">
              <w:rPr>
                <w:rFonts w:ascii="GHEA Grapalat" w:hAnsi="GHEA Grapalat"/>
                <w:sz w:val="18"/>
                <w:szCs w:val="20"/>
                <w:lang w:val="hy-AM"/>
              </w:rPr>
              <w:t>ն կամ այլ հիմնավորող փաստաթղթե</w:t>
            </w:r>
            <w:r w:rsidR="00D54AD8" w:rsidRPr="00007F24">
              <w:rPr>
                <w:rFonts w:ascii="GHEA Grapalat" w:hAnsi="GHEA Grapalat"/>
                <w:sz w:val="18"/>
                <w:szCs w:val="20"/>
              </w:rPr>
              <w:t>ր</w:t>
            </w:r>
            <w:r w:rsidR="00D54AD8" w:rsidRPr="00007F24">
              <w:rPr>
                <w:rFonts w:ascii="GHEA Grapalat" w:hAnsi="GHEA Grapalat"/>
                <w:sz w:val="18"/>
                <w:szCs w:val="20"/>
                <w:lang w:val="hy-AM"/>
              </w:rPr>
              <w:t>ի հիման վրա:</w:t>
            </w:r>
            <w:r w:rsidRPr="00007F24">
              <w:rPr>
                <w:rFonts w:ascii="GHEA Grapalat" w:hAnsi="GHEA Grapalat"/>
                <w:sz w:val="18"/>
                <w:szCs w:val="20"/>
                <w:lang w:val="hy-AM"/>
              </w:rPr>
              <w:t xml:space="preserve"> Աշխատակազմի գնահատման նվազագույն շեմը սահմանվում է </w:t>
            </w:r>
            <w:r w:rsidR="0025778A" w:rsidRPr="00007F24">
              <w:rPr>
                <w:rFonts w:ascii="GHEA Grapalat" w:hAnsi="GHEA Grapalat"/>
                <w:sz w:val="18"/>
                <w:szCs w:val="20"/>
              </w:rPr>
              <w:t>2</w:t>
            </w:r>
            <w:r w:rsidRPr="00007F24">
              <w:rPr>
                <w:rFonts w:ascii="GHEA Grapalat" w:hAnsi="GHEA Grapalat"/>
                <w:sz w:val="18"/>
                <w:szCs w:val="20"/>
                <w:lang w:val="hy-AM"/>
              </w:rPr>
              <w:t xml:space="preserve">5 միավոր: </w:t>
            </w:r>
            <w:r w:rsidR="00007F24">
              <w:rPr>
                <w:rFonts w:ascii="GHEA Grapalat" w:hAnsi="GHEA Grapalat"/>
                <w:sz w:val="18"/>
                <w:szCs w:val="20"/>
              </w:rPr>
              <w:t>Ն</w:t>
            </w:r>
            <w:r w:rsidRPr="00007F24">
              <w:rPr>
                <w:rFonts w:ascii="GHEA Grapalat" w:hAnsi="GHEA Grapalat"/>
                <w:sz w:val="18"/>
                <w:szCs w:val="20"/>
                <w:lang w:val="hy-AM"/>
              </w:rPr>
              <w:t>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007F24">
              <w:rPr>
                <w:rFonts w:ascii="GHEA Grapalat" w:hAnsi="GHEA Grapalat"/>
                <w:sz w:val="18"/>
                <w:szCs w:val="20"/>
                <w:lang w:val="hy-AM"/>
              </w:rPr>
              <w:t>ացվում է սույն հրավերի Հավելված</w:t>
            </w:r>
            <w:r w:rsidRPr="00007F24">
              <w:rPr>
                <w:rFonts w:ascii="GHEA Grapalat" w:hAnsi="GHEA Grapalat"/>
                <w:sz w:val="18"/>
                <w:szCs w:val="20"/>
              </w:rPr>
              <w:t xml:space="preserve"> </w:t>
            </w:r>
            <w:r w:rsidRPr="00007F24">
              <w:rPr>
                <w:rFonts w:ascii="GHEA Grapalat" w:hAnsi="GHEA Grapalat"/>
                <w:sz w:val="18"/>
                <w:szCs w:val="20"/>
                <w:lang w:val="hy-AM"/>
              </w:rPr>
              <w:t>N 1.2-ը)</w:t>
            </w:r>
          </w:p>
        </w:tc>
      </w:tr>
      <w:tr w:rsidR="0088024A" w:rsidRPr="006E0A77" w14:paraId="65756A41" w14:textId="77777777" w:rsidTr="00047361">
        <w:trPr>
          <w:trHeight w:val="258"/>
        </w:trPr>
        <w:tc>
          <w:tcPr>
            <w:tcW w:w="560" w:type="dxa"/>
            <w:vAlign w:val="center"/>
          </w:tcPr>
          <w:p w14:paraId="61FF639E" w14:textId="2C9A1FF2" w:rsidR="0088024A" w:rsidRPr="006E0A77" w:rsidRDefault="0088024A" w:rsidP="0088024A">
            <w:pPr>
              <w:rPr>
                <w:rFonts w:ascii="GHEA Grapalat" w:hAnsi="GHEA Grapalat"/>
                <w:b/>
                <w:sz w:val="18"/>
                <w:szCs w:val="18"/>
              </w:rPr>
            </w:pPr>
            <w:r w:rsidRPr="00B948B9">
              <w:rPr>
                <w:rFonts w:ascii="GHEA Grapalat" w:hAnsi="GHEA Grapalat"/>
                <w:b/>
                <w:sz w:val="18"/>
                <w:szCs w:val="18"/>
              </w:rPr>
              <w:lastRenderedPageBreak/>
              <w:t>2.2</w:t>
            </w:r>
          </w:p>
        </w:tc>
        <w:tc>
          <w:tcPr>
            <w:tcW w:w="3568" w:type="dxa"/>
            <w:shd w:val="clear" w:color="auto" w:fill="auto"/>
            <w:vAlign w:val="center"/>
          </w:tcPr>
          <w:p w14:paraId="1D9D95B1" w14:textId="5BB6F313" w:rsidR="0088024A" w:rsidRPr="006E0A77" w:rsidRDefault="0088024A" w:rsidP="0088024A">
            <w:pPr>
              <w:rPr>
                <w:rFonts w:ascii="GHEA Grapalat" w:hAnsi="GHEA Grapalat"/>
                <w:b/>
                <w:sz w:val="18"/>
                <w:szCs w:val="18"/>
              </w:rPr>
            </w:pPr>
            <w:r w:rsidRPr="006E0A77">
              <w:rPr>
                <w:rFonts w:ascii="GHEA Grapalat" w:hAnsi="GHEA Grapalat"/>
                <w:b/>
                <w:sz w:val="18"/>
                <w:szCs w:val="18"/>
              </w:rPr>
              <w:t>Էսքիզային նախագիծ (ՏԱ2)</w:t>
            </w:r>
            <w:r w:rsidRPr="00A53E41">
              <w:rPr>
                <w:rFonts w:ascii="GHEA Grapalat" w:hAnsi="GHEA Grapalat"/>
                <w:b/>
                <w:color w:val="FF0000"/>
                <w:sz w:val="18"/>
                <w:szCs w:val="18"/>
              </w:rPr>
              <w:t>****</w:t>
            </w:r>
          </w:p>
        </w:tc>
        <w:tc>
          <w:tcPr>
            <w:tcW w:w="2549" w:type="dxa"/>
            <w:vAlign w:val="center"/>
          </w:tcPr>
          <w:p w14:paraId="4184735A" w14:textId="3437A92B" w:rsidR="0088024A" w:rsidRDefault="0088024A" w:rsidP="0088024A">
            <w:pPr>
              <w:jc w:val="center"/>
              <w:rPr>
                <w:rFonts w:ascii="GHEA Grapalat" w:hAnsi="GHEA Grapalat"/>
                <w:sz w:val="18"/>
                <w:szCs w:val="18"/>
              </w:rPr>
            </w:pPr>
            <w:r w:rsidRPr="00B948B9">
              <w:rPr>
                <w:rFonts w:ascii="GHEA Grapalat" w:hAnsi="GHEA Grapalat"/>
                <w:sz w:val="18"/>
                <w:szCs w:val="20"/>
                <w:lang w:val="hy-AM"/>
              </w:rPr>
              <w:t>60 միավոր</w:t>
            </w:r>
          </w:p>
        </w:tc>
        <w:tc>
          <w:tcPr>
            <w:tcW w:w="3848" w:type="dxa"/>
            <w:shd w:val="clear" w:color="auto" w:fill="auto"/>
          </w:tcPr>
          <w:p w14:paraId="7D6CB8C2"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4EF8D65F"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3B44E9EE" w14:textId="6D2707EE" w:rsidR="0088024A" w:rsidRPr="006E0A77" w:rsidRDefault="0088024A" w:rsidP="0088024A">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w:t>
            </w:r>
            <w:r w:rsidR="005162CC">
              <w:rPr>
                <w:rFonts w:ascii="GHEA Grapalat" w:hAnsi="GHEA Grapalat"/>
                <w:sz w:val="18"/>
                <w:szCs w:val="20"/>
              </w:rPr>
              <w:t xml:space="preserve"> </w:t>
            </w:r>
            <w:r w:rsidRPr="006E0A77">
              <w:rPr>
                <w:rFonts w:ascii="GHEA Grapalat" w:hAnsi="GHEA Grapalat"/>
                <w:sz w:val="18"/>
                <w:szCs w:val="20"/>
                <w:lang w:val="hy-AM"/>
              </w:rPr>
              <w:t>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sidR="001F7BE0">
              <w:rPr>
                <w:rFonts w:ascii="GHEA Grapalat" w:hAnsi="GHEA Grapalat"/>
                <w:sz w:val="18"/>
                <w:szCs w:val="20"/>
              </w:rPr>
              <w:t>յ</w:t>
            </w:r>
            <w:r w:rsidRPr="006E0A77">
              <w:rPr>
                <w:rFonts w:ascii="GHEA Grapalat" w:hAnsi="GHEA Grapalat"/>
                <w:sz w:val="18"/>
                <w:szCs w:val="20"/>
                <w:lang w:val="hy-AM"/>
              </w:rPr>
              <w:t>երներ) և մասնակցի հայեցողությամբ այլ գծագրական և գրաֆիկական նյութեր:</w:t>
            </w:r>
          </w:p>
          <w:p w14:paraId="114A2B8D" w14:textId="004431CB" w:rsidR="0088024A" w:rsidRPr="00007F24" w:rsidRDefault="0088024A" w:rsidP="00007F24">
            <w:pPr>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 xml:space="preserve">Առաջարկվող էսքիզային նախագիծը պետք է լինի նոր՝ </w:t>
            </w:r>
            <w:r w:rsidR="00007F24">
              <w:rPr>
                <w:rFonts w:ascii="GHEA Grapalat" w:hAnsi="GHEA Grapalat"/>
                <w:sz w:val="18"/>
                <w:szCs w:val="20"/>
              </w:rPr>
              <w:t>նախկինում չ</w:t>
            </w:r>
            <w:r w:rsidRPr="006E0A77">
              <w:rPr>
                <w:rFonts w:ascii="GHEA Grapalat" w:hAnsi="GHEA Grapalat"/>
                <w:sz w:val="18"/>
                <w:szCs w:val="20"/>
                <w:lang w:val="hy-AM"/>
              </w:rPr>
              <w:t>հրապարակված</w:t>
            </w:r>
            <w:r w:rsidR="00007F24">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1695DBEE" w:rsidR="00514566" w:rsidRPr="006E0A77" w:rsidRDefault="00CD6AB0" w:rsidP="00E43CB7">
            <w:pPr>
              <w:rPr>
                <w:rFonts w:ascii="GHEA Grapalat" w:hAnsi="GHEA Grapalat"/>
                <w:sz w:val="18"/>
                <w:szCs w:val="18"/>
              </w:rPr>
            </w:pPr>
            <w:r w:rsidRPr="006E0A77">
              <w:rPr>
                <w:rFonts w:ascii="GHEA Grapalat" w:hAnsi="GHEA Grapalat"/>
                <w:b/>
                <w:sz w:val="18"/>
                <w:szCs w:val="18"/>
              </w:rPr>
              <w:t>Գնային առաջարկ (ԳԱ)</w:t>
            </w:r>
            <w:r w:rsidRPr="00A53E41">
              <w:rPr>
                <w:rFonts w:ascii="GHEA Grapalat" w:hAnsi="GHEA Grapalat"/>
                <w:b/>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C5A12EA"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8C16A41"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5162CC">
        <w:rPr>
          <w:rFonts w:ascii="GHEA Grapalat" w:eastAsia="GHEA Grapalat" w:hAnsi="GHEA Grapalat" w:cs="GHEA Grapalat"/>
          <w:b/>
          <w:sz w:val="20"/>
          <w:shd w:val="clear" w:color="auto" w:fill="FFFFFF"/>
        </w:rPr>
        <w:t xml:space="preserve"> կամ</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sidR="00C65CC9">
        <w:rPr>
          <w:rFonts w:ascii="GHEA Grapalat" w:eastAsiaTheme="minorHAnsi" w:hAnsi="GHEA Grapalat" w:cstheme="minorBidi"/>
          <w:b/>
          <w:sz w:val="20"/>
        </w:rPr>
        <w:t>պարզ և</w:t>
      </w:r>
      <w:r w:rsidR="0026639E">
        <w:rPr>
          <w:rFonts w:ascii="GHEA Grapalat" w:eastAsiaTheme="minorHAnsi" w:hAnsi="GHEA Grapalat" w:cstheme="minorBidi"/>
          <w:b/>
          <w:sz w:val="20"/>
        </w:rPr>
        <w:t xml:space="preserve"> համալիր</w:t>
      </w:r>
      <w:r w:rsidR="00C65CC9">
        <w:rPr>
          <w:rFonts w:ascii="GHEA Grapalat" w:eastAsiaTheme="minorHAnsi" w:hAnsi="GHEA Grapalat" w:cstheme="minorBidi"/>
          <w:b/>
          <w:sz w:val="20"/>
        </w:rPr>
        <w:t xml:space="preserve"> </w:t>
      </w:r>
      <w:r w:rsidRPr="004515E8">
        <w:rPr>
          <w:rFonts w:ascii="GHEA Grapalat" w:eastAsiaTheme="minorHAnsi" w:hAnsi="GHEA Grapalat" w:cstheme="minorBidi"/>
          <w:b/>
          <w:sz w:val="20"/>
          <w:lang w:val="hy-AM"/>
        </w:rPr>
        <w:t>դրական փորձաքննությ</w:t>
      </w:r>
      <w:r w:rsidR="00C65CC9">
        <w:rPr>
          <w:rFonts w:ascii="GHEA Grapalat" w:eastAsiaTheme="minorHAnsi" w:hAnsi="GHEA Grapalat" w:cstheme="minorBidi"/>
          <w:b/>
          <w:sz w:val="20"/>
        </w:rPr>
        <w:t>ու</w:t>
      </w:r>
      <w:r w:rsidRPr="004515E8">
        <w:rPr>
          <w:rFonts w:ascii="GHEA Grapalat" w:eastAsiaTheme="minorHAnsi" w:hAnsi="GHEA Grapalat" w:cstheme="minorBidi"/>
          <w:b/>
          <w:sz w:val="20"/>
          <w:lang w:val="hy-AM"/>
        </w:rPr>
        <w:t>ն</w:t>
      </w:r>
      <w:r w:rsidR="00C65CC9">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A53E41">
        <w:rPr>
          <w:rFonts w:ascii="GHEA Grapalat" w:hAnsi="GHEA Grapalat"/>
          <w:b/>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DA1265" w:rsidRDefault="00344D29" w:rsidP="00E43CB7">
            <w:pPr>
              <w:pStyle w:val="NormalWeb"/>
              <w:spacing w:before="0" w:beforeAutospacing="0" w:after="0" w:afterAutospacing="0"/>
              <w:rPr>
                <w:rFonts w:ascii="GHEA Grapalat" w:hAnsi="GHEA Grapalat" w:cs="Sylfaen"/>
                <w:b/>
                <w:bCs/>
                <w:sz w:val="20"/>
                <w:szCs w:val="20"/>
                <w:lang w:val="hy-AM" w:eastAsia="ru-RU"/>
              </w:rPr>
            </w:pPr>
            <w:r w:rsidRPr="00DA1265">
              <w:rPr>
                <w:rFonts w:ascii="GHEA Grapalat" w:hAnsi="GHEA Grapalat" w:cs="Sylfaen"/>
                <w:b/>
                <w:bCs/>
                <w:sz w:val="20"/>
                <w:szCs w:val="20"/>
                <w:lang w:val="hy-AM" w:eastAsia="ru-RU"/>
              </w:rPr>
              <w:t>ԼԻՑԵՆԶԻԱ</w:t>
            </w:r>
          </w:p>
          <w:p w14:paraId="43066B4E" w14:textId="0B89662F" w:rsidR="00344D29" w:rsidRPr="00DA1265" w:rsidRDefault="00344D29" w:rsidP="00E43CB7">
            <w:pPr>
              <w:pStyle w:val="NormalWeb"/>
              <w:spacing w:before="0" w:beforeAutospacing="0" w:after="0" w:afterAutospacing="0"/>
              <w:rPr>
                <w:rFonts w:ascii="GHEA Grapalat" w:hAnsi="GHEA Grapalat" w:cs="Sylfaen"/>
                <w:bCs/>
                <w:sz w:val="20"/>
                <w:szCs w:val="20"/>
                <w:lang w:eastAsia="ru-RU"/>
              </w:rPr>
            </w:pPr>
            <w:r w:rsidRPr="00DA1265">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DA1265" w:rsidRPr="00DA1265">
              <w:rPr>
                <w:rFonts w:ascii="GHEA Grapalat" w:hAnsi="GHEA Grapalat" w:cs="Sylfaen"/>
                <w:bCs/>
                <w:sz w:val="20"/>
                <w:szCs w:val="20"/>
                <w:lang w:eastAsia="ru-RU"/>
              </w:rPr>
              <w:t xml:space="preserve"> </w:t>
            </w:r>
            <w:r w:rsidR="00DA1265" w:rsidRPr="00DA1265">
              <w:rPr>
                <w:rFonts w:ascii="GHEA Grapalat" w:hAnsi="GHEA Grapalat"/>
                <w:b/>
                <w:bCs/>
                <w:sz w:val="20"/>
                <w:szCs w:val="20"/>
                <w:lang w:val="hy-AM"/>
              </w:rPr>
              <w:t>1-ին դասի լիցենզիա</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DA1265" w:rsidRDefault="00344D29" w:rsidP="00E43CB7">
            <w:pPr>
              <w:pStyle w:val="NormalWeb"/>
              <w:spacing w:before="0" w:beforeAutospacing="0" w:after="0" w:afterAutospacing="0"/>
              <w:jc w:val="both"/>
              <w:rPr>
                <w:rFonts w:ascii="GHEA Grapalat" w:hAnsi="GHEA Grapalat" w:cs="Sylfaen"/>
                <w:b/>
                <w:sz w:val="20"/>
                <w:szCs w:val="20"/>
                <w:lang w:val="fr-FR" w:eastAsia="ru-RU"/>
              </w:rPr>
            </w:pPr>
            <w:r w:rsidRPr="00DA1265">
              <w:rPr>
                <w:rFonts w:ascii="GHEA Grapalat" w:hAnsi="GHEA Grapalat" w:cs="Sylfaen"/>
                <w:b/>
                <w:bCs/>
                <w:sz w:val="20"/>
                <w:szCs w:val="20"/>
                <w:lang w:val="fr-FR" w:eastAsia="ru-RU"/>
              </w:rPr>
              <w:t xml:space="preserve">ՀՀ </w:t>
            </w:r>
            <w:r w:rsidRPr="00DA1265">
              <w:rPr>
                <w:rFonts w:ascii="GHEA Grapalat" w:hAnsi="GHEA Grapalat" w:cs="Sylfaen"/>
                <w:b/>
                <w:bCs/>
                <w:sz w:val="20"/>
                <w:szCs w:val="20"/>
                <w:lang w:val="hy-AM" w:eastAsia="ru-RU"/>
              </w:rPr>
              <w:t>քաղաքաշինության կոմիտեի նախագահի</w:t>
            </w:r>
            <w:r w:rsidRPr="00DA1265">
              <w:rPr>
                <w:rFonts w:ascii="GHEA Grapalat" w:hAnsi="GHEA Grapalat" w:cs="Sylfaen"/>
                <w:b/>
                <w:bCs/>
                <w:sz w:val="20"/>
                <w:szCs w:val="20"/>
                <w:lang w:val="fr-FR" w:eastAsia="ru-RU"/>
              </w:rPr>
              <w:t xml:space="preserve"> 20</w:t>
            </w:r>
            <w:r w:rsidRPr="00DA1265">
              <w:rPr>
                <w:rFonts w:ascii="GHEA Grapalat" w:hAnsi="GHEA Grapalat" w:cs="Sylfaen"/>
                <w:b/>
                <w:bCs/>
                <w:sz w:val="20"/>
                <w:szCs w:val="20"/>
                <w:lang w:val="hy-AM" w:eastAsia="ru-RU"/>
              </w:rPr>
              <w:t>23</w:t>
            </w:r>
            <w:r w:rsidRPr="00DA1265">
              <w:rPr>
                <w:rFonts w:ascii="GHEA Grapalat" w:hAnsi="GHEA Grapalat" w:cs="Sylfaen"/>
                <w:b/>
                <w:bCs/>
                <w:sz w:val="20"/>
                <w:szCs w:val="20"/>
                <w:lang w:val="fr-FR" w:eastAsia="ru-RU"/>
              </w:rPr>
              <w:t xml:space="preserve"> թվականի</w:t>
            </w:r>
            <w:r w:rsidRPr="00DA1265">
              <w:rPr>
                <w:rFonts w:ascii="GHEA Grapalat" w:hAnsi="GHEA Grapalat" w:cs="Sylfaen"/>
                <w:b/>
                <w:sz w:val="20"/>
                <w:szCs w:val="20"/>
                <w:lang w:val="fr-FR" w:eastAsia="ru-RU"/>
              </w:rPr>
              <w:t xml:space="preserve"> </w:t>
            </w:r>
            <w:r w:rsidRPr="00DA1265">
              <w:rPr>
                <w:rFonts w:ascii="GHEA Grapalat" w:hAnsi="GHEA Grapalat" w:cs="Sylfaen"/>
                <w:b/>
                <w:sz w:val="20"/>
                <w:szCs w:val="20"/>
                <w:lang w:val="hy-AM" w:eastAsia="ru-RU"/>
              </w:rPr>
              <w:t>դեկտեմբերի 6</w:t>
            </w:r>
            <w:r w:rsidRPr="00DA1265">
              <w:rPr>
                <w:rFonts w:ascii="GHEA Grapalat" w:hAnsi="GHEA Grapalat" w:cs="Sylfaen"/>
                <w:b/>
                <w:bCs/>
                <w:sz w:val="20"/>
                <w:szCs w:val="20"/>
                <w:lang w:val="fr-FR" w:eastAsia="ru-RU"/>
              </w:rPr>
              <w:t xml:space="preserve">-ի N </w:t>
            </w:r>
            <w:r w:rsidRPr="00DA1265">
              <w:rPr>
                <w:rFonts w:ascii="GHEA Grapalat" w:hAnsi="GHEA Grapalat" w:cs="Sylfaen"/>
                <w:b/>
                <w:bCs/>
                <w:sz w:val="20"/>
                <w:szCs w:val="20"/>
                <w:lang w:val="hy-AM" w:eastAsia="ru-RU"/>
              </w:rPr>
              <w:t>15</w:t>
            </w:r>
            <w:r w:rsidRPr="00DA1265">
              <w:rPr>
                <w:rFonts w:ascii="GHEA Grapalat" w:hAnsi="GHEA Grapalat" w:cs="Sylfaen"/>
                <w:b/>
                <w:bCs/>
                <w:sz w:val="20"/>
                <w:szCs w:val="20"/>
                <w:lang w:val="fr-FR" w:eastAsia="ru-RU"/>
              </w:rPr>
              <w:t xml:space="preserve">-Ն </w:t>
            </w:r>
            <w:r w:rsidRPr="00DA1265">
              <w:rPr>
                <w:rFonts w:ascii="GHEA Grapalat" w:hAnsi="GHEA Grapalat" w:cs="Sylfaen"/>
                <w:b/>
                <w:bCs/>
                <w:sz w:val="20"/>
                <w:szCs w:val="20"/>
                <w:lang w:val="hy-AM" w:eastAsia="ru-RU"/>
              </w:rPr>
              <w:t>հրաման</w:t>
            </w:r>
          </w:p>
          <w:p w14:paraId="7FB10B22" w14:textId="77777777" w:rsidR="00344D29" w:rsidRPr="00DA1265" w:rsidRDefault="00344D29" w:rsidP="00E43CB7">
            <w:pPr>
              <w:rPr>
                <w:rFonts w:ascii="GHEA Grapalat" w:hAnsi="GHEA Grapalat"/>
                <w:i/>
                <w:color w:val="000000"/>
                <w:sz w:val="20"/>
                <w:szCs w:val="20"/>
                <w:shd w:val="clear" w:color="auto" w:fill="FFFFFF"/>
                <w:lang w:val="fr-FR" w:eastAsia="ru-RU"/>
              </w:rPr>
            </w:pPr>
            <w:r w:rsidRPr="00DA1265">
              <w:rPr>
                <w:rFonts w:ascii="GHEA Grapalat" w:hAnsi="GHEA Grapalat"/>
                <w:i/>
                <w:color w:val="000000"/>
                <w:sz w:val="20"/>
                <w:szCs w:val="20"/>
                <w:shd w:val="clear" w:color="auto" w:fill="FFFFFF"/>
                <w:lang w:val="fr-FR"/>
              </w:rPr>
              <w:t>(</w:t>
            </w:r>
            <w:r w:rsidRPr="00DA1265">
              <w:rPr>
                <w:rFonts w:ascii="GHEA Grapalat" w:hAnsi="GHEA Grapalat"/>
                <w:i/>
                <w:color w:val="000000"/>
                <w:sz w:val="20"/>
                <w:szCs w:val="20"/>
                <w:shd w:val="clear" w:color="auto" w:fill="FFFFFF"/>
              </w:rPr>
              <w:t>լիցենզիայի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անբաժանելի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մաս</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հանդիսացող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համապատասխան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ոլորտի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աշխատանքներն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իրականացնող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պատասխանատու</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անձանց</w:t>
            </w:r>
            <w:r w:rsidRPr="00DA1265">
              <w:rPr>
                <w:rFonts w:ascii="GHEA Grapalat" w:hAnsi="GHEA Grapalat"/>
                <w:i/>
                <w:color w:val="000000"/>
                <w:sz w:val="20"/>
                <w:szCs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50CA33D" w:rsidR="00344D29" w:rsidRPr="00DA1265" w:rsidRDefault="00344D29" w:rsidP="002D415B">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sidRPr="00DA1265">
              <w:rPr>
                <w:rFonts w:ascii="GHEA Grapalat" w:hAnsi="GHEA Grapalat"/>
                <w:color w:val="000000"/>
                <w:sz w:val="20"/>
                <w:szCs w:val="20"/>
                <w:shd w:val="clear" w:color="auto" w:fill="FFFFFF"/>
              </w:rPr>
              <w:t>մ</w:t>
            </w:r>
            <w:r w:rsidRPr="00DA1265">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10963501" w:rsidR="00344D29" w:rsidRPr="00DA1265" w:rsidRDefault="00344D29" w:rsidP="00E43CB7">
            <w:pPr>
              <w:rPr>
                <w:rFonts w:ascii="GHEA Grapalat" w:hAnsi="GHEA Grapalat" w:cs="Arial"/>
                <w:color w:val="000000"/>
                <w:sz w:val="20"/>
                <w:szCs w:val="20"/>
              </w:rPr>
            </w:pPr>
            <w:r w:rsidRPr="00DA1265">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4FC7C8A1" w:rsidR="00344D29" w:rsidRPr="00DA1265" w:rsidRDefault="00344D29" w:rsidP="00E43CB7">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bl>
    <w:p w14:paraId="778C524E" w14:textId="4FF7B73B" w:rsidR="001F7BE0" w:rsidRDefault="001F7BE0" w:rsidP="00E43CB7">
      <w:pPr>
        <w:pStyle w:val="NormalWeb"/>
        <w:spacing w:before="0" w:beforeAutospacing="0" w:after="0" w:afterAutospacing="0"/>
        <w:ind w:left="72" w:firstLine="270"/>
        <w:jc w:val="both"/>
        <w:rPr>
          <w:rFonts w:ascii="GHEA Grapalat" w:hAnsi="GHEA Grapalat"/>
          <w:i/>
          <w:color w:val="FF0000"/>
          <w:lang w:val="fr-FR"/>
        </w:rPr>
      </w:pPr>
    </w:p>
    <w:p w14:paraId="6D3D345D" w14:textId="77777777" w:rsidR="001F7BE0" w:rsidRDefault="001F7BE0">
      <w:pPr>
        <w:rPr>
          <w:rFonts w:ascii="GHEA Grapalat" w:hAnsi="GHEA Grapalat"/>
          <w:i/>
          <w:color w:val="FF0000"/>
          <w:lang w:val="fr-FR"/>
        </w:rPr>
      </w:pPr>
      <w:r>
        <w:rPr>
          <w:rFonts w:ascii="GHEA Grapalat" w:hAnsi="GHEA Grapalat"/>
          <w:i/>
          <w:color w:val="FF0000"/>
          <w:lang w:val="fr-FR"/>
        </w:rPr>
        <w:br w:type="page"/>
      </w:r>
    </w:p>
    <w:p w14:paraId="6F028D68" w14:textId="77777777" w:rsidR="00344D29"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3E7C443D"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A53E41">
        <w:rPr>
          <w:rFonts w:ascii="GHEA Grapalat" w:hAnsi="GHEA Grapalat"/>
          <w:b/>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6A35A0">
        <w:trPr>
          <w:trHeight w:val="564"/>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6A35A0">
        <w:trPr>
          <w:trHeight w:val="1437"/>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57952476" w14:textId="5D7C9728" w:rsidR="00344D29" w:rsidRPr="006E0A77" w:rsidRDefault="00344D29" w:rsidP="006A35A0">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3A126313" w:rsidR="00D84ADF" w:rsidRPr="001F7BE0" w:rsidRDefault="00D84ADF" w:rsidP="002F2E76">
            <w:pPr>
              <w:jc w:val="center"/>
              <w:rPr>
                <w:rFonts w:ascii="GHEA Grapalat" w:hAnsi="GHEA Grapalat"/>
                <w:sz w:val="18"/>
                <w:szCs w:val="18"/>
                <w:lang w:val="hy-AM"/>
              </w:rPr>
            </w:pPr>
            <w:r w:rsidRPr="001F7BE0">
              <w:rPr>
                <w:rFonts w:ascii="GHEA Grapalat" w:hAnsi="GHEA Grapalat"/>
                <w:sz w:val="18"/>
                <w:szCs w:val="18"/>
                <w:lang w:val="hy-AM"/>
              </w:rPr>
              <w:t>Ճարտարագետ-</w:t>
            </w:r>
            <w:r w:rsidR="001F7BE0" w:rsidRPr="001F7BE0">
              <w:rPr>
                <w:rFonts w:ascii="GHEA Grapalat" w:hAnsi="GHEA Grapalat"/>
                <w:sz w:val="18"/>
                <w:szCs w:val="18"/>
                <w:lang w:val="hy-AM"/>
              </w:rPr>
              <w:t>շինարար</w:t>
            </w:r>
          </w:p>
          <w:p w14:paraId="6CED76D5" w14:textId="77777777" w:rsidR="00D84ADF" w:rsidRPr="001F7BE0"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2EE52B34" w14:textId="49F1E26E" w:rsidR="00D84ADF" w:rsidRPr="006E0A77" w:rsidRDefault="00D84ADF" w:rsidP="006A35A0">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04ED115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w:t>
            </w:r>
            <w:r w:rsidR="006A35A0">
              <w:rPr>
                <w:rFonts w:ascii="GHEA Grapalat" w:hAnsi="GHEA Grapalat"/>
                <w:b/>
                <w:sz w:val="18"/>
                <w:szCs w:val="18"/>
              </w:rPr>
              <w:t xml:space="preserve"> </w:t>
            </w:r>
            <w:r w:rsidRPr="00BD2B8C">
              <w:rPr>
                <w:rFonts w:ascii="GHEA Grapalat" w:hAnsi="GHEA Grapalat"/>
                <w:b/>
                <w:sz w:val="18"/>
                <w:szCs w:val="18"/>
                <w:lang w:val="hy-AM"/>
              </w:rPr>
              <w:t>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0A2BE5">
        <w:trPr>
          <w:trHeight w:val="438"/>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622DBC38" w:rsidR="00344D29" w:rsidRPr="006E0A77" w:rsidRDefault="00344D29" w:rsidP="001F7BE0">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1F7BE0">
              <w:rPr>
                <w:rFonts w:ascii="GHEA Grapalat" w:hAnsi="GHEA Grapalat"/>
                <w:b/>
                <w:sz w:val="18"/>
                <w:szCs w:val="18"/>
              </w:rPr>
              <w:t>ության</w:t>
            </w:r>
            <w:r w:rsidRPr="006E0A77">
              <w:rPr>
                <w:rFonts w:ascii="GHEA Grapalat" w:hAnsi="GHEA Grapalat"/>
                <w:b/>
                <w:sz w:val="18"/>
                <w:szCs w:val="18"/>
                <w:lang w:val="hy-AM"/>
              </w:rPr>
              <w:t xml:space="preserve"> ներքին և արտաքին ցանցեր, էլեկտրամատակարարման համակարգեր, ֆոտովոլտային և հողմաէներգետիկ կայաններ)</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6A35A0">
        <w:trPr>
          <w:trHeight w:val="609"/>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ջրամատակարարում և ջրահեռացում </w:t>
            </w:r>
            <w:r w:rsidRPr="006E0A77">
              <w:rPr>
                <w:rFonts w:ascii="GHEA Grapalat" w:hAnsi="GHEA Grapalat"/>
                <w:b/>
                <w:sz w:val="18"/>
                <w:szCs w:val="18"/>
                <w:lang w:val="hy-AM"/>
              </w:rPr>
              <w:lastRenderedPageBreak/>
              <w:t>(ջրամատակարարման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lastRenderedPageBreak/>
              <w:t xml:space="preserve">քաղաքաշինական փաստաթղթերի </w:t>
            </w:r>
            <w:r w:rsidRPr="006E0A77">
              <w:rPr>
                <w:rFonts w:ascii="GHEA Grapalat" w:hAnsi="GHEA Grapalat"/>
                <w:b/>
                <w:sz w:val="18"/>
                <w:szCs w:val="18"/>
                <w:lang w:val="hy-AM"/>
              </w:rPr>
              <w:t xml:space="preserve">ջրամատակարարման և ջրահեռացման ներքին և արտաքին </w:t>
            </w:r>
            <w:r w:rsidRPr="006E0A77">
              <w:rPr>
                <w:rFonts w:ascii="GHEA Grapalat" w:hAnsi="GHEA Grapalat"/>
                <w:b/>
                <w:sz w:val="18"/>
                <w:szCs w:val="18"/>
                <w:lang w:val="hy-AM"/>
              </w:rPr>
              <w:lastRenderedPageBreak/>
              <w:t>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880C72" w:rsidRPr="00CB0E7F" w14:paraId="5684F695" w14:textId="77777777" w:rsidTr="00216C04">
        <w:trPr>
          <w:trHeight w:val="1059"/>
          <w:jc w:val="center"/>
        </w:trPr>
        <w:tc>
          <w:tcPr>
            <w:tcW w:w="607" w:type="dxa"/>
            <w:vAlign w:val="center"/>
          </w:tcPr>
          <w:p w14:paraId="5571F90E"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Հ/Հ</w:t>
            </w:r>
          </w:p>
        </w:tc>
        <w:tc>
          <w:tcPr>
            <w:tcW w:w="4632" w:type="dxa"/>
            <w:vAlign w:val="center"/>
          </w:tcPr>
          <w:p w14:paraId="106C6C20"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Աշխատակիցների /մասնագետների/ կազմը</w:t>
            </w:r>
          </w:p>
        </w:tc>
        <w:tc>
          <w:tcPr>
            <w:tcW w:w="1917" w:type="dxa"/>
            <w:vAlign w:val="center"/>
          </w:tcPr>
          <w:p w14:paraId="2A7CB987" w14:textId="7BDED14C"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Մասնագետների որակավորման և փորձառության համառոտ նկարագիրը</w:t>
            </w:r>
          </w:p>
        </w:tc>
        <w:tc>
          <w:tcPr>
            <w:tcW w:w="2559" w:type="dxa"/>
            <w:vAlign w:val="center"/>
          </w:tcPr>
          <w:p w14:paraId="0DE648D6"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Յուրաքանչյուր մասնագետի գնահատման  նվազագույն և առավելագույն գնահատականը</w:t>
            </w:r>
          </w:p>
        </w:tc>
      </w:tr>
      <w:tr w:rsidR="000A2BE5" w:rsidRPr="00CB0E7F" w14:paraId="16C58619" w14:textId="77777777" w:rsidTr="00216C04">
        <w:trPr>
          <w:trHeight w:val="555"/>
          <w:jc w:val="center"/>
        </w:trPr>
        <w:tc>
          <w:tcPr>
            <w:tcW w:w="607" w:type="dxa"/>
            <w:vAlign w:val="center"/>
          </w:tcPr>
          <w:p w14:paraId="45F49EDA" w14:textId="77777777" w:rsidR="000A2BE5" w:rsidRPr="000A2BE5" w:rsidRDefault="000A2BE5" w:rsidP="000A2BE5">
            <w:pPr>
              <w:jc w:val="center"/>
              <w:rPr>
                <w:rFonts w:ascii="GHEA Grapalat" w:hAnsi="GHEA Grapalat"/>
                <w:sz w:val="18"/>
                <w:szCs w:val="20"/>
              </w:rPr>
            </w:pPr>
            <w:r w:rsidRPr="000A2BE5">
              <w:rPr>
                <w:rFonts w:ascii="GHEA Grapalat" w:hAnsi="GHEA Grapalat"/>
                <w:sz w:val="18"/>
                <w:szCs w:val="20"/>
              </w:rPr>
              <w:t>1</w:t>
            </w:r>
          </w:p>
        </w:tc>
        <w:tc>
          <w:tcPr>
            <w:tcW w:w="4632" w:type="dxa"/>
            <w:vAlign w:val="center"/>
          </w:tcPr>
          <w:p w14:paraId="547EDA2D"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Արտոնագրված ճարտարապետ</w:t>
            </w:r>
          </w:p>
          <w:p w14:paraId="2184C70B"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/գլխավոր ճարտարապետ/</w:t>
            </w:r>
          </w:p>
        </w:tc>
        <w:tc>
          <w:tcPr>
            <w:tcW w:w="1917" w:type="dxa"/>
            <w:vAlign w:val="center"/>
          </w:tcPr>
          <w:p w14:paraId="7DD4AA8A" w14:textId="77777777" w:rsidR="000A2BE5" w:rsidRPr="000A2BE5" w:rsidRDefault="000A2BE5" w:rsidP="000A2BE5">
            <w:pPr>
              <w:jc w:val="center"/>
              <w:rPr>
                <w:rFonts w:ascii="GHEA Grapalat" w:hAnsi="GHEA Grapalat"/>
                <w:b/>
                <w:sz w:val="18"/>
                <w:szCs w:val="20"/>
              </w:rPr>
            </w:pPr>
          </w:p>
        </w:tc>
        <w:tc>
          <w:tcPr>
            <w:tcW w:w="2559" w:type="dxa"/>
            <w:vAlign w:val="center"/>
          </w:tcPr>
          <w:p w14:paraId="629F5D27" w14:textId="24759A67"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7-10</w:t>
            </w:r>
          </w:p>
        </w:tc>
      </w:tr>
      <w:tr w:rsidR="000A2BE5" w:rsidRPr="00CB0E7F" w14:paraId="70FEFC15" w14:textId="77777777" w:rsidTr="00216C04">
        <w:trPr>
          <w:trHeight w:val="519"/>
          <w:jc w:val="center"/>
        </w:trPr>
        <w:tc>
          <w:tcPr>
            <w:tcW w:w="607" w:type="dxa"/>
            <w:vAlign w:val="center"/>
          </w:tcPr>
          <w:p w14:paraId="32B63A42"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2</w:t>
            </w:r>
          </w:p>
        </w:tc>
        <w:tc>
          <w:tcPr>
            <w:tcW w:w="4632" w:type="dxa"/>
            <w:vAlign w:val="center"/>
          </w:tcPr>
          <w:p w14:paraId="13E5D344"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Արտոնագրված ճարտարագետ-շինարար /կոնստրուկտոր/</w:t>
            </w:r>
          </w:p>
        </w:tc>
        <w:tc>
          <w:tcPr>
            <w:tcW w:w="1917" w:type="dxa"/>
            <w:vAlign w:val="center"/>
          </w:tcPr>
          <w:p w14:paraId="72E690A5" w14:textId="77777777" w:rsidR="000A2BE5" w:rsidRPr="000A2BE5" w:rsidRDefault="000A2BE5" w:rsidP="000A2BE5">
            <w:pPr>
              <w:jc w:val="center"/>
              <w:rPr>
                <w:rFonts w:ascii="GHEA Grapalat" w:hAnsi="GHEA Grapalat"/>
                <w:b/>
                <w:sz w:val="18"/>
                <w:szCs w:val="20"/>
              </w:rPr>
            </w:pPr>
          </w:p>
        </w:tc>
        <w:tc>
          <w:tcPr>
            <w:tcW w:w="2559" w:type="dxa"/>
            <w:vAlign w:val="center"/>
          </w:tcPr>
          <w:p w14:paraId="12480BF2" w14:textId="7CD70BB4" w:rsidR="000A2BE5" w:rsidRPr="000A2BE5" w:rsidRDefault="000A2BE5" w:rsidP="000A2BE5">
            <w:pPr>
              <w:tabs>
                <w:tab w:val="left" w:pos="330"/>
                <w:tab w:val="center" w:pos="1406"/>
              </w:tabs>
              <w:jc w:val="center"/>
              <w:rPr>
                <w:rFonts w:ascii="GHEA Grapalat" w:hAnsi="GHEA Grapalat"/>
                <w:b/>
                <w:sz w:val="18"/>
                <w:szCs w:val="20"/>
              </w:rPr>
            </w:pPr>
            <w:r w:rsidRPr="000A2BE5">
              <w:rPr>
                <w:rFonts w:ascii="GHEA Grapalat" w:hAnsi="GHEA Grapalat"/>
                <w:b/>
                <w:sz w:val="18"/>
                <w:szCs w:val="20"/>
                <w:lang w:val="hy-AM"/>
              </w:rPr>
              <w:t>6-9</w:t>
            </w:r>
          </w:p>
        </w:tc>
      </w:tr>
      <w:tr w:rsidR="000A2BE5" w:rsidRPr="00CB0E7F" w14:paraId="18FBC93E" w14:textId="77777777" w:rsidTr="00216C04">
        <w:trPr>
          <w:trHeight w:val="697"/>
          <w:jc w:val="center"/>
        </w:trPr>
        <w:tc>
          <w:tcPr>
            <w:tcW w:w="607" w:type="dxa"/>
            <w:vAlign w:val="center"/>
          </w:tcPr>
          <w:p w14:paraId="0119A22D"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3</w:t>
            </w:r>
          </w:p>
        </w:tc>
        <w:tc>
          <w:tcPr>
            <w:tcW w:w="4632" w:type="dxa"/>
            <w:vAlign w:val="center"/>
          </w:tcPr>
          <w:p w14:paraId="4F6F453B" w14:textId="62962326" w:rsidR="000A2BE5" w:rsidRPr="00216C04" w:rsidRDefault="000A2BE5" w:rsidP="000A2BE5">
            <w:pPr>
              <w:ind w:right="162"/>
              <w:rPr>
                <w:rFonts w:ascii="GHEA Grapalat" w:hAnsi="GHEA Grapalat"/>
                <w:sz w:val="18"/>
                <w:szCs w:val="20"/>
              </w:rPr>
            </w:pPr>
            <w:r w:rsidRPr="000A2BE5">
              <w:rPr>
                <w:rFonts w:ascii="GHEA Grapalat" w:hAnsi="GHEA Grapalat"/>
                <w:sz w:val="18"/>
                <w:szCs w:val="20"/>
                <w:lang w:val="hy-AM"/>
              </w:rPr>
              <w:t>Ջերմագազամատակարարման և օդափոխության ճարտարագետ-նախագծող</w:t>
            </w:r>
            <w:r w:rsidR="00216C04">
              <w:rPr>
                <w:rFonts w:ascii="GHEA Grapalat" w:hAnsi="GHEA Grapalat"/>
                <w:sz w:val="18"/>
                <w:szCs w:val="20"/>
              </w:rPr>
              <w:t xml:space="preserve"> (հավաստագրված)</w:t>
            </w:r>
          </w:p>
        </w:tc>
        <w:tc>
          <w:tcPr>
            <w:tcW w:w="1917" w:type="dxa"/>
            <w:vAlign w:val="center"/>
          </w:tcPr>
          <w:p w14:paraId="7ABFBAB4" w14:textId="77777777" w:rsidR="000A2BE5" w:rsidRPr="000A2BE5" w:rsidRDefault="000A2BE5" w:rsidP="000A2BE5">
            <w:pPr>
              <w:jc w:val="center"/>
              <w:rPr>
                <w:rFonts w:ascii="GHEA Grapalat" w:hAnsi="GHEA Grapalat"/>
                <w:b/>
                <w:sz w:val="18"/>
                <w:szCs w:val="20"/>
                <w:lang w:val="hy-AM"/>
              </w:rPr>
            </w:pPr>
          </w:p>
        </w:tc>
        <w:tc>
          <w:tcPr>
            <w:tcW w:w="2559" w:type="dxa"/>
            <w:vAlign w:val="center"/>
          </w:tcPr>
          <w:p w14:paraId="286A81A1" w14:textId="614E56B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74A2DB5B" w14:textId="77777777" w:rsidTr="00216C04">
        <w:trPr>
          <w:trHeight w:val="508"/>
          <w:jc w:val="center"/>
        </w:trPr>
        <w:tc>
          <w:tcPr>
            <w:tcW w:w="607" w:type="dxa"/>
            <w:vAlign w:val="center"/>
          </w:tcPr>
          <w:p w14:paraId="0E641B8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4</w:t>
            </w:r>
          </w:p>
        </w:tc>
        <w:tc>
          <w:tcPr>
            <w:tcW w:w="4632" w:type="dxa"/>
            <w:vAlign w:val="center"/>
          </w:tcPr>
          <w:p w14:paraId="317FDE62" w14:textId="4A099618" w:rsidR="000A2BE5" w:rsidRPr="00216C04" w:rsidRDefault="000A2BE5" w:rsidP="000A2BE5">
            <w:pPr>
              <w:ind w:right="162"/>
              <w:rPr>
                <w:rFonts w:ascii="GHEA Grapalat" w:hAnsi="GHEA Grapalat"/>
                <w:sz w:val="18"/>
                <w:szCs w:val="20"/>
              </w:rPr>
            </w:pPr>
            <w:r w:rsidRPr="000A2BE5">
              <w:rPr>
                <w:rFonts w:ascii="GHEA Grapalat" w:hAnsi="GHEA Grapalat"/>
                <w:sz w:val="18"/>
                <w:szCs w:val="20"/>
                <w:lang w:val="hy-AM"/>
              </w:rPr>
              <w:t>Էլեկտրաէներգետիկ ճարտարագետ-նախագծող</w:t>
            </w:r>
            <w:r w:rsidR="00216C04">
              <w:rPr>
                <w:rFonts w:ascii="GHEA Grapalat" w:hAnsi="GHEA Grapalat"/>
                <w:sz w:val="18"/>
                <w:szCs w:val="20"/>
              </w:rPr>
              <w:t xml:space="preserve"> (հավաստագրված)</w:t>
            </w:r>
          </w:p>
        </w:tc>
        <w:tc>
          <w:tcPr>
            <w:tcW w:w="1917" w:type="dxa"/>
            <w:vAlign w:val="center"/>
          </w:tcPr>
          <w:p w14:paraId="11832A20" w14:textId="77777777" w:rsidR="000A2BE5" w:rsidRPr="000A2BE5" w:rsidRDefault="000A2BE5" w:rsidP="000A2BE5">
            <w:pPr>
              <w:jc w:val="center"/>
              <w:rPr>
                <w:rFonts w:ascii="GHEA Grapalat" w:hAnsi="GHEA Grapalat"/>
                <w:b/>
                <w:sz w:val="18"/>
                <w:szCs w:val="20"/>
                <w:lang w:val="hy-AM"/>
              </w:rPr>
            </w:pPr>
          </w:p>
        </w:tc>
        <w:tc>
          <w:tcPr>
            <w:tcW w:w="2559" w:type="dxa"/>
            <w:vAlign w:val="center"/>
          </w:tcPr>
          <w:p w14:paraId="6FF3BCE7" w14:textId="6D73C540"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560BFA13" w14:textId="77777777" w:rsidTr="00216C04">
        <w:trPr>
          <w:trHeight w:val="508"/>
          <w:jc w:val="center"/>
        </w:trPr>
        <w:tc>
          <w:tcPr>
            <w:tcW w:w="607" w:type="dxa"/>
            <w:vAlign w:val="center"/>
          </w:tcPr>
          <w:p w14:paraId="26C63290"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5</w:t>
            </w:r>
          </w:p>
        </w:tc>
        <w:tc>
          <w:tcPr>
            <w:tcW w:w="4632" w:type="dxa"/>
            <w:vAlign w:val="center"/>
          </w:tcPr>
          <w:p w14:paraId="1C8E8592" w14:textId="01BC5F12" w:rsidR="000A2BE5" w:rsidRPr="00216C04" w:rsidRDefault="000A2BE5" w:rsidP="000A2BE5">
            <w:pPr>
              <w:ind w:right="162"/>
              <w:rPr>
                <w:rFonts w:ascii="GHEA Grapalat" w:hAnsi="GHEA Grapalat"/>
                <w:sz w:val="18"/>
                <w:szCs w:val="20"/>
              </w:rPr>
            </w:pPr>
            <w:r w:rsidRPr="000A2BE5">
              <w:rPr>
                <w:rFonts w:ascii="GHEA Grapalat" w:hAnsi="GHEA Grapalat"/>
                <w:sz w:val="18"/>
                <w:szCs w:val="20"/>
                <w:lang w:val="hy-AM"/>
              </w:rPr>
              <w:t>Ջրամատակարարման և ջրահեռացման ճարտարագետ-նախագծող</w:t>
            </w:r>
            <w:r w:rsidR="00216C04">
              <w:rPr>
                <w:rFonts w:ascii="GHEA Grapalat" w:hAnsi="GHEA Grapalat"/>
                <w:sz w:val="18"/>
                <w:szCs w:val="20"/>
              </w:rPr>
              <w:t xml:space="preserve"> (հավաստագրված)</w:t>
            </w:r>
          </w:p>
        </w:tc>
        <w:tc>
          <w:tcPr>
            <w:tcW w:w="1917" w:type="dxa"/>
            <w:vAlign w:val="center"/>
          </w:tcPr>
          <w:p w14:paraId="22A701EA" w14:textId="77777777" w:rsidR="000A2BE5" w:rsidRPr="000A2BE5" w:rsidRDefault="000A2BE5" w:rsidP="000A2BE5">
            <w:pPr>
              <w:jc w:val="center"/>
              <w:rPr>
                <w:rFonts w:ascii="GHEA Grapalat" w:hAnsi="GHEA Grapalat"/>
                <w:b/>
                <w:sz w:val="18"/>
                <w:szCs w:val="20"/>
                <w:lang w:val="hy-AM"/>
              </w:rPr>
            </w:pPr>
          </w:p>
        </w:tc>
        <w:tc>
          <w:tcPr>
            <w:tcW w:w="2559" w:type="dxa"/>
            <w:vAlign w:val="center"/>
          </w:tcPr>
          <w:p w14:paraId="7C01399B" w14:textId="2CE6406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38A9BF17" w14:textId="77777777" w:rsidTr="00216C04">
        <w:trPr>
          <w:trHeight w:val="400"/>
          <w:jc w:val="center"/>
        </w:trPr>
        <w:tc>
          <w:tcPr>
            <w:tcW w:w="607" w:type="dxa"/>
            <w:vAlign w:val="center"/>
          </w:tcPr>
          <w:p w14:paraId="24859407"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6</w:t>
            </w:r>
          </w:p>
        </w:tc>
        <w:tc>
          <w:tcPr>
            <w:tcW w:w="4632" w:type="dxa"/>
            <w:vAlign w:val="center"/>
          </w:tcPr>
          <w:p w14:paraId="338CA450"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c>
          <w:tcPr>
            <w:tcW w:w="1917" w:type="dxa"/>
            <w:vAlign w:val="center"/>
          </w:tcPr>
          <w:p w14:paraId="35886DC0" w14:textId="77777777" w:rsidR="000A2BE5" w:rsidRPr="000A2BE5" w:rsidRDefault="000A2BE5" w:rsidP="000A2BE5">
            <w:pPr>
              <w:jc w:val="center"/>
              <w:rPr>
                <w:rFonts w:ascii="GHEA Grapalat" w:hAnsi="GHEA Grapalat"/>
                <w:b/>
                <w:sz w:val="18"/>
                <w:szCs w:val="20"/>
              </w:rPr>
            </w:pPr>
          </w:p>
        </w:tc>
        <w:tc>
          <w:tcPr>
            <w:tcW w:w="2559" w:type="dxa"/>
            <w:vAlign w:val="center"/>
          </w:tcPr>
          <w:p w14:paraId="4DE72CAD" w14:textId="32F6FC7C"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6DF1E66E" w14:textId="77777777" w:rsidTr="00216C04">
        <w:trPr>
          <w:trHeight w:val="490"/>
          <w:jc w:val="center"/>
        </w:trPr>
        <w:tc>
          <w:tcPr>
            <w:tcW w:w="607" w:type="dxa"/>
            <w:vAlign w:val="center"/>
          </w:tcPr>
          <w:p w14:paraId="6314B1D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7</w:t>
            </w:r>
          </w:p>
        </w:tc>
        <w:tc>
          <w:tcPr>
            <w:tcW w:w="4632" w:type="dxa"/>
            <w:vAlign w:val="center"/>
          </w:tcPr>
          <w:p w14:paraId="2BF67E50"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Շինարարական աշխատանքների կազմակերպման մասնագետ</w:t>
            </w:r>
          </w:p>
        </w:tc>
        <w:tc>
          <w:tcPr>
            <w:tcW w:w="1917" w:type="dxa"/>
            <w:vAlign w:val="center"/>
          </w:tcPr>
          <w:p w14:paraId="2A587F4E" w14:textId="77777777" w:rsidR="000A2BE5" w:rsidRPr="000A2BE5" w:rsidRDefault="000A2BE5" w:rsidP="000A2BE5">
            <w:pPr>
              <w:jc w:val="center"/>
              <w:rPr>
                <w:rFonts w:ascii="GHEA Grapalat" w:hAnsi="GHEA Grapalat"/>
                <w:b/>
                <w:sz w:val="18"/>
                <w:szCs w:val="20"/>
              </w:rPr>
            </w:pPr>
          </w:p>
        </w:tc>
        <w:tc>
          <w:tcPr>
            <w:tcW w:w="2559" w:type="dxa"/>
            <w:vAlign w:val="center"/>
          </w:tcPr>
          <w:p w14:paraId="2018AEAD" w14:textId="7DA9A1DE"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3E833ED3" w14:textId="77777777" w:rsidTr="00216C04">
        <w:trPr>
          <w:trHeight w:val="490"/>
          <w:jc w:val="center"/>
        </w:trPr>
        <w:tc>
          <w:tcPr>
            <w:tcW w:w="607" w:type="dxa"/>
            <w:vAlign w:val="center"/>
          </w:tcPr>
          <w:p w14:paraId="74220404" w14:textId="77777777" w:rsidR="000A2BE5" w:rsidRPr="000A2BE5" w:rsidRDefault="000A2BE5" w:rsidP="000A2BE5">
            <w:pPr>
              <w:jc w:val="center"/>
              <w:rPr>
                <w:rFonts w:ascii="GHEA Grapalat" w:hAnsi="GHEA Grapalat"/>
                <w:sz w:val="18"/>
                <w:szCs w:val="20"/>
              </w:rPr>
            </w:pPr>
          </w:p>
        </w:tc>
        <w:tc>
          <w:tcPr>
            <w:tcW w:w="4632" w:type="dxa"/>
            <w:vAlign w:val="center"/>
          </w:tcPr>
          <w:p w14:paraId="5801099C" w14:textId="77777777" w:rsidR="000A2BE5" w:rsidRPr="000A2BE5" w:rsidRDefault="000A2BE5" w:rsidP="000A2BE5">
            <w:pPr>
              <w:ind w:left="342" w:right="162" w:firstLine="180"/>
              <w:rPr>
                <w:rFonts w:ascii="GHEA Grapalat" w:hAnsi="GHEA Grapalat"/>
                <w:b/>
                <w:sz w:val="18"/>
                <w:szCs w:val="20"/>
              </w:rPr>
            </w:pPr>
            <w:r w:rsidRPr="000A2BE5">
              <w:rPr>
                <w:rFonts w:ascii="GHEA Grapalat" w:hAnsi="GHEA Grapalat"/>
                <w:b/>
                <w:sz w:val="18"/>
                <w:szCs w:val="20"/>
              </w:rPr>
              <w:t xml:space="preserve">Ընդամենը՝ </w:t>
            </w:r>
          </w:p>
        </w:tc>
        <w:tc>
          <w:tcPr>
            <w:tcW w:w="1917" w:type="dxa"/>
            <w:vAlign w:val="center"/>
          </w:tcPr>
          <w:p w14:paraId="3ADA7EC3" w14:textId="77777777" w:rsidR="000A2BE5" w:rsidRPr="000A2BE5" w:rsidRDefault="000A2BE5" w:rsidP="000A2BE5">
            <w:pPr>
              <w:jc w:val="center"/>
              <w:rPr>
                <w:rFonts w:ascii="GHEA Grapalat" w:hAnsi="GHEA Grapalat"/>
                <w:b/>
                <w:sz w:val="18"/>
                <w:szCs w:val="20"/>
              </w:rPr>
            </w:pPr>
          </w:p>
        </w:tc>
        <w:tc>
          <w:tcPr>
            <w:tcW w:w="2559" w:type="dxa"/>
            <w:vAlign w:val="center"/>
          </w:tcPr>
          <w:p w14:paraId="6B3DD78D" w14:textId="603A21D5"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559F84A8" w:rsidR="00B41427" w:rsidRPr="006E0A77" w:rsidRDefault="005A4ADF" w:rsidP="0039528F">
      <w:pPr>
        <w:tabs>
          <w:tab w:val="left" w:pos="1170"/>
        </w:tabs>
        <w:spacing w:after="120"/>
        <w:ind w:left="360" w:right="417"/>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39528F">
        <w:rPr>
          <w:rFonts w:ascii="GHEA Grapalat" w:hAnsi="GHEA Grapalat"/>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216C04">
        <w:rPr>
          <w:rFonts w:ascii="GHEA Grapalat" w:hAnsi="GHEA Grapalat"/>
          <w:sz w:val="20"/>
          <w:szCs w:val="20"/>
        </w:rPr>
        <w:t xml:space="preserve">     </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4B11A20F" w14:textId="1CB58E35" w:rsidR="002526EE" w:rsidRPr="00E36625" w:rsidRDefault="002526EE" w:rsidP="002526EE">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t xml:space="preserve">Յուրաքանչյուր մասնագետի մասով մասնակցի հայտը գնահատվում է նվազագույնը </w:t>
      </w:r>
      <w:r w:rsidR="00170588">
        <w:rPr>
          <w:rFonts w:ascii="GHEA Grapalat" w:hAnsi="GHEA Grapalat"/>
          <w:sz w:val="20"/>
          <w:szCs w:val="20"/>
        </w:rPr>
        <w:t>4, 6</w:t>
      </w:r>
      <w:r w:rsidRPr="00E36625">
        <w:rPr>
          <w:rFonts w:ascii="GHEA Grapalat" w:hAnsi="GHEA Grapalat"/>
          <w:sz w:val="20"/>
          <w:szCs w:val="20"/>
        </w:rPr>
        <w:t xml:space="preserve"> կամ </w:t>
      </w:r>
      <w:r w:rsidR="00170588">
        <w:rPr>
          <w:rFonts w:ascii="GHEA Grapalat" w:hAnsi="GHEA Grapalat"/>
          <w:sz w:val="20"/>
          <w:szCs w:val="20"/>
        </w:rPr>
        <w:t xml:space="preserve">7 </w:t>
      </w:r>
      <w:r w:rsidRPr="00E36625">
        <w:rPr>
          <w:rFonts w:ascii="GHEA Grapalat" w:hAnsi="GHEA Grapalat"/>
          <w:sz w:val="20"/>
          <w:szCs w:val="20"/>
        </w:rPr>
        <w:t xml:space="preserve">միավոր, եթե համապատասխանում է հրավերով սահմանված նվազագույն պահանջներին։ </w:t>
      </w:r>
    </w:p>
    <w:p w14:paraId="7E82EC6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lastRenderedPageBreak/>
        <w:t xml:space="preserve">Ընդ որում  </w:t>
      </w:r>
    </w:p>
    <w:p w14:paraId="7FB3BB73" w14:textId="5056553E"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Pr>
          <w:rFonts w:ascii="GHEA Grapalat" w:hAnsi="GHEA Grapalat"/>
          <w:color w:val="000000"/>
          <w:sz w:val="20"/>
          <w:szCs w:val="20"/>
        </w:rPr>
        <w:t xml:space="preserve">նահատականը չի կարող ավել լինել </w:t>
      </w:r>
      <w:r w:rsidR="004A16B6">
        <w:rPr>
          <w:rFonts w:ascii="GHEA Grapalat" w:hAnsi="GHEA Grapalat"/>
          <w:color w:val="000000"/>
          <w:sz w:val="20"/>
          <w:szCs w:val="20"/>
          <w:lang w:val="en-US"/>
        </w:rPr>
        <w:t>1</w:t>
      </w:r>
      <w:r w:rsidRPr="00364157">
        <w:rPr>
          <w:rFonts w:ascii="GHEA Grapalat" w:hAnsi="GHEA Grapalat"/>
          <w:color w:val="000000"/>
          <w:sz w:val="20"/>
          <w:szCs w:val="20"/>
        </w:rPr>
        <w:t>0 միավորից։</w:t>
      </w:r>
    </w:p>
    <w:p w14:paraId="2D2B2630" w14:textId="3A06B930"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004A16B6">
        <w:rPr>
          <w:rFonts w:ascii="GHEA Grapalat" w:hAnsi="GHEA Grapalat"/>
          <w:color w:val="000000"/>
          <w:sz w:val="20"/>
          <w:szCs w:val="20"/>
          <w:lang w:val="en-US"/>
        </w:rPr>
        <w:t>9</w:t>
      </w:r>
      <w:r w:rsidRPr="00EF5074">
        <w:rPr>
          <w:rFonts w:ascii="GHEA Grapalat" w:hAnsi="GHEA Grapalat"/>
          <w:color w:val="000000"/>
          <w:sz w:val="20"/>
          <w:szCs w:val="20"/>
        </w:rPr>
        <w:t xml:space="preserve"> և </w:t>
      </w:r>
      <w:r w:rsidR="004A16B6">
        <w:rPr>
          <w:rFonts w:ascii="GHEA Grapalat" w:hAnsi="GHEA Grapalat"/>
          <w:color w:val="000000"/>
          <w:sz w:val="20"/>
          <w:szCs w:val="20"/>
          <w:lang w:val="en-US"/>
        </w:rPr>
        <w:t>7</w:t>
      </w:r>
      <w:r w:rsidRPr="00EF5074">
        <w:rPr>
          <w:rFonts w:ascii="GHEA Grapalat" w:hAnsi="GHEA Grapalat"/>
          <w:color w:val="000000"/>
          <w:sz w:val="20"/>
          <w:szCs w:val="20"/>
        </w:rPr>
        <w:t xml:space="preserve"> </w:t>
      </w:r>
      <w:r w:rsidRPr="00364157">
        <w:rPr>
          <w:rFonts w:ascii="GHEA Grapalat" w:hAnsi="GHEA Grapalat"/>
          <w:color w:val="000000"/>
          <w:sz w:val="20"/>
          <w:szCs w:val="20"/>
        </w:rPr>
        <w:t>միավորներից՝ համապատասխանաբար:</w:t>
      </w:r>
    </w:p>
    <w:p w14:paraId="6B64B93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t>6</w:t>
      </w:r>
      <w:r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122201D2" w14:textId="77777777" w:rsidR="002526EE" w:rsidRPr="002526EE" w:rsidRDefault="002526EE" w:rsidP="002526EE">
      <w:pPr>
        <w:numPr>
          <w:ilvl w:val="0"/>
          <w:numId w:val="10"/>
        </w:numPr>
        <w:spacing w:after="200"/>
        <w:ind w:left="360" w:right="417" w:firstLine="0"/>
        <w:jc w:val="both"/>
        <w:rPr>
          <w:rFonts w:ascii="GHEA Grapalat" w:hAnsi="GHEA Grapalat"/>
          <w:b/>
          <w:sz w:val="20"/>
          <w:szCs w:val="20"/>
        </w:rPr>
      </w:pPr>
      <w:r w:rsidRPr="002526EE">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DAC8791" w14:textId="77777777" w:rsidR="002526EE" w:rsidRPr="00364157" w:rsidRDefault="002526EE" w:rsidP="002526EE">
      <w:pPr>
        <w:pStyle w:val="ListParagraph"/>
        <w:numPr>
          <w:ilvl w:val="0"/>
          <w:numId w:val="8"/>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ED99AF2"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Pr>
          <w:rFonts w:ascii="GHEA Grapalat" w:hAnsi="GHEA Grapalat"/>
          <w:b/>
          <w:sz w:val="20"/>
          <w:szCs w:val="20"/>
          <w:lang w:val="en-US"/>
        </w:rPr>
        <w:t>,</w:t>
      </w:r>
      <w:r w:rsidRPr="000765D5">
        <w:rPr>
          <w:rFonts w:ascii="GHEA Grapalat" w:hAnsi="GHEA Grapalat"/>
          <w:b/>
          <w:sz w:val="20"/>
          <w:szCs w:val="20"/>
        </w:rPr>
        <w:t xml:space="preserve"> </w:t>
      </w:r>
    </w:p>
    <w:p w14:paraId="1D1A0484" w14:textId="615FF868" w:rsidR="002526EE" w:rsidRPr="003A5593" w:rsidRDefault="002526EE" w:rsidP="002526EE">
      <w:pPr>
        <w:numPr>
          <w:ilvl w:val="0"/>
          <w:numId w:val="11"/>
        </w:numPr>
        <w:spacing w:after="200" w:line="276" w:lineRule="auto"/>
        <w:ind w:left="360" w:right="417" w:firstLine="0"/>
        <w:jc w:val="both"/>
        <w:rPr>
          <w:rFonts w:ascii="GHEA Grapalat" w:eastAsia="GHEA Grapalat" w:hAnsi="GHEA Grapalat" w:cs="GHEA Grapalat"/>
          <w:b/>
          <w:sz w:val="20"/>
          <w:szCs w:val="20"/>
        </w:rPr>
      </w:pPr>
      <w:r w:rsidRPr="003A5593">
        <w:rPr>
          <w:rFonts w:ascii="GHEA Grapalat" w:eastAsia="GHEA Grapalat" w:hAnsi="GHEA Grapalat" w:cs="GHEA Grapalat"/>
          <w:b/>
          <w:sz w:val="20"/>
          <w:szCs w:val="20"/>
        </w:rPr>
        <w:t>Որակավորումը հավաստող փաստաթղթեր</w:t>
      </w:r>
      <w:r w:rsidR="00216C04">
        <w:rPr>
          <w:rFonts w:ascii="GHEA Grapalat" w:eastAsia="GHEA Grapalat" w:hAnsi="GHEA Grapalat" w:cs="GHEA Grapalat"/>
          <w:b/>
          <w:sz w:val="20"/>
          <w:szCs w:val="20"/>
        </w:rPr>
        <w:t>՝</w:t>
      </w:r>
      <w:r w:rsidRPr="003A5593">
        <w:rPr>
          <w:rFonts w:ascii="GHEA Grapalat" w:eastAsia="GHEA Grapalat" w:hAnsi="GHEA Grapalat" w:cs="GHEA Grapalat"/>
          <w:b/>
          <w:sz w:val="20"/>
          <w:szCs w:val="20"/>
        </w:rPr>
        <w:t xml:space="preserve"> համապատասխան լիազորված մարմինների կողմից </w:t>
      </w:r>
      <w:r w:rsidRPr="003A5593">
        <w:rPr>
          <w:rFonts w:ascii="GHEA Grapalat" w:hAnsi="GHEA Grapalat"/>
          <w:b/>
          <w:sz w:val="20"/>
          <w:szCs w:val="20"/>
          <w:lang w:val="hy-AM"/>
        </w:rPr>
        <w:t xml:space="preserve">տրված արտոնագրերը, իսկ նախահաշիվ կազմող </w:t>
      </w:r>
      <w:r w:rsidR="003A5593" w:rsidRPr="003A5593">
        <w:rPr>
          <w:rFonts w:ascii="GHEA Grapalat" w:hAnsi="GHEA Grapalat"/>
          <w:b/>
          <w:sz w:val="20"/>
          <w:szCs w:val="20"/>
          <w:lang w:val="hy-AM"/>
        </w:rPr>
        <w:t xml:space="preserve">և շինարարական աշխատանքների կազմակերպման մասնագետների </w:t>
      </w:r>
      <w:r w:rsidRPr="003A5593">
        <w:rPr>
          <w:rFonts w:ascii="GHEA Grapalat" w:hAnsi="GHEA Grapalat"/>
          <w:b/>
          <w:sz w:val="20"/>
          <w:szCs w:val="20"/>
          <w:lang w:val="hy-AM"/>
        </w:rPr>
        <w:t>համար ԲՈՒՀ-ի կողմից տրված դիպլոմը</w:t>
      </w:r>
      <w:r w:rsidRPr="003A5593">
        <w:rPr>
          <w:rFonts w:ascii="GHEA Grapalat" w:hAnsi="GHEA Grapalat"/>
          <w:b/>
          <w:sz w:val="20"/>
          <w:szCs w:val="20"/>
        </w:rPr>
        <w:t>,</w:t>
      </w:r>
      <w:r w:rsidRPr="003A5593">
        <w:rPr>
          <w:rFonts w:ascii="GHEA Grapalat" w:hAnsi="GHEA Grapalat"/>
          <w:b/>
          <w:sz w:val="20"/>
          <w:szCs w:val="20"/>
          <w:lang w:val="hy-AM"/>
        </w:rPr>
        <w:t xml:space="preserve"> </w:t>
      </w:r>
    </w:p>
    <w:p w14:paraId="0A2C0430"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55A95CCF" w14:textId="77777777" w:rsidR="002526EE" w:rsidRPr="00364157" w:rsidRDefault="002526EE" w:rsidP="002526EE">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5D5A53F4"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6D53A0EA"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C5112B7" w14:textId="77777777" w:rsidR="002526EE" w:rsidRPr="00364157" w:rsidRDefault="002526EE" w:rsidP="002526EE">
      <w:pPr>
        <w:pStyle w:val="ListParagraph"/>
        <w:numPr>
          <w:ilvl w:val="0"/>
          <w:numId w:val="11"/>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0AB39098"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00A31555">
        <w:rPr>
          <w:rFonts w:ascii="GHEA Grapalat" w:hAnsi="GHEA Grapalat"/>
          <w:b/>
          <w:color w:val="FF0000"/>
          <w:lang w:val="en-US"/>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626CF770" w:rsidR="00304F22" w:rsidRDefault="00304F22" w:rsidP="00E43CB7">
      <w:pPr>
        <w:jc w:val="center"/>
        <w:rPr>
          <w:rFonts w:ascii="GHEA Grapalat" w:hAnsi="GHEA Grapalat"/>
          <w:b/>
          <w:sz w:val="20"/>
          <w:szCs w:val="20"/>
          <w:u w:val="single"/>
        </w:rPr>
      </w:pPr>
    </w:p>
    <w:p w14:paraId="26A2BAFA" w14:textId="5F887F9C" w:rsidR="006A35A0" w:rsidRDefault="006A35A0">
      <w:pPr>
        <w:rPr>
          <w:rFonts w:ascii="GHEA Grapalat" w:hAnsi="GHEA Grapalat"/>
          <w:b/>
          <w:sz w:val="20"/>
          <w:szCs w:val="20"/>
          <w:u w:val="single"/>
        </w:rPr>
      </w:pPr>
      <w:r>
        <w:rPr>
          <w:rFonts w:ascii="GHEA Grapalat" w:hAnsi="GHEA Grapalat"/>
          <w:b/>
          <w:sz w:val="20"/>
          <w:szCs w:val="20"/>
          <w:u w:val="single"/>
        </w:rPr>
        <w:br w:type="page"/>
      </w:r>
    </w:p>
    <w:p w14:paraId="129461DC" w14:textId="77777777" w:rsidR="00141156" w:rsidRDefault="00141156" w:rsidP="00E43CB7">
      <w:pPr>
        <w:jc w:val="center"/>
        <w:rPr>
          <w:rFonts w:ascii="GHEA Grapalat" w:hAnsi="GHEA Grapalat"/>
          <w:b/>
          <w:sz w:val="20"/>
          <w:szCs w:val="20"/>
          <w:u w:val="single"/>
        </w:rPr>
      </w:pPr>
    </w:p>
    <w:p w14:paraId="0DEAEF0C" w14:textId="071408D0"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A579C6">
        <w:trPr>
          <w:jc w:val="center"/>
        </w:trPr>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A579C6">
        <w:trPr>
          <w:trHeight w:val="438"/>
          <w:jc w:val="center"/>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A579C6">
        <w:trPr>
          <w:trHeight w:val="429"/>
          <w:jc w:val="center"/>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A579C6">
        <w:trPr>
          <w:trHeight w:val="627"/>
          <w:jc w:val="center"/>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A579C6">
        <w:trPr>
          <w:trHeight w:val="447"/>
          <w:jc w:val="center"/>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A579C6" w:rsidRPr="006E0A77" w14:paraId="0EB283F0" w14:textId="77777777" w:rsidTr="00A579C6">
        <w:trPr>
          <w:trHeight w:val="249"/>
          <w:jc w:val="center"/>
        </w:trPr>
        <w:tc>
          <w:tcPr>
            <w:tcW w:w="588" w:type="dxa"/>
            <w:shd w:val="clear" w:color="auto" w:fill="auto"/>
            <w:vAlign w:val="center"/>
          </w:tcPr>
          <w:p w14:paraId="46065672" w14:textId="2510D8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2.1</w:t>
            </w:r>
          </w:p>
        </w:tc>
        <w:tc>
          <w:tcPr>
            <w:tcW w:w="2738" w:type="dxa"/>
            <w:shd w:val="clear" w:color="auto" w:fill="auto"/>
            <w:vAlign w:val="center"/>
          </w:tcPr>
          <w:p w14:paraId="7C2F2801" w14:textId="4D543A0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Աշխատակազմ (ՏԱ1)</w:t>
            </w:r>
          </w:p>
        </w:tc>
        <w:tc>
          <w:tcPr>
            <w:tcW w:w="2115" w:type="dxa"/>
            <w:shd w:val="clear" w:color="auto" w:fill="auto"/>
            <w:vAlign w:val="center"/>
          </w:tcPr>
          <w:p w14:paraId="381EB157" w14:textId="3C5D2D5F"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25</w:t>
            </w:r>
          </w:p>
        </w:tc>
        <w:tc>
          <w:tcPr>
            <w:tcW w:w="1948" w:type="dxa"/>
            <w:shd w:val="clear" w:color="auto" w:fill="auto"/>
            <w:vAlign w:val="center"/>
          </w:tcPr>
          <w:p w14:paraId="0C861D91" w14:textId="3BC49F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40</w:t>
            </w:r>
          </w:p>
        </w:tc>
        <w:tc>
          <w:tcPr>
            <w:tcW w:w="3015" w:type="dxa"/>
            <w:shd w:val="clear" w:color="auto" w:fill="auto"/>
            <w:vAlign w:val="center"/>
          </w:tcPr>
          <w:p w14:paraId="1028F7AE"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A579C6" w:rsidRPr="006E0A77" w14:paraId="784C0318" w14:textId="77777777" w:rsidTr="00A579C6">
        <w:trPr>
          <w:trHeight w:val="438"/>
          <w:jc w:val="center"/>
        </w:trPr>
        <w:tc>
          <w:tcPr>
            <w:tcW w:w="588" w:type="dxa"/>
            <w:shd w:val="clear" w:color="auto" w:fill="auto"/>
            <w:vAlign w:val="center"/>
          </w:tcPr>
          <w:p w14:paraId="29F881AA" w14:textId="01200ACB"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2.2</w:t>
            </w:r>
          </w:p>
        </w:tc>
        <w:tc>
          <w:tcPr>
            <w:tcW w:w="2738" w:type="dxa"/>
            <w:shd w:val="clear" w:color="auto" w:fill="auto"/>
            <w:vAlign w:val="center"/>
          </w:tcPr>
          <w:p w14:paraId="3D93140D" w14:textId="28543AE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Էսքիզային-նախագիծ (ՏԱ2)</w:t>
            </w:r>
          </w:p>
        </w:tc>
        <w:tc>
          <w:tcPr>
            <w:tcW w:w="2115" w:type="dxa"/>
            <w:shd w:val="clear" w:color="auto" w:fill="auto"/>
            <w:vAlign w:val="center"/>
          </w:tcPr>
          <w:p w14:paraId="4E750087" w14:textId="66135D4A"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30</w:t>
            </w:r>
          </w:p>
        </w:tc>
        <w:tc>
          <w:tcPr>
            <w:tcW w:w="1948" w:type="dxa"/>
            <w:shd w:val="clear" w:color="auto" w:fill="auto"/>
            <w:vAlign w:val="center"/>
          </w:tcPr>
          <w:p w14:paraId="79A211A8" w14:textId="0FEED6B9"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60</w:t>
            </w:r>
          </w:p>
        </w:tc>
        <w:tc>
          <w:tcPr>
            <w:tcW w:w="3015" w:type="dxa"/>
            <w:shd w:val="clear" w:color="auto" w:fill="auto"/>
            <w:vAlign w:val="center"/>
          </w:tcPr>
          <w:p w14:paraId="598C5955"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5D6405" w:rsidRPr="006E0A77" w14:paraId="4847BDB3" w14:textId="77777777" w:rsidTr="00A579C6">
        <w:trPr>
          <w:trHeight w:val="447"/>
          <w:jc w:val="center"/>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A579C6">
        <w:trPr>
          <w:trHeight w:val="438"/>
          <w:jc w:val="center"/>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A53E41" w:rsidRDefault="00B41427" w:rsidP="00E43CB7">
      <w:pPr>
        <w:pStyle w:val="NormalWeb"/>
        <w:spacing w:before="0" w:beforeAutospacing="0" w:after="0" w:afterAutospacing="0"/>
        <w:ind w:left="450"/>
        <w:rPr>
          <w:rFonts w:ascii="GHEA Grapalat" w:eastAsia="Cambria" w:hAnsi="GHEA Grapalat"/>
          <w:b/>
          <w:sz w:val="20"/>
          <w:szCs w:val="20"/>
          <w:u w:val="single"/>
        </w:rPr>
      </w:pPr>
      <w:r w:rsidRPr="00A53E41">
        <w:rPr>
          <w:rFonts w:ascii="GHEA Grapalat" w:eastAsia="Cambria" w:hAnsi="GHEA Grapalat"/>
          <w:b/>
          <w:sz w:val="20"/>
          <w:szCs w:val="20"/>
          <w:u w:val="single"/>
          <w:lang w:val="hy-AM"/>
        </w:rPr>
        <w:t>Մ</w:t>
      </w:r>
      <w:r w:rsidRPr="00A53E41">
        <w:rPr>
          <w:rFonts w:ascii="GHEA Grapalat" w:eastAsia="Cambria" w:hAnsi="GHEA Grapalat"/>
          <w:b/>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5D8D4BAC" w14:textId="77777777" w:rsidR="00A53E41" w:rsidRPr="006E0A77" w:rsidRDefault="00A53E41" w:rsidP="00A53E41">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09CE253"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6DA33FA6"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2ACDB7AC" w:rsidR="00B41427"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126492EC"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006A35A0">
        <w:rPr>
          <w:rFonts w:ascii="GHEA Grapalat" w:hAnsi="GHEA Grapalat" w:cs="Sylfaen"/>
          <w:sz w:val="20"/>
        </w:rPr>
        <w:t xml:space="preserve"> </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450CAD63"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006A35A0">
        <w:rPr>
          <w:rFonts w:ascii="GHEA Grapalat" w:hAnsi="GHEA Grapalat" w:cs="Sylfaen"/>
          <w:szCs w:val="24"/>
          <w:lang w:val="en-US"/>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3F62A6DB" w:rsidR="00CB1CC6"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6A7E7DD" w14:textId="3276EDFD" w:rsidR="00E22922" w:rsidRDefault="00E22922" w:rsidP="00CB1CC6">
      <w:pPr>
        <w:pStyle w:val="BodyTextIndent2"/>
        <w:spacing w:line="240" w:lineRule="auto"/>
        <w:ind w:firstLine="567"/>
        <w:rPr>
          <w:rFonts w:ascii="GHEA Grapalat" w:hAnsi="GHEA Grapalat" w:cs="Sylfaen"/>
          <w:szCs w:val="24"/>
          <w:lang w:val="hy-AM"/>
        </w:rPr>
      </w:pPr>
    </w:p>
    <w:p w14:paraId="1794E18C" w14:textId="459D7B25" w:rsidR="00E22922" w:rsidRDefault="00E22922" w:rsidP="00CB1CC6">
      <w:pPr>
        <w:pStyle w:val="BodyTextIndent2"/>
        <w:spacing w:line="240" w:lineRule="auto"/>
        <w:ind w:firstLine="567"/>
        <w:rPr>
          <w:rFonts w:ascii="GHEA Grapalat" w:hAnsi="GHEA Grapalat" w:cs="Sylfaen"/>
          <w:szCs w:val="24"/>
          <w:lang w:val="hy-AM"/>
        </w:rPr>
      </w:pPr>
    </w:p>
    <w:p w14:paraId="458A18A0" w14:textId="5DDF9853" w:rsidR="00E22922" w:rsidRDefault="00E22922" w:rsidP="00CB1CC6">
      <w:pPr>
        <w:pStyle w:val="BodyTextIndent2"/>
        <w:spacing w:line="240" w:lineRule="auto"/>
        <w:ind w:firstLine="567"/>
        <w:rPr>
          <w:rFonts w:ascii="GHEA Grapalat" w:hAnsi="GHEA Grapalat" w:cs="Sylfaen"/>
          <w:szCs w:val="24"/>
          <w:lang w:val="hy-AM"/>
        </w:rPr>
      </w:pPr>
    </w:p>
    <w:p w14:paraId="65E39F10" w14:textId="77777777" w:rsidR="00E22922" w:rsidRPr="00F566BF" w:rsidRDefault="00E22922" w:rsidP="00CB1CC6">
      <w:pPr>
        <w:pStyle w:val="BodyTextIndent2"/>
        <w:spacing w:line="240" w:lineRule="auto"/>
        <w:ind w:firstLine="567"/>
        <w:rPr>
          <w:rFonts w:ascii="GHEA Grapalat" w:hAnsi="GHEA Grapalat" w:cs="Sylfaen"/>
          <w:szCs w:val="24"/>
          <w:lang w:val="hy-AM"/>
        </w:rPr>
      </w:pP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lastRenderedPageBreak/>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0927532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432A56F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A9177A">
        <w:rPr>
          <w:rFonts w:ascii="GHEA Grapalat" w:hAnsi="GHEA Grapalat" w:cs="Sylfaen"/>
          <w:szCs w:val="24"/>
          <w:lang w:val="en-US"/>
        </w:rPr>
        <w:t>գնանշման հարցման</w:t>
      </w:r>
      <w:r w:rsidR="00A9177A" w:rsidRPr="00F566BF">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948C573" w:rsidR="008B1605" w:rsidRPr="00B14A2B" w:rsidRDefault="00096865" w:rsidP="00D77C5E">
      <w:pPr>
        <w:pStyle w:val="BodyTextIndent2"/>
        <w:tabs>
          <w:tab w:val="left" w:pos="8190"/>
        </w:tabs>
        <w:spacing w:line="240" w:lineRule="auto"/>
        <w:ind w:firstLine="567"/>
        <w:rPr>
          <w:rFonts w:ascii="GHEA Grapalat" w:hAnsi="GHEA Grapalat" w:cs="Sylfaen"/>
          <w:szCs w:val="24"/>
          <w:lang w:val="hy-AM"/>
        </w:rPr>
      </w:pPr>
      <w:r w:rsidRPr="0005713D">
        <w:rPr>
          <w:rFonts w:ascii="GHEA Grapalat" w:hAnsi="GHEA Grapalat" w:cs="Sylfaen"/>
          <w:b/>
          <w:szCs w:val="24"/>
          <w:lang w:val="hy-AM"/>
        </w:rPr>
        <w:t xml:space="preserve">4.2  Ընթացակարգի հայտերն անհրաժեշտ է ներկայացնել </w:t>
      </w:r>
      <w:r w:rsidR="005F1F95" w:rsidRPr="0005713D">
        <w:rPr>
          <w:rFonts w:ascii="GHEA Grapalat" w:hAnsi="GHEA Grapalat" w:cs="Sylfaen"/>
          <w:b/>
          <w:szCs w:val="24"/>
          <w:lang w:val="hy-AM"/>
        </w:rPr>
        <w:t xml:space="preserve">համակարգի միջոցով </w:t>
      </w:r>
      <w:r w:rsidRPr="0005713D">
        <w:rPr>
          <w:rFonts w:ascii="GHEA Grapalat" w:hAnsi="GHEA Grapalat" w:cs="Sylfaen"/>
          <w:b/>
          <w:szCs w:val="24"/>
          <w:lang w:val="hy-AM"/>
        </w:rPr>
        <w:t xml:space="preserve">ոչ ուշ, քան </w:t>
      </w:r>
      <w:r w:rsidR="00B41427" w:rsidRPr="0005713D">
        <w:rPr>
          <w:rFonts w:ascii="GHEA Grapalat" w:hAnsi="GHEA Grapalat" w:cs="Sylfaen"/>
          <w:b/>
          <w:szCs w:val="24"/>
          <w:lang w:val="hy-AM"/>
        </w:rPr>
        <w:t>202</w:t>
      </w:r>
      <w:r w:rsidR="003E27EF" w:rsidRPr="0005713D">
        <w:rPr>
          <w:rFonts w:ascii="GHEA Grapalat" w:hAnsi="GHEA Grapalat" w:cs="Sylfaen"/>
          <w:b/>
          <w:szCs w:val="24"/>
          <w:lang w:val="en-US"/>
        </w:rPr>
        <w:t>6</w:t>
      </w:r>
      <w:r w:rsidR="00B41427" w:rsidRPr="0005713D">
        <w:rPr>
          <w:rFonts w:ascii="GHEA Grapalat" w:hAnsi="GHEA Grapalat" w:cs="Sylfaen"/>
          <w:b/>
          <w:szCs w:val="24"/>
          <w:lang w:val="hy-AM"/>
        </w:rPr>
        <w:t xml:space="preserve"> </w:t>
      </w:r>
      <w:r w:rsidR="00B41427" w:rsidRPr="00D77C5E">
        <w:rPr>
          <w:rFonts w:ascii="GHEA Grapalat" w:hAnsi="GHEA Grapalat"/>
          <w:b/>
        </w:rPr>
        <w:t xml:space="preserve">թվականի </w:t>
      </w:r>
      <w:r w:rsidR="00A0270D" w:rsidRPr="0005713D">
        <w:rPr>
          <w:rFonts w:ascii="GHEA Grapalat" w:hAnsi="GHEA Grapalat"/>
          <w:b/>
        </w:rPr>
        <w:t xml:space="preserve">հունիսի </w:t>
      </w:r>
      <w:r w:rsidR="00D77C5E">
        <w:rPr>
          <w:rFonts w:ascii="GHEA Grapalat" w:hAnsi="GHEA Grapalat"/>
          <w:b/>
        </w:rPr>
        <w:t>23</w:t>
      </w:r>
      <w:r w:rsidR="00EA2D25" w:rsidRPr="00D77C5E">
        <w:rPr>
          <w:rFonts w:ascii="GHEA Grapalat" w:hAnsi="GHEA Grapalat"/>
          <w:b/>
        </w:rPr>
        <w:t>-ին ժամը</w:t>
      </w:r>
      <w:r w:rsidR="00D77C5E">
        <w:rPr>
          <w:rFonts w:ascii="GHEA Grapalat" w:hAnsi="GHEA Grapalat"/>
          <w:b/>
        </w:rPr>
        <w:t xml:space="preserve"> </w:t>
      </w:r>
      <w:r w:rsidR="00023218">
        <w:rPr>
          <w:rFonts w:ascii="GHEA Grapalat" w:hAnsi="GHEA Grapalat"/>
          <w:b/>
        </w:rPr>
        <w:t>1</w:t>
      </w:r>
      <w:r w:rsidR="00023218" w:rsidRPr="00D77C5E">
        <w:rPr>
          <w:rFonts w:ascii="GHEA Grapalat" w:hAnsi="GHEA Grapalat"/>
          <w:b/>
        </w:rPr>
        <w:t>1</w:t>
      </w:r>
      <w:r w:rsidR="00023218">
        <w:rPr>
          <w:rFonts w:ascii="GHEA Grapalat" w:hAnsi="GHEA Grapalat"/>
          <w:b/>
        </w:rPr>
        <w:t>:</w:t>
      </w:r>
      <w:r w:rsidR="00023218" w:rsidRPr="00D77C5E">
        <w:rPr>
          <w:rFonts w:ascii="GHEA Grapalat" w:hAnsi="GHEA Grapalat"/>
          <w:b/>
        </w:rPr>
        <w:t>3</w:t>
      </w:r>
      <w:r w:rsidR="00023218">
        <w:rPr>
          <w:rFonts w:ascii="GHEA Grapalat" w:hAnsi="GHEA Grapalat"/>
          <w:b/>
        </w:rPr>
        <w:t>0</w:t>
      </w:r>
      <w:r w:rsidR="00B41427" w:rsidRPr="0005713D">
        <w:rPr>
          <w:rFonts w:ascii="GHEA Grapalat" w:hAnsi="GHEA Grapalat" w:cs="Sylfaen"/>
          <w:b/>
          <w:szCs w:val="24"/>
          <w:lang w:val="hy-AM"/>
        </w:rPr>
        <w:t>-ը</w:t>
      </w:r>
      <w:r w:rsidR="004D5671" w:rsidRPr="0005713D">
        <w:rPr>
          <w:rFonts w:ascii="GHEA Grapalat" w:hAnsi="GHEA Grapalat" w:cs="Sylfaen"/>
          <w:b/>
          <w:szCs w:val="24"/>
          <w:lang w:val="hy-AM"/>
        </w:rPr>
        <w:t>։</w:t>
      </w:r>
      <w:r w:rsidRPr="0005713D">
        <w:rPr>
          <w:rFonts w:ascii="GHEA Grapalat" w:hAnsi="GHEA Grapalat" w:cs="Sylfaen"/>
          <w:szCs w:val="24"/>
          <w:lang w:val="hy-AM"/>
        </w:rPr>
        <w:t xml:space="preserve"> </w:t>
      </w:r>
      <w:r w:rsidR="008B1605" w:rsidRPr="0005713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5713D">
        <w:rPr>
          <w:rFonts w:ascii="GHEA Grapalat" w:hAnsi="GHEA Grapalat" w:cs="Sylfaen"/>
          <w:szCs w:val="24"/>
          <w:lang w:val="hy-AM"/>
        </w:rPr>
        <w:t>համակարգի</w:t>
      </w:r>
      <w:r w:rsidR="000A6B75" w:rsidRPr="00B14A2B">
        <w:rPr>
          <w:rFonts w:ascii="GHEA Grapalat" w:hAnsi="GHEA Grapalat" w:cs="Sylfaen"/>
          <w:szCs w:val="24"/>
          <w:lang w:val="hy-AM"/>
        </w:rPr>
        <w:t xml:space="preserve"> </w:t>
      </w:r>
      <w:r w:rsidR="008B1605" w:rsidRPr="00B14A2B">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szCs w:val="24"/>
          <w:lang w:val="hy-AM"/>
        </w:rPr>
        <w:t>4.</w:t>
      </w:r>
      <w:r w:rsidR="0028726A" w:rsidRPr="00B14A2B">
        <w:rPr>
          <w:rFonts w:ascii="GHEA Grapalat" w:hAnsi="GHEA Grapalat" w:cs="Sylfaen"/>
          <w:szCs w:val="24"/>
          <w:lang w:val="hy-AM"/>
        </w:rPr>
        <w:t xml:space="preserve">3 </w:t>
      </w:r>
      <w:r w:rsidR="00014F68" w:rsidRPr="00B14A2B">
        <w:rPr>
          <w:rFonts w:ascii="GHEA Grapalat" w:hAnsi="GHEA Grapalat" w:cs="Sylfaen"/>
          <w:szCs w:val="24"/>
          <w:lang w:val="hy-AM"/>
        </w:rPr>
        <w:t xml:space="preserve">   </w:t>
      </w:r>
      <w:r w:rsidRPr="00B14A2B">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4"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5" w:name="_Hlk9261892"/>
      <w:bookmarkEnd w:id="4"/>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w:t>
      </w:r>
      <w:r w:rsidR="00821851" w:rsidRPr="006E0A77">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5"/>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51E9FFD2"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w:t>
      </w:r>
      <w:r w:rsidR="00687D1F">
        <w:rPr>
          <w:rFonts w:ascii="GHEA Grapalat" w:eastAsia="Calibri" w:hAnsi="GHEA Grapalat"/>
          <w:b/>
          <w:sz w:val="20"/>
          <w:szCs w:val="20"/>
        </w:rPr>
        <w:t>, պայմանագրերի</w:t>
      </w:r>
      <w:r w:rsidRPr="006E0A77">
        <w:rPr>
          <w:rFonts w:ascii="GHEA Grapalat" w:eastAsia="Calibri" w:hAnsi="GHEA Grapalat"/>
          <w:b/>
          <w:sz w:val="20"/>
          <w:szCs w:val="20"/>
          <w:lang w:val="hy-AM"/>
        </w:rPr>
        <w:t>)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02DE8D83" w:rsidR="006E4BDC" w:rsidRPr="006602F9" w:rsidRDefault="00C65CC9"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 xml:space="preserve"> կամ</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w:t>
      </w:r>
      <w:r w:rsidRPr="004819E6">
        <w:rPr>
          <w:rFonts w:ascii="GHEA Grapalat" w:eastAsiaTheme="minorHAnsi" w:hAnsi="GHEA Grapalat" w:cstheme="minorBidi"/>
          <w:b/>
          <w:sz w:val="20"/>
          <w:lang w:val="hy-AM"/>
        </w:rPr>
        <w:t xml:space="preserve">և ներդիրների շրջանակներում, որը պետք է ստացած լինի համապատասխան քաղաքաշինական </w:t>
      </w:r>
      <w:r w:rsidRPr="004819E6">
        <w:rPr>
          <w:rFonts w:ascii="GHEA Grapalat" w:eastAsiaTheme="minorHAnsi" w:hAnsi="GHEA Grapalat" w:cstheme="minorBidi"/>
          <w:b/>
          <w:sz w:val="20"/>
        </w:rPr>
        <w:t xml:space="preserve">պարզ և </w:t>
      </w:r>
      <w:r w:rsidR="004E4B37" w:rsidRPr="004819E6">
        <w:rPr>
          <w:rFonts w:ascii="GHEA Grapalat" w:eastAsiaTheme="minorHAnsi" w:hAnsi="GHEA Grapalat" w:cstheme="minorBidi"/>
          <w:b/>
          <w:sz w:val="20"/>
        </w:rPr>
        <w:t xml:space="preserve">համալիր </w:t>
      </w:r>
      <w:r w:rsidRPr="004819E6">
        <w:rPr>
          <w:rFonts w:ascii="GHEA Grapalat" w:eastAsiaTheme="minorHAnsi" w:hAnsi="GHEA Grapalat" w:cstheme="minorBidi"/>
          <w:b/>
          <w:sz w:val="20"/>
          <w:lang w:val="hy-AM"/>
        </w:rPr>
        <w:t>դրական փորձաքննությ</w:t>
      </w:r>
      <w:r w:rsidRPr="004819E6">
        <w:rPr>
          <w:rFonts w:ascii="GHEA Grapalat" w:eastAsiaTheme="minorHAnsi" w:hAnsi="GHEA Grapalat" w:cstheme="minorBidi"/>
          <w:b/>
          <w:sz w:val="20"/>
        </w:rPr>
        <w:t>ու</w:t>
      </w:r>
      <w:r w:rsidRPr="004819E6">
        <w:rPr>
          <w:rFonts w:ascii="GHEA Grapalat" w:eastAsiaTheme="minorHAnsi" w:hAnsi="GHEA Grapalat" w:cstheme="minorBidi"/>
          <w:b/>
          <w:sz w:val="20"/>
          <w:lang w:val="hy-AM"/>
        </w:rPr>
        <w:t>ն</w:t>
      </w:r>
      <w:r w:rsidRPr="004819E6">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եզրակացությունը</w:t>
      </w:r>
      <w:r w:rsidR="007328AA" w:rsidRPr="004515E8">
        <w:rPr>
          <w:rFonts w:ascii="GHEA Grapalat" w:eastAsia="Calibri" w:hAnsi="GHEA Grapalat"/>
          <w:b/>
          <w:color w:val="000000" w:themeColor="text1"/>
          <w:sz w:val="20"/>
        </w:rPr>
        <w:t>:</w:t>
      </w:r>
    </w:p>
    <w:p w14:paraId="7BEB25AA" w14:textId="03D55648"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 xml:space="preserve">համապատասխան լիազորված մարմինների կողմից տրված </w:t>
      </w:r>
      <w:r w:rsidR="00FE5EDC" w:rsidRPr="003A5593">
        <w:rPr>
          <w:rFonts w:ascii="GHEA Grapalat" w:eastAsia="GHEA Grapalat" w:hAnsi="GHEA Grapalat" w:cs="GHEA Grapalat"/>
          <w:sz w:val="20"/>
          <w:szCs w:val="20"/>
        </w:rPr>
        <w:t>արտոնագրեր</w:t>
      </w:r>
      <w:r w:rsidR="00FE5EDC" w:rsidRPr="003A5593">
        <w:rPr>
          <w:rFonts w:ascii="GHEA Grapalat" w:eastAsia="GHEA Grapalat" w:hAnsi="GHEA Grapalat" w:cs="GHEA Grapalat"/>
          <w:sz w:val="20"/>
          <w:szCs w:val="20"/>
          <w:lang w:val="en-US"/>
        </w:rPr>
        <w:t>ը</w:t>
      </w:r>
      <w:r w:rsidR="00FE5EDC" w:rsidRPr="003A5593">
        <w:rPr>
          <w:rFonts w:ascii="GHEA Grapalat" w:eastAsia="GHEA Grapalat" w:hAnsi="GHEA Grapalat" w:cs="GHEA Grapalat"/>
          <w:sz w:val="20"/>
          <w:szCs w:val="20"/>
          <w:lang w:val="hy-AM"/>
        </w:rPr>
        <w:t xml:space="preserve">, </w:t>
      </w:r>
      <w:r w:rsidR="003A5593" w:rsidRPr="003A5593">
        <w:rPr>
          <w:rFonts w:ascii="GHEA Grapalat" w:hAnsi="GHEA Grapalat"/>
          <w:sz w:val="20"/>
          <w:szCs w:val="20"/>
          <w:lang w:val="hy-AM"/>
        </w:rPr>
        <w:t>իսկ նախահաշիվ կազմող և շինարարական աշխատանքների կազմակերպման մասնագետների համար ԲՈՒՀ-ի կողմից տրված դիպլոմը</w:t>
      </w:r>
      <w:r w:rsidR="006D030E" w:rsidRPr="003A5593">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w:t>
      </w:r>
      <w:r w:rsidR="006D030E" w:rsidRPr="00FE5EDC">
        <w:rPr>
          <w:rFonts w:ascii="GHEA Grapalat" w:eastAsia="Calibri" w:hAnsi="GHEA Grapalat"/>
          <w:sz w:val="20"/>
          <w:szCs w:val="20"/>
          <w:lang w:val="hy-AM" w:eastAsia="en-US"/>
        </w:rPr>
        <w:t xml:space="preserve">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3CAFB524" w14:textId="38204CE1" w:rsidR="003720D4" w:rsidRPr="006E0A77" w:rsidRDefault="00C16BAC" w:rsidP="003720D4">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r>
      <w:r w:rsidR="003720D4" w:rsidRPr="006E0A77">
        <w:rPr>
          <w:rFonts w:ascii="GHEA Grapalat" w:hAnsi="GHEA Grapalat"/>
          <w:b/>
          <w:sz w:val="20"/>
          <w:lang w:val="hy-AM"/>
        </w:rPr>
        <w:t xml:space="preserve">5) Էսքիզային նախագիծ </w:t>
      </w:r>
    </w:p>
    <w:p w14:paraId="2FFE2285" w14:textId="190800D2" w:rsidR="00206AAD" w:rsidRPr="006E0A77" w:rsidRDefault="003720D4" w:rsidP="00E43CB7">
      <w:pPr>
        <w:tabs>
          <w:tab w:val="left" w:pos="540"/>
          <w:tab w:val="left" w:pos="630"/>
        </w:tabs>
        <w:jc w:val="both"/>
        <w:rPr>
          <w:rFonts w:ascii="GHEA Grapalat" w:hAnsi="GHEA Grapalat"/>
          <w:b/>
          <w:sz w:val="20"/>
          <w:szCs w:val="20"/>
          <w:lang w:val="hy-AM"/>
        </w:rPr>
      </w:pPr>
      <w:r>
        <w:rPr>
          <w:rFonts w:ascii="GHEA Grapalat" w:hAnsi="GHEA Grapalat"/>
          <w:b/>
          <w:sz w:val="20"/>
        </w:rPr>
        <w:t xml:space="preserve">         6</w:t>
      </w:r>
      <w:r w:rsidR="00CC1BA8" w:rsidRPr="006E0A77">
        <w:rPr>
          <w:rFonts w:ascii="GHEA Grapalat" w:hAnsi="GHEA Grapalat"/>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Հավելված N 2-ի</w:t>
      </w:r>
      <w:r w:rsidR="009754DD" w:rsidRPr="006E0A77">
        <w:rPr>
          <w:rFonts w:ascii="GHEA Grapalat" w:hAnsi="GHEA Grapalat" w:cs="Sylfaen"/>
          <w:b/>
          <w:sz w:val="20"/>
          <w:lang w:val="hy-AM"/>
        </w:rPr>
        <w:t>.</w:t>
      </w:r>
    </w:p>
    <w:p w14:paraId="5F946690" w14:textId="4CE81CCC" w:rsidR="000845F6" w:rsidRPr="00DE4B4C" w:rsidRDefault="003720D4" w:rsidP="00E43CB7">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7</w:t>
      </w:r>
      <w:r w:rsidR="003E27EF" w:rsidRPr="00DE4B4C">
        <w:rPr>
          <w:rFonts w:ascii="GHEA Grapalat" w:hAnsi="GHEA Grapalat" w:cs="Sylfaen"/>
          <w:sz w:val="20"/>
          <w:szCs w:val="24"/>
          <w:lang w:val="hy-AM" w:eastAsia="en-US"/>
        </w:rPr>
        <w:t>)</w:t>
      </w:r>
      <w:r w:rsidR="003E27EF"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0D5BC71E" w:rsidR="008965BC" w:rsidRPr="006E0A77" w:rsidRDefault="003720D4" w:rsidP="00E43CB7">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8</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6"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bookmarkEnd w:id="6"/>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55C91988" w:rsidR="00096865" w:rsidRPr="0005713D" w:rsidRDefault="00FD2748" w:rsidP="00E43CB7">
      <w:pPr>
        <w:pStyle w:val="BodyTextIndent2"/>
        <w:spacing w:line="240" w:lineRule="auto"/>
        <w:ind w:firstLine="567"/>
        <w:rPr>
          <w:rFonts w:ascii="GHEA Grapalat" w:hAnsi="GHEA Grapalat" w:cs="Sylfaen"/>
          <w:b/>
          <w:szCs w:val="24"/>
          <w:lang w:val="hy-AM"/>
        </w:rPr>
      </w:pPr>
      <w:r w:rsidRPr="0005713D">
        <w:rPr>
          <w:rFonts w:ascii="GHEA Grapalat" w:hAnsi="GHEA Grapalat" w:cs="Sylfaen"/>
          <w:b/>
        </w:rPr>
        <w:t>8</w:t>
      </w:r>
      <w:r w:rsidR="00096865" w:rsidRPr="0005713D">
        <w:rPr>
          <w:rFonts w:ascii="GHEA Grapalat" w:hAnsi="GHEA Grapalat" w:cs="Sylfaen"/>
          <w:b/>
        </w:rPr>
        <w:t xml:space="preserve">.1 </w:t>
      </w:r>
      <w:r w:rsidR="002C3CAA" w:rsidRPr="0005713D">
        <w:rPr>
          <w:rFonts w:ascii="GHEA Grapalat" w:hAnsi="GHEA Grapalat" w:cs="Sylfaen"/>
          <w:b/>
          <w:lang w:val="ru-RU"/>
        </w:rPr>
        <w:t>Հայտերի</w:t>
      </w:r>
      <w:r w:rsidR="002C3CAA" w:rsidRPr="0005713D">
        <w:rPr>
          <w:rFonts w:ascii="GHEA Grapalat" w:hAnsi="GHEA Grapalat" w:cs="Sylfaen"/>
          <w:b/>
        </w:rPr>
        <w:t xml:space="preserve"> </w:t>
      </w:r>
      <w:r w:rsidR="002C3CAA" w:rsidRPr="0005713D">
        <w:rPr>
          <w:rFonts w:ascii="GHEA Grapalat" w:hAnsi="GHEA Grapalat" w:cs="Sylfaen"/>
          <w:b/>
          <w:lang w:val="ru-RU"/>
        </w:rPr>
        <w:t>բացումը</w:t>
      </w:r>
      <w:r w:rsidR="002C3CAA" w:rsidRPr="0005713D">
        <w:rPr>
          <w:rFonts w:ascii="GHEA Grapalat" w:hAnsi="GHEA Grapalat" w:cs="Sylfaen"/>
          <w:b/>
        </w:rPr>
        <w:t xml:space="preserve"> </w:t>
      </w:r>
      <w:r w:rsidR="002C3CAA" w:rsidRPr="0005713D">
        <w:rPr>
          <w:rFonts w:ascii="GHEA Grapalat" w:hAnsi="GHEA Grapalat" w:cs="Sylfaen"/>
          <w:b/>
          <w:lang w:val="ru-RU"/>
        </w:rPr>
        <w:t>կկատարվի</w:t>
      </w:r>
      <w:r w:rsidR="002C3CAA" w:rsidRPr="0005713D">
        <w:rPr>
          <w:rFonts w:ascii="GHEA Grapalat" w:hAnsi="GHEA Grapalat" w:cs="Sylfaen"/>
          <w:b/>
        </w:rPr>
        <w:t xml:space="preserve"> </w:t>
      </w:r>
      <w:r w:rsidR="004C3803" w:rsidRPr="0005713D">
        <w:rPr>
          <w:rFonts w:ascii="GHEA Grapalat" w:hAnsi="GHEA Grapalat" w:cs="Sylfaen"/>
          <w:b/>
          <w:lang w:val="ru-RU"/>
        </w:rPr>
        <w:t>համակարգի</w:t>
      </w:r>
      <w:r w:rsidR="004C3803" w:rsidRPr="0005713D">
        <w:rPr>
          <w:rFonts w:ascii="GHEA Grapalat" w:hAnsi="GHEA Grapalat" w:cs="Sylfaen"/>
          <w:b/>
        </w:rPr>
        <w:t xml:space="preserve"> </w:t>
      </w:r>
      <w:r w:rsidR="004C3803" w:rsidRPr="0005713D">
        <w:rPr>
          <w:rFonts w:ascii="GHEA Grapalat" w:hAnsi="GHEA Grapalat" w:cs="Sylfaen"/>
          <w:b/>
          <w:lang w:val="ru-RU"/>
        </w:rPr>
        <w:t>միջոցով</w:t>
      </w:r>
      <w:r w:rsidR="004C3803" w:rsidRPr="0005713D">
        <w:rPr>
          <w:rFonts w:ascii="GHEA Grapalat" w:hAnsi="GHEA Grapalat" w:cs="Sylfaen"/>
          <w:b/>
        </w:rPr>
        <w:t xml:space="preserve">` </w:t>
      </w:r>
      <w:r w:rsidR="00C67411" w:rsidRPr="0005713D">
        <w:rPr>
          <w:rFonts w:ascii="GHEA Grapalat" w:hAnsi="GHEA Grapalat" w:cs="Sylfaen"/>
          <w:b/>
          <w:szCs w:val="24"/>
          <w:lang w:val="hy-AM"/>
        </w:rPr>
        <w:t>202</w:t>
      </w:r>
      <w:r w:rsidR="001A3123" w:rsidRPr="0005713D">
        <w:rPr>
          <w:rFonts w:ascii="GHEA Grapalat" w:hAnsi="GHEA Grapalat" w:cs="Sylfaen"/>
          <w:b/>
          <w:szCs w:val="24"/>
          <w:lang w:val="en-US"/>
        </w:rPr>
        <w:t>6</w:t>
      </w:r>
      <w:r w:rsidR="00C67411" w:rsidRPr="0005713D">
        <w:rPr>
          <w:rFonts w:ascii="GHEA Grapalat" w:hAnsi="GHEA Grapalat" w:cs="Sylfaen"/>
          <w:b/>
          <w:szCs w:val="24"/>
          <w:lang w:val="hy-AM"/>
        </w:rPr>
        <w:t xml:space="preserve"> թվականի </w:t>
      </w:r>
      <w:r w:rsidR="00D77C5E">
        <w:rPr>
          <w:rFonts w:ascii="GHEA Grapalat" w:hAnsi="GHEA Grapalat"/>
          <w:b/>
        </w:rPr>
        <w:t>հունիսի 23</w:t>
      </w:r>
      <w:bookmarkStart w:id="7" w:name="_GoBack"/>
      <w:bookmarkEnd w:id="7"/>
      <w:r w:rsidR="008739F5" w:rsidRPr="0005713D">
        <w:rPr>
          <w:rFonts w:ascii="GHEA Grapalat" w:hAnsi="GHEA Grapalat"/>
          <w:b/>
        </w:rPr>
        <w:t>-</w:t>
      </w:r>
      <w:r w:rsidR="00977EDB" w:rsidRPr="0005713D">
        <w:rPr>
          <w:rFonts w:ascii="GHEA Grapalat" w:hAnsi="GHEA Grapalat" w:cs="Sylfaen"/>
          <w:b/>
          <w:szCs w:val="24"/>
          <w:lang w:val="hy-AM"/>
        </w:rPr>
        <w:t xml:space="preserve">ին </w:t>
      </w:r>
      <w:r w:rsidR="00EA2D25" w:rsidRPr="0005713D">
        <w:rPr>
          <w:rFonts w:ascii="GHEA Grapalat" w:hAnsi="GHEA Grapalat" w:cs="Sylfaen"/>
          <w:b/>
          <w:szCs w:val="24"/>
          <w:lang w:val="hy-AM"/>
        </w:rPr>
        <w:t xml:space="preserve">ժամը </w:t>
      </w:r>
      <w:r w:rsidR="00EA2D25" w:rsidRPr="0005713D">
        <w:rPr>
          <w:rFonts w:ascii="GHEA Grapalat" w:hAnsi="GHEA Grapalat" w:cs="Sylfaen"/>
          <w:b/>
          <w:szCs w:val="24"/>
        </w:rPr>
        <w:t xml:space="preserve">                 </w:t>
      </w:r>
      <w:r w:rsidR="00023218">
        <w:rPr>
          <w:rFonts w:ascii="GHEA Grapalat" w:hAnsi="GHEA Grapalat"/>
          <w:b/>
        </w:rPr>
        <w:t>1</w:t>
      </w:r>
      <w:r w:rsidR="00023218">
        <w:rPr>
          <w:rFonts w:ascii="GHEA Grapalat" w:hAnsi="GHEA Grapalat"/>
          <w:b/>
          <w:i/>
        </w:rPr>
        <w:t>1</w:t>
      </w:r>
      <w:r w:rsidR="00023218">
        <w:rPr>
          <w:rFonts w:ascii="GHEA Grapalat" w:hAnsi="GHEA Grapalat"/>
          <w:b/>
        </w:rPr>
        <w:t>:</w:t>
      </w:r>
      <w:r w:rsidR="00023218">
        <w:rPr>
          <w:rFonts w:ascii="GHEA Grapalat" w:hAnsi="GHEA Grapalat"/>
          <w:b/>
          <w:i/>
        </w:rPr>
        <w:t>3</w:t>
      </w:r>
      <w:r w:rsidR="00023218">
        <w:rPr>
          <w:rFonts w:ascii="GHEA Grapalat" w:hAnsi="GHEA Grapalat"/>
          <w:b/>
        </w:rPr>
        <w:t>0</w:t>
      </w:r>
      <w:r w:rsidR="005C41C6" w:rsidRPr="0005713D">
        <w:rPr>
          <w:rFonts w:ascii="GHEA Grapalat" w:hAnsi="GHEA Grapalat" w:cs="Sylfaen"/>
          <w:b/>
          <w:szCs w:val="24"/>
          <w:lang w:val="hy-AM"/>
        </w:rPr>
        <w:t>-</w:t>
      </w:r>
      <w:r w:rsidR="00871637" w:rsidRPr="0005713D">
        <w:rPr>
          <w:rFonts w:ascii="GHEA Grapalat" w:hAnsi="GHEA Grapalat" w:cs="Sylfaen"/>
          <w:b/>
          <w:szCs w:val="24"/>
          <w:lang w:val="hy-AM"/>
        </w:rPr>
        <w:t>ին</w:t>
      </w:r>
      <w:r w:rsidR="005C41C6" w:rsidRPr="0005713D">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542C6E">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31036584"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lastRenderedPageBreak/>
        <w:t>առաջարկները</w:t>
      </w:r>
      <w:r w:rsidRPr="0043390C">
        <w:rPr>
          <w:rFonts w:ascii="GHEA Grapalat" w:hAnsi="GHEA Grapalat" w:cs="Sylfaen"/>
          <w:sz w:val="20"/>
          <w:lang w:val="hy-AM"/>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w:t>
      </w:r>
      <w:r w:rsidRPr="00D174CF">
        <w:rPr>
          <w:rFonts w:ascii="GHEA Grapalat" w:hAnsi="GHEA Grapalat"/>
          <w:sz w:val="20"/>
          <w:lang w:val="af-ZA" w:eastAsia="x-none"/>
        </w:rPr>
        <w:lastRenderedPageBreak/>
        <w:t>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07B4E90D" w:rsidR="00E30204" w:rsidRDefault="006D67AC"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83370F">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20D9ACBD"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BE5738">
        <w:rPr>
          <w:rFonts w:ascii="GHEA Grapalat" w:hAnsi="GHEA Grapalat"/>
          <w:sz w:val="20"/>
          <w:szCs w:val="20"/>
          <w:lang w:val="af-ZA" w:eastAsia="x-none"/>
        </w:rPr>
        <w:t>տեղեկությունները (փաստաթղթերը) հաստատում է էլեկտրոնային թվային ստորագրությամբ,  որի հավաստագիրը պետք</w:t>
      </w:r>
      <w:r w:rsidRPr="00F566BF">
        <w:rPr>
          <w:rFonts w:ascii="GHEA Grapalat" w:hAnsi="GHEA Grapalat"/>
          <w:sz w:val="20"/>
          <w:szCs w:val="20"/>
          <w:lang w:val="af-ZA" w:eastAsia="x-none"/>
        </w:rPr>
        <w:t xml:space="preserve">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1BECB95B"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00687D1F">
        <w:rPr>
          <w:rFonts w:ascii="GHEA Grapalat" w:hAnsi="GHEA Grapalat" w:cs="Sylfaen"/>
          <w:sz w:val="20"/>
        </w:rPr>
        <w:t>ծանուցմամբ սահմանված</w:t>
      </w:r>
      <w:r w:rsidRPr="006E0A77">
        <w:rPr>
          <w:rFonts w:ascii="GHEA Grapalat" w:hAnsi="GHEA Grapalat" w:cs="Sylfaen"/>
          <w:sz w:val="20"/>
          <w:lang w:val="hy-AM"/>
        </w:rPr>
        <w:t xml:space="preserve">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lastRenderedPageBreak/>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42A476B2" w14:textId="77777777" w:rsidR="00F6312D" w:rsidRPr="0093002B" w:rsidRDefault="00F6312D" w:rsidP="00F6312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C62A23">
        <w:rPr>
          <w:rFonts w:ascii="GHEA Grapalat" w:hAnsi="GHEA Grapalat" w:cs="Sylfaen"/>
          <w:sz w:val="20"/>
          <w:lang w:val="hy-AM"/>
        </w:rPr>
        <w:t>10.3. Պայմանագրի</w:t>
      </w:r>
      <w:r w:rsidRPr="00C62A23">
        <w:rPr>
          <w:rFonts w:ascii="GHEA Grapalat" w:hAnsi="GHEA Grapalat" w:cs="Sylfaen"/>
          <w:sz w:val="20"/>
          <w:lang w:val="af-ZA"/>
        </w:rPr>
        <w:t xml:space="preserve"> </w:t>
      </w:r>
      <w:r w:rsidRPr="00C62A23">
        <w:rPr>
          <w:rFonts w:ascii="GHEA Grapalat" w:hAnsi="GHEA Grapalat" w:cs="Sylfaen"/>
          <w:sz w:val="20"/>
          <w:lang w:val="hy-AM"/>
        </w:rPr>
        <w:t>ապահովման</w:t>
      </w:r>
      <w:r w:rsidRPr="00C62A23">
        <w:rPr>
          <w:rFonts w:ascii="GHEA Grapalat" w:hAnsi="GHEA Grapalat" w:cs="Sylfaen"/>
          <w:sz w:val="20"/>
          <w:lang w:val="af-ZA"/>
        </w:rPr>
        <w:t xml:space="preserve"> </w:t>
      </w:r>
      <w:r w:rsidRPr="00C62A23">
        <w:rPr>
          <w:rFonts w:ascii="GHEA Grapalat" w:hAnsi="GHEA Grapalat" w:cs="Sylfaen"/>
          <w:sz w:val="20"/>
          <w:lang w:val="hy-AM"/>
        </w:rPr>
        <w:t>չափը</w:t>
      </w:r>
      <w:r w:rsidRPr="00C62A23">
        <w:rPr>
          <w:rFonts w:ascii="GHEA Grapalat" w:hAnsi="GHEA Grapalat" w:cs="Sylfaen"/>
          <w:sz w:val="20"/>
          <w:lang w:val="af-ZA"/>
        </w:rPr>
        <w:t xml:space="preserve"> </w:t>
      </w:r>
      <w:r w:rsidRPr="00C62A23">
        <w:rPr>
          <w:rFonts w:ascii="GHEA Grapalat" w:hAnsi="GHEA Grapalat" w:cs="Sylfaen"/>
          <w:sz w:val="20"/>
          <w:lang w:val="hy-AM"/>
        </w:rPr>
        <w:t>կազմում</w:t>
      </w:r>
      <w:r w:rsidRPr="00C62A23">
        <w:rPr>
          <w:rFonts w:ascii="GHEA Grapalat" w:hAnsi="GHEA Grapalat" w:cs="Sylfaen"/>
          <w:sz w:val="20"/>
          <w:lang w:val="af-ZA"/>
        </w:rPr>
        <w:t xml:space="preserve"> </w:t>
      </w:r>
      <w:r w:rsidRPr="00C62A23">
        <w:rPr>
          <w:rFonts w:ascii="GHEA Grapalat" w:hAnsi="GHEA Grapalat" w:cs="Sylfaen"/>
          <w:sz w:val="20"/>
          <w:lang w:val="hy-AM"/>
        </w:rPr>
        <w:t>է</w:t>
      </w:r>
      <w:r w:rsidRPr="00C62A23">
        <w:rPr>
          <w:rFonts w:ascii="GHEA Grapalat" w:hAnsi="GHEA Grapalat" w:cs="Sylfaen"/>
          <w:sz w:val="20"/>
          <w:lang w:val="af-ZA"/>
        </w:rPr>
        <w:t xml:space="preserve"> </w:t>
      </w:r>
      <w:r w:rsidRPr="00C62A23">
        <w:rPr>
          <w:rFonts w:ascii="GHEA Grapalat" w:hAnsi="GHEA Grapalat" w:cs="Sylfaen"/>
          <w:sz w:val="20"/>
          <w:lang w:val="hy-AM"/>
        </w:rPr>
        <w:t>գնման գնի</w:t>
      </w:r>
      <w:r w:rsidRPr="00C62A23">
        <w:rPr>
          <w:rFonts w:ascii="GHEA Grapalat" w:hAnsi="GHEA Grapalat" w:cs="Sylfaen"/>
          <w:sz w:val="20"/>
          <w:lang w:val="af-ZA"/>
        </w:rPr>
        <w:t xml:space="preserve"> 15 </w:t>
      </w:r>
      <w:r w:rsidRPr="00C62A23">
        <w:rPr>
          <w:rFonts w:ascii="GHEA Grapalat" w:hAnsi="GHEA Grapalat" w:cs="Sylfaen"/>
          <w:sz w:val="20"/>
          <w:lang w:val="hy-AM"/>
        </w:rPr>
        <w:t>տոկոսը: Եթե պայմանագրի</w:t>
      </w:r>
      <w:r w:rsidRPr="00A70EAF">
        <w:rPr>
          <w:rFonts w:ascii="GHEA Grapalat" w:hAnsi="GHEA Grapalat" w:cs="Sylfaen"/>
          <w:sz w:val="20"/>
          <w:lang w:val="hy-AM"/>
        </w:rPr>
        <w:t xml:space="preserve">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2A7C8A9" w14:textId="77777777" w:rsidR="00C62A23" w:rsidRPr="00A106E3" w:rsidRDefault="00C62A23" w:rsidP="00C62A23">
      <w:pPr>
        <w:ind w:firstLine="567"/>
        <w:jc w:val="both"/>
        <w:rPr>
          <w:rFonts w:ascii="GHEA Grapalat" w:hAnsi="GHEA Grapalat" w:cs="Arial"/>
          <w:sz w:val="20"/>
          <w:lang w:val="hy-AM"/>
        </w:rPr>
      </w:pPr>
      <w:r w:rsidRPr="00A106E3">
        <w:rPr>
          <w:rFonts w:ascii="GHEA Grapalat" w:hAnsi="GHEA Grapalat" w:cs="Sylfaen"/>
          <w:sz w:val="20"/>
          <w:lang w:val="hy-AM"/>
        </w:rPr>
        <w:t xml:space="preserve">10.4 </w:t>
      </w:r>
      <w:r w:rsidRPr="00A106E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A106E3">
        <w:rPr>
          <w:rFonts w:ascii="GHEA Grapalat" w:hAnsi="GHEA Grapalat" w:cs="Arial"/>
          <w:sz w:val="20"/>
        </w:rPr>
        <w:t xml:space="preserve"> նախատեսված են</w:t>
      </w:r>
      <w:r w:rsidRPr="00A106E3">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A106E3">
        <w:rPr>
          <w:rFonts w:ascii="GHEA Grapalat" w:hAnsi="GHEA Grapalat" w:cs="Arial"/>
          <w:sz w:val="20"/>
        </w:rPr>
        <w:t xml:space="preserve"> </w:t>
      </w:r>
      <w:r w:rsidRPr="00A106E3">
        <w:rPr>
          <w:rFonts w:ascii="GHEA Grapalat" w:hAnsi="GHEA Grapalat" w:cs="Arial"/>
          <w:sz w:val="20"/>
          <w:lang w:val="hy-AM"/>
        </w:rPr>
        <w:t xml:space="preserve"> (հավելված՝ N 5</w:t>
      </w:r>
      <w:r w:rsidRPr="00A106E3">
        <w:rPr>
          <w:rFonts w:ascii="Cambria Math" w:hAnsi="Cambria Math" w:cs="Cambria Math"/>
          <w:sz w:val="20"/>
          <w:lang w:val="hy-AM"/>
        </w:rPr>
        <w:t>․</w:t>
      </w:r>
      <w:r w:rsidRPr="00A106E3">
        <w:rPr>
          <w:rFonts w:ascii="GHEA Grapalat" w:hAnsi="GHEA Grapalat" w:cs="Arial"/>
          <w:sz w:val="20"/>
          <w:lang w:val="hy-AM"/>
        </w:rPr>
        <w:t xml:space="preserve">1) կամ կանխիկ փողի ձևով: </w:t>
      </w:r>
    </w:p>
    <w:p w14:paraId="4A967E26" w14:textId="7C7F0B5E" w:rsidR="00E30204" w:rsidRPr="003D47ED" w:rsidRDefault="0046485F"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0204">
        <w:rPr>
          <w:rFonts w:ascii="GHEA Grapalat" w:hAnsi="GHEA Grapalat" w:cs="Sylfaen"/>
          <w:sz w:val="20"/>
          <w:lang w:val="af-ZA"/>
        </w:rPr>
        <w:t xml:space="preserve"> </w:t>
      </w:r>
      <w:r w:rsidR="00E30204"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0204" w:rsidRPr="003D47ED">
        <w:rPr>
          <w:rFonts w:ascii="GHEA Grapalat" w:hAnsi="GHEA Grapalat" w:cs="Sylfaen"/>
          <w:sz w:val="20"/>
          <w:lang w:val="hy-AM"/>
        </w:rPr>
        <w:t>ՀՀ ֆինանսների նախարարություն</w:t>
      </w:r>
      <w:r w:rsidR="00E30204" w:rsidRPr="003D47ED">
        <w:rPr>
          <w:rFonts w:ascii="GHEA Grapalat" w:hAnsi="GHEA Grapalat" w:cs="Sylfaen"/>
          <w:sz w:val="20"/>
          <w:lang w:val="af-ZA"/>
        </w:rPr>
        <w:t xml:space="preserve">, ներկայացնում է </w:t>
      </w:r>
      <w:r w:rsidR="00E30204" w:rsidRPr="003D47ED">
        <w:rPr>
          <w:rFonts w:ascii="GHEA Grapalat" w:hAnsi="GHEA Grapalat" w:cs="Sylfaen"/>
          <w:sz w:val="20"/>
          <w:lang w:val="hy-AM"/>
        </w:rPr>
        <w:t xml:space="preserve">գրավոր՝ </w:t>
      </w:r>
      <w:r w:rsidR="00E30204" w:rsidRPr="003D47ED">
        <w:rPr>
          <w:rFonts w:ascii="GHEA Grapalat" w:hAnsi="GHEA Grapalat" w:cs="Sylfaen"/>
          <w:sz w:val="20"/>
          <w:lang w:val="af-ZA"/>
        </w:rPr>
        <w:t xml:space="preserve">ապահովման վճարման հիմքը առաջանալու օրվան հաջորդող </w:t>
      </w:r>
      <w:r w:rsidR="00E30204" w:rsidRPr="003D47ED">
        <w:rPr>
          <w:rFonts w:ascii="GHEA Grapalat" w:hAnsi="GHEA Grapalat" w:cs="Sylfaen"/>
          <w:sz w:val="20"/>
          <w:lang w:val="hy-AM"/>
        </w:rPr>
        <w:t>հինգ</w:t>
      </w:r>
      <w:r w:rsidR="00E30204" w:rsidRPr="003D47ED">
        <w:rPr>
          <w:rFonts w:ascii="GHEA Grapalat" w:hAnsi="GHEA Grapalat" w:cs="Sylfaen"/>
          <w:sz w:val="20"/>
          <w:lang w:val="af-ZA"/>
        </w:rPr>
        <w:t xml:space="preserve"> աշխատանքային օրվա ընթացքում: Եթե ապահովման վճարման պահանջը բանկի</w:t>
      </w:r>
      <w:r w:rsidR="00E30204" w:rsidRPr="003D47ED">
        <w:rPr>
          <w:rFonts w:ascii="GHEA Grapalat" w:hAnsi="GHEA Grapalat" w:cs="Sylfaen"/>
          <w:sz w:val="20"/>
          <w:lang w:val="hy-AM"/>
        </w:rPr>
        <w:t xml:space="preserve"> կամ ՀՀ ֆինանսների նախարարության</w:t>
      </w:r>
      <w:r w:rsidR="00E30204"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0204" w:rsidRPr="003D47ED">
        <w:rPr>
          <w:rFonts w:ascii="GHEA Grapalat" w:hAnsi="GHEA Grapalat" w:cs="Sylfaen"/>
          <w:sz w:val="20"/>
          <w:lang w:val="hy-AM"/>
        </w:rPr>
        <w:t>գրավոր</w:t>
      </w:r>
      <w:r w:rsidR="00E30204"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062D8430" w:rsidR="00E30204" w:rsidRPr="003D47ED" w:rsidRDefault="0046485F" w:rsidP="00E3020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0204" w:rsidRPr="003D47ED">
        <w:rPr>
          <w:rFonts w:ascii="GHEA Grapalat" w:hAnsi="GHEA Grapalat" w:cs="Sylfaen"/>
          <w:sz w:val="20"/>
          <w:lang w:val="hy-AM"/>
        </w:rPr>
        <w:t xml:space="preserve">10.8 </w:t>
      </w:r>
      <w:r w:rsidR="00E30204" w:rsidRPr="003D47ED">
        <w:rPr>
          <w:rFonts w:ascii="GHEA Grapalat" w:hAnsi="GHEA Grapalat" w:cs="Sylfaen"/>
          <w:sz w:val="20"/>
          <w:lang w:val="af-ZA"/>
        </w:rPr>
        <w:t xml:space="preserve">Պատվիրատուի ղեկավարը </w:t>
      </w:r>
      <w:r w:rsidR="00E30204" w:rsidRPr="003D47ED">
        <w:rPr>
          <w:rFonts w:ascii="GHEA Grapalat" w:hAnsi="GHEA Grapalat" w:cs="Sylfaen"/>
          <w:sz w:val="20"/>
          <w:lang w:val="hy-AM"/>
        </w:rPr>
        <w:t xml:space="preserve">պայմանագրի </w:t>
      </w:r>
      <w:r w:rsidR="00E30204" w:rsidRPr="003D47ED">
        <w:rPr>
          <w:rFonts w:ascii="GHEA Grapalat" w:hAnsi="GHEA Grapalat" w:cs="Sylfaen"/>
          <w:sz w:val="20"/>
          <w:lang w:val="af-ZA"/>
        </w:rPr>
        <w:t xml:space="preserve">ապահովման </w:t>
      </w:r>
      <w:r w:rsidR="00E30204"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638F8A7C"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DD8E333" w14:textId="4490F298" w:rsidR="001430F2" w:rsidRDefault="001430F2" w:rsidP="00E3020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lastRenderedPageBreak/>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lastRenderedPageBreak/>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26955A4E" w:rsidR="00E05BFE" w:rsidRPr="006E0A77" w:rsidRDefault="009D70DB" w:rsidP="00E43CB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6C14237" w:rsidR="00E05BFE" w:rsidRPr="006E0A77" w:rsidRDefault="00BE7A47" w:rsidP="00E43CB7">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45D3D895"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w:t>
      </w:r>
      <w:r w:rsidR="00C62A23">
        <w:rPr>
          <w:rFonts w:ascii="GHEA Grapalat" w:eastAsia="Calibri" w:hAnsi="GHEA Grapalat"/>
          <w:b/>
          <w:sz w:val="20"/>
          <w:szCs w:val="20"/>
        </w:rPr>
        <w:t>, պայմանագրերի</w:t>
      </w:r>
      <w:r w:rsidR="00554DEE" w:rsidRPr="006E0A77">
        <w:rPr>
          <w:rFonts w:ascii="GHEA Grapalat" w:eastAsia="Calibri" w:hAnsi="GHEA Grapalat"/>
          <w:b/>
          <w:sz w:val="20"/>
          <w:szCs w:val="20"/>
          <w:lang w:val="hy-AM"/>
        </w:rPr>
        <w:t>)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46B61E9F" w:rsidR="0073403A" w:rsidRPr="00BE5738" w:rsidRDefault="007328AA" w:rsidP="00E43CB7">
      <w:pPr>
        <w:pStyle w:val="NoSpacing"/>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008B73DA" w:rsidRPr="004515E8">
        <w:rPr>
          <w:rFonts w:ascii="GHEA Grapalat" w:eastAsiaTheme="minorHAnsi" w:hAnsi="GHEA Grapalat" w:cstheme="minorBidi"/>
          <w:b/>
          <w:sz w:val="20"/>
        </w:rPr>
        <w:t>Ն</w:t>
      </w:r>
      <w:r w:rsidR="008B73DA" w:rsidRPr="004515E8">
        <w:rPr>
          <w:rFonts w:ascii="GHEA Grapalat" w:eastAsiaTheme="minorHAnsi" w:hAnsi="GHEA Grapalat" w:cstheme="minorBidi"/>
          <w:b/>
          <w:sz w:val="20"/>
          <w:lang w:val="hy-AM"/>
        </w:rPr>
        <w:t xml:space="preserve">մանատիպ է համարվում </w:t>
      </w:r>
      <w:r w:rsidR="008B73DA"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8B73DA" w:rsidRPr="004515E8">
        <w:rPr>
          <w:rFonts w:ascii="GHEA Grapalat" w:eastAsia="GHEA Grapalat" w:hAnsi="GHEA Grapalat" w:cs="GHEA Grapalat"/>
          <w:b/>
          <w:sz w:val="20"/>
          <w:shd w:val="clear" w:color="auto" w:fill="FFFFFF"/>
        </w:rPr>
        <w:t xml:space="preserve"> կամ վերակառուցման</w:t>
      </w:r>
      <w:r w:rsidR="008B73DA">
        <w:rPr>
          <w:rFonts w:ascii="GHEA Grapalat" w:eastAsia="GHEA Grapalat" w:hAnsi="GHEA Grapalat" w:cs="GHEA Grapalat"/>
          <w:b/>
          <w:sz w:val="20"/>
          <w:shd w:val="clear" w:color="auto" w:fill="FFFFFF"/>
        </w:rPr>
        <w:t xml:space="preserve"> կամ</w:t>
      </w:r>
      <w:r w:rsidR="008B73DA" w:rsidRPr="00F12131">
        <w:rPr>
          <w:rFonts w:ascii="GHEA Grapalat" w:eastAsia="GHEA Grapalat" w:hAnsi="GHEA Grapalat" w:cs="GHEA Grapalat"/>
          <w:b/>
          <w:sz w:val="20"/>
          <w:shd w:val="clear" w:color="auto" w:fill="FFFFFF"/>
        </w:rPr>
        <w:t xml:space="preserve"> </w:t>
      </w:r>
      <w:r w:rsidR="008B73DA" w:rsidRPr="004515E8">
        <w:rPr>
          <w:rFonts w:ascii="GHEA Grapalat" w:eastAsia="GHEA Grapalat" w:hAnsi="GHEA Grapalat" w:cs="GHEA Grapalat"/>
          <w:b/>
          <w:sz w:val="20"/>
          <w:shd w:val="clear" w:color="auto" w:fill="FFFFFF"/>
        </w:rPr>
        <w:t>հիմնանորոգման</w:t>
      </w:r>
      <w:r w:rsidR="008B73DA" w:rsidRPr="004515E8">
        <w:rPr>
          <w:rFonts w:ascii="GHEA Grapalat" w:hAnsi="GHEA Grapalat"/>
          <w:b/>
          <w:sz w:val="20"/>
          <w:lang w:val="hy-AM"/>
        </w:rPr>
        <w:t xml:space="preserve"> նախագծանախահաշվային փաստաթղթերի կազմումը՝</w:t>
      </w:r>
      <w:r w:rsidR="008B73DA"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w:t>
      </w:r>
      <w:r w:rsidR="008B73DA" w:rsidRPr="00BE5738">
        <w:rPr>
          <w:rFonts w:ascii="GHEA Grapalat" w:eastAsiaTheme="minorHAnsi" w:hAnsi="GHEA Grapalat" w:cstheme="minorBidi"/>
          <w:b/>
          <w:sz w:val="20"/>
          <w:lang w:val="hy-AM"/>
        </w:rPr>
        <w:t xml:space="preserve">քաղաքաշինական </w:t>
      </w:r>
      <w:r w:rsidR="008B73DA" w:rsidRPr="00BE5738">
        <w:rPr>
          <w:rFonts w:ascii="GHEA Grapalat" w:eastAsiaTheme="minorHAnsi" w:hAnsi="GHEA Grapalat" w:cstheme="minorBidi"/>
          <w:b/>
          <w:sz w:val="20"/>
        </w:rPr>
        <w:t>պարզ և</w:t>
      </w:r>
      <w:r w:rsidR="00047361" w:rsidRPr="00BE5738">
        <w:rPr>
          <w:rFonts w:ascii="GHEA Grapalat" w:eastAsiaTheme="minorHAnsi" w:hAnsi="GHEA Grapalat" w:cstheme="minorBidi"/>
          <w:b/>
          <w:sz w:val="20"/>
        </w:rPr>
        <w:t xml:space="preserve"> համալիր</w:t>
      </w:r>
      <w:r w:rsidR="008B73DA" w:rsidRPr="00BE5738">
        <w:rPr>
          <w:rFonts w:ascii="GHEA Grapalat" w:eastAsiaTheme="minorHAnsi" w:hAnsi="GHEA Grapalat" w:cstheme="minorBidi"/>
          <w:b/>
          <w:sz w:val="20"/>
        </w:rPr>
        <w:t xml:space="preserve"> </w:t>
      </w:r>
      <w:r w:rsidR="008B73DA" w:rsidRPr="00BE5738">
        <w:rPr>
          <w:rFonts w:ascii="GHEA Grapalat" w:eastAsiaTheme="minorHAnsi" w:hAnsi="GHEA Grapalat" w:cstheme="minorBidi"/>
          <w:b/>
          <w:sz w:val="20"/>
          <w:lang w:val="hy-AM"/>
        </w:rPr>
        <w:t>դրական փորձաքննությ</w:t>
      </w:r>
      <w:r w:rsidR="008B73DA" w:rsidRPr="00BE5738">
        <w:rPr>
          <w:rFonts w:ascii="GHEA Grapalat" w:eastAsiaTheme="minorHAnsi" w:hAnsi="GHEA Grapalat" w:cstheme="minorBidi"/>
          <w:b/>
          <w:sz w:val="20"/>
        </w:rPr>
        <w:t>ու</w:t>
      </w:r>
      <w:r w:rsidR="008B73DA" w:rsidRPr="00BE5738">
        <w:rPr>
          <w:rFonts w:ascii="GHEA Grapalat" w:eastAsiaTheme="minorHAnsi" w:hAnsi="GHEA Grapalat" w:cstheme="minorBidi"/>
          <w:b/>
          <w:sz w:val="20"/>
          <w:lang w:val="hy-AM"/>
        </w:rPr>
        <w:t>ն</w:t>
      </w:r>
      <w:r w:rsidR="008B73DA" w:rsidRPr="00BE5738">
        <w:rPr>
          <w:rFonts w:ascii="GHEA Grapalat" w:eastAsiaTheme="minorHAnsi" w:hAnsi="GHEA Grapalat" w:cstheme="minorBidi"/>
          <w:b/>
          <w:sz w:val="20"/>
        </w:rPr>
        <w:t>ների</w:t>
      </w:r>
      <w:r w:rsidR="008B73DA" w:rsidRPr="00BE5738">
        <w:rPr>
          <w:rFonts w:ascii="GHEA Grapalat" w:eastAsiaTheme="minorHAnsi" w:hAnsi="GHEA Grapalat" w:cstheme="minorBidi"/>
          <w:b/>
          <w:sz w:val="20"/>
          <w:lang w:val="hy-AM"/>
        </w:rPr>
        <w:t xml:space="preserve"> եզրակացությունը</w:t>
      </w:r>
      <w:r w:rsidR="0073403A" w:rsidRPr="00BE5738">
        <w:rPr>
          <w:rFonts w:ascii="GHEA Grapalat" w:eastAsia="Calibri" w:hAnsi="GHEA Grapalat"/>
          <w:b/>
          <w:color w:val="000000" w:themeColor="text1"/>
          <w:sz w:val="20"/>
          <w:szCs w:val="20"/>
          <w:lang w:val="es-ES"/>
        </w:rPr>
        <w:t>:</w:t>
      </w:r>
    </w:p>
    <w:p w14:paraId="06050695" w14:textId="4C644B2A"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BE5738">
        <w:rPr>
          <w:rFonts w:ascii="GHEA Grapalat" w:eastAsia="Calibri" w:hAnsi="GHEA Grapalat"/>
          <w:b/>
          <w:sz w:val="20"/>
          <w:szCs w:val="20"/>
          <w:lang w:val="es-ES"/>
        </w:rPr>
        <w:tab/>
      </w:r>
      <w:r w:rsidR="00D70EA6" w:rsidRPr="00BE5738">
        <w:rPr>
          <w:rFonts w:ascii="GHEA Grapalat" w:eastAsia="Calibri" w:hAnsi="GHEA Grapalat"/>
          <w:b/>
          <w:sz w:val="20"/>
          <w:szCs w:val="20"/>
          <w:lang w:val="es-ES"/>
        </w:rPr>
        <w:t xml:space="preserve">    </w:t>
      </w:r>
      <w:r w:rsidR="003C2C05" w:rsidRPr="00BE5738">
        <w:rPr>
          <w:rFonts w:ascii="GHEA Grapalat" w:eastAsia="Calibri" w:hAnsi="GHEA Grapalat"/>
          <w:b/>
          <w:sz w:val="20"/>
          <w:szCs w:val="20"/>
          <w:lang w:val="es-ES"/>
        </w:rPr>
        <w:t xml:space="preserve">2.4 </w:t>
      </w:r>
      <w:r w:rsidR="007700D8" w:rsidRPr="00BE5738">
        <w:rPr>
          <w:rFonts w:ascii="GHEA Grapalat" w:eastAsia="Calibri" w:hAnsi="GHEA Grapalat"/>
          <w:b/>
          <w:sz w:val="20"/>
          <w:szCs w:val="20"/>
        </w:rPr>
        <w:t>աշխատակազմի</w:t>
      </w:r>
      <w:r w:rsidR="007700D8" w:rsidRPr="00BE5738">
        <w:rPr>
          <w:rFonts w:ascii="GHEA Grapalat" w:eastAsia="Calibri" w:hAnsi="GHEA Grapalat"/>
          <w:b/>
          <w:sz w:val="20"/>
          <w:szCs w:val="20"/>
          <w:lang w:val="es-ES"/>
        </w:rPr>
        <w:t xml:space="preserve"> </w:t>
      </w:r>
      <w:r w:rsidR="007700D8" w:rsidRPr="00BE5738">
        <w:rPr>
          <w:rFonts w:ascii="GHEA Grapalat" w:eastAsia="Calibri" w:hAnsi="GHEA Grapalat"/>
          <w:b/>
          <w:sz w:val="20"/>
          <w:szCs w:val="20"/>
        </w:rPr>
        <w:t>մասին</w:t>
      </w:r>
      <w:r w:rsidR="007700D8" w:rsidRPr="00BE5738">
        <w:rPr>
          <w:rFonts w:ascii="GHEA Grapalat" w:eastAsia="Calibri" w:hAnsi="GHEA Grapalat"/>
          <w:b/>
          <w:sz w:val="20"/>
          <w:szCs w:val="20"/>
          <w:lang w:val="es-ES"/>
        </w:rPr>
        <w:t xml:space="preserve"> </w:t>
      </w:r>
      <w:r w:rsidR="007700D8" w:rsidRPr="00BE5738">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xml:space="preserve">, </w:t>
      </w:r>
      <w:r w:rsidR="004C2799" w:rsidRPr="001430F2">
        <w:rPr>
          <w:rFonts w:ascii="GHEA Grapalat" w:eastAsia="GHEA Grapalat" w:hAnsi="GHEA Grapalat" w:cs="GHEA Grapalat"/>
          <w:sz w:val="20"/>
          <w:szCs w:val="20"/>
          <w:lang w:val="hy-AM"/>
        </w:rPr>
        <w:t xml:space="preserve">իսկ </w:t>
      </w:r>
      <w:r w:rsidR="001430F2" w:rsidRPr="001430F2">
        <w:rPr>
          <w:rFonts w:ascii="GHEA Grapalat" w:hAnsi="GHEA Grapalat"/>
          <w:sz w:val="20"/>
          <w:szCs w:val="20"/>
          <w:lang w:val="hy-AM"/>
        </w:rPr>
        <w:t>նախահաշիվ կազմող և շինարարական աշխատանքների կազմակերպման մասնագետների համար ԲՈՒՀ-ի կողմից տրված դիպլոմը</w:t>
      </w:r>
      <w:r w:rsidR="007700D8" w:rsidRPr="001430F2">
        <w:rPr>
          <w:rFonts w:ascii="GHEA Grapalat" w:eastAsia="Calibri" w:hAnsi="GHEA Grapalat"/>
          <w:sz w:val="20"/>
          <w:szCs w:val="20"/>
          <w:lang w:val="es-ES"/>
        </w:rPr>
        <w:t xml:space="preserve">, </w:t>
      </w:r>
      <w:r w:rsidR="007700D8" w:rsidRPr="001430F2">
        <w:rPr>
          <w:rFonts w:ascii="GHEA Grapalat" w:eastAsia="Calibri" w:hAnsi="GHEA Grapalat"/>
          <w:sz w:val="20"/>
          <w:szCs w:val="20"/>
        </w:rPr>
        <w:t xml:space="preserve">ինչպես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4F3F2279" w14:textId="53C1848A" w:rsidR="00E36A62" w:rsidRDefault="00E36A62"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Pr>
          <w:rFonts w:ascii="GHEA Grapalat" w:hAnsi="GHEA Grapalat" w:cs="Sylfaen"/>
          <w:b/>
          <w:color w:val="000000"/>
          <w:sz w:val="20"/>
          <w:lang w:val="es-ES"/>
        </w:rPr>
        <w:t xml:space="preserve">       </w:t>
      </w:r>
      <w:r w:rsidRPr="006E0A77">
        <w:rPr>
          <w:rFonts w:ascii="GHEA Grapalat" w:hAnsi="GHEA Grapalat" w:cs="Sylfaen"/>
          <w:b/>
          <w:color w:val="000000"/>
          <w:sz w:val="20"/>
          <w:lang w:val="es-ES"/>
        </w:rPr>
        <w:t>2</w:t>
      </w:r>
      <w:r w:rsidRPr="006E0A77">
        <w:rPr>
          <w:rFonts w:ascii="GHEA Grapalat" w:hAnsi="GHEA Grapalat" w:cs="Sylfaen"/>
          <w:b/>
          <w:sz w:val="20"/>
          <w:lang w:val="es-ES"/>
        </w:rPr>
        <w:t>.</w:t>
      </w:r>
      <w:r>
        <w:rPr>
          <w:rFonts w:ascii="GHEA Grapalat" w:hAnsi="GHEA Grapalat"/>
          <w:b/>
          <w:sz w:val="20"/>
        </w:rPr>
        <w:t>5</w:t>
      </w:r>
      <w:r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p>
    <w:p w14:paraId="5D90149D" w14:textId="4206869D" w:rsidR="00E05BFE" w:rsidRPr="0033547D" w:rsidRDefault="004C432B" w:rsidP="005D0E7B">
      <w:pPr>
        <w:tabs>
          <w:tab w:val="left" w:pos="630"/>
        </w:tabs>
        <w:ind w:right="180"/>
        <w:jc w:val="both"/>
        <w:rPr>
          <w:rFonts w:ascii="GHEA Grapalat" w:hAnsi="GHEA Grapalat" w:cs="Sylfaen"/>
          <w:sz w:val="20"/>
          <w:lang w:val="hy-AM"/>
        </w:rPr>
      </w:pPr>
      <w:r w:rsidRPr="00A80E10">
        <w:rPr>
          <w:rFonts w:ascii="GHEA Grapalat" w:hAnsi="GHEA Grapalat" w:cs="Sylfaen"/>
          <w:color w:val="000000"/>
          <w:sz w:val="20"/>
          <w:lang w:val="es-ES"/>
        </w:rPr>
        <w:t xml:space="preserve">   </w:t>
      </w:r>
      <w:r w:rsidR="00E36A62">
        <w:rPr>
          <w:rFonts w:ascii="GHEA Grapalat" w:hAnsi="GHEA Grapalat" w:cs="Sylfaen"/>
          <w:color w:val="000000"/>
          <w:sz w:val="20"/>
          <w:lang w:val="es-ES"/>
        </w:rPr>
        <w:t xml:space="preserve"> </w:t>
      </w:r>
      <w:r w:rsidRPr="00A80E10">
        <w:rPr>
          <w:rFonts w:ascii="GHEA Grapalat" w:hAnsi="GHEA Grapalat" w:cs="Sylfaen"/>
          <w:color w:val="000000"/>
          <w:sz w:val="20"/>
          <w:lang w:val="es-ES"/>
        </w:rPr>
        <w:t xml:space="preserve">   </w:t>
      </w:r>
      <w:r w:rsidR="003C2C05" w:rsidRPr="00A80E10">
        <w:rPr>
          <w:rFonts w:ascii="GHEA Grapalat" w:hAnsi="GHEA Grapalat" w:cs="Sylfaen"/>
          <w:color w:val="000000"/>
          <w:sz w:val="20"/>
          <w:lang w:val="es-ES"/>
        </w:rPr>
        <w:t>2</w:t>
      </w:r>
      <w:r w:rsidR="003C2C05" w:rsidRPr="00A80E10">
        <w:rPr>
          <w:rFonts w:ascii="GHEA Grapalat" w:hAnsi="GHEA Grapalat" w:cs="Sylfaen"/>
          <w:sz w:val="20"/>
          <w:lang w:val="es-ES"/>
        </w:rPr>
        <w:t>.</w:t>
      </w:r>
      <w:r w:rsidR="00E36A62">
        <w:rPr>
          <w:rFonts w:ascii="GHEA Grapalat" w:hAnsi="GHEA Grapalat"/>
          <w:sz w:val="20"/>
        </w:rPr>
        <w:t>6</w:t>
      </w:r>
      <w:r w:rsidR="003C2C05" w:rsidRPr="00A80E10">
        <w:rPr>
          <w:rFonts w:ascii="GHEA Grapalat" w:hAnsi="GHEA Grapalat"/>
          <w:sz w:val="20"/>
          <w:lang w:val="hy-AM"/>
        </w:rPr>
        <w:t xml:space="preserve"> </w:t>
      </w:r>
      <w:r w:rsidR="00E05BFE" w:rsidRPr="00A80E10">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պայմանագրի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պատճենը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և</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դրա</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կողմ</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հանդիսացող</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անձի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տվյալները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եթե</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պայմանագիրն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իրականացվելու</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է</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միջոցով</w:t>
      </w:r>
      <w:r w:rsidR="00411C5E">
        <w:rPr>
          <w:rFonts w:ascii="GHEA Grapalat" w:hAnsi="GHEA Grapalat" w:cs="Sylfaen"/>
          <w:sz w:val="20"/>
          <w:lang w:val="af-ZA"/>
        </w:rPr>
        <w:t>,</w:t>
      </w:r>
    </w:p>
    <w:p w14:paraId="22AE136F" w14:textId="0F66FEC5"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E36A62">
        <w:rPr>
          <w:rFonts w:ascii="GHEA Grapalat" w:hAnsi="GHEA Grapalat" w:cs="Sylfaen"/>
          <w:szCs w:val="24"/>
          <w:lang w:val="en-US" w:eastAsia="en-US"/>
        </w:rPr>
        <w:t>7</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38F439FB" w:rsidR="002C4DBF" w:rsidRPr="006E0A77" w:rsidRDefault="00C62A23" w:rsidP="00E43CB7">
      <w:pPr>
        <w:tabs>
          <w:tab w:val="left" w:pos="540"/>
        </w:tabs>
        <w:ind w:right="180"/>
        <w:jc w:val="both"/>
        <w:rPr>
          <w:rFonts w:ascii="GHEA Grapalat" w:hAnsi="GHEA Grapalat"/>
          <w:sz w:val="20"/>
          <w:szCs w:val="20"/>
          <w:lang w:val="es-ES"/>
        </w:rPr>
      </w:pPr>
      <w:r>
        <w:rPr>
          <w:rFonts w:ascii="GHEA Grapalat" w:hAnsi="GHEA Grapalat"/>
          <w:b/>
          <w:sz w:val="20"/>
          <w:lang w:val="hy-AM"/>
        </w:rPr>
        <w:t xml:space="preserve">       </w:t>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1373E71F"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E36A62">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772B468"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lastRenderedPageBreak/>
        <w:t xml:space="preserve">      </w:t>
      </w:r>
      <w:r w:rsidR="00E05BFE" w:rsidRPr="006E0A77">
        <w:rPr>
          <w:rFonts w:ascii="GHEA Grapalat" w:hAnsi="GHEA Grapalat" w:cs="Sylfaen"/>
          <w:sz w:val="20"/>
          <w:lang w:val="hy-AM"/>
        </w:rPr>
        <w:t>2.</w:t>
      </w:r>
      <w:r w:rsidR="00E36A62">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4F5FE111"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8215CD">
        <w:rPr>
          <w:rFonts w:ascii="GHEA Grapalat" w:hAnsi="GHEA Grapalat" w:cs="Sylfaen"/>
          <w:sz w:val="20"/>
        </w:rPr>
        <w:t xml:space="preserve"> </w:t>
      </w:r>
      <w:r w:rsidR="005D0E7B">
        <w:rPr>
          <w:rFonts w:ascii="GHEA Grapalat" w:hAnsi="GHEA Grapalat" w:cs="Sylfaen"/>
          <w:sz w:val="20"/>
          <w:lang w:val="hy-AM"/>
        </w:rPr>
        <w:t>2.</w:t>
      </w:r>
      <w:r w:rsidR="00E36A62">
        <w:rPr>
          <w:rFonts w:ascii="GHEA Grapalat" w:hAnsi="GHEA Grapalat" w:cs="Sylfaen"/>
          <w:sz w:val="20"/>
        </w:rPr>
        <w:t>10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9316A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9316A1">
        <w:rPr>
          <w:rFonts w:ascii="GHEA Grapalat" w:hAnsi="GHEA Grapalat" w:cs="Sylfaen"/>
          <w:b/>
          <w:sz w:val="20"/>
          <w:lang w:val="es-ES"/>
        </w:rPr>
        <w:lastRenderedPageBreak/>
        <w:t>Հավելված</w:t>
      </w:r>
      <w:r w:rsidR="00CF2A33" w:rsidRPr="009316A1">
        <w:rPr>
          <w:rFonts w:ascii="GHEA Grapalat" w:hAnsi="GHEA Grapalat" w:cs="Arial"/>
          <w:b/>
          <w:sz w:val="20"/>
          <w:lang w:val="es-ES"/>
        </w:rPr>
        <w:t xml:space="preserve"> N 1</w:t>
      </w:r>
    </w:p>
    <w:p w14:paraId="39D3C0C3" w14:textId="2A293662" w:rsidR="00CF2A33" w:rsidRPr="00A678D8" w:rsidRDefault="008D0531" w:rsidP="00E43CB7">
      <w:pPr>
        <w:pStyle w:val="BodyTextIndent3"/>
        <w:spacing w:line="240" w:lineRule="auto"/>
        <w:jc w:val="right"/>
        <w:rPr>
          <w:rFonts w:ascii="GHEA Grapalat" w:hAnsi="GHEA Grapalat" w:cs="Arial"/>
          <w:b/>
          <w:lang w:val="es-ES"/>
        </w:rPr>
      </w:pPr>
      <w:r>
        <w:rPr>
          <w:rFonts w:ascii="GHEA Grapalat" w:hAnsi="GHEA Grapalat"/>
          <w:b/>
          <w:lang w:val="af-ZA"/>
        </w:rPr>
        <w:t>ՀՀՔԿ-ԳՀԽԾՁԲ-26/15</w:t>
      </w:r>
      <w:r w:rsidR="00A678D8" w:rsidRPr="009316A1">
        <w:rPr>
          <w:rFonts w:ascii="GHEA Grapalat" w:hAnsi="GHEA Grapalat"/>
          <w:b/>
          <w:lang w:val="af-ZA"/>
        </w:rPr>
        <w:t xml:space="preserve"> </w:t>
      </w:r>
      <w:r w:rsidR="00CF2A33" w:rsidRPr="009316A1">
        <w:rPr>
          <w:rFonts w:ascii="GHEA Grapalat" w:hAnsi="GHEA Grapalat" w:cs="Sylfaen"/>
          <w:b/>
          <w:lang w:val="es-ES"/>
        </w:rPr>
        <w:t>ծածկագրով</w:t>
      </w:r>
    </w:p>
    <w:p w14:paraId="0B96C4BF" w14:textId="50B86F17" w:rsidR="00CF2A33" w:rsidRPr="002D19C1" w:rsidRDefault="00C902EB" w:rsidP="00E43CB7">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3AE4DF6B"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w:t>
      </w:r>
      <w:r w:rsidR="00A56916">
        <w:rPr>
          <w:rFonts w:ascii="GHEA Grapalat" w:hAnsi="GHEA Grapalat" w:cs="Sylfaen"/>
          <w:b/>
          <w:lang w:val="es-ES"/>
        </w:rPr>
        <w:t xml:space="preserve"> </w:t>
      </w:r>
      <w:r w:rsidRPr="002D19C1">
        <w:rPr>
          <w:rFonts w:ascii="GHEA Grapalat" w:hAnsi="GHEA Grapalat" w:cs="Sylfaen"/>
          <w:b/>
          <w:lang w:val="es-ES"/>
        </w:rPr>
        <w:t>ՀԱՅՏԱՐԱՐՈՒԹՅՈՒՆ</w:t>
      </w:r>
    </w:p>
    <w:p w14:paraId="4CAF0349" w14:textId="45683892" w:rsidR="00CF2A33" w:rsidRPr="002D19C1" w:rsidRDefault="00C902EB" w:rsidP="00E43CB7">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CF2A33" w:rsidRPr="002D19C1">
        <w:rPr>
          <w:rFonts w:ascii="GHEA Grapalat" w:hAnsi="GHEA Grapalat" w:cs="Sylfaen"/>
          <w:color w:val="auto"/>
          <w:sz w:val="24"/>
          <w:szCs w:val="24"/>
          <w:lang w:val="es-ES"/>
        </w:rPr>
        <w:t>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5AC51632"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w:t>
      </w:r>
      <w:r w:rsidRPr="009316A1">
        <w:rPr>
          <w:rFonts w:ascii="GHEA Grapalat" w:hAnsi="GHEA Grapalat" w:cs="Sylfaen"/>
          <w:sz w:val="20"/>
          <w:szCs w:val="20"/>
          <w:lang w:val="es-ES"/>
        </w:rPr>
        <w:t xml:space="preserve">կողմից </w:t>
      </w:r>
      <w:r w:rsidR="008D0531">
        <w:rPr>
          <w:rFonts w:ascii="GHEA Grapalat" w:hAnsi="GHEA Grapalat"/>
          <w:sz w:val="20"/>
          <w:szCs w:val="20"/>
          <w:lang w:val="af-ZA"/>
        </w:rPr>
        <w:t>ՀՀՔԿ-ԳՀԽԾՁԲ-26/15</w:t>
      </w:r>
      <w:r w:rsidR="00A678D8" w:rsidRPr="009316A1">
        <w:rPr>
          <w:rFonts w:ascii="GHEA Grapalat" w:hAnsi="GHEA Grapalat"/>
          <w:sz w:val="20"/>
          <w:szCs w:val="20"/>
          <w:lang w:val="af-ZA"/>
        </w:rPr>
        <w:t xml:space="preserve"> </w:t>
      </w:r>
      <w:r w:rsidRPr="009316A1">
        <w:rPr>
          <w:rFonts w:ascii="GHEA Grapalat" w:hAnsi="GHEA Grapalat" w:cs="Sylfaen"/>
          <w:sz w:val="20"/>
          <w:szCs w:val="20"/>
          <w:lang w:val="es-ES"/>
        </w:rPr>
        <w:t>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2B762535" w:rsidR="003C2C05" w:rsidRPr="006E0A77" w:rsidRDefault="00BD5566" w:rsidP="00E43CB7">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2A73E862" w:rsidR="00CF2A33" w:rsidRPr="009316A1" w:rsidRDefault="00CF2A33" w:rsidP="004E54DD">
      <w:pPr>
        <w:jc w:val="both"/>
        <w:rPr>
          <w:rFonts w:ascii="GHEA Grapalat" w:hAnsi="GHEA Grapalat" w:cs="Sylfaen"/>
          <w:sz w:val="20"/>
          <w:lang w:val="hy-AM"/>
        </w:rPr>
      </w:pPr>
      <w:r w:rsidRPr="00A678D8">
        <w:rPr>
          <w:rFonts w:ascii="GHEA Grapalat" w:hAnsi="GHEA Grapalat" w:cs="Arial"/>
          <w:sz w:val="20"/>
          <w:szCs w:val="20"/>
          <w:lang w:val="es-ES"/>
        </w:rPr>
        <w:t xml:space="preserve">բավարարում </w:t>
      </w:r>
      <w:r w:rsidRPr="009316A1">
        <w:rPr>
          <w:rFonts w:ascii="GHEA Grapalat" w:hAnsi="GHEA Grapalat" w:cs="Arial"/>
          <w:sz w:val="20"/>
          <w:szCs w:val="20"/>
          <w:lang w:val="hy-AM"/>
        </w:rPr>
        <w:t>են</w:t>
      </w:r>
      <w:r w:rsidRPr="009316A1">
        <w:rPr>
          <w:rFonts w:ascii="GHEA Grapalat" w:hAnsi="GHEA Grapalat" w:cs="Arial"/>
          <w:sz w:val="20"/>
          <w:szCs w:val="20"/>
          <w:lang w:val="es-ES"/>
        </w:rPr>
        <w:t xml:space="preserve"> </w:t>
      </w:r>
      <w:r w:rsidR="008D0531">
        <w:rPr>
          <w:rFonts w:ascii="GHEA Grapalat" w:hAnsi="GHEA Grapalat"/>
          <w:sz w:val="20"/>
          <w:szCs w:val="20"/>
          <w:lang w:val="af-ZA"/>
        </w:rPr>
        <w:t>ՀՀՔԿ-ԳՀԽԾՁԲ-26/15</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 xml:space="preserve">ծածկագրով </w:t>
      </w:r>
      <w:r w:rsidR="003B4759" w:rsidRPr="009316A1">
        <w:rPr>
          <w:rFonts w:ascii="GHEA Grapalat" w:hAnsi="GHEA Grapalat" w:cs="Sylfaen"/>
          <w:sz w:val="20"/>
          <w:szCs w:val="20"/>
          <w:lang w:val="es-ES"/>
        </w:rPr>
        <w:t xml:space="preserve">գնանշման հարցման </w:t>
      </w:r>
      <w:r w:rsidRPr="009316A1">
        <w:rPr>
          <w:rFonts w:ascii="GHEA Grapalat" w:hAnsi="GHEA Grapalat" w:cs="Arial"/>
          <w:sz w:val="20"/>
          <w:szCs w:val="20"/>
          <w:lang w:val="es-ES"/>
        </w:rPr>
        <w:t xml:space="preserve">հրավերով </w:t>
      </w:r>
      <w:r w:rsidR="004E54DD" w:rsidRPr="009316A1">
        <w:rPr>
          <w:rFonts w:ascii="GHEA Grapalat" w:hAnsi="GHEA Grapalat" w:cs="Arial"/>
          <w:sz w:val="20"/>
          <w:szCs w:val="20"/>
          <w:lang w:val="es-ES"/>
        </w:rPr>
        <w:t xml:space="preserve">սահմանված մասնակցության իրավունքի </w:t>
      </w:r>
      <w:bookmarkStart w:id="13" w:name="_Hlk193134300"/>
      <w:r w:rsidR="004E54DD" w:rsidRPr="009316A1">
        <w:rPr>
          <w:rFonts w:ascii="GHEA Grapalat" w:hAnsi="GHEA Grapalat" w:cs="Arial"/>
          <w:sz w:val="20"/>
          <w:szCs w:val="20"/>
          <w:lang w:val="es-ES"/>
        </w:rPr>
        <w:t>և որակավորման չափանիշներին ներկայացվող</w:t>
      </w:r>
      <w:bookmarkEnd w:id="13"/>
      <w:r w:rsidR="004E54DD" w:rsidRPr="009316A1">
        <w:rPr>
          <w:rFonts w:ascii="GHEA Grapalat" w:hAnsi="GHEA Grapalat" w:cs="Arial"/>
          <w:sz w:val="20"/>
          <w:szCs w:val="20"/>
          <w:lang w:val="es-ES"/>
        </w:rPr>
        <w:t xml:space="preserve"> պահանջներին.</w:t>
      </w:r>
    </w:p>
    <w:p w14:paraId="47B66362" w14:textId="0A224933" w:rsidR="00CF2A33" w:rsidRPr="006E0A77" w:rsidRDefault="00CF2A33" w:rsidP="00E43CB7">
      <w:pPr>
        <w:ind w:firstLine="708"/>
        <w:jc w:val="both"/>
        <w:rPr>
          <w:rFonts w:ascii="GHEA Grapalat" w:hAnsi="GHEA Grapalat" w:cs="Arial"/>
          <w:sz w:val="22"/>
          <w:szCs w:val="22"/>
          <w:lang w:val="es-ES"/>
        </w:rPr>
      </w:pPr>
      <w:r w:rsidRPr="009316A1">
        <w:rPr>
          <w:rFonts w:ascii="GHEA Grapalat" w:hAnsi="GHEA Grapalat" w:cs="Arial"/>
          <w:sz w:val="20"/>
          <w:szCs w:val="20"/>
          <w:lang w:val="hy-AM"/>
        </w:rPr>
        <w:t>2</w:t>
      </w:r>
      <w:r w:rsidRPr="009316A1">
        <w:rPr>
          <w:rFonts w:ascii="GHEA Grapalat" w:hAnsi="GHEA Grapalat" w:cs="Arial"/>
          <w:sz w:val="20"/>
          <w:szCs w:val="20"/>
          <w:lang w:val="es-ES"/>
        </w:rPr>
        <w:t xml:space="preserve">) </w:t>
      </w:r>
      <w:r w:rsidR="008D0531">
        <w:rPr>
          <w:rFonts w:ascii="GHEA Grapalat" w:hAnsi="GHEA Grapalat"/>
          <w:sz w:val="20"/>
          <w:szCs w:val="20"/>
          <w:lang w:val="af-ZA"/>
        </w:rPr>
        <w:t>ՀՀՔԿ-ԳՀԽԾՁԲ-26/15</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3B4759" w:rsidRPr="00F07653">
        <w:rPr>
          <w:rFonts w:ascii="GHEA Grapalat" w:hAnsi="GHEA Grapalat" w:cs="Sylfaen"/>
          <w:sz w:val="20"/>
          <w:szCs w:val="20"/>
          <w:lang w:val="es-ES"/>
        </w:rPr>
        <w:t>գնանշման հարցման</w:t>
      </w:r>
      <w:r w:rsidR="003B4759">
        <w:rPr>
          <w:rFonts w:ascii="GHEA Grapalat" w:hAnsi="GHEA Grapalat" w:cs="Sylfaen"/>
          <w:sz w:val="20"/>
          <w:szCs w:val="20"/>
          <w:lang w:val="es-ES"/>
        </w:rPr>
        <w:t xml:space="preserve">ը </w:t>
      </w:r>
      <w:r w:rsidRPr="006E0A77">
        <w:rPr>
          <w:rFonts w:ascii="GHEA Grapalat" w:hAnsi="GHEA Grapalat" w:cs="Arial"/>
          <w:sz w:val="20"/>
          <w:szCs w:val="20"/>
          <w:lang w:val="es-ES"/>
        </w:rPr>
        <w:t>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316A1" w:rsidRDefault="00CF2A33" w:rsidP="00E43CB7">
      <w:pPr>
        <w:pStyle w:val="BodyTextIndent3"/>
        <w:spacing w:line="240" w:lineRule="auto"/>
        <w:ind w:firstLine="0"/>
        <w:jc w:val="right"/>
        <w:rPr>
          <w:rFonts w:ascii="GHEA Grapalat" w:hAnsi="GHEA Grapalat" w:cs="Arial"/>
          <w:b/>
          <w:lang w:val="hy-AM"/>
        </w:rPr>
      </w:pPr>
      <w:r w:rsidRPr="009316A1">
        <w:rPr>
          <w:rFonts w:ascii="GHEA Grapalat" w:hAnsi="GHEA Grapalat" w:cs="Sylfaen"/>
          <w:b/>
          <w:lang w:val="hy-AM"/>
        </w:rPr>
        <w:lastRenderedPageBreak/>
        <w:t>Հավելված</w:t>
      </w:r>
      <w:r w:rsidRPr="009316A1">
        <w:rPr>
          <w:rFonts w:ascii="GHEA Grapalat" w:hAnsi="GHEA Grapalat" w:cs="Arial"/>
          <w:b/>
          <w:lang w:val="hy-AM"/>
        </w:rPr>
        <w:t xml:space="preserve"> </w:t>
      </w:r>
      <w:r w:rsidR="00A63DC8" w:rsidRPr="009316A1">
        <w:rPr>
          <w:rFonts w:ascii="GHEA Grapalat" w:hAnsi="GHEA Grapalat" w:cs="Arial"/>
          <w:b/>
        </w:rPr>
        <w:t xml:space="preserve">N </w:t>
      </w:r>
      <w:r w:rsidRPr="009316A1">
        <w:rPr>
          <w:rFonts w:ascii="GHEA Grapalat" w:hAnsi="GHEA Grapalat" w:cs="Arial"/>
          <w:b/>
          <w:lang w:val="hy-AM"/>
        </w:rPr>
        <w:t>1.1</w:t>
      </w:r>
    </w:p>
    <w:p w14:paraId="7DAB53A1" w14:textId="02AB489A" w:rsidR="00CF2A33" w:rsidRPr="009316A1" w:rsidRDefault="008D0531" w:rsidP="00E43CB7">
      <w:pPr>
        <w:pStyle w:val="BodyTextIndent3"/>
        <w:spacing w:line="240" w:lineRule="auto"/>
        <w:jc w:val="right"/>
        <w:rPr>
          <w:rFonts w:ascii="GHEA Grapalat" w:hAnsi="GHEA Grapalat" w:cs="Arial"/>
          <w:b/>
          <w:lang w:val="hy-AM"/>
        </w:rPr>
      </w:pPr>
      <w:r>
        <w:rPr>
          <w:rFonts w:ascii="GHEA Grapalat" w:hAnsi="GHEA Grapalat"/>
          <w:b/>
          <w:lang w:val="af-ZA"/>
        </w:rPr>
        <w:t>ՀՀՔԿ-ԳՀԽԾՁԲ-26/15</w:t>
      </w:r>
      <w:r w:rsidR="001939CA" w:rsidRPr="009316A1">
        <w:rPr>
          <w:rFonts w:ascii="GHEA Grapalat" w:hAnsi="GHEA Grapalat"/>
          <w:b/>
          <w:lang w:val="af-ZA"/>
        </w:rPr>
        <w:t xml:space="preserve"> </w:t>
      </w:r>
      <w:r w:rsidR="00CF2A33" w:rsidRPr="009316A1">
        <w:rPr>
          <w:rFonts w:ascii="GHEA Grapalat" w:hAnsi="GHEA Grapalat" w:cs="Sylfaen"/>
          <w:b/>
          <w:lang w:val="hy-AM"/>
        </w:rPr>
        <w:t>ծածկագրով</w:t>
      </w:r>
    </w:p>
    <w:p w14:paraId="30B43F13" w14:textId="110B1F1F" w:rsidR="00CF2A33" w:rsidRPr="009316A1" w:rsidRDefault="000C5E6C" w:rsidP="00E43CB7">
      <w:pPr>
        <w:pStyle w:val="BodyTextIndent3"/>
        <w:spacing w:line="240" w:lineRule="auto"/>
        <w:jc w:val="right"/>
        <w:rPr>
          <w:rFonts w:ascii="GHEA Grapalat" w:hAnsi="GHEA Grapalat" w:cs="Sylfaen"/>
          <w:b/>
          <w:lang w:val="hy-AM"/>
        </w:rPr>
      </w:pPr>
      <w:r w:rsidRPr="009316A1">
        <w:rPr>
          <w:rFonts w:ascii="GHEA Grapalat" w:hAnsi="GHEA Grapalat" w:cs="Sylfaen"/>
          <w:b/>
          <w:lang w:val="es-ES"/>
        </w:rPr>
        <w:t>գնանշման հարցման</w:t>
      </w:r>
      <w:r w:rsidRPr="009316A1">
        <w:rPr>
          <w:rFonts w:ascii="GHEA Grapalat" w:hAnsi="GHEA Grapalat" w:cs="Arial"/>
          <w:b/>
          <w:lang w:val="es-ES"/>
        </w:rPr>
        <w:t xml:space="preserve"> </w:t>
      </w:r>
      <w:r w:rsidR="00CF2A33" w:rsidRPr="009316A1">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5E19E4"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5E19E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35B35F8B" w:rsidR="00907636" w:rsidRDefault="00907636" w:rsidP="00E43CB7">
      <w:pPr>
        <w:jc w:val="center"/>
        <w:rPr>
          <w:rFonts w:ascii="GHEA Grapalat" w:eastAsia="GHEA Grapalat" w:hAnsi="GHEA Grapalat" w:cs="GHEA Grapalat"/>
          <w:b/>
          <w:sz w:val="20"/>
          <w:szCs w:val="20"/>
        </w:rPr>
      </w:pPr>
    </w:p>
    <w:p w14:paraId="3D651D1B" w14:textId="6B1A64D4" w:rsidR="00A80E10" w:rsidRDefault="00A80E10" w:rsidP="00E43CB7">
      <w:pPr>
        <w:jc w:val="center"/>
        <w:rPr>
          <w:rFonts w:ascii="GHEA Grapalat" w:eastAsia="GHEA Grapalat" w:hAnsi="GHEA Grapalat" w:cs="GHEA Grapalat"/>
          <w:b/>
          <w:sz w:val="20"/>
          <w:szCs w:val="20"/>
        </w:rPr>
      </w:pPr>
    </w:p>
    <w:p w14:paraId="6E9B18EA" w14:textId="4F17CB9B" w:rsidR="00A80E10" w:rsidRDefault="00A80E10" w:rsidP="00E43CB7">
      <w:pPr>
        <w:jc w:val="center"/>
        <w:rPr>
          <w:rFonts w:ascii="GHEA Grapalat" w:eastAsia="GHEA Grapalat" w:hAnsi="GHEA Grapalat" w:cs="GHEA Grapalat"/>
          <w:b/>
          <w:sz w:val="20"/>
          <w:szCs w:val="20"/>
        </w:rPr>
      </w:pPr>
    </w:p>
    <w:p w14:paraId="5EEAEA39" w14:textId="752882A4" w:rsidR="00A80E10" w:rsidRDefault="00A80E10" w:rsidP="00E43CB7">
      <w:pPr>
        <w:jc w:val="center"/>
        <w:rPr>
          <w:rFonts w:ascii="GHEA Grapalat" w:eastAsia="GHEA Grapalat" w:hAnsi="GHEA Grapalat" w:cs="GHEA Grapalat"/>
          <w:b/>
          <w:sz w:val="20"/>
          <w:szCs w:val="20"/>
        </w:rPr>
      </w:pPr>
    </w:p>
    <w:p w14:paraId="2E28CA09" w14:textId="6DDB89DE" w:rsidR="00A80E10" w:rsidRDefault="00A80E10" w:rsidP="00E43CB7">
      <w:pPr>
        <w:jc w:val="center"/>
        <w:rPr>
          <w:rFonts w:ascii="GHEA Grapalat" w:eastAsia="GHEA Grapalat" w:hAnsi="GHEA Grapalat" w:cs="GHEA Grapalat"/>
          <w:b/>
          <w:sz w:val="20"/>
          <w:szCs w:val="20"/>
        </w:rPr>
      </w:pPr>
    </w:p>
    <w:p w14:paraId="1A44F83F" w14:textId="62F44042" w:rsidR="00A80E10" w:rsidRDefault="00A80E10" w:rsidP="00E43CB7">
      <w:pPr>
        <w:jc w:val="center"/>
        <w:rPr>
          <w:rFonts w:ascii="GHEA Grapalat" w:eastAsia="GHEA Grapalat" w:hAnsi="GHEA Grapalat" w:cs="GHEA Grapalat"/>
          <w:b/>
          <w:sz w:val="20"/>
          <w:szCs w:val="20"/>
        </w:rPr>
      </w:pPr>
    </w:p>
    <w:p w14:paraId="4F5206BB" w14:textId="77777777" w:rsidR="00A80E10" w:rsidRDefault="00A80E10"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BA1496">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bookmarkStart w:id="15" w:name="_heading=h.gjdgxs" w:colFirst="0" w:colLast="0"/>
      <w:bookmarkEnd w:id="15"/>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4EE8F84B" w:rsidR="00D7484B" w:rsidRDefault="00D7484B" w:rsidP="00E43CB7">
      <w:pPr>
        <w:pStyle w:val="BodyTextIndent3"/>
        <w:spacing w:line="240" w:lineRule="auto"/>
        <w:ind w:left="360" w:firstLine="0"/>
        <w:rPr>
          <w:rFonts w:ascii="GHEA Grapalat" w:hAnsi="GHEA Grapalat" w:cs="Sylfaen"/>
          <w:i/>
          <w:lang w:val="hy-AM" w:eastAsia="ru-RU"/>
        </w:rPr>
      </w:pPr>
    </w:p>
    <w:p w14:paraId="5A8A256B" w14:textId="00CA615A" w:rsidR="00BA1496" w:rsidRDefault="00BA1496" w:rsidP="00E43CB7">
      <w:pPr>
        <w:pStyle w:val="BodyTextIndent3"/>
        <w:spacing w:line="240" w:lineRule="auto"/>
        <w:ind w:left="360" w:firstLine="0"/>
        <w:rPr>
          <w:rFonts w:ascii="GHEA Grapalat" w:hAnsi="GHEA Grapalat" w:cs="Sylfaen"/>
          <w:i/>
          <w:lang w:val="hy-AM" w:eastAsia="ru-RU"/>
        </w:rPr>
      </w:pPr>
    </w:p>
    <w:p w14:paraId="6F056740" w14:textId="3D56ECE0" w:rsidR="00BA1496" w:rsidRDefault="00BA1496" w:rsidP="00E43CB7">
      <w:pPr>
        <w:pStyle w:val="BodyTextIndent3"/>
        <w:spacing w:line="240" w:lineRule="auto"/>
        <w:ind w:left="360" w:firstLine="0"/>
        <w:rPr>
          <w:rFonts w:ascii="GHEA Grapalat" w:hAnsi="GHEA Grapalat" w:cs="Sylfaen"/>
          <w:i/>
          <w:lang w:val="hy-AM" w:eastAsia="ru-RU"/>
        </w:rPr>
      </w:pPr>
    </w:p>
    <w:p w14:paraId="4ACA1EAC" w14:textId="47078965" w:rsidR="00BA1496" w:rsidRDefault="00BA1496" w:rsidP="00E43CB7">
      <w:pPr>
        <w:pStyle w:val="BodyTextIndent3"/>
        <w:spacing w:line="240" w:lineRule="auto"/>
        <w:ind w:left="360" w:firstLine="0"/>
        <w:rPr>
          <w:rFonts w:ascii="GHEA Grapalat" w:hAnsi="GHEA Grapalat" w:cs="Sylfaen"/>
          <w:i/>
          <w:lang w:val="hy-AM" w:eastAsia="ru-RU"/>
        </w:rPr>
      </w:pPr>
    </w:p>
    <w:p w14:paraId="072ECA87" w14:textId="291C4090" w:rsidR="00BA1496" w:rsidRDefault="00BA1496" w:rsidP="00E43CB7">
      <w:pPr>
        <w:pStyle w:val="BodyTextIndent3"/>
        <w:spacing w:line="240" w:lineRule="auto"/>
        <w:ind w:left="360" w:firstLine="0"/>
        <w:rPr>
          <w:rFonts w:ascii="GHEA Grapalat" w:hAnsi="GHEA Grapalat" w:cs="Sylfaen"/>
          <w:i/>
          <w:lang w:val="hy-AM" w:eastAsia="ru-RU"/>
        </w:rPr>
      </w:pPr>
    </w:p>
    <w:p w14:paraId="3BE58B89" w14:textId="7026DB96" w:rsidR="00BA1496" w:rsidRDefault="00BA1496" w:rsidP="00E43CB7">
      <w:pPr>
        <w:pStyle w:val="BodyTextIndent3"/>
        <w:spacing w:line="240" w:lineRule="auto"/>
        <w:ind w:left="360" w:firstLine="0"/>
        <w:rPr>
          <w:rFonts w:ascii="GHEA Grapalat" w:hAnsi="GHEA Grapalat" w:cs="Sylfaen"/>
          <w:i/>
          <w:lang w:val="hy-AM" w:eastAsia="ru-RU"/>
        </w:rPr>
      </w:pPr>
    </w:p>
    <w:p w14:paraId="1DC2FB03" w14:textId="5C245CC2" w:rsidR="00BA1496" w:rsidRDefault="00BA1496" w:rsidP="00E43CB7">
      <w:pPr>
        <w:pStyle w:val="BodyTextIndent3"/>
        <w:spacing w:line="240" w:lineRule="auto"/>
        <w:ind w:left="360" w:firstLine="0"/>
        <w:rPr>
          <w:rFonts w:ascii="GHEA Grapalat" w:hAnsi="GHEA Grapalat" w:cs="Sylfaen"/>
          <w:i/>
          <w:lang w:val="hy-AM" w:eastAsia="ru-RU"/>
        </w:rPr>
      </w:pPr>
    </w:p>
    <w:p w14:paraId="7A0760EE" w14:textId="081E7E3B" w:rsidR="00BA1496" w:rsidRDefault="00BA1496" w:rsidP="00E43CB7">
      <w:pPr>
        <w:pStyle w:val="BodyTextIndent3"/>
        <w:spacing w:line="240" w:lineRule="auto"/>
        <w:ind w:left="360" w:firstLine="0"/>
        <w:rPr>
          <w:rFonts w:ascii="GHEA Grapalat" w:hAnsi="GHEA Grapalat" w:cs="Sylfaen"/>
          <w:i/>
          <w:lang w:val="hy-AM" w:eastAsia="ru-RU"/>
        </w:rPr>
      </w:pPr>
    </w:p>
    <w:p w14:paraId="14DD42FA" w14:textId="075F2460" w:rsidR="00BA1496" w:rsidRDefault="00BA1496" w:rsidP="00E43CB7">
      <w:pPr>
        <w:pStyle w:val="BodyTextIndent3"/>
        <w:spacing w:line="240" w:lineRule="auto"/>
        <w:ind w:left="360" w:firstLine="0"/>
        <w:rPr>
          <w:rFonts w:ascii="GHEA Grapalat" w:hAnsi="GHEA Grapalat" w:cs="Sylfaen"/>
          <w:i/>
          <w:lang w:val="hy-AM" w:eastAsia="ru-RU"/>
        </w:rPr>
      </w:pPr>
    </w:p>
    <w:p w14:paraId="68032926" w14:textId="00C83247" w:rsidR="00BA1496" w:rsidRDefault="00BA1496" w:rsidP="00E43CB7">
      <w:pPr>
        <w:pStyle w:val="BodyTextIndent3"/>
        <w:spacing w:line="240" w:lineRule="auto"/>
        <w:ind w:left="360" w:firstLine="0"/>
        <w:rPr>
          <w:rFonts w:ascii="GHEA Grapalat" w:hAnsi="GHEA Grapalat" w:cs="Sylfaen"/>
          <w:i/>
          <w:lang w:val="hy-AM" w:eastAsia="ru-RU"/>
        </w:rPr>
      </w:pPr>
    </w:p>
    <w:p w14:paraId="1B3D74AF" w14:textId="1FB21B78" w:rsidR="00BA1496" w:rsidRDefault="00BA1496" w:rsidP="00E43CB7">
      <w:pPr>
        <w:pStyle w:val="BodyTextIndent3"/>
        <w:spacing w:line="240" w:lineRule="auto"/>
        <w:ind w:left="360" w:firstLine="0"/>
        <w:rPr>
          <w:rFonts w:ascii="GHEA Grapalat" w:hAnsi="GHEA Grapalat" w:cs="Sylfaen"/>
          <w:i/>
          <w:lang w:val="hy-AM" w:eastAsia="ru-RU"/>
        </w:rPr>
      </w:pPr>
    </w:p>
    <w:p w14:paraId="0ED48AEC" w14:textId="0AE24409" w:rsidR="00BA1496" w:rsidRDefault="00BA1496" w:rsidP="00E43CB7">
      <w:pPr>
        <w:pStyle w:val="BodyTextIndent3"/>
        <w:spacing w:line="240" w:lineRule="auto"/>
        <w:ind w:left="360" w:firstLine="0"/>
        <w:rPr>
          <w:rFonts w:ascii="GHEA Grapalat" w:hAnsi="GHEA Grapalat" w:cs="Sylfaen"/>
          <w:i/>
          <w:lang w:val="hy-AM" w:eastAsia="ru-RU"/>
        </w:rPr>
      </w:pPr>
    </w:p>
    <w:p w14:paraId="2558C342" w14:textId="59477CBA" w:rsidR="00BA1496" w:rsidRDefault="00BA1496" w:rsidP="00E43CB7">
      <w:pPr>
        <w:pStyle w:val="BodyTextIndent3"/>
        <w:spacing w:line="240" w:lineRule="auto"/>
        <w:ind w:left="360" w:firstLine="0"/>
        <w:rPr>
          <w:rFonts w:ascii="GHEA Grapalat" w:hAnsi="GHEA Grapalat" w:cs="Sylfaen"/>
          <w:i/>
          <w:lang w:val="hy-AM" w:eastAsia="ru-RU"/>
        </w:rPr>
      </w:pPr>
    </w:p>
    <w:p w14:paraId="2688C12E" w14:textId="6767B629" w:rsidR="00BA1496" w:rsidRDefault="00BA1496" w:rsidP="00E43CB7">
      <w:pPr>
        <w:pStyle w:val="BodyTextIndent3"/>
        <w:spacing w:line="240" w:lineRule="auto"/>
        <w:ind w:left="360" w:firstLine="0"/>
        <w:rPr>
          <w:rFonts w:ascii="GHEA Grapalat" w:hAnsi="GHEA Grapalat" w:cs="Sylfaen"/>
          <w:i/>
          <w:lang w:val="hy-AM" w:eastAsia="ru-RU"/>
        </w:rPr>
      </w:pPr>
    </w:p>
    <w:p w14:paraId="10C4226E" w14:textId="77777777" w:rsidR="00BA1496" w:rsidRDefault="00BA1496" w:rsidP="00E43CB7">
      <w:pPr>
        <w:pStyle w:val="BodyTextIndent3"/>
        <w:spacing w:line="240" w:lineRule="auto"/>
        <w:ind w:left="360" w:firstLine="0"/>
        <w:rPr>
          <w:rFonts w:ascii="GHEA Grapalat" w:hAnsi="GHEA Grapalat" w:cs="Sylfaen"/>
          <w:i/>
          <w:lang w:val="hy-AM" w:eastAsia="ru-RU"/>
        </w:rPr>
      </w:pPr>
    </w:p>
    <w:p w14:paraId="4D54A149" w14:textId="42BC5C1D" w:rsidR="00BA1496" w:rsidRDefault="00BA1496" w:rsidP="00E43CB7">
      <w:pPr>
        <w:pStyle w:val="BodyTextIndent3"/>
        <w:spacing w:line="240" w:lineRule="auto"/>
        <w:ind w:left="360" w:firstLine="0"/>
        <w:rPr>
          <w:rFonts w:ascii="GHEA Grapalat" w:hAnsi="GHEA Grapalat" w:cs="Sylfaen"/>
          <w:i/>
          <w:lang w:val="hy-AM" w:eastAsia="ru-RU"/>
        </w:rPr>
      </w:pPr>
    </w:p>
    <w:p w14:paraId="4F26A245" w14:textId="182C13D3" w:rsidR="00BA1496" w:rsidRDefault="00BA1496" w:rsidP="00E43CB7">
      <w:pPr>
        <w:pStyle w:val="BodyTextIndent3"/>
        <w:spacing w:line="240" w:lineRule="auto"/>
        <w:ind w:left="360" w:firstLine="0"/>
        <w:rPr>
          <w:rFonts w:ascii="GHEA Grapalat" w:hAnsi="GHEA Grapalat" w:cs="Sylfaen"/>
          <w:i/>
          <w:lang w:val="hy-AM" w:eastAsia="ru-RU"/>
        </w:rPr>
      </w:pPr>
    </w:p>
    <w:p w14:paraId="6E014890" w14:textId="42499E05" w:rsidR="00BA1496" w:rsidRDefault="00BA1496" w:rsidP="00E43CB7">
      <w:pPr>
        <w:pStyle w:val="BodyTextIndent3"/>
        <w:spacing w:line="240" w:lineRule="auto"/>
        <w:ind w:left="360" w:firstLine="0"/>
        <w:rPr>
          <w:rFonts w:ascii="GHEA Grapalat" w:hAnsi="GHEA Grapalat" w:cs="Sylfaen"/>
          <w:i/>
          <w:lang w:val="hy-AM" w:eastAsia="ru-RU"/>
        </w:rPr>
      </w:pPr>
    </w:p>
    <w:p w14:paraId="1D3FFA43" w14:textId="3A70AB04" w:rsidR="00BA1496" w:rsidRDefault="00BA1496" w:rsidP="00E43CB7">
      <w:pPr>
        <w:pStyle w:val="BodyTextIndent3"/>
        <w:spacing w:line="240" w:lineRule="auto"/>
        <w:ind w:left="360" w:firstLine="0"/>
        <w:rPr>
          <w:rFonts w:ascii="GHEA Grapalat" w:hAnsi="GHEA Grapalat" w:cs="Sylfaen"/>
          <w:i/>
          <w:lang w:val="hy-AM" w:eastAsia="ru-RU"/>
        </w:rPr>
      </w:pPr>
    </w:p>
    <w:p w14:paraId="0F5D87A8" w14:textId="1229EB49" w:rsidR="00BA1496" w:rsidRDefault="00BA1496" w:rsidP="00E43CB7">
      <w:pPr>
        <w:pStyle w:val="BodyTextIndent3"/>
        <w:spacing w:line="240" w:lineRule="auto"/>
        <w:ind w:left="360" w:firstLine="0"/>
        <w:rPr>
          <w:rFonts w:ascii="GHEA Grapalat" w:hAnsi="GHEA Grapalat" w:cs="Sylfaen"/>
          <w:i/>
          <w:lang w:val="hy-AM" w:eastAsia="ru-RU"/>
        </w:rPr>
      </w:pPr>
    </w:p>
    <w:p w14:paraId="6D340C49" w14:textId="77777777" w:rsidR="00BA1496" w:rsidRPr="006E0A77" w:rsidRDefault="00BA1496"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BA1496" w:rsidRDefault="00D7484B" w:rsidP="00E43CB7">
      <w:pPr>
        <w:pStyle w:val="BodyTextIndent3"/>
        <w:spacing w:line="240" w:lineRule="auto"/>
        <w:ind w:left="360" w:firstLine="0"/>
        <w:rPr>
          <w:rFonts w:ascii="GHEA Grapalat" w:hAnsi="GHEA Grapalat" w:cs="Sylfaen"/>
          <w:sz w:val="22"/>
          <w:lang w:val="hy-AM" w:eastAsia="ru-RU"/>
        </w:rPr>
      </w:pPr>
    </w:p>
    <w:p w14:paraId="5FE95AF1" w14:textId="7694C7FB" w:rsidR="00CF2A33" w:rsidRPr="00BA1496" w:rsidRDefault="00CF2A33" w:rsidP="00E43CB7">
      <w:pPr>
        <w:pStyle w:val="BodyTextIndent3"/>
        <w:spacing w:line="240" w:lineRule="auto"/>
        <w:ind w:firstLine="0"/>
        <w:rPr>
          <w:rFonts w:ascii="GHEA Grapalat" w:hAnsi="GHEA Grapalat" w:cs="Sylfaen"/>
          <w:sz w:val="18"/>
          <w:szCs w:val="16"/>
          <w:lang w:val="hy-AM" w:eastAsia="ru-RU"/>
        </w:rPr>
      </w:pPr>
      <w:r w:rsidRPr="00BA1496">
        <w:rPr>
          <w:rFonts w:ascii="GHEA Grapalat" w:hAnsi="GHEA Grapalat" w:cs="Sylfaen"/>
          <w:sz w:val="18"/>
          <w:szCs w:val="16"/>
          <w:lang w:val="hy-AM" w:eastAsia="ru-RU"/>
        </w:rPr>
        <w:t xml:space="preserve">** </w:t>
      </w:r>
      <w:r w:rsidRPr="00BA1496">
        <w:rPr>
          <w:rFonts w:ascii="GHEA Grapalat" w:hAnsi="GHEA Grapalat"/>
          <w:sz w:val="18"/>
          <w:szCs w:val="16"/>
          <w:lang w:val="hy-AM"/>
        </w:rPr>
        <w:t>հավելված</w:t>
      </w:r>
      <w:r w:rsidR="00411C5E" w:rsidRPr="00BA1496">
        <w:rPr>
          <w:rFonts w:ascii="GHEA Grapalat" w:hAnsi="GHEA Grapalat"/>
          <w:sz w:val="18"/>
          <w:szCs w:val="16"/>
        </w:rPr>
        <w:t xml:space="preserve"> N 1.1-</w:t>
      </w:r>
      <w:r w:rsidRPr="00BA1496">
        <w:rPr>
          <w:rFonts w:ascii="GHEA Grapalat" w:hAnsi="GHEA Grapalat"/>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BA1496"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A80E10" w:rsidRDefault="00CF2A33" w:rsidP="00E43CB7">
      <w:pPr>
        <w:pStyle w:val="norm"/>
        <w:spacing w:line="240" w:lineRule="auto"/>
        <w:ind w:firstLine="284"/>
        <w:jc w:val="right"/>
        <w:rPr>
          <w:rFonts w:ascii="GHEA Grapalat" w:hAnsi="GHEA Grapalat" w:cs="Arial"/>
          <w:b/>
          <w:sz w:val="20"/>
          <w:lang w:val="es-ES"/>
        </w:rPr>
      </w:pPr>
      <w:r w:rsidRPr="00A80E10">
        <w:rPr>
          <w:rFonts w:ascii="GHEA Grapalat" w:hAnsi="GHEA Grapalat" w:cs="Sylfaen"/>
          <w:b/>
          <w:sz w:val="20"/>
          <w:lang w:val="es-ES"/>
        </w:rPr>
        <w:t>Հավելված</w:t>
      </w:r>
      <w:r w:rsidRPr="00A80E10">
        <w:rPr>
          <w:rFonts w:ascii="GHEA Grapalat" w:hAnsi="GHEA Grapalat" w:cs="Arial"/>
          <w:b/>
          <w:sz w:val="20"/>
          <w:lang w:val="es-ES"/>
        </w:rPr>
        <w:t xml:space="preserve"> N 1.2</w:t>
      </w:r>
    </w:p>
    <w:p w14:paraId="65A6DE52" w14:textId="0CC262F8" w:rsidR="00CF2A33" w:rsidRPr="00A80E10" w:rsidRDefault="008D0531" w:rsidP="00E43CB7">
      <w:pPr>
        <w:pStyle w:val="BodyTextIndent3"/>
        <w:spacing w:line="240" w:lineRule="auto"/>
        <w:jc w:val="right"/>
        <w:rPr>
          <w:rFonts w:ascii="GHEA Grapalat" w:hAnsi="GHEA Grapalat" w:cs="Arial"/>
          <w:b/>
          <w:lang w:val="es-ES"/>
        </w:rPr>
      </w:pPr>
      <w:r>
        <w:rPr>
          <w:rFonts w:ascii="GHEA Grapalat" w:hAnsi="GHEA Grapalat"/>
          <w:b/>
          <w:lang w:val="af-ZA"/>
        </w:rPr>
        <w:t>ՀՀՔԿ-ԳՀԽԾՁԲ-26/15</w:t>
      </w:r>
      <w:r w:rsidR="00093AB1" w:rsidRPr="00A80E10">
        <w:rPr>
          <w:rFonts w:ascii="GHEA Grapalat" w:hAnsi="GHEA Grapalat"/>
          <w:b/>
          <w:lang w:val="af-ZA"/>
        </w:rPr>
        <w:t xml:space="preserve"> </w:t>
      </w:r>
      <w:r w:rsidR="00CF2A33" w:rsidRPr="00A80E10">
        <w:rPr>
          <w:rFonts w:ascii="GHEA Grapalat" w:hAnsi="GHEA Grapalat" w:cs="Sylfaen"/>
          <w:b/>
          <w:lang w:val="es-ES"/>
        </w:rPr>
        <w:t>ծածկագրով</w:t>
      </w:r>
    </w:p>
    <w:p w14:paraId="4DABD0AC" w14:textId="7C4F5739" w:rsidR="00CF2A33" w:rsidRPr="006E0A77" w:rsidRDefault="00751C63" w:rsidP="00E43CB7">
      <w:pPr>
        <w:pStyle w:val="BodyTextIndent3"/>
        <w:spacing w:line="240" w:lineRule="auto"/>
        <w:jc w:val="right"/>
        <w:rPr>
          <w:rFonts w:ascii="GHEA Grapalat" w:hAnsi="GHEA Grapalat" w:cs="Arial"/>
          <w:b/>
          <w:lang w:val="es-ES"/>
        </w:rPr>
      </w:pPr>
      <w:r w:rsidRPr="00A80E10">
        <w:rPr>
          <w:rFonts w:ascii="GHEA Grapalat" w:hAnsi="GHEA Grapalat" w:cs="Sylfaen"/>
          <w:b/>
          <w:lang w:val="es-ES"/>
        </w:rPr>
        <w:t>գնանշման հարցման</w:t>
      </w:r>
      <w:r w:rsidRPr="00A80E10">
        <w:rPr>
          <w:rFonts w:ascii="GHEA Grapalat" w:hAnsi="GHEA Grapalat" w:cs="Arial"/>
          <w:b/>
          <w:lang w:val="es-ES"/>
        </w:rPr>
        <w:t xml:space="preserve"> </w:t>
      </w:r>
      <w:r w:rsidR="00CF2A33" w:rsidRPr="00A80E10">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A1496">
        <w:trPr>
          <w:trHeight w:val="882"/>
          <w:jc w:val="center"/>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A1496">
        <w:trPr>
          <w:trHeight w:val="46"/>
          <w:jc w:val="center"/>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783923" w:rsidRPr="006E0A77" w14:paraId="2187E7C9" w14:textId="17A8DE47" w:rsidTr="00514822">
        <w:trPr>
          <w:trHeight w:val="555"/>
          <w:jc w:val="center"/>
        </w:trPr>
        <w:tc>
          <w:tcPr>
            <w:tcW w:w="639" w:type="dxa"/>
            <w:shd w:val="clear" w:color="auto" w:fill="auto"/>
            <w:vAlign w:val="center"/>
          </w:tcPr>
          <w:p w14:paraId="47F23507"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12107FA5" w14:textId="77777777" w:rsidR="00783923" w:rsidRPr="000A2BE5" w:rsidRDefault="00783923" w:rsidP="00783923">
            <w:pPr>
              <w:ind w:right="162"/>
              <w:jc w:val="center"/>
              <w:rPr>
                <w:rFonts w:ascii="GHEA Grapalat" w:hAnsi="GHEA Grapalat"/>
                <w:sz w:val="18"/>
                <w:szCs w:val="20"/>
                <w:lang w:val="hy-AM"/>
              </w:rPr>
            </w:pPr>
            <w:r w:rsidRPr="000A2BE5">
              <w:rPr>
                <w:rFonts w:ascii="GHEA Grapalat" w:hAnsi="GHEA Grapalat"/>
                <w:sz w:val="18"/>
                <w:szCs w:val="20"/>
              </w:rPr>
              <w:t>Արտոնագրված ճարտարապետ</w:t>
            </w:r>
          </w:p>
          <w:p w14:paraId="57ACF6E1" w14:textId="1DFD8868"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/գլխավոր ճարտարապետ/</w:t>
            </w:r>
          </w:p>
        </w:tc>
      </w:tr>
      <w:tr w:rsidR="00783923" w:rsidRPr="006E0A77" w14:paraId="1CDED406" w14:textId="4DBB31EC" w:rsidTr="00514822">
        <w:trPr>
          <w:trHeight w:val="519"/>
          <w:jc w:val="center"/>
        </w:trPr>
        <w:tc>
          <w:tcPr>
            <w:tcW w:w="639" w:type="dxa"/>
            <w:shd w:val="clear" w:color="auto" w:fill="auto"/>
            <w:vAlign w:val="center"/>
          </w:tcPr>
          <w:p w14:paraId="75D3DFE2"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40FBF47A" w14:textId="586325E1"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Արտոնագրված ճարտարագետ-շինարար /կոնստրուկտոր/</w:t>
            </w:r>
          </w:p>
        </w:tc>
      </w:tr>
      <w:tr w:rsidR="00783923" w:rsidRPr="006E0A77" w14:paraId="4FCA386F" w14:textId="713327D3" w:rsidTr="00514822">
        <w:trPr>
          <w:trHeight w:val="627"/>
          <w:jc w:val="center"/>
        </w:trPr>
        <w:tc>
          <w:tcPr>
            <w:tcW w:w="639" w:type="dxa"/>
            <w:shd w:val="clear" w:color="auto" w:fill="auto"/>
            <w:vAlign w:val="center"/>
          </w:tcPr>
          <w:p w14:paraId="2B78ACA5"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134817EA" w14:textId="7D0325F2" w:rsidR="00783923" w:rsidRPr="00514822" w:rsidRDefault="00783923" w:rsidP="00783923">
            <w:pPr>
              <w:jc w:val="center"/>
              <w:rPr>
                <w:rFonts w:ascii="GHEA Grapalat" w:hAnsi="GHEA Grapalat"/>
                <w:sz w:val="18"/>
                <w:szCs w:val="18"/>
              </w:rPr>
            </w:pPr>
            <w:r w:rsidRPr="000A2BE5">
              <w:rPr>
                <w:rFonts w:ascii="GHEA Grapalat" w:hAnsi="GHEA Grapalat"/>
                <w:sz w:val="18"/>
                <w:szCs w:val="20"/>
                <w:lang w:val="hy-AM"/>
              </w:rPr>
              <w:t>Ջերմագազամատակարարման և օդափոխության ճարտարագետ-նախագծող</w:t>
            </w:r>
            <w:r w:rsidR="00514822">
              <w:rPr>
                <w:rFonts w:ascii="GHEA Grapalat" w:hAnsi="GHEA Grapalat"/>
                <w:sz w:val="18"/>
                <w:szCs w:val="20"/>
              </w:rPr>
              <w:t xml:space="preserve"> (հավաստագրված)</w:t>
            </w:r>
          </w:p>
        </w:tc>
      </w:tr>
      <w:tr w:rsidR="00783923" w:rsidRPr="006E0A77" w14:paraId="03BB0CD0" w14:textId="581664F1" w:rsidTr="00514822">
        <w:trPr>
          <w:trHeight w:val="699"/>
          <w:jc w:val="center"/>
        </w:trPr>
        <w:tc>
          <w:tcPr>
            <w:tcW w:w="639" w:type="dxa"/>
            <w:shd w:val="clear" w:color="auto" w:fill="auto"/>
            <w:vAlign w:val="center"/>
          </w:tcPr>
          <w:p w14:paraId="1BE3DEA8"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618769AE" w14:textId="77777777" w:rsidR="00783923" w:rsidRDefault="00783923" w:rsidP="00783923">
            <w:pPr>
              <w:jc w:val="center"/>
              <w:rPr>
                <w:rFonts w:ascii="GHEA Grapalat" w:hAnsi="GHEA Grapalat"/>
                <w:sz w:val="18"/>
                <w:szCs w:val="20"/>
                <w:lang w:val="hy-AM"/>
              </w:rPr>
            </w:pPr>
            <w:r w:rsidRPr="000A2BE5">
              <w:rPr>
                <w:rFonts w:ascii="GHEA Grapalat" w:hAnsi="GHEA Grapalat"/>
                <w:sz w:val="18"/>
                <w:szCs w:val="20"/>
                <w:lang w:val="hy-AM"/>
              </w:rPr>
              <w:t>Էլեկտրաէներգետիկ ճարտարագետ-նախագծող</w:t>
            </w:r>
          </w:p>
          <w:p w14:paraId="5B310C8B" w14:textId="22EE22D6" w:rsidR="00514822" w:rsidRPr="00E67581" w:rsidRDefault="00514822" w:rsidP="00783923">
            <w:pPr>
              <w:jc w:val="center"/>
              <w:rPr>
                <w:rFonts w:ascii="GHEA Grapalat" w:hAnsi="GHEA Grapalat"/>
                <w:sz w:val="18"/>
                <w:szCs w:val="18"/>
              </w:rPr>
            </w:pPr>
            <w:r>
              <w:rPr>
                <w:rFonts w:ascii="GHEA Grapalat" w:hAnsi="GHEA Grapalat"/>
                <w:sz w:val="18"/>
                <w:szCs w:val="20"/>
              </w:rPr>
              <w:t>(հավաստագրված)</w:t>
            </w:r>
          </w:p>
        </w:tc>
      </w:tr>
      <w:tr w:rsidR="00783923" w:rsidRPr="006E0A77" w14:paraId="49A96E6E" w14:textId="1022D40B" w:rsidTr="00514822">
        <w:trPr>
          <w:trHeight w:val="627"/>
          <w:jc w:val="center"/>
        </w:trPr>
        <w:tc>
          <w:tcPr>
            <w:tcW w:w="639" w:type="dxa"/>
            <w:shd w:val="clear" w:color="auto" w:fill="auto"/>
            <w:vAlign w:val="center"/>
          </w:tcPr>
          <w:p w14:paraId="24D4E478" w14:textId="746EB79D"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3C2A9BD7" w14:textId="3C63F997" w:rsidR="00783923" w:rsidRPr="00514822" w:rsidRDefault="00783923" w:rsidP="00783923">
            <w:pPr>
              <w:jc w:val="center"/>
              <w:rPr>
                <w:rFonts w:ascii="GHEA Grapalat" w:hAnsi="GHEA Grapalat"/>
                <w:sz w:val="18"/>
                <w:szCs w:val="18"/>
              </w:rPr>
            </w:pPr>
            <w:r w:rsidRPr="000A2BE5">
              <w:rPr>
                <w:rFonts w:ascii="GHEA Grapalat" w:hAnsi="GHEA Grapalat"/>
                <w:sz w:val="18"/>
                <w:szCs w:val="20"/>
                <w:lang w:val="hy-AM"/>
              </w:rPr>
              <w:t>Ջրամատակարարման և ջրահեռացման ճարտարագետ-նախագծող</w:t>
            </w:r>
            <w:r w:rsidR="00514822">
              <w:rPr>
                <w:rFonts w:ascii="GHEA Grapalat" w:hAnsi="GHEA Grapalat"/>
                <w:sz w:val="18"/>
                <w:szCs w:val="20"/>
              </w:rPr>
              <w:t xml:space="preserve"> (հավաստագրված)</w:t>
            </w:r>
          </w:p>
        </w:tc>
      </w:tr>
      <w:tr w:rsidR="00783923" w:rsidRPr="006E0A77" w14:paraId="2BC5656B" w14:textId="1FE32B8F" w:rsidTr="00514822">
        <w:trPr>
          <w:trHeight w:val="519"/>
          <w:jc w:val="center"/>
        </w:trPr>
        <w:tc>
          <w:tcPr>
            <w:tcW w:w="639" w:type="dxa"/>
            <w:shd w:val="clear" w:color="auto" w:fill="auto"/>
            <w:vAlign w:val="center"/>
          </w:tcPr>
          <w:p w14:paraId="59F540B0" w14:textId="6D5790EC"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3C733BAE" w14:textId="7CC75CEC"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r>
      <w:tr w:rsidR="00783923" w:rsidRPr="006E0A77" w14:paraId="1AB02CDD" w14:textId="612AF1BA" w:rsidTr="00BA1496">
        <w:trPr>
          <w:trHeight w:val="404"/>
          <w:jc w:val="center"/>
        </w:trPr>
        <w:tc>
          <w:tcPr>
            <w:tcW w:w="639" w:type="dxa"/>
            <w:shd w:val="clear" w:color="auto" w:fill="auto"/>
            <w:vAlign w:val="center"/>
          </w:tcPr>
          <w:p w14:paraId="4126D970" w14:textId="083DDC2F"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vAlign w:val="center"/>
          </w:tcPr>
          <w:p w14:paraId="14C668D3" w14:textId="71BC73B2"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Շինարարական աշխատանքների կազմակերպման մասնագետ</w:t>
            </w:r>
          </w:p>
        </w:tc>
      </w:tr>
    </w:tbl>
    <w:p w14:paraId="39E732A6" w14:textId="567C6E91" w:rsidR="00EC1C25" w:rsidRDefault="00EC1C25" w:rsidP="00E43CB7">
      <w:pPr>
        <w:spacing w:line="276" w:lineRule="auto"/>
        <w:jc w:val="both"/>
        <w:rPr>
          <w:rFonts w:ascii="GHEA Grapalat" w:hAnsi="GHEA Grapalat" w:cs="Arial"/>
          <w:sz w:val="20"/>
          <w:szCs w:val="20"/>
          <w:lang w:val="es-ES"/>
        </w:rPr>
      </w:pPr>
    </w:p>
    <w:p w14:paraId="7EAA9F44" w14:textId="72ACF7CD" w:rsidR="00514822" w:rsidRDefault="00514822" w:rsidP="00E43CB7">
      <w:pPr>
        <w:spacing w:line="276" w:lineRule="auto"/>
        <w:jc w:val="both"/>
        <w:rPr>
          <w:rFonts w:ascii="GHEA Grapalat" w:hAnsi="GHEA Grapalat" w:cs="Arial"/>
          <w:sz w:val="20"/>
          <w:szCs w:val="20"/>
          <w:lang w:val="es-ES"/>
        </w:rPr>
      </w:pPr>
    </w:p>
    <w:p w14:paraId="52048478" w14:textId="77777777" w:rsidR="0016163F" w:rsidRPr="00A106E3" w:rsidRDefault="0016163F" w:rsidP="0016163F">
      <w:pPr>
        <w:spacing w:line="276" w:lineRule="auto"/>
        <w:ind w:firstLine="708"/>
        <w:jc w:val="both"/>
        <w:rPr>
          <w:rFonts w:ascii="GHEA Grapalat" w:hAnsi="GHEA Grapalat" w:cs="Arial"/>
          <w:sz w:val="20"/>
          <w:szCs w:val="20"/>
          <w:lang w:val="es-ES"/>
        </w:rPr>
      </w:pPr>
      <w:r w:rsidRPr="00A106E3">
        <w:rPr>
          <w:rFonts w:ascii="GHEA Grapalat" w:hAnsi="GHEA Grapalat" w:cs="Arial"/>
          <w:sz w:val="20"/>
          <w:szCs w:val="20"/>
          <w:lang w:val="es-ES"/>
        </w:rPr>
        <w:t xml:space="preserve">    Կից ներկայացվում է սույն տեղեկանքում նշված մասնագետների</w:t>
      </w:r>
    </w:p>
    <w:p w14:paraId="125AD247" w14:textId="77777777" w:rsidR="0016163F" w:rsidRPr="00A106E3" w:rsidRDefault="0016163F" w:rsidP="0016163F">
      <w:pPr>
        <w:numPr>
          <w:ilvl w:val="0"/>
          <w:numId w:val="2"/>
        </w:numPr>
        <w:spacing w:after="120" w:line="276" w:lineRule="auto"/>
        <w:ind w:left="990"/>
        <w:jc w:val="both"/>
        <w:rPr>
          <w:rFonts w:ascii="GHEA Grapalat" w:hAnsi="GHEA Grapalat" w:cs="Arial"/>
          <w:color w:val="000000"/>
          <w:sz w:val="20"/>
          <w:szCs w:val="20"/>
          <w:lang w:val="es-ES"/>
        </w:rPr>
      </w:pPr>
      <w:r w:rsidRPr="00A106E3">
        <w:rPr>
          <w:rFonts w:ascii="GHEA Grapalat" w:hAnsi="GHEA Grapalat" w:cs="Arial"/>
          <w:color w:val="000000"/>
          <w:sz w:val="20"/>
          <w:szCs w:val="20"/>
          <w:lang w:val="es-ES"/>
        </w:rPr>
        <w:t xml:space="preserve">հաստատած գրավոր համաձայնությունները` </w:t>
      </w:r>
      <w:r w:rsidRPr="00A106E3">
        <w:rPr>
          <w:rFonts w:ascii="GHEA Grapalat" w:hAnsi="GHEA Grapalat"/>
          <w:color w:val="000000"/>
          <w:sz w:val="20"/>
          <w:szCs w:val="20"/>
          <w:lang w:val="hy-AM"/>
        </w:rPr>
        <w:t>գնման առարկա հանդիսացող ծառայությունը մատուցելու վերաբերյալ</w:t>
      </w:r>
      <w:r w:rsidRPr="00A106E3">
        <w:rPr>
          <w:rFonts w:ascii="GHEA Grapalat" w:hAnsi="GHEA Grapalat" w:cs="Arial"/>
          <w:color w:val="000000"/>
          <w:sz w:val="20"/>
          <w:szCs w:val="20"/>
          <w:lang w:val="es-ES"/>
        </w:rPr>
        <w:t xml:space="preserve">, </w:t>
      </w:r>
    </w:p>
    <w:p w14:paraId="4141A9BC" w14:textId="77777777" w:rsidR="0016163F" w:rsidRPr="00A106E3" w:rsidRDefault="0016163F" w:rsidP="0016163F">
      <w:pPr>
        <w:numPr>
          <w:ilvl w:val="0"/>
          <w:numId w:val="2"/>
        </w:numPr>
        <w:spacing w:after="120" w:line="276" w:lineRule="auto"/>
        <w:ind w:left="990"/>
        <w:jc w:val="both"/>
        <w:rPr>
          <w:rFonts w:ascii="GHEA Grapalat" w:hAnsi="GHEA Grapalat"/>
          <w:color w:val="000000"/>
          <w:sz w:val="20"/>
          <w:szCs w:val="20"/>
        </w:rPr>
      </w:pPr>
      <w:r w:rsidRPr="00A106E3">
        <w:rPr>
          <w:rFonts w:ascii="GHEA Grapalat" w:eastAsia="Calibri" w:hAnsi="GHEA Grapalat"/>
          <w:sz w:val="20"/>
          <w:szCs w:val="20"/>
          <w:lang w:val="hy-AM"/>
        </w:rPr>
        <w:t>որակավորումը հավաստող փաստաթղթերը՝ համապատասխան լիազորված մարմինների կողմից տրված արտոնագրերը</w:t>
      </w:r>
      <w:r w:rsidRPr="00A106E3">
        <w:rPr>
          <w:rFonts w:ascii="GHEA Grapalat" w:eastAsia="Calibri" w:hAnsi="GHEA Grapalat"/>
          <w:sz w:val="20"/>
          <w:szCs w:val="20"/>
        </w:rPr>
        <w:t xml:space="preserve">, իսկ նախահաշիվ կազմող և շինարարական աշխատանքների կազմակերպման մասնագետների համար </w:t>
      </w:r>
      <w:r w:rsidRPr="00A106E3">
        <w:rPr>
          <w:rFonts w:ascii="GHEA Grapalat" w:eastAsia="Calibri" w:hAnsi="GHEA Grapalat"/>
          <w:sz w:val="20"/>
          <w:szCs w:val="20"/>
          <w:lang w:val="hy-AM"/>
        </w:rPr>
        <w:t xml:space="preserve">ԲՈՒՀ–ի կողմից </w:t>
      </w:r>
      <w:r w:rsidRPr="00A106E3">
        <w:rPr>
          <w:rFonts w:ascii="GHEA Grapalat" w:eastAsia="Calibri" w:hAnsi="GHEA Grapalat"/>
          <w:sz w:val="20"/>
          <w:szCs w:val="20"/>
        </w:rPr>
        <w:t xml:space="preserve">տրված </w:t>
      </w:r>
      <w:r w:rsidRPr="00A106E3">
        <w:rPr>
          <w:rFonts w:ascii="GHEA Grapalat" w:eastAsia="Calibri" w:hAnsi="GHEA Grapalat"/>
          <w:sz w:val="20"/>
          <w:szCs w:val="20"/>
          <w:lang w:val="hy-AM"/>
        </w:rPr>
        <w:t>դիպլոմը</w:t>
      </w:r>
    </w:p>
    <w:p w14:paraId="0F197721" w14:textId="77777777" w:rsidR="0016163F" w:rsidRPr="00A106E3" w:rsidRDefault="0016163F" w:rsidP="0016163F">
      <w:pPr>
        <w:numPr>
          <w:ilvl w:val="0"/>
          <w:numId w:val="2"/>
        </w:numPr>
        <w:spacing w:after="120" w:line="276" w:lineRule="auto"/>
        <w:ind w:left="990"/>
        <w:jc w:val="both"/>
        <w:rPr>
          <w:rFonts w:ascii="GHEA Grapalat" w:hAnsi="GHEA Grapalat"/>
          <w:color w:val="000000"/>
          <w:sz w:val="20"/>
          <w:szCs w:val="20"/>
        </w:rPr>
      </w:pPr>
      <w:r w:rsidRPr="00A106E3">
        <w:rPr>
          <w:rFonts w:ascii="GHEA Grapalat" w:hAnsi="GHEA Grapalat"/>
          <w:color w:val="000000"/>
          <w:sz w:val="20"/>
          <w:szCs w:val="20"/>
        </w:rPr>
        <w:t xml:space="preserve">C V համաձայն ձևաչափի: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48F7CBAD" w14:textId="77777777" w:rsidR="00704017" w:rsidRDefault="00704017" w:rsidP="00E43CB7">
      <w:pPr>
        <w:ind w:left="284" w:right="288"/>
        <w:jc w:val="center"/>
        <w:rPr>
          <w:rFonts w:ascii="GHEA Grapalat" w:hAnsi="GHEA Grapalat"/>
          <w:lang w:val="hy-AM"/>
        </w:rPr>
      </w:pPr>
    </w:p>
    <w:p w14:paraId="0D63EB83" w14:textId="6780883F"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 xml:space="preserve">Մասնագիտական </w:t>
            </w:r>
            <w:r w:rsidRPr="00044214">
              <w:rPr>
                <w:rFonts w:ascii="GHEA Grapalat" w:hAnsi="GHEA Grapalat"/>
                <w:sz w:val="18"/>
              </w:rPr>
              <w:t>փորձառություն (վերջին 10 տարիների ընթացքում</w:t>
            </w:r>
            <w:r w:rsidR="00566EBD" w:rsidRPr="00044214">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100A2A" w:rsidRDefault="00CF2A33" w:rsidP="00E43CB7">
      <w:pPr>
        <w:pStyle w:val="BodyTextIndent3"/>
        <w:spacing w:line="240" w:lineRule="auto"/>
        <w:ind w:firstLine="0"/>
        <w:jc w:val="right"/>
        <w:rPr>
          <w:rFonts w:ascii="GHEA Grapalat" w:hAnsi="GHEA Grapalat" w:cs="Arial"/>
          <w:b/>
          <w:lang w:val="hy-AM"/>
        </w:rPr>
      </w:pPr>
      <w:r w:rsidRPr="00100A2A">
        <w:rPr>
          <w:rFonts w:ascii="GHEA Grapalat" w:hAnsi="GHEA Grapalat" w:cs="Sylfaen"/>
          <w:b/>
          <w:lang w:val="hy-AM"/>
        </w:rPr>
        <w:t>Հավելված</w:t>
      </w:r>
      <w:r w:rsidRPr="00100A2A">
        <w:rPr>
          <w:rFonts w:ascii="GHEA Grapalat" w:hAnsi="GHEA Grapalat" w:cs="Arial"/>
          <w:b/>
          <w:lang w:val="hy-AM"/>
        </w:rPr>
        <w:t xml:space="preserve"> </w:t>
      </w:r>
      <w:r w:rsidR="00557AA8" w:rsidRPr="00100A2A">
        <w:rPr>
          <w:rFonts w:ascii="GHEA Grapalat" w:hAnsi="GHEA Grapalat" w:cs="Arial"/>
          <w:b/>
        </w:rPr>
        <w:t xml:space="preserve">N </w:t>
      </w:r>
      <w:r w:rsidRPr="00100A2A">
        <w:rPr>
          <w:rFonts w:ascii="GHEA Grapalat" w:hAnsi="GHEA Grapalat" w:cs="Arial"/>
          <w:b/>
          <w:lang w:val="hy-AM"/>
        </w:rPr>
        <w:t>2</w:t>
      </w:r>
    </w:p>
    <w:p w14:paraId="468B3431" w14:textId="0AFD943D" w:rsidR="00CF2A33" w:rsidRPr="00100A2A" w:rsidRDefault="008D053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ՀՀՔԿ-ԳՀԽԾՁԲ-26/15</w:t>
      </w:r>
      <w:r w:rsidR="002F39B6" w:rsidRPr="00100A2A">
        <w:rPr>
          <w:rFonts w:ascii="GHEA Grapalat" w:hAnsi="GHEA Grapalat" w:cs="Sylfaen"/>
          <w:b/>
          <w:lang w:val="hy-AM"/>
        </w:rPr>
        <w:t xml:space="preserve"> </w:t>
      </w:r>
      <w:r w:rsidR="00CF2A33" w:rsidRPr="00100A2A">
        <w:rPr>
          <w:rFonts w:ascii="GHEA Grapalat" w:hAnsi="GHEA Grapalat" w:cs="Sylfaen"/>
          <w:b/>
          <w:lang w:val="hy-AM"/>
        </w:rPr>
        <w:t>ծածկագրով</w:t>
      </w:r>
    </w:p>
    <w:p w14:paraId="655E0514" w14:textId="3902A477" w:rsidR="00CF2A33" w:rsidRPr="002F39B6" w:rsidRDefault="00751C63"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es-ES"/>
        </w:rPr>
        <w:t>գնանշման հարցման</w:t>
      </w:r>
      <w:r w:rsidRPr="00100A2A">
        <w:rPr>
          <w:rFonts w:ascii="GHEA Grapalat" w:hAnsi="GHEA Grapalat" w:cs="Arial"/>
          <w:b/>
          <w:lang w:val="es-ES"/>
        </w:rPr>
        <w:t xml:space="preserve"> </w:t>
      </w:r>
      <w:r w:rsidR="00CF2A33" w:rsidRPr="00100A2A">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7348DEB9" w:rsidR="00CF2A33" w:rsidRPr="00A674F3" w:rsidRDefault="00CF2A33" w:rsidP="00E43CB7">
      <w:pPr>
        <w:ind w:firstLine="567"/>
        <w:jc w:val="both"/>
        <w:rPr>
          <w:rFonts w:ascii="GHEA Grapalat" w:hAnsi="GHEA Grapalat" w:cs="Arial"/>
          <w:sz w:val="20"/>
          <w:szCs w:val="20"/>
          <w:lang w:val="es-ES"/>
        </w:rPr>
      </w:pPr>
      <w:r w:rsidRPr="00100A2A">
        <w:rPr>
          <w:rFonts w:ascii="GHEA Grapalat" w:hAnsi="GHEA Grapalat" w:cs="Arial"/>
          <w:sz w:val="20"/>
          <w:szCs w:val="20"/>
          <w:lang w:val="es-ES"/>
        </w:rPr>
        <w:t xml:space="preserve">Ուսումնասիրելով </w:t>
      </w:r>
      <w:r w:rsidR="008D0531">
        <w:rPr>
          <w:rFonts w:ascii="GHEA Grapalat" w:hAnsi="GHEA Grapalat"/>
          <w:sz w:val="20"/>
          <w:szCs w:val="20"/>
          <w:lang w:val="af-ZA"/>
        </w:rPr>
        <w:t>ՀՀՔԿ-ԳՀԽԾՁԲ-26/15</w:t>
      </w:r>
      <w:r w:rsidR="002F39B6" w:rsidRPr="002F39B6">
        <w:rPr>
          <w:rFonts w:ascii="GHEA Grapalat" w:hAnsi="GHEA Grapalat"/>
          <w:sz w:val="20"/>
          <w:szCs w:val="20"/>
          <w:lang w:val="af-ZA"/>
        </w:rPr>
        <w:t xml:space="preserve"> </w:t>
      </w:r>
      <w:r w:rsidRPr="002F39B6">
        <w:rPr>
          <w:rFonts w:ascii="GHEA Grapalat" w:hAnsi="GHEA Grapalat" w:cs="Arial"/>
          <w:sz w:val="20"/>
          <w:szCs w:val="20"/>
          <w:lang w:val="es-ES"/>
        </w:rPr>
        <w:t>ծածկագրով</w:t>
      </w:r>
      <w:r w:rsidRPr="00A674F3">
        <w:rPr>
          <w:rFonts w:ascii="GHEA Grapalat" w:hAnsi="GHEA Grapalat" w:cs="Arial"/>
          <w:sz w:val="20"/>
          <w:szCs w:val="20"/>
          <w:lang w:val="es-ES"/>
        </w:rPr>
        <w:t xml:space="preserve"> </w:t>
      </w:r>
      <w:r w:rsidR="00BD69ED" w:rsidRPr="001C6579">
        <w:rPr>
          <w:rFonts w:ascii="GHEA Grapalat" w:hAnsi="GHEA Grapalat" w:cs="Arial"/>
          <w:sz w:val="20"/>
          <w:szCs w:val="20"/>
          <w:lang w:val="es-ES"/>
        </w:rPr>
        <w:t xml:space="preserve">գնանշման հարցման </w:t>
      </w:r>
      <w:r w:rsidRPr="00A674F3">
        <w:rPr>
          <w:rFonts w:ascii="GHEA Grapalat" w:hAnsi="GHEA Grapalat" w:cs="Arial"/>
          <w:sz w:val="20"/>
          <w:szCs w:val="20"/>
          <w:lang w:val="es-ES"/>
        </w:rPr>
        <w:t xml:space="preserve">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6"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6"/>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7F1A93">
        <w:trPr>
          <w:trHeight w:val="186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71A4AC1" w:rsidR="00557AA8" w:rsidRPr="0088396D" w:rsidRDefault="003479FA" w:rsidP="00681B08">
            <w:pPr>
              <w:jc w:val="center"/>
              <w:rPr>
                <w:rFonts w:ascii="GHEA Grapalat" w:hAnsi="GHEA Grapalat"/>
                <w:b/>
                <w:bCs/>
                <w:sz w:val="18"/>
                <w:lang w:val="es-ES"/>
              </w:rPr>
            </w:pPr>
            <w:r w:rsidRPr="003479FA">
              <w:rPr>
                <w:rFonts w:ascii="GHEA Grapalat" w:hAnsi="GHEA Grapalat"/>
                <w:b/>
                <w:bCs/>
                <w:sz w:val="18"/>
                <w:lang w:val="es-ES"/>
              </w:rPr>
              <w:t>Ախուրյանի Ն</w:t>
            </w:r>
            <w:r w:rsidRPr="003479FA">
              <w:rPr>
                <w:rFonts w:ascii="Cambria Math" w:hAnsi="Cambria Math" w:cs="Cambria Math"/>
                <w:b/>
                <w:bCs/>
                <w:sz w:val="18"/>
                <w:lang w:val="es-ES"/>
              </w:rPr>
              <w:t>․</w:t>
            </w:r>
            <w:r w:rsidRPr="003479FA">
              <w:rPr>
                <w:rFonts w:ascii="GHEA Grapalat" w:hAnsi="GHEA Grapalat"/>
                <w:b/>
                <w:bCs/>
                <w:sz w:val="18"/>
                <w:lang w:val="es-ES"/>
              </w:rPr>
              <w:t xml:space="preserve"> Աղբալյանի ավագ դպրոցի նոր մասնաշենքի կառուցման </w:t>
            </w:r>
            <w:r w:rsidR="000F2EE9" w:rsidRPr="000F2EE9">
              <w:rPr>
                <w:rFonts w:ascii="GHEA Grapalat" w:hAnsi="GHEA Grapalat"/>
                <w:b/>
                <w:bCs/>
                <w:sz w:val="18"/>
                <w:lang w:val="es-ES"/>
              </w:rPr>
              <w:t xml:space="preserve">նախագծանախահաշվային փաստաթղթերի </w:t>
            </w:r>
            <w:r w:rsidR="00704017" w:rsidRPr="00704017">
              <w:rPr>
                <w:rFonts w:ascii="GHEA Grapalat" w:hAnsi="GHEA Grapalat"/>
                <w:b/>
                <w:bCs/>
                <w:sz w:val="18"/>
                <w:lang w:val="es-ES"/>
              </w:rPr>
              <w:t xml:space="preserve">մշակման խորհրդատվական </w:t>
            </w:r>
            <w:r w:rsidR="00681B08" w:rsidRPr="00681B08">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2AECDCA0" w:rsidR="00B2572B" w:rsidRDefault="00B2572B" w:rsidP="00E43CB7">
      <w:pPr>
        <w:rPr>
          <w:rFonts w:ascii="GHEA Grapalat" w:hAnsi="GHEA Grapalat"/>
          <w:sz w:val="18"/>
          <w:szCs w:val="18"/>
          <w:lang w:val="hy-AM"/>
        </w:rPr>
      </w:pPr>
    </w:p>
    <w:p w14:paraId="5BD8B03A" w14:textId="22ED9390" w:rsidR="001E51E6" w:rsidRDefault="001E51E6" w:rsidP="00E43CB7">
      <w:pPr>
        <w:rPr>
          <w:rFonts w:ascii="GHEA Grapalat" w:hAnsi="GHEA Grapalat"/>
          <w:sz w:val="18"/>
          <w:szCs w:val="18"/>
          <w:lang w:val="hy-AM"/>
        </w:rPr>
      </w:pPr>
    </w:p>
    <w:p w14:paraId="0F42C3C5" w14:textId="0F5D28D9" w:rsidR="001E51E6" w:rsidRDefault="001E51E6" w:rsidP="00E43CB7">
      <w:pPr>
        <w:rPr>
          <w:rFonts w:ascii="GHEA Grapalat" w:hAnsi="GHEA Grapalat"/>
          <w:sz w:val="18"/>
          <w:szCs w:val="18"/>
          <w:lang w:val="hy-AM"/>
        </w:rPr>
      </w:pPr>
    </w:p>
    <w:p w14:paraId="03F4BCDD" w14:textId="77777777" w:rsidR="001E51E6" w:rsidRPr="006E0A77" w:rsidRDefault="001E51E6"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7F1A93" w:rsidRDefault="004F02AD" w:rsidP="00E43CB7">
      <w:pPr>
        <w:ind w:right="309"/>
        <w:jc w:val="both"/>
        <w:rPr>
          <w:rFonts w:ascii="GHEA Grapalat" w:hAnsi="GHEA Grapalat"/>
          <w:bCs/>
          <w:iCs/>
          <w:sz w:val="18"/>
          <w:szCs w:val="16"/>
          <w:lang w:val="es-ES"/>
        </w:rPr>
      </w:pPr>
      <w:r w:rsidRPr="007F1A93">
        <w:rPr>
          <w:rFonts w:ascii="GHEA Grapalat" w:hAnsi="GHEA Grapalat"/>
          <w:bCs/>
          <w:sz w:val="18"/>
          <w:szCs w:val="16"/>
          <w:lang w:val="es-ES"/>
        </w:rPr>
        <w:t>**</w:t>
      </w:r>
      <w:r w:rsidRPr="007F1A93">
        <w:rPr>
          <w:rFonts w:ascii="GHEA Grapalat" w:hAnsi="GHEA Grapalat"/>
          <w:sz w:val="18"/>
          <w:szCs w:val="16"/>
          <w:lang w:val="hy-AM"/>
        </w:rPr>
        <w:t>եթե</w:t>
      </w:r>
      <w:r w:rsidRPr="007F1A93">
        <w:rPr>
          <w:rFonts w:ascii="GHEA Grapalat" w:hAnsi="GHEA Grapalat"/>
          <w:sz w:val="18"/>
          <w:szCs w:val="16"/>
          <w:lang w:val="af-ZA"/>
        </w:rPr>
        <w:t xml:space="preserve"> </w:t>
      </w:r>
      <w:r w:rsidRPr="007F1A93">
        <w:rPr>
          <w:rFonts w:ascii="GHEA Grapalat" w:hAnsi="GHEA Grapalat"/>
          <w:sz w:val="18"/>
          <w:szCs w:val="16"/>
          <w:lang w:val="hy-AM"/>
        </w:rPr>
        <w:t>մասնակիցն</w:t>
      </w:r>
      <w:r w:rsidRPr="007F1A93">
        <w:rPr>
          <w:rFonts w:ascii="GHEA Grapalat" w:hAnsi="GHEA Grapalat"/>
          <w:sz w:val="18"/>
          <w:szCs w:val="16"/>
          <w:lang w:val="af-ZA"/>
        </w:rPr>
        <w:t xml:space="preserve"> </w:t>
      </w:r>
      <w:r w:rsidRPr="007F1A93">
        <w:rPr>
          <w:rFonts w:ascii="GHEA Grapalat" w:hAnsi="GHEA Grapalat"/>
          <w:sz w:val="18"/>
          <w:szCs w:val="16"/>
          <w:lang w:val="hy-AM"/>
        </w:rPr>
        <w:t>ավելացված</w:t>
      </w:r>
      <w:r w:rsidRPr="007F1A93">
        <w:rPr>
          <w:rFonts w:ascii="GHEA Grapalat" w:hAnsi="GHEA Grapalat"/>
          <w:sz w:val="18"/>
          <w:szCs w:val="16"/>
          <w:lang w:val="af-ZA"/>
        </w:rPr>
        <w:t xml:space="preserve"> </w:t>
      </w:r>
      <w:r w:rsidRPr="007F1A93">
        <w:rPr>
          <w:rFonts w:ascii="GHEA Grapalat" w:hAnsi="GHEA Grapalat"/>
          <w:sz w:val="18"/>
          <w:szCs w:val="16"/>
          <w:lang w:val="hy-AM"/>
        </w:rPr>
        <w:t>արժեքի</w:t>
      </w:r>
      <w:r w:rsidRPr="007F1A93">
        <w:rPr>
          <w:rFonts w:ascii="GHEA Grapalat" w:hAnsi="GHEA Grapalat"/>
          <w:sz w:val="18"/>
          <w:szCs w:val="16"/>
          <w:lang w:val="af-ZA"/>
        </w:rPr>
        <w:t xml:space="preserve"> </w:t>
      </w:r>
      <w:r w:rsidRPr="007F1A93">
        <w:rPr>
          <w:rFonts w:ascii="GHEA Grapalat" w:hAnsi="GHEA Grapalat"/>
          <w:sz w:val="18"/>
          <w:szCs w:val="16"/>
          <w:lang w:val="hy-AM"/>
        </w:rPr>
        <w:t>հարկ</w:t>
      </w:r>
      <w:r w:rsidRPr="007F1A93">
        <w:rPr>
          <w:rFonts w:ascii="GHEA Grapalat" w:hAnsi="GHEA Grapalat"/>
          <w:sz w:val="18"/>
          <w:szCs w:val="16"/>
          <w:lang w:val="af-ZA"/>
        </w:rPr>
        <w:t xml:space="preserve"> </w:t>
      </w:r>
      <w:r w:rsidRPr="007F1A93">
        <w:rPr>
          <w:rFonts w:ascii="GHEA Grapalat" w:hAnsi="GHEA Grapalat"/>
          <w:sz w:val="18"/>
          <w:szCs w:val="16"/>
          <w:lang w:val="hy-AM"/>
        </w:rPr>
        <w:t>վճարող</w:t>
      </w:r>
      <w:r w:rsidRPr="007F1A93">
        <w:rPr>
          <w:rFonts w:ascii="GHEA Grapalat" w:hAnsi="GHEA Grapalat"/>
          <w:sz w:val="18"/>
          <w:szCs w:val="16"/>
          <w:lang w:val="af-ZA"/>
        </w:rPr>
        <w:t xml:space="preserve"> </w:t>
      </w:r>
      <w:r w:rsidRPr="007F1A93">
        <w:rPr>
          <w:rFonts w:ascii="GHEA Grapalat" w:hAnsi="GHEA Grapalat"/>
          <w:sz w:val="18"/>
          <w:szCs w:val="16"/>
          <w:lang w:val="hy-AM"/>
        </w:rPr>
        <w:t>է</w:t>
      </w:r>
      <w:r w:rsidRPr="007F1A93">
        <w:rPr>
          <w:rFonts w:ascii="GHEA Grapalat" w:hAnsi="GHEA Grapalat"/>
          <w:sz w:val="18"/>
          <w:szCs w:val="16"/>
          <w:lang w:val="af-ZA"/>
        </w:rPr>
        <w:t xml:space="preserve">, </w:t>
      </w:r>
      <w:r w:rsidRPr="007F1A93">
        <w:rPr>
          <w:rFonts w:ascii="GHEA Grapalat" w:hAnsi="GHEA Grapalat"/>
          <w:sz w:val="18"/>
          <w:szCs w:val="16"/>
          <w:lang w:val="hy-AM"/>
        </w:rPr>
        <w:t>ապա</w:t>
      </w:r>
      <w:r w:rsidRPr="007F1A93">
        <w:rPr>
          <w:rFonts w:ascii="GHEA Grapalat" w:hAnsi="GHEA Grapalat"/>
          <w:sz w:val="18"/>
          <w:szCs w:val="16"/>
          <w:lang w:val="af-ZA"/>
        </w:rPr>
        <w:t xml:space="preserve"> </w:t>
      </w:r>
      <w:r w:rsidRPr="007F1A93">
        <w:rPr>
          <w:rFonts w:ascii="GHEA Grapalat" w:hAnsi="GHEA Grapalat"/>
          <w:sz w:val="18"/>
          <w:szCs w:val="16"/>
          <w:lang w:val="hy-AM"/>
        </w:rPr>
        <w:t>տվյալ</w:t>
      </w:r>
      <w:r w:rsidRPr="007F1A93">
        <w:rPr>
          <w:rFonts w:ascii="GHEA Grapalat" w:hAnsi="GHEA Grapalat"/>
          <w:sz w:val="18"/>
          <w:szCs w:val="16"/>
          <w:lang w:val="af-ZA"/>
        </w:rPr>
        <w:t xml:space="preserve"> </w:t>
      </w:r>
      <w:r w:rsidRPr="007F1A93">
        <w:rPr>
          <w:rFonts w:ascii="GHEA Grapalat" w:hAnsi="GHEA Grapalat"/>
          <w:sz w:val="18"/>
          <w:szCs w:val="16"/>
          <w:lang w:val="hy-AM"/>
        </w:rPr>
        <w:t>պայմանագրի</w:t>
      </w:r>
      <w:r w:rsidRPr="007F1A93">
        <w:rPr>
          <w:rFonts w:ascii="GHEA Grapalat" w:hAnsi="GHEA Grapalat"/>
          <w:sz w:val="18"/>
          <w:szCs w:val="16"/>
          <w:lang w:val="af-ZA"/>
        </w:rPr>
        <w:t xml:space="preserve"> </w:t>
      </w:r>
      <w:r w:rsidRPr="007F1A93">
        <w:rPr>
          <w:rFonts w:ascii="GHEA Grapalat" w:hAnsi="GHEA Grapalat"/>
          <w:sz w:val="18"/>
          <w:szCs w:val="16"/>
          <w:lang w:val="hy-AM"/>
        </w:rPr>
        <w:t>գծով</w:t>
      </w:r>
      <w:r w:rsidRPr="007F1A93">
        <w:rPr>
          <w:rFonts w:ascii="GHEA Grapalat" w:hAnsi="GHEA Grapalat"/>
          <w:sz w:val="18"/>
          <w:szCs w:val="16"/>
          <w:lang w:val="af-ZA"/>
        </w:rPr>
        <w:t xml:space="preserve"> </w:t>
      </w:r>
      <w:r w:rsidRPr="007F1A93">
        <w:rPr>
          <w:rFonts w:ascii="GHEA Grapalat" w:hAnsi="GHEA Grapalat"/>
          <w:sz w:val="18"/>
          <w:szCs w:val="16"/>
          <w:lang w:val="hy-AM"/>
        </w:rPr>
        <w:t>Հայաստանի</w:t>
      </w:r>
      <w:r w:rsidRPr="007F1A93">
        <w:rPr>
          <w:rFonts w:ascii="GHEA Grapalat" w:hAnsi="GHEA Grapalat"/>
          <w:sz w:val="18"/>
          <w:szCs w:val="16"/>
          <w:lang w:val="af-ZA"/>
        </w:rPr>
        <w:t xml:space="preserve"> </w:t>
      </w:r>
      <w:r w:rsidRPr="007F1A93">
        <w:rPr>
          <w:rFonts w:ascii="GHEA Grapalat" w:hAnsi="GHEA Grapalat"/>
          <w:sz w:val="18"/>
          <w:szCs w:val="16"/>
          <w:lang w:val="hy-AM"/>
        </w:rPr>
        <w:t>Հանրապետության</w:t>
      </w:r>
      <w:r w:rsidRPr="007F1A93">
        <w:rPr>
          <w:rFonts w:ascii="GHEA Grapalat" w:hAnsi="GHEA Grapalat"/>
          <w:sz w:val="18"/>
          <w:szCs w:val="16"/>
          <w:lang w:val="af-ZA"/>
        </w:rPr>
        <w:t xml:space="preserve"> </w:t>
      </w:r>
      <w:r w:rsidRPr="007F1A93">
        <w:rPr>
          <w:rFonts w:ascii="GHEA Grapalat" w:hAnsi="GHEA Grapalat"/>
          <w:sz w:val="18"/>
          <w:szCs w:val="16"/>
          <w:lang w:val="hy-AM"/>
        </w:rPr>
        <w:t>պետական</w:t>
      </w:r>
      <w:r w:rsidRPr="007F1A93">
        <w:rPr>
          <w:rFonts w:ascii="GHEA Grapalat" w:hAnsi="GHEA Grapalat"/>
          <w:sz w:val="18"/>
          <w:szCs w:val="16"/>
          <w:lang w:val="af-ZA"/>
        </w:rPr>
        <w:t xml:space="preserve"> </w:t>
      </w:r>
      <w:r w:rsidRPr="007F1A93">
        <w:rPr>
          <w:rFonts w:ascii="GHEA Grapalat" w:hAnsi="GHEA Grapalat"/>
          <w:sz w:val="18"/>
          <w:szCs w:val="16"/>
          <w:lang w:val="hy-AM"/>
        </w:rPr>
        <w:t>բյուջե</w:t>
      </w:r>
      <w:r w:rsidRPr="007F1A93">
        <w:rPr>
          <w:rFonts w:ascii="GHEA Grapalat" w:hAnsi="GHEA Grapalat"/>
          <w:sz w:val="18"/>
          <w:szCs w:val="16"/>
          <w:lang w:val="af-ZA"/>
        </w:rPr>
        <w:t xml:space="preserve"> </w:t>
      </w:r>
      <w:r w:rsidRPr="007F1A93">
        <w:rPr>
          <w:rFonts w:ascii="GHEA Grapalat" w:hAnsi="GHEA Grapalat"/>
          <w:sz w:val="18"/>
          <w:szCs w:val="16"/>
          <w:lang w:val="hy-AM"/>
        </w:rPr>
        <w:t>վճարվելիք</w:t>
      </w:r>
      <w:r w:rsidRPr="007F1A93">
        <w:rPr>
          <w:rFonts w:ascii="GHEA Grapalat" w:hAnsi="GHEA Grapalat"/>
          <w:sz w:val="18"/>
          <w:szCs w:val="16"/>
          <w:lang w:val="af-ZA"/>
        </w:rPr>
        <w:t xml:space="preserve"> </w:t>
      </w:r>
      <w:r w:rsidRPr="007F1A93">
        <w:rPr>
          <w:rFonts w:ascii="GHEA Grapalat" w:hAnsi="GHEA Grapalat"/>
          <w:sz w:val="18"/>
          <w:szCs w:val="16"/>
          <w:lang w:val="hy-AM"/>
        </w:rPr>
        <w:t>ավելացված</w:t>
      </w:r>
      <w:r w:rsidRPr="007F1A93">
        <w:rPr>
          <w:rFonts w:ascii="GHEA Grapalat" w:hAnsi="GHEA Grapalat"/>
          <w:sz w:val="18"/>
          <w:szCs w:val="16"/>
          <w:lang w:val="af-ZA"/>
        </w:rPr>
        <w:t xml:space="preserve"> </w:t>
      </w:r>
      <w:r w:rsidRPr="007F1A93">
        <w:rPr>
          <w:rFonts w:ascii="GHEA Grapalat" w:hAnsi="GHEA Grapalat"/>
          <w:sz w:val="18"/>
          <w:szCs w:val="16"/>
          <w:lang w:val="hy-AM"/>
        </w:rPr>
        <w:t>արժեքի</w:t>
      </w:r>
      <w:r w:rsidRPr="007F1A93">
        <w:rPr>
          <w:rFonts w:ascii="GHEA Grapalat" w:hAnsi="GHEA Grapalat"/>
          <w:sz w:val="18"/>
          <w:szCs w:val="16"/>
          <w:lang w:val="af-ZA"/>
        </w:rPr>
        <w:t xml:space="preserve"> </w:t>
      </w:r>
      <w:r w:rsidRPr="007F1A93">
        <w:rPr>
          <w:rFonts w:ascii="GHEA Grapalat" w:hAnsi="GHEA Grapalat"/>
          <w:sz w:val="18"/>
          <w:szCs w:val="16"/>
          <w:lang w:val="hy-AM"/>
        </w:rPr>
        <w:t>հարկի</w:t>
      </w:r>
      <w:r w:rsidRPr="007F1A93">
        <w:rPr>
          <w:rFonts w:ascii="GHEA Grapalat" w:hAnsi="GHEA Grapalat"/>
          <w:sz w:val="18"/>
          <w:szCs w:val="16"/>
          <w:lang w:val="af-ZA"/>
        </w:rPr>
        <w:t xml:space="preserve"> </w:t>
      </w:r>
      <w:r w:rsidRPr="007F1A93">
        <w:rPr>
          <w:rFonts w:ascii="GHEA Grapalat" w:hAnsi="GHEA Grapalat"/>
          <w:sz w:val="18"/>
          <w:szCs w:val="16"/>
          <w:lang w:val="hy-AM"/>
        </w:rPr>
        <w:t>գումարը</w:t>
      </w:r>
      <w:r w:rsidRPr="007F1A93">
        <w:rPr>
          <w:rFonts w:ascii="GHEA Grapalat" w:hAnsi="GHEA Grapalat"/>
          <w:sz w:val="18"/>
          <w:szCs w:val="16"/>
          <w:lang w:val="af-ZA"/>
        </w:rPr>
        <w:t xml:space="preserve"> </w:t>
      </w:r>
      <w:r w:rsidRPr="007F1A93">
        <w:rPr>
          <w:rFonts w:ascii="GHEA Grapalat" w:hAnsi="GHEA Grapalat"/>
          <w:sz w:val="18"/>
          <w:szCs w:val="16"/>
          <w:lang w:val="hy-AM"/>
        </w:rPr>
        <w:t>նշվում</w:t>
      </w:r>
      <w:r w:rsidRPr="007F1A93">
        <w:rPr>
          <w:rFonts w:ascii="GHEA Grapalat" w:hAnsi="GHEA Grapalat"/>
          <w:sz w:val="18"/>
          <w:szCs w:val="16"/>
          <w:lang w:val="af-ZA"/>
        </w:rPr>
        <w:t xml:space="preserve"> </w:t>
      </w:r>
      <w:r w:rsidRPr="007F1A93">
        <w:rPr>
          <w:rFonts w:ascii="GHEA Grapalat" w:hAnsi="GHEA Grapalat"/>
          <w:sz w:val="18"/>
          <w:szCs w:val="16"/>
          <w:lang w:val="hy-AM"/>
        </w:rPr>
        <w:t>է</w:t>
      </w:r>
      <w:r w:rsidRPr="007F1A93">
        <w:rPr>
          <w:rFonts w:ascii="GHEA Grapalat" w:hAnsi="GHEA Grapalat"/>
          <w:sz w:val="18"/>
          <w:szCs w:val="16"/>
          <w:lang w:val="af-ZA"/>
        </w:rPr>
        <w:t xml:space="preserve"> 4-</w:t>
      </w:r>
      <w:r w:rsidRPr="007F1A93">
        <w:rPr>
          <w:rFonts w:ascii="GHEA Grapalat" w:hAnsi="GHEA Grapalat"/>
          <w:sz w:val="18"/>
          <w:szCs w:val="16"/>
          <w:lang w:val="hy-AM"/>
        </w:rPr>
        <w:t>րդ</w:t>
      </w:r>
      <w:r w:rsidRPr="007F1A93">
        <w:rPr>
          <w:rFonts w:ascii="GHEA Grapalat" w:hAnsi="GHEA Grapalat"/>
          <w:sz w:val="18"/>
          <w:szCs w:val="16"/>
          <w:lang w:val="af-ZA"/>
        </w:rPr>
        <w:t xml:space="preserve"> </w:t>
      </w:r>
      <w:r w:rsidRPr="007F1A93">
        <w:rPr>
          <w:rFonts w:ascii="GHEA Grapalat" w:hAnsi="GHEA Grapalat"/>
          <w:sz w:val="18"/>
          <w:szCs w:val="16"/>
          <w:lang w:val="hy-AM"/>
        </w:rPr>
        <w:t>սյունակում։</w:t>
      </w:r>
    </w:p>
    <w:p w14:paraId="7390059F" w14:textId="77777777" w:rsidR="00B2572B" w:rsidRPr="007F1A93"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528CF42E" w14:textId="61F64241" w:rsidR="00167DE7" w:rsidRPr="00315BDD" w:rsidRDefault="00167DE7" w:rsidP="00E43CB7">
      <w:pPr>
        <w:pStyle w:val="BodyTextIndent3"/>
        <w:spacing w:line="240" w:lineRule="auto"/>
        <w:ind w:firstLine="0"/>
        <w:jc w:val="right"/>
        <w:rPr>
          <w:rFonts w:ascii="GHEA Grapalat" w:hAnsi="GHEA Grapalat" w:cs="Arial"/>
          <w:b/>
          <w:lang w:val="hy-AM"/>
        </w:rPr>
      </w:pPr>
      <w:r w:rsidRPr="00315BDD">
        <w:rPr>
          <w:rFonts w:ascii="GHEA Grapalat" w:hAnsi="GHEA Grapalat" w:cs="Sylfaen"/>
          <w:b/>
          <w:lang w:val="hy-AM"/>
        </w:rPr>
        <w:t>Հավելված</w:t>
      </w:r>
      <w:r w:rsidRPr="00315BDD">
        <w:rPr>
          <w:rFonts w:ascii="GHEA Grapalat" w:hAnsi="GHEA Grapalat" w:cs="Arial"/>
          <w:b/>
          <w:lang w:val="hy-AM"/>
        </w:rPr>
        <w:t xml:space="preserve"> </w:t>
      </w:r>
      <w:r w:rsidR="00AB1FB3" w:rsidRPr="00315BDD">
        <w:rPr>
          <w:rFonts w:ascii="GHEA Grapalat" w:hAnsi="GHEA Grapalat" w:cs="Arial"/>
          <w:b/>
        </w:rPr>
        <w:t xml:space="preserve">N </w:t>
      </w:r>
      <w:r w:rsidRPr="00315BDD">
        <w:rPr>
          <w:rFonts w:ascii="GHEA Grapalat" w:hAnsi="GHEA Grapalat" w:cs="Arial"/>
          <w:b/>
          <w:lang w:val="hy-AM"/>
        </w:rPr>
        <w:t>5</w:t>
      </w:r>
    </w:p>
    <w:p w14:paraId="04805AFC" w14:textId="778B24AD" w:rsidR="00167DE7" w:rsidRPr="00315BDD" w:rsidRDefault="008D053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ՀՀՔԿ-ԳՀԽԾՁԲ-26/15</w:t>
      </w:r>
      <w:r w:rsidR="002F39B6" w:rsidRPr="00315BDD">
        <w:rPr>
          <w:rFonts w:ascii="GHEA Grapalat" w:hAnsi="GHEA Grapalat" w:cs="Sylfaen"/>
          <w:b/>
          <w:lang w:val="hy-AM"/>
        </w:rPr>
        <w:t xml:space="preserve"> </w:t>
      </w:r>
      <w:r w:rsidR="00167DE7" w:rsidRPr="00315BDD">
        <w:rPr>
          <w:rFonts w:ascii="GHEA Grapalat" w:hAnsi="GHEA Grapalat" w:cs="Sylfaen"/>
          <w:b/>
          <w:lang w:val="hy-AM"/>
        </w:rPr>
        <w:t>ծածկագրով</w:t>
      </w:r>
    </w:p>
    <w:p w14:paraId="4B2F39F5" w14:textId="2973624D" w:rsidR="00167DE7" w:rsidRPr="006E0A77" w:rsidRDefault="007D5F73"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գնանշման հարցման </w:t>
      </w:r>
      <w:r w:rsidR="00167DE7" w:rsidRPr="00315BDD">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320BB7D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315BDD">
        <w:rPr>
          <w:rStyle w:val="Strong"/>
          <w:rFonts w:ascii="GHEA Grapalat" w:hAnsi="GHEA Grapalat"/>
          <w:b w:val="0"/>
          <w:bCs w:val="0"/>
          <w:sz w:val="20"/>
          <w:szCs w:val="20"/>
          <w:lang w:val="hy-AM"/>
        </w:rPr>
        <w:t xml:space="preserve">կնքվելիք N </w:t>
      </w:r>
      <w:r w:rsidR="008D0531">
        <w:rPr>
          <w:rFonts w:ascii="GHEA Grapalat" w:hAnsi="GHEA Grapalat"/>
          <w:sz w:val="20"/>
          <w:szCs w:val="20"/>
          <w:lang w:val="af-ZA"/>
        </w:rPr>
        <w:t>ՀՀՔԿ-ԳՀԽԾՁԲ-26/15</w:t>
      </w:r>
      <w:r w:rsidR="00B30AFA" w:rsidRPr="00315BDD">
        <w:rPr>
          <w:rFonts w:ascii="GHEA Grapalat" w:hAnsi="GHEA Grapalat"/>
          <w:sz w:val="20"/>
          <w:szCs w:val="20"/>
          <w:lang w:val="af-ZA"/>
        </w:rPr>
        <w:t xml:space="preserve"> </w:t>
      </w:r>
      <w:r w:rsidRPr="00315BDD">
        <w:rPr>
          <w:rStyle w:val="Strong"/>
          <w:rFonts w:ascii="GHEA Grapalat" w:hAnsi="GHEA Grapalat"/>
          <w:b w:val="0"/>
          <w:bCs w:val="0"/>
          <w:sz w:val="20"/>
          <w:szCs w:val="20"/>
          <w:lang w:val="hy-AM"/>
        </w:rPr>
        <w:t>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315BDD"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315BDD">
        <w:rPr>
          <w:rFonts w:ascii="GHEA Grapalat" w:hAnsi="GHEA Grapalat"/>
          <w:color w:val="000000"/>
          <w:sz w:val="20"/>
          <w:szCs w:val="20"/>
          <w:lang w:val="hy-AM"/>
        </w:rPr>
        <w:t>փոխանցվել այլ անձի երաշխիք տվող անձի գրավոր համաձայնության դեպքում:</w:t>
      </w:r>
    </w:p>
    <w:p w14:paraId="5F57767F" w14:textId="1C089135" w:rsidR="00167DE7" w:rsidRPr="003524EB" w:rsidRDefault="008F2B64" w:rsidP="00E43CB7">
      <w:pPr>
        <w:pStyle w:val="ListParagraph"/>
        <w:tabs>
          <w:tab w:val="left" w:pos="0"/>
        </w:tabs>
        <w:ind w:left="0"/>
        <w:mirrorIndents/>
        <w:jc w:val="both"/>
        <w:rPr>
          <w:rFonts w:ascii="GHEA Grapalat" w:hAnsi="GHEA Grapalat"/>
          <w:color w:val="000000"/>
          <w:sz w:val="20"/>
          <w:szCs w:val="20"/>
          <w:lang w:val="hy-AM"/>
        </w:rPr>
      </w:pPr>
      <w:r w:rsidRPr="00315BDD">
        <w:rPr>
          <w:rFonts w:ascii="GHEA Grapalat" w:hAnsi="GHEA Grapalat"/>
          <w:b/>
          <w:color w:val="000000"/>
          <w:sz w:val="20"/>
          <w:szCs w:val="20"/>
          <w:lang w:val="hy-AM"/>
        </w:rPr>
        <w:t xml:space="preserve">       </w:t>
      </w:r>
      <w:r w:rsidR="0024041A" w:rsidRPr="003524EB">
        <w:rPr>
          <w:rFonts w:ascii="GHEA Grapalat" w:hAnsi="GHEA Grapalat"/>
          <w:color w:val="000000"/>
          <w:sz w:val="20"/>
          <w:szCs w:val="20"/>
          <w:lang w:val="hy-AM"/>
        </w:rPr>
        <w:t xml:space="preserve">5. </w:t>
      </w:r>
      <w:r w:rsidR="00DB01B8" w:rsidRPr="003524EB">
        <w:rPr>
          <w:rFonts w:ascii="GHEA Grapalat" w:hAnsi="GHEA Grapalat"/>
          <w:color w:val="000000"/>
          <w:sz w:val="20"/>
          <w:szCs w:val="20"/>
          <w:lang w:val="hy-AM"/>
        </w:rPr>
        <w:t xml:space="preserve">Երաշխիքը գործում է </w:t>
      </w:r>
      <w:r w:rsidR="00325A9F" w:rsidRPr="003524EB">
        <w:rPr>
          <w:rFonts w:ascii="GHEA Grapalat" w:hAnsi="GHEA Grapalat"/>
          <w:color w:val="000000"/>
          <w:sz w:val="20"/>
          <w:szCs w:val="20"/>
          <w:lang w:val="hy-AM"/>
        </w:rPr>
        <w:t xml:space="preserve">թողարկման պահից և ուժի մեջ է </w:t>
      </w:r>
      <w:r w:rsidR="00DB01B8" w:rsidRPr="003524EB">
        <w:rPr>
          <w:rFonts w:ascii="GHEA Grapalat" w:hAnsi="GHEA Grapalat"/>
          <w:color w:val="000000"/>
          <w:sz w:val="20"/>
          <w:szCs w:val="20"/>
          <w:lang w:val="hy-AM"/>
        </w:rPr>
        <w:t>բենեֆիցիարի և պրի</w:t>
      </w:r>
      <w:r w:rsidR="004A0593" w:rsidRPr="003524EB">
        <w:rPr>
          <w:rFonts w:ascii="GHEA Grapalat" w:hAnsi="GHEA Grapalat"/>
          <w:color w:val="000000"/>
          <w:sz w:val="20"/>
          <w:szCs w:val="20"/>
          <w:lang w:val="hy-AM"/>
        </w:rPr>
        <w:t>ն</w:t>
      </w:r>
      <w:r w:rsidR="00DB01B8" w:rsidRPr="003524EB">
        <w:rPr>
          <w:rFonts w:ascii="GHEA Grapalat" w:hAnsi="GHEA Grapalat"/>
          <w:color w:val="000000"/>
          <w:sz w:val="20"/>
          <w:szCs w:val="20"/>
          <w:lang w:val="hy-AM"/>
        </w:rPr>
        <w:t>ցիպալի միջև կնքվելիք</w:t>
      </w:r>
      <w:r w:rsidR="00325A9F" w:rsidRPr="003524EB">
        <w:rPr>
          <w:rFonts w:ascii="GHEA Grapalat" w:hAnsi="GHEA Grapalat"/>
          <w:color w:val="000000"/>
          <w:sz w:val="20"/>
          <w:szCs w:val="20"/>
          <w:lang w:val="hy-AM"/>
        </w:rPr>
        <w:t xml:space="preserve"> </w:t>
      </w:r>
      <w:r w:rsidR="00DB01B8" w:rsidRPr="003524EB">
        <w:rPr>
          <w:rFonts w:ascii="GHEA Grapalat" w:hAnsi="GHEA Grapalat"/>
          <w:color w:val="000000"/>
          <w:sz w:val="20"/>
          <w:szCs w:val="20"/>
          <w:lang w:val="hy-AM"/>
        </w:rPr>
        <w:t xml:space="preserve">N </w:t>
      </w:r>
      <w:r w:rsidR="008D0531" w:rsidRPr="003524EB">
        <w:rPr>
          <w:rFonts w:ascii="GHEA Grapalat" w:hAnsi="GHEA Grapalat"/>
          <w:sz w:val="20"/>
          <w:szCs w:val="20"/>
          <w:lang w:val="af-ZA"/>
        </w:rPr>
        <w:t>ՀՀՔԿ-ԳՀԽԾՁԲ-26/15</w:t>
      </w:r>
      <w:r w:rsidR="00B30AFA" w:rsidRPr="003524EB">
        <w:rPr>
          <w:rFonts w:ascii="GHEA Grapalat" w:hAnsi="GHEA Grapalat"/>
          <w:sz w:val="20"/>
          <w:szCs w:val="20"/>
          <w:lang w:val="af-ZA"/>
        </w:rPr>
        <w:t xml:space="preserve"> </w:t>
      </w:r>
      <w:r w:rsidR="00DB01B8" w:rsidRPr="003524EB">
        <w:rPr>
          <w:rFonts w:ascii="GHEA Grapalat" w:hAnsi="GHEA Grapalat"/>
          <w:color w:val="000000"/>
          <w:sz w:val="20"/>
          <w:szCs w:val="20"/>
          <w:lang w:val="hy-AM"/>
        </w:rPr>
        <w:t>պայմանագիրն ուժի մեջ մտնելու օրվանից մինչև</w:t>
      </w:r>
      <w:r w:rsidR="00167DE7" w:rsidRPr="003524EB">
        <w:rPr>
          <w:rFonts w:ascii="GHEA Grapalat" w:hAnsi="GHEA Grapalat"/>
          <w:color w:val="000000"/>
          <w:sz w:val="20"/>
          <w:szCs w:val="20"/>
          <w:lang w:val="hy-AM"/>
        </w:rPr>
        <w:t xml:space="preserve"> </w:t>
      </w:r>
      <w:r w:rsidR="00DB01B8" w:rsidRPr="003524EB">
        <w:rPr>
          <w:rFonts w:ascii="GHEA Grapalat" w:hAnsi="GHEA Grapalat"/>
          <w:color w:val="000000"/>
          <w:sz w:val="20"/>
          <w:szCs w:val="20"/>
          <w:lang w:val="hy-AM"/>
        </w:rPr>
        <w:t>կնքվելիք պայմանագրով նախատեսված</w:t>
      </w:r>
      <w:r w:rsidRPr="003524EB">
        <w:rPr>
          <w:rFonts w:ascii="GHEA Grapalat" w:hAnsi="GHEA Grapalat"/>
          <w:color w:val="000000"/>
          <w:sz w:val="20"/>
          <w:szCs w:val="20"/>
          <w:lang w:val="hy-AM"/>
        </w:rPr>
        <w:t xml:space="preserve"> </w:t>
      </w:r>
      <w:r w:rsidR="00DB01B8" w:rsidRPr="003524EB">
        <w:rPr>
          <w:rFonts w:ascii="GHEA Grapalat" w:hAnsi="GHEA Grapalat"/>
          <w:color w:val="000000"/>
          <w:sz w:val="20"/>
          <w:szCs w:val="20"/>
          <w:lang w:val="hy-AM"/>
        </w:rPr>
        <w:t>ծառայության մատուցման վերջնաժամկետ</w:t>
      </w:r>
      <w:r w:rsidR="00801033" w:rsidRPr="003524EB">
        <w:rPr>
          <w:rFonts w:ascii="GHEA Grapalat" w:hAnsi="GHEA Grapalat"/>
          <w:color w:val="000000"/>
          <w:sz w:val="20"/>
          <w:szCs w:val="20"/>
          <w:lang w:val="hy-AM"/>
        </w:rPr>
        <w:t xml:space="preserve">ի </w:t>
      </w:r>
      <w:r w:rsidR="00DB01B8" w:rsidRPr="003524EB">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524EB">
        <w:rPr>
          <w:rFonts w:ascii="GHEA Grapalat" w:hAnsi="GHEA Grapalat"/>
          <w:color w:val="000000"/>
          <w:sz w:val="20"/>
          <w:szCs w:val="20"/>
          <w:lang w:val="hy-AM"/>
        </w:rPr>
        <w:t>՝</w:t>
      </w:r>
      <w:r w:rsidR="006619F5" w:rsidRPr="003524EB">
        <w:rPr>
          <w:lang w:val="en-US"/>
        </w:rPr>
        <w:t xml:space="preserve"> </w:t>
      </w:r>
      <w:r w:rsidR="008D0531" w:rsidRPr="003524EB">
        <w:rPr>
          <w:rFonts w:ascii="GHEA Grapalat" w:hAnsi="GHEA Grapalat"/>
          <w:color w:val="000000"/>
          <w:sz w:val="20"/>
          <w:szCs w:val="20"/>
          <w:lang w:val="af-ZA"/>
        </w:rPr>
        <w:t>tender1</w:t>
      </w:r>
      <w:r w:rsidR="00924B83" w:rsidRPr="003524EB">
        <w:rPr>
          <w:rFonts w:ascii="GHEA Grapalat" w:hAnsi="GHEA Grapalat"/>
          <w:color w:val="000000"/>
          <w:sz w:val="20"/>
          <w:szCs w:val="20"/>
          <w:lang w:val="af-ZA"/>
        </w:rPr>
        <w:t>@minurban.am</w:t>
      </w:r>
      <w:r w:rsidR="00167DE7" w:rsidRPr="003524EB">
        <w:rPr>
          <w:rFonts w:ascii="GHEA Grapalat" w:hAnsi="GHEA Grapalat"/>
          <w:color w:val="000000"/>
          <w:sz w:val="20"/>
          <w:szCs w:val="20"/>
          <w:lang w:val="hy-AM"/>
        </w:rPr>
        <w:t xml:space="preserve"> էլեկտրոնային փոստի հասցեին։     </w:t>
      </w:r>
    </w:p>
    <w:p w14:paraId="268A68B4" w14:textId="77777777" w:rsidR="00091EBC" w:rsidRPr="00315BDD"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315B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5EC2C3"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315BDD">
        <w:rPr>
          <w:rFonts w:ascii="GHEA Grapalat" w:hAnsi="GHEA Grapalat"/>
          <w:color w:val="000000"/>
          <w:sz w:val="20"/>
          <w:szCs w:val="20"/>
          <w:lang w:val="hy-AM"/>
        </w:rPr>
        <w:t xml:space="preserve">1) </w:t>
      </w:r>
      <w:r w:rsidR="0091775C" w:rsidRPr="00315BDD">
        <w:rPr>
          <w:rFonts w:ascii="GHEA Grapalat" w:hAnsi="GHEA Grapalat"/>
          <w:color w:val="000000"/>
          <w:sz w:val="20"/>
          <w:szCs w:val="20"/>
          <w:lang w:val="hy-AM"/>
        </w:rPr>
        <w:t xml:space="preserve">N </w:t>
      </w:r>
      <w:r w:rsidR="008D0531">
        <w:rPr>
          <w:rFonts w:ascii="GHEA Grapalat" w:hAnsi="GHEA Grapalat"/>
          <w:sz w:val="20"/>
          <w:szCs w:val="20"/>
          <w:lang w:val="af-ZA"/>
        </w:rPr>
        <w:t>ՀՀՔԿ-ԳՀԽԾՁԲ-26/15</w:t>
      </w:r>
      <w:r w:rsidR="00B30AFA" w:rsidRPr="00315BDD">
        <w:rPr>
          <w:rFonts w:ascii="GHEA Grapalat" w:hAnsi="GHEA Grapalat"/>
          <w:sz w:val="20"/>
          <w:szCs w:val="20"/>
          <w:lang w:val="af-ZA"/>
        </w:rPr>
        <w:t xml:space="preserve"> </w:t>
      </w:r>
      <w:r w:rsidRPr="00315BDD">
        <w:rPr>
          <w:rFonts w:ascii="GHEA Grapalat" w:hAnsi="GHEA Grapalat"/>
          <w:color w:val="000000"/>
          <w:sz w:val="20"/>
          <w:szCs w:val="20"/>
          <w:lang w:val="hy-AM"/>
        </w:rPr>
        <w:t>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2"/>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7E7BAFEA" w:rsidR="00167DE7" w:rsidRPr="00315BDD" w:rsidRDefault="00167DE7" w:rsidP="00E43CB7">
      <w:pPr>
        <w:jc w:val="right"/>
        <w:rPr>
          <w:rFonts w:ascii="GHEA Grapalat" w:hAnsi="GHEA Grapalat" w:cs="Sylfaen"/>
          <w:b/>
          <w:sz w:val="20"/>
          <w:szCs w:val="20"/>
          <w:lang w:val="hy-AM"/>
        </w:rPr>
      </w:pPr>
      <w:r w:rsidRPr="00315BDD">
        <w:rPr>
          <w:rFonts w:ascii="GHEA Grapalat" w:hAnsi="GHEA Grapalat" w:cs="Sylfaen"/>
          <w:b/>
          <w:sz w:val="20"/>
          <w:szCs w:val="20"/>
          <w:lang w:val="hy-AM"/>
        </w:rPr>
        <w:lastRenderedPageBreak/>
        <w:t xml:space="preserve">Հավելված </w:t>
      </w:r>
      <w:r w:rsidR="007D6AF2" w:rsidRPr="00315BDD">
        <w:rPr>
          <w:rFonts w:ascii="GHEA Grapalat" w:hAnsi="GHEA Grapalat" w:cs="Sylfaen"/>
          <w:b/>
          <w:sz w:val="20"/>
          <w:szCs w:val="20"/>
        </w:rPr>
        <w:t xml:space="preserve">N </w:t>
      </w:r>
      <w:r w:rsidRPr="00315BDD">
        <w:rPr>
          <w:rFonts w:ascii="GHEA Grapalat" w:hAnsi="GHEA Grapalat" w:cs="Sylfaen"/>
          <w:b/>
          <w:sz w:val="20"/>
          <w:szCs w:val="20"/>
          <w:lang w:val="hy-AM"/>
        </w:rPr>
        <w:t>5.1</w:t>
      </w:r>
    </w:p>
    <w:p w14:paraId="12CA31A4" w14:textId="3F6B7004" w:rsidR="00167DE7" w:rsidRPr="00315BDD" w:rsidRDefault="008D053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ՀՀՔԿ-ԳՀԽԾՁԲ-26/15</w:t>
      </w:r>
      <w:r w:rsidR="00B30AFA" w:rsidRPr="00315BDD">
        <w:rPr>
          <w:rFonts w:ascii="GHEA Grapalat" w:hAnsi="GHEA Grapalat" w:cs="Sylfaen"/>
          <w:b/>
          <w:lang w:val="hy-AM"/>
        </w:rPr>
        <w:t xml:space="preserve"> </w:t>
      </w:r>
      <w:r w:rsidR="00167DE7" w:rsidRPr="00315BDD">
        <w:rPr>
          <w:rFonts w:ascii="GHEA Grapalat" w:hAnsi="GHEA Grapalat" w:cs="Sylfaen"/>
          <w:b/>
          <w:lang w:val="hy-AM"/>
        </w:rPr>
        <w:t xml:space="preserve">ծածկագրով </w:t>
      </w:r>
    </w:p>
    <w:p w14:paraId="71DF0BBC" w14:textId="10FF106D" w:rsidR="00167DE7" w:rsidRPr="006E0A77" w:rsidRDefault="00F51BDC" w:rsidP="00E43CB7">
      <w:pPr>
        <w:pStyle w:val="BodyTextIndent3"/>
        <w:spacing w:line="240" w:lineRule="auto"/>
        <w:jc w:val="right"/>
        <w:rPr>
          <w:rFonts w:ascii="GHEA Grapalat" w:hAnsi="GHEA Grapalat" w:cs="Sylfaen"/>
          <w:b/>
          <w:lang w:val="hy-AM"/>
        </w:rPr>
      </w:pPr>
      <w:r w:rsidRPr="00315BDD">
        <w:rPr>
          <w:rFonts w:ascii="GHEA Grapalat" w:hAnsi="GHEA Grapalat" w:cs="Arial"/>
          <w:b/>
          <w:lang w:val="es-ES"/>
        </w:rPr>
        <w:t>գնանշման հարցման</w:t>
      </w:r>
      <w:r w:rsidRPr="00315BDD">
        <w:rPr>
          <w:rFonts w:ascii="GHEA Grapalat" w:hAnsi="GHEA Grapalat" w:cs="Arial"/>
          <w:lang w:val="es-ES"/>
        </w:rPr>
        <w:t xml:space="preserve"> </w:t>
      </w:r>
      <w:r w:rsidR="00167DE7" w:rsidRPr="00315BDD">
        <w:rPr>
          <w:rFonts w:ascii="GHEA Grapalat" w:hAnsi="GHEA Grapalat" w:cs="Sylfaen"/>
          <w:b/>
          <w:lang w:val="hy-AM"/>
        </w:rPr>
        <w:t>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188B4347" w:rsidR="00631658" w:rsidRPr="006E0A77" w:rsidRDefault="000B13E1" w:rsidP="00E43CB7">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 xml:space="preserve">1.1 Ընկերությունը մասնակցում է </w:t>
      </w:r>
      <w:r w:rsidR="00167DE7" w:rsidRPr="00315BDD">
        <w:rPr>
          <w:rStyle w:val="Strong"/>
          <w:rFonts w:ascii="GHEA Grapalat" w:hAnsi="GHEA Grapalat"/>
          <w:b w:val="0"/>
          <w:bCs w:val="0"/>
          <w:sz w:val="20"/>
          <w:szCs w:val="20"/>
          <w:lang w:val="hy-AM"/>
        </w:rPr>
        <w:t>ՀՀ քաղաքաշինության կոմիտեի</w:t>
      </w:r>
      <w:r w:rsidR="00167DE7" w:rsidRPr="00315BDD">
        <w:rPr>
          <w:rFonts w:ascii="GHEA Grapalat" w:hAnsi="GHEA Grapalat" w:cs="GHEA Grapalat"/>
          <w:sz w:val="20"/>
          <w:szCs w:val="20"/>
          <w:lang w:val="pt-BR"/>
        </w:rPr>
        <w:t xml:space="preserve"> (այսուհետ` Պատվիրատու) կողմից</w:t>
      </w:r>
      <w:r w:rsidR="00631658" w:rsidRPr="00315BDD">
        <w:rPr>
          <w:rFonts w:ascii="GHEA Grapalat" w:hAnsi="GHEA Grapalat" w:cs="GHEA Grapalat"/>
          <w:sz w:val="20"/>
          <w:szCs w:val="20"/>
          <w:lang w:val="pt-BR"/>
        </w:rPr>
        <w:t xml:space="preserve">            </w:t>
      </w:r>
      <w:r w:rsidR="00B72294" w:rsidRPr="00315BDD">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կազմակերպված</w:t>
      </w:r>
      <w:r w:rsidR="00167DE7" w:rsidRPr="00315BDD">
        <w:rPr>
          <w:rFonts w:ascii="GHEA Grapalat" w:hAnsi="GHEA Grapalat" w:cs="GHEA Grapalat"/>
          <w:sz w:val="20"/>
          <w:szCs w:val="20"/>
          <w:lang w:val="pt-BR"/>
        </w:rPr>
        <w:t xml:space="preserve"> </w:t>
      </w:r>
      <w:r w:rsidR="008D0531">
        <w:rPr>
          <w:rFonts w:ascii="GHEA Grapalat" w:hAnsi="GHEA Grapalat"/>
          <w:sz w:val="20"/>
          <w:szCs w:val="20"/>
          <w:lang w:val="af-ZA"/>
        </w:rPr>
        <w:t>ՀՀՔԿ-ԳՀԽԾՁԲ-26/15</w:t>
      </w:r>
      <w:r w:rsidRPr="00315BDD">
        <w:rPr>
          <w:rFonts w:ascii="GHEA Grapalat" w:hAnsi="GHEA Grapalat"/>
          <w:sz w:val="20"/>
          <w:szCs w:val="20"/>
          <w:lang w:val="af-ZA"/>
        </w:rPr>
        <w:t xml:space="preserve"> </w:t>
      </w:r>
      <w:r w:rsidR="00631658" w:rsidRPr="00315BDD">
        <w:rPr>
          <w:rFonts w:ascii="GHEA Grapalat" w:hAnsi="GHEA Grapalat" w:cs="GHEA Grapalat"/>
          <w:sz w:val="20"/>
          <w:szCs w:val="20"/>
          <w:lang w:val="pt-BR"/>
        </w:rPr>
        <w:t>ծածկագրով</w:t>
      </w:r>
      <w:r w:rsidR="00631658" w:rsidRPr="000B13E1">
        <w:rPr>
          <w:rFonts w:ascii="GHEA Grapalat" w:hAnsi="GHEA Grapalat" w:cs="GHEA Grapalat"/>
          <w:sz w:val="20"/>
          <w:szCs w:val="20"/>
          <w:lang w:val="pt-BR"/>
        </w:rPr>
        <w:t xml:space="preserve">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0E783E0" w:rsidR="00631658" w:rsidRDefault="00631658" w:rsidP="00E43CB7">
      <w:pPr>
        <w:jc w:val="both"/>
        <w:rPr>
          <w:rFonts w:ascii="GHEA Grapalat" w:hAnsi="GHEA Grapalat" w:cs="GHEA Grapalat"/>
          <w:sz w:val="20"/>
          <w:szCs w:val="20"/>
          <w:lang w:val="hy-AM"/>
        </w:rPr>
      </w:pPr>
    </w:p>
    <w:p w14:paraId="1CBADF60" w14:textId="481825CA" w:rsidR="001C05A4" w:rsidRDefault="001C05A4" w:rsidP="00E43CB7">
      <w:pPr>
        <w:jc w:val="both"/>
        <w:rPr>
          <w:rFonts w:ascii="GHEA Grapalat" w:hAnsi="GHEA Grapalat" w:cs="GHEA Grapalat"/>
          <w:sz w:val="20"/>
          <w:szCs w:val="20"/>
          <w:lang w:val="hy-AM"/>
        </w:rPr>
      </w:pPr>
    </w:p>
    <w:p w14:paraId="616E8DE6" w14:textId="69469063" w:rsidR="001C05A4" w:rsidRDefault="001C05A4" w:rsidP="00E43CB7">
      <w:pPr>
        <w:jc w:val="both"/>
        <w:rPr>
          <w:rFonts w:ascii="GHEA Grapalat" w:hAnsi="GHEA Grapalat" w:cs="GHEA Grapalat"/>
          <w:sz w:val="20"/>
          <w:szCs w:val="20"/>
          <w:lang w:val="hy-AM"/>
        </w:rPr>
      </w:pPr>
    </w:p>
    <w:p w14:paraId="531E0C04" w14:textId="42BFDE6E" w:rsidR="001C05A4" w:rsidRDefault="001C05A4" w:rsidP="00E43CB7">
      <w:pPr>
        <w:jc w:val="both"/>
        <w:rPr>
          <w:rFonts w:ascii="GHEA Grapalat" w:hAnsi="GHEA Grapalat" w:cs="GHEA Grapalat"/>
          <w:sz w:val="20"/>
          <w:szCs w:val="20"/>
          <w:lang w:val="hy-AM"/>
        </w:rPr>
      </w:pPr>
    </w:p>
    <w:p w14:paraId="55C4E7CB" w14:textId="77777777" w:rsidR="001C05A4" w:rsidRPr="006E0A77" w:rsidRDefault="001C05A4"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36768DBC" w14:textId="77777777" w:rsidR="00334B2F" w:rsidRDefault="00334B2F" w:rsidP="00E43CB7">
            <w:pPr>
              <w:rPr>
                <w:rFonts w:ascii="GHEA Grapalat" w:hAnsi="GHEA Grapalat" w:cs="Arial"/>
                <w:sz w:val="20"/>
                <w:szCs w:val="20"/>
              </w:rPr>
            </w:pPr>
          </w:p>
          <w:p w14:paraId="09421377" w14:textId="77777777" w:rsidR="006A438A" w:rsidRDefault="006A438A" w:rsidP="00E43CB7">
            <w:pPr>
              <w:rPr>
                <w:rFonts w:ascii="GHEA Grapalat" w:hAnsi="GHEA Grapalat" w:cs="Arial"/>
                <w:sz w:val="20"/>
                <w:szCs w:val="20"/>
              </w:rPr>
            </w:pPr>
          </w:p>
          <w:p w14:paraId="353ADCBD" w14:textId="77777777" w:rsidR="006A438A" w:rsidRDefault="006A438A" w:rsidP="00E43CB7">
            <w:pPr>
              <w:rPr>
                <w:rFonts w:ascii="GHEA Grapalat" w:hAnsi="GHEA Grapalat" w:cs="Arial"/>
                <w:sz w:val="20"/>
                <w:szCs w:val="20"/>
              </w:rPr>
            </w:pPr>
          </w:p>
          <w:p w14:paraId="7A4DEC03" w14:textId="77777777" w:rsidR="006A438A" w:rsidRDefault="006A438A" w:rsidP="00E43CB7">
            <w:pPr>
              <w:rPr>
                <w:rFonts w:ascii="GHEA Grapalat" w:hAnsi="GHEA Grapalat" w:cs="Arial"/>
                <w:sz w:val="20"/>
                <w:szCs w:val="20"/>
              </w:rPr>
            </w:pPr>
          </w:p>
          <w:p w14:paraId="21BC45D0" w14:textId="2E331F8B" w:rsidR="006A438A" w:rsidRPr="006E0A77" w:rsidRDefault="006A438A" w:rsidP="00E43CB7">
            <w:pPr>
              <w:rPr>
                <w:rFonts w:ascii="GHEA Grapalat" w:hAnsi="GHEA Grapalat" w:cs="Arial"/>
                <w:sz w:val="20"/>
                <w:szCs w:val="20"/>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E0A7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w:t>
            </w:r>
            <w:r w:rsidRPr="006E0A7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վճարման պահանջագիրը վճարողին սպասարկող </w:t>
            </w:r>
            <w:r w:rsidRPr="006E0A77">
              <w:rPr>
                <w:rFonts w:ascii="GHEA Grapalat" w:hAnsi="GHEA Grapalat"/>
                <w:sz w:val="20"/>
                <w:szCs w:val="20"/>
              </w:rPr>
              <w:lastRenderedPageBreak/>
              <w:t>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4B6F6B11" w:rsidR="00FE5228" w:rsidRPr="00FB171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FB171B">
        <w:rPr>
          <w:rFonts w:ascii="GHEA Grapalat" w:hAnsi="GHEA Grapalat" w:cs="Sylfaen"/>
          <w:b/>
          <w:lang w:val="hy-AM"/>
        </w:rPr>
        <w:lastRenderedPageBreak/>
        <w:t>Հավելված N 6</w:t>
      </w:r>
    </w:p>
    <w:p w14:paraId="78CB1639" w14:textId="7E6F6609" w:rsidR="00FE5228" w:rsidRPr="00FB171B" w:rsidRDefault="008D053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ՀՀՔԿ-ԳՀԽԾՁԲ-26/15</w:t>
      </w:r>
      <w:r w:rsidR="00AB211E" w:rsidRPr="00FB171B">
        <w:rPr>
          <w:rFonts w:ascii="GHEA Grapalat" w:hAnsi="GHEA Grapalat" w:cs="Sylfaen"/>
          <w:b/>
          <w:lang w:val="hy-AM"/>
        </w:rPr>
        <w:t xml:space="preserve"> </w:t>
      </w:r>
      <w:r w:rsidR="00FE5228" w:rsidRPr="00FB171B">
        <w:rPr>
          <w:rFonts w:ascii="GHEA Grapalat" w:hAnsi="GHEA Grapalat" w:cs="Sylfaen"/>
          <w:b/>
          <w:lang w:val="hy-AM"/>
        </w:rPr>
        <w:t>ծածկագրով</w:t>
      </w:r>
    </w:p>
    <w:p w14:paraId="22207F2C" w14:textId="0F2B9919" w:rsidR="00FE5228" w:rsidRPr="0041505E" w:rsidRDefault="0041505E" w:rsidP="00E43CB7">
      <w:pPr>
        <w:pStyle w:val="BodyTextIndent3"/>
        <w:spacing w:line="240" w:lineRule="auto"/>
        <w:jc w:val="right"/>
        <w:rPr>
          <w:rFonts w:ascii="GHEA Grapalat" w:hAnsi="GHEA Grapalat" w:cs="Sylfaen"/>
          <w:b/>
          <w:lang w:val="hy-AM"/>
        </w:rPr>
      </w:pPr>
      <w:r w:rsidRPr="00FB171B">
        <w:rPr>
          <w:rFonts w:ascii="GHEA Grapalat" w:hAnsi="GHEA Grapalat" w:cs="Arial"/>
          <w:b/>
          <w:lang w:val="es-ES"/>
        </w:rPr>
        <w:t xml:space="preserve">գնանշման հարցման </w:t>
      </w:r>
      <w:r w:rsidR="00FE5228" w:rsidRPr="00FB171B">
        <w:rPr>
          <w:rFonts w:ascii="GHEA Grapalat" w:hAnsi="GHEA Grapalat" w:cs="Sylfaen"/>
          <w:b/>
          <w:lang w:val="hy-AM"/>
        </w:rPr>
        <w:t>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1322C249" w14:textId="77777777" w:rsidR="003524EB" w:rsidRDefault="00F85524" w:rsidP="00E43CB7">
      <w:pPr>
        <w:ind w:left="-142" w:firstLine="142"/>
        <w:jc w:val="center"/>
        <w:rPr>
          <w:rFonts w:ascii="GHEA Grapalat" w:hAnsi="GHEA Grapalat" w:cs="Sylfaen"/>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w:t>
      </w:r>
    </w:p>
    <w:p w14:paraId="2B8E516C" w14:textId="1778DF7F" w:rsidR="00F85524" w:rsidRPr="00344FDB" w:rsidRDefault="00480DB9" w:rsidP="00E43CB7">
      <w:pPr>
        <w:ind w:left="-142" w:firstLine="142"/>
        <w:jc w:val="center"/>
        <w:rPr>
          <w:rFonts w:ascii="GHEA Grapalat" w:hAnsi="GHEA Grapalat"/>
          <w:b/>
          <w:sz w:val="20"/>
          <w:lang w:val="hy-AM"/>
        </w:rPr>
      </w:pPr>
      <w:r w:rsidRPr="00344FDB">
        <w:rPr>
          <w:rFonts w:ascii="GHEA Grapalat" w:hAnsi="GHEA Grapalat" w:cs="Sylfaen"/>
          <w:b/>
          <w:sz w:val="20"/>
          <w:lang w:val="hy-AM"/>
        </w:rPr>
        <w:t xml:space="preserve">ՓԱՍՏԱԹՂԹԵՐԻ ՄՇԱԿՄԱՆ ԽՈՐՀՐԴԱՏՎԱԿԱՆ ԾԱՌԱՅՈՒԹՅԱՆ </w:t>
      </w:r>
      <w:r w:rsidR="00F85524" w:rsidRPr="00344FDB">
        <w:rPr>
          <w:rFonts w:ascii="GHEA Grapalat" w:hAnsi="GHEA Grapalat" w:cs="Sylfaen"/>
          <w:b/>
          <w:sz w:val="20"/>
          <w:lang w:val="hy-AM"/>
        </w:rPr>
        <w:t>ՄԱՏՈՒՑՄԱՆ</w:t>
      </w:r>
    </w:p>
    <w:p w14:paraId="0DD66239" w14:textId="77777777" w:rsidR="00F85524" w:rsidRPr="00FB171B" w:rsidRDefault="00F85524" w:rsidP="00E43CB7">
      <w:pPr>
        <w:ind w:left="-142" w:firstLine="142"/>
        <w:jc w:val="center"/>
        <w:rPr>
          <w:rFonts w:ascii="GHEA Grapalat" w:hAnsi="GHEA Grapalat" w:cs="Times Armenian"/>
          <w:b/>
          <w:sz w:val="20"/>
          <w:lang w:val="hy-AM"/>
        </w:rPr>
      </w:pPr>
      <w:r w:rsidRPr="00FB171B">
        <w:rPr>
          <w:rFonts w:ascii="GHEA Grapalat" w:hAnsi="GHEA Grapalat" w:cs="Sylfaen"/>
          <w:b/>
          <w:sz w:val="20"/>
          <w:lang w:val="hy-AM"/>
        </w:rPr>
        <w:t>ՊԵՏԱԿԱՆ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ԳՆՄԱՆ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ՊԱՅՄԱՆԱԳԻՐ</w:t>
      </w:r>
      <w:r w:rsidRPr="00FB171B">
        <w:rPr>
          <w:rFonts w:ascii="GHEA Grapalat" w:hAnsi="GHEA Grapalat" w:cs="Times Armenian"/>
          <w:b/>
          <w:sz w:val="20"/>
          <w:lang w:val="hy-AM"/>
        </w:rPr>
        <w:t xml:space="preserve">   </w:t>
      </w:r>
    </w:p>
    <w:p w14:paraId="2338C628" w14:textId="2B4561AE" w:rsidR="00FE5228" w:rsidRPr="00922104" w:rsidRDefault="00FE5228" w:rsidP="00AB211E">
      <w:pPr>
        <w:ind w:left="-142" w:firstLine="142"/>
        <w:jc w:val="center"/>
        <w:rPr>
          <w:rFonts w:ascii="GHEA Grapalat" w:hAnsi="GHEA Grapalat" w:cs="Sylfaen"/>
          <w:b/>
          <w:sz w:val="20"/>
        </w:rPr>
      </w:pPr>
      <w:r w:rsidRPr="00FB171B">
        <w:rPr>
          <w:rFonts w:ascii="GHEA Grapalat" w:hAnsi="GHEA Grapalat" w:cs="Sylfaen"/>
          <w:b/>
          <w:sz w:val="20"/>
          <w:lang w:val="hy-AM"/>
        </w:rPr>
        <w:t xml:space="preserve">N </w:t>
      </w:r>
      <w:r w:rsidR="008D0531">
        <w:rPr>
          <w:rFonts w:ascii="GHEA Grapalat" w:hAnsi="GHEA Grapalat" w:cs="Sylfaen"/>
          <w:b/>
          <w:sz w:val="20"/>
          <w:lang w:val="hy-AM"/>
        </w:rPr>
        <w:t>ՀՀՔԿ-ԳՀԽԾՁԲ-26/15</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4F07C931" w:rsidR="002327AA" w:rsidRDefault="002327AA" w:rsidP="00E43CB7">
      <w:pPr>
        <w:ind w:firstLine="720"/>
        <w:jc w:val="both"/>
        <w:rPr>
          <w:rFonts w:ascii="GHEA Grapalat" w:hAnsi="GHEA Grapalat" w:cs="Times Armenian"/>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78BE4A58" w14:textId="77777777" w:rsidR="00792D45" w:rsidRPr="006E0A77" w:rsidRDefault="00792D45" w:rsidP="00E43CB7">
      <w:pPr>
        <w:ind w:firstLine="720"/>
        <w:jc w:val="both"/>
        <w:rPr>
          <w:rFonts w:ascii="GHEA Grapalat" w:hAnsi="GHEA Grapalat"/>
          <w:sz w:val="20"/>
          <w:lang w:val="hy-AM"/>
        </w:rPr>
      </w:pP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598D3A2" w:rsidR="007678FA" w:rsidRPr="00290675" w:rsidRDefault="007678FA" w:rsidP="00E43CB7">
      <w:pPr>
        <w:ind w:firstLine="720"/>
        <w:jc w:val="both"/>
        <w:rPr>
          <w:rFonts w:ascii="GHEA Grapalat" w:hAnsi="GHEA Grapalat" w:cs="Sylfaen"/>
          <w:sz w:val="20"/>
          <w:szCs w:val="20"/>
          <w:lang w:val="hy-AM"/>
        </w:rPr>
      </w:pPr>
      <w:r w:rsidRPr="00290675">
        <w:rPr>
          <w:rFonts w:ascii="GHEA Grapalat" w:hAnsi="GHEA Grapalat" w:cs="Sylfaen"/>
          <w:sz w:val="20"/>
          <w:szCs w:val="20"/>
          <w:lang w:val="hy-AM"/>
        </w:rPr>
        <w:t>1.1 Պատվիրատուն հանձնարարո</w:t>
      </w:r>
      <w:r w:rsidR="00FE5228" w:rsidRPr="00290675">
        <w:rPr>
          <w:rFonts w:ascii="GHEA Grapalat" w:hAnsi="GHEA Grapalat" w:cs="Sylfaen"/>
          <w:sz w:val="20"/>
          <w:szCs w:val="20"/>
          <w:lang w:val="hy-AM"/>
        </w:rPr>
        <w:t xml:space="preserve">ւմ է, իսկ Կատարողը ստանձնում է </w:t>
      </w:r>
      <w:r w:rsidR="003479FA" w:rsidRPr="003479FA">
        <w:rPr>
          <w:rFonts w:ascii="GHEA Grapalat" w:eastAsia="GHEA Grapalat" w:hAnsi="GHEA Grapalat" w:cs="GHEA Grapalat"/>
          <w:b/>
          <w:sz w:val="20"/>
          <w:szCs w:val="20"/>
          <w:lang w:val="hy-AM"/>
        </w:rPr>
        <w:t>Ախուրյանի Ն</w:t>
      </w:r>
      <w:r w:rsidR="003479FA" w:rsidRPr="003479FA">
        <w:rPr>
          <w:rFonts w:ascii="Cambria Math" w:eastAsia="GHEA Grapalat" w:hAnsi="Cambria Math" w:cs="Cambria Math"/>
          <w:b/>
          <w:sz w:val="20"/>
          <w:szCs w:val="20"/>
          <w:lang w:val="hy-AM"/>
        </w:rPr>
        <w:t>․</w:t>
      </w:r>
      <w:r w:rsidR="003479FA" w:rsidRPr="003479FA">
        <w:rPr>
          <w:rFonts w:ascii="GHEA Grapalat" w:eastAsia="GHEA Grapalat" w:hAnsi="GHEA Grapalat" w:cs="GHEA Grapalat"/>
          <w:b/>
          <w:sz w:val="20"/>
          <w:szCs w:val="20"/>
          <w:lang w:val="hy-AM"/>
        </w:rPr>
        <w:t xml:space="preserve"> Աղբալյանի ավագ դպրոցի նոր մասնաշենքի կառուցման</w:t>
      </w:r>
      <w:r w:rsidR="00605C84">
        <w:rPr>
          <w:rFonts w:ascii="GHEA Grapalat" w:eastAsia="GHEA Grapalat" w:hAnsi="GHEA Grapalat" w:cs="GHEA Grapalat"/>
          <w:b/>
          <w:sz w:val="20"/>
          <w:szCs w:val="20"/>
          <w:lang w:val="hy-AM"/>
        </w:rPr>
        <w:t xml:space="preserve"> </w:t>
      </w:r>
      <w:r w:rsidR="00290675" w:rsidRPr="00290675">
        <w:rPr>
          <w:rFonts w:ascii="GHEA Grapalat" w:eastAsia="GHEA Grapalat" w:hAnsi="GHEA Grapalat" w:cs="GHEA Grapalat"/>
          <w:b/>
          <w:sz w:val="20"/>
          <w:szCs w:val="20"/>
          <w:lang w:val="hy-AM"/>
        </w:rPr>
        <w:t xml:space="preserve">նախագծանախահաշվային փաստաթղթերի </w:t>
      </w:r>
      <w:r w:rsidR="00ED70B6" w:rsidRPr="003479FA">
        <w:rPr>
          <w:rFonts w:ascii="GHEA Grapalat" w:eastAsia="GHEA Grapalat" w:hAnsi="GHEA Grapalat" w:cs="GHEA Grapalat"/>
          <w:b/>
          <w:sz w:val="20"/>
          <w:szCs w:val="20"/>
          <w:lang w:val="hy-AM"/>
        </w:rPr>
        <w:t>մշակման</w:t>
      </w:r>
      <w:r w:rsidR="00ED70B6" w:rsidRPr="00290675">
        <w:rPr>
          <w:rFonts w:ascii="GHEA Grapalat" w:hAnsi="GHEA Grapalat"/>
          <w:b/>
          <w:noProof/>
          <w:sz w:val="20"/>
          <w:szCs w:val="20"/>
        </w:rPr>
        <w:t xml:space="preserve"> խորհրդատվական </w:t>
      </w:r>
      <w:r w:rsidR="00FE5228" w:rsidRPr="00290675">
        <w:rPr>
          <w:rFonts w:ascii="GHEA Grapalat" w:hAnsi="GHEA Grapalat" w:cs="Sylfaen"/>
          <w:b/>
          <w:sz w:val="20"/>
          <w:szCs w:val="20"/>
          <w:lang w:val="hy-AM"/>
        </w:rPr>
        <w:t xml:space="preserve">ծառայության </w:t>
      </w:r>
      <w:r w:rsidRPr="00290675">
        <w:rPr>
          <w:rFonts w:ascii="GHEA Grapalat" w:hAnsi="GHEA Grapalat" w:cs="Sylfaen"/>
          <w:sz w:val="20"/>
          <w:szCs w:val="20"/>
          <w:lang w:val="hy-AM"/>
        </w:rPr>
        <w:t xml:space="preserve">մատուցման պարտավորությունը (այսուհետ` ծառայություն)` համաձայն </w:t>
      </w:r>
      <w:r w:rsidR="00687D1F">
        <w:rPr>
          <w:rFonts w:ascii="GHEA Grapalat" w:hAnsi="GHEA Grapalat" w:cs="Sylfaen"/>
          <w:sz w:val="20"/>
          <w:szCs w:val="20"/>
        </w:rPr>
        <w:t xml:space="preserve">սույն </w:t>
      </w:r>
      <w:r w:rsidRPr="00290675">
        <w:rPr>
          <w:rFonts w:ascii="GHEA Grapalat" w:hAnsi="GHEA Grapalat" w:cs="Sylfaen"/>
          <w:sz w:val="20"/>
          <w:szCs w:val="20"/>
          <w:lang w:val="hy-AM"/>
        </w:rPr>
        <w:t xml:space="preserve">պայմանագրի  </w:t>
      </w:r>
      <w:r w:rsidR="00687D1F">
        <w:rPr>
          <w:rFonts w:ascii="GHEA Grapalat" w:hAnsi="GHEA Grapalat" w:cs="Sylfaen"/>
          <w:sz w:val="20"/>
          <w:szCs w:val="20"/>
        </w:rPr>
        <w:t xml:space="preserve">(այսուհետ՝ Պայմանագիր) </w:t>
      </w:r>
      <w:r w:rsidRPr="00290675">
        <w:rPr>
          <w:rFonts w:ascii="GHEA Grapalat" w:hAnsi="GHEA Grapalat" w:cs="Sylfaen"/>
          <w:sz w:val="20"/>
          <w:szCs w:val="20"/>
          <w:lang w:val="hy-AM"/>
        </w:rPr>
        <w:t>անբաժանելի մասը կազմող N 1 հավելվածով սահմանված Տեխնիկական բնութագիր-գնման ժամանակացույցի պահանջների</w:t>
      </w:r>
      <w:r w:rsidR="00D40735" w:rsidRPr="00290675">
        <w:rPr>
          <w:rFonts w:ascii="GHEA Grapalat" w:hAnsi="GHEA Grapalat" w:cs="Sylfaen"/>
          <w:sz w:val="20"/>
          <w:szCs w:val="20"/>
          <w:lang w:val="hy-AM"/>
        </w:rPr>
        <w:t>:</w:t>
      </w:r>
    </w:p>
    <w:p w14:paraId="5A594C2F" w14:textId="3737013D" w:rsidR="007C77FF"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43750F5" w14:textId="77777777" w:rsidR="00792D45" w:rsidRPr="006E0A77" w:rsidRDefault="00792D45" w:rsidP="00E43CB7">
      <w:pPr>
        <w:ind w:firstLine="720"/>
        <w:jc w:val="both"/>
        <w:rPr>
          <w:rFonts w:ascii="GHEA Grapalat" w:hAnsi="GHEA Grapalat"/>
          <w:sz w:val="20"/>
          <w:lang w:val="hy-AM"/>
        </w:rPr>
      </w:pP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6E992957" w:rsidR="00655439"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5D58FB1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687D1F">
        <w:rPr>
          <w:rFonts w:ascii="GHEA Grapalat" w:hAnsi="GHEA Grapalat"/>
          <w:sz w:val="20"/>
        </w:rPr>
        <w:t>Կողմերի</w:t>
      </w:r>
      <w:r w:rsidRPr="006E0A77">
        <w:rPr>
          <w:rFonts w:ascii="GHEA Grapalat" w:hAnsi="GHEA Grapalat"/>
          <w:sz w:val="20"/>
          <w:lang w:val="hy-AM"/>
        </w:rPr>
        <w:t xml:space="preserve">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39A6480D" w:rsidR="007678FA"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r w:rsidR="00901C1B">
        <w:rPr>
          <w:rFonts w:ascii="GHEA Grapalat" w:hAnsi="GHEA Grapalat" w:cs="Sylfaen"/>
          <w:b/>
          <w:sz w:val="20"/>
        </w:rPr>
        <w:t xml:space="preserve"> </w:t>
      </w:r>
      <w:r w:rsidR="002A49E1" w:rsidRPr="006E0A77">
        <w:rPr>
          <w:rFonts w:ascii="GHEA Grapalat" w:hAnsi="GHEA Grapalat" w:cs="Sylfaen"/>
          <w:b/>
          <w:sz w:val="20"/>
          <w:lang w:val="hy-AM"/>
        </w:rPr>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4A15FBAA" w14:textId="77777777" w:rsidR="00901C1B" w:rsidRPr="00687D1F" w:rsidRDefault="00901C1B" w:rsidP="00E43CB7">
      <w:pPr>
        <w:rPr>
          <w:rFonts w:ascii="GHEA Grapalat" w:hAnsi="GHEA Grapalat" w:cs="Sylfaen"/>
          <w:b/>
          <w:sz w:val="12"/>
          <w:lang w:val="hy-AM"/>
        </w:rPr>
      </w:pP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4959CBC" w14:textId="77777777" w:rsidR="00E8297B" w:rsidRPr="00A106E3" w:rsidRDefault="00E8297B" w:rsidP="00E8297B">
      <w:pPr>
        <w:ind w:firstLine="709"/>
        <w:jc w:val="both"/>
        <w:rPr>
          <w:rFonts w:ascii="GHEA Grapalat" w:hAnsi="GHEA Grapalat"/>
          <w:sz w:val="20"/>
          <w:lang w:val="hy-AM"/>
        </w:rPr>
      </w:pPr>
      <w:r w:rsidRPr="00A106E3">
        <w:rPr>
          <w:rFonts w:ascii="GHEA Grapalat" w:hAnsi="GHEA Grapalat" w:cs="Sylfaen"/>
          <w:sz w:val="20"/>
          <w:lang w:val="hy-AM"/>
        </w:rPr>
        <w:t>4.2 Պատվիրատուն իրեն մատուցած ծառայության</w:t>
      </w:r>
      <w:r w:rsidRPr="00A106E3">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A106E3">
        <w:rPr>
          <w:rFonts w:ascii="GHEA Grapalat" w:hAnsi="GHEA Grapalat" w:cs="Sylfaen"/>
          <w:sz w:val="20"/>
          <w:lang w:val="hy-AM"/>
        </w:rPr>
        <w:t>Կատարողի</w:t>
      </w:r>
      <w:r w:rsidRPr="00A106E3">
        <w:rPr>
          <w:rFonts w:ascii="GHEA Grapalat" w:hAnsi="GHEA Grapalat"/>
          <w:sz w:val="20"/>
          <w:lang w:val="hy-AM"/>
        </w:rPr>
        <w:t xml:space="preserve"> </w:t>
      </w:r>
      <w:r w:rsidRPr="00A106E3">
        <w:rPr>
          <w:rFonts w:ascii="GHEA Grapalat" w:hAnsi="GHEA Grapalat"/>
          <w:sz w:val="20"/>
        </w:rPr>
        <w:t xml:space="preserve">պայմանագրում նշված </w:t>
      </w:r>
      <w:r w:rsidRPr="00A106E3">
        <w:rPr>
          <w:rFonts w:ascii="GHEA Grapalat" w:hAnsi="GHEA Grapalat"/>
          <w:sz w:val="20"/>
          <w:lang w:val="hy-AM"/>
        </w:rPr>
        <w:t>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w:t>
      </w:r>
      <w:r w:rsidRPr="00A106E3">
        <w:rPr>
          <w:rStyle w:val="FootnoteReference"/>
          <w:rFonts w:ascii="GHEA Grapalat" w:hAnsi="GHEA Grapalat" w:cs="Sylfaen"/>
          <w:color w:val="000000" w:themeColor="text1"/>
          <w:sz w:val="20"/>
          <w:szCs w:val="20"/>
          <w:lang w:val="hy-AM"/>
        </w:rPr>
        <w:footnoteReference w:id="3"/>
      </w:r>
      <w:r w:rsidRPr="00A106E3">
        <w:rPr>
          <w:rFonts w:ascii="GHEA Grapalat" w:hAnsi="GHEA Grapalat"/>
          <w:sz w:val="20"/>
          <w:lang w:val="hy-AM"/>
        </w:rPr>
        <w:t xml:space="preserve"> նախատեսված ամի</w:t>
      </w:r>
      <w:r w:rsidRPr="00A106E3">
        <w:rPr>
          <w:rFonts w:ascii="GHEA Grapalat" w:hAnsi="GHEA Grapalat"/>
          <w:sz w:val="20"/>
        </w:rPr>
        <w:t>ս</w:t>
      </w:r>
      <w:r w:rsidRPr="00A106E3">
        <w:rPr>
          <w:rFonts w:ascii="GHEA Grapalat" w:hAnsi="GHEA Grapalat"/>
          <w:sz w:val="20"/>
          <w:lang w:val="hy-AM"/>
        </w:rPr>
        <w:t xml:space="preserve">ներին, բայց ոչ ուշ, քան մինչև տվյալ տարվա </w:t>
      </w:r>
      <w:r w:rsidRPr="00A106E3">
        <w:rPr>
          <w:rFonts w:ascii="GHEA Grapalat" w:hAnsi="GHEA Grapalat"/>
          <w:sz w:val="20"/>
        </w:rPr>
        <w:t xml:space="preserve"> նախավերջին աշխատանքային օրը</w:t>
      </w:r>
      <w:r w:rsidRPr="00A106E3">
        <w:rPr>
          <w:rFonts w:ascii="GHEA Grapalat" w:hAnsi="GHEA Grapalat"/>
          <w:sz w:val="20"/>
          <w:lang w:val="hy-AM"/>
        </w:rPr>
        <w:t xml:space="preserve">: </w:t>
      </w:r>
    </w:p>
    <w:p w14:paraId="3AF93437" w14:textId="77777777" w:rsidR="00167AE5" w:rsidRPr="00A106E3" w:rsidRDefault="00167AE5" w:rsidP="00167AE5">
      <w:pPr>
        <w:ind w:firstLine="709"/>
        <w:jc w:val="both"/>
        <w:rPr>
          <w:rFonts w:ascii="GHEA Grapalat" w:hAnsi="GHEA Grapalat"/>
          <w:sz w:val="20"/>
          <w:lang w:val="hy-AM"/>
        </w:rPr>
      </w:pPr>
      <w:r w:rsidRPr="00A106E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DC7B27">
        <w:rPr>
          <w:rFonts w:ascii="GHEA Grapalat" w:hAnsi="GHEA Grapalat"/>
          <w:sz w:val="20"/>
        </w:rPr>
        <w:t>Պայմանագրի N 1 հավելվածի 1</w:t>
      </w:r>
      <w:r w:rsidR="00B20D53" w:rsidRPr="00DC7B27">
        <w:rPr>
          <w:rFonts w:ascii="GHEA Grapalat" w:hAnsi="GHEA Grapalat"/>
          <w:sz w:val="20"/>
        </w:rPr>
        <w:t>8</w:t>
      </w:r>
      <w:r w:rsidR="00BF6498" w:rsidRPr="00DC7B27">
        <w:rPr>
          <w:rFonts w:ascii="GHEA Grapalat" w:hAnsi="GHEA Grapalat"/>
          <w:sz w:val="20"/>
        </w:rPr>
        <w:t>-րդ կետի համաձայն</w:t>
      </w:r>
      <w:r w:rsidRPr="00DC7B27">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40E70792" w:rsidR="00DD071A"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7A1A4DAB" w14:textId="77777777" w:rsidR="00901C1B" w:rsidRPr="003524EB" w:rsidRDefault="00901C1B" w:rsidP="000D548E">
      <w:pPr>
        <w:pStyle w:val="ListParagraph"/>
        <w:tabs>
          <w:tab w:val="left" w:pos="1080"/>
        </w:tabs>
        <w:jc w:val="both"/>
        <w:rPr>
          <w:rFonts w:ascii="GHEA Grapalat" w:hAnsi="GHEA Grapalat" w:cs="Sylfaen"/>
          <w:b/>
          <w:sz w:val="10"/>
          <w:lang w:val="hy-AM"/>
        </w:rPr>
      </w:pP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3784385F" w:rsidR="00DD071A"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67363C9" w14:textId="77777777" w:rsidR="003524EB" w:rsidRPr="006E0A77" w:rsidRDefault="003524EB" w:rsidP="00E43CB7">
      <w:pPr>
        <w:ind w:firstLine="720"/>
        <w:jc w:val="both"/>
        <w:rPr>
          <w:rFonts w:ascii="GHEA Grapalat" w:hAnsi="GHEA Grapalat" w:cs="Sylfaen"/>
          <w:sz w:val="20"/>
          <w:lang w:val="hy-AM"/>
        </w:rPr>
      </w:pPr>
    </w:p>
    <w:p w14:paraId="7AC77837" w14:textId="7940B49B" w:rsidR="007678FA" w:rsidRDefault="007678FA"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7EF244B8" w:rsidR="007678FA"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2F435103" w14:textId="77777777" w:rsidR="00901C1B" w:rsidRPr="003524EB" w:rsidRDefault="00901C1B" w:rsidP="000D548E">
      <w:pPr>
        <w:pStyle w:val="ListParagraph"/>
        <w:tabs>
          <w:tab w:val="left" w:pos="990"/>
        </w:tabs>
        <w:jc w:val="both"/>
        <w:rPr>
          <w:rFonts w:ascii="GHEA Grapalat" w:hAnsi="GHEA Grapalat" w:cs="Sylfaen"/>
          <w:b/>
          <w:sz w:val="10"/>
          <w:lang w:val="hy-AM"/>
        </w:rPr>
      </w:pP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57238570" w:rsidR="00A33F62" w:rsidRPr="00D66974" w:rsidRDefault="00DC4CF7" w:rsidP="00A33F62">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A33F62"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A33F62" w:rsidRPr="00D66974">
        <w:rPr>
          <w:rFonts w:ascii="GHEA Grapalat" w:hAnsi="GHEA Grapalat" w:cs="Sylfaen"/>
          <w:sz w:val="20"/>
          <w:lang w:val="hy-AM"/>
        </w:rPr>
        <w:t xml:space="preserve">ձեռք բերվող ծառայության միավորի գնի </w:t>
      </w:r>
      <w:r w:rsidR="00A33F62" w:rsidRPr="00D66974">
        <w:rPr>
          <w:rFonts w:ascii="GHEA Grapalat" w:hAnsi="GHEA Grapalat" w:cs="Times Armenian"/>
          <w:sz w:val="20"/>
          <w:lang w:val="hy-AM"/>
        </w:rPr>
        <w:t xml:space="preserve"> </w:t>
      </w:r>
      <w:r w:rsidR="00A33F62"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FootnoteReference"/>
          <w:rFonts w:ascii="GHEA Grapalat" w:hAnsi="GHEA Grapalat"/>
          <w:sz w:val="20"/>
          <w:lang w:val="pt-BR"/>
        </w:rPr>
        <w:footnoteReference w:id="5"/>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lastRenderedPageBreak/>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07374F37"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DC4CF7">
        <w:rPr>
          <w:rFonts w:ascii="GHEA Grapalat" w:hAnsi="GHEA Grapalat" w:cs="Sylfaen"/>
          <w:sz w:val="20"/>
        </w:rPr>
        <w:t>Պ</w:t>
      </w:r>
      <w:r w:rsidR="007678FA" w:rsidRPr="00E72092">
        <w:rPr>
          <w:rFonts w:ascii="GHEA Grapalat" w:hAnsi="GHEA Grapalat" w:cs="Sylfaen"/>
          <w:sz w:val="20"/>
          <w:lang w:val="hy-AM"/>
        </w:rPr>
        <w:t>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08C3030A"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DC4CF7">
        <w:rPr>
          <w:rFonts w:ascii="GHEA Grapalat" w:hAnsi="GHEA Grapalat"/>
          <w:sz w:val="20"/>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77A0FD25" w14:textId="575C720D" w:rsidR="003524EB" w:rsidRDefault="00DC4CF7" w:rsidP="00DC4CF7">
      <w:pPr>
        <w:spacing w:line="276" w:lineRule="auto"/>
        <w:ind w:left="180"/>
        <w:jc w:val="both"/>
        <w:rPr>
          <w:rFonts w:ascii="GHEA Grapalat" w:hAnsi="GHEA Grapalat"/>
          <w:sz w:val="20"/>
          <w:szCs w:val="20"/>
          <w:lang w:val="hy-AM" w:eastAsia="ru-RU"/>
        </w:rPr>
      </w:pPr>
      <w:r>
        <w:rPr>
          <w:rFonts w:ascii="GHEA Grapalat" w:hAnsi="GHEA Grapalat"/>
          <w:sz w:val="20"/>
          <w:szCs w:val="20"/>
          <w:lang w:eastAsia="ru-RU"/>
        </w:rPr>
        <w:t xml:space="preserve">       </w:t>
      </w:r>
      <w:r w:rsidR="00BE5738" w:rsidRPr="00BE5738">
        <w:rPr>
          <w:rFonts w:ascii="GHEA Grapalat" w:hAnsi="GHEA Grapalat"/>
          <w:sz w:val="20"/>
          <w:szCs w:val="20"/>
          <w:lang w:val="hy-AM" w:eastAsia="ru-RU"/>
        </w:rPr>
        <w:t xml:space="preserve">7.17 </w:t>
      </w:r>
      <w:r w:rsidR="003524EB" w:rsidRPr="00A106E3">
        <w:rPr>
          <w:rFonts w:ascii="GHEA Grapalat" w:hAnsi="GHEA Grapalat"/>
          <w:sz w:val="20"/>
          <w:szCs w:val="20"/>
          <w:lang w:val="hy-AM" w:eastAsia="ru-RU"/>
        </w:rPr>
        <w:t xml:space="preserve">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հատկացվել են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524EB" w:rsidRPr="00A106E3">
        <w:rPr>
          <w:rFonts w:ascii="GHEA Grapalat" w:hAnsi="GHEA Grapalat"/>
          <w:sz w:val="20"/>
          <w:szCs w:val="20"/>
          <w:lang w:eastAsia="ru-RU"/>
        </w:rPr>
        <w:t xml:space="preserve">15 </w:t>
      </w:r>
      <w:r w:rsidR="003524EB" w:rsidRPr="00A106E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39161955" w14:textId="77777777" w:rsidR="003524EB" w:rsidRPr="006E0A77" w:rsidRDefault="003524EB" w:rsidP="003524EB">
      <w:pPr>
        <w:spacing w:line="276" w:lineRule="auto"/>
        <w:ind w:left="180" w:firstLine="540"/>
        <w:jc w:val="both"/>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3524EB" w:rsidRDefault="00B6655E" w:rsidP="00E43CB7">
      <w:pPr>
        <w:ind w:firstLine="709"/>
        <w:rPr>
          <w:rFonts w:ascii="GHEA Grapalat" w:hAnsi="GHEA Grapalat" w:cs="Sylfaen"/>
          <w:sz w:val="20"/>
          <w:szCs w:val="20"/>
          <w:lang w:val="pt-BR"/>
        </w:rPr>
      </w:pPr>
    </w:p>
    <w:p w14:paraId="3B98F09D" w14:textId="18B58674" w:rsidR="007678FA" w:rsidRPr="003524EB" w:rsidRDefault="007678FA" w:rsidP="00E43CB7">
      <w:pPr>
        <w:ind w:firstLine="709"/>
        <w:jc w:val="both"/>
        <w:rPr>
          <w:rFonts w:ascii="GHEA Grapalat" w:hAnsi="GHEA Grapalat" w:cs="Sylfaen"/>
          <w:sz w:val="20"/>
          <w:szCs w:val="20"/>
          <w:lang w:val="nb-NO"/>
        </w:rPr>
      </w:pPr>
      <w:r w:rsidRPr="003524EB">
        <w:rPr>
          <w:rFonts w:ascii="GHEA Grapalat" w:hAnsi="GHEA Grapalat" w:cs="Sylfaen"/>
          <w:sz w:val="20"/>
          <w:szCs w:val="20"/>
          <w:lang w:val="pt-BR"/>
        </w:rPr>
        <w:t>Անհրաժեշտության</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դեպքում</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պայմանագրում</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կարող</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են</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ներառվել</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ՀՀ</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օրենսդրությանը</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չհակասող</w:t>
      </w:r>
      <w:r w:rsidRPr="003524EB">
        <w:rPr>
          <w:rFonts w:ascii="GHEA Grapalat" w:hAnsi="GHEA Grapalat" w:cs="Sylfaen"/>
          <w:sz w:val="20"/>
          <w:szCs w:val="20"/>
          <w:lang w:val="nb-NO"/>
        </w:rPr>
        <w:t xml:space="preserve"> </w:t>
      </w:r>
      <w:r w:rsidRPr="003524EB">
        <w:rPr>
          <w:rFonts w:ascii="GHEA Grapalat" w:hAnsi="GHEA Grapalat" w:cs="Sylfaen"/>
          <w:sz w:val="20"/>
          <w:szCs w:val="20"/>
          <w:lang w:val="pt-BR"/>
        </w:rPr>
        <w:t>դրույթներ</w:t>
      </w:r>
      <w:r w:rsidRPr="003524EB">
        <w:rPr>
          <w:rFonts w:ascii="GHEA Grapalat" w:hAnsi="GHEA Grapalat" w:cs="Sylfaen"/>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4BD706CB" w14:textId="77777777" w:rsidR="00B35A49" w:rsidRDefault="007678FA" w:rsidP="00E43CB7">
      <w:pPr>
        <w:jc w:val="right"/>
        <w:rPr>
          <w:rFonts w:ascii="GHEA Grapalat" w:hAnsi="GHEA Grapalat"/>
          <w:i/>
          <w:sz w:val="18"/>
          <w:lang w:val="hy-AM"/>
        </w:rPr>
      </w:pPr>
      <w:r w:rsidRPr="006E0A77">
        <w:rPr>
          <w:rFonts w:ascii="GHEA Grapalat" w:hAnsi="GHEA Grapalat"/>
          <w:i/>
          <w:sz w:val="18"/>
          <w:lang w:val="hy-AM"/>
        </w:rPr>
        <w:br w:type="page"/>
      </w:r>
    </w:p>
    <w:p w14:paraId="2B32D4FA" w14:textId="77777777" w:rsidR="00B35A49" w:rsidRDefault="00B35A49" w:rsidP="00E43CB7">
      <w:pPr>
        <w:jc w:val="right"/>
        <w:rPr>
          <w:rFonts w:ascii="GHEA Grapalat" w:hAnsi="GHEA Grapalat"/>
          <w:i/>
          <w:sz w:val="18"/>
          <w:lang w:val="hy-AM"/>
        </w:rPr>
      </w:pPr>
    </w:p>
    <w:p w14:paraId="5B5DD345" w14:textId="132C728A" w:rsidR="006E1318" w:rsidRPr="003524EB" w:rsidRDefault="006E1318" w:rsidP="00E43CB7">
      <w:pPr>
        <w:jc w:val="right"/>
        <w:rPr>
          <w:rFonts w:ascii="GHEA Grapalat" w:hAnsi="GHEA Grapalat"/>
          <w:sz w:val="18"/>
          <w:lang w:val="hy-AM"/>
        </w:rPr>
      </w:pPr>
      <w:r w:rsidRPr="003524EB">
        <w:rPr>
          <w:rFonts w:ascii="GHEA Grapalat" w:hAnsi="GHEA Grapalat"/>
          <w:sz w:val="20"/>
          <w:szCs w:val="20"/>
          <w:lang w:val="hy-AM"/>
        </w:rPr>
        <w:t>Հավելված N 1</w:t>
      </w:r>
    </w:p>
    <w:p w14:paraId="397EDA9B" w14:textId="2F342950" w:rsidR="006E1318" w:rsidRPr="003524EB" w:rsidRDefault="00C62268" w:rsidP="00E43CB7">
      <w:pPr>
        <w:jc w:val="right"/>
        <w:rPr>
          <w:rFonts w:ascii="GHEA Grapalat" w:hAnsi="GHEA Grapalat"/>
          <w:sz w:val="20"/>
          <w:szCs w:val="20"/>
          <w:lang w:val="hy-AM"/>
        </w:rPr>
      </w:pPr>
      <w:r w:rsidRPr="003524EB">
        <w:rPr>
          <w:rFonts w:ascii="GHEA Grapalat" w:hAnsi="GHEA Grapalat"/>
          <w:sz w:val="20"/>
          <w:szCs w:val="20"/>
          <w:lang w:val="hy-AM"/>
        </w:rPr>
        <w:t xml:space="preserve">        </w:t>
      </w:r>
      <w:r w:rsidR="006E1318" w:rsidRPr="003524EB">
        <w:rPr>
          <w:rFonts w:ascii="GHEA Grapalat" w:hAnsi="GHEA Grapalat"/>
          <w:sz w:val="20"/>
          <w:szCs w:val="20"/>
          <w:lang w:val="hy-AM"/>
        </w:rPr>
        <w:t>202</w:t>
      </w:r>
      <w:r w:rsidR="006C190F" w:rsidRPr="003524EB">
        <w:rPr>
          <w:rFonts w:ascii="GHEA Grapalat" w:hAnsi="GHEA Grapalat"/>
          <w:sz w:val="20"/>
          <w:szCs w:val="20"/>
        </w:rPr>
        <w:t>6</w:t>
      </w:r>
      <w:r w:rsidR="006E1318" w:rsidRPr="003524EB">
        <w:rPr>
          <w:rFonts w:ascii="GHEA Grapalat" w:hAnsi="GHEA Grapalat"/>
          <w:sz w:val="20"/>
          <w:szCs w:val="20"/>
          <w:lang w:val="hy-AM"/>
        </w:rPr>
        <w:t xml:space="preserve"> թ. կնքված </w:t>
      </w:r>
    </w:p>
    <w:p w14:paraId="52952C4C" w14:textId="4B49E203" w:rsidR="006E1318" w:rsidRPr="003524EB" w:rsidRDefault="006E1318" w:rsidP="00E43CB7">
      <w:pPr>
        <w:jc w:val="right"/>
        <w:rPr>
          <w:rFonts w:ascii="GHEA Grapalat" w:hAnsi="GHEA Grapalat"/>
          <w:sz w:val="20"/>
          <w:szCs w:val="20"/>
          <w:lang w:val="hy-AM"/>
        </w:rPr>
      </w:pPr>
      <w:r w:rsidRPr="003524EB">
        <w:rPr>
          <w:rFonts w:ascii="GHEA Grapalat" w:hAnsi="GHEA Grapalat"/>
          <w:sz w:val="20"/>
          <w:szCs w:val="20"/>
          <w:lang w:val="hy-AM"/>
        </w:rPr>
        <w:t xml:space="preserve">                      N </w:t>
      </w:r>
      <w:r w:rsidR="008D0531" w:rsidRPr="003524EB">
        <w:rPr>
          <w:rFonts w:ascii="GHEA Grapalat" w:hAnsi="GHEA Grapalat"/>
          <w:sz w:val="20"/>
          <w:szCs w:val="20"/>
          <w:lang w:val="af-ZA"/>
        </w:rPr>
        <w:t>ՀՀՔԿ-ԳՀԽԾՁԲ-26/15</w:t>
      </w:r>
      <w:r w:rsidR="00FE6894" w:rsidRPr="003524EB">
        <w:rPr>
          <w:rFonts w:ascii="GHEA Grapalat" w:hAnsi="GHEA Grapalat"/>
          <w:sz w:val="20"/>
          <w:szCs w:val="20"/>
          <w:lang w:val="af-ZA"/>
        </w:rPr>
        <w:t xml:space="preserve"> </w:t>
      </w:r>
      <w:r w:rsidRPr="003524EB">
        <w:rPr>
          <w:rFonts w:ascii="GHEA Grapalat" w:hAnsi="GHEA Grapalat"/>
          <w:sz w:val="20"/>
          <w:szCs w:val="20"/>
          <w:lang w:val="hy-AM"/>
        </w:rPr>
        <w:t>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080"/>
        <w:gridCol w:w="198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432148">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08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404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432148">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98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432148">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10DEA919" w:rsidR="008B76CD" w:rsidRPr="006E0A77" w:rsidRDefault="00957359" w:rsidP="00685415">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475BD7">
              <w:rPr>
                <w:rFonts w:ascii="GHEA Grapalat" w:hAnsi="GHEA Grapalat"/>
                <w:sz w:val="18"/>
                <w:szCs w:val="18"/>
              </w:rPr>
              <w:t>54</w:t>
            </w:r>
            <w:r w:rsidR="00685415">
              <w:rPr>
                <w:rFonts w:ascii="GHEA Grapalat" w:hAnsi="GHEA Grapalat"/>
                <w:sz w:val="18"/>
                <w:szCs w:val="18"/>
              </w:rPr>
              <w:t>7</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C86C7B" w:rsidRDefault="008B76CD" w:rsidP="00E43CB7">
            <w:pPr>
              <w:jc w:val="center"/>
              <w:rPr>
                <w:rFonts w:ascii="GHEA Grapalat" w:hAnsi="GHEA Grapalat"/>
                <w:sz w:val="18"/>
                <w:szCs w:val="18"/>
              </w:rPr>
            </w:pPr>
          </w:p>
        </w:tc>
        <w:tc>
          <w:tcPr>
            <w:tcW w:w="1080" w:type="dxa"/>
            <w:tcBorders>
              <w:bottom w:val="single" w:sz="4" w:space="0" w:color="auto"/>
            </w:tcBorders>
            <w:vAlign w:val="center"/>
          </w:tcPr>
          <w:p w14:paraId="2354BD58" w14:textId="77777777" w:rsidR="008B76CD" w:rsidRPr="00C86C7B"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980" w:type="dxa"/>
            <w:tcBorders>
              <w:bottom w:val="single" w:sz="4" w:space="0" w:color="auto"/>
            </w:tcBorders>
            <w:vAlign w:val="center"/>
          </w:tcPr>
          <w:p w14:paraId="04F09D02" w14:textId="60282ECE" w:rsidR="008B76CD" w:rsidRPr="00C86C7B" w:rsidRDefault="00C86C7B" w:rsidP="00C51ECC">
            <w:pPr>
              <w:jc w:val="center"/>
              <w:rPr>
                <w:rFonts w:ascii="GHEA Grapalat" w:hAnsi="GHEA Grapalat"/>
                <w:sz w:val="18"/>
                <w:szCs w:val="18"/>
              </w:rPr>
            </w:pPr>
            <w:r w:rsidRPr="00C86C7B">
              <w:rPr>
                <w:rFonts w:ascii="GHEA Grapalat" w:hAnsi="GHEA Grapalat"/>
                <w:sz w:val="18"/>
                <w:szCs w:val="18"/>
              </w:rPr>
              <w:t xml:space="preserve">ՀՀ Շիրակի մարզ, գյուղ Ախուրյան, </w:t>
            </w:r>
            <w:r w:rsidR="00460EFB">
              <w:rPr>
                <w:rFonts w:ascii="GHEA Grapalat" w:hAnsi="GHEA Grapalat"/>
                <w:sz w:val="18"/>
                <w:szCs w:val="18"/>
              </w:rPr>
              <w:t xml:space="preserve">    </w:t>
            </w:r>
            <w:r w:rsidRPr="00C86C7B">
              <w:rPr>
                <w:rFonts w:ascii="GHEA Grapalat" w:hAnsi="GHEA Grapalat"/>
                <w:sz w:val="18"/>
                <w:szCs w:val="18"/>
              </w:rPr>
              <w:t>Մ. Ավետիսյանի փող.</w:t>
            </w:r>
            <w:r w:rsidR="00C51ECC">
              <w:rPr>
                <w:rFonts w:ascii="GHEA Grapalat" w:hAnsi="GHEA Grapalat"/>
                <w:sz w:val="18"/>
                <w:szCs w:val="18"/>
              </w:rPr>
              <w:t xml:space="preserve"> </w:t>
            </w:r>
            <w:r w:rsidRPr="00C86C7B">
              <w:rPr>
                <w:rFonts w:ascii="GHEA Grapalat" w:hAnsi="GHEA Grapalat"/>
                <w:sz w:val="18"/>
                <w:szCs w:val="18"/>
              </w:rPr>
              <w:t>3</w:t>
            </w:r>
          </w:p>
        </w:tc>
        <w:tc>
          <w:tcPr>
            <w:tcW w:w="2061" w:type="dxa"/>
            <w:tcBorders>
              <w:bottom w:val="single" w:sz="4" w:space="0" w:color="auto"/>
            </w:tcBorders>
            <w:vAlign w:val="center"/>
          </w:tcPr>
          <w:p w14:paraId="1DC40682" w14:textId="3BC073D8" w:rsidR="008B76CD" w:rsidRPr="00C86C7B" w:rsidRDefault="004F66B9" w:rsidP="004F66B9">
            <w:pPr>
              <w:jc w:val="center"/>
              <w:rPr>
                <w:rFonts w:ascii="GHEA Grapalat" w:hAnsi="GHEA Grapalat"/>
                <w:sz w:val="18"/>
                <w:szCs w:val="18"/>
              </w:rPr>
            </w:pPr>
            <w:r w:rsidRPr="00C86C7B">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w:t>
            </w:r>
            <w:r w:rsidR="006A5A10" w:rsidRPr="00C86C7B">
              <w:rPr>
                <w:rFonts w:ascii="GHEA Grapalat" w:hAnsi="GHEA Grapalat"/>
                <w:sz w:val="18"/>
                <w:szCs w:val="18"/>
              </w:rPr>
              <w:t xml:space="preserve"> օրվան հաջորդող օրվանից </w:t>
            </w:r>
            <w:r w:rsidR="000D43D7" w:rsidRPr="00C86C7B">
              <w:rPr>
                <w:rFonts w:ascii="GHEA Grapalat" w:hAnsi="GHEA Grapalat"/>
                <w:sz w:val="18"/>
                <w:szCs w:val="18"/>
              </w:rPr>
              <w:t>180</w:t>
            </w:r>
            <w:r w:rsidR="00BA0600" w:rsidRPr="00C86C7B">
              <w:rPr>
                <w:rFonts w:ascii="GHEA Grapalat" w:hAnsi="GHEA Grapalat"/>
                <w:sz w:val="18"/>
                <w:szCs w:val="18"/>
              </w:rPr>
              <w:t xml:space="preserve"> օրացուցային </w:t>
            </w:r>
            <w:r w:rsidR="008B76CD" w:rsidRPr="00C86C7B">
              <w:rPr>
                <w:rFonts w:ascii="GHEA Grapalat" w:hAnsi="GHEA Grapalat"/>
                <w:sz w:val="18"/>
                <w:szCs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09C8FC31" w14:textId="77777777" w:rsidR="00CE76EF" w:rsidRPr="00C51ECC" w:rsidRDefault="00CE76EF" w:rsidP="00C51ECC">
      <w:pPr>
        <w:ind w:left="-180"/>
        <w:rPr>
          <w:rFonts w:ascii="GHEA Grapalat" w:hAnsi="GHEA Grapalat" w:cs="Times Armenian"/>
          <w:b/>
          <w:sz w:val="20"/>
          <w:szCs w:val="20"/>
          <w:lang w:val="hy-AM"/>
        </w:rPr>
      </w:pPr>
      <w:r w:rsidRPr="00C51ECC">
        <w:rPr>
          <w:rFonts w:ascii="GHEA Grapalat" w:hAnsi="GHEA Grapalat" w:cs="Times Armenian"/>
          <w:b/>
          <w:sz w:val="20"/>
          <w:szCs w:val="20"/>
          <w:lang w:val="hy-AM"/>
        </w:rPr>
        <w:t xml:space="preserve">Հասցե՝ ՀՀ Շիրակի մարզ, գյուղ Ախուրյան, Մ. Ավետիսյանի փող. </w:t>
      </w:r>
      <w:r w:rsidRPr="00C51ECC">
        <w:rPr>
          <w:rFonts w:ascii="GHEA Grapalat" w:hAnsi="GHEA Grapalat" w:cs="Times Armenian"/>
          <w:b/>
          <w:sz w:val="20"/>
          <w:szCs w:val="20"/>
        </w:rPr>
        <w:t>N 3</w:t>
      </w:r>
    </w:p>
    <w:tbl>
      <w:tblPr>
        <w:tblStyle w:val="TableGrid"/>
        <w:tblpPr w:leftFromText="180" w:rightFromText="180" w:vertAnchor="text" w:horzAnchor="margin" w:tblpX="-185" w:tblpY="115"/>
        <w:tblW w:w="10615" w:type="dxa"/>
        <w:tblLook w:val="04A0" w:firstRow="1" w:lastRow="0" w:firstColumn="1" w:lastColumn="0" w:noHBand="0" w:noVBand="1"/>
      </w:tblPr>
      <w:tblGrid>
        <w:gridCol w:w="805"/>
        <w:gridCol w:w="2970"/>
        <w:gridCol w:w="6840"/>
      </w:tblGrid>
      <w:tr w:rsidR="00CE76EF" w:rsidRPr="00C51ECC" w14:paraId="6AC3959F" w14:textId="77777777" w:rsidTr="00C51ECC">
        <w:trPr>
          <w:trHeight w:val="1430"/>
        </w:trPr>
        <w:tc>
          <w:tcPr>
            <w:tcW w:w="805" w:type="dxa"/>
            <w:vAlign w:val="center"/>
          </w:tcPr>
          <w:p w14:paraId="7E7F98B2" w14:textId="77777777" w:rsidR="00CE76EF" w:rsidRPr="00C51ECC" w:rsidRDefault="00CE76EF" w:rsidP="00C51ECC">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14:paraId="0011EE03"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Նախագծման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հիմքը</w:t>
            </w:r>
          </w:p>
        </w:tc>
        <w:tc>
          <w:tcPr>
            <w:tcW w:w="6840" w:type="dxa"/>
            <w:vAlign w:val="center"/>
          </w:tcPr>
          <w:p w14:paraId="3F0C7BB6" w14:textId="77777777" w:rsidR="00CE76EF" w:rsidRPr="00C51ECC" w:rsidRDefault="00CE76EF" w:rsidP="00CE76EF">
            <w:pPr>
              <w:spacing w:line="276" w:lineRule="auto"/>
              <w:jc w:val="center"/>
              <w:rPr>
                <w:rFonts w:ascii="GHEA Grapalat" w:hAnsi="GHEA Grapalat" w:cs="Sylfaen"/>
                <w:sz w:val="18"/>
                <w:szCs w:val="18"/>
                <w:lang w:val="hy-AM"/>
              </w:rPr>
            </w:pPr>
            <w:r w:rsidRPr="00C51ECC">
              <w:rPr>
                <w:rFonts w:ascii="GHEA Grapalat" w:hAnsi="GHEA Grapalat" w:cs="Sylfaen"/>
                <w:sz w:val="18"/>
                <w:szCs w:val="18"/>
                <w:lang w:val="hy-AM"/>
              </w:rPr>
              <w:t>ՀՀ վարչապետի աշխատակազմի 29․01․2026 թ</w:t>
            </w:r>
            <w:r w:rsidRPr="00C51ECC">
              <w:rPr>
                <w:rFonts w:ascii="Cambria Math" w:hAnsi="Cambria Math" w:cs="Cambria Math"/>
                <w:sz w:val="18"/>
                <w:szCs w:val="18"/>
                <w:lang w:val="hy-AM"/>
              </w:rPr>
              <w:t>․</w:t>
            </w:r>
            <w:r w:rsidRPr="00C51ECC">
              <w:rPr>
                <w:rFonts w:ascii="GHEA Grapalat" w:hAnsi="GHEA Grapalat" w:cs="Sylfaen"/>
                <w:sz w:val="18"/>
                <w:szCs w:val="18"/>
                <w:lang w:val="hy-AM"/>
              </w:rPr>
              <w:t xml:space="preserve"> № /03.67/1990-2026 հանձնարարական</w:t>
            </w:r>
          </w:p>
          <w:p w14:paraId="5CF2D433" w14:textId="77777777" w:rsidR="00CE76EF" w:rsidRPr="00C51ECC" w:rsidRDefault="00CE76EF" w:rsidP="00CE76EF">
            <w:pPr>
              <w:spacing w:line="276" w:lineRule="auto"/>
              <w:jc w:val="center"/>
              <w:rPr>
                <w:rFonts w:ascii="GHEA Grapalat" w:hAnsi="GHEA Grapalat" w:cs="Sylfaen"/>
                <w:sz w:val="18"/>
                <w:szCs w:val="18"/>
                <w:lang w:val="hy-AM"/>
              </w:rPr>
            </w:pPr>
            <w:r w:rsidRPr="00C51ECC">
              <w:rPr>
                <w:rFonts w:ascii="GHEA Grapalat" w:hAnsi="GHEA Grapalat" w:cs="Sylfaen"/>
                <w:sz w:val="18"/>
                <w:szCs w:val="18"/>
                <w:lang w:val="hy-AM"/>
              </w:rPr>
              <w:t>ՀՀ կրթության, գիտության, մշակույթի եվ սպորտի նախարարության 19</w:t>
            </w:r>
            <w:r w:rsidRPr="00C51ECC">
              <w:rPr>
                <w:rFonts w:ascii="Cambria Math" w:hAnsi="Cambria Math" w:cs="Cambria Math"/>
                <w:sz w:val="18"/>
                <w:szCs w:val="18"/>
                <w:lang w:val="hy-AM"/>
              </w:rPr>
              <w:t>․</w:t>
            </w:r>
            <w:r w:rsidRPr="00C51ECC">
              <w:rPr>
                <w:rFonts w:ascii="GHEA Grapalat" w:hAnsi="GHEA Grapalat" w:cs="Sylfaen"/>
                <w:sz w:val="18"/>
                <w:szCs w:val="18"/>
                <w:lang w:val="hy-AM"/>
              </w:rPr>
              <w:t>12</w:t>
            </w:r>
            <w:r w:rsidRPr="00C51ECC">
              <w:rPr>
                <w:rFonts w:ascii="Cambria Math" w:hAnsi="Cambria Math" w:cs="Cambria Math"/>
                <w:sz w:val="18"/>
                <w:szCs w:val="18"/>
                <w:lang w:val="hy-AM"/>
              </w:rPr>
              <w:t>․</w:t>
            </w:r>
            <w:r w:rsidRPr="00C51ECC">
              <w:rPr>
                <w:rFonts w:ascii="GHEA Grapalat" w:hAnsi="GHEA Grapalat" w:cs="Sylfaen"/>
                <w:sz w:val="18"/>
                <w:szCs w:val="18"/>
                <w:lang w:val="hy-AM"/>
              </w:rPr>
              <w:t>2025 թ</w:t>
            </w:r>
            <w:r w:rsidRPr="00C51ECC">
              <w:rPr>
                <w:rFonts w:ascii="Cambria Math" w:hAnsi="Cambria Math" w:cs="Cambria Math"/>
                <w:sz w:val="18"/>
                <w:szCs w:val="18"/>
                <w:lang w:val="hy-AM"/>
              </w:rPr>
              <w:t>․</w:t>
            </w:r>
            <w:r w:rsidRPr="00C51ECC">
              <w:rPr>
                <w:rFonts w:ascii="GHEA Grapalat" w:hAnsi="GHEA Grapalat" w:cs="Sylfaen"/>
                <w:sz w:val="18"/>
                <w:szCs w:val="18"/>
                <w:lang w:val="hy-AM"/>
              </w:rPr>
              <w:t xml:space="preserve">  N 01//42713-2025 գրություն</w:t>
            </w:r>
          </w:p>
        </w:tc>
      </w:tr>
      <w:tr w:rsidR="00CE76EF" w:rsidRPr="00C51ECC" w14:paraId="65A38503" w14:textId="77777777" w:rsidTr="00C51ECC">
        <w:trPr>
          <w:trHeight w:val="533"/>
        </w:trPr>
        <w:tc>
          <w:tcPr>
            <w:tcW w:w="805" w:type="dxa"/>
            <w:vAlign w:val="center"/>
          </w:tcPr>
          <w:p w14:paraId="6C4FE095" w14:textId="77777777" w:rsidR="00CE76EF" w:rsidRPr="00C51ECC" w:rsidRDefault="00CE76EF" w:rsidP="00C51ECC">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14:paraId="4F679C94"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Պատվիրատու</w:t>
            </w:r>
          </w:p>
        </w:tc>
        <w:tc>
          <w:tcPr>
            <w:tcW w:w="6840" w:type="dxa"/>
            <w:vAlign w:val="center"/>
          </w:tcPr>
          <w:p w14:paraId="54EEBBB2" w14:textId="77777777" w:rsidR="00CE76EF" w:rsidRPr="00C51ECC" w:rsidRDefault="00CE76EF" w:rsidP="00CE76EF">
            <w:pPr>
              <w:jc w:val="center"/>
              <w:rPr>
                <w:rFonts w:ascii="GHEA Grapalat" w:hAnsi="GHEA Grapalat" w:cs="Arial"/>
                <w:sz w:val="18"/>
                <w:szCs w:val="18"/>
                <w:lang w:val="hy-AM"/>
              </w:rPr>
            </w:pPr>
            <w:r w:rsidRPr="00C51ECC">
              <w:rPr>
                <w:rFonts w:ascii="GHEA Grapalat" w:hAnsi="GHEA Grapalat" w:cs="Arial"/>
                <w:sz w:val="18"/>
                <w:szCs w:val="18"/>
                <w:lang w:val="hy-AM"/>
              </w:rPr>
              <w:t>ՀՀ  քաղաքաշինության կոմիտե</w:t>
            </w:r>
          </w:p>
        </w:tc>
      </w:tr>
      <w:tr w:rsidR="00CE76EF" w:rsidRPr="00C51ECC" w14:paraId="43BC4965" w14:textId="77777777" w:rsidTr="00C51ECC">
        <w:trPr>
          <w:trHeight w:val="1253"/>
        </w:trPr>
        <w:tc>
          <w:tcPr>
            <w:tcW w:w="805" w:type="dxa"/>
            <w:vAlign w:val="center"/>
          </w:tcPr>
          <w:p w14:paraId="4D32ACC4" w14:textId="77777777" w:rsidR="00CE76EF" w:rsidRPr="00C51ECC" w:rsidRDefault="00CE76EF" w:rsidP="00C51ECC">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14:paraId="2C1AAB87" w14:textId="77777777" w:rsidR="00CE76EF" w:rsidRPr="00C51ECC" w:rsidRDefault="00CE76EF" w:rsidP="00CE76EF">
            <w:pPr>
              <w:rPr>
                <w:rFonts w:ascii="GHEA Grapalat" w:hAnsi="GHEA Grapalat" w:cs="Arial"/>
                <w:sz w:val="18"/>
                <w:szCs w:val="18"/>
                <w:lang w:val="hy-AM"/>
              </w:rPr>
            </w:pPr>
            <w:r w:rsidRPr="00C51ECC">
              <w:rPr>
                <w:rFonts w:ascii="GHEA Grapalat" w:hAnsi="GHEA Grapalat" w:cs="Sylfaen"/>
                <w:sz w:val="18"/>
                <w:szCs w:val="18"/>
                <w:lang w:val="hy-AM"/>
              </w:rPr>
              <w:t>Նախագծման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համար</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հիմք</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հանդիսացող</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փաստաթղթեր</w:t>
            </w:r>
          </w:p>
        </w:tc>
        <w:tc>
          <w:tcPr>
            <w:tcW w:w="6840" w:type="dxa"/>
            <w:vAlign w:val="center"/>
          </w:tcPr>
          <w:p w14:paraId="16332918" w14:textId="77777777" w:rsidR="00CE76EF" w:rsidRPr="00C51ECC" w:rsidRDefault="00CE76EF" w:rsidP="00CE76EF">
            <w:pPr>
              <w:tabs>
                <w:tab w:val="left" w:pos="0"/>
                <w:tab w:val="left" w:pos="361"/>
                <w:tab w:val="left" w:pos="408"/>
                <w:tab w:val="left" w:pos="2430"/>
              </w:tabs>
              <w:rPr>
                <w:rFonts w:ascii="GHEA Grapalat" w:hAnsi="GHEA Grapalat" w:cs="Arial"/>
                <w:sz w:val="18"/>
                <w:szCs w:val="18"/>
                <w:lang w:val="af-ZA"/>
              </w:rPr>
            </w:pPr>
            <w:r w:rsidRPr="00C51ECC">
              <w:rPr>
                <w:rFonts w:ascii="GHEA Grapalat" w:hAnsi="GHEA Grapalat" w:cs="Sylfaen"/>
                <w:sz w:val="18"/>
                <w:szCs w:val="18"/>
                <w:lang w:val="hy-AM"/>
              </w:rPr>
              <w:t>Ճարտարապետահատակագծային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առաջադրանքը</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և ենթակառուցվածքների վերաբերյալ</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տեխնիկական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պայմանները կամ դրանց</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հնարավորության վերաբերյալ շահագործողի գրությունները կտրամադրվեն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պատվիրատուի</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կողմից</w:t>
            </w:r>
          </w:p>
        </w:tc>
      </w:tr>
      <w:tr w:rsidR="00CE76EF" w:rsidRPr="00C51ECC" w14:paraId="70F352B3" w14:textId="77777777" w:rsidTr="00C51ECC">
        <w:trPr>
          <w:trHeight w:val="353"/>
        </w:trPr>
        <w:tc>
          <w:tcPr>
            <w:tcW w:w="805" w:type="dxa"/>
            <w:vAlign w:val="center"/>
          </w:tcPr>
          <w:p w14:paraId="29589311" w14:textId="77777777" w:rsidR="00CE76EF" w:rsidRPr="00C51ECC" w:rsidRDefault="00CE76EF" w:rsidP="00C51ECC">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14:paraId="460EB1D1"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Նախագծման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փուլեր</w:t>
            </w:r>
          </w:p>
        </w:tc>
        <w:tc>
          <w:tcPr>
            <w:tcW w:w="6840" w:type="dxa"/>
            <w:vAlign w:val="center"/>
          </w:tcPr>
          <w:p w14:paraId="3CC87312" w14:textId="77777777" w:rsidR="00CE76EF" w:rsidRPr="00C51ECC" w:rsidRDefault="00CE76EF" w:rsidP="00CE76EF">
            <w:pPr>
              <w:jc w:val="center"/>
              <w:rPr>
                <w:rFonts w:ascii="GHEA Grapalat" w:hAnsi="GHEA Grapalat"/>
                <w:sz w:val="18"/>
                <w:szCs w:val="18"/>
                <w:lang w:val="hy-AM"/>
              </w:rPr>
            </w:pPr>
            <w:r w:rsidRPr="00C51ECC">
              <w:rPr>
                <w:rFonts w:ascii="GHEA Grapalat" w:hAnsi="GHEA Grapalat" w:cs="Arial"/>
                <w:sz w:val="18"/>
                <w:szCs w:val="18"/>
                <w:lang w:val="hy-AM"/>
              </w:rPr>
              <w:t>նախնական նախագիծ և աշխատանքային նախագիծ</w:t>
            </w:r>
          </w:p>
        </w:tc>
      </w:tr>
      <w:tr w:rsidR="00CE76EF" w:rsidRPr="00C51ECC" w14:paraId="37A012B3" w14:textId="77777777" w:rsidTr="00C51ECC">
        <w:trPr>
          <w:trHeight w:val="1505"/>
        </w:trPr>
        <w:tc>
          <w:tcPr>
            <w:tcW w:w="805" w:type="dxa"/>
            <w:vAlign w:val="center"/>
          </w:tcPr>
          <w:p w14:paraId="41B8A313" w14:textId="77777777" w:rsidR="00CE76EF" w:rsidRPr="00C51ECC" w:rsidRDefault="00CE76EF" w:rsidP="00C51ECC">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14:paraId="6354E817"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Ելակետային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տվյալներ</w:t>
            </w:r>
          </w:p>
          <w:p w14:paraId="4B58B28A" w14:textId="77777777" w:rsidR="00CE76EF" w:rsidRPr="00C51ECC" w:rsidRDefault="00CE76EF" w:rsidP="00CE76EF">
            <w:pPr>
              <w:pStyle w:val="ListParagraph"/>
              <w:ind w:left="432"/>
              <w:rPr>
                <w:rFonts w:ascii="GHEA Grapalat" w:hAnsi="GHEA Grapalat"/>
                <w:sz w:val="18"/>
                <w:szCs w:val="18"/>
                <w:lang w:val="hy-AM"/>
              </w:rPr>
            </w:pPr>
          </w:p>
        </w:tc>
        <w:tc>
          <w:tcPr>
            <w:tcW w:w="6840" w:type="dxa"/>
            <w:vAlign w:val="center"/>
          </w:tcPr>
          <w:p w14:paraId="24C63F76" w14:textId="77777777" w:rsidR="00CE76EF" w:rsidRPr="00C51ECC" w:rsidRDefault="00CE76EF" w:rsidP="00CE76EF">
            <w:pPr>
              <w:tabs>
                <w:tab w:val="left" w:pos="0"/>
              </w:tabs>
              <w:spacing w:line="276" w:lineRule="auto"/>
              <w:jc w:val="both"/>
              <w:rPr>
                <w:rFonts w:ascii="GHEA Grapalat" w:hAnsi="GHEA Grapalat" w:cs="Sylfaen"/>
                <w:sz w:val="18"/>
                <w:szCs w:val="18"/>
                <w:lang w:val="hy-AM"/>
              </w:rPr>
            </w:pPr>
            <w:r w:rsidRPr="00C51ECC">
              <w:rPr>
                <w:rFonts w:ascii="GHEA Grapalat" w:hAnsi="GHEA Grapalat" w:cs="Sylfaen"/>
                <w:sz w:val="18"/>
                <w:szCs w:val="18"/>
                <w:lang w:val="hy-AM"/>
              </w:rPr>
              <w:t xml:space="preserve">ՀՀ Շիրակի մարզի «Ախուրյանի Նիկոլ Աղբալյանի անվան ավագ դպրոց» ՊՈԱԿ-ը ներառված է անշարժ գույքի նկատմամբ իրավունքի պետական գրանցման ՀՀ 08-007-111-003 ծածկագրով N 2756496 վկայականում ամրագրված հողամասի սահմաններում։ </w:t>
            </w:r>
          </w:p>
          <w:p w14:paraId="647D57D9" w14:textId="77777777" w:rsidR="00CE76EF" w:rsidRPr="00C51ECC" w:rsidRDefault="00CE76EF" w:rsidP="00CE76EF">
            <w:pPr>
              <w:tabs>
                <w:tab w:val="left" w:pos="0"/>
              </w:tabs>
              <w:spacing w:line="276" w:lineRule="auto"/>
              <w:jc w:val="both"/>
              <w:rPr>
                <w:rFonts w:ascii="GHEA Grapalat" w:hAnsi="GHEA Grapalat" w:cs="Sylfaen"/>
                <w:sz w:val="18"/>
                <w:szCs w:val="18"/>
                <w:lang w:val="hy-AM"/>
              </w:rPr>
            </w:pPr>
            <w:r w:rsidRPr="00C51ECC">
              <w:rPr>
                <w:rFonts w:ascii="GHEA Grapalat" w:hAnsi="GHEA Grapalat" w:cs="Sylfaen"/>
                <w:sz w:val="18"/>
                <w:szCs w:val="18"/>
                <w:lang w:val="hy-AM"/>
              </w:rPr>
              <w:t>Մակերեսի չափը՝ 0</w:t>
            </w:r>
            <w:r w:rsidRPr="00C51ECC">
              <w:rPr>
                <w:rFonts w:ascii="Cambria Math" w:hAnsi="Cambria Math" w:cs="Cambria Math"/>
                <w:sz w:val="18"/>
                <w:szCs w:val="18"/>
                <w:lang w:val="hy-AM"/>
              </w:rPr>
              <w:t>․</w:t>
            </w:r>
            <w:r w:rsidRPr="00C51ECC">
              <w:rPr>
                <w:rFonts w:ascii="GHEA Grapalat" w:hAnsi="GHEA Grapalat" w:cs="Sylfaen"/>
                <w:sz w:val="18"/>
                <w:szCs w:val="18"/>
                <w:lang w:val="hy-AM"/>
              </w:rPr>
              <w:t>511 հա։</w:t>
            </w:r>
          </w:p>
        </w:tc>
      </w:tr>
      <w:tr w:rsidR="00CE76EF" w:rsidRPr="00C51ECC" w14:paraId="20F5B868" w14:textId="77777777" w:rsidTr="00C51ECC">
        <w:trPr>
          <w:trHeight w:val="443"/>
        </w:trPr>
        <w:tc>
          <w:tcPr>
            <w:tcW w:w="10615" w:type="dxa"/>
            <w:gridSpan w:val="3"/>
            <w:vAlign w:val="center"/>
          </w:tcPr>
          <w:p w14:paraId="12FA21F7" w14:textId="4403BC24" w:rsidR="00CE76EF" w:rsidRPr="00C51ECC" w:rsidRDefault="00CE76EF" w:rsidP="00CE76EF">
            <w:pPr>
              <w:shd w:val="clear" w:color="auto" w:fill="FFFFFF"/>
              <w:tabs>
                <w:tab w:val="left" w:pos="0"/>
                <w:tab w:val="left" w:pos="2430"/>
              </w:tabs>
              <w:rPr>
                <w:rFonts w:ascii="GHEA Grapalat" w:hAnsi="GHEA Grapalat"/>
                <w:color w:val="000000"/>
                <w:sz w:val="18"/>
                <w:szCs w:val="18"/>
                <w:lang w:val="hy-AM"/>
              </w:rPr>
            </w:pPr>
            <w:r w:rsidRPr="00C51ECC">
              <w:rPr>
                <w:rFonts w:ascii="GHEA Grapalat" w:hAnsi="GHEA Grapalat" w:cs="Sylfaen"/>
                <w:sz w:val="18"/>
                <w:szCs w:val="18"/>
                <w:lang w:val="hy-AM"/>
              </w:rPr>
              <w:t xml:space="preserve">Նախագծերի կազմման </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համար</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հիմք</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հանդիսացող</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գործընթացներ</w:t>
            </w:r>
          </w:p>
        </w:tc>
      </w:tr>
      <w:tr w:rsidR="00CE76EF" w:rsidRPr="00C51ECC" w14:paraId="63A7E430" w14:textId="77777777" w:rsidTr="00C51ECC">
        <w:trPr>
          <w:trHeight w:val="350"/>
        </w:trPr>
        <w:tc>
          <w:tcPr>
            <w:tcW w:w="805" w:type="dxa"/>
            <w:vAlign w:val="center"/>
          </w:tcPr>
          <w:p w14:paraId="0DB01FB0"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38BC555D" w14:textId="77777777" w:rsidR="00CE76EF" w:rsidRPr="00C51ECC" w:rsidRDefault="00CE76EF" w:rsidP="00CE76EF">
            <w:pPr>
              <w:shd w:val="clear" w:color="auto" w:fill="FFFFFF"/>
              <w:jc w:val="both"/>
              <w:rPr>
                <w:rFonts w:ascii="GHEA Grapalat" w:hAnsi="GHEA Grapalat" w:cs="Sylfaen"/>
                <w:sz w:val="18"/>
                <w:szCs w:val="18"/>
                <w:lang w:val="hy-AM"/>
              </w:rPr>
            </w:pPr>
            <w:r w:rsidRPr="00C51ECC">
              <w:rPr>
                <w:rFonts w:ascii="GHEA Grapalat" w:hAnsi="GHEA Grapalat" w:cs="Arial"/>
                <w:sz w:val="18"/>
                <w:szCs w:val="18"/>
                <w:lang w:val="hy-AM"/>
              </w:rPr>
              <w:t>Ինժեներագեոդեզիական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 xml:space="preserve"> հանութագրում, </w:t>
            </w:r>
            <w:r w:rsidRPr="00C51ECC">
              <w:rPr>
                <w:rFonts w:ascii="GHEA Grapalat" w:hAnsi="GHEA Grapalat" w:cs="Sylfaen"/>
                <w:sz w:val="18"/>
                <w:szCs w:val="18"/>
                <w:lang w:val="af-ZA"/>
              </w:rPr>
              <w:t>հողհատկացման հիմքեր</w:t>
            </w:r>
            <w:r w:rsidRPr="00C51ECC">
              <w:rPr>
                <w:rFonts w:ascii="GHEA Grapalat" w:hAnsi="GHEA Grapalat" w:cs="Sylfaen"/>
                <w:sz w:val="18"/>
                <w:szCs w:val="18"/>
                <w:lang w:val="hy-AM"/>
              </w:rPr>
              <w:t>ի ձեռքբերում</w:t>
            </w:r>
          </w:p>
          <w:p w14:paraId="2C23B3FE" w14:textId="77777777" w:rsidR="00CE76EF" w:rsidRPr="00C51ECC" w:rsidRDefault="00CE76EF" w:rsidP="00CE76EF">
            <w:pPr>
              <w:rPr>
                <w:rFonts w:ascii="GHEA Grapalat" w:hAnsi="GHEA Grapalat" w:cs="Arial"/>
                <w:sz w:val="18"/>
                <w:szCs w:val="18"/>
                <w:lang w:val="hy-AM"/>
              </w:rPr>
            </w:pPr>
          </w:p>
        </w:tc>
        <w:tc>
          <w:tcPr>
            <w:tcW w:w="6840" w:type="dxa"/>
            <w:vAlign w:val="center"/>
          </w:tcPr>
          <w:p w14:paraId="70BCDDA1" w14:textId="77777777" w:rsidR="00CE76EF" w:rsidRPr="00C51ECC" w:rsidRDefault="00CE76EF" w:rsidP="00CE76EF">
            <w:pPr>
              <w:shd w:val="clear" w:color="auto" w:fill="FFFFFF"/>
              <w:jc w:val="both"/>
              <w:rPr>
                <w:rFonts w:ascii="GHEA Grapalat" w:hAnsi="GHEA Grapalat" w:cs="Sylfaen"/>
                <w:sz w:val="18"/>
                <w:szCs w:val="18"/>
                <w:lang w:val="af-ZA"/>
              </w:rPr>
            </w:pPr>
            <w:r w:rsidRPr="00C51ECC">
              <w:rPr>
                <w:rFonts w:ascii="GHEA Grapalat" w:hAnsi="GHEA Grapalat"/>
                <w:color w:val="000000"/>
                <w:sz w:val="18"/>
                <w:szCs w:val="18"/>
                <w:lang w:val="hy-AM"/>
              </w:rPr>
              <w:t xml:space="preserve">Իրականացնել տարածքի գեոդեզիական հանութագրում, </w:t>
            </w:r>
            <w:r w:rsidRPr="00C51ECC">
              <w:rPr>
                <w:rFonts w:ascii="GHEA Grapalat" w:hAnsi="GHEA Grapalat" w:cs="Sylfaen"/>
                <w:sz w:val="18"/>
                <w:szCs w:val="18"/>
                <w:lang w:val="hy-AM"/>
              </w:rPr>
              <w:t>հատակագծերի և բնորոշող կտրվածքների կազմում՝ մշակում։</w:t>
            </w:r>
          </w:p>
          <w:p w14:paraId="188F58D6" w14:textId="77777777" w:rsidR="00CE76EF" w:rsidRPr="00C51ECC" w:rsidRDefault="00CE76EF" w:rsidP="00CE76EF">
            <w:pPr>
              <w:shd w:val="clear" w:color="auto" w:fill="FFFFFF"/>
              <w:tabs>
                <w:tab w:val="left" w:pos="0"/>
                <w:tab w:val="left" w:pos="2430"/>
              </w:tabs>
              <w:rPr>
                <w:rFonts w:ascii="GHEA Grapalat" w:hAnsi="GHEA Grapalat" w:cs="Arial"/>
                <w:sz w:val="18"/>
                <w:szCs w:val="18"/>
                <w:lang w:val="hy-AM"/>
              </w:rPr>
            </w:pPr>
            <w:r w:rsidRPr="00C51ECC">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E4FBA38" w14:textId="77777777" w:rsidR="00CE76EF" w:rsidRPr="00C51ECC" w:rsidRDefault="00CE76EF" w:rsidP="00CE76EF">
            <w:pPr>
              <w:shd w:val="clear" w:color="auto" w:fill="FFFFFF"/>
              <w:tabs>
                <w:tab w:val="left" w:pos="0"/>
                <w:tab w:val="left" w:pos="2430"/>
              </w:tabs>
              <w:rPr>
                <w:rFonts w:ascii="GHEA Grapalat" w:hAnsi="GHEA Grapalat"/>
                <w:color w:val="000000"/>
                <w:sz w:val="18"/>
                <w:szCs w:val="18"/>
                <w:lang w:val="hy-AM"/>
              </w:rPr>
            </w:pPr>
            <w:r w:rsidRPr="00C51ECC">
              <w:rPr>
                <w:rFonts w:ascii="GHEA Grapalat" w:hAnsi="GHEA Grapalat" w:cs="Arial"/>
                <w:sz w:val="18"/>
                <w:szCs w:val="18"/>
                <w:lang w:val="hy-AM"/>
              </w:rPr>
              <w:lastRenderedPageBreak/>
              <w:t>Ամրագրել և ներկայացնել հենանիշերի (репер) ցուցակ</w:t>
            </w:r>
            <w:r w:rsidRPr="00C51ECC">
              <w:rPr>
                <w:rFonts w:ascii="GHEA Grapalat" w:hAnsi="GHEA Grapalat"/>
                <w:color w:val="000000"/>
                <w:sz w:val="18"/>
                <w:szCs w:val="18"/>
                <w:lang w:val="hy-AM"/>
              </w:rPr>
              <w:t xml:space="preserve"> </w:t>
            </w:r>
          </w:p>
        </w:tc>
      </w:tr>
      <w:tr w:rsidR="00CE76EF" w:rsidRPr="00C51ECC" w14:paraId="37CEFC9A" w14:textId="77777777" w:rsidTr="00C51ECC">
        <w:tc>
          <w:tcPr>
            <w:tcW w:w="805" w:type="dxa"/>
            <w:vAlign w:val="center"/>
          </w:tcPr>
          <w:p w14:paraId="3AE9EA37"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3ACB2595"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Ինժեներաերկրաբանական</w:t>
            </w:r>
            <w:r w:rsidRPr="00C51ECC">
              <w:rPr>
                <w:rFonts w:ascii="GHEA Grapalat" w:hAnsi="GHEA Grapalat"/>
                <w:sz w:val="18"/>
                <w:szCs w:val="18"/>
                <w:lang w:val="hy-AM"/>
              </w:rPr>
              <w:t xml:space="preserve"> և հիդրոերկրաբանական </w:t>
            </w:r>
            <w:r w:rsidRPr="00C51ECC">
              <w:rPr>
                <w:rFonts w:ascii="GHEA Grapalat" w:hAnsi="GHEA Grapalat" w:cs="Arial"/>
                <w:sz w:val="18"/>
                <w:szCs w:val="18"/>
                <w:lang w:val="hy-AM"/>
              </w:rPr>
              <w:t>հետազոտություն</w:t>
            </w:r>
          </w:p>
        </w:tc>
        <w:tc>
          <w:tcPr>
            <w:tcW w:w="6840" w:type="dxa"/>
            <w:vAlign w:val="center"/>
          </w:tcPr>
          <w:p w14:paraId="1E6DAAA9"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7038CD97"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4E33FC89"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Հորատահանուկի(керн) համար ապահովել պահպանում, նմուշների համար նախատեսված արկղերով մինչև հիմքի աշխատանքների ավարտ։</w:t>
            </w:r>
          </w:p>
          <w:p w14:paraId="3B6BF627" w14:textId="77777777" w:rsidR="00CE76EF" w:rsidRPr="00C51ECC" w:rsidRDefault="00CE76EF" w:rsidP="00CE76EF">
            <w:pPr>
              <w:jc w:val="both"/>
              <w:rPr>
                <w:rFonts w:ascii="GHEA Grapalat" w:hAnsi="GHEA Grapalat" w:cs="Arial"/>
                <w:sz w:val="18"/>
                <w:szCs w:val="18"/>
                <w:lang w:val="hy-AM"/>
              </w:rPr>
            </w:pPr>
            <w:r w:rsidRPr="00C51ECC">
              <w:rPr>
                <w:rFonts w:ascii="GHEA Grapalat" w:hAnsi="GHEA Grapalat" w:cs="Sylfaen"/>
                <w:sz w:val="18"/>
                <w:szCs w:val="18"/>
                <w:lang w:val="hy-AM"/>
              </w:rPr>
              <w:t>Գրունտային ջրերի վերաբերյալ տեղեկատվության հավաքագրում իսկ առկայության դեպքում նախագծային լուծումներ։</w:t>
            </w:r>
          </w:p>
        </w:tc>
      </w:tr>
      <w:tr w:rsidR="00CE76EF" w:rsidRPr="00C51ECC" w14:paraId="7C5749D5" w14:textId="77777777" w:rsidTr="00C51ECC">
        <w:tc>
          <w:tcPr>
            <w:tcW w:w="805" w:type="dxa"/>
            <w:vAlign w:val="center"/>
          </w:tcPr>
          <w:p w14:paraId="1ABD6FE5"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707A76C2" w14:textId="77777777" w:rsidR="00CE76EF" w:rsidRPr="00C51ECC" w:rsidRDefault="00CE76EF" w:rsidP="00CE76EF">
            <w:pPr>
              <w:rPr>
                <w:rFonts w:ascii="GHEA Grapalat" w:hAnsi="GHEA Grapalat" w:cs="Arial"/>
                <w:sz w:val="18"/>
                <w:szCs w:val="18"/>
                <w:lang w:val="hy-AM"/>
              </w:rPr>
            </w:pPr>
            <w:r w:rsidRPr="00C51ECC">
              <w:rPr>
                <w:rFonts w:ascii="GHEA Grapalat" w:hAnsi="GHEA Grapalat" w:cs="Sylfaen"/>
                <w:sz w:val="18"/>
                <w:szCs w:val="18"/>
                <w:lang w:val="hy-AM"/>
              </w:rPr>
              <w:t>Ի</w:t>
            </w:r>
            <w:r w:rsidRPr="00C51ECC">
              <w:rPr>
                <w:rFonts w:ascii="GHEA Grapalat" w:hAnsi="GHEA Grapalat" w:cs="Sylfaen"/>
                <w:sz w:val="18"/>
                <w:szCs w:val="18"/>
                <w:lang w:val="af-ZA"/>
              </w:rPr>
              <w:t>նժեներական հաղորդակցուղիների</w:t>
            </w:r>
            <w:r w:rsidRPr="00C51ECC">
              <w:rPr>
                <w:rFonts w:ascii="GHEA Grapalat" w:hAnsi="GHEA Grapalat" w:cs="Sylfaen"/>
                <w:sz w:val="18"/>
                <w:szCs w:val="18"/>
                <w:lang w:val="hy-AM"/>
              </w:rPr>
              <w:t xml:space="preserve"> ուսումնասիրություն</w:t>
            </w:r>
          </w:p>
        </w:tc>
        <w:tc>
          <w:tcPr>
            <w:tcW w:w="6840" w:type="dxa"/>
            <w:vAlign w:val="center"/>
          </w:tcPr>
          <w:p w14:paraId="252AF720" w14:textId="77777777" w:rsidR="00CE76EF" w:rsidRPr="00C51ECC" w:rsidRDefault="00CE76EF" w:rsidP="00CE76EF">
            <w:pPr>
              <w:rPr>
                <w:rFonts w:ascii="GHEA Grapalat" w:hAnsi="GHEA Grapalat" w:cs="Sylfaen"/>
                <w:sz w:val="18"/>
                <w:szCs w:val="18"/>
                <w:lang w:val="af-ZA"/>
              </w:rPr>
            </w:pPr>
            <w:r w:rsidRPr="00C51ECC">
              <w:rPr>
                <w:rFonts w:ascii="GHEA Grapalat" w:hAnsi="GHEA Grapalat" w:cs="Sylfaen"/>
                <w:sz w:val="18"/>
                <w:szCs w:val="18"/>
                <w:lang w:val="hy-AM"/>
              </w:rPr>
              <w:t xml:space="preserve">Գոյություն ունեցող </w:t>
            </w:r>
            <w:r w:rsidRPr="00C51ECC">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C51ECC">
              <w:rPr>
                <w:rFonts w:ascii="GHEA Grapalat" w:hAnsi="GHEA Grapalat" w:cs="Sylfaen"/>
                <w:sz w:val="18"/>
                <w:szCs w:val="18"/>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CE76EF" w:rsidRPr="00C51ECC" w14:paraId="6C1BDF69" w14:textId="77777777" w:rsidTr="00C51ECC">
        <w:tc>
          <w:tcPr>
            <w:tcW w:w="805" w:type="dxa"/>
            <w:vAlign w:val="center"/>
          </w:tcPr>
          <w:p w14:paraId="3BB86DF6"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2D5F3A54" w14:textId="77777777" w:rsidR="00CE76EF" w:rsidRPr="00C51ECC" w:rsidRDefault="00CE76EF" w:rsidP="00CE76EF">
            <w:pPr>
              <w:rPr>
                <w:rFonts w:ascii="GHEA Grapalat" w:hAnsi="GHEA Grapalat" w:cs="Sylfaen"/>
                <w:sz w:val="18"/>
                <w:szCs w:val="18"/>
                <w:lang w:val="af-ZA"/>
              </w:rPr>
            </w:pPr>
            <w:r w:rsidRPr="00C51ECC">
              <w:rPr>
                <w:rFonts w:ascii="GHEA Grapalat" w:hAnsi="GHEA Grapalat" w:cs="Sylfaen"/>
                <w:sz w:val="18"/>
                <w:szCs w:val="18"/>
                <w:lang w:val="af-ZA"/>
              </w:rPr>
              <w:t>Ոլորտային (շահագրգիռ) մարմինների եզրակացություններ</w:t>
            </w:r>
          </w:p>
        </w:tc>
        <w:tc>
          <w:tcPr>
            <w:tcW w:w="6840" w:type="dxa"/>
            <w:vAlign w:val="center"/>
          </w:tcPr>
          <w:p w14:paraId="394D78B1" w14:textId="77777777" w:rsidR="00CE76EF" w:rsidRPr="00C51ECC" w:rsidRDefault="00CE76EF" w:rsidP="00CE76EF">
            <w:pPr>
              <w:rPr>
                <w:rFonts w:ascii="GHEA Grapalat" w:hAnsi="GHEA Grapalat" w:cs="Sylfaen"/>
                <w:sz w:val="18"/>
                <w:szCs w:val="18"/>
                <w:lang w:val="af-ZA"/>
              </w:rPr>
            </w:pPr>
            <w:r w:rsidRPr="00C51ECC">
              <w:rPr>
                <w:rFonts w:ascii="GHEA Grapalat" w:hAnsi="GHEA Grapalat" w:cs="Sylfaen"/>
                <w:sz w:val="18"/>
                <w:szCs w:val="18"/>
                <w:lang w:val="af-ZA"/>
              </w:rPr>
              <w:t>ոլորտային (շահագրգիռ) մարմինների եզրակացություններ, եթե այդպիսիք անհրաժեշտ են (շրջակա միջավայր, կրթությ</w:t>
            </w:r>
            <w:r w:rsidRPr="00C51ECC">
              <w:rPr>
                <w:rFonts w:ascii="GHEA Grapalat" w:hAnsi="GHEA Grapalat" w:cs="Sylfaen"/>
                <w:sz w:val="18"/>
                <w:szCs w:val="18"/>
                <w:lang w:val="hy-AM"/>
              </w:rPr>
              <w:t>ո</w:t>
            </w:r>
            <w:r w:rsidRPr="00C51ECC">
              <w:rPr>
                <w:rFonts w:ascii="GHEA Grapalat" w:hAnsi="GHEA Grapalat" w:cs="Sylfaen"/>
                <w:sz w:val="18"/>
                <w:szCs w:val="18"/>
                <w:lang w:val="af-ZA"/>
              </w:rPr>
              <w:t>ւն, մշակույթ և</w:t>
            </w:r>
            <w:r w:rsidRPr="00C51ECC">
              <w:rPr>
                <w:rFonts w:ascii="GHEA Grapalat" w:hAnsi="GHEA Grapalat" w:cs="Sylfaen"/>
                <w:sz w:val="18"/>
                <w:szCs w:val="18"/>
                <w:lang w:val="hy-AM"/>
              </w:rPr>
              <w:t xml:space="preserve"> սպորտ,</w:t>
            </w:r>
            <w:r w:rsidRPr="00C51ECC">
              <w:rPr>
                <w:rFonts w:ascii="GHEA Grapalat" w:hAnsi="GHEA Grapalat" w:cs="Sylfaen"/>
                <w:sz w:val="18"/>
                <w:szCs w:val="18"/>
                <w:lang w:val="af-ZA"/>
              </w:rPr>
              <w:t xml:space="preserve"> արտակարգ իրավիճակներ, առողջապահություն և այլն):</w:t>
            </w:r>
          </w:p>
        </w:tc>
      </w:tr>
      <w:tr w:rsidR="00CE76EF" w:rsidRPr="00C51ECC" w14:paraId="4E875A2B" w14:textId="77777777" w:rsidTr="00C51ECC">
        <w:trPr>
          <w:trHeight w:val="144"/>
        </w:trPr>
        <w:tc>
          <w:tcPr>
            <w:tcW w:w="805" w:type="dxa"/>
            <w:vAlign w:val="center"/>
          </w:tcPr>
          <w:p w14:paraId="0456B96E"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0E147539" w14:textId="77777777" w:rsidR="00CE76EF" w:rsidRPr="00C51ECC" w:rsidRDefault="00CE76EF" w:rsidP="00CE76EF">
            <w:pPr>
              <w:rPr>
                <w:rFonts w:ascii="GHEA Grapalat" w:hAnsi="GHEA Grapalat"/>
                <w:sz w:val="18"/>
                <w:szCs w:val="18"/>
                <w:lang w:val="hy-AM"/>
              </w:rPr>
            </w:pPr>
            <w:r w:rsidRPr="00C51ECC">
              <w:rPr>
                <w:rFonts w:ascii="GHEA Grapalat" w:hAnsi="GHEA Grapalat" w:cs="Arial"/>
                <w:sz w:val="18"/>
                <w:szCs w:val="18"/>
                <w:lang w:val="hy-AM"/>
              </w:rPr>
              <w:t>Կառույցի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բնութագիրը</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նախագծային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պահանջներ</w:t>
            </w:r>
          </w:p>
        </w:tc>
        <w:tc>
          <w:tcPr>
            <w:tcW w:w="6840" w:type="dxa"/>
            <w:vAlign w:val="center"/>
          </w:tcPr>
          <w:p w14:paraId="41E1D164"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Գոյություն ունեցող դպրոցի նախագծային հզորությունը 244 աշակերտ է։</w:t>
            </w:r>
          </w:p>
          <w:p w14:paraId="0F2AC053" w14:textId="77777777" w:rsidR="00CE76EF" w:rsidRPr="00C51ECC" w:rsidRDefault="00CE76EF" w:rsidP="00CE76EF">
            <w:pPr>
              <w:pStyle w:val="ListParagraph"/>
              <w:numPr>
                <w:ilvl w:val="0"/>
                <w:numId w:val="32"/>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Նախատեսվում է մշակել  ՀՀ Շիրակի մարզի «Ախուրյանի Նիկոլ Աղբալյանի անվան ավագ դպրոց» ՊՈԱԿ-ի նոր մասնաշենքի ե/բ կոնստրուկտիվ լուծումներով  նախագծանախահաշվային փաստաթղթեր</w:t>
            </w:r>
          </w:p>
          <w:p w14:paraId="7620DF34"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 xml:space="preserve">      Անհրաժեշտ է նախատեսել՝ </w:t>
            </w:r>
          </w:p>
          <w:p w14:paraId="661FD0CA" w14:textId="77777777" w:rsidR="00CE76EF" w:rsidRPr="00C51ECC" w:rsidRDefault="00CE76EF" w:rsidP="00CE76EF">
            <w:pPr>
              <w:pStyle w:val="ListParagraph"/>
              <w:numPr>
                <w:ilvl w:val="0"/>
                <w:numId w:val="29"/>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 xml:space="preserve">բուֆետ-ճաշարան, </w:t>
            </w:r>
          </w:p>
          <w:p w14:paraId="6D99BBCF" w14:textId="77777777" w:rsidR="00CE76EF" w:rsidRPr="00C51ECC" w:rsidRDefault="00CE76EF" w:rsidP="00CE76EF">
            <w:pPr>
              <w:pStyle w:val="ListParagraph"/>
              <w:numPr>
                <w:ilvl w:val="0"/>
                <w:numId w:val="29"/>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հանդիսությունների  դահլիճ</w:t>
            </w:r>
          </w:p>
          <w:p w14:paraId="3DC6D9A7" w14:textId="77777777" w:rsidR="00CE76EF" w:rsidRPr="00C51ECC" w:rsidRDefault="00CE76EF" w:rsidP="00CE76EF">
            <w:pPr>
              <w:pStyle w:val="ListParagraph"/>
              <w:numPr>
                <w:ilvl w:val="0"/>
                <w:numId w:val="29"/>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 xml:space="preserve">առանձին լաբորատորիաներ </w:t>
            </w:r>
          </w:p>
          <w:p w14:paraId="1098B36A" w14:textId="77777777" w:rsidR="00CE76EF" w:rsidRPr="00C51ECC" w:rsidRDefault="00CE76EF" w:rsidP="00CE76EF">
            <w:pPr>
              <w:pStyle w:val="ListParagraph"/>
              <w:numPr>
                <w:ilvl w:val="0"/>
                <w:numId w:val="29"/>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 xml:space="preserve">Անհրաժեշտ է հաշվի առնել գոյություն ունեցող կառուցապատումը։ </w:t>
            </w:r>
          </w:p>
          <w:p w14:paraId="4D279185" w14:textId="77777777" w:rsidR="00CE76EF" w:rsidRPr="00C51ECC" w:rsidRDefault="00CE76EF" w:rsidP="00CE76EF">
            <w:pPr>
              <w:pStyle w:val="ListParagraph"/>
              <w:numPr>
                <w:ilvl w:val="0"/>
                <w:numId w:val="29"/>
              </w:numPr>
              <w:contextualSpacing/>
              <w:jc w:val="both"/>
              <w:rPr>
                <w:rFonts w:ascii="GHEA Grapalat" w:hAnsi="GHEA Grapalat" w:cs="Sylfaen"/>
                <w:sz w:val="18"/>
                <w:szCs w:val="18"/>
                <w:lang w:val="hy-AM"/>
              </w:rPr>
            </w:pPr>
            <w:r w:rsidRPr="00C51ECC">
              <w:rPr>
                <w:rFonts w:ascii="GHEA Grapalat" w:hAnsi="GHEA Grapalat" w:cs="Sylfaen"/>
                <w:sz w:val="18"/>
                <w:szCs w:val="18"/>
                <w:lang w:val="hy-AM"/>
              </w:rPr>
              <w:t>Անհրաժեշտության դեպքում նախատեսել տաքանցում։</w:t>
            </w:r>
          </w:p>
          <w:p w14:paraId="02067502" w14:textId="77777777" w:rsidR="00CE76EF" w:rsidRPr="00C51ECC" w:rsidRDefault="00CE76EF" w:rsidP="00CE76EF">
            <w:pPr>
              <w:ind w:left="406"/>
              <w:jc w:val="both"/>
              <w:rPr>
                <w:rFonts w:ascii="GHEA Grapalat" w:hAnsi="GHEA Grapalat" w:cs="Sylfaen"/>
                <w:sz w:val="18"/>
                <w:szCs w:val="18"/>
                <w:lang w:val="hy-AM"/>
              </w:rPr>
            </w:pPr>
            <w:r w:rsidRPr="00C51ECC">
              <w:rPr>
                <w:rFonts w:ascii="GHEA Grapalat" w:hAnsi="GHEA Grapalat" w:cs="Sylfaen"/>
                <w:sz w:val="18"/>
                <w:szCs w:val="18"/>
                <w:lang w:val="hy-AM"/>
              </w:rPr>
              <w:t>Նախատեսել՝</w:t>
            </w:r>
          </w:p>
          <w:p w14:paraId="4CC39176"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ներքին ինժեներական ենթակառուցվածքների /սառը և տաք ջրամատակարարման, կոյուղու,</w:t>
            </w:r>
            <w:r w:rsidRPr="00C51ECC">
              <w:rPr>
                <w:rFonts w:ascii="GHEA Grapalat" w:hAnsi="GHEA Grapalat"/>
                <w:sz w:val="18"/>
                <w:szCs w:val="18"/>
                <w:lang w:val="hy-AM"/>
              </w:rPr>
              <w:t xml:space="preserve"> </w:t>
            </w:r>
            <w:r w:rsidRPr="00C51ECC">
              <w:rPr>
                <w:rFonts w:ascii="GHEA Grapalat" w:hAnsi="GHEA Grapalat" w:cs="Sylfaen"/>
                <w:sz w:val="18"/>
                <w:szCs w:val="18"/>
                <w:lang w:val="hy-AM"/>
              </w:rPr>
              <w:t>ջեռուցման, էլեկրամատակարարման,  օդափոխության և օդորակման,</w:t>
            </w:r>
            <w:r w:rsidRPr="00C51ECC">
              <w:rPr>
                <w:rFonts w:ascii="GHEA Grapalat" w:hAnsi="GHEA Grapalat"/>
                <w:sz w:val="18"/>
                <w:szCs w:val="18"/>
                <w:lang w:val="hy-AM"/>
              </w:rPr>
              <w:t xml:space="preserve"> </w:t>
            </w:r>
            <w:r w:rsidRPr="00C51ECC">
              <w:rPr>
                <w:rFonts w:ascii="GHEA Grapalat" w:hAnsi="GHEA Grapalat" w:cs="Sylfaen"/>
                <w:sz w:val="18"/>
                <w:szCs w:val="18"/>
                <w:lang w:val="hy-AM"/>
              </w:rPr>
              <w:t>սառնամատակարարման՝ ըստ պահանջի, հակահրդեհային ազդանշան, հրդեհաշիջման համակարգ, տեսահսկման,</w:t>
            </w:r>
            <w:r w:rsidRPr="00C51ECC">
              <w:rPr>
                <w:rFonts w:ascii="GHEA Grapalat" w:hAnsi="GHEA Grapalat"/>
                <w:sz w:val="18"/>
                <w:szCs w:val="18"/>
                <w:lang w:val="hy-AM"/>
              </w:rPr>
              <w:t xml:space="preserve"> </w:t>
            </w:r>
            <w:r w:rsidRPr="00C51ECC">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05B03D81" w14:textId="77777777" w:rsidR="00CE76EF" w:rsidRPr="00C51ECC" w:rsidRDefault="00CE76EF" w:rsidP="00CE76EF">
            <w:pPr>
              <w:pStyle w:val="ListParagraph"/>
              <w:numPr>
                <w:ilvl w:val="0"/>
                <w:numId w:val="28"/>
              </w:numPr>
              <w:ind w:left="766" w:hanging="360"/>
              <w:contextualSpacing/>
              <w:rPr>
                <w:rFonts w:ascii="GHEA Grapalat" w:hAnsi="GHEA Grapalat"/>
                <w:sz w:val="18"/>
                <w:szCs w:val="18"/>
                <w:lang w:val="hy-AM"/>
              </w:rPr>
            </w:pPr>
            <w:r w:rsidRPr="00C51ECC">
              <w:rPr>
                <w:rFonts w:ascii="GHEA Grapalat" w:hAnsi="GHEA Grapalat"/>
                <w:sz w:val="18"/>
                <w:szCs w:val="18"/>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 Կոմիտեի, Կենտրոնի և Լաբորատորիայի անվտանգային համակարգերը պետք է լինեն տարանջատված,</w:t>
            </w:r>
          </w:p>
          <w:p w14:paraId="55343BFA" w14:textId="77777777" w:rsidR="00CE76EF" w:rsidRPr="00C51ECC" w:rsidRDefault="00CE76EF" w:rsidP="00CE76EF">
            <w:pPr>
              <w:pStyle w:val="ListParagraph"/>
              <w:numPr>
                <w:ilvl w:val="0"/>
                <w:numId w:val="28"/>
              </w:numPr>
              <w:shd w:val="clear" w:color="auto" w:fill="FFFFFF"/>
              <w:ind w:left="766" w:hanging="360"/>
              <w:contextualSpacing/>
              <w:rPr>
                <w:rFonts w:ascii="GHEA Grapalat" w:hAnsi="GHEA Grapalat"/>
                <w:sz w:val="18"/>
                <w:szCs w:val="18"/>
                <w:lang w:val="hy-AM"/>
              </w:rPr>
            </w:pPr>
            <w:r w:rsidRPr="00C51ECC">
              <w:rPr>
                <w:rFonts w:ascii="GHEA Grapalat" w:hAnsi="GHEA Grapalat" w:cs="Sylfaen"/>
                <w:sz w:val="18"/>
                <w:szCs w:val="18"/>
                <w:lang w:val="hy-AM"/>
              </w:rPr>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FEDD5EA"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w:t>
            </w:r>
            <w:r w:rsidRPr="00C51ECC">
              <w:rPr>
                <w:rFonts w:ascii="GHEA Grapalat" w:hAnsi="GHEA Grapalat" w:cs="Sylfaen"/>
                <w:sz w:val="18"/>
                <w:szCs w:val="18"/>
                <w:lang w:val="hy-AM"/>
              </w:rPr>
              <w:lastRenderedPageBreak/>
              <w:t xml:space="preserve">(էլեկտրա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23441A7"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ըստ անհրաժեշտության 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9C7A717"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B620E45"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BCA6301" w14:textId="77777777" w:rsidR="00CE76EF" w:rsidRPr="00C51ECC" w:rsidRDefault="00CE76EF" w:rsidP="00CE76EF">
            <w:pPr>
              <w:pStyle w:val="ListParagraph"/>
              <w:numPr>
                <w:ilvl w:val="0"/>
                <w:numId w:val="28"/>
              </w:numPr>
              <w:ind w:left="766" w:hanging="360"/>
              <w:contextualSpacing/>
              <w:rPr>
                <w:rFonts w:ascii="GHEA Grapalat" w:hAnsi="GHEA Grapalat" w:cs="Sylfaen"/>
                <w:sz w:val="18"/>
                <w:szCs w:val="18"/>
                <w:lang w:val="hy-AM"/>
              </w:rPr>
            </w:pPr>
            <w:r w:rsidRPr="00C51ECC">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E44F374" w14:textId="77777777" w:rsidR="00CE76EF" w:rsidRPr="00C51ECC" w:rsidRDefault="00CE76EF" w:rsidP="00CE76EF">
            <w:pPr>
              <w:pStyle w:val="ListParagraph"/>
              <w:numPr>
                <w:ilvl w:val="0"/>
                <w:numId w:val="28"/>
              </w:numPr>
              <w:ind w:left="766" w:hanging="360"/>
              <w:contextualSpacing/>
              <w:rPr>
                <w:rFonts w:ascii="GHEA Grapalat" w:hAnsi="GHEA Grapalat"/>
                <w:sz w:val="18"/>
                <w:szCs w:val="18"/>
                <w:lang w:val="af-ZA"/>
              </w:rPr>
            </w:pPr>
            <w:r w:rsidRPr="00C51ECC">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363C9E08" w14:textId="77777777" w:rsidR="00CE76EF" w:rsidRPr="00C51ECC" w:rsidRDefault="00CE76EF" w:rsidP="00CE76EF">
            <w:pPr>
              <w:pStyle w:val="ListParagraph"/>
              <w:numPr>
                <w:ilvl w:val="0"/>
                <w:numId w:val="28"/>
              </w:numPr>
              <w:ind w:left="766" w:hanging="360"/>
              <w:contextualSpacing/>
              <w:rPr>
                <w:rFonts w:ascii="GHEA Grapalat" w:hAnsi="GHEA Grapalat"/>
                <w:sz w:val="18"/>
                <w:szCs w:val="18"/>
                <w:lang w:val="af-ZA"/>
              </w:rPr>
            </w:pPr>
            <w:r w:rsidRPr="00C51ECC">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CE76EF" w:rsidRPr="00C51ECC" w14:paraId="1DD5E7BD" w14:textId="77777777" w:rsidTr="00C51ECC">
        <w:trPr>
          <w:trHeight w:val="144"/>
        </w:trPr>
        <w:tc>
          <w:tcPr>
            <w:tcW w:w="805" w:type="dxa"/>
            <w:vAlign w:val="center"/>
          </w:tcPr>
          <w:p w14:paraId="399B057A"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0B2DFBB4" w14:textId="77777777" w:rsidR="00CE76EF" w:rsidRPr="00C51ECC" w:rsidRDefault="00CE76EF" w:rsidP="00CE76EF">
            <w:pPr>
              <w:rPr>
                <w:rFonts w:ascii="GHEA Grapalat" w:hAnsi="GHEA Grapalat" w:cs="Arial"/>
                <w:sz w:val="18"/>
                <w:szCs w:val="18"/>
                <w:lang w:val="hy-AM"/>
              </w:rPr>
            </w:pPr>
            <w:r w:rsidRPr="00C51ECC">
              <w:rPr>
                <w:rFonts w:ascii="GHEA Grapalat" w:hAnsi="GHEA Grapalat" w:cs="Sylfaen"/>
                <w:sz w:val="18"/>
                <w:szCs w:val="18"/>
                <w:lang w:val="hy-AM"/>
              </w:rPr>
              <w:t>Նախագծման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հիմնավորում</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և</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նորմատիվային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պահանջներ</w:t>
            </w:r>
          </w:p>
        </w:tc>
        <w:tc>
          <w:tcPr>
            <w:tcW w:w="6840" w:type="dxa"/>
            <w:vAlign w:val="center"/>
          </w:tcPr>
          <w:p w14:paraId="7E1DEED2" w14:textId="77777777" w:rsidR="00CE76EF" w:rsidRPr="00C51ECC" w:rsidRDefault="00CE76EF" w:rsidP="00CE76EF">
            <w:pPr>
              <w:shd w:val="clear" w:color="auto" w:fill="FFFFFF"/>
              <w:spacing w:line="276" w:lineRule="auto"/>
              <w:ind w:left="348" w:hanging="142"/>
              <w:jc w:val="both"/>
              <w:rPr>
                <w:rFonts w:ascii="GHEA Grapalat" w:hAnsi="GHEA Grapalat" w:cs="Sylfaen"/>
                <w:sz w:val="18"/>
                <w:szCs w:val="18"/>
                <w:lang w:val="af-ZA"/>
              </w:rPr>
            </w:pPr>
            <w:r w:rsidRPr="00C51ECC">
              <w:rPr>
                <w:rFonts w:ascii="GHEA Grapalat" w:hAnsi="GHEA Grapalat" w:cs="Sylfaen"/>
                <w:sz w:val="18"/>
                <w:szCs w:val="18"/>
                <w:lang w:val="hy-AM"/>
              </w:rPr>
              <w:t>Նախագծի</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մշակում</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ըստ</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նորմատիվային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պահանջների՝</w:t>
            </w:r>
          </w:p>
          <w:p w14:paraId="5D5FE499" w14:textId="77777777" w:rsidR="00CE76EF" w:rsidRPr="00C51ECC" w:rsidRDefault="00CE76EF" w:rsidP="00CE76EF">
            <w:pPr>
              <w:pStyle w:val="ListParagraph"/>
              <w:numPr>
                <w:ilvl w:val="0"/>
                <w:numId w:val="15"/>
              </w:numPr>
              <w:ind w:left="484" w:right="-18" w:hanging="283"/>
              <w:contextualSpacing/>
              <w:rPr>
                <w:rFonts w:ascii="GHEA Grapalat" w:hAnsi="GHEA Grapalat" w:cs="Sylfaen"/>
                <w:sz w:val="18"/>
                <w:szCs w:val="18"/>
                <w:lang w:val="af-ZA"/>
              </w:rPr>
            </w:pPr>
            <w:r w:rsidRPr="00C51ECC">
              <w:rPr>
                <w:rFonts w:ascii="GHEA Grapalat" w:hAnsi="GHEA Grapalat" w:cs="Sylfaen"/>
                <w:sz w:val="18"/>
                <w:szCs w:val="18"/>
                <w:lang w:val="hy-AM"/>
              </w:rPr>
              <w:t>«</w:t>
            </w:r>
            <w:r w:rsidRPr="00C51ECC">
              <w:rPr>
                <w:rFonts w:ascii="GHEA Grapalat" w:hAnsi="GHEA Grapalat" w:cs="Sylfaen"/>
                <w:sz w:val="18"/>
                <w:szCs w:val="18"/>
                <w:lang w:val="af-ZA"/>
              </w:rPr>
              <w:t>Քաղաքաշինության մասին</w:t>
            </w:r>
            <w:r w:rsidRPr="00C51ECC">
              <w:rPr>
                <w:rFonts w:ascii="GHEA Grapalat" w:hAnsi="GHEA Grapalat" w:cs="Sylfaen"/>
                <w:sz w:val="18"/>
                <w:szCs w:val="18"/>
                <w:lang w:val="hy-AM"/>
              </w:rPr>
              <w:t>»</w:t>
            </w:r>
            <w:r w:rsidRPr="00C51ECC">
              <w:rPr>
                <w:rFonts w:ascii="GHEA Grapalat" w:hAnsi="GHEA Grapalat" w:cs="Sylfaen"/>
                <w:sz w:val="18"/>
                <w:szCs w:val="18"/>
                <w:lang w:val="af-ZA"/>
              </w:rPr>
              <w:t xml:space="preserve"> օրենք</w:t>
            </w:r>
          </w:p>
          <w:p w14:paraId="42D1BA97" w14:textId="77777777" w:rsidR="00CE76EF" w:rsidRPr="00C51ECC" w:rsidRDefault="00CE76EF" w:rsidP="00CE76EF">
            <w:pPr>
              <w:pStyle w:val="ListParagraph"/>
              <w:numPr>
                <w:ilvl w:val="0"/>
                <w:numId w:val="15"/>
              </w:numPr>
              <w:tabs>
                <w:tab w:val="left" w:pos="252"/>
                <w:tab w:val="left" w:pos="466"/>
              </w:tabs>
              <w:ind w:left="484" w:right="-18" w:hanging="283"/>
              <w:contextualSpacing/>
              <w:rPr>
                <w:rFonts w:ascii="GHEA Grapalat" w:hAnsi="GHEA Grapalat" w:cs="Sylfaen"/>
                <w:sz w:val="18"/>
                <w:szCs w:val="18"/>
                <w:lang w:val="af-ZA"/>
              </w:rPr>
            </w:pPr>
            <w:r w:rsidRPr="00C51ECC">
              <w:rPr>
                <w:rFonts w:ascii="GHEA Grapalat" w:hAnsi="GHEA Grapalat" w:cs="Sylfaen"/>
                <w:sz w:val="18"/>
                <w:szCs w:val="18"/>
                <w:lang w:val="hy-AM"/>
              </w:rPr>
              <w:t>«</w:t>
            </w:r>
            <w:r w:rsidRPr="00C51ECC">
              <w:rPr>
                <w:rFonts w:ascii="GHEA Grapalat" w:hAnsi="GHEA Grapalat" w:cs="Sylfaen"/>
                <w:sz w:val="18"/>
                <w:szCs w:val="18"/>
                <w:lang w:val="af-ZA"/>
              </w:rPr>
              <w:t>Հաշմանդամություն ունեցող անձանց իրավունքների մասին</w:t>
            </w:r>
            <w:r w:rsidRPr="00C51ECC">
              <w:rPr>
                <w:rFonts w:ascii="GHEA Grapalat" w:hAnsi="GHEA Grapalat" w:cs="Sylfaen"/>
                <w:sz w:val="18"/>
                <w:szCs w:val="18"/>
                <w:lang w:val="hy-AM"/>
              </w:rPr>
              <w:t>»</w:t>
            </w:r>
            <w:r w:rsidRPr="00C51ECC">
              <w:rPr>
                <w:rFonts w:ascii="GHEA Grapalat" w:hAnsi="GHEA Grapalat" w:cs="Sylfaen"/>
                <w:sz w:val="18"/>
                <w:szCs w:val="18"/>
                <w:lang w:val="af-ZA"/>
              </w:rPr>
              <w:t xml:space="preserve"> օրենք</w:t>
            </w:r>
          </w:p>
          <w:p w14:paraId="02F01A1C" w14:textId="77777777" w:rsidR="00CE76EF" w:rsidRPr="00C51ECC" w:rsidRDefault="00CE76EF" w:rsidP="00CE76EF">
            <w:pPr>
              <w:pStyle w:val="ListParagraph"/>
              <w:numPr>
                <w:ilvl w:val="0"/>
                <w:numId w:val="15"/>
              </w:numPr>
              <w:tabs>
                <w:tab w:val="left" w:pos="252"/>
                <w:tab w:val="left" w:pos="466"/>
              </w:tabs>
              <w:ind w:left="484" w:right="-18" w:hanging="283"/>
              <w:contextualSpacing/>
              <w:rPr>
                <w:rFonts w:ascii="GHEA Grapalat" w:hAnsi="GHEA Grapalat" w:cs="Sylfaen"/>
                <w:sz w:val="18"/>
                <w:szCs w:val="18"/>
                <w:lang w:val="af-ZA"/>
              </w:rPr>
            </w:pPr>
            <w:r w:rsidRPr="00C51ECC">
              <w:rPr>
                <w:rFonts w:ascii="GHEA Grapalat" w:hAnsi="GHEA Grapalat" w:cs="Sylfaen"/>
                <w:sz w:val="18"/>
                <w:szCs w:val="18"/>
                <w:lang w:val="hy-AM"/>
              </w:rPr>
              <w:t>«</w:t>
            </w:r>
            <w:r w:rsidRPr="00C51ECC">
              <w:rPr>
                <w:rFonts w:ascii="GHEA Grapalat" w:hAnsi="GHEA Grapalat" w:cs="Sylfaen"/>
                <w:sz w:val="18"/>
                <w:szCs w:val="18"/>
                <w:lang w:val="af-ZA"/>
              </w:rPr>
              <w:t>Շրջակա միջավայրի վրա ազդեցության գնահատման և փորձաքննության մասին</w:t>
            </w:r>
            <w:r w:rsidRPr="00C51ECC">
              <w:rPr>
                <w:rFonts w:ascii="GHEA Grapalat" w:hAnsi="GHEA Grapalat" w:cs="Sylfaen"/>
                <w:sz w:val="18"/>
                <w:szCs w:val="18"/>
                <w:lang w:val="hy-AM"/>
              </w:rPr>
              <w:t>»</w:t>
            </w:r>
            <w:r w:rsidRPr="00C51ECC">
              <w:rPr>
                <w:rFonts w:ascii="GHEA Grapalat" w:hAnsi="GHEA Grapalat" w:cs="Sylfaen"/>
                <w:sz w:val="18"/>
                <w:szCs w:val="18"/>
                <w:lang w:val="af-ZA"/>
              </w:rPr>
              <w:t xml:space="preserve"> օրենք</w:t>
            </w:r>
          </w:p>
          <w:p w14:paraId="50266330" w14:textId="77777777" w:rsidR="00CE76EF" w:rsidRPr="00C51ECC" w:rsidRDefault="00CE76EF" w:rsidP="00CE76EF">
            <w:pPr>
              <w:pStyle w:val="ListParagraph"/>
              <w:numPr>
                <w:ilvl w:val="0"/>
                <w:numId w:val="15"/>
              </w:numPr>
              <w:tabs>
                <w:tab w:val="left" w:pos="252"/>
                <w:tab w:val="left" w:pos="466"/>
              </w:tabs>
              <w:ind w:left="484" w:right="-18" w:hanging="283"/>
              <w:contextualSpacing/>
              <w:rPr>
                <w:rFonts w:ascii="GHEA Grapalat" w:hAnsi="GHEA Grapalat" w:cs="Sylfaen"/>
                <w:sz w:val="18"/>
                <w:szCs w:val="18"/>
                <w:lang w:val="af-ZA"/>
              </w:rPr>
            </w:pPr>
            <w:r w:rsidRPr="00C51ECC">
              <w:rPr>
                <w:rFonts w:ascii="GHEA Grapalat" w:hAnsi="GHEA Grapalat" w:cs="Sylfaen"/>
                <w:sz w:val="18"/>
                <w:szCs w:val="18"/>
                <w:lang w:val="hy-AM"/>
              </w:rPr>
              <w:t>ՀՀ քաղաքաշինության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6BB7F90F" w14:textId="77777777" w:rsidR="00CE76EF" w:rsidRPr="00C51ECC" w:rsidRDefault="00CE76EF" w:rsidP="00CE76EF">
            <w:pPr>
              <w:pStyle w:val="ListParagraph"/>
              <w:numPr>
                <w:ilvl w:val="0"/>
                <w:numId w:val="15"/>
              </w:numPr>
              <w:tabs>
                <w:tab w:val="left" w:pos="252"/>
                <w:tab w:val="left" w:pos="466"/>
              </w:tabs>
              <w:ind w:left="484" w:right="-18" w:hanging="283"/>
              <w:contextualSpacing/>
              <w:rPr>
                <w:rFonts w:ascii="GHEA Grapalat" w:hAnsi="GHEA Grapalat" w:cs="Sylfaen"/>
                <w:sz w:val="18"/>
                <w:szCs w:val="18"/>
                <w:lang w:val="hy-AM"/>
              </w:rPr>
            </w:pPr>
            <w:r w:rsidRPr="00C51ECC">
              <w:rPr>
                <w:rFonts w:ascii="GHEA Grapalat" w:hAnsi="GHEA Grapalat" w:cs="Sylfaen"/>
                <w:sz w:val="18"/>
                <w:szCs w:val="18"/>
                <w:lang w:val="hy-AM"/>
              </w:rPr>
              <w:t>ՀՀ</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քաղաքաշինության</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նախարարի</w:t>
            </w:r>
            <w:r w:rsidRPr="00C51ECC">
              <w:rPr>
                <w:rFonts w:ascii="GHEA Grapalat" w:hAnsi="GHEA Grapalat" w:cs="Sylfaen"/>
                <w:sz w:val="18"/>
                <w:szCs w:val="18"/>
                <w:lang w:val="af-ZA"/>
              </w:rPr>
              <w:t xml:space="preserve"> 2003 </w:t>
            </w:r>
            <w:r w:rsidRPr="00C51ECC">
              <w:rPr>
                <w:rFonts w:ascii="GHEA Grapalat" w:hAnsi="GHEA Grapalat" w:cs="Sylfaen"/>
                <w:sz w:val="18"/>
                <w:szCs w:val="18"/>
                <w:lang w:val="hy-AM"/>
              </w:rPr>
              <w:t>թվականի</w:t>
            </w:r>
            <w:r w:rsidRPr="00C51ECC">
              <w:rPr>
                <w:rFonts w:ascii="GHEA Grapalat" w:hAnsi="GHEA Grapalat" w:cs="Sylfaen"/>
                <w:sz w:val="18"/>
                <w:szCs w:val="18"/>
                <w:lang w:val="af-ZA"/>
              </w:rPr>
              <w:t xml:space="preserve"> </w:t>
            </w:r>
            <w:r w:rsidRPr="00C51ECC">
              <w:rPr>
                <w:rFonts w:ascii="GHEA Grapalat" w:hAnsi="GHEA Grapalat" w:cs="Sylfaen"/>
                <w:sz w:val="18"/>
                <w:szCs w:val="18"/>
                <w:lang w:val="hy-AM"/>
              </w:rPr>
              <w:t>մայիսի</w:t>
            </w:r>
            <w:r w:rsidRPr="00C51ECC">
              <w:rPr>
                <w:rFonts w:ascii="GHEA Grapalat" w:hAnsi="GHEA Grapalat" w:cs="Sylfaen"/>
                <w:sz w:val="18"/>
                <w:szCs w:val="18"/>
                <w:lang w:val="af-ZA"/>
              </w:rPr>
              <w:t xml:space="preserve"> 13-</w:t>
            </w:r>
            <w:r w:rsidRPr="00C51ECC">
              <w:rPr>
                <w:rFonts w:ascii="GHEA Grapalat" w:hAnsi="GHEA Grapalat" w:cs="Sylfaen"/>
                <w:sz w:val="18"/>
                <w:szCs w:val="18"/>
                <w:lang w:val="hy-AM"/>
              </w:rPr>
              <w:t>ի</w:t>
            </w:r>
            <w:r w:rsidRPr="00C51ECC">
              <w:rPr>
                <w:rFonts w:ascii="GHEA Grapalat" w:hAnsi="GHEA Grapalat" w:cs="Sylfaen"/>
                <w:sz w:val="18"/>
                <w:szCs w:val="18"/>
                <w:lang w:val="af-ZA"/>
              </w:rPr>
              <w:t xml:space="preserve"> «</w:t>
            </w:r>
            <w:r w:rsidRPr="00C51ECC">
              <w:rPr>
                <w:rStyle w:val="Strong"/>
                <w:rFonts w:ascii="GHEA Grapalat" w:hAnsi="GHEA Grapalat"/>
                <w:b w:val="0"/>
                <w:sz w:val="18"/>
                <w:szCs w:val="18"/>
                <w:shd w:val="clear" w:color="auto" w:fill="FFFFFF"/>
                <w:lang w:val="hy-AM"/>
              </w:rPr>
              <w:t>ՀՀՇՆ</w:t>
            </w:r>
            <w:r w:rsidRPr="00C51ECC">
              <w:rPr>
                <w:rStyle w:val="Strong"/>
                <w:rFonts w:ascii="GHEA Grapalat" w:hAnsi="GHEA Grapalat"/>
                <w:b w:val="0"/>
                <w:sz w:val="18"/>
                <w:szCs w:val="18"/>
                <w:shd w:val="clear" w:color="auto" w:fill="FFFFFF"/>
                <w:lang w:val="af-ZA"/>
              </w:rPr>
              <w:t xml:space="preserve"> IV-11.03-03-02 (</w:t>
            </w:r>
            <w:r w:rsidRPr="00C51ECC">
              <w:rPr>
                <w:rStyle w:val="Strong"/>
                <w:rFonts w:ascii="GHEA Grapalat" w:hAnsi="GHEA Grapalat"/>
                <w:b w:val="0"/>
                <w:sz w:val="18"/>
                <w:szCs w:val="18"/>
                <w:shd w:val="clear" w:color="auto" w:fill="FFFFFF"/>
                <w:lang w:val="hy-AM"/>
              </w:rPr>
              <w:t>ՄՍՆ</w:t>
            </w:r>
            <w:r w:rsidRPr="00C51ECC">
              <w:rPr>
                <w:rStyle w:val="Strong"/>
                <w:rFonts w:ascii="GHEA Grapalat" w:hAnsi="GHEA Grapalat"/>
                <w:b w:val="0"/>
                <w:sz w:val="18"/>
                <w:szCs w:val="18"/>
                <w:shd w:val="clear" w:color="auto" w:fill="FFFFFF"/>
                <w:lang w:val="af-ZA"/>
              </w:rPr>
              <w:t xml:space="preserve"> 2.02-05-2000)</w:t>
            </w:r>
            <w:r w:rsidRPr="00C51ECC">
              <w:rPr>
                <w:rStyle w:val="Strong"/>
                <w:rFonts w:cs="Calibri"/>
                <w:b w:val="0"/>
                <w:sz w:val="18"/>
                <w:szCs w:val="18"/>
                <w:shd w:val="clear" w:color="auto" w:fill="FFFFFF"/>
                <w:lang w:val="af-ZA"/>
              </w:rPr>
              <w:t> </w:t>
            </w:r>
            <w:r w:rsidRPr="00C51ECC">
              <w:rPr>
                <w:rFonts w:ascii="GHEA Grapalat" w:hAnsi="GHEA Grapalat" w:cs="Sylfaen"/>
                <w:sz w:val="18"/>
                <w:szCs w:val="18"/>
                <w:lang w:val="af-ZA"/>
              </w:rPr>
              <w:t xml:space="preserve"> </w:t>
            </w:r>
            <w:r w:rsidRPr="00C51ECC">
              <w:rPr>
                <w:rStyle w:val="Strong"/>
                <w:rFonts w:cs="Calibri"/>
                <w:b w:val="0"/>
                <w:sz w:val="18"/>
                <w:szCs w:val="18"/>
                <w:shd w:val="clear" w:color="auto" w:fill="FFFFFF"/>
                <w:lang w:val="af-ZA"/>
              </w:rPr>
              <w:t> </w:t>
            </w:r>
            <w:r w:rsidRPr="00C51ECC">
              <w:rPr>
                <w:rStyle w:val="Strong"/>
                <w:rFonts w:ascii="GHEA Grapalat" w:hAnsi="GHEA Grapalat" w:cs="Arial Unicode"/>
                <w:b w:val="0"/>
                <w:sz w:val="18"/>
                <w:szCs w:val="18"/>
                <w:shd w:val="clear" w:color="auto" w:fill="FFFFFF"/>
                <w:lang w:val="af-ZA"/>
              </w:rPr>
              <w:t>«</w:t>
            </w:r>
            <w:r w:rsidRPr="00C51ECC">
              <w:rPr>
                <w:rStyle w:val="Strong"/>
                <w:rFonts w:ascii="GHEA Grapalat" w:hAnsi="GHEA Grapalat" w:cs="Arial Unicode"/>
                <w:b w:val="0"/>
                <w:sz w:val="18"/>
                <w:szCs w:val="18"/>
                <w:shd w:val="clear" w:color="auto" w:fill="FFFFFF"/>
                <w:lang w:val="hy-AM"/>
              </w:rPr>
              <w:t>Ավտոկայանատեղեր</w:t>
            </w:r>
            <w:r w:rsidRPr="00C51ECC">
              <w:rPr>
                <w:rStyle w:val="Strong"/>
                <w:rFonts w:ascii="GHEA Grapalat" w:hAnsi="GHEA Grapalat" w:cs="Arial Unicode"/>
                <w:b w:val="0"/>
                <w:sz w:val="18"/>
                <w:szCs w:val="18"/>
                <w:shd w:val="clear" w:color="auto" w:fill="FFFFFF"/>
                <w:lang w:val="af-ZA"/>
              </w:rPr>
              <w:t xml:space="preserve">» </w:t>
            </w:r>
            <w:r w:rsidRPr="00C51ECC">
              <w:rPr>
                <w:rStyle w:val="Strong"/>
                <w:rFonts w:ascii="GHEA Grapalat" w:hAnsi="GHEA Grapalat"/>
                <w:b w:val="0"/>
                <w:sz w:val="18"/>
                <w:szCs w:val="18"/>
                <w:shd w:val="clear" w:color="auto" w:fill="FFFFFF"/>
                <w:lang w:val="hy-AM"/>
              </w:rPr>
              <w:t>շինարարական</w:t>
            </w:r>
            <w:r w:rsidRPr="00C51ECC">
              <w:rPr>
                <w:rStyle w:val="Strong"/>
                <w:rFonts w:ascii="GHEA Grapalat" w:hAnsi="GHEA Grapalat"/>
                <w:b w:val="0"/>
                <w:sz w:val="18"/>
                <w:szCs w:val="18"/>
                <w:shd w:val="clear" w:color="auto" w:fill="FFFFFF"/>
                <w:lang w:val="af-ZA"/>
              </w:rPr>
              <w:t xml:space="preserve"> </w:t>
            </w:r>
            <w:r w:rsidRPr="00C51ECC">
              <w:rPr>
                <w:rStyle w:val="Strong"/>
                <w:rFonts w:ascii="GHEA Grapalat" w:hAnsi="GHEA Grapalat"/>
                <w:b w:val="0"/>
                <w:sz w:val="18"/>
                <w:szCs w:val="18"/>
                <w:shd w:val="clear" w:color="auto" w:fill="FFFFFF"/>
                <w:lang w:val="hy-AM"/>
              </w:rPr>
              <w:t>նորմերը</w:t>
            </w:r>
            <w:r w:rsidRPr="00C51ECC">
              <w:rPr>
                <w:rStyle w:val="Strong"/>
                <w:rFonts w:ascii="GHEA Grapalat" w:hAnsi="GHEA Grapalat"/>
                <w:b w:val="0"/>
                <w:sz w:val="18"/>
                <w:szCs w:val="18"/>
                <w:shd w:val="clear" w:color="auto" w:fill="FFFFFF"/>
                <w:lang w:val="af-ZA"/>
              </w:rPr>
              <w:t xml:space="preserve"> </w:t>
            </w:r>
            <w:r w:rsidRPr="00C51ECC">
              <w:rPr>
                <w:rStyle w:val="Strong"/>
                <w:rFonts w:ascii="GHEA Grapalat" w:hAnsi="GHEA Grapalat"/>
                <w:b w:val="0"/>
                <w:sz w:val="18"/>
                <w:szCs w:val="18"/>
                <w:shd w:val="clear" w:color="auto" w:fill="FFFFFF"/>
                <w:lang w:val="hy-AM"/>
              </w:rPr>
              <w:t>հաստատելու</w:t>
            </w:r>
            <w:r w:rsidRPr="00C51ECC">
              <w:rPr>
                <w:rStyle w:val="Strong"/>
                <w:rFonts w:ascii="GHEA Grapalat" w:hAnsi="GHEA Grapalat"/>
                <w:b w:val="0"/>
                <w:sz w:val="18"/>
                <w:szCs w:val="18"/>
                <w:shd w:val="clear" w:color="auto" w:fill="FFFFFF"/>
                <w:lang w:val="af-ZA"/>
              </w:rPr>
              <w:t xml:space="preserve"> </w:t>
            </w:r>
            <w:r w:rsidRPr="00C51ECC">
              <w:rPr>
                <w:rStyle w:val="Strong"/>
                <w:rFonts w:ascii="GHEA Grapalat" w:hAnsi="GHEA Grapalat"/>
                <w:b w:val="0"/>
                <w:sz w:val="18"/>
                <w:szCs w:val="18"/>
                <w:shd w:val="clear" w:color="auto" w:fill="FFFFFF"/>
                <w:lang w:val="hy-AM"/>
              </w:rPr>
              <w:t>մասին</w:t>
            </w:r>
            <w:r w:rsidRPr="00C51ECC">
              <w:rPr>
                <w:rFonts w:ascii="GHEA Grapalat" w:hAnsi="GHEA Grapalat" w:cs="Sylfaen"/>
                <w:sz w:val="18"/>
                <w:szCs w:val="18"/>
                <w:lang w:val="hy-AM"/>
              </w:rPr>
              <w:t>» N 28-Ն հրաման</w:t>
            </w:r>
          </w:p>
          <w:p w14:paraId="0BDAB661" w14:textId="77777777" w:rsidR="00CE76EF" w:rsidRPr="00C51ECC" w:rsidRDefault="00CE76EF" w:rsidP="00CE76EF">
            <w:pPr>
              <w:pStyle w:val="ListParagraph"/>
              <w:numPr>
                <w:ilvl w:val="0"/>
                <w:numId w:val="15"/>
              </w:numPr>
              <w:tabs>
                <w:tab w:val="left" w:pos="252"/>
              </w:tabs>
              <w:ind w:left="484" w:right="-18" w:hanging="283"/>
              <w:contextualSpacing/>
              <w:rPr>
                <w:rFonts w:ascii="GHEA Grapalat" w:hAnsi="GHEA Grapalat"/>
                <w:bCs/>
                <w:sz w:val="18"/>
                <w:szCs w:val="18"/>
                <w:lang w:val="hy-AM"/>
              </w:rPr>
            </w:pPr>
            <w:r w:rsidRPr="00C51ECC">
              <w:rPr>
                <w:rFonts w:ascii="GHEA Grapalat" w:hAnsi="GHEA Grapalat" w:cs="Sylfaen"/>
                <w:sz w:val="18"/>
                <w:szCs w:val="18"/>
                <w:lang w:val="hy-AM"/>
              </w:rPr>
              <w:t>ՀՀ քաղաքաշինության կոմիտեի նախագահի 2022 թվականի հունիսի 21-ի  «</w:t>
            </w:r>
            <w:r w:rsidRPr="00C51ECC">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51ECC">
              <w:rPr>
                <w:rFonts w:ascii="GHEA Grapalat" w:hAnsi="GHEA Grapalat" w:cs="Sylfaen"/>
                <w:sz w:val="18"/>
                <w:szCs w:val="18"/>
                <w:lang w:val="hy-AM"/>
              </w:rPr>
              <w:t>» N 12-Ն հրաման,</w:t>
            </w:r>
          </w:p>
          <w:p w14:paraId="60935983" w14:textId="77777777" w:rsidR="00CE76EF" w:rsidRPr="00C51ECC" w:rsidRDefault="00CE76EF" w:rsidP="00CE76EF">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0FDDF23A" w14:textId="77777777" w:rsidR="00CE76EF" w:rsidRPr="00C51ECC" w:rsidRDefault="00CE76EF" w:rsidP="00CE76EF">
            <w:pPr>
              <w:pStyle w:val="ListParagraph"/>
              <w:numPr>
                <w:ilvl w:val="0"/>
                <w:numId w:val="15"/>
              </w:numPr>
              <w:tabs>
                <w:tab w:val="left" w:pos="252"/>
                <w:tab w:val="left" w:pos="466"/>
              </w:tabs>
              <w:ind w:left="484" w:right="-18" w:hanging="283"/>
              <w:contextualSpacing/>
              <w:rPr>
                <w:rFonts w:ascii="GHEA Grapalat" w:hAnsi="GHEA Grapalat" w:cs="Sylfaen"/>
                <w:sz w:val="18"/>
                <w:szCs w:val="18"/>
                <w:lang w:val="hy-AM"/>
              </w:rPr>
            </w:pPr>
            <w:r w:rsidRPr="00C51ECC">
              <w:rPr>
                <w:rFonts w:ascii="GHEA Grapalat" w:hAnsi="GHEA Grapalat"/>
                <w:color w:val="000000"/>
                <w:sz w:val="18"/>
                <w:szCs w:val="18"/>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C51ECC">
              <w:rPr>
                <w:rFonts w:ascii="GHEA Grapalat" w:hAnsi="GHEA Grapalat" w:cs="Sylfaen"/>
                <w:sz w:val="18"/>
                <w:szCs w:val="18"/>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50A2434E" w14:textId="77777777" w:rsidR="00CE76EF" w:rsidRPr="00C51ECC" w:rsidRDefault="00CE76EF" w:rsidP="00CE76EF">
            <w:pPr>
              <w:pStyle w:val="ListParagraph"/>
              <w:numPr>
                <w:ilvl w:val="0"/>
                <w:numId w:val="15"/>
              </w:numPr>
              <w:tabs>
                <w:tab w:val="left" w:pos="252"/>
                <w:tab w:val="left" w:pos="541"/>
              </w:tabs>
              <w:ind w:left="484" w:right="-18" w:hanging="283"/>
              <w:contextualSpacing/>
              <w:rPr>
                <w:rFonts w:ascii="GHEA Grapalat" w:hAnsi="GHEA Grapalat" w:cs="Sylfaen"/>
                <w:sz w:val="18"/>
                <w:szCs w:val="18"/>
                <w:lang w:val="hy-AM"/>
              </w:rPr>
            </w:pPr>
            <w:r w:rsidRPr="00C51ECC">
              <w:rPr>
                <w:rFonts w:ascii="GHEA Grapalat" w:hAnsi="GHEA Grapalat" w:cs="Sylfaen"/>
                <w:sz w:val="18"/>
                <w:szCs w:val="18"/>
                <w:lang w:val="hy-AM"/>
              </w:rPr>
              <w:t xml:space="preserve">ՀՀ քաղաքաշինության նախարարի 2006 թվականի նոյեմբերի 10-ի «ՀՀՇՆ IV-11.07.01-2006 «Շենքերի և շինությունների մատչելիությունը </w:t>
            </w:r>
            <w:r w:rsidRPr="00C51ECC">
              <w:rPr>
                <w:rFonts w:ascii="GHEA Grapalat" w:hAnsi="GHEA Grapalat" w:cs="Sylfaen"/>
                <w:sz w:val="18"/>
                <w:szCs w:val="18"/>
                <w:lang w:val="hy-AM"/>
              </w:rPr>
              <w:lastRenderedPageBreak/>
              <w:t>բնակչության սակավաշարժուն խմբերի համար» շինարարական նորմերի հաստատման մասին» N 253-Ն հրաման,</w:t>
            </w:r>
          </w:p>
          <w:p w14:paraId="7BFCF5ED" w14:textId="77777777" w:rsidR="00CE76EF" w:rsidRPr="00C51ECC" w:rsidRDefault="00CE76EF" w:rsidP="00CE76E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C51ECC">
              <w:rPr>
                <w:rFonts w:ascii="GHEA Grapalat" w:hAnsi="GHEA Grapalat" w:cs="Sylfaen"/>
                <w:sz w:val="18"/>
                <w:szCs w:val="18"/>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32738933" w14:textId="77777777" w:rsidR="00CE76EF" w:rsidRPr="00C51ECC" w:rsidRDefault="00CE76EF" w:rsidP="00CE76E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C51ECC">
              <w:rPr>
                <w:rFonts w:ascii="GHEA Grapalat" w:hAnsi="GHEA Grapalat" w:cs="Sylfaen"/>
                <w:sz w:val="18"/>
                <w:szCs w:val="18"/>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156325FF" w14:textId="77777777" w:rsidR="00CE76EF" w:rsidRPr="00C51ECC" w:rsidRDefault="00CE76EF" w:rsidP="00CE76E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C51ECC">
              <w:rPr>
                <w:rFonts w:ascii="GHEA Grapalat" w:hAnsi="GHEA Grapalat" w:cs="Sylfaen"/>
                <w:sz w:val="18"/>
                <w:szCs w:val="18"/>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17B57185" w14:textId="77777777" w:rsidR="00CE76EF" w:rsidRPr="00C51ECC" w:rsidRDefault="00CE76EF" w:rsidP="00CE76E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C51ECC">
              <w:rPr>
                <w:rFonts w:ascii="GHEA Grapalat" w:hAnsi="GHEA Grapalat" w:cs="Sylfaen"/>
                <w:sz w:val="18"/>
                <w:szCs w:val="18"/>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26D0B28A" w14:textId="77777777" w:rsidR="00CE76EF" w:rsidRPr="00C51ECC" w:rsidRDefault="00CE76EF" w:rsidP="00CE76E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C51ECC">
              <w:rPr>
                <w:rFonts w:ascii="GHEA Grapalat" w:hAnsi="GHEA Grapalat" w:cs="Sylfaen"/>
                <w:sz w:val="18"/>
                <w:szCs w:val="18"/>
                <w:lang w:val="hy-AM"/>
              </w:rPr>
              <w:t xml:space="preserve">ՀՀ քաղաքաշինության կոմիտեի նախագահի պարտականությունները կատարողի 2020 թվականի դեկտեմբերի 28-ի </w:t>
            </w:r>
            <w:r w:rsidRPr="00C51ECC">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C51ECC">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C51ECC">
              <w:rPr>
                <w:rFonts w:ascii="GHEA Grapalat" w:hAnsi="GHEA Grapalat"/>
                <w:color w:val="000000"/>
                <w:sz w:val="18"/>
                <w:szCs w:val="18"/>
                <w:shd w:val="clear" w:color="auto" w:fill="FFFFFF"/>
                <w:lang w:val="hy-AM"/>
              </w:rPr>
              <w:t>»</w:t>
            </w:r>
            <w:r w:rsidRPr="00C51ECC">
              <w:rPr>
                <w:rFonts w:ascii="GHEA Grapalat" w:hAnsi="GHEA Grapalat" w:cs="Sylfaen"/>
                <w:sz w:val="18"/>
                <w:szCs w:val="18"/>
                <w:lang w:val="hy-AM" w:eastAsia="ru-RU"/>
              </w:rPr>
              <w:t xml:space="preserve"> N 103-Ն հրաման,</w:t>
            </w:r>
          </w:p>
          <w:p w14:paraId="2F5E2CF4" w14:textId="77777777" w:rsidR="00CE76EF" w:rsidRPr="00C51ECC" w:rsidRDefault="00CE76EF" w:rsidP="00CE76EF">
            <w:pPr>
              <w:numPr>
                <w:ilvl w:val="0"/>
                <w:numId w:val="15"/>
              </w:numPr>
              <w:tabs>
                <w:tab w:val="left" w:pos="252"/>
                <w:tab w:val="left" w:pos="466"/>
              </w:tabs>
              <w:spacing w:line="276" w:lineRule="auto"/>
              <w:ind w:left="484" w:right="-18" w:hanging="283"/>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4AEF57CB" w14:textId="77777777" w:rsidR="00CE76EF" w:rsidRPr="00C51ECC" w:rsidRDefault="00CE76EF" w:rsidP="00CE76EF">
            <w:pPr>
              <w:numPr>
                <w:ilvl w:val="0"/>
                <w:numId w:val="15"/>
              </w:numPr>
              <w:tabs>
                <w:tab w:val="left" w:pos="252"/>
                <w:tab w:val="left" w:pos="481"/>
              </w:tabs>
              <w:spacing w:line="276" w:lineRule="auto"/>
              <w:ind w:left="484" w:right="-18" w:hanging="283"/>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5B07E7B4" w14:textId="77777777" w:rsidR="00CE76EF" w:rsidRPr="00C51ECC" w:rsidRDefault="00CE76EF" w:rsidP="00CE76EF">
            <w:pPr>
              <w:numPr>
                <w:ilvl w:val="0"/>
                <w:numId w:val="15"/>
              </w:numPr>
              <w:tabs>
                <w:tab w:val="left" w:pos="252"/>
                <w:tab w:val="left" w:pos="481"/>
              </w:tabs>
              <w:spacing w:line="276" w:lineRule="auto"/>
              <w:ind w:left="484" w:right="-18" w:hanging="283"/>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5950BFE0" w14:textId="77777777" w:rsidR="00CE76EF" w:rsidRPr="00C51ECC" w:rsidRDefault="00CE76EF" w:rsidP="00CE76EF">
            <w:pPr>
              <w:numPr>
                <w:ilvl w:val="0"/>
                <w:numId w:val="15"/>
              </w:numPr>
              <w:tabs>
                <w:tab w:val="left" w:pos="252"/>
                <w:tab w:val="left" w:pos="481"/>
              </w:tabs>
              <w:spacing w:line="276" w:lineRule="auto"/>
              <w:ind w:left="484" w:right="-18" w:hanging="283"/>
              <w:rPr>
                <w:rFonts w:ascii="GHEA Grapalat" w:eastAsia="Calibri" w:hAnsi="GHEA Grapalat" w:cs="Sylfaen"/>
                <w:sz w:val="18"/>
                <w:szCs w:val="18"/>
                <w:lang w:val="hy-AM"/>
              </w:rPr>
            </w:pPr>
            <w:r w:rsidRPr="00C51ECC">
              <w:rPr>
                <w:rFonts w:ascii="GHEA Grapalat" w:hAnsi="GHEA Grapalat" w:cs="Sylfaen"/>
                <w:sz w:val="18"/>
                <w:szCs w:val="18"/>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09DDEC44" w14:textId="77777777" w:rsidR="00CE76EF" w:rsidRPr="00C51ECC" w:rsidRDefault="00CE76EF" w:rsidP="00CE76EF">
            <w:pPr>
              <w:pStyle w:val="ListParagraph"/>
              <w:numPr>
                <w:ilvl w:val="0"/>
                <w:numId w:val="15"/>
              </w:numPr>
              <w:tabs>
                <w:tab w:val="left" w:pos="0"/>
              </w:tabs>
              <w:ind w:left="484" w:hanging="283"/>
              <w:contextualSpacing/>
              <w:rPr>
                <w:rFonts w:ascii="GHEA Grapalat" w:hAnsi="GHEA Grapalat" w:cs="Sylfaen"/>
                <w:i/>
                <w:sz w:val="18"/>
                <w:szCs w:val="18"/>
                <w:lang w:val="hy-AM"/>
              </w:rPr>
            </w:pPr>
            <w:r w:rsidRPr="00C51ECC">
              <w:rPr>
                <w:rFonts w:ascii="GHEA Grapalat" w:hAnsi="GHEA Grapalat" w:cs="Sylfaen"/>
                <w:i/>
                <w:sz w:val="18"/>
                <w:szCs w:val="18"/>
                <w:lang w:val="hy-AM"/>
              </w:rPr>
              <w:t xml:space="preserve">ՀՀ քաղաքաշինության կոմիտեի նախագահի պարտականությունները կատարողի 2021 թվականի հունվարի 14-ի </w:t>
            </w:r>
            <w:r w:rsidRPr="00C51ECC">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51ECC">
              <w:rPr>
                <w:rFonts w:ascii="GHEA Grapalat" w:hAnsi="GHEA Grapalat" w:cs="Sylfaen"/>
                <w:i/>
                <w:sz w:val="18"/>
                <w:szCs w:val="18"/>
                <w:lang w:val="hy-AM"/>
              </w:rPr>
              <w:t xml:space="preserve"> N 02-Ն հրաման</w:t>
            </w:r>
          </w:p>
          <w:p w14:paraId="21BD91CB" w14:textId="77777777" w:rsidR="00CE76EF" w:rsidRPr="00C51ECC" w:rsidRDefault="00CE76EF" w:rsidP="00CE76EF">
            <w:pPr>
              <w:pStyle w:val="ListParagraph"/>
              <w:numPr>
                <w:ilvl w:val="0"/>
                <w:numId w:val="15"/>
              </w:numPr>
              <w:tabs>
                <w:tab w:val="left" w:pos="0"/>
              </w:tabs>
              <w:ind w:left="484" w:hanging="283"/>
              <w:contextualSpacing/>
              <w:rPr>
                <w:rFonts w:ascii="GHEA Grapalat" w:hAnsi="GHEA Grapalat" w:cs="Sylfaen"/>
                <w:i/>
                <w:sz w:val="18"/>
                <w:szCs w:val="18"/>
                <w:lang w:val="hy-AM"/>
              </w:rPr>
            </w:pPr>
            <w:r w:rsidRPr="00C51ECC">
              <w:rPr>
                <w:rFonts w:ascii="GHEA Grapalat" w:hAnsi="GHEA Grapalat" w:cs="Sylfaen"/>
                <w:i/>
                <w:sz w:val="18"/>
                <w:szCs w:val="18"/>
                <w:lang w:val="hy-AM"/>
              </w:rPr>
              <w:lastRenderedPageBreak/>
              <w:t xml:space="preserve">ՀՀ քաղաքաշինության կոմիտեի նախագահի պարտականությունները կատարողի 2020 թվականի դեկտեմբերի 28-ի </w:t>
            </w:r>
            <w:r w:rsidRPr="00C51ECC">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51ECC">
              <w:rPr>
                <w:rFonts w:ascii="GHEA Grapalat" w:hAnsi="GHEA Grapalat" w:cs="Sylfaen"/>
                <w:i/>
                <w:sz w:val="18"/>
                <w:szCs w:val="18"/>
                <w:lang w:val="hy-AM"/>
              </w:rPr>
              <w:t xml:space="preserve"> N 104-Ն հրաման</w:t>
            </w:r>
          </w:p>
          <w:p w14:paraId="008EEF38" w14:textId="77777777" w:rsidR="00CE76EF" w:rsidRPr="00C51ECC" w:rsidRDefault="00CE76EF" w:rsidP="00CE76EF">
            <w:pPr>
              <w:pStyle w:val="ListParagraph"/>
              <w:numPr>
                <w:ilvl w:val="0"/>
                <w:numId w:val="15"/>
              </w:numPr>
              <w:tabs>
                <w:tab w:val="left" w:pos="0"/>
              </w:tabs>
              <w:ind w:left="484" w:hanging="283"/>
              <w:contextualSpacing/>
              <w:rPr>
                <w:rFonts w:ascii="GHEA Grapalat" w:hAnsi="GHEA Grapalat" w:cs="Sylfaen"/>
                <w:sz w:val="18"/>
                <w:szCs w:val="18"/>
                <w:lang w:val="hy-AM"/>
              </w:rPr>
            </w:pPr>
            <w:r w:rsidRPr="00C51ECC">
              <w:rPr>
                <w:rFonts w:ascii="GHEA Grapalat" w:hAnsi="GHEA Grapalat" w:cs="Sylfaen"/>
                <w:sz w:val="18"/>
                <w:szCs w:val="18"/>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67BDBFD" w14:textId="77777777" w:rsidR="00CE76EF" w:rsidRPr="00C51ECC" w:rsidRDefault="00CE76EF" w:rsidP="00CE76EF">
            <w:pPr>
              <w:pStyle w:val="ListParagraph"/>
              <w:numPr>
                <w:ilvl w:val="0"/>
                <w:numId w:val="15"/>
              </w:numPr>
              <w:tabs>
                <w:tab w:val="left" w:pos="0"/>
              </w:tabs>
              <w:ind w:left="484" w:hanging="283"/>
              <w:contextualSpacing/>
              <w:rPr>
                <w:rFonts w:ascii="GHEA Grapalat" w:hAnsi="GHEA Grapalat" w:cs="Sylfaen"/>
                <w:sz w:val="18"/>
                <w:szCs w:val="18"/>
                <w:lang w:val="hy-AM"/>
              </w:rPr>
            </w:pPr>
            <w:r w:rsidRPr="00C51ECC">
              <w:rPr>
                <w:rFonts w:ascii="GHEA Grapalat" w:hAnsi="GHEA Grapalat" w:cs="Sylfaen"/>
                <w:sz w:val="18"/>
                <w:szCs w:val="18"/>
                <w:lang w:val="hy-AM"/>
              </w:rPr>
              <w:t xml:space="preserve">ՀՀ քաղաքաշինության կոմիտեի նախագահի պարտականությունները կատարողի 22.02.2024թ </w:t>
            </w:r>
          </w:p>
          <w:p w14:paraId="58B32591" w14:textId="77777777" w:rsidR="00CE76EF" w:rsidRPr="00C51ECC" w:rsidRDefault="00CE76EF" w:rsidP="00CE76EF">
            <w:pPr>
              <w:pStyle w:val="ListParagraph"/>
              <w:tabs>
                <w:tab w:val="left" w:pos="0"/>
              </w:tabs>
              <w:ind w:left="484"/>
              <w:rPr>
                <w:rFonts w:ascii="GHEA Grapalat" w:hAnsi="GHEA Grapalat" w:cs="Sylfaen"/>
                <w:sz w:val="18"/>
                <w:szCs w:val="18"/>
                <w:lang w:val="hy-AM"/>
              </w:rPr>
            </w:pPr>
            <w:r w:rsidRPr="00C51ECC">
              <w:rPr>
                <w:rFonts w:ascii="GHEA Grapalat" w:hAnsi="GHEA Grapalat" w:cs="Sylfaen"/>
                <w:sz w:val="18"/>
                <w:szCs w:val="18"/>
                <w:lang w:val="hy-AM"/>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N 10-Ն հրաման</w:t>
            </w:r>
          </w:p>
          <w:p w14:paraId="6BB51AE6" w14:textId="77777777" w:rsidR="00CE76EF" w:rsidRPr="00C51ECC" w:rsidRDefault="00CE76EF" w:rsidP="00CE76EF">
            <w:pPr>
              <w:jc w:val="both"/>
              <w:rPr>
                <w:rFonts w:ascii="GHEA Grapalat" w:hAnsi="GHEA Grapalat" w:cs="Sylfaen"/>
                <w:sz w:val="18"/>
                <w:szCs w:val="18"/>
                <w:lang w:val="hy-AM" w:eastAsia="ru-RU"/>
              </w:rPr>
            </w:pPr>
            <w:r w:rsidRPr="00C51ECC">
              <w:rPr>
                <w:rFonts w:ascii="GHEA Grapalat" w:hAnsi="GHEA Grapalat" w:cs="Sylfaen"/>
                <w:sz w:val="18"/>
                <w:szCs w:val="18"/>
                <w:lang w:val="hy-AM"/>
              </w:rPr>
              <w:t>և այլն (պարտադիր  մասնագիտական և այլ նորմատիվա-տեխնիկական փաստաթղթեր)</w:t>
            </w:r>
          </w:p>
        </w:tc>
      </w:tr>
      <w:tr w:rsidR="00CE76EF" w:rsidRPr="00C51ECC" w14:paraId="5F743AF7" w14:textId="77777777" w:rsidTr="00C51ECC">
        <w:trPr>
          <w:trHeight w:val="440"/>
        </w:trPr>
        <w:tc>
          <w:tcPr>
            <w:tcW w:w="805" w:type="dxa"/>
            <w:vAlign w:val="center"/>
          </w:tcPr>
          <w:p w14:paraId="3227ECA4"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40AE2526" w14:textId="77777777" w:rsidR="00CE76EF" w:rsidRPr="00C51ECC" w:rsidRDefault="00CE76EF" w:rsidP="00CE76EF">
            <w:pPr>
              <w:rPr>
                <w:rFonts w:ascii="GHEA Grapalat" w:hAnsi="GHEA Grapalat" w:cs="Sylfaen"/>
                <w:sz w:val="18"/>
                <w:szCs w:val="18"/>
                <w:lang w:val="hy-AM"/>
              </w:rPr>
            </w:pPr>
            <w:r w:rsidRPr="00C51ECC">
              <w:rPr>
                <w:rFonts w:ascii="GHEA Grapalat" w:hAnsi="GHEA Grapalat" w:cs="Sylfaen"/>
                <w:sz w:val="18"/>
                <w:szCs w:val="18"/>
                <w:lang w:val="hy-AM"/>
              </w:rPr>
              <w:t>Նախագծման փուլերը</w:t>
            </w:r>
          </w:p>
        </w:tc>
        <w:tc>
          <w:tcPr>
            <w:tcW w:w="6840" w:type="dxa"/>
            <w:vAlign w:val="center"/>
          </w:tcPr>
          <w:p w14:paraId="73D3E6E9" w14:textId="77777777" w:rsidR="00CE76EF" w:rsidRPr="00C51ECC" w:rsidRDefault="00CE76EF" w:rsidP="00CE76EF">
            <w:pPr>
              <w:ind w:left="76"/>
              <w:jc w:val="both"/>
              <w:rPr>
                <w:rFonts w:ascii="GHEA Grapalat" w:hAnsi="GHEA Grapalat" w:cs="Sylfaen"/>
                <w:sz w:val="18"/>
                <w:szCs w:val="18"/>
                <w:lang w:val="hy-AM"/>
              </w:rPr>
            </w:pPr>
            <w:r w:rsidRPr="00C51ECC">
              <w:rPr>
                <w:rFonts w:ascii="GHEA Grapalat" w:hAnsi="GHEA Grapalat" w:cs="Sylfaen"/>
                <w:sz w:val="18"/>
                <w:szCs w:val="18"/>
                <w:lang w:val="hy-AM"/>
              </w:rPr>
              <w:t xml:space="preserve">Նախագծանախահաշվային փաստաթղթերի կազմը և բովանդակությունը սահմանող կանոնների ապահովում՝  </w:t>
            </w:r>
          </w:p>
          <w:p w14:paraId="234E7D1F" w14:textId="77777777" w:rsidR="00CE76EF" w:rsidRPr="00C51ECC" w:rsidRDefault="00CE76EF" w:rsidP="00CE76EF">
            <w:pPr>
              <w:ind w:left="76"/>
              <w:jc w:val="both"/>
              <w:rPr>
                <w:rFonts w:ascii="GHEA Grapalat" w:hAnsi="GHEA Grapalat" w:cs="Sylfaen"/>
                <w:sz w:val="18"/>
                <w:szCs w:val="18"/>
                <w:lang w:val="hy-AM"/>
              </w:rPr>
            </w:pPr>
            <w:r w:rsidRPr="00C51ECC">
              <w:rPr>
                <w:rFonts w:ascii="GHEA Grapalat" w:hAnsi="GHEA Grapalat" w:cs="Sylfaen"/>
                <w:sz w:val="18"/>
                <w:szCs w:val="18"/>
                <w:lang w:val="hy-AM"/>
              </w:rPr>
              <w:t xml:space="preserve">Նախագիծը իրականացվելու է 2 փուլով՝        </w:t>
            </w:r>
          </w:p>
          <w:p w14:paraId="1522C723" w14:textId="77777777" w:rsidR="00CE76EF" w:rsidRPr="00C51ECC" w:rsidRDefault="00CE76EF" w:rsidP="00CE76EF">
            <w:pPr>
              <w:jc w:val="both"/>
              <w:rPr>
                <w:rFonts w:ascii="GHEA Grapalat" w:hAnsi="GHEA Grapalat" w:cs="Sylfaen"/>
                <w:sz w:val="18"/>
                <w:szCs w:val="18"/>
                <w:lang w:val="hy-AM"/>
              </w:rPr>
            </w:pPr>
            <w:r w:rsidRPr="00C51ECC">
              <w:rPr>
                <w:rFonts w:ascii="GHEA Grapalat" w:hAnsi="GHEA Grapalat" w:cs="Sylfaen"/>
                <w:sz w:val="18"/>
                <w:szCs w:val="18"/>
                <w:lang w:val="hy-AM"/>
              </w:rPr>
              <w:t>ՀՀ քաղաքաշինության կոմիտեի նախագահի 11.09.2017թ N128-Ն հրամանի համաձայն</w:t>
            </w:r>
          </w:p>
          <w:p w14:paraId="723E3805" w14:textId="77777777" w:rsidR="00CE76EF" w:rsidRPr="00C51ECC" w:rsidRDefault="00CE76EF" w:rsidP="00CE76EF">
            <w:pPr>
              <w:spacing w:line="276" w:lineRule="auto"/>
              <w:ind w:left="76"/>
              <w:rPr>
                <w:rFonts w:ascii="GHEA Grapalat" w:hAnsi="GHEA Grapalat" w:cs="Sylfaen"/>
                <w:sz w:val="18"/>
                <w:szCs w:val="18"/>
                <w:lang w:val="hy-AM"/>
              </w:rPr>
            </w:pPr>
            <w:r w:rsidRPr="00C51ECC">
              <w:rPr>
                <w:rFonts w:ascii="GHEA Grapalat" w:hAnsi="GHEA Grapalat" w:cs="Sylfaen"/>
                <w:sz w:val="18"/>
                <w:szCs w:val="18"/>
                <w:lang w:val="hy-AM"/>
              </w:rPr>
              <w:t>Փուլ 1 – «Նախագիծ»</w:t>
            </w:r>
          </w:p>
          <w:p w14:paraId="57F7FB65" w14:textId="77777777" w:rsidR="00CE76EF" w:rsidRPr="00C51ECC" w:rsidRDefault="00CE76EF" w:rsidP="00CE76EF">
            <w:pPr>
              <w:spacing w:line="276" w:lineRule="auto"/>
              <w:ind w:left="76"/>
              <w:rPr>
                <w:rFonts w:ascii="GHEA Grapalat" w:hAnsi="GHEA Grapalat" w:cs="Sylfaen"/>
                <w:sz w:val="18"/>
                <w:szCs w:val="18"/>
                <w:lang w:val="hy-AM"/>
              </w:rPr>
            </w:pPr>
            <w:r w:rsidRPr="00C51ECC">
              <w:rPr>
                <w:rFonts w:ascii="GHEA Grapalat" w:hAnsi="GHEA Grapalat" w:cs="Sylfaen"/>
                <w:sz w:val="18"/>
                <w:szCs w:val="18"/>
                <w:lang w:val="hy-AM"/>
              </w:rPr>
              <w:t>Փուլ 2 - «Աշխատանքային փաստաթղթեր»</w:t>
            </w:r>
          </w:p>
        </w:tc>
      </w:tr>
      <w:tr w:rsidR="00CE76EF" w:rsidRPr="00C51ECC" w14:paraId="6C0CCF7D" w14:textId="77777777" w:rsidTr="00C51ECC">
        <w:trPr>
          <w:trHeight w:val="1613"/>
        </w:trPr>
        <w:tc>
          <w:tcPr>
            <w:tcW w:w="805" w:type="dxa"/>
            <w:vAlign w:val="center"/>
          </w:tcPr>
          <w:p w14:paraId="0906F771"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6B4F5821" w14:textId="77777777" w:rsidR="00CE76EF" w:rsidRPr="00C51ECC" w:rsidRDefault="00CE76EF" w:rsidP="00CE76EF">
            <w:pPr>
              <w:rPr>
                <w:rFonts w:ascii="GHEA Grapalat" w:hAnsi="GHEA Grapalat" w:cs="Sylfaen"/>
                <w:sz w:val="18"/>
                <w:szCs w:val="18"/>
              </w:rPr>
            </w:pPr>
            <w:r w:rsidRPr="00C51ECC">
              <w:rPr>
                <w:rFonts w:ascii="GHEA Grapalat" w:hAnsi="GHEA Grapalat" w:cs="Sylfaen"/>
                <w:sz w:val="18"/>
                <w:szCs w:val="18"/>
                <w:lang w:val="hy-AM"/>
              </w:rPr>
              <w:t xml:space="preserve">Փուլ 1-«Նախագիծ» </w:t>
            </w:r>
          </w:p>
        </w:tc>
        <w:tc>
          <w:tcPr>
            <w:tcW w:w="6840" w:type="dxa"/>
            <w:vAlign w:val="center"/>
          </w:tcPr>
          <w:p w14:paraId="5DF4DF06" w14:textId="77777777" w:rsidR="00CE76EF" w:rsidRPr="00C51ECC" w:rsidRDefault="00CE76EF" w:rsidP="00CE76EF">
            <w:pPr>
              <w:ind w:left="76"/>
              <w:jc w:val="both"/>
              <w:rPr>
                <w:rFonts w:ascii="GHEA Grapalat" w:hAnsi="GHEA Grapalat" w:cs="Sylfaen"/>
                <w:sz w:val="18"/>
                <w:szCs w:val="18"/>
                <w:lang w:val="hy-AM"/>
              </w:rPr>
            </w:pPr>
            <w:r w:rsidRPr="00C51ECC">
              <w:rPr>
                <w:rFonts w:ascii="GHEA Grapalat" w:hAnsi="GHEA Grapalat" w:cs="Sylfaen"/>
                <w:sz w:val="18"/>
                <w:szCs w:val="18"/>
                <w:lang w:val="hy-AM"/>
              </w:rPr>
              <w:t>Հաշվետվությունում ներառել առաջադրանքի 6, 7, 8 և 13-րդ բաժիներով պահանջված ուսումնասիրությունների արդյունքները։</w:t>
            </w:r>
          </w:p>
          <w:p w14:paraId="161CDEE5" w14:textId="77777777" w:rsidR="00CE76EF" w:rsidRPr="00C51ECC" w:rsidRDefault="00CE76EF" w:rsidP="00CE76EF">
            <w:pPr>
              <w:ind w:left="76"/>
              <w:jc w:val="both"/>
              <w:rPr>
                <w:rFonts w:ascii="GHEA Grapalat" w:hAnsi="GHEA Grapalat" w:cs="Sylfaen"/>
                <w:sz w:val="18"/>
                <w:szCs w:val="18"/>
                <w:lang w:val="hy-AM"/>
              </w:rPr>
            </w:pPr>
            <w:r w:rsidRPr="00C51ECC">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C9FB860" w14:textId="77777777" w:rsidR="00CE76EF" w:rsidRPr="00C51ECC" w:rsidRDefault="00CE76EF" w:rsidP="00CE76EF">
            <w:pPr>
              <w:pStyle w:val="ListParagraph"/>
              <w:numPr>
                <w:ilvl w:val="0"/>
                <w:numId w:val="22"/>
              </w:numPr>
              <w:contextualSpacing/>
              <w:rPr>
                <w:rFonts w:ascii="GHEA Grapalat" w:hAnsi="GHEA Grapalat" w:cs="Sylfaen"/>
                <w:sz w:val="18"/>
                <w:szCs w:val="18"/>
                <w:lang w:val="hy-AM"/>
              </w:rPr>
            </w:pPr>
            <w:r w:rsidRPr="00C51ECC">
              <w:rPr>
                <w:rFonts w:ascii="GHEA Grapalat" w:hAnsi="GHEA Grapalat"/>
                <w:color w:val="000000"/>
                <w:sz w:val="18"/>
                <w:szCs w:val="18"/>
                <w:shd w:val="clear" w:color="auto" w:fill="FFFFFF"/>
                <w:lang w:val="hy-AM"/>
              </w:rPr>
              <w:t xml:space="preserve">Հողամասի հատակագծային կազմակերպման ուրվագիծ (կամ հողամասի գլխավոր  հատակագիծ) </w:t>
            </w:r>
          </w:p>
          <w:p w14:paraId="46713C20" w14:textId="77777777" w:rsidR="00CE76EF" w:rsidRPr="00C51ECC" w:rsidRDefault="00CE76EF" w:rsidP="00CE76EF">
            <w:pPr>
              <w:pStyle w:val="ListParagraph"/>
              <w:numPr>
                <w:ilvl w:val="0"/>
                <w:numId w:val="22"/>
              </w:numPr>
              <w:contextualSpacing/>
              <w:rPr>
                <w:rFonts w:ascii="GHEA Grapalat" w:hAnsi="GHEA Grapalat" w:cs="Sylfaen"/>
                <w:sz w:val="18"/>
                <w:szCs w:val="18"/>
              </w:rPr>
            </w:pPr>
            <w:r w:rsidRPr="00C51ECC">
              <w:rPr>
                <w:rFonts w:ascii="GHEA Grapalat" w:hAnsi="GHEA Grapalat" w:cs="Sylfaen"/>
                <w:sz w:val="18"/>
                <w:szCs w:val="18"/>
              </w:rPr>
              <w:t>Ճարտարապետաշինարարական մաս</w:t>
            </w:r>
          </w:p>
          <w:p w14:paraId="011C7E35" w14:textId="77777777" w:rsidR="00CE76EF" w:rsidRPr="00C51ECC" w:rsidRDefault="00CE76EF" w:rsidP="00CE76EF">
            <w:pPr>
              <w:ind w:left="76"/>
              <w:jc w:val="both"/>
              <w:rPr>
                <w:rFonts w:ascii="GHEA Grapalat" w:hAnsi="GHEA Grapalat" w:cs="Sylfaen"/>
                <w:sz w:val="18"/>
                <w:szCs w:val="18"/>
                <w:lang w:val="hy-AM"/>
              </w:rPr>
            </w:pPr>
            <w:r w:rsidRPr="00C51ECC">
              <w:rPr>
                <w:rFonts w:ascii="GHEA Grapalat" w:hAnsi="GHEA Grapalat" w:cs="Sylfaen"/>
                <w:sz w:val="18"/>
                <w:szCs w:val="18"/>
              </w:rPr>
              <w:t>Ծավալահատակագծային լուծումներ</w:t>
            </w:r>
            <w:r w:rsidRPr="00C51ECC">
              <w:rPr>
                <w:rFonts w:ascii="GHEA Grapalat" w:hAnsi="GHEA Grapalat" w:cs="Sylfaen"/>
                <w:sz w:val="18"/>
                <w:szCs w:val="18"/>
                <w:lang w:val="hy-AM"/>
              </w:rPr>
              <w:t>, ճակատներ, կտրվածքներ</w:t>
            </w:r>
            <w:r w:rsidRPr="00C51ECC">
              <w:rPr>
                <w:rFonts w:ascii="GHEA Grapalat" w:hAnsi="GHEA Grapalat" w:cs="Sylfaen"/>
                <w:sz w:val="18"/>
                <w:szCs w:val="18"/>
              </w:rPr>
              <w:t>,</w:t>
            </w:r>
            <w:r w:rsidRPr="00C51ECC">
              <w:rPr>
                <w:rFonts w:ascii="GHEA Grapalat" w:hAnsi="GHEA Grapalat" w:cs="Sylfaen"/>
                <w:sz w:val="18"/>
                <w:szCs w:val="18"/>
                <w:lang w:val="hy-AM"/>
              </w:rPr>
              <w:t xml:space="preserve"> հատակագծեր, նկարագրեր</w:t>
            </w:r>
          </w:p>
          <w:p w14:paraId="3D225DEB" w14:textId="77777777" w:rsidR="00CE76EF" w:rsidRPr="00C51ECC" w:rsidRDefault="00CE76EF" w:rsidP="00CE76EF">
            <w:pPr>
              <w:pStyle w:val="ListParagraph"/>
              <w:numPr>
                <w:ilvl w:val="0"/>
                <w:numId w:val="21"/>
              </w:numPr>
              <w:spacing w:after="200" w:line="276" w:lineRule="auto"/>
              <w:contextualSpacing/>
              <w:rPr>
                <w:rFonts w:ascii="GHEA Grapalat" w:hAnsi="GHEA Grapalat" w:cs="Sylfaen"/>
                <w:sz w:val="18"/>
                <w:szCs w:val="18"/>
              </w:rPr>
            </w:pPr>
            <w:r w:rsidRPr="00C51ECC">
              <w:rPr>
                <w:rFonts w:ascii="GHEA Grapalat" w:hAnsi="GHEA Grapalat" w:cs="Sylfaen"/>
                <w:sz w:val="18"/>
                <w:szCs w:val="18"/>
              </w:rPr>
              <w:t>Եռաչափ մոդելավորում</w:t>
            </w:r>
          </w:p>
          <w:p w14:paraId="6A79CFB8" w14:textId="77777777" w:rsidR="00CE76EF" w:rsidRPr="00C51ECC" w:rsidRDefault="00CE76EF" w:rsidP="00CE76EF">
            <w:pPr>
              <w:pStyle w:val="ListParagraph"/>
              <w:numPr>
                <w:ilvl w:val="0"/>
                <w:numId w:val="23"/>
              </w:numPr>
              <w:ind w:left="802"/>
              <w:contextualSpacing/>
              <w:rPr>
                <w:rFonts w:ascii="GHEA Grapalat" w:hAnsi="GHEA Grapalat" w:cs="Sylfaen"/>
                <w:sz w:val="18"/>
                <w:szCs w:val="18"/>
              </w:rPr>
            </w:pPr>
            <w:r w:rsidRPr="00C51ECC">
              <w:rPr>
                <w:rFonts w:ascii="GHEA Grapalat" w:hAnsi="GHEA Grapalat" w:cs="Sylfaen"/>
                <w:sz w:val="18"/>
                <w:szCs w:val="18"/>
              </w:rPr>
              <w:t>Կոնստրուկտիվ մաս</w:t>
            </w:r>
          </w:p>
          <w:p w14:paraId="5E22B8DB" w14:textId="77777777" w:rsidR="00CE76EF" w:rsidRPr="00C51ECC" w:rsidRDefault="00CE76EF" w:rsidP="00CE76EF">
            <w:pPr>
              <w:rPr>
                <w:rFonts w:ascii="GHEA Grapalat" w:hAnsi="GHEA Grapalat" w:cs="Sylfaen"/>
                <w:sz w:val="18"/>
                <w:szCs w:val="18"/>
                <w:lang w:val="hy-AM"/>
              </w:rPr>
            </w:pPr>
            <w:r w:rsidRPr="00C51ECC">
              <w:rPr>
                <w:rFonts w:ascii="GHEA Grapalat" w:hAnsi="GHEA Grapalat" w:cs="Sylfaen"/>
                <w:sz w:val="18"/>
                <w:szCs w:val="18"/>
                <w:lang w:val="hy-AM"/>
              </w:rPr>
              <w:t xml:space="preserve">           </w:t>
            </w:r>
            <w:r w:rsidRPr="00C51ECC">
              <w:rPr>
                <w:rFonts w:ascii="GHEA Grapalat" w:hAnsi="GHEA Grapalat" w:cs="Sylfaen"/>
                <w:sz w:val="18"/>
                <w:szCs w:val="18"/>
              </w:rPr>
              <w:t>Կոնստրուկտիվ լուծումներ</w:t>
            </w:r>
            <w:r w:rsidRPr="00C51ECC">
              <w:rPr>
                <w:rFonts w:ascii="GHEA Grapalat" w:hAnsi="GHEA Grapalat" w:cs="Sylfaen"/>
                <w:sz w:val="18"/>
                <w:szCs w:val="18"/>
                <w:lang w:val="hy-AM"/>
              </w:rPr>
              <w:t>՝ հիմնական բնորոշ հատվածների</w:t>
            </w:r>
          </w:p>
          <w:p w14:paraId="751AA2CA" w14:textId="77777777" w:rsidR="00CE76EF" w:rsidRPr="00C51ECC" w:rsidRDefault="00CE76EF" w:rsidP="00CE76EF">
            <w:pPr>
              <w:pStyle w:val="ListParagraph"/>
              <w:numPr>
                <w:ilvl w:val="0"/>
                <w:numId w:val="21"/>
              </w:numPr>
              <w:contextualSpacing/>
              <w:rPr>
                <w:rFonts w:ascii="GHEA Grapalat" w:hAnsi="GHEA Grapalat" w:cs="Sylfaen"/>
                <w:sz w:val="18"/>
                <w:szCs w:val="18"/>
                <w:lang w:val="hy-AM"/>
              </w:rPr>
            </w:pPr>
            <w:r w:rsidRPr="00C51ECC">
              <w:rPr>
                <w:rFonts w:ascii="GHEA Grapalat" w:hAnsi="GHEA Grapalat" w:cs="Sylfaen"/>
                <w:sz w:val="18"/>
                <w:szCs w:val="18"/>
                <w:lang w:val="hy-AM"/>
              </w:rPr>
              <w:t>Առաջարկվող հիմքերի տեսակների վերաբերյալ, անհրաժեշտ հիմնավորունով</w:t>
            </w:r>
          </w:p>
          <w:p w14:paraId="19E41B8B" w14:textId="77777777" w:rsidR="00CE76EF" w:rsidRPr="00C51ECC" w:rsidRDefault="00CE76EF" w:rsidP="00CE76EF">
            <w:pPr>
              <w:pStyle w:val="ListParagraph"/>
              <w:numPr>
                <w:ilvl w:val="0"/>
                <w:numId w:val="21"/>
              </w:numPr>
              <w:contextualSpacing/>
              <w:rPr>
                <w:rFonts w:ascii="GHEA Grapalat" w:hAnsi="GHEA Grapalat" w:cs="Sylfaen"/>
                <w:sz w:val="18"/>
                <w:szCs w:val="18"/>
                <w:lang w:val="hy-AM"/>
              </w:rPr>
            </w:pPr>
            <w:r w:rsidRPr="00C51ECC">
              <w:rPr>
                <w:rFonts w:ascii="GHEA Grapalat" w:hAnsi="GHEA Grapalat" w:cs="Sylfaen"/>
                <w:sz w:val="18"/>
                <w:szCs w:val="18"/>
                <w:lang w:val="hy-AM"/>
              </w:rPr>
              <w:t>Երկաթբետոնյա շրջանակների վերաբերյալ առաջարկներ՝ կտրվածքի չափեր և այլն</w:t>
            </w:r>
          </w:p>
          <w:p w14:paraId="5F015639" w14:textId="77777777" w:rsidR="00CE76EF" w:rsidRPr="00C51ECC" w:rsidRDefault="00CE76EF" w:rsidP="00CE76EF">
            <w:pPr>
              <w:pStyle w:val="ListParagraph"/>
              <w:numPr>
                <w:ilvl w:val="0"/>
                <w:numId w:val="21"/>
              </w:numPr>
              <w:contextualSpacing/>
              <w:rPr>
                <w:rFonts w:ascii="GHEA Grapalat" w:hAnsi="GHEA Grapalat" w:cs="Sylfaen"/>
                <w:sz w:val="18"/>
                <w:szCs w:val="18"/>
                <w:lang w:val="hy-AM"/>
              </w:rPr>
            </w:pPr>
            <w:r w:rsidRPr="00C51ECC">
              <w:rPr>
                <w:rFonts w:ascii="GHEA Grapalat" w:hAnsi="GHEA Grapalat" w:cs="Sylfaen"/>
                <w:sz w:val="18"/>
                <w:szCs w:val="18"/>
                <w:lang w:val="hy-AM"/>
              </w:rPr>
              <w:t xml:space="preserve">Արտաքին պատերի կառուցման ձևավորման և նյութի առաջարկներ  </w:t>
            </w:r>
          </w:p>
          <w:p w14:paraId="5155A16C" w14:textId="77777777" w:rsidR="00CE76EF" w:rsidRPr="00C51ECC" w:rsidRDefault="00CE76EF" w:rsidP="00CE76EF">
            <w:pPr>
              <w:pStyle w:val="ListParagraph"/>
              <w:numPr>
                <w:ilvl w:val="0"/>
                <w:numId w:val="21"/>
              </w:numPr>
              <w:contextualSpacing/>
              <w:rPr>
                <w:rFonts w:ascii="GHEA Grapalat" w:hAnsi="GHEA Grapalat" w:cs="Sylfaen"/>
                <w:sz w:val="18"/>
                <w:szCs w:val="18"/>
                <w:lang w:val="hy-AM"/>
              </w:rPr>
            </w:pPr>
            <w:r w:rsidRPr="00C51ECC">
              <w:rPr>
                <w:rFonts w:ascii="GHEA Grapalat" w:hAnsi="GHEA Grapalat" w:cs="Sylfaen"/>
                <w:sz w:val="18"/>
                <w:szCs w:val="18"/>
                <w:lang w:val="hy-AM"/>
              </w:rPr>
              <w:t xml:space="preserve">Հնարավորության դեպքում կոնստրուկտորական հաշվարկների հաշվետվություն </w:t>
            </w:r>
          </w:p>
          <w:p w14:paraId="5D1E8878" w14:textId="77777777" w:rsidR="00CE76EF" w:rsidRPr="00C51ECC" w:rsidRDefault="00CE76EF" w:rsidP="00CE76EF">
            <w:pPr>
              <w:pStyle w:val="ListParagraph"/>
              <w:numPr>
                <w:ilvl w:val="0"/>
                <w:numId w:val="23"/>
              </w:numPr>
              <w:tabs>
                <w:tab w:val="left" w:pos="740"/>
              </w:tabs>
              <w:ind w:left="802"/>
              <w:contextualSpacing/>
              <w:rPr>
                <w:rFonts w:ascii="GHEA Grapalat" w:hAnsi="GHEA Grapalat" w:cs="Sylfaen"/>
                <w:color w:val="000000"/>
                <w:sz w:val="18"/>
                <w:szCs w:val="18"/>
                <w:shd w:val="clear" w:color="auto" w:fill="FFFFFF"/>
                <w:lang w:val="hy-AM"/>
              </w:rPr>
            </w:pPr>
            <w:r w:rsidRPr="00C51ECC">
              <w:rPr>
                <w:rFonts w:ascii="GHEA Grapalat" w:hAnsi="GHEA Grapalat"/>
                <w:color w:val="000000"/>
                <w:sz w:val="18"/>
                <w:szCs w:val="18"/>
                <w:shd w:val="clear" w:color="auto" w:fill="FFFFFF"/>
                <w:lang w:val="hy-AM"/>
              </w:rPr>
              <w:t xml:space="preserve">Արտաքին ինժեներական ցանցերի լուծումներ </w:t>
            </w:r>
            <w:r w:rsidRPr="00C51ECC">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7766546F" w14:textId="77777777" w:rsidR="00CE76EF" w:rsidRPr="00C51ECC" w:rsidRDefault="00CE76EF" w:rsidP="00CE76EF">
            <w:pPr>
              <w:pStyle w:val="ListParagraph"/>
              <w:numPr>
                <w:ilvl w:val="0"/>
                <w:numId w:val="21"/>
              </w:numPr>
              <w:tabs>
                <w:tab w:val="left" w:pos="740"/>
              </w:tabs>
              <w:contextualSpacing/>
              <w:rPr>
                <w:rFonts w:ascii="GHEA Grapalat" w:hAnsi="GHEA Grapalat" w:cs="Sylfaen"/>
                <w:color w:val="000000"/>
                <w:sz w:val="18"/>
                <w:szCs w:val="18"/>
                <w:shd w:val="clear" w:color="auto" w:fill="FFFFFF"/>
                <w:lang w:val="hy-AM"/>
              </w:rPr>
            </w:pPr>
            <w:r w:rsidRPr="00C51ECC">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2BC2154B" w14:textId="77777777" w:rsidR="00CE76EF" w:rsidRPr="00C51ECC" w:rsidRDefault="00CE76EF" w:rsidP="00CE76EF">
            <w:pPr>
              <w:pStyle w:val="ListParagraph"/>
              <w:numPr>
                <w:ilvl w:val="0"/>
                <w:numId w:val="23"/>
              </w:numPr>
              <w:tabs>
                <w:tab w:val="left" w:pos="740"/>
              </w:tabs>
              <w:ind w:left="802"/>
              <w:contextualSpacing/>
              <w:rPr>
                <w:rFonts w:ascii="GHEA Grapalat" w:hAnsi="GHEA Grapalat" w:cs="Sylfaen"/>
                <w:color w:val="000000"/>
                <w:sz w:val="18"/>
                <w:szCs w:val="18"/>
                <w:shd w:val="clear" w:color="auto" w:fill="FFFFFF"/>
                <w:lang w:val="hy-AM"/>
              </w:rPr>
            </w:pPr>
            <w:r w:rsidRPr="00C51ECC">
              <w:rPr>
                <w:rFonts w:ascii="GHEA Grapalat" w:hAnsi="GHEA Grapalat" w:cs="Sylfaen"/>
                <w:sz w:val="18"/>
                <w:szCs w:val="18"/>
                <w:lang w:val="hy-AM"/>
              </w:rPr>
              <w:t xml:space="preserve">Ծրագրի նախնական ֆինանսական գնահատում </w:t>
            </w:r>
          </w:p>
          <w:p w14:paraId="4FB7B889" w14:textId="77777777" w:rsidR="00CE76EF" w:rsidRPr="00C51ECC" w:rsidRDefault="00CE76EF" w:rsidP="00CE76EF">
            <w:pPr>
              <w:pStyle w:val="ListParagraph"/>
              <w:numPr>
                <w:ilvl w:val="0"/>
                <w:numId w:val="23"/>
              </w:numPr>
              <w:tabs>
                <w:tab w:val="left" w:pos="740"/>
              </w:tabs>
              <w:ind w:left="802"/>
              <w:contextualSpacing/>
              <w:rPr>
                <w:rFonts w:ascii="GHEA Grapalat" w:hAnsi="GHEA Grapalat" w:cs="Sylfaen"/>
                <w:color w:val="000000"/>
                <w:sz w:val="18"/>
                <w:szCs w:val="18"/>
                <w:shd w:val="clear" w:color="auto" w:fill="FFFFFF"/>
                <w:lang w:val="hy-AM"/>
              </w:rPr>
            </w:pPr>
            <w:r w:rsidRPr="00C51ECC">
              <w:rPr>
                <w:rFonts w:ascii="GHEA Grapalat" w:hAnsi="GHEA Grapalat" w:cs="Sylfaen"/>
                <w:sz w:val="18"/>
                <w:szCs w:val="18"/>
                <w:lang w:val="hy-AM"/>
              </w:rPr>
              <w:t>Անհրաժեշտության դեպքում  Պատվիրատուի համաձայնությամբ թույլատրվում է իրականացնել փոփոխություններ էսքիզային նախագծերում</w:t>
            </w:r>
          </w:p>
          <w:p w14:paraId="562F34E3" w14:textId="77777777" w:rsidR="00CE76EF" w:rsidRPr="00C51ECC" w:rsidRDefault="00CE76EF" w:rsidP="00CE76EF">
            <w:pPr>
              <w:ind w:left="76"/>
              <w:jc w:val="both"/>
              <w:rPr>
                <w:rFonts w:ascii="GHEA Grapalat" w:hAnsi="GHEA Grapalat" w:cs="Sylfaen"/>
                <w:sz w:val="18"/>
                <w:szCs w:val="18"/>
                <w:lang w:val="hy-AM"/>
              </w:rPr>
            </w:pPr>
          </w:p>
        </w:tc>
      </w:tr>
      <w:tr w:rsidR="00CE76EF" w:rsidRPr="00C51ECC" w14:paraId="12F808E2" w14:textId="77777777" w:rsidTr="00C51ECC">
        <w:trPr>
          <w:trHeight w:val="890"/>
        </w:trPr>
        <w:tc>
          <w:tcPr>
            <w:tcW w:w="805" w:type="dxa"/>
            <w:vAlign w:val="center"/>
          </w:tcPr>
          <w:p w14:paraId="4280E53F"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65E77F05" w14:textId="77777777" w:rsidR="00CE76EF" w:rsidRPr="00C51ECC" w:rsidRDefault="00CE76EF" w:rsidP="00CE76EF">
            <w:pPr>
              <w:spacing w:line="276" w:lineRule="auto"/>
              <w:rPr>
                <w:rFonts w:ascii="GHEA Grapalat" w:hAnsi="GHEA Grapalat" w:cs="Sylfaen"/>
                <w:sz w:val="18"/>
                <w:szCs w:val="18"/>
              </w:rPr>
            </w:pPr>
            <w:r w:rsidRPr="00C51ECC">
              <w:rPr>
                <w:rFonts w:ascii="GHEA Grapalat" w:hAnsi="GHEA Grapalat" w:cs="Sylfaen"/>
                <w:sz w:val="18"/>
                <w:szCs w:val="18"/>
                <w:lang w:val="hy-AM"/>
              </w:rPr>
              <w:t xml:space="preserve">Փուլ 2- </w:t>
            </w:r>
            <w:r w:rsidRPr="00C51ECC">
              <w:rPr>
                <w:rFonts w:ascii="GHEA Grapalat" w:hAnsi="GHEA Grapalat" w:cs="Sylfaen"/>
                <w:sz w:val="18"/>
                <w:szCs w:val="18"/>
              </w:rPr>
              <w:t>«</w:t>
            </w:r>
            <w:r w:rsidRPr="00C51ECC">
              <w:rPr>
                <w:rFonts w:ascii="GHEA Grapalat" w:hAnsi="GHEA Grapalat" w:cs="Sylfaen"/>
                <w:sz w:val="18"/>
                <w:szCs w:val="18"/>
                <w:lang w:val="hy-AM"/>
              </w:rPr>
              <w:t>Ա</w:t>
            </w:r>
            <w:r w:rsidRPr="00C51ECC">
              <w:rPr>
                <w:rFonts w:ascii="GHEA Grapalat" w:hAnsi="GHEA Grapalat" w:cs="Sylfaen"/>
                <w:sz w:val="18"/>
                <w:szCs w:val="18"/>
              </w:rPr>
              <w:t xml:space="preserve">շխատանքային </w:t>
            </w:r>
            <w:r w:rsidRPr="00C51ECC">
              <w:rPr>
                <w:rFonts w:ascii="GHEA Grapalat" w:hAnsi="GHEA Grapalat" w:cs="Sylfaen"/>
                <w:sz w:val="18"/>
                <w:szCs w:val="18"/>
                <w:lang w:val="hy-AM"/>
              </w:rPr>
              <w:t>փաստաթղթեր</w:t>
            </w:r>
            <w:r w:rsidRPr="00C51ECC">
              <w:rPr>
                <w:rFonts w:ascii="GHEA Grapalat" w:hAnsi="GHEA Grapalat" w:cs="Sylfaen"/>
                <w:sz w:val="18"/>
                <w:szCs w:val="18"/>
              </w:rPr>
              <w:t xml:space="preserve">»  </w:t>
            </w:r>
          </w:p>
          <w:p w14:paraId="7D00DA8C" w14:textId="77777777" w:rsidR="00CE76EF" w:rsidRPr="00C51ECC" w:rsidRDefault="00CE76EF" w:rsidP="00CE76EF">
            <w:pPr>
              <w:rPr>
                <w:rFonts w:ascii="GHEA Grapalat" w:hAnsi="GHEA Grapalat" w:cs="Sylfaen"/>
                <w:sz w:val="18"/>
                <w:szCs w:val="18"/>
                <w:highlight w:val="green"/>
                <w:lang w:val="hy-AM"/>
              </w:rPr>
            </w:pPr>
          </w:p>
        </w:tc>
        <w:tc>
          <w:tcPr>
            <w:tcW w:w="6840" w:type="dxa"/>
            <w:vAlign w:val="center"/>
          </w:tcPr>
          <w:p w14:paraId="24CD371B" w14:textId="77777777" w:rsidR="00CE76EF" w:rsidRPr="00C51ECC" w:rsidRDefault="00CE76EF" w:rsidP="00CE76EF">
            <w:pPr>
              <w:spacing w:line="276" w:lineRule="auto"/>
              <w:ind w:firstLine="269"/>
              <w:jc w:val="both"/>
              <w:rPr>
                <w:rFonts w:ascii="GHEA Grapalat" w:hAnsi="GHEA Grapalat" w:cs="Sylfaen"/>
                <w:sz w:val="18"/>
                <w:szCs w:val="18"/>
                <w:u w:val="single"/>
              </w:rPr>
            </w:pPr>
            <w:r w:rsidRPr="00C51ECC">
              <w:rPr>
                <w:rFonts w:ascii="GHEA Grapalat" w:hAnsi="GHEA Grapalat" w:cs="Sylfaen"/>
                <w:sz w:val="18"/>
                <w:szCs w:val="18"/>
                <w:u w:val="single"/>
              </w:rPr>
              <w:t>Նախագծի լրակազմում ընդգրկվող (մշակվող) փաստաթղթեր</w:t>
            </w:r>
          </w:p>
          <w:p w14:paraId="6FC7BF3A" w14:textId="77777777" w:rsidR="00CE76EF" w:rsidRPr="00C51ECC" w:rsidRDefault="00CE76EF" w:rsidP="00CE76EF">
            <w:pPr>
              <w:pStyle w:val="ListParagraph"/>
              <w:numPr>
                <w:ilvl w:val="0"/>
                <w:numId w:val="17"/>
              </w:numPr>
              <w:ind w:left="616"/>
              <w:contextualSpacing/>
              <w:rPr>
                <w:rFonts w:ascii="GHEA Grapalat" w:hAnsi="GHEA Grapalat"/>
                <w:color w:val="000000"/>
                <w:sz w:val="18"/>
                <w:szCs w:val="18"/>
                <w:shd w:val="clear" w:color="auto" w:fill="FFFFFF"/>
              </w:rPr>
            </w:pPr>
            <w:r w:rsidRPr="00C51ECC">
              <w:rPr>
                <w:rFonts w:ascii="GHEA Grapalat" w:hAnsi="GHEA Grapalat" w:cs="Sylfaen"/>
                <w:color w:val="000000"/>
                <w:sz w:val="18"/>
                <w:szCs w:val="18"/>
                <w:shd w:val="clear" w:color="auto" w:fill="FFFFFF"/>
              </w:rPr>
              <w:t>Ընդհանուր</w:t>
            </w:r>
            <w:r w:rsidRPr="00C51ECC">
              <w:rPr>
                <w:rFonts w:ascii="GHEA Grapalat" w:hAnsi="GHEA Grapalat"/>
                <w:color w:val="000000"/>
                <w:sz w:val="18"/>
                <w:szCs w:val="18"/>
                <w:shd w:val="clear" w:color="auto" w:fill="FFFFFF"/>
              </w:rPr>
              <w:t xml:space="preserve"> բացատրագիր</w:t>
            </w:r>
            <w:r w:rsidRPr="00C51ECC">
              <w:rPr>
                <w:rFonts w:ascii="GHEA Grapalat" w:hAnsi="GHEA Grapalat"/>
                <w:color w:val="000000"/>
                <w:sz w:val="18"/>
                <w:szCs w:val="18"/>
                <w:shd w:val="clear" w:color="auto" w:fill="FFFFFF"/>
                <w:lang w:val="hy-AM"/>
              </w:rPr>
              <w:t xml:space="preserve"> հատոր</w:t>
            </w:r>
            <w:r w:rsidRPr="00C51ECC">
              <w:rPr>
                <w:rFonts w:ascii="GHEA Grapalat" w:hAnsi="GHEA Grapalat"/>
                <w:color w:val="000000"/>
                <w:sz w:val="18"/>
                <w:szCs w:val="18"/>
                <w:shd w:val="clear" w:color="auto" w:fill="FFFFFF"/>
              </w:rPr>
              <w:t xml:space="preserve"> </w:t>
            </w:r>
          </w:p>
          <w:p w14:paraId="5D000BA8" w14:textId="77777777" w:rsidR="00CE76EF" w:rsidRPr="00C51ECC" w:rsidRDefault="00CE76EF" w:rsidP="00CE76EF">
            <w:pPr>
              <w:pStyle w:val="ListParagraph"/>
              <w:numPr>
                <w:ilvl w:val="0"/>
                <w:numId w:val="18"/>
              </w:numPr>
              <w:contextualSpacing/>
              <w:rPr>
                <w:rFonts w:ascii="GHEA Grapalat" w:hAnsi="GHEA Grapalat"/>
                <w:sz w:val="18"/>
                <w:szCs w:val="18"/>
              </w:rPr>
            </w:pPr>
            <w:r w:rsidRPr="00C51ECC">
              <w:rPr>
                <w:rFonts w:ascii="GHEA Grapalat" w:hAnsi="GHEA Grapalat" w:cs="Arial"/>
                <w:sz w:val="18"/>
                <w:szCs w:val="18"/>
              </w:rPr>
              <w:t>Բացատրագիր</w:t>
            </w:r>
            <w:r w:rsidRPr="00C51ECC">
              <w:rPr>
                <w:rFonts w:ascii="GHEA Grapalat" w:hAnsi="GHEA Grapalat"/>
                <w:sz w:val="18"/>
                <w:szCs w:val="18"/>
              </w:rPr>
              <w:t xml:space="preserve">, </w:t>
            </w:r>
            <w:r w:rsidRPr="00C51ECC">
              <w:rPr>
                <w:rFonts w:ascii="GHEA Grapalat" w:hAnsi="GHEA Grapalat" w:cs="Arial"/>
                <w:sz w:val="18"/>
                <w:szCs w:val="18"/>
              </w:rPr>
              <w:t>հաշվարկներ</w:t>
            </w:r>
            <w:r w:rsidRPr="00C51ECC">
              <w:rPr>
                <w:rFonts w:ascii="GHEA Grapalat" w:hAnsi="GHEA Grapalat"/>
                <w:sz w:val="18"/>
                <w:szCs w:val="18"/>
              </w:rPr>
              <w:t xml:space="preserve">, </w:t>
            </w:r>
            <w:r w:rsidRPr="00C51ECC">
              <w:rPr>
                <w:rFonts w:ascii="GHEA Grapalat" w:hAnsi="GHEA Grapalat" w:cs="Arial"/>
                <w:sz w:val="18"/>
                <w:szCs w:val="18"/>
              </w:rPr>
              <w:t>վերլուծություններ</w:t>
            </w:r>
            <w:r w:rsidRPr="00C51ECC">
              <w:rPr>
                <w:rFonts w:ascii="GHEA Grapalat" w:hAnsi="GHEA Grapalat"/>
                <w:sz w:val="18"/>
                <w:szCs w:val="18"/>
              </w:rPr>
              <w:t xml:space="preserve">, </w:t>
            </w:r>
          </w:p>
          <w:p w14:paraId="65CC01F9" w14:textId="77777777" w:rsidR="00CE76EF" w:rsidRPr="00C51ECC" w:rsidRDefault="00CE76EF" w:rsidP="00CE76EF">
            <w:pPr>
              <w:pStyle w:val="ListParagraph"/>
              <w:numPr>
                <w:ilvl w:val="0"/>
                <w:numId w:val="18"/>
              </w:numPr>
              <w:contextualSpacing/>
              <w:rPr>
                <w:rFonts w:ascii="GHEA Grapalat" w:hAnsi="GHEA Grapalat"/>
                <w:sz w:val="18"/>
                <w:szCs w:val="18"/>
              </w:rPr>
            </w:pPr>
            <w:r w:rsidRPr="00C51ECC">
              <w:rPr>
                <w:rFonts w:ascii="GHEA Grapalat" w:hAnsi="GHEA Grapalat" w:cs="Arial"/>
                <w:sz w:val="18"/>
                <w:szCs w:val="18"/>
                <w:lang w:val="hy-AM"/>
              </w:rPr>
              <w:t>Ելակետային տվյալներ և փաստաթղթեր</w:t>
            </w:r>
          </w:p>
          <w:p w14:paraId="5E749468" w14:textId="77777777" w:rsidR="00CE76EF" w:rsidRPr="00C51ECC" w:rsidRDefault="00CE76EF" w:rsidP="00CE76EF">
            <w:pPr>
              <w:pStyle w:val="ListParagraph"/>
              <w:numPr>
                <w:ilvl w:val="0"/>
                <w:numId w:val="18"/>
              </w:numPr>
              <w:contextualSpacing/>
              <w:rPr>
                <w:rFonts w:ascii="GHEA Grapalat" w:hAnsi="GHEA Grapalat"/>
                <w:sz w:val="18"/>
                <w:szCs w:val="18"/>
              </w:rPr>
            </w:pPr>
            <w:r w:rsidRPr="00C51ECC">
              <w:rPr>
                <w:rFonts w:ascii="GHEA Grapalat" w:hAnsi="GHEA Grapalat" w:cs="Sylfaen"/>
                <w:sz w:val="18"/>
                <w:szCs w:val="18"/>
              </w:rPr>
              <w:t>Կոնստրուկտորական հաշվարկների հաշվետվություն</w:t>
            </w:r>
          </w:p>
          <w:p w14:paraId="396E49A6" w14:textId="77777777" w:rsidR="00CE76EF" w:rsidRPr="00C51ECC" w:rsidRDefault="00CE76EF" w:rsidP="00CE76EF">
            <w:pPr>
              <w:pStyle w:val="ListParagraph"/>
              <w:numPr>
                <w:ilvl w:val="0"/>
                <w:numId w:val="18"/>
              </w:numPr>
              <w:contextualSpacing/>
              <w:rPr>
                <w:rFonts w:ascii="GHEA Grapalat" w:hAnsi="GHEA Grapalat"/>
                <w:sz w:val="18"/>
                <w:szCs w:val="18"/>
              </w:rPr>
            </w:pPr>
            <w:r w:rsidRPr="00C51ECC">
              <w:rPr>
                <w:rFonts w:ascii="GHEA Grapalat" w:hAnsi="GHEA Grapalat"/>
                <w:color w:val="000000"/>
                <w:sz w:val="18"/>
                <w:szCs w:val="18"/>
                <w:shd w:val="clear" w:color="auto" w:fill="FFFFFF"/>
                <w:lang w:val="hy-AM"/>
              </w:rPr>
              <w:lastRenderedPageBreak/>
              <w:t>Ինժեներական մասերի հզորությունների հաշվարկների հաշվետվություն</w:t>
            </w:r>
          </w:p>
          <w:p w14:paraId="570C4669" w14:textId="77777777" w:rsidR="00CE76EF" w:rsidRPr="00C51ECC" w:rsidRDefault="00CE76EF" w:rsidP="00CE76EF">
            <w:pPr>
              <w:pStyle w:val="ListParagraph"/>
              <w:numPr>
                <w:ilvl w:val="0"/>
                <w:numId w:val="18"/>
              </w:numPr>
              <w:contextualSpacing/>
              <w:rPr>
                <w:rFonts w:ascii="GHEA Grapalat" w:hAnsi="GHEA Grapalat"/>
                <w:sz w:val="18"/>
                <w:szCs w:val="18"/>
                <w:lang w:val="hy-AM"/>
              </w:rPr>
            </w:pPr>
            <w:r w:rsidRPr="00C51ECC">
              <w:rPr>
                <w:rFonts w:ascii="GHEA Grapalat" w:hAnsi="GHEA Grapalat"/>
                <w:sz w:val="18"/>
                <w:szCs w:val="18"/>
                <w:lang w:val="hy-AM"/>
              </w:rPr>
              <w:t xml:space="preserve">բնապահպանական ռիսկերի նվազեցման միջոցառումների նկարագրություններ, </w:t>
            </w:r>
            <w:r w:rsidRPr="00C51ECC">
              <w:rPr>
                <w:rFonts w:ascii="GHEA Grapalat" w:hAnsi="GHEA Grapalat" w:cs="Arial"/>
                <w:sz w:val="18"/>
                <w:szCs w:val="18"/>
                <w:lang w:val="hy-AM"/>
              </w:rPr>
              <w:t>ելակետային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տվյալներ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Ճարտարապետահատակագծային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առաջադրանք</w:t>
            </w:r>
            <w:r w:rsidRPr="00C51ECC">
              <w:rPr>
                <w:rFonts w:ascii="GHEA Grapalat" w:hAnsi="GHEA Grapalat"/>
                <w:sz w:val="18"/>
                <w:szCs w:val="18"/>
                <w:lang w:val="hy-AM"/>
              </w:rPr>
              <w:t xml:space="preserve"> (</w:t>
            </w:r>
            <w:r w:rsidRPr="00C51ECC">
              <w:rPr>
                <w:rFonts w:ascii="GHEA Grapalat" w:hAnsi="GHEA Grapalat" w:cs="Arial"/>
                <w:sz w:val="18"/>
                <w:szCs w:val="18"/>
                <w:lang w:val="hy-AM"/>
              </w:rPr>
              <w:t>նախագծման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թույլտվություն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նախագծման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առաջադրանք</w:t>
            </w:r>
          </w:p>
          <w:p w14:paraId="0CF61392" w14:textId="77777777" w:rsidR="00CE76EF" w:rsidRPr="00C51ECC" w:rsidRDefault="00CE76EF" w:rsidP="00CE76EF">
            <w:pPr>
              <w:pStyle w:val="ListParagraph"/>
              <w:numPr>
                <w:ilvl w:val="0"/>
                <w:numId w:val="18"/>
              </w:numPr>
              <w:contextualSpacing/>
              <w:rPr>
                <w:rFonts w:ascii="GHEA Grapalat" w:hAnsi="GHEA Grapalat"/>
                <w:sz w:val="18"/>
                <w:szCs w:val="18"/>
                <w:lang w:val="hy-AM"/>
              </w:rPr>
            </w:pP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այլն</w:t>
            </w:r>
          </w:p>
          <w:p w14:paraId="57599151" w14:textId="77777777" w:rsidR="00CE76EF" w:rsidRPr="00C51ECC" w:rsidRDefault="00CE76EF" w:rsidP="00CE76EF">
            <w:pPr>
              <w:numPr>
                <w:ilvl w:val="0"/>
                <w:numId w:val="17"/>
              </w:numPr>
              <w:spacing w:line="276" w:lineRule="auto"/>
              <w:ind w:left="616"/>
              <w:rPr>
                <w:rFonts w:ascii="GHEA Grapalat" w:hAnsi="GHEA Grapalat" w:cs="Sylfaen"/>
                <w:sz w:val="18"/>
                <w:szCs w:val="18"/>
                <w:lang w:val="hy-AM"/>
              </w:rPr>
            </w:pPr>
            <w:r w:rsidRPr="00C51ECC">
              <w:rPr>
                <w:rFonts w:ascii="GHEA Grapalat" w:hAnsi="GHEA Grapalat"/>
                <w:color w:val="000000"/>
                <w:sz w:val="18"/>
                <w:szCs w:val="18"/>
                <w:shd w:val="clear" w:color="auto" w:fill="FFFFFF"/>
                <w:lang w:val="hy-AM"/>
              </w:rPr>
              <w:t xml:space="preserve">Հողամասի հատակագծային կազմակերպման ուրվագիծ (կամ հողամասի գլխավոր հատակագիծ) </w:t>
            </w:r>
          </w:p>
          <w:p w14:paraId="2228C2FE" w14:textId="77777777" w:rsidR="00CE76EF" w:rsidRPr="00C51ECC" w:rsidRDefault="00CE76EF" w:rsidP="00CE76EF">
            <w:pPr>
              <w:pStyle w:val="ListParagraph"/>
              <w:numPr>
                <w:ilvl w:val="0"/>
                <w:numId w:val="17"/>
              </w:numPr>
              <w:ind w:left="256" w:firstLine="0"/>
              <w:contextualSpacing/>
              <w:rPr>
                <w:rFonts w:ascii="GHEA Grapalat" w:hAnsi="GHEA Grapalat" w:cs="Sylfaen"/>
                <w:sz w:val="18"/>
                <w:szCs w:val="18"/>
              </w:rPr>
            </w:pPr>
            <w:r w:rsidRPr="00C51ECC">
              <w:rPr>
                <w:rFonts w:ascii="GHEA Grapalat" w:hAnsi="GHEA Grapalat" w:cs="Sylfaen"/>
                <w:sz w:val="18"/>
                <w:szCs w:val="18"/>
              </w:rPr>
              <w:t>Ճարտարապետաշինարարական մաս</w:t>
            </w:r>
          </w:p>
          <w:p w14:paraId="10CD59B3" w14:textId="77777777" w:rsidR="00CE76EF" w:rsidRPr="00C51ECC" w:rsidRDefault="00CE76EF" w:rsidP="00CE76EF">
            <w:pPr>
              <w:pStyle w:val="ListParagraph"/>
              <w:numPr>
                <w:ilvl w:val="0"/>
                <w:numId w:val="16"/>
              </w:numPr>
              <w:ind w:left="886"/>
              <w:contextualSpacing/>
              <w:rPr>
                <w:rFonts w:ascii="GHEA Grapalat" w:hAnsi="GHEA Grapalat" w:cs="Sylfaen"/>
                <w:sz w:val="18"/>
                <w:szCs w:val="18"/>
              </w:rPr>
            </w:pPr>
            <w:r w:rsidRPr="00C51ECC">
              <w:rPr>
                <w:rFonts w:ascii="GHEA Grapalat" w:hAnsi="GHEA Grapalat" w:cs="Sylfaen"/>
                <w:sz w:val="18"/>
                <w:szCs w:val="18"/>
              </w:rPr>
              <w:t>Ծավալահատակագծային լուծումներ</w:t>
            </w:r>
            <w:r w:rsidRPr="00C51ECC">
              <w:rPr>
                <w:rFonts w:ascii="GHEA Grapalat" w:hAnsi="GHEA Grapalat" w:cs="Sylfaen"/>
                <w:sz w:val="18"/>
                <w:szCs w:val="18"/>
                <w:lang w:val="hy-AM"/>
              </w:rPr>
              <w:t>, ճակատներ, կտրվածքներ</w:t>
            </w:r>
            <w:r w:rsidRPr="00C51ECC">
              <w:rPr>
                <w:rFonts w:ascii="GHEA Grapalat" w:hAnsi="GHEA Grapalat" w:cs="Sylfaen"/>
                <w:sz w:val="18"/>
                <w:szCs w:val="18"/>
              </w:rPr>
              <w:t>,</w:t>
            </w:r>
            <w:r w:rsidRPr="00C51ECC">
              <w:rPr>
                <w:rFonts w:ascii="GHEA Grapalat" w:hAnsi="GHEA Grapalat" w:cs="Sylfaen"/>
                <w:sz w:val="18"/>
                <w:szCs w:val="18"/>
                <w:lang w:val="hy-AM"/>
              </w:rPr>
              <w:t xml:space="preserve"> հատակագծեր,</w:t>
            </w:r>
            <w:r w:rsidRPr="00C51ECC">
              <w:rPr>
                <w:rFonts w:ascii="GHEA Grapalat" w:hAnsi="GHEA Grapalat" w:cs="Sylfaen"/>
                <w:sz w:val="18"/>
                <w:szCs w:val="18"/>
              </w:rPr>
              <w:t xml:space="preserve"> մասնագրեր և </w:t>
            </w:r>
            <w:r w:rsidRPr="00C51ECC">
              <w:rPr>
                <w:rFonts w:ascii="GHEA Grapalat" w:hAnsi="GHEA Grapalat" w:cs="Sylfaen"/>
                <w:sz w:val="18"/>
                <w:szCs w:val="18"/>
                <w:lang w:val="hy-AM"/>
              </w:rPr>
              <w:t xml:space="preserve">մանրամասն </w:t>
            </w:r>
            <w:r w:rsidRPr="00C51ECC">
              <w:rPr>
                <w:rFonts w:ascii="GHEA Grapalat" w:hAnsi="GHEA Grapalat" w:cs="Sylfaen"/>
                <w:sz w:val="18"/>
                <w:szCs w:val="18"/>
              </w:rPr>
              <w:t>հանգույցներ /այդ թվում շենքերի կահավորման հատակագիծ/</w:t>
            </w:r>
          </w:p>
          <w:p w14:paraId="30F6F02F" w14:textId="77777777" w:rsidR="00CE76EF" w:rsidRPr="00C51ECC" w:rsidRDefault="00CE76EF" w:rsidP="00CE76EF">
            <w:pPr>
              <w:pStyle w:val="ListParagraph"/>
              <w:numPr>
                <w:ilvl w:val="0"/>
                <w:numId w:val="16"/>
              </w:numPr>
              <w:ind w:left="886"/>
              <w:contextualSpacing/>
              <w:rPr>
                <w:rFonts w:ascii="GHEA Grapalat" w:hAnsi="GHEA Grapalat" w:cs="Sylfaen"/>
                <w:sz w:val="18"/>
                <w:szCs w:val="18"/>
              </w:rPr>
            </w:pPr>
            <w:r w:rsidRPr="00C51ECC">
              <w:rPr>
                <w:rFonts w:ascii="GHEA Grapalat" w:hAnsi="GHEA Grapalat" w:cs="Sylfaen"/>
                <w:sz w:val="18"/>
                <w:szCs w:val="18"/>
              </w:rPr>
              <w:t>Եռաչափ մոդելավորում</w:t>
            </w:r>
          </w:p>
          <w:p w14:paraId="0C6911D8" w14:textId="77777777" w:rsidR="00CE76EF" w:rsidRPr="00C51ECC" w:rsidRDefault="00CE76EF" w:rsidP="00CE76EF">
            <w:pPr>
              <w:pStyle w:val="ListParagraph"/>
              <w:numPr>
                <w:ilvl w:val="0"/>
                <w:numId w:val="17"/>
              </w:numPr>
              <w:ind w:left="256" w:firstLine="0"/>
              <w:contextualSpacing/>
              <w:rPr>
                <w:rFonts w:ascii="GHEA Grapalat" w:hAnsi="GHEA Grapalat" w:cs="Sylfaen"/>
                <w:sz w:val="18"/>
                <w:szCs w:val="18"/>
              </w:rPr>
            </w:pPr>
            <w:r w:rsidRPr="00C51ECC">
              <w:rPr>
                <w:rFonts w:ascii="GHEA Grapalat" w:hAnsi="GHEA Grapalat" w:cs="Sylfaen"/>
                <w:sz w:val="18"/>
                <w:szCs w:val="18"/>
              </w:rPr>
              <w:t>Կոնստրուկտիվ մաս</w:t>
            </w:r>
          </w:p>
          <w:p w14:paraId="35DE4BFC" w14:textId="77777777" w:rsidR="00CE76EF" w:rsidRPr="00C51ECC" w:rsidRDefault="00CE76EF" w:rsidP="00CE76EF">
            <w:pPr>
              <w:pStyle w:val="ListParagraph"/>
              <w:numPr>
                <w:ilvl w:val="0"/>
                <w:numId w:val="16"/>
              </w:numPr>
              <w:ind w:left="616"/>
              <w:contextualSpacing/>
              <w:rPr>
                <w:rFonts w:ascii="GHEA Grapalat" w:hAnsi="GHEA Grapalat" w:cs="Sylfaen"/>
                <w:sz w:val="18"/>
                <w:szCs w:val="18"/>
              </w:rPr>
            </w:pPr>
            <w:r w:rsidRPr="00C51ECC">
              <w:rPr>
                <w:rFonts w:ascii="GHEA Grapalat" w:hAnsi="GHEA Grapalat" w:cs="Sylfaen"/>
                <w:sz w:val="18"/>
                <w:szCs w:val="18"/>
              </w:rPr>
              <w:t xml:space="preserve">Կոնստրուկտիվ լուծումներ, </w:t>
            </w:r>
          </w:p>
          <w:p w14:paraId="2C15C516" w14:textId="77777777" w:rsidR="00CE76EF" w:rsidRPr="00C51ECC" w:rsidRDefault="00CE76EF" w:rsidP="00CE76EF">
            <w:pPr>
              <w:pStyle w:val="ListParagraph"/>
              <w:numPr>
                <w:ilvl w:val="0"/>
                <w:numId w:val="16"/>
              </w:numPr>
              <w:ind w:left="616"/>
              <w:contextualSpacing/>
              <w:rPr>
                <w:rFonts w:ascii="GHEA Grapalat" w:hAnsi="GHEA Grapalat" w:cs="Sylfaen"/>
                <w:sz w:val="18"/>
                <w:szCs w:val="18"/>
              </w:rPr>
            </w:pPr>
            <w:r w:rsidRPr="00C51ECC">
              <w:rPr>
                <w:rFonts w:ascii="GHEA Grapalat" w:hAnsi="GHEA Grapalat" w:cs="Sylfaen"/>
                <w:sz w:val="18"/>
                <w:szCs w:val="18"/>
              </w:rPr>
              <w:t>կոնստրուկտորական հաշվարկների հաշվետվություն</w:t>
            </w:r>
            <w:r w:rsidRPr="00C51ECC">
              <w:rPr>
                <w:rFonts w:ascii="GHEA Grapalat" w:hAnsi="GHEA Grapalat" w:cs="Sylfaen"/>
                <w:sz w:val="18"/>
                <w:szCs w:val="18"/>
                <w:lang w:val="hy-AM"/>
              </w:rPr>
              <w:t xml:space="preserve"> </w:t>
            </w:r>
          </w:p>
          <w:p w14:paraId="5A369BDB" w14:textId="77777777" w:rsidR="00CE76EF" w:rsidRPr="00C51ECC" w:rsidRDefault="00CE76EF" w:rsidP="00CE76EF">
            <w:pPr>
              <w:pStyle w:val="ListParagraph"/>
              <w:numPr>
                <w:ilvl w:val="0"/>
                <w:numId w:val="17"/>
              </w:numPr>
              <w:tabs>
                <w:tab w:val="left" w:pos="740"/>
              </w:tabs>
              <w:ind w:left="616" w:hanging="337"/>
              <w:contextualSpacing/>
              <w:rPr>
                <w:rFonts w:ascii="GHEA Grapalat" w:hAnsi="GHEA Grapalat" w:cs="Sylfaen"/>
                <w:color w:val="000000"/>
                <w:sz w:val="18"/>
                <w:szCs w:val="18"/>
                <w:shd w:val="clear" w:color="auto" w:fill="FFFFFF"/>
              </w:rPr>
            </w:pPr>
            <w:r w:rsidRPr="00C51ECC">
              <w:rPr>
                <w:rFonts w:ascii="GHEA Grapalat" w:hAnsi="GHEA Grapalat"/>
                <w:color w:val="000000"/>
                <w:sz w:val="18"/>
                <w:szCs w:val="18"/>
                <w:shd w:val="clear" w:color="auto" w:fill="FFFFFF"/>
              </w:rPr>
              <w:t xml:space="preserve">Ինժեներական (ներքին) լուծումներ </w:t>
            </w:r>
            <w:r w:rsidRPr="00C51ECC">
              <w:rPr>
                <w:rFonts w:ascii="GHEA Grapalat" w:hAnsi="GHEA Grapalat" w:cs="Sylfaen"/>
                <w:sz w:val="18"/>
                <w:szCs w:val="18"/>
              </w:rPr>
              <w:t>(գծագրական և տեքստային նյութեր՝ այդ թվում մասնագրեր)</w:t>
            </w:r>
            <w:r w:rsidRPr="00C51ECC">
              <w:rPr>
                <w:rFonts w:ascii="GHEA Grapalat" w:hAnsi="GHEA Grapalat"/>
                <w:color w:val="000000"/>
                <w:sz w:val="18"/>
                <w:szCs w:val="18"/>
                <w:shd w:val="clear" w:color="auto" w:fill="FFFFFF"/>
              </w:rPr>
              <w:t xml:space="preserve"> </w:t>
            </w:r>
          </w:p>
          <w:p w14:paraId="7C06099B" w14:textId="77777777" w:rsidR="00CE76EF" w:rsidRPr="00C51ECC" w:rsidRDefault="00CE76EF" w:rsidP="00CE76EF">
            <w:pPr>
              <w:pStyle w:val="ListParagraph"/>
              <w:numPr>
                <w:ilvl w:val="0"/>
                <w:numId w:val="16"/>
              </w:numPr>
              <w:ind w:left="794" w:hanging="337"/>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EAB727A" w14:textId="77777777" w:rsidR="00CE76EF" w:rsidRPr="00C51ECC" w:rsidRDefault="00CE76EF" w:rsidP="00CE76EF">
            <w:pPr>
              <w:pStyle w:val="ListParagraph"/>
              <w:numPr>
                <w:ilvl w:val="0"/>
                <w:numId w:val="16"/>
              </w:numPr>
              <w:tabs>
                <w:tab w:val="left" w:pos="740"/>
              </w:tabs>
              <w:ind w:left="794" w:hanging="337"/>
              <w:contextualSpacing/>
              <w:rPr>
                <w:rFonts w:ascii="GHEA Grapalat" w:hAnsi="GHEA Grapalat" w:cs="Sylfaen"/>
                <w:color w:val="000000"/>
                <w:sz w:val="18"/>
                <w:szCs w:val="18"/>
                <w:shd w:val="clear" w:color="auto" w:fill="FFFFFF"/>
                <w:lang w:val="hy-AM"/>
              </w:rPr>
            </w:pPr>
            <w:r w:rsidRPr="00C51ECC">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2536CD6" w14:textId="77777777" w:rsidR="00CE76EF" w:rsidRPr="00C51ECC" w:rsidRDefault="00CE76EF" w:rsidP="00CE76EF">
            <w:pPr>
              <w:pStyle w:val="ListParagraph"/>
              <w:numPr>
                <w:ilvl w:val="0"/>
                <w:numId w:val="17"/>
              </w:numPr>
              <w:tabs>
                <w:tab w:val="left" w:pos="740"/>
              </w:tabs>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Արևային ջրատաքացման համակարգի նախագիծ</w:t>
            </w:r>
          </w:p>
          <w:p w14:paraId="358348A0" w14:textId="77777777" w:rsidR="00CE76EF" w:rsidRPr="00C51ECC" w:rsidRDefault="00CE76EF" w:rsidP="00CE76EF">
            <w:pPr>
              <w:pStyle w:val="ListParagraph"/>
              <w:numPr>
                <w:ilvl w:val="0"/>
                <w:numId w:val="17"/>
              </w:numPr>
              <w:tabs>
                <w:tab w:val="left" w:pos="740"/>
              </w:tabs>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Ֆոտովոլտային համակարգի նախագիծ</w:t>
            </w:r>
          </w:p>
          <w:p w14:paraId="0885F7C6" w14:textId="77777777" w:rsidR="00CE76EF" w:rsidRPr="00C51ECC" w:rsidRDefault="00CE76EF" w:rsidP="00CE76EF">
            <w:pPr>
              <w:pStyle w:val="ListParagraph"/>
              <w:numPr>
                <w:ilvl w:val="0"/>
                <w:numId w:val="17"/>
              </w:numPr>
              <w:tabs>
                <w:tab w:val="left" w:pos="1036"/>
              </w:tabs>
              <w:ind w:left="766"/>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Շինմոնտաժային աշխատանքների նախահաշիվ՝</w:t>
            </w:r>
          </w:p>
          <w:p w14:paraId="167F0BA6" w14:textId="77777777" w:rsidR="00CE76EF" w:rsidRPr="00C51ECC" w:rsidRDefault="00CE76EF" w:rsidP="00CE76EF">
            <w:pPr>
              <w:pStyle w:val="ListParagraph"/>
              <w:tabs>
                <w:tab w:val="left" w:pos="1036"/>
              </w:tabs>
              <w:ind w:left="766"/>
              <w:rPr>
                <w:rFonts w:ascii="GHEA Grapalat" w:hAnsi="GHEA Grapalat" w:cs="Sylfaen"/>
                <w:color w:val="000000"/>
                <w:sz w:val="18"/>
                <w:szCs w:val="18"/>
                <w:shd w:val="clear" w:color="auto" w:fill="FFFFFF"/>
              </w:rPr>
            </w:pPr>
            <w:r w:rsidRPr="00C51ECC">
              <w:rPr>
                <w:rFonts w:ascii="GHEA Grapalat" w:hAnsi="GHEA Grapalat" w:cs="Sylfaen"/>
                <w:color w:val="000000"/>
                <w:sz w:val="18"/>
                <w:szCs w:val="18"/>
                <w:shd w:val="clear" w:color="auto" w:fill="FFFFFF"/>
                <w:lang w:val="hy-AM"/>
              </w:rPr>
              <w:t xml:space="preserve"> ներառյալ</w:t>
            </w:r>
            <w:r w:rsidRPr="00C51ECC">
              <w:rPr>
                <w:rFonts w:ascii="GHEA Grapalat" w:hAnsi="GHEA Grapalat" w:cs="Sylfaen"/>
                <w:color w:val="000000"/>
                <w:sz w:val="18"/>
                <w:szCs w:val="18"/>
                <w:shd w:val="clear" w:color="auto" w:fill="FFFFFF"/>
              </w:rPr>
              <w:t xml:space="preserve"> </w:t>
            </w:r>
            <w:r w:rsidRPr="00C51ECC">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C51ECC">
              <w:rPr>
                <w:rFonts w:ascii="GHEA Grapalat" w:hAnsi="GHEA Grapalat" w:cs="Sylfaen"/>
                <w:color w:val="000000"/>
                <w:sz w:val="18"/>
                <w:szCs w:val="18"/>
                <w:shd w:val="clear" w:color="auto" w:fill="FFFFFF"/>
              </w:rPr>
              <w:t xml:space="preserve"> </w:t>
            </w:r>
          </w:p>
          <w:p w14:paraId="22EE92EF" w14:textId="77777777" w:rsidR="00CE76EF" w:rsidRPr="00C51ECC" w:rsidRDefault="00CE76EF" w:rsidP="00CE76EF">
            <w:pPr>
              <w:pStyle w:val="ListParagraph"/>
              <w:numPr>
                <w:ilvl w:val="0"/>
                <w:numId w:val="17"/>
              </w:numPr>
              <w:tabs>
                <w:tab w:val="left" w:pos="740"/>
              </w:tabs>
              <w:ind w:left="457" w:firstLine="0"/>
              <w:contextualSpacing/>
              <w:rPr>
                <w:rFonts w:ascii="GHEA Grapalat" w:hAnsi="GHEA Grapalat" w:cs="Sylfaen"/>
                <w:color w:val="000000"/>
                <w:sz w:val="18"/>
                <w:szCs w:val="18"/>
                <w:shd w:val="clear" w:color="auto" w:fill="FFFFFF"/>
              </w:rPr>
            </w:pPr>
            <w:r w:rsidRPr="00C51ECC">
              <w:rPr>
                <w:rFonts w:ascii="GHEA Grapalat" w:hAnsi="GHEA Grapalat" w:cs="Sylfaen"/>
                <w:color w:val="000000"/>
                <w:sz w:val="18"/>
                <w:szCs w:val="18"/>
                <w:shd w:val="clear" w:color="auto" w:fill="FFFFFF"/>
                <w:lang w:val="hy-AM"/>
              </w:rPr>
              <w:t xml:space="preserve">Գնահատված ծավալաթերթ-նախահաշիվ (միավոր գներով) </w:t>
            </w:r>
            <w:r w:rsidRPr="00C51ECC">
              <w:rPr>
                <w:rFonts w:ascii="GHEA Grapalat" w:hAnsi="GHEA Grapalat" w:cs="Sylfaen"/>
                <w:color w:val="000000"/>
                <w:sz w:val="18"/>
                <w:szCs w:val="18"/>
                <w:shd w:val="clear" w:color="auto" w:fill="FFFFFF"/>
              </w:rPr>
              <w:t xml:space="preserve"> / երկլ</w:t>
            </w:r>
            <w:r w:rsidRPr="00C51ECC">
              <w:rPr>
                <w:rFonts w:ascii="GHEA Grapalat" w:hAnsi="GHEA Grapalat" w:cs="Sylfaen"/>
                <w:color w:val="000000"/>
                <w:sz w:val="18"/>
                <w:szCs w:val="18"/>
                <w:shd w:val="clear" w:color="auto" w:fill="FFFFFF"/>
                <w:lang w:val="hy-AM"/>
              </w:rPr>
              <w:t>եզ</w:t>
            </w:r>
            <w:r w:rsidRPr="00C51ECC">
              <w:rPr>
                <w:rFonts w:ascii="GHEA Grapalat" w:hAnsi="GHEA Grapalat" w:cs="Sylfaen"/>
                <w:color w:val="000000"/>
                <w:sz w:val="18"/>
                <w:szCs w:val="18"/>
                <w:shd w:val="clear" w:color="auto" w:fill="FFFFFF"/>
              </w:rPr>
              <w:t>ու</w:t>
            </w:r>
            <w:r w:rsidRPr="00C51ECC">
              <w:rPr>
                <w:rFonts w:ascii="GHEA Grapalat" w:hAnsi="GHEA Grapalat" w:cs="Sylfaen"/>
                <w:color w:val="000000"/>
                <w:sz w:val="18"/>
                <w:szCs w:val="18"/>
                <w:shd w:val="clear" w:color="auto" w:fill="FFFFFF"/>
                <w:lang w:val="hy-AM"/>
              </w:rPr>
              <w:t>՝ հայերեն-ռուսերեն</w:t>
            </w:r>
            <w:r w:rsidRPr="00C51ECC">
              <w:rPr>
                <w:rFonts w:ascii="GHEA Grapalat" w:hAnsi="GHEA Grapalat" w:cs="Sylfaen"/>
                <w:color w:val="000000"/>
                <w:sz w:val="18"/>
                <w:szCs w:val="18"/>
                <w:shd w:val="clear" w:color="auto" w:fill="FFFFFF"/>
              </w:rPr>
              <w:t xml:space="preserve"> տարբերակները առանձնացված/</w:t>
            </w:r>
          </w:p>
          <w:p w14:paraId="35879412" w14:textId="77777777" w:rsidR="00CE76EF" w:rsidRPr="00C51ECC" w:rsidRDefault="00CE76EF" w:rsidP="00CE76EF">
            <w:pPr>
              <w:pStyle w:val="ListParagraph"/>
              <w:numPr>
                <w:ilvl w:val="0"/>
                <w:numId w:val="17"/>
              </w:numPr>
              <w:tabs>
                <w:tab w:val="left" w:pos="740"/>
              </w:tabs>
              <w:ind w:left="457" w:firstLine="0"/>
              <w:contextualSpacing/>
              <w:rPr>
                <w:rFonts w:ascii="GHEA Grapalat" w:hAnsi="GHEA Grapalat" w:cs="Sylfaen"/>
                <w:color w:val="000000"/>
                <w:sz w:val="18"/>
                <w:szCs w:val="18"/>
                <w:shd w:val="clear" w:color="auto" w:fill="FFFFFF"/>
              </w:rPr>
            </w:pPr>
            <w:r w:rsidRPr="00C51ECC">
              <w:rPr>
                <w:rFonts w:ascii="GHEA Grapalat" w:hAnsi="GHEA Grapalat" w:cs="Sylfaen"/>
                <w:color w:val="000000"/>
                <w:sz w:val="18"/>
                <w:szCs w:val="18"/>
                <w:shd w:val="clear" w:color="auto" w:fill="FFFFFF"/>
                <w:lang w:val="hy-AM"/>
              </w:rPr>
              <w:t xml:space="preserve">Ծավալաթերթ </w:t>
            </w:r>
            <w:r w:rsidRPr="00C51ECC">
              <w:rPr>
                <w:rFonts w:ascii="GHEA Grapalat" w:hAnsi="GHEA Grapalat" w:cs="Sylfaen"/>
                <w:color w:val="000000"/>
                <w:sz w:val="18"/>
                <w:szCs w:val="18"/>
                <w:shd w:val="clear" w:color="auto" w:fill="FFFFFF"/>
              </w:rPr>
              <w:t>/ երկլ</w:t>
            </w:r>
            <w:r w:rsidRPr="00C51ECC">
              <w:rPr>
                <w:rFonts w:ascii="GHEA Grapalat" w:hAnsi="GHEA Grapalat" w:cs="Sylfaen"/>
                <w:color w:val="000000"/>
                <w:sz w:val="18"/>
                <w:szCs w:val="18"/>
                <w:shd w:val="clear" w:color="auto" w:fill="FFFFFF"/>
                <w:lang w:val="hy-AM"/>
              </w:rPr>
              <w:t>եզ</w:t>
            </w:r>
            <w:r w:rsidRPr="00C51ECC">
              <w:rPr>
                <w:rFonts w:ascii="GHEA Grapalat" w:hAnsi="GHEA Grapalat" w:cs="Sylfaen"/>
                <w:color w:val="000000"/>
                <w:sz w:val="18"/>
                <w:szCs w:val="18"/>
                <w:shd w:val="clear" w:color="auto" w:fill="FFFFFF"/>
              </w:rPr>
              <w:t>ու</w:t>
            </w:r>
            <w:r w:rsidRPr="00C51ECC">
              <w:rPr>
                <w:rFonts w:ascii="GHEA Grapalat" w:hAnsi="GHEA Grapalat" w:cs="Sylfaen"/>
                <w:color w:val="000000"/>
                <w:sz w:val="18"/>
                <w:szCs w:val="18"/>
                <w:shd w:val="clear" w:color="auto" w:fill="FFFFFF"/>
                <w:lang w:val="hy-AM"/>
              </w:rPr>
              <w:t>՝ հայերեն-ռուսերեն</w:t>
            </w:r>
            <w:r w:rsidRPr="00C51ECC">
              <w:rPr>
                <w:rFonts w:ascii="GHEA Grapalat" w:hAnsi="GHEA Grapalat" w:cs="Sylfaen"/>
                <w:color w:val="000000"/>
                <w:sz w:val="18"/>
                <w:szCs w:val="18"/>
                <w:shd w:val="clear" w:color="auto" w:fill="FFFFFF"/>
              </w:rPr>
              <w:t xml:space="preserve"> տարբերակները առանձնացված</w:t>
            </w:r>
          </w:p>
          <w:p w14:paraId="2D4847B0" w14:textId="77777777" w:rsidR="00CE76EF" w:rsidRPr="00C51ECC" w:rsidRDefault="00CE76EF" w:rsidP="00CE76EF">
            <w:pPr>
              <w:pStyle w:val="ListParagraph"/>
              <w:numPr>
                <w:ilvl w:val="0"/>
                <w:numId w:val="17"/>
              </w:numPr>
              <w:ind w:left="352" w:firstLine="105"/>
              <w:contextualSpacing/>
              <w:rPr>
                <w:rFonts w:ascii="GHEA Grapalat" w:hAnsi="GHEA Grapalat"/>
                <w:color w:val="000000"/>
                <w:sz w:val="18"/>
                <w:szCs w:val="18"/>
                <w:shd w:val="clear" w:color="auto" w:fill="FFFFFF"/>
              </w:rPr>
            </w:pPr>
            <w:r w:rsidRPr="00C51ECC">
              <w:rPr>
                <w:rFonts w:ascii="GHEA Grapalat" w:hAnsi="GHEA Grapalat" w:cs="Sylfaen"/>
                <w:color w:val="000000"/>
                <w:sz w:val="18"/>
                <w:szCs w:val="18"/>
                <w:shd w:val="clear" w:color="auto" w:fill="FFFFFF"/>
              </w:rPr>
              <w:t>Շինարարության</w:t>
            </w:r>
            <w:r w:rsidRPr="00C51ECC">
              <w:rPr>
                <w:rFonts w:ascii="GHEA Grapalat" w:hAnsi="GHEA Grapalat"/>
                <w:color w:val="000000"/>
                <w:sz w:val="18"/>
                <w:szCs w:val="18"/>
                <w:shd w:val="clear" w:color="auto" w:fill="FFFFFF"/>
              </w:rPr>
              <w:t xml:space="preserve"> կազմակերպման նախագիծ</w:t>
            </w:r>
            <w:r w:rsidRPr="00C51ECC">
              <w:rPr>
                <w:rFonts w:ascii="GHEA Grapalat" w:hAnsi="GHEA Grapalat"/>
                <w:color w:val="000000"/>
                <w:sz w:val="18"/>
                <w:szCs w:val="18"/>
                <w:shd w:val="clear" w:color="auto" w:fill="FFFFFF"/>
                <w:lang w:val="hy-AM"/>
              </w:rPr>
              <w:t xml:space="preserve"> </w:t>
            </w:r>
          </w:p>
          <w:p w14:paraId="48F2F9E9"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s="Sylfaen"/>
                <w:color w:val="000000"/>
                <w:sz w:val="18"/>
                <w:szCs w:val="18"/>
                <w:shd w:val="clear" w:color="auto" w:fill="FFFFFF"/>
              </w:rPr>
              <w:t>Շրջակա</w:t>
            </w:r>
            <w:r w:rsidRPr="00C51ECC">
              <w:rPr>
                <w:rFonts w:ascii="GHEA Grapalat" w:hAnsi="GHEA Grapalat"/>
                <w:color w:val="000000"/>
                <w:sz w:val="18"/>
                <w:szCs w:val="18"/>
                <w:shd w:val="clear" w:color="auto" w:fill="FFFFFF"/>
              </w:rPr>
              <w:t xml:space="preserve"> միջավայրի պահպանմանն ուղղված միջոցառումներ</w:t>
            </w:r>
          </w:p>
          <w:p w14:paraId="2C6A4AB8"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04C13DFA"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4735E17"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Այլ փաստաթղթեր, որոնք նախատեսված են ՀՀ օրենսդրությամբ, այդ թվում՝</w:t>
            </w:r>
          </w:p>
          <w:p w14:paraId="58ED49A8" w14:textId="77777777" w:rsidR="00CE76EF" w:rsidRPr="00C51ECC" w:rsidRDefault="00CE76EF" w:rsidP="00CE76EF">
            <w:pPr>
              <w:pStyle w:val="ListParagraph"/>
              <w:ind w:left="457"/>
              <w:rPr>
                <w:rFonts w:ascii="GHEA Grapalat" w:hAnsi="GHEA Grapalat"/>
                <w:color w:val="000000"/>
                <w:sz w:val="18"/>
                <w:szCs w:val="18"/>
                <w:shd w:val="clear" w:color="auto" w:fill="FFFFFF"/>
              </w:rPr>
            </w:pPr>
            <w:r w:rsidRPr="00C51ECC">
              <w:rPr>
                <w:rFonts w:ascii="GHEA Grapalat" w:hAnsi="GHEA Grapalat" w:cs="Sylfaen"/>
                <w:color w:val="000000"/>
                <w:sz w:val="18"/>
                <w:szCs w:val="18"/>
                <w:shd w:val="clear" w:color="auto" w:fill="FFFFFF"/>
              </w:rPr>
              <w:t>քաղաքացիական</w:t>
            </w:r>
            <w:r w:rsidRPr="00C51ECC">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C51ECC">
              <w:rPr>
                <w:rFonts w:ascii="GHEA Grapalat" w:hAnsi="GHEA Grapalat" w:cs="Sylfaen"/>
                <w:sz w:val="18"/>
                <w:szCs w:val="18"/>
              </w:rPr>
              <w:t xml:space="preserve"> </w:t>
            </w:r>
            <w:r w:rsidRPr="00C51ECC">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22F9FCE"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rPr>
              <w:t>Նախագծով նախատեսված նյութերի և սարքավորումների երաշ</w:t>
            </w:r>
            <w:r w:rsidRPr="00C51ECC">
              <w:rPr>
                <w:rFonts w:ascii="GHEA Grapalat" w:hAnsi="GHEA Grapalat"/>
                <w:color w:val="000000"/>
                <w:sz w:val="18"/>
                <w:szCs w:val="18"/>
                <w:shd w:val="clear" w:color="auto" w:fill="FFFFFF"/>
                <w:lang w:val="hy-AM"/>
              </w:rPr>
              <w:t>խ</w:t>
            </w:r>
            <w:r w:rsidRPr="00C51ECC">
              <w:rPr>
                <w:rFonts w:ascii="GHEA Grapalat" w:hAnsi="GHEA Grapalat"/>
                <w:color w:val="000000"/>
                <w:sz w:val="18"/>
                <w:szCs w:val="18"/>
                <w:shd w:val="clear" w:color="auto" w:fill="FFFFFF"/>
              </w:rPr>
              <w:t>իքային ժամկետների ցանկ</w:t>
            </w:r>
          </w:p>
          <w:p w14:paraId="18125949" w14:textId="77777777" w:rsidR="00CE76EF" w:rsidRPr="00C51ECC" w:rsidRDefault="00CE76EF" w:rsidP="00CE76EF">
            <w:pPr>
              <w:pStyle w:val="ListParagraph"/>
              <w:numPr>
                <w:ilvl w:val="0"/>
                <w:numId w:val="17"/>
              </w:numPr>
              <w:ind w:left="457" w:firstLine="0"/>
              <w:contextualSpacing/>
              <w:rPr>
                <w:rFonts w:ascii="GHEA Grapalat" w:hAnsi="GHEA Grapalat"/>
                <w:color w:val="000000"/>
                <w:sz w:val="18"/>
                <w:szCs w:val="18"/>
                <w:shd w:val="clear" w:color="auto" w:fill="FFFFFF"/>
              </w:rPr>
            </w:pPr>
            <w:r w:rsidRPr="00C51ECC">
              <w:rPr>
                <w:rFonts w:ascii="GHEA Grapalat" w:hAnsi="GHEA Grapalat"/>
                <w:color w:val="000000"/>
                <w:sz w:val="18"/>
                <w:szCs w:val="18"/>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մանրամասն տեխնիկական բնութագրեր, գունային լուծումներ և 3D պատկերների ներկայացում բարձր որակի կատարման ու ներկայացման ապահանջով։</w:t>
            </w:r>
          </w:p>
        </w:tc>
      </w:tr>
      <w:tr w:rsidR="00CE76EF" w:rsidRPr="00C51ECC" w14:paraId="0E35C7B2" w14:textId="77777777" w:rsidTr="00C51ECC">
        <w:trPr>
          <w:trHeight w:val="710"/>
        </w:trPr>
        <w:tc>
          <w:tcPr>
            <w:tcW w:w="805" w:type="dxa"/>
            <w:vAlign w:val="center"/>
          </w:tcPr>
          <w:p w14:paraId="507984E4"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60EC00E8" w14:textId="77777777" w:rsidR="00CE76EF" w:rsidRPr="00C51ECC" w:rsidRDefault="00CE76EF" w:rsidP="00CE76E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u w:val="single"/>
                <w:lang w:val="ru-RU"/>
              </w:rPr>
            </w:pPr>
            <w:r w:rsidRPr="00C51ECC">
              <w:rPr>
                <w:rFonts w:ascii="GHEA Grapalat" w:eastAsia="Calibri" w:hAnsi="GHEA Grapalat" w:cs="Sylfaen"/>
                <w:sz w:val="18"/>
                <w:szCs w:val="18"/>
                <w:u w:val="single"/>
              </w:rPr>
              <w:t>Համաձայնեցումներ</w:t>
            </w:r>
          </w:p>
          <w:p w14:paraId="58EBBB91" w14:textId="77777777" w:rsidR="00CE76EF" w:rsidRPr="00C51ECC" w:rsidRDefault="00CE76EF" w:rsidP="00CE76EF">
            <w:pPr>
              <w:rPr>
                <w:rFonts w:ascii="GHEA Grapalat" w:hAnsi="GHEA Grapalat" w:cs="Sylfaen"/>
                <w:sz w:val="18"/>
                <w:szCs w:val="18"/>
                <w:lang w:val="hy-AM"/>
              </w:rPr>
            </w:pPr>
          </w:p>
        </w:tc>
        <w:tc>
          <w:tcPr>
            <w:tcW w:w="6840" w:type="dxa"/>
            <w:vAlign w:val="center"/>
          </w:tcPr>
          <w:p w14:paraId="66878A1B" w14:textId="77777777" w:rsidR="00CE76EF" w:rsidRPr="00C51ECC" w:rsidRDefault="00CE76EF" w:rsidP="00CE76E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C51ECC">
              <w:rPr>
                <w:rFonts w:ascii="GHEA Grapalat" w:eastAsia="Calibri" w:hAnsi="GHEA Grapalat" w:cs="Sylfaen"/>
                <w:i/>
                <w:sz w:val="18"/>
                <w:szCs w:val="18"/>
                <w:u w:val="single"/>
              </w:rPr>
              <w:t>Նախագծի</w:t>
            </w:r>
            <w:r w:rsidRPr="00C51ECC">
              <w:rPr>
                <w:rFonts w:ascii="GHEA Grapalat" w:eastAsia="Calibri" w:hAnsi="GHEA Grapalat" w:cs="Sylfaen"/>
                <w:i/>
                <w:sz w:val="18"/>
                <w:szCs w:val="18"/>
                <w:u w:val="single"/>
                <w:lang w:val="ru-RU"/>
              </w:rPr>
              <w:t xml:space="preserve"> </w:t>
            </w:r>
            <w:r w:rsidRPr="00C51ECC">
              <w:rPr>
                <w:rFonts w:ascii="GHEA Grapalat" w:eastAsia="Calibri" w:hAnsi="GHEA Grapalat" w:cs="Sylfaen"/>
                <w:i/>
                <w:sz w:val="18"/>
                <w:szCs w:val="18"/>
                <w:u w:val="single"/>
              </w:rPr>
              <w:t>համաձայնեցում</w:t>
            </w:r>
            <w:r w:rsidRPr="00C51ECC">
              <w:rPr>
                <w:rFonts w:ascii="GHEA Grapalat" w:eastAsia="Calibri" w:hAnsi="GHEA Grapalat" w:cs="Sylfaen"/>
                <w:sz w:val="18"/>
                <w:szCs w:val="18"/>
                <w:lang w:val="ru-RU"/>
              </w:rPr>
              <w:t xml:space="preserve">  </w:t>
            </w:r>
          </w:p>
          <w:p w14:paraId="78CA253E" w14:textId="77777777" w:rsidR="00CE76EF" w:rsidRPr="00C51ECC" w:rsidRDefault="00CE76EF" w:rsidP="00CE76E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ԿԳՄՍ նախարարություն</w:t>
            </w:r>
          </w:p>
          <w:p w14:paraId="7E03A9E4" w14:textId="77777777" w:rsidR="00CE76EF" w:rsidRPr="00C51ECC" w:rsidRDefault="00CE76EF" w:rsidP="00CE76E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6D997F18" w14:textId="77777777" w:rsidR="00CE76EF" w:rsidRPr="00C51ECC" w:rsidRDefault="00CE76EF" w:rsidP="00CE76E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C51ECC">
              <w:rPr>
                <w:rFonts w:ascii="GHEA Grapalat" w:eastAsia="Calibri" w:hAnsi="GHEA Grapalat" w:cs="Sylfaen"/>
                <w:sz w:val="18"/>
                <w:szCs w:val="18"/>
                <w:lang w:val="hy-AM"/>
              </w:rPr>
              <w:t>ՀՀ առողջապահության և աշխատանքի տեսչական մարմնի,</w:t>
            </w:r>
          </w:p>
          <w:p w14:paraId="34ADB1E2" w14:textId="77777777" w:rsidR="00CE76EF" w:rsidRPr="00C51ECC" w:rsidRDefault="00CE76EF" w:rsidP="00CE76EF">
            <w:pPr>
              <w:pStyle w:val="NormalWeb"/>
              <w:numPr>
                <w:ilvl w:val="0"/>
                <w:numId w:val="19"/>
              </w:numPr>
              <w:shd w:val="clear" w:color="auto" w:fill="FFFFFF"/>
              <w:spacing w:after="0" w:afterAutospacing="0" w:line="276" w:lineRule="auto"/>
              <w:ind w:left="352" w:hanging="284"/>
              <w:jc w:val="both"/>
              <w:rPr>
                <w:rFonts w:ascii="GHEA Grapalat" w:hAnsi="GHEA Grapalat" w:cs="Sylfaen"/>
                <w:sz w:val="18"/>
                <w:szCs w:val="18"/>
                <w:u w:val="single"/>
              </w:rPr>
            </w:pPr>
            <w:r w:rsidRPr="00C51ECC">
              <w:rPr>
                <w:rFonts w:ascii="GHEA Grapalat" w:eastAsia="Calibri" w:hAnsi="GHEA Grapalat" w:cs="Sylfaen"/>
                <w:sz w:val="18"/>
                <w:szCs w:val="18"/>
                <w:lang w:val="hy-AM"/>
              </w:rPr>
              <w:t xml:space="preserve">ՀՀ </w:t>
            </w:r>
            <w:r w:rsidRPr="00C51ECC">
              <w:rPr>
                <w:rFonts w:ascii="GHEA Grapalat" w:eastAsia="Calibri" w:hAnsi="GHEA Grapalat" w:cs="Sylfaen"/>
                <w:sz w:val="18"/>
                <w:szCs w:val="18"/>
              </w:rPr>
              <w:t>Քաղաքաշինության կոմիտեի</w:t>
            </w:r>
          </w:p>
          <w:p w14:paraId="068DEFD1" w14:textId="77777777" w:rsidR="00CE76EF" w:rsidRPr="00C51ECC" w:rsidRDefault="00CE76EF" w:rsidP="00CE76EF">
            <w:pPr>
              <w:pStyle w:val="NormalWeb"/>
              <w:numPr>
                <w:ilvl w:val="0"/>
                <w:numId w:val="19"/>
              </w:numPr>
              <w:shd w:val="clear" w:color="auto" w:fill="FFFFFF"/>
              <w:spacing w:after="0" w:afterAutospacing="0" w:line="276" w:lineRule="auto"/>
              <w:ind w:left="352" w:hanging="284"/>
              <w:jc w:val="both"/>
              <w:rPr>
                <w:rFonts w:ascii="GHEA Grapalat" w:hAnsi="GHEA Grapalat" w:cs="Sylfaen"/>
                <w:sz w:val="18"/>
                <w:szCs w:val="18"/>
                <w:u w:val="single"/>
              </w:rPr>
            </w:pPr>
            <w:r w:rsidRPr="00C51ECC">
              <w:rPr>
                <w:rFonts w:ascii="GHEA Grapalat" w:hAnsi="GHEA Grapalat" w:cs="Arial"/>
                <w:sz w:val="18"/>
                <w:szCs w:val="18"/>
                <w:lang w:val="hy-AM"/>
              </w:rPr>
              <w:lastRenderedPageBreak/>
              <w:t>Ինժեներական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ցանցերը</w:t>
            </w:r>
            <w:r w:rsidRPr="00C51ECC">
              <w:rPr>
                <w:rFonts w:ascii="GHEA Grapalat" w:hAnsi="GHEA Grapalat"/>
                <w:sz w:val="18"/>
                <w:szCs w:val="18"/>
                <w:lang w:val="hy-AM"/>
              </w:rPr>
              <w:t xml:space="preserve"> </w:t>
            </w:r>
            <w:r w:rsidRPr="00C51ECC">
              <w:rPr>
                <w:rFonts w:ascii="GHEA Grapalat" w:hAnsi="GHEA Grapalat" w:cs="Arial"/>
                <w:sz w:val="18"/>
                <w:szCs w:val="18"/>
                <w:lang w:val="hy-AM"/>
              </w:rPr>
              <w:t>շահագործող</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այլ</w:t>
            </w:r>
            <w:r w:rsidRPr="00C51ECC">
              <w:rPr>
                <w:rFonts w:ascii="GHEA Grapalat" w:hAnsi="GHEA Grapalat"/>
                <w:sz w:val="18"/>
                <w:szCs w:val="18"/>
                <w:lang w:val="hy-AM"/>
              </w:rPr>
              <w:t xml:space="preserve"> </w:t>
            </w:r>
            <w:r w:rsidRPr="00C51ECC">
              <w:rPr>
                <w:rFonts w:ascii="GHEA Grapalat" w:hAnsi="GHEA Grapalat" w:cs="Arial"/>
                <w:sz w:val="18"/>
                <w:szCs w:val="18"/>
                <w:lang w:val="hy-AM"/>
              </w:rPr>
              <w:t>շահագրգիռ</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կազմակերպությունների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հետ</w:t>
            </w:r>
          </w:p>
        </w:tc>
      </w:tr>
      <w:tr w:rsidR="00CE76EF" w:rsidRPr="00C51ECC" w14:paraId="3C0EA839" w14:textId="77777777" w:rsidTr="00C51ECC">
        <w:trPr>
          <w:trHeight w:val="710"/>
        </w:trPr>
        <w:tc>
          <w:tcPr>
            <w:tcW w:w="805" w:type="dxa"/>
            <w:vAlign w:val="center"/>
          </w:tcPr>
          <w:p w14:paraId="403AB5EE"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27624321" w14:textId="77777777" w:rsidR="00CE76EF" w:rsidRPr="00C51ECC" w:rsidRDefault="00CE76EF" w:rsidP="00C51ECC">
            <w:pPr>
              <w:shd w:val="clear" w:color="auto" w:fill="FFFFFF"/>
              <w:spacing w:line="276" w:lineRule="auto"/>
              <w:rPr>
                <w:rFonts w:ascii="GHEA Grapalat" w:eastAsia="Calibri" w:hAnsi="GHEA Grapalat" w:cs="Sylfaen"/>
                <w:sz w:val="18"/>
                <w:szCs w:val="18"/>
                <w:u w:val="single"/>
              </w:rPr>
            </w:pPr>
            <w:r w:rsidRPr="00C51ECC">
              <w:rPr>
                <w:rFonts w:ascii="GHEA Grapalat" w:hAnsi="GHEA Grapalat" w:cs="Sylfaen"/>
                <w:sz w:val="18"/>
                <w:szCs w:val="18"/>
                <w:lang w:val="hy-AM"/>
              </w:rPr>
              <w:t>ԾԱՌԱՅՈՒԹՅՈՒՆՆԵՐԻ  ՄԱՏՈՒՑՄԱՆ ԺԱՄԿԵՏ (ՏԵՎՈՂՈՒԹՅՈՒՆ)</w:t>
            </w:r>
          </w:p>
        </w:tc>
        <w:tc>
          <w:tcPr>
            <w:tcW w:w="6840" w:type="dxa"/>
            <w:vAlign w:val="center"/>
          </w:tcPr>
          <w:p w14:paraId="7FB61064" w14:textId="77777777" w:rsidR="00CE76EF" w:rsidRPr="00C51ECC" w:rsidRDefault="00CE76EF" w:rsidP="00CE76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C51ECC">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p w14:paraId="069FD081" w14:textId="78A0677E" w:rsidR="00CE76EF" w:rsidRPr="00C51ECC" w:rsidRDefault="00460EFB" w:rsidP="00CE76EF">
            <w:pPr>
              <w:pStyle w:val="NormalWeb"/>
              <w:shd w:val="clear" w:color="auto" w:fill="FFFFFF"/>
              <w:tabs>
                <w:tab w:val="left" w:pos="352"/>
              </w:tabs>
              <w:spacing w:before="0" w:beforeAutospacing="0" w:after="0" w:afterAutospacing="0" w:line="276" w:lineRule="auto"/>
              <w:jc w:val="both"/>
              <w:rPr>
                <w:rFonts w:ascii="GHEA Grapalat" w:hAnsi="GHEA Grapalat" w:cs="Sylfaen"/>
                <w:sz w:val="18"/>
                <w:szCs w:val="18"/>
                <w:lang w:val="hy-AM"/>
              </w:rPr>
            </w:pPr>
            <w:r>
              <w:rPr>
                <w:rFonts w:ascii="GHEA Grapalat" w:hAnsi="GHEA Grapalat" w:cs="Sylfaen"/>
                <w:sz w:val="18"/>
                <w:szCs w:val="18"/>
              </w:rPr>
              <w:t xml:space="preserve">  </w:t>
            </w:r>
            <w:r w:rsidR="00CE76EF" w:rsidRPr="00C51ECC">
              <w:rPr>
                <w:rFonts w:ascii="GHEA Grapalat" w:hAnsi="GHEA Grapalat" w:cs="Sylfaen"/>
                <w:sz w:val="18"/>
                <w:szCs w:val="18"/>
                <w:lang w:val="hy-AM"/>
              </w:rPr>
              <w:t xml:space="preserve">Աշխատանքային փաստաթղթերի փուլի ավարտը համարվում է ՃՀԱ-ի ստացման օրից 120 օր։ </w:t>
            </w:r>
          </w:p>
        </w:tc>
      </w:tr>
      <w:tr w:rsidR="00CE76EF" w:rsidRPr="00C51ECC" w14:paraId="2FEF4848" w14:textId="77777777" w:rsidTr="00C51ECC">
        <w:trPr>
          <w:trHeight w:val="1793"/>
        </w:trPr>
        <w:tc>
          <w:tcPr>
            <w:tcW w:w="805" w:type="dxa"/>
            <w:vAlign w:val="center"/>
          </w:tcPr>
          <w:p w14:paraId="195877DD"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71FB1500" w14:textId="77777777" w:rsidR="00CE76EF" w:rsidRPr="00C51ECC" w:rsidRDefault="00CE76EF" w:rsidP="00C51ECC">
            <w:pPr>
              <w:spacing w:line="276" w:lineRule="auto"/>
              <w:ind w:firstLine="130"/>
              <w:rPr>
                <w:rFonts w:ascii="GHEA Grapalat" w:hAnsi="GHEA Grapalat" w:cs="Sylfaen"/>
                <w:sz w:val="18"/>
                <w:szCs w:val="18"/>
                <w:u w:val="single"/>
                <w:lang w:val="hy-AM"/>
              </w:rPr>
            </w:pPr>
            <w:r w:rsidRPr="00C51ECC">
              <w:rPr>
                <w:rFonts w:ascii="GHEA Grapalat" w:hAnsi="GHEA Grapalat" w:cs="Sylfaen"/>
                <w:sz w:val="18"/>
                <w:szCs w:val="18"/>
                <w:u w:val="single"/>
                <w:lang w:val="hy-AM"/>
              </w:rPr>
              <w:t>ՆԱԽԱԳԾԻ ԼՐԱՄՇԱԿՈՒՄ</w:t>
            </w:r>
          </w:p>
          <w:p w14:paraId="48619849" w14:textId="77777777" w:rsidR="00CE76EF" w:rsidRPr="00C51ECC" w:rsidRDefault="00CE76EF" w:rsidP="00C51ECC">
            <w:pPr>
              <w:shd w:val="clear" w:color="auto" w:fill="FFFFFF"/>
              <w:ind w:firstLine="130"/>
              <w:rPr>
                <w:rFonts w:ascii="GHEA Grapalat" w:hAnsi="GHEA Grapalat" w:cs="Sylfaen"/>
                <w:sz w:val="18"/>
                <w:szCs w:val="18"/>
                <w:lang w:val="hy-AM"/>
              </w:rPr>
            </w:pPr>
          </w:p>
        </w:tc>
        <w:tc>
          <w:tcPr>
            <w:tcW w:w="6840" w:type="dxa"/>
            <w:vAlign w:val="center"/>
          </w:tcPr>
          <w:p w14:paraId="631C08F3" w14:textId="77777777" w:rsidR="00CE76EF" w:rsidRPr="00C51ECC" w:rsidRDefault="00CE76EF" w:rsidP="00CE76EF">
            <w:pPr>
              <w:pStyle w:val="ListParagraph"/>
              <w:ind w:left="358"/>
              <w:jc w:val="both"/>
              <w:rPr>
                <w:rFonts w:ascii="GHEA Grapalat" w:hAnsi="GHEA Grapalat" w:cs="Sylfaen"/>
                <w:sz w:val="18"/>
                <w:szCs w:val="18"/>
                <w:lang w:val="hy-AM"/>
              </w:rPr>
            </w:pPr>
            <w:r w:rsidRPr="00C51ECC">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459049B7" w14:textId="77777777" w:rsidR="00CE76EF" w:rsidRPr="00C51ECC" w:rsidRDefault="00CE76EF" w:rsidP="00CE76EF">
            <w:pPr>
              <w:pStyle w:val="ListParagraph"/>
              <w:ind w:left="358"/>
              <w:jc w:val="both"/>
              <w:rPr>
                <w:rFonts w:ascii="GHEA Grapalat" w:hAnsi="GHEA Grapalat" w:cs="Sylfaen"/>
                <w:sz w:val="18"/>
                <w:szCs w:val="18"/>
                <w:lang w:val="hy-AM"/>
              </w:rPr>
            </w:pPr>
            <w:r w:rsidRPr="00C51ECC">
              <w:rPr>
                <w:rFonts w:ascii="GHEA Grapalat" w:hAnsi="GHEA Grapalat" w:cs="Sylfaen"/>
                <w:sz w:val="18"/>
                <w:szCs w:val="18"/>
                <w:lang w:val="hy-AM"/>
              </w:rPr>
              <w:t xml:space="preserve">Ըստ անհրաժեշտության, եթե </w:t>
            </w:r>
          </w:p>
          <w:p w14:paraId="4B68B97C" w14:textId="77777777" w:rsidR="00CE76EF" w:rsidRPr="00C51ECC" w:rsidRDefault="00CE76EF" w:rsidP="00CE76EF">
            <w:pPr>
              <w:pStyle w:val="ListParagraph"/>
              <w:numPr>
                <w:ilvl w:val="0"/>
                <w:numId w:val="20"/>
              </w:numPr>
              <w:ind w:left="358"/>
              <w:contextualSpacing/>
              <w:jc w:val="both"/>
              <w:rPr>
                <w:rFonts w:ascii="GHEA Grapalat" w:hAnsi="GHEA Grapalat" w:cs="Sylfaen"/>
                <w:sz w:val="18"/>
                <w:szCs w:val="18"/>
                <w:lang w:val="hy-AM"/>
              </w:rPr>
            </w:pPr>
            <w:r w:rsidRPr="00C51ECC">
              <w:rPr>
                <w:rFonts w:ascii="GHEA Grapalat" w:hAnsi="GHEA Grapalat" w:cs="Sylfaen"/>
                <w:sz w:val="18"/>
                <w:szCs w:val="18"/>
                <w:lang w:val="hy-AM"/>
              </w:rPr>
              <w:t xml:space="preserve">պատվիրատուի նախաձեռնությամբ իրականացվող քաղաքաշինական </w:t>
            </w:r>
            <w:r w:rsidRPr="00C51ECC">
              <w:rPr>
                <w:rFonts w:ascii="GHEA Grapalat" w:hAnsi="GHEA Grapalat" w:cs="Sylfaen"/>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C51ECC">
              <w:rPr>
                <w:rFonts w:ascii="GHEA Grapalat" w:hAnsi="GHEA Grapalat" w:cs="Sylfaen"/>
                <w:sz w:val="18"/>
                <w:szCs w:val="18"/>
                <w:lang w:val="hy-AM"/>
              </w:rPr>
              <w:t>, նախագծանախահաշվային փաստաթղթերի լրամշակումն իրականացվում է առանց ֆինանսական փոխհատուցման՝ առավելագույնը 20-օրյա ժամկետում:</w:t>
            </w:r>
          </w:p>
          <w:p w14:paraId="0BA0B93E" w14:textId="77777777" w:rsidR="00CE76EF" w:rsidRPr="00C51ECC" w:rsidRDefault="00CE76EF" w:rsidP="00CE76EF">
            <w:pPr>
              <w:pStyle w:val="ListParagraph"/>
              <w:numPr>
                <w:ilvl w:val="0"/>
                <w:numId w:val="20"/>
              </w:numPr>
              <w:ind w:left="358"/>
              <w:contextualSpacing/>
              <w:jc w:val="both"/>
              <w:rPr>
                <w:rFonts w:ascii="GHEA Grapalat" w:hAnsi="GHEA Grapalat" w:cs="Sylfaen"/>
                <w:sz w:val="18"/>
                <w:szCs w:val="18"/>
                <w:lang w:val="hy-AM"/>
              </w:rPr>
            </w:pPr>
            <w:r w:rsidRPr="00C51ECC">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E76EF" w:rsidRPr="00C51ECC" w14:paraId="2890C602" w14:textId="77777777" w:rsidTr="00C51ECC">
        <w:trPr>
          <w:trHeight w:val="1070"/>
        </w:trPr>
        <w:tc>
          <w:tcPr>
            <w:tcW w:w="805" w:type="dxa"/>
            <w:vAlign w:val="center"/>
          </w:tcPr>
          <w:p w14:paraId="09B4B3F2" w14:textId="77777777" w:rsidR="00CE76EF" w:rsidRPr="00C51ECC" w:rsidRDefault="00CE76EF" w:rsidP="00CE76EF">
            <w:pPr>
              <w:pStyle w:val="ListParagraph"/>
              <w:numPr>
                <w:ilvl w:val="0"/>
                <w:numId w:val="13"/>
              </w:numPr>
              <w:ind w:left="810"/>
              <w:contextualSpacing/>
              <w:rPr>
                <w:rFonts w:ascii="GHEA Grapalat" w:hAnsi="GHEA Grapalat"/>
                <w:sz w:val="18"/>
                <w:szCs w:val="18"/>
                <w:lang w:val="hy-AM"/>
              </w:rPr>
            </w:pPr>
          </w:p>
        </w:tc>
        <w:tc>
          <w:tcPr>
            <w:tcW w:w="2970" w:type="dxa"/>
            <w:vAlign w:val="center"/>
          </w:tcPr>
          <w:p w14:paraId="746810D2" w14:textId="77777777" w:rsidR="00CE76EF" w:rsidRPr="00C51ECC" w:rsidRDefault="00CE76EF" w:rsidP="00C51ECC">
            <w:pPr>
              <w:spacing w:line="276" w:lineRule="auto"/>
              <w:rPr>
                <w:rFonts w:ascii="GHEA Grapalat" w:hAnsi="GHEA Grapalat" w:cs="Sylfaen"/>
                <w:sz w:val="18"/>
                <w:szCs w:val="18"/>
                <w:lang w:val="hy-AM"/>
              </w:rPr>
            </w:pPr>
            <w:r w:rsidRPr="00C51ECC">
              <w:rPr>
                <w:rFonts w:ascii="GHEA Grapalat" w:hAnsi="GHEA Grapalat" w:cs="Sylfaen"/>
                <w:sz w:val="18"/>
                <w:szCs w:val="18"/>
                <w:lang w:val="hy-AM"/>
              </w:rPr>
              <w:t>ՄԱՏՈՒՑՄԱՆ  ԾԱՌԱՅՈՒԹՅՈՒՆՆԵՐԻ ՖԻՆԱՆՍԱԿԱՆ ԱՊԱՀՈՎՈՒՄ</w:t>
            </w:r>
          </w:p>
          <w:p w14:paraId="575A342F" w14:textId="77777777" w:rsidR="00CE76EF" w:rsidRPr="00C51ECC" w:rsidRDefault="00CE76EF" w:rsidP="00C51ECC">
            <w:pPr>
              <w:shd w:val="clear" w:color="auto" w:fill="FFFFFF"/>
              <w:ind w:firstLine="130"/>
              <w:rPr>
                <w:rFonts w:ascii="GHEA Grapalat" w:hAnsi="GHEA Grapalat" w:cs="Sylfaen"/>
                <w:sz w:val="18"/>
                <w:szCs w:val="18"/>
                <w:lang w:val="hy-AM"/>
              </w:rPr>
            </w:pPr>
          </w:p>
        </w:tc>
        <w:tc>
          <w:tcPr>
            <w:tcW w:w="6840" w:type="dxa"/>
            <w:vAlign w:val="center"/>
          </w:tcPr>
          <w:p w14:paraId="3A90DE7E" w14:textId="77777777" w:rsidR="00CE76EF" w:rsidRPr="00C51ECC" w:rsidRDefault="00CE76EF" w:rsidP="00CE76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C51ECC">
              <w:rPr>
                <w:rFonts w:ascii="GHEA Grapalat" w:hAnsi="GHEA Grapalat" w:cs="Sylfaen"/>
                <w:sz w:val="18"/>
                <w:szCs w:val="18"/>
                <w:lang w:val="hy-AM"/>
              </w:rPr>
              <w:t xml:space="preserve">Փուլ 1-ում «Նախագիծը» Պատվիրատուին է ներկայացվում նախագծի էսքիզային տարբերակը՝ </w:t>
            </w:r>
            <w:r w:rsidRPr="0043087F">
              <w:rPr>
                <w:rFonts w:ascii="GHEA Grapalat" w:hAnsi="GHEA Grapalat" w:cs="Sylfaen"/>
                <w:sz w:val="18"/>
                <w:szCs w:val="18"/>
                <w:lang w:val="hy-AM"/>
              </w:rPr>
              <w:t>համաձայն 12 և 13 կետերի, որը</w:t>
            </w:r>
            <w:r w:rsidRPr="00C51ECC">
              <w:rPr>
                <w:rFonts w:ascii="GHEA Grapalat" w:hAnsi="GHEA Grapalat" w:cs="Sylfaen"/>
                <w:sz w:val="18"/>
                <w:szCs w:val="18"/>
                <w:lang w:val="hy-AM"/>
              </w:rPr>
              <w:t xml:space="preserve"> պատվիրատուի կողմից ընդունվելուց հետո, Խորհրդատուին կվճարվի ծառայությունների մատուցման պայմանագրի արժեքի 20%-ը։</w:t>
            </w:r>
          </w:p>
          <w:p w14:paraId="62B4656F" w14:textId="77777777" w:rsidR="00CE76EF" w:rsidRPr="00C51ECC" w:rsidRDefault="00CE76EF" w:rsidP="00CE76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C51ECC">
              <w:rPr>
                <w:rFonts w:ascii="GHEA Grapalat" w:hAnsi="GHEA Grapalat" w:cs="Sylfaen"/>
                <w:sz w:val="18"/>
                <w:szCs w:val="18"/>
                <w:lang w:val="hy-AM"/>
              </w:rPr>
              <w:t>Փուլ 2 –ում  «Աշխատանքային Փաստաթղթեր» Պատվիրատուի կողմից ընդունվելուց և քաղաքաշինական պարզ փորձաքննության դրական եզրակացությունը ստանալուց հետո  կվճարվի ծառայությունների մատուցման պայմանագրի արժեքի ևս 50%։</w:t>
            </w:r>
          </w:p>
          <w:p w14:paraId="5EB03291" w14:textId="3D62706A" w:rsidR="00CE76EF" w:rsidRPr="00C51ECC" w:rsidRDefault="00CE76EF" w:rsidP="00C51ECC">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sz w:val="18"/>
                <w:szCs w:val="18"/>
                <w:lang w:val="hy-AM"/>
              </w:rPr>
            </w:pPr>
            <w:r w:rsidRPr="00C51ECC">
              <w:rPr>
                <w:rFonts w:ascii="GHEA Grapalat" w:eastAsiaTheme="minorEastAsia" w:hAnsi="GHEA Grapalat" w:cs="Sylfaen"/>
                <w:sz w:val="18"/>
                <w:szCs w:val="18"/>
                <w:lang w:val="hy-AM"/>
              </w:rPr>
              <w:t>Մնացած ֆինանսավորումը կկատարվի պետական համալիր փորձաքննության դրական եզրակացությունը ստանալուց հետո:</w:t>
            </w:r>
          </w:p>
        </w:tc>
      </w:tr>
    </w:tbl>
    <w:p w14:paraId="550912B1" w14:textId="627AD162" w:rsidR="00CE76EF" w:rsidRDefault="00CE76EF" w:rsidP="00CE76EF">
      <w:pPr>
        <w:spacing w:before="240"/>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1CBF8368" w14:textId="77777777" w:rsidR="00C51ECC" w:rsidRPr="00A703D9" w:rsidRDefault="00C51ECC" w:rsidP="00CE76EF">
      <w:pPr>
        <w:spacing w:before="240"/>
        <w:rPr>
          <w:rFonts w:ascii="GHEA Grapalat" w:hAnsi="GHEA Grapalat" w:cs="Arial"/>
          <w:b/>
          <w:sz w:val="20"/>
          <w:szCs w:val="20"/>
          <w:lang w:val="hy-AM"/>
        </w:rPr>
      </w:pPr>
    </w:p>
    <w:tbl>
      <w:tblPr>
        <w:tblStyle w:val="TableGrid"/>
        <w:tblW w:w="10385" w:type="dxa"/>
        <w:tblInd w:w="29" w:type="dxa"/>
        <w:tblLook w:val="04A0" w:firstRow="1" w:lastRow="0" w:firstColumn="1" w:lastColumn="0" w:noHBand="0" w:noVBand="1"/>
      </w:tblPr>
      <w:tblGrid>
        <w:gridCol w:w="1212"/>
        <w:gridCol w:w="1786"/>
        <w:gridCol w:w="5248"/>
        <w:gridCol w:w="1010"/>
        <w:gridCol w:w="1129"/>
      </w:tblGrid>
      <w:tr w:rsidR="00CE76EF" w:rsidRPr="00C51ECC" w14:paraId="7B6FF294" w14:textId="77777777" w:rsidTr="00C51ECC">
        <w:tc>
          <w:tcPr>
            <w:tcW w:w="1212" w:type="dxa"/>
            <w:vMerge w:val="restart"/>
          </w:tcPr>
          <w:p w14:paraId="581EF394"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Գիրք</w:t>
            </w:r>
          </w:p>
        </w:tc>
        <w:tc>
          <w:tcPr>
            <w:tcW w:w="1786" w:type="dxa"/>
            <w:vMerge w:val="restart"/>
          </w:tcPr>
          <w:p w14:paraId="36736875"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Անվանում</w:t>
            </w:r>
          </w:p>
        </w:tc>
        <w:tc>
          <w:tcPr>
            <w:tcW w:w="5248" w:type="dxa"/>
            <w:vMerge w:val="restart"/>
          </w:tcPr>
          <w:p w14:paraId="047B155E"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Բովանդակություն</w:t>
            </w:r>
          </w:p>
        </w:tc>
        <w:tc>
          <w:tcPr>
            <w:tcW w:w="2139" w:type="dxa"/>
            <w:gridSpan w:val="2"/>
          </w:tcPr>
          <w:p w14:paraId="00EF67DB"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Քանակ</w:t>
            </w:r>
          </w:p>
        </w:tc>
      </w:tr>
      <w:tr w:rsidR="00CE76EF" w:rsidRPr="00C51ECC" w14:paraId="62F8DD33" w14:textId="77777777" w:rsidTr="00C51ECC">
        <w:tc>
          <w:tcPr>
            <w:tcW w:w="1212" w:type="dxa"/>
            <w:vMerge/>
          </w:tcPr>
          <w:p w14:paraId="10BA168C" w14:textId="77777777" w:rsidR="00CE76EF" w:rsidRPr="00C51ECC" w:rsidRDefault="00CE76EF" w:rsidP="0040697E">
            <w:pPr>
              <w:rPr>
                <w:rFonts w:ascii="GHEA Grapalat" w:hAnsi="GHEA Grapalat"/>
                <w:sz w:val="18"/>
                <w:szCs w:val="18"/>
              </w:rPr>
            </w:pPr>
          </w:p>
        </w:tc>
        <w:tc>
          <w:tcPr>
            <w:tcW w:w="1786" w:type="dxa"/>
            <w:vMerge/>
          </w:tcPr>
          <w:p w14:paraId="4DFFC4C3" w14:textId="77777777" w:rsidR="00CE76EF" w:rsidRPr="00C51ECC" w:rsidRDefault="00CE76EF" w:rsidP="0040697E">
            <w:pPr>
              <w:rPr>
                <w:rFonts w:ascii="GHEA Grapalat" w:hAnsi="GHEA Grapalat"/>
                <w:sz w:val="18"/>
                <w:szCs w:val="18"/>
              </w:rPr>
            </w:pPr>
          </w:p>
        </w:tc>
        <w:tc>
          <w:tcPr>
            <w:tcW w:w="5248" w:type="dxa"/>
            <w:vMerge/>
          </w:tcPr>
          <w:p w14:paraId="682C46C0" w14:textId="77777777" w:rsidR="00CE76EF" w:rsidRPr="00C51ECC" w:rsidRDefault="00CE76EF" w:rsidP="0040697E">
            <w:pPr>
              <w:rPr>
                <w:rFonts w:ascii="GHEA Grapalat" w:hAnsi="GHEA Grapalat"/>
                <w:sz w:val="18"/>
                <w:szCs w:val="18"/>
              </w:rPr>
            </w:pPr>
          </w:p>
        </w:tc>
        <w:tc>
          <w:tcPr>
            <w:tcW w:w="1010" w:type="dxa"/>
          </w:tcPr>
          <w:p w14:paraId="05A332C2"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Հայերեն</w:t>
            </w:r>
          </w:p>
        </w:tc>
        <w:tc>
          <w:tcPr>
            <w:tcW w:w="1129" w:type="dxa"/>
          </w:tcPr>
          <w:p w14:paraId="60DEEB61" w14:textId="77777777" w:rsidR="00CE76EF" w:rsidRPr="00C51ECC" w:rsidRDefault="00CE76EF" w:rsidP="0040697E">
            <w:pPr>
              <w:jc w:val="center"/>
              <w:rPr>
                <w:rFonts w:ascii="GHEA Grapalat" w:hAnsi="GHEA Grapalat"/>
                <w:sz w:val="18"/>
                <w:szCs w:val="18"/>
              </w:rPr>
            </w:pPr>
            <w:r w:rsidRPr="00C51ECC">
              <w:rPr>
                <w:rFonts w:ascii="GHEA Grapalat" w:hAnsi="GHEA Grapalat" w:cs="Arial"/>
                <w:sz w:val="18"/>
                <w:szCs w:val="18"/>
              </w:rPr>
              <w:t>Ռուսերեն</w:t>
            </w:r>
          </w:p>
        </w:tc>
      </w:tr>
      <w:tr w:rsidR="00CE76EF" w:rsidRPr="00C51ECC" w14:paraId="17A2F225" w14:textId="77777777" w:rsidTr="00C51ECC">
        <w:tc>
          <w:tcPr>
            <w:tcW w:w="1212" w:type="dxa"/>
          </w:tcPr>
          <w:p w14:paraId="004ADC20"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Գիրք</w:t>
            </w:r>
            <w:r w:rsidRPr="00C51ECC">
              <w:rPr>
                <w:rFonts w:ascii="GHEA Grapalat" w:hAnsi="GHEA Grapalat"/>
                <w:sz w:val="18"/>
                <w:szCs w:val="18"/>
              </w:rPr>
              <w:t>-1</w:t>
            </w:r>
          </w:p>
        </w:tc>
        <w:tc>
          <w:tcPr>
            <w:tcW w:w="1786" w:type="dxa"/>
          </w:tcPr>
          <w:p w14:paraId="52EB6EFF"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Բացատրական</w:t>
            </w:r>
            <w:r w:rsidRPr="00C51ECC">
              <w:rPr>
                <w:rFonts w:ascii="GHEA Grapalat" w:hAnsi="GHEA Grapalat"/>
                <w:sz w:val="18"/>
                <w:szCs w:val="18"/>
              </w:rPr>
              <w:t xml:space="preserve"> </w:t>
            </w:r>
            <w:r w:rsidRPr="00C51ECC">
              <w:rPr>
                <w:rFonts w:ascii="GHEA Grapalat" w:hAnsi="GHEA Grapalat" w:cs="Arial"/>
                <w:sz w:val="18"/>
                <w:szCs w:val="18"/>
              </w:rPr>
              <w:t>մաս</w:t>
            </w:r>
          </w:p>
        </w:tc>
        <w:tc>
          <w:tcPr>
            <w:tcW w:w="5248" w:type="dxa"/>
          </w:tcPr>
          <w:p w14:paraId="2D0E0F65" w14:textId="77777777" w:rsidR="00CE76EF" w:rsidRPr="00C51ECC" w:rsidRDefault="00CE76EF" w:rsidP="0040697E">
            <w:pPr>
              <w:rPr>
                <w:rFonts w:ascii="GHEA Grapalat" w:hAnsi="GHEA Grapalat" w:cs="Arial"/>
                <w:sz w:val="18"/>
                <w:szCs w:val="18"/>
                <w:lang w:val="hy-AM"/>
              </w:rPr>
            </w:pPr>
            <w:r w:rsidRPr="00C51ECC">
              <w:rPr>
                <w:rFonts w:ascii="GHEA Grapalat" w:hAnsi="GHEA Grapalat" w:cs="Arial"/>
                <w:sz w:val="18"/>
                <w:szCs w:val="18"/>
              </w:rPr>
              <w:t>Բացատրագիր</w:t>
            </w:r>
            <w:r w:rsidRPr="00C51ECC">
              <w:rPr>
                <w:rFonts w:ascii="GHEA Grapalat" w:hAnsi="GHEA Grapalat"/>
                <w:sz w:val="18"/>
                <w:szCs w:val="18"/>
              </w:rPr>
              <w:t xml:space="preserve">, </w:t>
            </w:r>
            <w:r w:rsidRPr="00C51ECC">
              <w:rPr>
                <w:rFonts w:ascii="GHEA Grapalat" w:hAnsi="GHEA Grapalat" w:cs="Arial"/>
                <w:sz w:val="18"/>
                <w:szCs w:val="18"/>
              </w:rPr>
              <w:t>ելակետային</w:t>
            </w:r>
            <w:r w:rsidRPr="00C51ECC">
              <w:rPr>
                <w:rFonts w:ascii="GHEA Grapalat" w:hAnsi="GHEA Grapalat"/>
                <w:sz w:val="18"/>
                <w:szCs w:val="18"/>
              </w:rPr>
              <w:t xml:space="preserve"> </w:t>
            </w:r>
            <w:r w:rsidRPr="00C51ECC">
              <w:rPr>
                <w:rFonts w:ascii="GHEA Grapalat" w:hAnsi="GHEA Grapalat" w:cs="Arial"/>
                <w:sz w:val="18"/>
                <w:szCs w:val="18"/>
              </w:rPr>
              <w:t>տվյալներ հաշվարկներ</w:t>
            </w:r>
            <w:r w:rsidRPr="00C51ECC">
              <w:rPr>
                <w:rFonts w:ascii="GHEA Grapalat" w:hAnsi="GHEA Grapalat"/>
                <w:sz w:val="18"/>
                <w:szCs w:val="18"/>
              </w:rPr>
              <w:t xml:space="preserve">, </w:t>
            </w:r>
            <w:r w:rsidRPr="00C51ECC">
              <w:rPr>
                <w:rFonts w:ascii="GHEA Grapalat" w:hAnsi="GHEA Grapalat" w:cs="Arial"/>
                <w:sz w:val="18"/>
                <w:szCs w:val="18"/>
              </w:rPr>
              <w:t>վերլուծություններ</w:t>
            </w:r>
            <w:r w:rsidRPr="00C51ECC">
              <w:rPr>
                <w:rFonts w:ascii="GHEA Grapalat" w:hAnsi="GHEA Grapalat"/>
                <w:sz w:val="18"/>
                <w:szCs w:val="18"/>
              </w:rPr>
              <w:t xml:space="preserve">, </w:t>
            </w:r>
            <w:r w:rsidRPr="00C51ECC">
              <w:rPr>
                <w:rFonts w:ascii="GHEA Grapalat" w:hAnsi="GHEA Grapalat"/>
                <w:sz w:val="18"/>
                <w:szCs w:val="18"/>
                <w:lang w:val="hy-AM"/>
              </w:rPr>
              <w:t>բնապահպանական ռիսկերի նվազեցման միջոցառումների նկարագրություններ,</w:t>
            </w:r>
            <w:r w:rsidRPr="00C51ECC">
              <w:rPr>
                <w:rFonts w:ascii="GHEA Grapalat" w:hAnsi="GHEA Grapalat"/>
                <w:sz w:val="18"/>
                <w:szCs w:val="18"/>
              </w:rPr>
              <w:t xml:space="preserve"> </w:t>
            </w:r>
            <w:r w:rsidRPr="00C51ECC">
              <w:rPr>
                <w:rFonts w:ascii="GHEA Grapalat" w:hAnsi="GHEA Grapalat" w:cs="Arial"/>
                <w:sz w:val="18"/>
                <w:szCs w:val="18"/>
              </w:rPr>
              <w:t>Ճարտարապետահատակագծային</w:t>
            </w:r>
            <w:r w:rsidRPr="00C51ECC">
              <w:rPr>
                <w:rFonts w:ascii="GHEA Grapalat" w:hAnsi="GHEA Grapalat"/>
                <w:sz w:val="18"/>
                <w:szCs w:val="18"/>
              </w:rPr>
              <w:t xml:space="preserve"> </w:t>
            </w:r>
            <w:r w:rsidRPr="00C51ECC">
              <w:rPr>
                <w:rFonts w:ascii="GHEA Grapalat" w:hAnsi="GHEA Grapalat" w:cs="Arial"/>
                <w:sz w:val="18"/>
                <w:szCs w:val="18"/>
              </w:rPr>
              <w:t>առաջադրանք</w:t>
            </w:r>
            <w:r w:rsidRPr="00C51ECC">
              <w:rPr>
                <w:rFonts w:ascii="GHEA Grapalat" w:hAnsi="GHEA Grapalat"/>
                <w:sz w:val="18"/>
                <w:szCs w:val="18"/>
              </w:rPr>
              <w:t xml:space="preserve"> (</w:t>
            </w:r>
            <w:r w:rsidRPr="00C51ECC">
              <w:rPr>
                <w:rFonts w:ascii="GHEA Grapalat" w:hAnsi="GHEA Grapalat" w:cs="Arial"/>
                <w:sz w:val="18"/>
                <w:szCs w:val="18"/>
              </w:rPr>
              <w:t>նախագծման</w:t>
            </w:r>
            <w:r w:rsidRPr="00C51ECC">
              <w:rPr>
                <w:rFonts w:ascii="GHEA Grapalat" w:hAnsi="GHEA Grapalat"/>
                <w:sz w:val="18"/>
                <w:szCs w:val="18"/>
              </w:rPr>
              <w:t xml:space="preserve"> </w:t>
            </w:r>
            <w:r w:rsidRPr="00C51ECC">
              <w:rPr>
                <w:rFonts w:ascii="GHEA Grapalat" w:hAnsi="GHEA Grapalat" w:cs="Arial"/>
                <w:sz w:val="18"/>
                <w:szCs w:val="18"/>
              </w:rPr>
              <w:t>թույլտվություն</w:t>
            </w:r>
            <w:r w:rsidRPr="00C51ECC">
              <w:rPr>
                <w:rFonts w:ascii="GHEA Grapalat" w:hAnsi="GHEA Grapalat"/>
                <w:sz w:val="18"/>
                <w:szCs w:val="18"/>
              </w:rPr>
              <w:t xml:space="preserve">), </w:t>
            </w:r>
            <w:r w:rsidRPr="00C51ECC">
              <w:rPr>
                <w:rFonts w:ascii="GHEA Grapalat" w:hAnsi="GHEA Grapalat" w:cs="Arial"/>
                <w:sz w:val="18"/>
                <w:szCs w:val="18"/>
              </w:rPr>
              <w:t>նախագծման</w:t>
            </w:r>
            <w:r w:rsidRPr="00C51ECC">
              <w:rPr>
                <w:rFonts w:ascii="GHEA Grapalat" w:hAnsi="GHEA Grapalat"/>
                <w:sz w:val="18"/>
                <w:szCs w:val="18"/>
              </w:rPr>
              <w:t xml:space="preserve"> </w:t>
            </w:r>
            <w:r w:rsidRPr="00C51ECC">
              <w:rPr>
                <w:rFonts w:ascii="GHEA Grapalat" w:hAnsi="GHEA Grapalat" w:cs="Arial"/>
                <w:sz w:val="18"/>
                <w:szCs w:val="18"/>
              </w:rPr>
              <w:t>առաջադրանք</w:t>
            </w:r>
            <w:r w:rsidRPr="00C51ECC">
              <w:rPr>
                <w:rFonts w:ascii="GHEA Grapalat" w:hAnsi="GHEA Grapalat"/>
                <w:sz w:val="18"/>
                <w:szCs w:val="18"/>
              </w:rPr>
              <w:t xml:space="preserve"> </w:t>
            </w:r>
            <w:r w:rsidRPr="00C51ECC">
              <w:rPr>
                <w:rFonts w:ascii="GHEA Grapalat" w:hAnsi="GHEA Grapalat" w:cs="Arial"/>
                <w:sz w:val="18"/>
                <w:szCs w:val="18"/>
              </w:rPr>
              <w:t>և</w:t>
            </w:r>
            <w:r w:rsidRPr="00C51ECC">
              <w:rPr>
                <w:rFonts w:ascii="GHEA Grapalat" w:hAnsi="GHEA Grapalat"/>
                <w:sz w:val="18"/>
                <w:szCs w:val="18"/>
              </w:rPr>
              <w:t xml:space="preserve"> </w:t>
            </w:r>
            <w:r w:rsidRPr="00C51ECC">
              <w:rPr>
                <w:rFonts w:ascii="GHEA Grapalat" w:hAnsi="GHEA Grapalat" w:cs="Arial"/>
                <w:sz w:val="18"/>
                <w:szCs w:val="18"/>
              </w:rPr>
              <w:t>այլն</w:t>
            </w:r>
            <w:r w:rsidRPr="00C51ECC">
              <w:rPr>
                <w:rFonts w:ascii="GHEA Grapalat" w:hAnsi="GHEA Grapalat" w:cs="Arial"/>
                <w:sz w:val="18"/>
                <w:szCs w:val="18"/>
                <w:lang w:val="hy-AM"/>
              </w:rPr>
              <w:t>։</w:t>
            </w:r>
          </w:p>
          <w:p w14:paraId="0F7166FE"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lang w:val="hy-AM"/>
              </w:rPr>
              <w:t xml:space="preserve">Բաժին 7, 8, 9, 13-ի (փուլ 1) նշված եզրակացությունները,հաշվարկները և նկարագրերը և բաժին 14-ի (փուլ 2) </w:t>
            </w:r>
            <w:r w:rsidRPr="00C51ECC">
              <w:rPr>
                <w:rFonts w:ascii="GHEA Grapalat" w:hAnsi="GHEA Grapalat" w:cs="Sylfaen"/>
                <w:sz w:val="18"/>
                <w:szCs w:val="18"/>
                <w:lang w:val="hy-AM"/>
              </w:rPr>
              <w:t>«ԱՇԽԱՏԱՆՔԱՅԻՆ ՆԱԽԱԳԻԾ»  կետ 1-ում  և 11-ից 13 կետերում նշված  նյութերը և միջոցառումների նակարագրերը։</w:t>
            </w:r>
          </w:p>
        </w:tc>
        <w:tc>
          <w:tcPr>
            <w:tcW w:w="1010" w:type="dxa"/>
          </w:tcPr>
          <w:p w14:paraId="0C88D4D3"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4</w:t>
            </w:r>
          </w:p>
        </w:tc>
        <w:tc>
          <w:tcPr>
            <w:tcW w:w="1129" w:type="dxa"/>
          </w:tcPr>
          <w:p w14:paraId="78595F1E" w14:textId="77777777" w:rsidR="00CE76EF" w:rsidRPr="00C51ECC" w:rsidRDefault="00CE76EF" w:rsidP="0040697E">
            <w:pPr>
              <w:jc w:val="center"/>
              <w:rPr>
                <w:rFonts w:ascii="GHEA Grapalat" w:hAnsi="GHEA Grapalat"/>
                <w:sz w:val="18"/>
                <w:szCs w:val="18"/>
              </w:rPr>
            </w:pPr>
            <w:r w:rsidRPr="00C51ECC">
              <w:rPr>
                <w:rFonts w:ascii="GHEA Grapalat" w:hAnsi="GHEA Grapalat"/>
                <w:sz w:val="18"/>
                <w:szCs w:val="18"/>
              </w:rPr>
              <w:t>2</w:t>
            </w:r>
          </w:p>
        </w:tc>
      </w:tr>
      <w:tr w:rsidR="00CE76EF" w:rsidRPr="00C51ECC" w14:paraId="07332DB0" w14:textId="77777777" w:rsidTr="00C51ECC">
        <w:tc>
          <w:tcPr>
            <w:tcW w:w="1212" w:type="dxa"/>
          </w:tcPr>
          <w:p w14:paraId="61302CD0"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rPr>
              <w:t>Գիրք</w:t>
            </w:r>
            <w:r w:rsidRPr="00C51ECC">
              <w:rPr>
                <w:rFonts w:ascii="GHEA Grapalat" w:hAnsi="GHEA Grapalat"/>
                <w:sz w:val="18"/>
                <w:szCs w:val="18"/>
              </w:rPr>
              <w:t>-2</w:t>
            </w:r>
            <w:r w:rsidRPr="00C51ECC">
              <w:rPr>
                <w:rFonts w:ascii="GHEA Grapalat" w:hAnsi="GHEA Grapalat"/>
                <w:sz w:val="18"/>
                <w:szCs w:val="18"/>
                <w:lang w:val="hy-AM"/>
              </w:rPr>
              <w:t>* և մաս հատորներ</w:t>
            </w:r>
          </w:p>
        </w:tc>
        <w:tc>
          <w:tcPr>
            <w:tcW w:w="1786" w:type="dxa"/>
          </w:tcPr>
          <w:p w14:paraId="10340A52"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lang w:val="hy-AM"/>
              </w:rPr>
              <w:t>Գծագր</w:t>
            </w:r>
            <w:r w:rsidRPr="00C51ECC">
              <w:rPr>
                <w:rFonts w:ascii="GHEA Grapalat" w:hAnsi="GHEA Grapalat" w:cs="Arial"/>
                <w:sz w:val="18"/>
                <w:szCs w:val="18"/>
              </w:rPr>
              <w:t>ական</w:t>
            </w:r>
            <w:r w:rsidRPr="00C51ECC">
              <w:rPr>
                <w:rFonts w:ascii="GHEA Grapalat" w:hAnsi="GHEA Grapalat"/>
                <w:sz w:val="18"/>
                <w:szCs w:val="18"/>
              </w:rPr>
              <w:t xml:space="preserve"> </w:t>
            </w:r>
            <w:r w:rsidRPr="00C51ECC">
              <w:rPr>
                <w:rFonts w:ascii="GHEA Grapalat" w:hAnsi="GHEA Grapalat" w:cs="Arial"/>
                <w:sz w:val="18"/>
                <w:szCs w:val="18"/>
              </w:rPr>
              <w:t>մաս</w:t>
            </w:r>
            <w:r w:rsidRPr="00C51ECC">
              <w:rPr>
                <w:rFonts w:ascii="GHEA Grapalat" w:hAnsi="GHEA Grapalat"/>
                <w:sz w:val="18"/>
                <w:szCs w:val="18"/>
                <w:lang w:val="hy-AM"/>
              </w:rPr>
              <w:t xml:space="preserve"> </w:t>
            </w:r>
          </w:p>
        </w:tc>
        <w:tc>
          <w:tcPr>
            <w:tcW w:w="5248" w:type="dxa"/>
          </w:tcPr>
          <w:p w14:paraId="377CAEB3"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lang w:val="hy-AM"/>
              </w:rPr>
              <w:t>Աշխատանքային</w:t>
            </w:r>
            <w:r w:rsidRPr="00C51ECC">
              <w:rPr>
                <w:rFonts w:ascii="GHEA Grapalat" w:hAnsi="GHEA Grapalat"/>
                <w:sz w:val="18"/>
                <w:szCs w:val="18"/>
                <w:lang w:val="hy-AM"/>
              </w:rPr>
              <w:t xml:space="preserve"> մանրամասն </w:t>
            </w:r>
            <w:r w:rsidRPr="00C51ECC">
              <w:rPr>
                <w:rFonts w:ascii="GHEA Grapalat" w:hAnsi="GHEA Grapalat" w:cs="Arial"/>
                <w:sz w:val="18"/>
                <w:szCs w:val="18"/>
                <w:lang w:val="hy-AM"/>
              </w:rPr>
              <w:t>գծագրեր՝</w:t>
            </w:r>
            <w:r w:rsidRPr="00C51ECC">
              <w:rPr>
                <w:rFonts w:ascii="GHEA Grapalat" w:hAnsi="GHEA Grapalat"/>
                <w:sz w:val="18"/>
                <w:szCs w:val="18"/>
                <w:lang w:val="hy-AM"/>
              </w:rPr>
              <w:t xml:space="preserve"> </w:t>
            </w:r>
          </w:p>
          <w:p w14:paraId="4546EABC" w14:textId="77777777" w:rsidR="00CE76EF" w:rsidRPr="00C51ECC" w:rsidRDefault="00CE76EF" w:rsidP="0040697E">
            <w:pPr>
              <w:rPr>
                <w:rFonts w:ascii="GHEA Grapalat" w:hAnsi="GHEA Grapalat" w:cs="Sylfaen"/>
                <w:sz w:val="18"/>
                <w:szCs w:val="18"/>
                <w:lang w:val="hy-AM"/>
              </w:rPr>
            </w:pPr>
            <w:r w:rsidRPr="00C51ECC">
              <w:rPr>
                <w:rFonts w:ascii="GHEA Grapalat" w:hAnsi="GHEA Grapalat" w:cs="Arial"/>
                <w:sz w:val="18"/>
                <w:szCs w:val="18"/>
                <w:lang w:val="hy-AM"/>
              </w:rPr>
              <w:t xml:space="preserve">բաժին 14-ի (փուլ 2) </w:t>
            </w:r>
            <w:r w:rsidRPr="00C51ECC">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4CA802BE" w14:textId="77777777" w:rsidR="00CE76EF" w:rsidRPr="00C51ECC" w:rsidRDefault="00CE76EF" w:rsidP="0040697E">
            <w:pPr>
              <w:rPr>
                <w:rFonts w:ascii="GHEA Grapalat" w:hAnsi="GHEA Grapalat"/>
                <w:sz w:val="18"/>
                <w:szCs w:val="18"/>
                <w:lang w:val="hy-AM"/>
              </w:rPr>
            </w:pPr>
            <w:r w:rsidRPr="00C51ECC">
              <w:rPr>
                <w:rFonts w:ascii="GHEA Grapalat" w:hAnsi="GHEA Grapalat"/>
                <w:sz w:val="18"/>
                <w:szCs w:val="18"/>
                <w:lang w:val="hy-AM"/>
              </w:rPr>
              <w:t>Գ</w:t>
            </w:r>
            <w:r w:rsidRPr="00C51ECC">
              <w:rPr>
                <w:rFonts w:ascii="GHEA Grapalat" w:hAnsi="GHEA Grapalat" w:cs="Arial"/>
                <w:sz w:val="18"/>
                <w:szCs w:val="18"/>
                <w:lang w:val="hy-AM"/>
              </w:rPr>
              <w:t>լխավոր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հատակագիծ</w:t>
            </w:r>
            <w:r w:rsidRPr="00C51ECC">
              <w:rPr>
                <w:rFonts w:ascii="GHEA Grapalat" w:hAnsi="GHEA Grapalat"/>
                <w:sz w:val="18"/>
                <w:szCs w:val="18"/>
                <w:lang w:val="hy-AM"/>
              </w:rPr>
              <w:t xml:space="preserve">, </w:t>
            </w:r>
            <w:r w:rsidRPr="00C51ECC">
              <w:rPr>
                <w:rFonts w:ascii="GHEA Grapalat" w:hAnsi="GHEA Grapalat" w:cs="Arial"/>
                <w:sz w:val="18"/>
                <w:szCs w:val="18"/>
                <w:lang w:val="hy-AM"/>
              </w:rPr>
              <w:t>ուղեգծերի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հատակագծեր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երկայնական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լայնական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կտրվածքներ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կառույցների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հանգույցների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կոնստրուկտիվ</w:t>
            </w:r>
            <w:r w:rsidRPr="00C51ECC">
              <w:rPr>
                <w:rFonts w:ascii="GHEA Grapalat" w:hAnsi="GHEA Grapalat"/>
                <w:sz w:val="18"/>
                <w:szCs w:val="18"/>
                <w:lang w:val="hy-AM"/>
              </w:rPr>
              <w:t xml:space="preserve">  </w:t>
            </w:r>
            <w:r w:rsidRPr="00C51ECC">
              <w:rPr>
                <w:rFonts w:ascii="GHEA Grapalat" w:hAnsi="GHEA Grapalat" w:cs="Arial"/>
                <w:sz w:val="18"/>
                <w:szCs w:val="18"/>
                <w:lang w:val="hy-AM"/>
              </w:rPr>
              <w:t>լուծումներ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բարեկարգում</w:t>
            </w:r>
            <w:r w:rsidRPr="00C51ECC">
              <w:rPr>
                <w:rFonts w:ascii="GHEA Grapalat" w:hAnsi="GHEA Grapalat"/>
                <w:sz w:val="18"/>
                <w:szCs w:val="18"/>
                <w:lang w:val="hy-AM"/>
              </w:rPr>
              <w:t xml:space="preserve">: </w:t>
            </w:r>
            <w:r w:rsidRPr="00C51ECC">
              <w:rPr>
                <w:rFonts w:ascii="GHEA Grapalat" w:hAnsi="GHEA Grapalat" w:cs="Arial"/>
                <w:sz w:val="18"/>
                <w:szCs w:val="18"/>
                <w:lang w:val="hy-AM"/>
              </w:rPr>
              <w:t>Տեղանքի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հանույթներ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ուղեգծի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հանույթ՝</w:t>
            </w:r>
            <w:r w:rsidRPr="00C51ECC">
              <w:rPr>
                <w:rFonts w:ascii="GHEA Grapalat" w:hAnsi="GHEA Grapalat"/>
                <w:sz w:val="18"/>
                <w:szCs w:val="18"/>
                <w:lang w:val="hy-AM"/>
              </w:rPr>
              <w:t xml:space="preserve"> </w:t>
            </w:r>
            <w:r w:rsidRPr="00C51ECC">
              <w:rPr>
                <w:rFonts w:ascii="GHEA Grapalat" w:hAnsi="GHEA Grapalat" w:cs="Arial"/>
                <w:sz w:val="18"/>
                <w:szCs w:val="18"/>
                <w:lang w:val="hy-AM"/>
              </w:rPr>
              <w:t>Մ</w:t>
            </w:r>
            <w:r w:rsidRPr="00C51ECC">
              <w:rPr>
                <w:rFonts w:ascii="GHEA Grapalat" w:hAnsi="GHEA Grapalat"/>
                <w:sz w:val="18"/>
                <w:szCs w:val="18"/>
                <w:lang w:val="hy-AM"/>
              </w:rPr>
              <w:t xml:space="preserve"> 1:1000, </w:t>
            </w:r>
            <w:r w:rsidRPr="00C51ECC">
              <w:rPr>
                <w:rFonts w:ascii="GHEA Grapalat" w:hAnsi="GHEA Grapalat" w:cs="Arial"/>
                <w:sz w:val="18"/>
                <w:szCs w:val="18"/>
                <w:lang w:val="hy-AM"/>
              </w:rPr>
              <w:lastRenderedPageBreak/>
              <w:t>տարածքի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հանույթ՝</w:t>
            </w:r>
            <w:r w:rsidRPr="00C51ECC">
              <w:rPr>
                <w:rFonts w:ascii="GHEA Grapalat" w:hAnsi="GHEA Grapalat"/>
                <w:sz w:val="18"/>
                <w:szCs w:val="18"/>
                <w:lang w:val="hy-AM"/>
              </w:rPr>
              <w:t xml:space="preserve">            </w:t>
            </w:r>
            <w:r w:rsidRPr="00C51ECC">
              <w:rPr>
                <w:rFonts w:ascii="GHEA Grapalat" w:hAnsi="GHEA Grapalat" w:cs="Arial"/>
                <w:sz w:val="18"/>
                <w:szCs w:val="18"/>
                <w:lang w:val="hy-AM"/>
              </w:rPr>
              <w:t xml:space="preserve">Մ </w:t>
            </w:r>
            <w:r w:rsidRPr="00C51ECC">
              <w:rPr>
                <w:rFonts w:ascii="GHEA Grapalat" w:hAnsi="GHEA Grapalat"/>
                <w:sz w:val="18"/>
                <w:szCs w:val="18"/>
                <w:lang w:val="hy-AM"/>
              </w:rPr>
              <w:t xml:space="preserve">1:500) , </w:t>
            </w:r>
            <w:r w:rsidRPr="00C51ECC">
              <w:rPr>
                <w:rFonts w:ascii="GHEA Grapalat" w:hAnsi="GHEA Grapalat" w:cs="Arial"/>
                <w:sz w:val="18"/>
                <w:szCs w:val="18"/>
                <w:lang w:val="hy-AM"/>
              </w:rPr>
              <w:t>երկրաբանական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հետազոտություն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տարածքի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ուղղաձիգ</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հատակագծում</w:t>
            </w:r>
            <w:r w:rsidRPr="00C51ECC">
              <w:rPr>
                <w:rFonts w:ascii="GHEA Grapalat" w:hAnsi="GHEA Grapalat"/>
                <w:sz w:val="18"/>
                <w:szCs w:val="18"/>
                <w:lang w:val="hy-AM"/>
              </w:rPr>
              <w:t xml:space="preserve">:  </w:t>
            </w:r>
            <w:r w:rsidRPr="00C51ECC">
              <w:rPr>
                <w:rFonts w:ascii="GHEA Grapalat" w:hAnsi="GHEA Grapalat" w:cs="Arial"/>
                <w:sz w:val="18"/>
                <w:szCs w:val="18"/>
                <w:lang w:val="hy-AM"/>
              </w:rPr>
              <w:t>Չափագրական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գծագրեր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հատակագծեր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կտրվածքներ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ներառել</w:t>
            </w:r>
            <w:r w:rsidRPr="00C51ECC">
              <w:rPr>
                <w:rFonts w:ascii="GHEA Grapalat" w:hAnsi="GHEA Grapalat"/>
                <w:sz w:val="18"/>
                <w:szCs w:val="18"/>
                <w:lang w:val="hy-AM"/>
              </w:rPr>
              <w:t xml:space="preserve"> </w:t>
            </w:r>
            <w:r w:rsidRPr="00C51ECC">
              <w:rPr>
                <w:rFonts w:ascii="GHEA Grapalat" w:hAnsi="GHEA Grapalat" w:cs="Arial"/>
                <w:sz w:val="18"/>
                <w:szCs w:val="18"/>
                <w:lang w:val="hy-AM"/>
              </w:rPr>
              <w:t>լուսանկարներ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Նախագծվող</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կառույցների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հատակագծեր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կտրվածքներ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հատույթներ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հանգույցներ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այլն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Մ</w:t>
            </w:r>
            <w:r w:rsidRPr="00C51ECC">
              <w:rPr>
                <w:rFonts w:ascii="GHEA Grapalat" w:hAnsi="GHEA Grapalat"/>
                <w:sz w:val="18"/>
                <w:szCs w:val="18"/>
                <w:lang w:val="hy-AM"/>
              </w:rPr>
              <w:t xml:space="preserve"> 1։100,  </w:t>
            </w:r>
            <w:r w:rsidRPr="00C51ECC">
              <w:rPr>
                <w:rFonts w:ascii="GHEA Grapalat" w:hAnsi="GHEA Grapalat" w:cs="Arial"/>
                <w:sz w:val="18"/>
                <w:szCs w:val="18"/>
                <w:lang w:val="hy-AM"/>
              </w:rPr>
              <w:t>Մ</w:t>
            </w:r>
            <w:r w:rsidRPr="00C51ECC">
              <w:rPr>
                <w:rFonts w:ascii="GHEA Grapalat" w:hAnsi="GHEA Grapalat"/>
                <w:sz w:val="18"/>
                <w:szCs w:val="18"/>
                <w:lang w:val="hy-AM"/>
              </w:rPr>
              <w:t xml:space="preserve"> 1։50,  </w:t>
            </w:r>
            <w:r w:rsidRPr="00C51ECC">
              <w:rPr>
                <w:rFonts w:ascii="GHEA Grapalat" w:hAnsi="GHEA Grapalat" w:cs="Arial"/>
                <w:sz w:val="18"/>
                <w:szCs w:val="18"/>
                <w:lang w:val="hy-AM"/>
              </w:rPr>
              <w:t>Մ</w:t>
            </w:r>
            <w:r w:rsidRPr="00C51ECC">
              <w:rPr>
                <w:rFonts w:ascii="GHEA Grapalat" w:hAnsi="GHEA Grapalat"/>
                <w:sz w:val="18"/>
                <w:szCs w:val="18"/>
                <w:lang w:val="hy-AM"/>
              </w:rPr>
              <w:t xml:space="preserve"> 1։20 : </w:t>
            </w:r>
            <w:r w:rsidRPr="00C51ECC">
              <w:rPr>
                <w:rFonts w:ascii="GHEA Grapalat" w:hAnsi="GHEA Grapalat" w:cs="Arial"/>
                <w:sz w:val="18"/>
                <w:szCs w:val="18"/>
                <w:lang w:val="hy-AM"/>
              </w:rPr>
              <w:t>Կոնստրուկտիվ</w:t>
            </w:r>
            <w:r w:rsidRPr="00C51ECC">
              <w:rPr>
                <w:rFonts w:ascii="GHEA Grapalat" w:hAnsi="GHEA Grapalat"/>
                <w:sz w:val="18"/>
                <w:szCs w:val="18"/>
                <w:lang w:val="hy-AM"/>
              </w:rPr>
              <w:t xml:space="preserve"> </w:t>
            </w:r>
            <w:r w:rsidRPr="00C51ECC">
              <w:rPr>
                <w:rFonts w:ascii="GHEA Grapalat" w:hAnsi="GHEA Grapalat" w:cs="Arial"/>
                <w:sz w:val="18"/>
                <w:szCs w:val="18"/>
                <w:lang w:val="hy-AM"/>
              </w:rPr>
              <w:t>տարրերի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գծագրեր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մանրամասն</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հավաք</w:t>
            </w:r>
            <w:r w:rsidRPr="00C51ECC">
              <w:rPr>
                <w:rFonts w:ascii="GHEA Grapalat" w:hAnsi="GHEA Grapalat"/>
                <w:sz w:val="18"/>
                <w:szCs w:val="18"/>
                <w:lang w:val="hy-AM"/>
              </w:rPr>
              <w:t xml:space="preserve"> </w:t>
            </w:r>
            <w:r w:rsidRPr="00C51ECC">
              <w:rPr>
                <w:rFonts w:ascii="GHEA Grapalat" w:hAnsi="GHEA Grapalat" w:cs="Arial"/>
                <w:sz w:val="18"/>
                <w:szCs w:val="18"/>
                <w:lang w:val="hy-AM"/>
              </w:rPr>
              <w:t>մասնագրեր</w:t>
            </w:r>
            <w:r w:rsidRPr="00C51ECC">
              <w:rPr>
                <w:rFonts w:ascii="GHEA Grapalat" w:hAnsi="GHEA Grapalat"/>
                <w:sz w:val="18"/>
                <w:szCs w:val="18"/>
                <w:lang w:val="hy-AM"/>
              </w:rPr>
              <w:t xml:space="preserve"> </w:t>
            </w:r>
            <w:r w:rsidRPr="00C51ECC">
              <w:rPr>
                <w:rFonts w:ascii="GHEA Grapalat" w:hAnsi="GHEA Grapalat" w:cs="Arial"/>
                <w:sz w:val="18"/>
                <w:szCs w:val="18"/>
                <w:lang w:val="hy-AM"/>
              </w:rPr>
              <w:t>և</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այլն</w:t>
            </w:r>
            <w:r w:rsidRPr="00C51ECC">
              <w:rPr>
                <w:rFonts w:ascii="GHEA Grapalat" w:hAnsi="GHEA Grapalat"/>
                <w:sz w:val="18"/>
                <w:szCs w:val="18"/>
                <w:lang w:val="hy-AM"/>
              </w:rPr>
              <w:t>:</w:t>
            </w:r>
          </w:p>
        </w:tc>
        <w:tc>
          <w:tcPr>
            <w:tcW w:w="1010" w:type="dxa"/>
          </w:tcPr>
          <w:p w14:paraId="647E01B2"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lastRenderedPageBreak/>
              <w:t>4</w:t>
            </w:r>
          </w:p>
        </w:tc>
        <w:tc>
          <w:tcPr>
            <w:tcW w:w="1129" w:type="dxa"/>
          </w:tcPr>
          <w:p w14:paraId="5113FF3A"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2</w:t>
            </w:r>
          </w:p>
        </w:tc>
      </w:tr>
      <w:tr w:rsidR="00CE76EF" w:rsidRPr="00C51ECC" w14:paraId="209ED1C1" w14:textId="77777777" w:rsidTr="00C51ECC">
        <w:tc>
          <w:tcPr>
            <w:tcW w:w="1212" w:type="dxa"/>
          </w:tcPr>
          <w:p w14:paraId="516C75B4"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rPr>
              <w:lastRenderedPageBreak/>
              <w:t>Գիրք</w:t>
            </w:r>
            <w:r w:rsidRPr="00C51ECC">
              <w:rPr>
                <w:rFonts w:ascii="GHEA Grapalat" w:hAnsi="GHEA Grapalat"/>
                <w:sz w:val="18"/>
                <w:szCs w:val="18"/>
              </w:rPr>
              <w:t>-3</w:t>
            </w:r>
          </w:p>
        </w:tc>
        <w:tc>
          <w:tcPr>
            <w:tcW w:w="1786" w:type="dxa"/>
          </w:tcPr>
          <w:p w14:paraId="48EC6025"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lang w:val="hy-AM"/>
              </w:rPr>
              <w:t>Աշխատանքային</w:t>
            </w:r>
            <w:r w:rsidRPr="00C51ECC">
              <w:rPr>
                <w:rFonts w:ascii="GHEA Grapalat" w:hAnsi="GHEA Grapalat"/>
                <w:sz w:val="18"/>
                <w:szCs w:val="18"/>
                <w:lang w:val="hy-AM"/>
              </w:rPr>
              <w:t xml:space="preserve"> </w:t>
            </w:r>
            <w:r w:rsidRPr="00C51ECC">
              <w:rPr>
                <w:rFonts w:ascii="GHEA Grapalat" w:hAnsi="GHEA Grapalat" w:cs="Arial"/>
                <w:sz w:val="18"/>
                <w:szCs w:val="18"/>
                <w:lang w:val="hy-AM"/>
              </w:rPr>
              <w:t>ծավալների</w:t>
            </w:r>
            <w:r w:rsidRPr="00C51ECC">
              <w:rPr>
                <w:rFonts w:ascii="GHEA Grapalat" w:hAnsi="GHEA Grapalat"/>
                <w:sz w:val="18"/>
                <w:szCs w:val="18"/>
                <w:lang w:val="hy-AM"/>
              </w:rPr>
              <w:t xml:space="preserve"> </w:t>
            </w:r>
            <w:r w:rsidRPr="00C51ECC">
              <w:rPr>
                <w:rFonts w:ascii="GHEA Grapalat" w:hAnsi="GHEA Grapalat" w:cs="Arial"/>
                <w:sz w:val="18"/>
                <w:szCs w:val="18"/>
                <w:lang w:val="hy-AM"/>
              </w:rPr>
              <w:t>ամփոփագիր</w:t>
            </w:r>
          </w:p>
        </w:tc>
        <w:tc>
          <w:tcPr>
            <w:tcW w:w="5248" w:type="dxa"/>
          </w:tcPr>
          <w:p w14:paraId="2F31388B" w14:textId="77777777" w:rsidR="00CE76EF" w:rsidRPr="00C51ECC" w:rsidRDefault="00CE76EF" w:rsidP="0040697E">
            <w:pPr>
              <w:rPr>
                <w:rFonts w:ascii="GHEA Grapalat" w:hAnsi="GHEA Grapalat" w:cs="Arial"/>
                <w:sz w:val="18"/>
                <w:szCs w:val="18"/>
              </w:rPr>
            </w:pPr>
            <w:r w:rsidRPr="00C51ECC">
              <w:rPr>
                <w:rFonts w:ascii="GHEA Grapalat" w:hAnsi="GHEA Grapalat" w:cs="Arial"/>
                <w:sz w:val="18"/>
                <w:szCs w:val="18"/>
              </w:rPr>
              <w:t>Աշխատանքային</w:t>
            </w:r>
            <w:r w:rsidRPr="00C51ECC">
              <w:rPr>
                <w:rFonts w:ascii="GHEA Grapalat" w:hAnsi="GHEA Grapalat"/>
                <w:sz w:val="18"/>
                <w:szCs w:val="18"/>
              </w:rPr>
              <w:t xml:space="preserve"> </w:t>
            </w:r>
            <w:r w:rsidRPr="00C51ECC">
              <w:rPr>
                <w:rFonts w:ascii="GHEA Grapalat" w:hAnsi="GHEA Grapalat" w:cs="Arial"/>
                <w:sz w:val="18"/>
                <w:szCs w:val="18"/>
              </w:rPr>
              <w:t>ծավալների</w:t>
            </w:r>
            <w:r w:rsidRPr="00C51ECC">
              <w:rPr>
                <w:rFonts w:ascii="GHEA Grapalat" w:hAnsi="GHEA Grapalat"/>
                <w:sz w:val="18"/>
                <w:szCs w:val="18"/>
              </w:rPr>
              <w:t xml:space="preserve"> </w:t>
            </w:r>
            <w:r w:rsidRPr="00C51ECC">
              <w:rPr>
                <w:rFonts w:ascii="GHEA Grapalat" w:hAnsi="GHEA Grapalat" w:cs="Arial"/>
                <w:sz w:val="18"/>
                <w:szCs w:val="18"/>
              </w:rPr>
              <w:t>մանրամասն</w:t>
            </w:r>
            <w:r w:rsidRPr="00C51ECC">
              <w:rPr>
                <w:rFonts w:ascii="GHEA Grapalat" w:hAnsi="GHEA Grapalat"/>
                <w:sz w:val="18"/>
                <w:szCs w:val="18"/>
              </w:rPr>
              <w:t xml:space="preserve"> </w:t>
            </w:r>
            <w:r w:rsidRPr="00C51ECC">
              <w:rPr>
                <w:rFonts w:ascii="GHEA Grapalat" w:hAnsi="GHEA Grapalat" w:cs="Arial"/>
                <w:sz w:val="18"/>
                <w:szCs w:val="18"/>
              </w:rPr>
              <w:t>նկարագրումով</w:t>
            </w:r>
            <w:r w:rsidRPr="00C51ECC">
              <w:rPr>
                <w:rFonts w:ascii="GHEA Grapalat" w:hAnsi="GHEA Grapalat"/>
                <w:sz w:val="18"/>
                <w:szCs w:val="18"/>
              </w:rPr>
              <w:t xml:space="preserve">, </w:t>
            </w:r>
            <w:r w:rsidRPr="00C51ECC">
              <w:rPr>
                <w:rFonts w:ascii="GHEA Grapalat" w:hAnsi="GHEA Grapalat" w:cs="Arial"/>
                <w:sz w:val="18"/>
                <w:szCs w:val="18"/>
              </w:rPr>
              <w:t>ծավալների</w:t>
            </w:r>
            <w:r w:rsidRPr="00C51ECC">
              <w:rPr>
                <w:rFonts w:ascii="GHEA Grapalat" w:hAnsi="GHEA Grapalat"/>
                <w:sz w:val="18"/>
                <w:szCs w:val="18"/>
              </w:rPr>
              <w:t xml:space="preserve"> </w:t>
            </w:r>
            <w:r w:rsidRPr="00C51ECC">
              <w:rPr>
                <w:rFonts w:ascii="GHEA Grapalat" w:hAnsi="GHEA Grapalat" w:cs="Arial"/>
                <w:sz w:val="18"/>
                <w:szCs w:val="18"/>
              </w:rPr>
              <w:t>քանակներով</w:t>
            </w:r>
            <w:r w:rsidRPr="00C51ECC">
              <w:rPr>
                <w:rFonts w:ascii="GHEA Grapalat" w:hAnsi="GHEA Grapalat"/>
                <w:sz w:val="18"/>
                <w:szCs w:val="18"/>
              </w:rPr>
              <w:t xml:space="preserve">, </w:t>
            </w:r>
            <w:r w:rsidRPr="00C51ECC">
              <w:rPr>
                <w:rFonts w:ascii="GHEA Grapalat" w:hAnsi="GHEA Grapalat" w:cs="Arial"/>
                <w:sz w:val="18"/>
                <w:szCs w:val="18"/>
              </w:rPr>
              <w:t>միավոր</w:t>
            </w:r>
            <w:r w:rsidRPr="00C51ECC">
              <w:rPr>
                <w:rFonts w:ascii="GHEA Grapalat" w:hAnsi="GHEA Grapalat"/>
                <w:sz w:val="18"/>
                <w:szCs w:val="18"/>
              </w:rPr>
              <w:t xml:space="preserve"> </w:t>
            </w:r>
            <w:r w:rsidRPr="00C51ECC">
              <w:rPr>
                <w:rFonts w:ascii="GHEA Grapalat" w:hAnsi="GHEA Grapalat" w:cs="Arial"/>
                <w:sz w:val="18"/>
                <w:szCs w:val="18"/>
              </w:rPr>
              <w:t>և</w:t>
            </w:r>
            <w:r w:rsidRPr="00C51ECC">
              <w:rPr>
                <w:rFonts w:ascii="GHEA Grapalat" w:hAnsi="GHEA Grapalat"/>
                <w:sz w:val="18"/>
                <w:szCs w:val="18"/>
              </w:rPr>
              <w:t xml:space="preserve"> </w:t>
            </w:r>
            <w:r w:rsidRPr="00C51ECC">
              <w:rPr>
                <w:rFonts w:ascii="GHEA Grapalat" w:hAnsi="GHEA Grapalat" w:cs="Arial"/>
                <w:sz w:val="18"/>
                <w:szCs w:val="18"/>
              </w:rPr>
              <w:t>ընդհանրական</w:t>
            </w:r>
            <w:r w:rsidRPr="00C51ECC">
              <w:rPr>
                <w:rFonts w:ascii="GHEA Grapalat" w:hAnsi="GHEA Grapalat"/>
                <w:sz w:val="18"/>
                <w:szCs w:val="18"/>
              </w:rPr>
              <w:t xml:space="preserve"> </w:t>
            </w:r>
            <w:r w:rsidRPr="00C51ECC">
              <w:rPr>
                <w:rFonts w:ascii="GHEA Grapalat" w:hAnsi="GHEA Grapalat" w:cs="Arial"/>
                <w:sz w:val="18"/>
                <w:szCs w:val="18"/>
              </w:rPr>
              <w:t>գների</w:t>
            </w:r>
            <w:r w:rsidRPr="00C51ECC">
              <w:rPr>
                <w:rFonts w:ascii="GHEA Grapalat" w:hAnsi="GHEA Grapalat"/>
                <w:sz w:val="18"/>
                <w:szCs w:val="18"/>
              </w:rPr>
              <w:t xml:space="preserve"> </w:t>
            </w:r>
            <w:r w:rsidRPr="00C51ECC">
              <w:rPr>
                <w:rFonts w:ascii="GHEA Grapalat" w:hAnsi="GHEA Grapalat" w:cs="Arial"/>
                <w:sz w:val="18"/>
                <w:szCs w:val="18"/>
              </w:rPr>
              <w:t>դատարկ</w:t>
            </w:r>
            <w:r w:rsidRPr="00C51ECC">
              <w:rPr>
                <w:rFonts w:ascii="GHEA Grapalat" w:hAnsi="GHEA Grapalat"/>
                <w:sz w:val="18"/>
                <w:szCs w:val="18"/>
              </w:rPr>
              <w:t xml:space="preserve"> </w:t>
            </w:r>
            <w:r w:rsidRPr="00C51ECC">
              <w:rPr>
                <w:rFonts w:ascii="GHEA Grapalat" w:hAnsi="GHEA Grapalat" w:cs="Arial"/>
                <w:sz w:val="18"/>
                <w:szCs w:val="18"/>
              </w:rPr>
              <w:t>սյունակներով</w:t>
            </w:r>
            <w:r w:rsidRPr="00C51ECC">
              <w:rPr>
                <w:rFonts w:ascii="GHEA Grapalat" w:hAnsi="GHEA Grapalat" w:cs="Arial"/>
                <w:sz w:val="18"/>
                <w:szCs w:val="18"/>
                <w:lang w:val="hy-AM"/>
              </w:rPr>
              <w:t>:</w:t>
            </w:r>
          </w:p>
          <w:p w14:paraId="0E5302D1" w14:textId="77777777" w:rsidR="00CE76EF" w:rsidRPr="00C51ECC" w:rsidRDefault="00CE76EF" w:rsidP="0040697E">
            <w:pPr>
              <w:rPr>
                <w:rFonts w:ascii="GHEA Grapalat" w:hAnsi="GHEA Grapalat"/>
                <w:sz w:val="18"/>
                <w:szCs w:val="18"/>
              </w:rPr>
            </w:pPr>
            <w:r w:rsidRPr="00C51ECC">
              <w:rPr>
                <w:rFonts w:ascii="GHEA Grapalat" w:hAnsi="GHEA Grapalat"/>
                <w:sz w:val="18"/>
                <w:szCs w:val="18"/>
              </w:rPr>
              <w:t>1.</w:t>
            </w:r>
            <w:r w:rsidRPr="00C51ECC">
              <w:rPr>
                <w:rFonts w:ascii="GHEA Grapalat" w:hAnsi="GHEA Grapalat"/>
                <w:sz w:val="18"/>
                <w:szCs w:val="18"/>
                <w:lang w:val="ru-RU"/>
              </w:rPr>
              <w:t>Ծավալաթերթ</w:t>
            </w:r>
            <w:r w:rsidRPr="00C51ECC">
              <w:rPr>
                <w:rFonts w:ascii="GHEA Grapalat" w:hAnsi="GHEA Grapalat"/>
                <w:sz w:val="18"/>
                <w:szCs w:val="18"/>
              </w:rPr>
              <w:t>-</w:t>
            </w:r>
            <w:r w:rsidRPr="00C51ECC">
              <w:rPr>
                <w:rFonts w:ascii="GHEA Grapalat" w:hAnsi="GHEA Grapalat"/>
                <w:sz w:val="18"/>
                <w:szCs w:val="18"/>
                <w:lang w:val="ru-RU"/>
              </w:rPr>
              <w:t>նախահաշիվ</w:t>
            </w:r>
            <w:r w:rsidRPr="00C51ECC">
              <w:rPr>
                <w:rFonts w:ascii="GHEA Grapalat" w:hAnsi="GHEA Grapalat"/>
                <w:sz w:val="18"/>
                <w:szCs w:val="18"/>
              </w:rPr>
              <w:t xml:space="preserve">, </w:t>
            </w:r>
            <w:r w:rsidRPr="00C51ECC">
              <w:rPr>
                <w:rFonts w:ascii="GHEA Grapalat" w:hAnsi="GHEA Grapalat"/>
                <w:sz w:val="18"/>
                <w:szCs w:val="18"/>
                <w:lang w:val="ru-RU"/>
              </w:rPr>
              <w:t>նշելով</w:t>
            </w:r>
            <w:r w:rsidRPr="00C51ECC">
              <w:rPr>
                <w:rFonts w:ascii="GHEA Grapalat" w:hAnsi="GHEA Grapalat"/>
                <w:sz w:val="18"/>
                <w:szCs w:val="18"/>
              </w:rPr>
              <w:t xml:space="preserve"> </w:t>
            </w:r>
            <w:r w:rsidRPr="00C51ECC">
              <w:rPr>
                <w:rFonts w:ascii="GHEA Grapalat" w:hAnsi="GHEA Grapalat"/>
                <w:sz w:val="18"/>
                <w:szCs w:val="18"/>
                <w:lang w:val="ru-RU"/>
              </w:rPr>
              <w:t>բոլոր</w:t>
            </w:r>
            <w:r w:rsidRPr="00C51ECC">
              <w:rPr>
                <w:rFonts w:ascii="GHEA Grapalat" w:hAnsi="GHEA Grapalat"/>
                <w:sz w:val="18"/>
                <w:szCs w:val="18"/>
              </w:rPr>
              <w:t xml:space="preserve"> </w:t>
            </w:r>
            <w:r w:rsidRPr="00C51ECC">
              <w:rPr>
                <w:rFonts w:ascii="GHEA Grapalat" w:hAnsi="GHEA Grapalat"/>
                <w:sz w:val="18"/>
                <w:szCs w:val="18"/>
                <w:lang w:val="ru-RU"/>
              </w:rPr>
              <w:t>ներառված</w:t>
            </w:r>
            <w:r w:rsidRPr="00C51ECC">
              <w:rPr>
                <w:rFonts w:ascii="GHEA Grapalat" w:hAnsi="GHEA Grapalat"/>
                <w:sz w:val="18"/>
                <w:szCs w:val="18"/>
              </w:rPr>
              <w:t xml:space="preserve"> </w:t>
            </w:r>
            <w:r w:rsidRPr="00C51ECC">
              <w:rPr>
                <w:rFonts w:ascii="GHEA Grapalat" w:hAnsi="GHEA Grapalat"/>
                <w:sz w:val="18"/>
                <w:szCs w:val="18"/>
                <w:lang w:val="ru-RU"/>
              </w:rPr>
              <w:t>աշխատանքների</w:t>
            </w:r>
            <w:r w:rsidRPr="00C51ECC">
              <w:rPr>
                <w:rFonts w:ascii="GHEA Grapalat" w:hAnsi="GHEA Grapalat"/>
                <w:sz w:val="18"/>
                <w:szCs w:val="18"/>
              </w:rPr>
              <w:t xml:space="preserve"> </w:t>
            </w:r>
            <w:r w:rsidRPr="00C51ECC">
              <w:rPr>
                <w:rFonts w:ascii="GHEA Grapalat" w:hAnsi="GHEA Grapalat"/>
                <w:sz w:val="18"/>
                <w:szCs w:val="18"/>
                <w:lang w:val="ru-RU"/>
              </w:rPr>
              <w:t>ծավալները</w:t>
            </w:r>
            <w:r w:rsidRPr="00C51ECC">
              <w:rPr>
                <w:rFonts w:ascii="GHEA Grapalat" w:hAnsi="GHEA Grapalat"/>
                <w:sz w:val="18"/>
                <w:szCs w:val="18"/>
              </w:rPr>
              <w:t xml:space="preserve"> </w:t>
            </w:r>
            <w:r w:rsidRPr="00C51ECC">
              <w:rPr>
                <w:rFonts w:ascii="GHEA Grapalat" w:hAnsi="GHEA Grapalat"/>
                <w:sz w:val="18"/>
                <w:szCs w:val="18"/>
                <w:lang w:val="ru-RU"/>
              </w:rPr>
              <w:t>և</w:t>
            </w:r>
            <w:r w:rsidRPr="00C51ECC">
              <w:rPr>
                <w:rFonts w:ascii="GHEA Grapalat" w:hAnsi="GHEA Grapalat"/>
                <w:sz w:val="18"/>
                <w:szCs w:val="18"/>
              </w:rPr>
              <w:t xml:space="preserve"> </w:t>
            </w:r>
            <w:r w:rsidRPr="00C51ECC">
              <w:rPr>
                <w:rFonts w:ascii="GHEA Grapalat" w:hAnsi="GHEA Grapalat"/>
                <w:sz w:val="18"/>
                <w:szCs w:val="18"/>
                <w:lang w:val="ru-RU"/>
              </w:rPr>
              <w:t>միավոր</w:t>
            </w:r>
            <w:r w:rsidRPr="00C51ECC">
              <w:rPr>
                <w:rFonts w:ascii="GHEA Grapalat" w:hAnsi="GHEA Grapalat"/>
                <w:sz w:val="18"/>
                <w:szCs w:val="18"/>
              </w:rPr>
              <w:t xml:space="preserve"> </w:t>
            </w:r>
            <w:r w:rsidRPr="00C51ECC">
              <w:rPr>
                <w:rFonts w:ascii="GHEA Grapalat" w:hAnsi="GHEA Grapalat"/>
                <w:sz w:val="18"/>
                <w:szCs w:val="18"/>
                <w:lang w:val="ru-RU"/>
              </w:rPr>
              <w:t>գները</w:t>
            </w:r>
            <w:r w:rsidRPr="00C51ECC">
              <w:rPr>
                <w:rFonts w:ascii="GHEA Grapalat" w:hAnsi="GHEA Grapalat"/>
                <w:sz w:val="18"/>
                <w:szCs w:val="18"/>
              </w:rPr>
              <w:t xml:space="preserve">, </w:t>
            </w:r>
            <w:r w:rsidRPr="00C51ECC">
              <w:rPr>
                <w:rFonts w:ascii="GHEA Grapalat" w:hAnsi="GHEA Grapalat"/>
                <w:sz w:val="18"/>
                <w:szCs w:val="18"/>
                <w:lang w:val="ru-RU"/>
              </w:rPr>
              <w:t>ներառյալ</w:t>
            </w:r>
            <w:r w:rsidRPr="00C51ECC">
              <w:rPr>
                <w:rFonts w:ascii="GHEA Grapalat" w:hAnsi="GHEA Grapalat"/>
                <w:sz w:val="18"/>
                <w:szCs w:val="18"/>
              </w:rPr>
              <w:t xml:space="preserve"> </w:t>
            </w:r>
            <w:r w:rsidRPr="00C51ECC">
              <w:rPr>
                <w:rFonts w:ascii="GHEA Grapalat" w:hAnsi="GHEA Grapalat"/>
                <w:sz w:val="18"/>
                <w:szCs w:val="18"/>
                <w:lang w:val="ru-RU"/>
              </w:rPr>
              <w:t>բոլոր</w:t>
            </w:r>
            <w:r w:rsidRPr="00C51ECC">
              <w:rPr>
                <w:rFonts w:ascii="GHEA Grapalat" w:hAnsi="GHEA Grapalat"/>
                <w:sz w:val="18"/>
                <w:szCs w:val="18"/>
              </w:rPr>
              <w:t xml:space="preserve"> </w:t>
            </w:r>
            <w:r w:rsidRPr="00C51ECC">
              <w:rPr>
                <w:rFonts w:ascii="GHEA Grapalat" w:hAnsi="GHEA Grapalat"/>
                <w:sz w:val="18"/>
                <w:szCs w:val="18"/>
                <w:lang w:val="ru-RU"/>
              </w:rPr>
              <w:t>անու</w:t>
            </w:r>
            <w:r w:rsidRPr="00C51ECC">
              <w:rPr>
                <w:rFonts w:ascii="GHEA Grapalat" w:hAnsi="GHEA Grapalat"/>
                <w:sz w:val="18"/>
                <w:szCs w:val="18"/>
                <w:lang w:val="hy-AM"/>
              </w:rPr>
              <w:t>ղ</w:t>
            </w:r>
            <w:r w:rsidRPr="00C51ECC">
              <w:rPr>
                <w:rFonts w:ascii="GHEA Grapalat" w:hAnsi="GHEA Grapalat"/>
                <w:sz w:val="18"/>
                <w:szCs w:val="18"/>
                <w:lang w:val="ru-RU"/>
              </w:rPr>
              <w:t>ղակի</w:t>
            </w:r>
            <w:r w:rsidRPr="00C51ECC">
              <w:rPr>
                <w:rFonts w:ascii="GHEA Grapalat" w:hAnsi="GHEA Grapalat"/>
                <w:sz w:val="18"/>
                <w:szCs w:val="18"/>
              </w:rPr>
              <w:t xml:space="preserve"> </w:t>
            </w:r>
            <w:r w:rsidRPr="00C51ECC">
              <w:rPr>
                <w:rFonts w:ascii="GHEA Grapalat" w:hAnsi="GHEA Grapalat"/>
                <w:sz w:val="18"/>
                <w:szCs w:val="18"/>
                <w:lang w:val="ru-RU"/>
              </w:rPr>
              <w:t>ծախսերը</w:t>
            </w:r>
            <w:r w:rsidRPr="00C51ECC">
              <w:rPr>
                <w:rFonts w:ascii="GHEA Grapalat" w:hAnsi="GHEA Grapalat"/>
                <w:sz w:val="18"/>
                <w:szCs w:val="18"/>
              </w:rPr>
              <w:t xml:space="preserve">, </w:t>
            </w:r>
            <w:r w:rsidRPr="00C51ECC">
              <w:rPr>
                <w:rFonts w:ascii="GHEA Grapalat" w:hAnsi="GHEA Grapalat"/>
                <w:sz w:val="18"/>
                <w:szCs w:val="18"/>
                <w:lang w:val="ru-RU"/>
              </w:rPr>
              <w:t>բացի</w:t>
            </w:r>
            <w:r w:rsidRPr="00C51ECC">
              <w:rPr>
                <w:rFonts w:ascii="GHEA Grapalat" w:hAnsi="GHEA Grapalat"/>
                <w:sz w:val="18"/>
                <w:szCs w:val="18"/>
              </w:rPr>
              <w:t xml:space="preserve"> </w:t>
            </w:r>
            <w:r w:rsidRPr="00C51ECC">
              <w:rPr>
                <w:rFonts w:ascii="GHEA Grapalat" w:hAnsi="GHEA Grapalat"/>
                <w:sz w:val="18"/>
                <w:szCs w:val="18"/>
                <w:lang w:val="ru-RU"/>
              </w:rPr>
              <w:t>ԱԱՀ</w:t>
            </w:r>
            <w:r w:rsidRPr="00C51ECC">
              <w:rPr>
                <w:rFonts w:ascii="GHEA Grapalat" w:hAnsi="GHEA Grapalat"/>
                <w:sz w:val="18"/>
                <w:szCs w:val="18"/>
              </w:rPr>
              <w:t>-</w:t>
            </w:r>
            <w:r w:rsidRPr="00C51ECC">
              <w:rPr>
                <w:rFonts w:ascii="GHEA Grapalat" w:hAnsi="GHEA Grapalat"/>
                <w:sz w:val="18"/>
                <w:szCs w:val="18"/>
                <w:lang w:val="ru-RU"/>
              </w:rPr>
              <w:t>ից</w:t>
            </w:r>
            <w:r w:rsidRPr="00C51ECC">
              <w:rPr>
                <w:rFonts w:ascii="GHEA Grapalat" w:hAnsi="GHEA Grapalat"/>
                <w:sz w:val="18"/>
                <w:szCs w:val="18"/>
              </w:rPr>
              <w:t xml:space="preserve">: </w:t>
            </w:r>
            <w:r w:rsidRPr="00C51ECC">
              <w:rPr>
                <w:rFonts w:ascii="GHEA Grapalat" w:hAnsi="GHEA Grapalat"/>
                <w:sz w:val="18"/>
                <w:szCs w:val="18"/>
                <w:lang w:val="ru-RU"/>
              </w:rPr>
              <w:t>ԱԱՀ</w:t>
            </w:r>
            <w:r w:rsidRPr="00C51ECC">
              <w:rPr>
                <w:rFonts w:ascii="GHEA Grapalat" w:hAnsi="GHEA Grapalat"/>
                <w:sz w:val="18"/>
                <w:szCs w:val="18"/>
              </w:rPr>
              <w:t>-</w:t>
            </w:r>
            <w:r w:rsidRPr="00C51ECC">
              <w:rPr>
                <w:rFonts w:ascii="GHEA Grapalat" w:hAnsi="GHEA Grapalat"/>
                <w:sz w:val="18"/>
                <w:szCs w:val="18"/>
                <w:lang w:val="ru-RU"/>
              </w:rPr>
              <w:t>ն</w:t>
            </w:r>
            <w:r w:rsidRPr="00C51ECC">
              <w:rPr>
                <w:rFonts w:ascii="GHEA Grapalat" w:hAnsi="GHEA Grapalat"/>
                <w:sz w:val="18"/>
                <w:szCs w:val="18"/>
              </w:rPr>
              <w:t xml:space="preserve"> </w:t>
            </w:r>
            <w:r w:rsidRPr="00C51ECC">
              <w:rPr>
                <w:rFonts w:ascii="GHEA Grapalat" w:hAnsi="GHEA Grapalat"/>
                <w:sz w:val="18"/>
                <w:szCs w:val="18"/>
                <w:lang w:val="ru-RU"/>
              </w:rPr>
              <w:t>կիրառել</w:t>
            </w:r>
            <w:r w:rsidRPr="00C51ECC">
              <w:rPr>
                <w:rFonts w:ascii="GHEA Grapalat" w:hAnsi="GHEA Grapalat"/>
                <w:sz w:val="18"/>
                <w:szCs w:val="18"/>
              </w:rPr>
              <w:t xml:space="preserve"> </w:t>
            </w:r>
            <w:r w:rsidRPr="00C51ECC">
              <w:rPr>
                <w:rFonts w:ascii="GHEA Grapalat" w:hAnsi="GHEA Grapalat"/>
                <w:sz w:val="18"/>
                <w:szCs w:val="18"/>
                <w:lang w:val="ru-RU"/>
              </w:rPr>
              <w:t>ծավալաթերթ</w:t>
            </w:r>
            <w:r w:rsidRPr="00C51ECC">
              <w:rPr>
                <w:rFonts w:ascii="GHEA Grapalat" w:hAnsi="GHEA Grapalat"/>
                <w:sz w:val="18"/>
                <w:szCs w:val="18"/>
              </w:rPr>
              <w:t>-</w:t>
            </w:r>
            <w:r w:rsidRPr="00C51ECC">
              <w:rPr>
                <w:rFonts w:ascii="GHEA Grapalat" w:hAnsi="GHEA Grapalat"/>
                <w:sz w:val="18"/>
                <w:szCs w:val="18"/>
                <w:lang w:val="ru-RU"/>
              </w:rPr>
              <w:t>նախահաշվի</w:t>
            </w:r>
            <w:r w:rsidRPr="00C51ECC">
              <w:rPr>
                <w:rFonts w:ascii="GHEA Grapalat" w:hAnsi="GHEA Grapalat"/>
                <w:sz w:val="18"/>
                <w:szCs w:val="18"/>
              </w:rPr>
              <w:t xml:space="preserve"> </w:t>
            </w:r>
            <w:r w:rsidRPr="00C51ECC">
              <w:rPr>
                <w:rFonts w:ascii="GHEA Grapalat" w:hAnsi="GHEA Grapalat"/>
                <w:sz w:val="18"/>
                <w:szCs w:val="18"/>
                <w:lang w:val="ru-RU"/>
              </w:rPr>
              <w:t>վերջում</w:t>
            </w:r>
            <w:r w:rsidRPr="00C51ECC">
              <w:rPr>
                <w:rFonts w:ascii="GHEA Grapalat" w:hAnsi="GHEA Grapalat"/>
                <w:sz w:val="18"/>
                <w:szCs w:val="18"/>
              </w:rPr>
              <w:t>:</w:t>
            </w:r>
          </w:p>
        </w:tc>
        <w:tc>
          <w:tcPr>
            <w:tcW w:w="1010" w:type="dxa"/>
          </w:tcPr>
          <w:p w14:paraId="219FC8FF"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3</w:t>
            </w:r>
          </w:p>
        </w:tc>
        <w:tc>
          <w:tcPr>
            <w:tcW w:w="1129" w:type="dxa"/>
          </w:tcPr>
          <w:p w14:paraId="09EE938A"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1</w:t>
            </w:r>
          </w:p>
        </w:tc>
      </w:tr>
      <w:tr w:rsidR="00CE76EF" w:rsidRPr="00C51ECC" w14:paraId="36EDC09C" w14:textId="77777777" w:rsidTr="00C51ECC">
        <w:tc>
          <w:tcPr>
            <w:tcW w:w="1212" w:type="dxa"/>
          </w:tcPr>
          <w:p w14:paraId="07E18A92"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Գիրք</w:t>
            </w:r>
            <w:r w:rsidRPr="00C51ECC">
              <w:rPr>
                <w:rFonts w:ascii="GHEA Grapalat" w:hAnsi="GHEA Grapalat"/>
                <w:sz w:val="18"/>
                <w:szCs w:val="18"/>
              </w:rPr>
              <w:t>-4</w:t>
            </w:r>
          </w:p>
        </w:tc>
        <w:tc>
          <w:tcPr>
            <w:tcW w:w="1786" w:type="dxa"/>
          </w:tcPr>
          <w:p w14:paraId="728DB204" w14:textId="77777777" w:rsidR="00CE76EF" w:rsidRPr="00C51ECC" w:rsidRDefault="00CE76EF" w:rsidP="0040697E">
            <w:pPr>
              <w:rPr>
                <w:rFonts w:ascii="GHEA Grapalat" w:hAnsi="GHEA Grapalat" w:cs="Arial"/>
                <w:sz w:val="18"/>
                <w:szCs w:val="18"/>
                <w:lang w:val="hy-AM"/>
              </w:rPr>
            </w:pPr>
            <w:r w:rsidRPr="00C51ECC">
              <w:rPr>
                <w:rFonts w:ascii="GHEA Grapalat" w:hAnsi="GHEA Grapalat" w:cs="Arial"/>
                <w:sz w:val="18"/>
                <w:szCs w:val="18"/>
                <w:lang w:val="hy-AM"/>
              </w:rPr>
              <w:t>Շինարարության</w:t>
            </w:r>
          </w:p>
          <w:p w14:paraId="40F33F63"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կազմակերպում</w:t>
            </w:r>
          </w:p>
        </w:tc>
        <w:tc>
          <w:tcPr>
            <w:tcW w:w="5248" w:type="dxa"/>
          </w:tcPr>
          <w:p w14:paraId="4ED37D39" w14:textId="77777777" w:rsidR="00CE76EF" w:rsidRPr="00C51ECC" w:rsidRDefault="00CE76EF" w:rsidP="0040697E">
            <w:pPr>
              <w:rPr>
                <w:rFonts w:ascii="GHEA Grapalat" w:hAnsi="GHEA Grapalat" w:cs="Arial"/>
                <w:sz w:val="18"/>
                <w:szCs w:val="18"/>
                <w:lang w:val="hy-AM"/>
              </w:rPr>
            </w:pPr>
            <w:r w:rsidRPr="00C51ECC">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C51ECC">
              <w:rPr>
                <w:rFonts w:ascii="GHEA Grapalat" w:hAnsi="GHEA Grapalat" w:cs="Arial"/>
                <w:sz w:val="18"/>
                <w:szCs w:val="18"/>
                <w:lang w:val="hy-AM"/>
              </w:rPr>
              <w:t>Շինարարության</w:t>
            </w:r>
            <w:r w:rsidRPr="00C51ECC">
              <w:rPr>
                <w:rFonts w:ascii="GHEA Grapalat" w:hAnsi="GHEA Grapalat"/>
                <w:sz w:val="18"/>
                <w:szCs w:val="18"/>
              </w:rPr>
              <w:t xml:space="preserve"> </w:t>
            </w:r>
            <w:r w:rsidRPr="00C51ECC">
              <w:rPr>
                <w:rFonts w:ascii="GHEA Grapalat" w:hAnsi="GHEA Grapalat" w:cs="Arial"/>
                <w:sz w:val="18"/>
                <w:szCs w:val="18"/>
              </w:rPr>
              <w:t>կազմակերպման</w:t>
            </w:r>
            <w:r w:rsidRPr="00C51ECC">
              <w:rPr>
                <w:rFonts w:ascii="GHEA Grapalat" w:hAnsi="GHEA Grapalat"/>
                <w:sz w:val="18"/>
                <w:szCs w:val="18"/>
              </w:rPr>
              <w:t xml:space="preserve"> </w:t>
            </w:r>
            <w:r w:rsidRPr="00C51ECC">
              <w:rPr>
                <w:rFonts w:ascii="GHEA Grapalat" w:hAnsi="GHEA Grapalat" w:cs="Arial"/>
                <w:sz w:val="18"/>
                <w:szCs w:val="18"/>
              </w:rPr>
              <w:t>տեխնոլոգիական</w:t>
            </w:r>
            <w:r w:rsidRPr="00C51ECC">
              <w:rPr>
                <w:rFonts w:ascii="GHEA Grapalat" w:hAnsi="GHEA Grapalat"/>
                <w:sz w:val="18"/>
                <w:szCs w:val="18"/>
              </w:rPr>
              <w:t xml:space="preserve"> </w:t>
            </w:r>
            <w:r w:rsidRPr="00C51ECC">
              <w:rPr>
                <w:rFonts w:ascii="GHEA Grapalat" w:hAnsi="GHEA Grapalat" w:cs="Arial"/>
                <w:sz w:val="18"/>
                <w:szCs w:val="18"/>
              </w:rPr>
              <w:t>հիմնական</w:t>
            </w:r>
            <w:r w:rsidRPr="00C51ECC">
              <w:rPr>
                <w:rFonts w:ascii="GHEA Grapalat" w:hAnsi="GHEA Grapalat"/>
                <w:sz w:val="18"/>
                <w:szCs w:val="18"/>
              </w:rPr>
              <w:t xml:space="preserve"> </w:t>
            </w:r>
            <w:r w:rsidRPr="00C51ECC">
              <w:rPr>
                <w:rFonts w:ascii="GHEA Grapalat" w:hAnsi="GHEA Grapalat" w:cs="Arial"/>
                <w:sz w:val="18"/>
                <w:szCs w:val="18"/>
              </w:rPr>
              <w:t>պրոցեսների</w:t>
            </w:r>
            <w:r w:rsidRPr="00C51ECC">
              <w:rPr>
                <w:rFonts w:ascii="GHEA Grapalat" w:hAnsi="GHEA Grapalat"/>
                <w:sz w:val="18"/>
                <w:szCs w:val="18"/>
              </w:rPr>
              <w:t xml:space="preserve"> </w:t>
            </w:r>
            <w:r w:rsidRPr="00C51ECC">
              <w:rPr>
                <w:rFonts w:ascii="GHEA Grapalat" w:hAnsi="GHEA Grapalat" w:cs="Arial"/>
                <w:sz w:val="18"/>
                <w:szCs w:val="18"/>
              </w:rPr>
              <w:t>նկարագրությամբ</w:t>
            </w:r>
            <w:r w:rsidRPr="00C51ECC">
              <w:rPr>
                <w:rFonts w:ascii="GHEA Grapalat" w:hAnsi="GHEA Grapalat"/>
                <w:sz w:val="18"/>
                <w:szCs w:val="18"/>
              </w:rPr>
              <w:t xml:space="preserve">, </w:t>
            </w:r>
            <w:r w:rsidRPr="00C51ECC">
              <w:rPr>
                <w:rFonts w:ascii="GHEA Grapalat" w:hAnsi="GHEA Grapalat" w:cs="Arial"/>
                <w:sz w:val="18"/>
                <w:szCs w:val="18"/>
              </w:rPr>
              <w:t>անհրաժեշտ</w:t>
            </w:r>
            <w:r w:rsidRPr="00C51ECC">
              <w:rPr>
                <w:rFonts w:ascii="GHEA Grapalat" w:hAnsi="GHEA Grapalat"/>
                <w:sz w:val="18"/>
                <w:szCs w:val="18"/>
              </w:rPr>
              <w:t xml:space="preserve"> </w:t>
            </w:r>
            <w:r w:rsidRPr="00C51ECC">
              <w:rPr>
                <w:rFonts w:ascii="GHEA Grapalat" w:hAnsi="GHEA Grapalat" w:cs="Arial"/>
                <w:sz w:val="18"/>
                <w:szCs w:val="18"/>
              </w:rPr>
              <w:t>մարդկային</w:t>
            </w:r>
            <w:r w:rsidRPr="00C51ECC">
              <w:rPr>
                <w:rFonts w:ascii="GHEA Grapalat" w:hAnsi="GHEA Grapalat"/>
                <w:sz w:val="18"/>
                <w:szCs w:val="18"/>
              </w:rPr>
              <w:t xml:space="preserve"> </w:t>
            </w:r>
            <w:r w:rsidRPr="00C51ECC">
              <w:rPr>
                <w:rFonts w:ascii="GHEA Grapalat" w:hAnsi="GHEA Grapalat" w:cs="Arial"/>
                <w:sz w:val="18"/>
                <w:szCs w:val="18"/>
              </w:rPr>
              <w:t>և</w:t>
            </w:r>
            <w:r w:rsidRPr="00C51ECC">
              <w:rPr>
                <w:rFonts w:ascii="GHEA Grapalat" w:hAnsi="GHEA Grapalat"/>
                <w:sz w:val="18"/>
                <w:szCs w:val="18"/>
              </w:rPr>
              <w:t xml:space="preserve"> </w:t>
            </w:r>
            <w:r w:rsidRPr="00C51ECC">
              <w:rPr>
                <w:rFonts w:ascii="GHEA Grapalat" w:hAnsi="GHEA Grapalat" w:cs="Arial"/>
                <w:sz w:val="18"/>
                <w:szCs w:val="18"/>
              </w:rPr>
              <w:t>մեքենա</w:t>
            </w:r>
            <w:r w:rsidRPr="00C51ECC">
              <w:rPr>
                <w:rFonts w:ascii="GHEA Grapalat" w:hAnsi="GHEA Grapalat"/>
                <w:sz w:val="18"/>
                <w:szCs w:val="18"/>
              </w:rPr>
              <w:t>-</w:t>
            </w:r>
            <w:r w:rsidRPr="00C51ECC">
              <w:rPr>
                <w:rFonts w:ascii="GHEA Grapalat" w:hAnsi="GHEA Grapalat" w:cs="Arial"/>
                <w:sz w:val="18"/>
                <w:szCs w:val="18"/>
              </w:rPr>
              <w:t>մեխանիզմների</w:t>
            </w:r>
            <w:r w:rsidRPr="00C51ECC">
              <w:rPr>
                <w:rFonts w:ascii="GHEA Grapalat" w:hAnsi="GHEA Grapalat"/>
                <w:sz w:val="18"/>
                <w:szCs w:val="18"/>
              </w:rPr>
              <w:t xml:space="preserve"> </w:t>
            </w:r>
            <w:r w:rsidRPr="00C51ECC">
              <w:rPr>
                <w:rFonts w:ascii="GHEA Grapalat" w:hAnsi="GHEA Grapalat" w:cs="Arial"/>
                <w:sz w:val="18"/>
                <w:szCs w:val="18"/>
              </w:rPr>
              <w:t>քանակի</w:t>
            </w:r>
            <w:r w:rsidRPr="00C51ECC">
              <w:rPr>
                <w:rFonts w:ascii="GHEA Grapalat" w:hAnsi="GHEA Grapalat"/>
                <w:sz w:val="18"/>
                <w:szCs w:val="18"/>
              </w:rPr>
              <w:t xml:space="preserve"> </w:t>
            </w:r>
            <w:r w:rsidRPr="00C51ECC">
              <w:rPr>
                <w:rFonts w:ascii="GHEA Grapalat" w:hAnsi="GHEA Grapalat" w:cs="Arial"/>
                <w:sz w:val="18"/>
                <w:szCs w:val="18"/>
              </w:rPr>
              <w:t>գնահատմամբ</w:t>
            </w:r>
            <w:r w:rsidRPr="00C51ECC">
              <w:rPr>
                <w:rFonts w:ascii="GHEA Grapalat" w:hAnsi="GHEA Grapalat"/>
                <w:sz w:val="18"/>
                <w:szCs w:val="18"/>
              </w:rPr>
              <w:t xml:space="preserve">, </w:t>
            </w:r>
            <w:r w:rsidRPr="00C51ECC">
              <w:rPr>
                <w:rFonts w:ascii="GHEA Grapalat" w:hAnsi="GHEA Grapalat" w:cs="Arial"/>
                <w:sz w:val="18"/>
                <w:szCs w:val="18"/>
              </w:rPr>
              <w:t>հիմնական</w:t>
            </w:r>
            <w:r w:rsidRPr="00C51ECC">
              <w:rPr>
                <w:rFonts w:ascii="GHEA Grapalat" w:hAnsi="GHEA Grapalat"/>
                <w:sz w:val="18"/>
                <w:szCs w:val="18"/>
              </w:rPr>
              <w:t xml:space="preserve"> </w:t>
            </w:r>
            <w:r w:rsidRPr="00C51ECC">
              <w:rPr>
                <w:rFonts w:ascii="GHEA Grapalat" w:hAnsi="GHEA Grapalat" w:cs="Arial"/>
                <w:sz w:val="18"/>
                <w:szCs w:val="18"/>
              </w:rPr>
              <w:t>աշխատանքի</w:t>
            </w:r>
            <w:r w:rsidRPr="00C51ECC">
              <w:rPr>
                <w:rFonts w:ascii="GHEA Grapalat" w:hAnsi="GHEA Grapalat"/>
                <w:sz w:val="18"/>
                <w:szCs w:val="18"/>
              </w:rPr>
              <w:t xml:space="preserve"> </w:t>
            </w:r>
            <w:r w:rsidRPr="00C51ECC">
              <w:rPr>
                <w:rFonts w:ascii="GHEA Grapalat" w:hAnsi="GHEA Grapalat" w:cs="Arial"/>
                <w:sz w:val="18"/>
                <w:szCs w:val="18"/>
              </w:rPr>
              <w:t>իրականացման</w:t>
            </w:r>
            <w:r w:rsidRPr="00C51ECC">
              <w:rPr>
                <w:rFonts w:ascii="GHEA Grapalat" w:hAnsi="GHEA Grapalat"/>
                <w:sz w:val="18"/>
                <w:szCs w:val="18"/>
              </w:rPr>
              <w:t xml:space="preserve">  </w:t>
            </w:r>
            <w:r w:rsidRPr="00C51ECC">
              <w:rPr>
                <w:rFonts w:ascii="GHEA Grapalat" w:hAnsi="GHEA Grapalat" w:cs="Arial"/>
                <w:sz w:val="18"/>
                <w:szCs w:val="18"/>
              </w:rPr>
              <w:t>օրացուցային</w:t>
            </w:r>
            <w:r w:rsidRPr="00C51ECC">
              <w:rPr>
                <w:rFonts w:ascii="GHEA Grapalat" w:hAnsi="GHEA Grapalat"/>
                <w:sz w:val="18"/>
                <w:szCs w:val="18"/>
              </w:rPr>
              <w:t xml:space="preserve"> </w:t>
            </w:r>
            <w:r w:rsidRPr="00C51ECC">
              <w:rPr>
                <w:rFonts w:ascii="GHEA Grapalat" w:hAnsi="GHEA Grapalat" w:cs="Arial"/>
                <w:sz w:val="18"/>
                <w:szCs w:val="18"/>
              </w:rPr>
              <w:t>գրաֆիկի</w:t>
            </w:r>
            <w:r w:rsidRPr="00C51ECC">
              <w:rPr>
                <w:rFonts w:ascii="GHEA Grapalat" w:hAnsi="GHEA Grapalat"/>
                <w:sz w:val="18"/>
                <w:szCs w:val="18"/>
              </w:rPr>
              <w:t xml:space="preserve"> </w:t>
            </w:r>
            <w:r w:rsidRPr="00C51ECC">
              <w:rPr>
                <w:rFonts w:ascii="GHEA Grapalat" w:hAnsi="GHEA Grapalat" w:cs="Arial"/>
                <w:sz w:val="18"/>
                <w:szCs w:val="18"/>
              </w:rPr>
              <w:t>կազմման</w:t>
            </w:r>
            <w:r w:rsidRPr="00C51ECC">
              <w:rPr>
                <w:rFonts w:ascii="GHEA Grapalat" w:hAnsi="GHEA Grapalat"/>
                <w:sz w:val="18"/>
                <w:szCs w:val="18"/>
                <w:lang w:val="hy-AM"/>
              </w:rPr>
              <w:t>,</w:t>
            </w:r>
            <w:r w:rsidRPr="00C51ECC">
              <w:rPr>
                <w:rFonts w:ascii="GHEA Grapalat" w:hAnsi="GHEA Grapalat"/>
                <w:sz w:val="18"/>
                <w:szCs w:val="18"/>
              </w:rPr>
              <w:t xml:space="preserve"> </w:t>
            </w:r>
            <w:r w:rsidRPr="00C51ECC">
              <w:rPr>
                <w:rFonts w:ascii="GHEA Grapalat" w:hAnsi="GHEA Grapalat" w:cs="Arial"/>
                <w:sz w:val="18"/>
                <w:szCs w:val="18"/>
              </w:rPr>
              <w:t>հենանիշերի</w:t>
            </w:r>
            <w:r w:rsidRPr="00C51ECC">
              <w:rPr>
                <w:rFonts w:ascii="GHEA Grapalat" w:hAnsi="GHEA Grapalat"/>
                <w:sz w:val="18"/>
                <w:szCs w:val="18"/>
              </w:rPr>
              <w:t xml:space="preserve"> </w:t>
            </w:r>
            <w:r w:rsidRPr="00C51ECC">
              <w:rPr>
                <w:rFonts w:ascii="GHEA Grapalat" w:hAnsi="GHEA Grapalat" w:cs="Arial"/>
                <w:sz w:val="18"/>
                <w:szCs w:val="18"/>
              </w:rPr>
              <w:t>աղյուսակ</w:t>
            </w:r>
            <w:r w:rsidRPr="00C51ECC">
              <w:rPr>
                <w:rFonts w:ascii="GHEA Grapalat" w:hAnsi="GHEA Grapalat" w:cs="Arial"/>
                <w:sz w:val="18"/>
                <w:szCs w:val="18"/>
                <w:lang w:val="hy-AM"/>
              </w:rPr>
              <w:t>ներ</w:t>
            </w:r>
            <w:r w:rsidRPr="00C51ECC">
              <w:rPr>
                <w:rFonts w:ascii="GHEA Grapalat" w:hAnsi="GHEA Grapalat"/>
                <w:sz w:val="18"/>
                <w:szCs w:val="18"/>
              </w:rPr>
              <w:t xml:space="preserve">, </w:t>
            </w:r>
            <w:r w:rsidRPr="00C51ECC">
              <w:rPr>
                <w:rFonts w:ascii="GHEA Grapalat" w:hAnsi="GHEA Grapalat" w:cs="Arial"/>
                <w:sz w:val="18"/>
                <w:szCs w:val="18"/>
              </w:rPr>
              <w:t>համաձայնեցումներ</w:t>
            </w:r>
            <w:r w:rsidRPr="00C51ECC">
              <w:rPr>
                <w:rFonts w:ascii="GHEA Grapalat" w:hAnsi="GHEA Grapalat"/>
                <w:sz w:val="18"/>
                <w:szCs w:val="18"/>
                <w:lang w:val="hy-AM"/>
              </w:rPr>
              <w:t xml:space="preserve">, </w:t>
            </w:r>
            <w:r w:rsidRPr="00C51ECC">
              <w:rPr>
                <w:rFonts w:ascii="GHEA Grapalat" w:hAnsi="GHEA Grapalat"/>
                <w:sz w:val="18"/>
                <w:szCs w:val="18"/>
              </w:rPr>
              <w:t xml:space="preserve"> </w:t>
            </w:r>
            <w:r w:rsidRPr="00C51ECC">
              <w:rPr>
                <w:rFonts w:ascii="GHEA Grapalat" w:hAnsi="GHEA Grapalat" w:cs="Arial"/>
                <w:sz w:val="18"/>
                <w:szCs w:val="18"/>
              </w:rPr>
              <w:t>օգտագործվող</w:t>
            </w:r>
            <w:r w:rsidRPr="00C51ECC">
              <w:rPr>
                <w:rFonts w:ascii="GHEA Grapalat" w:hAnsi="GHEA Grapalat"/>
                <w:sz w:val="18"/>
                <w:szCs w:val="18"/>
              </w:rPr>
              <w:t xml:space="preserve"> </w:t>
            </w:r>
            <w:r w:rsidRPr="00C51ECC">
              <w:rPr>
                <w:rFonts w:ascii="GHEA Grapalat" w:hAnsi="GHEA Grapalat" w:cs="Arial"/>
                <w:sz w:val="18"/>
                <w:szCs w:val="18"/>
              </w:rPr>
              <w:t>նյութերի</w:t>
            </w:r>
            <w:r w:rsidRPr="00C51ECC">
              <w:rPr>
                <w:rFonts w:ascii="GHEA Grapalat" w:hAnsi="GHEA Grapalat"/>
                <w:sz w:val="18"/>
                <w:szCs w:val="18"/>
              </w:rPr>
              <w:t xml:space="preserve"> </w:t>
            </w:r>
            <w:r w:rsidRPr="00C51ECC">
              <w:rPr>
                <w:rFonts w:ascii="GHEA Grapalat" w:hAnsi="GHEA Grapalat" w:cs="Arial"/>
                <w:sz w:val="18"/>
                <w:szCs w:val="18"/>
              </w:rPr>
              <w:t>և</w:t>
            </w:r>
            <w:r w:rsidRPr="00C51ECC">
              <w:rPr>
                <w:rFonts w:ascii="GHEA Grapalat" w:hAnsi="GHEA Grapalat"/>
                <w:sz w:val="18"/>
                <w:szCs w:val="18"/>
              </w:rPr>
              <w:t xml:space="preserve"> </w:t>
            </w:r>
            <w:r w:rsidRPr="00C51ECC">
              <w:rPr>
                <w:rFonts w:ascii="GHEA Grapalat" w:hAnsi="GHEA Grapalat" w:cs="Arial"/>
                <w:sz w:val="18"/>
                <w:szCs w:val="18"/>
              </w:rPr>
              <w:t>սարքավորումների</w:t>
            </w:r>
            <w:r w:rsidRPr="00C51ECC">
              <w:rPr>
                <w:rFonts w:ascii="GHEA Grapalat" w:hAnsi="GHEA Grapalat"/>
                <w:sz w:val="18"/>
                <w:szCs w:val="18"/>
              </w:rPr>
              <w:t xml:space="preserve"> </w:t>
            </w:r>
            <w:r w:rsidRPr="00C51ECC">
              <w:rPr>
                <w:rFonts w:ascii="GHEA Grapalat" w:hAnsi="GHEA Grapalat" w:cs="Arial"/>
                <w:sz w:val="18"/>
                <w:szCs w:val="18"/>
              </w:rPr>
              <w:t>տեխնիկական</w:t>
            </w:r>
            <w:r w:rsidRPr="00C51ECC">
              <w:rPr>
                <w:rFonts w:ascii="GHEA Grapalat" w:hAnsi="GHEA Grapalat"/>
                <w:sz w:val="18"/>
                <w:szCs w:val="18"/>
              </w:rPr>
              <w:t xml:space="preserve"> </w:t>
            </w:r>
            <w:r w:rsidRPr="00C51ECC">
              <w:rPr>
                <w:rFonts w:ascii="GHEA Grapalat" w:hAnsi="GHEA Grapalat" w:cs="Arial"/>
                <w:sz w:val="18"/>
                <w:szCs w:val="18"/>
              </w:rPr>
              <w:t>մասնագրեր</w:t>
            </w:r>
            <w:r w:rsidRPr="00C51ECC">
              <w:rPr>
                <w:rFonts w:ascii="GHEA Grapalat" w:hAnsi="GHEA Grapalat"/>
                <w:sz w:val="18"/>
                <w:szCs w:val="18"/>
              </w:rPr>
              <w:t xml:space="preserve"> </w:t>
            </w:r>
            <w:r w:rsidRPr="00C51ECC">
              <w:rPr>
                <w:rFonts w:ascii="GHEA Grapalat" w:hAnsi="GHEA Grapalat" w:cs="Arial"/>
                <w:sz w:val="18"/>
                <w:szCs w:val="18"/>
                <w:lang w:val="hy-AM"/>
              </w:rPr>
              <w:t>ու</w:t>
            </w:r>
            <w:r w:rsidRPr="00C51ECC">
              <w:rPr>
                <w:rFonts w:ascii="GHEA Grapalat" w:hAnsi="GHEA Grapalat"/>
                <w:sz w:val="18"/>
                <w:szCs w:val="18"/>
              </w:rPr>
              <w:t xml:space="preserve"> </w:t>
            </w:r>
            <w:r w:rsidRPr="00C51ECC">
              <w:rPr>
                <w:rFonts w:ascii="GHEA Grapalat" w:hAnsi="GHEA Grapalat" w:cs="Arial"/>
                <w:sz w:val="18"/>
                <w:szCs w:val="18"/>
              </w:rPr>
              <w:t>նկարագրություններ</w:t>
            </w:r>
            <w:r w:rsidRPr="00C51ECC">
              <w:rPr>
                <w:rFonts w:ascii="GHEA Grapalat" w:hAnsi="GHEA Grapalat" w:cs="Arial"/>
                <w:sz w:val="18"/>
                <w:szCs w:val="18"/>
                <w:lang w:val="hy-AM"/>
              </w:rPr>
              <w:t>, հաճախականությունների</w:t>
            </w:r>
            <w:r w:rsidRPr="00C51ECC">
              <w:rPr>
                <w:rFonts w:ascii="GHEA Grapalat" w:hAnsi="GHEA Grapalat"/>
                <w:sz w:val="18"/>
                <w:szCs w:val="18"/>
                <w:lang w:val="hy-AM"/>
              </w:rPr>
              <w:t xml:space="preserve"> </w:t>
            </w:r>
            <w:r w:rsidRPr="00C51ECC">
              <w:rPr>
                <w:rFonts w:ascii="GHEA Grapalat" w:hAnsi="GHEA Grapalat" w:cs="Arial"/>
                <w:sz w:val="18"/>
                <w:szCs w:val="18"/>
              </w:rPr>
              <w:t>և</w:t>
            </w:r>
            <w:r w:rsidRPr="00C51ECC">
              <w:rPr>
                <w:rFonts w:ascii="GHEA Grapalat" w:hAnsi="GHEA Grapalat"/>
                <w:sz w:val="18"/>
                <w:szCs w:val="18"/>
              </w:rPr>
              <w:t xml:space="preserve"> </w:t>
            </w:r>
            <w:r w:rsidRPr="00C51ECC">
              <w:rPr>
                <w:rFonts w:ascii="GHEA Grapalat" w:hAnsi="GHEA Grapalat" w:cs="Arial"/>
                <w:sz w:val="18"/>
                <w:szCs w:val="18"/>
              </w:rPr>
              <w:t>այլն</w:t>
            </w:r>
            <w:r w:rsidRPr="00C51ECC">
              <w:rPr>
                <w:rFonts w:ascii="GHEA Grapalat" w:hAnsi="GHEA Grapalat" w:cs="Arial"/>
                <w:sz w:val="18"/>
                <w:szCs w:val="18"/>
                <w:lang w:val="hy-AM"/>
              </w:rPr>
              <w:t xml:space="preserve">: </w:t>
            </w:r>
          </w:p>
          <w:p w14:paraId="2277DFC1" w14:textId="77777777" w:rsidR="00CE76EF" w:rsidRPr="00C51ECC" w:rsidRDefault="00CE76EF" w:rsidP="0040697E">
            <w:pPr>
              <w:rPr>
                <w:rFonts w:ascii="GHEA Grapalat" w:hAnsi="GHEA Grapalat"/>
                <w:sz w:val="18"/>
                <w:szCs w:val="18"/>
                <w:lang w:val="hy-AM"/>
              </w:rPr>
            </w:pPr>
            <w:r w:rsidRPr="00C51ECC">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6BCFC61A"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4</w:t>
            </w:r>
          </w:p>
        </w:tc>
        <w:tc>
          <w:tcPr>
            <w:tcW w:w="1129" w:type="dxa"/>
          </w:tcPr>
          <w:p w14:paraId="1CEFCF3B" w14:textId="77777777" w:rsidR="00CE76EF" w:rsidRPr="00C51ECC" w:rsidRDefault="00CE76EF" w:rsidP="0040697E">
            <w:pPr>
              <w:jc w:val="center"/>
              <w:rPr>
                <w:rFonts w:ascii="GHEA Grapalat" w:hAnsi="GHEA Grapalat"/>
                <w:sz w:val="18"/>
                <w:szCs w:val="18"/>
              </w:rPr>
            </w:pPr>
            <w:r w:rsidRPr="00C51ECC">
              <w:rPr>
                <w:rFonts w:ascii="GHEA Grapalat" w:hAnsi="GHEA Grapalat"/>
                <w:sz w:val="18"/>
                <w:szCs w:val="18"/>
              </w:rPr>
              <w:t>2</w:t>
            </w:r>
          </w:p>
        </w:tc>
      </w:tr>
      <w:tr w:rsidR="00CE76EF" w:rsidRPr="00C51ECC" w14:paraId="0CBFF9C1" w14:textId="77777777" w:rsidTr="00C51ECC">
        <w:tc>
          <w:tcPr>
            <w:tcW w:w="1212" w:type="dxa"/>
          </w:tcPr>
          <w:p w14:paraId="5A02E0A9"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Գիրք</w:t>
            </w:r>
            <w:r w:rsidRPr="00C51ECC">
              <w:rPr>
                <w:rFonts w:ascii="GHEA Grapalat" w:hAnsi="GHEA Grapalat"/>
                <w:sz w:val="18"/>
                <w:szCs w:val="18"/>
              </w:rPr>
              <w:t>-5</w:t>
            </w:r>
          </w:p>
        </w:tc>
        <w:tc>
          <w:tcPr>
            <w:tcW w:w="1786" w:type="dxa"/>
          </w:tcPr>
          <w:p w14:paraId="3B7191E1"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lang w:val="hy-AM"/>
              </w:rPr>
              <w:t>Նախահաշիվներ</w:t>
            </w:r>
          </w:p>
        </w:tc>
        <w:tc>
          <w:tcPr>
            <w:tcW w:w="5248" w:type="dxa"/>
          </w:tcPr>
          <w:p w14:paraId="0EF64074" w14:textId="77777777" w:rsidR="00CE76EF" w:rsidRPr="00C51ECC" w:rsidRDefault="00CE76EF" w:rsidP="0040697E">
            <w:pPr>
              <w:rPr>
                <w:rFonts w:ascii="GHEA Grapalat" w:hAnsi="GHEA Grapalat"/>
                <w:sz w:val="18"/>
                <w:szCs w:val="18"/>
              </w:rPr>
            </w:pPr>
            <w:r w:rsidRPr="00C51ECC">
              <w:rPr>
                <w:rFonts w:ascii="GHEA Grapalat" w:hAnsi="GHEA Grapalat" w:cs="Arial"/>
                <w:sz w:val="18"/>
                <w:szCs w:val="18"/>
              </w:rPr>
              <w:t>Մանրամասն</w:t>
            </w:r>
            <w:r w:rsidRPr="00C51ECC">
              <w:rPr>
                <w:rFonts w:ascii="GHEA Grapalat" w:hAnsi="GHEA Grapalat"/>
                <w:sz w:val="18"/>
                <w:szCs w:val="18"/>
              </w:rPr>
              <w:t xml:space="preserve"> </w:t>
            </w:r>
            <w:r w:rsidRPr="00C51ECC">
              <w:rPr>
                <w:rFonts w:ascii="GHEA Grapalat" w:hAnsi="GHEA Grapalat" w:cs="Arial"/>
                <w:sz w:val="18"/>
                <w:szCs w:val="18"/>
              </w:rPr>
              <w:t>ըստ</w:t>
            </w:r>
            <w:r w:rsidRPr="00C51ECC">
              <w:rPr>
                <w:rFonts w:ascii="GHEA Grapalat" w:hAnsi="GHEA Grapalat"/>
                <w:sz w:val="18"/>
                <w:szCs w:val="18"/>
              </w:rPr>
              <w:t xml:space="preserve"> </w:t>
            </w:r>
            <w:r w:rsidRPr="00C51ECC">
              <w:rPr>
                <w:rFonts w:ascii="GHEA Grapalat" w:hAnsi="GHEA Grapalat" w:cs="Arial"/>
                <w:sz w:val="18"/>
                <w:szCs w:val="18"/>
              </w:rPr>
              <w:t>օբյեկների</w:t>
            </w:r>
            <w:r w:rsidRPr="00C51ECC">
              <w:rPr>
                <w:rFonts w:ascii="GHEA Grapalat" w:hAnsi="GHEA Grapalat"/>
                <w:sz w:val="18"/>
                <w:szCs w:val="18"/>
              </w:rPr>
              <w:t xml:space="preserve"> </w:t>
            </w:r>
            <w:r w:rsidRPr="00C51ECC">
              <w:rPr>
                <w:rFonts w:ascii="GHEA Grapalat" w:hAnsi="GHEA Grapalat" w:cs="Arial"/>
                <w:sz w:val="18"/>
                <w:szCs w:val="18"/>
              </w:rPr>
              <w:t>նախահաշիվների</w:t>
            </w:r>
            <w:r w:rsidRPr="00C51ECC">
              <w:rPr>
                <w:rFonts w:ascii="GHEA Grapalat" w:hAnsi="GHEA Grapalat"/>
                <w:sz w:val="18"/>
                <w:szCs w:val="18"/>
              </w:rPr>
              <w:t xml:space="preserve"> </w:t>
            </w:r>
            <w:r w:rsidRPr="00C51ECC">
              <w:rPr>
                <w:rFonts w:ascii="GHEA Grapalat" w:hAnsi="GHEA Grapalat" w:cs="Arial"/>
                <w:sz w:val="18"/>
                <w:szCs w:val="18"/>
              </w:rPr>
              <w:t>կազմում՝</w:t>
            </w:r>
          </w:p>
          <w:p w14:paraId="18136235" w14:textId="77777777" w:rsidR="00CE76EF" w:rsidRPr="00C51ECC" w:rsidRDefault="00CE76EF" w:rsidP="00CE76EF">
            <w:pPr>
              <w:pStyle w:val="ListParagraph"/>
              <w:numPr>
                <w:ilvl w:val="0"/>
                <w:numId w:val="24"/>
              </w:numPr>
              <w:contextualSpacing/>
              <w:rPr>
                <w:rFonts w:ascii="GHEA Grapalat" w:hAnsi="GHEA Grapalat"/>
                <w:sz w:val="18"/>
                <w:szCs w:val="18"/>
              </w:rPr>
            </w:pPr>
            <w:r w:rsidRPr="00C51ECC">
              <w:rPr>
                <w:rFonts w:ascii="GHEA Grapalat" w:hAnsi="GHEA Grapalat" w:cs="Arial"/>
                <w:sz w:val="18"/>
                <w:szCs w:val="18"/>
              </w:rPr>
              <w:t>Ըստ գործող նորմերի</w:t>
            </w:r>
          </w:p>
        </w:tc>
        <w:tc>
          <w:tcPr>
            <w:tcW w:w="1010" w:type="dxa"/>
          </w:tcPr>
          <w:p w14:paraId="3AAB4A58"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lang w:val="hy-AM"/>
              </w:rPr>
              <w:t>3</w:t>
            </w:r>
          </w:p>
        </w:tc>
        <w:tc>
          <w:tcPr>
            <w:tcW w:w="1129" w:type="dxa"/>
          </w:tcPr>
          <w:p w14:paraId="584FE98F" w14:textId="77777777" w:rsidR="00CE76EF" w:rsidRPr="00C51ECC" w:rsidRDefault="00CE76EF" w:rsidP="0040697E">
            <w:pPr>
              <w:jc w:val="center"/>
              <w:rPr>
                <w:rFonts w:ascii="GHEA Grapalat" w:hAnsi="GHEA Grapalat"/>
                <w:sz w:val="18"/>
                <w:szCs w:val="18"/>
                <w:lang w:val="hy-AM"/>
              </w:rPr>
            </w:pPr>
            <w:r w:rsidRPr="00C51ECC">
              <w:rPr>
                <w:rFonts w:ascii="GHEA Grapalat" w:hAnsi="GHEA Grapalat"/>
                <w:sz w:val="18"/>
                <w:szCs w:val="18"/>
              </w:rPr>
              <w:t>1</w:t>
            </w:r>
          </w:p>
        </w:tc>
      </w:tr>
    </w:tbl>
    <w:p w14:paraId="3BDD1CAF" w14:textId="77777777" w:rsidR="00CE76EF" w:rsidRPr="00A703D9" w:rsidRDefault="00CE76EF" w:rsidP="00CE76EF">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2CA22890" w14:textId="77777777" w:rsidR="00CE76EF" w:rsidRPr="00A703D9" w:rsidRDefault="00CE76EF" w:rsidP="00CE76EF">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63FADE9F" w14:textId="77777777" w:rsidR="00CE76EF" w:rsidRDefault="00CE76EF" w:rsidP="00CE76EF">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A3B7073" w14:textId="77777777" w:rsidR="00CE76EF" w:rsidRPr="009939DB" w:rsidRDefault="00CE76EF" w:rsidP="00CE76EF">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4555BAD4" w14:textId="77777777" w:rsidR="00CE76EF" w:rsidRPr="00A703D9" w:rsidRDefault="00CE76EF" w:rsidP="00CE76E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4ED22B2" w14:textId="77777777" w:rsidR="00CE76EF" w:rsidRPr="00A703D9" w:rsidRDefault="00CE76EF" w:rsidP="00CE76E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1858CBAD" w14:textId="77777777" w:rsidR="00CE76EF" w:rsidRPr="00A703D9" w:rsidRDefault="00CE76EF" w:rsidP="00CE76E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578A4C5C" w14:textId="77777777" w:rsidR="00C51ECC" w:rsidRDefault="00CE76EF" w:rsidP="00C51ECC">
      <w:pPr>
        <w:shd w:val="clear" w:color="auto" w:fill="FFFFFF"/>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5624118E" w14:textId="6FA05836" w:rsidR="00CE76EF" w:rsidRPr="00C51ECC" w:rsidRDefault="00CE76EF" w:rsidP="00C51ECC">
      <w:pPr>
        <w:shd w:val="clear" w:color="auto" w:fill="FFFFFF"/>
        <w:jc w:val="both"/>
        <w:rPr>
          <w:rFonts w:ascii="GHEA Grapalat" w:hAnsi="GHEA Grapalat" w:cs="Sylfaen"/>
          <w:sz w:val="20"/>
          <w:szCs w:val="20"/>
          <w:lang w:val="hy-AM"/>
        </w:rPr>
      </w:pPr>
      <w:r w:rsidRPr="00A703D9">
        <w:rPr>
          <w:rFonts w:ascii="GHEA Grapalat" w:hAnsi="GHEA Grapalat" w:cs="Sylfaen"/>
          <w:b/>
          <w:sz w:val="20"/>
          <w:szCs w:val="20"/>
          <w:lang w:val="hy-AM"/>
        </w:rPr>
        <w:t>ԱՌԱՋԱՐԿՈՒԹՅՈՒՆՆԵՐ</w:t>
      </w:r>
    </w:p>
    <w:p w14:paraId="40C24DC0" w14:textId="77777777" w:rsidR="00CE76EF" w:rsidRDefault="00CE76EF" w:rsidP="00C51ECC">
      <w:pPr>
        <w:shd w:val="clear" w:color="auto" w:fill="FFFFFF"/>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792D9E6E" w14:textId="77777777" w:rsidR="00CE76EF" w:rsidRPr="009939DB" w:rsidRDefault="00CE76EF" w:rsidP="00C51ECC">
      <w:pPr>
        <w:shd w:val="clear" w:color="auto" w:fill="FFFFFF"/>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6623E070" w14:textId="77777777" w:rsidR="00CE76EF" w:rsidRDefault="00CE76EF" w:rsidP="00CE76EF">
      <w:pPr>
        <w:shd w:val="clear" w:color="auto" w:fill="FFFFFF"/>
        <w:ind w:firstLine="130"/>
        <w:jc w:val="both"/>
        <w:rPr>
          <w:rFonts w:ascii="GHEA Grapalat" w:hAnsi="GHEA Grapalat" w:cs="Sylfaen"/>
          <w:b/>
          <w:sz w:val="20"/>
          <w:szCs w:val="20"/>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AA1409">
          <w:footnotePr>
            <w:pos w:val="beneathText"/>
          </w:footnotePr>
          <w:pgSz w:w="11906" w:h="16838" w:code="9"/>
          <w:pgMar w:top="533" w:right="836" w:bottom="540" w:left="810" w:header="561" w:footer="561" w:gutter="0"/>
          <w:cols w:space="720"/>
        </w:sectPr>
      </w:pPr>
      <w:r w:rsidRPr="006E0A77">
        <w:rPr>
          <w:rFonts w:ascii="GHEA Grapalat" w:hAnsi="GHEA Grapalat" w:cs="Sylfaen"/>
          <w:color w:val="000000"/>
          <w:sz w:val="20"/>
        </w:rPr>
        <w:br w:type="page"/>
      </w:r>
    </w:p>
    <w:p w14:paraId="54C129B8" w14:textId="77777777" w:rsidR="00FB06DA" w:rsidRPr="00C51ECC" w:rsidRDefault="00FB06DA" w:rsidP="00E43CB7">
      <w:pPr>
        <w:jc w:val="right"/>
        <w:rPr>
          <w:rFonts w:ascii="GHEA Grapalat" w:hAnsi="GHEA Grapalat"/>
          <w:sz w:val="20"/>
          <w:szCs w:val="20"/>
          <w:lang w:val="hy-AM"/>
        </w:rPr>
      </w:pPr>
    </w:p>
    <w:p w14:paraId="5C95372D" w14:textId="21F5260B" w:rsidR="007678FA" w:rsidRPr="00C51ECC" w:rsidRDefault="007678FA" w:rsidP="00E43CB7">
      <w:pPr>
        <w:jc w:val="right"/>
        <w:rPr>
          <w:rFonts w:ascii="GHEA Grapalat" w:hAnsi="GHEA Grapalat"/>
          <w:sz w:val="20"/>
          <w:szCs w:val="20"/>
          <w:lang w:val="hy-AM"/>
        </w:rPr>
      </w:pPr>
      <w:r w:rsidRPr="00C51ECC">
        <w:rPr>
          <w:rFonts w:ascii="GHEA Grapalat" w:hAnsi="GHEA Grapalat"/>
          <w:sz w:val="20"/>
          <w:szCs w:val="20"/>
          <w:lang w:val="hy-AM"/>
        </w:rPr>
        <w:t xml:space="preserve">Հավելված </w:t>
      </w:r>
      <w:r w:rsidR="00A85C58" w:rsidRPr="00C51ECC">
        <w:rPr>
          <w:rFonts w:ascii="GHEA Grapalat" w:hAnsi="GHEA Grapalat"/>
          <w:sz w:val="20"/>
          <w:szCs w:val="20"/>
          <w:lang w:val="hy-AM"/>
        </w:rPr>
        <w:t xml:space="preserve">N </w:t>
      </w:r>
      <w:r w:rsidRPr="00C51ECC">
        <w:rPr>
          <w:rFonts w:ascii="GHEA Grapalat" w:hAnsi="GHEA Grapalat"/>
          <w:sz w:val="20"/>
          <w:szCs w:val="20"/>
          <w:lang w:val="hy-AM"/>
        </w:rPr>
        <w:t>3</w:t>
      </w:r>
    </w:p>
    <w:p w14:paraId="168B0964" w14:textId="396679F5" w:rsidR="00C62268" w:rsidRPr="00C51ECC" w:rsidRDefault="004078CC" w:rsidP="00E43CB7">
      <w:pPr>
        <w:jc w:val="right"/>
        <w:rPr>
          <w:rFonts w:ascii="GHEA Grapalat" w:hAnsi="GHEA Grapalat"/>
          <w:sz w:val="20"/>
          <w:szCs w:val="20"/>
          <w:lang w:val="hy-AM"/>
        </w:rPr>
      </w:pPr>
      <w:r w:rsidRPr="00C51ECC">
        <w:rPr>
          <w:rFonts w:ascii="GHEA Grapalat" w:hAnsi="GHEA Grapalat"/>
          <w:sz w:val="20"/>
          <w:szCs w:val="20"/>
        </w:rPr>
        <w:t xml:space="preserve">      </w:t>
      </w:r>
      <w:r w:rsidR="00C51ECC">
        <w:rPr>
          <w:rFonts w:ascii="GHEA Grapalat" w:hAnsi="GHEA Grapalat"/>
          <w:sz w:val="20"/>
          <w:szCs w:val="20"/>
        </w:rPr>
        <w:t>.         .</w:t>
      </w:r>
      <w:r w:rsidR="00C62268" w:rsidRPr="00C51ECC">
        <w:rPr>
          <w:rFonts w:ascii="GHEA Grapalat" w:hAnsi="GHEA Grapalat"/>
          <w:sz w:val="20"/>
          <w:szCs w:val="20"/>
          <w:lang w:val="hy-AM"/>
        </w:rPr>
        <w:t>202</w:t>
      </w:r>
      <w:r w:rsidR="00D86A6F" w:rsidRPr="00C51ECC">
        <w:rPr>
          <w:rFonts w:ascii="GHEA Grapalat" w:hAnsi="GHEA Grapalat"/>
          <w:sz w:val="20"/>
          <w:szCs w:val="20"/>
        </w:rPr>
        <w:t>6</w:t>
      </w:r>
      <w:r w:rsidR="00C62268" w:rsidRPr="00C51ECC">
        <w:rPr>
          <w:rFonts w:ascii="GHEA Grapalat" w:hAnsi="GHEA Grapalat"/>
          <w:sz w:val="20"/>
          <w:szCs w:val="20"/>
          <w:lang w:val="hy-AM"/>
        </w:rPr>
        <w:t xml:space="preserve"> թ. կնքված </w:t>
      </w:r>
    </w:p>
    <w:p w14:paraId="6EF3F374" w14:textId="3217C861" w:rsidR="00C62268" w:rsidRPr="00C51ECC" w:rsidRDefault="00C62268" w:rsidP="00E43CB7">
      <w:pPr>
        <w:jc w:val="right"/>
        <w:rPr>
          <w:rFonts w:ascii="GHEA Grapalat" w:hAnsi="GHEA Grapalat"/>
          <w:sz w:val="20"/>
          <w:szCs w:val="20"/>
          <w:lang w:val="hy-AM"/>
        </w:rPr>
      </w:pPr>
      <w:r w:rsidRPr="00C51ECC">
        <w:rPr>
          <w:rFonts w:ascii="GHEA Grapalat" w:hAnsi="GHEA Grapalat"/>
          <w:sz w:val="20"/>
          <w:szCs w:val="20"/>
          <w:lang w:val="hy-AM"/>
        </w:rPr>
        <w:t xml:space="preserve">                      N </w:t>
      </w:r>
      <w:r w:rsidR="008D0531" w:rsidRPr="00C51ECC">
        <w:rPr>
          <w:rFonts w:ascii="GHEA Grapalat" w:hAnsi="GHEA Grapalat"/>
          <w:sz w:val="20"/>
          <w:szCs w:val="20"/>
          <w:lang w:val="af-ZA"/>
        </w:rPr>
        <w:t>ՀՀՔԿ-ԳՀԽԾՁԲ-26/15</w:t>
      </w:r>
      <w:r w:rsidR="00F93EFD" w:rsidRPr="00C51ECC">
        <w:rPr>
          <w:rFonts w:ascii="GHEA Grapalat" w:hAnsi="GHEA Grapalat"/>
          <w:sz w:val="20"/>
          <w:szCs w:val="20"/>
          <w:lang w:val="af-ZA"/>
        </w:rPr>
        <w:t xml:space="preserve"> </w:t>
      </w:r>
      <w:r w:rsidRPr="00C51ECC">
        <w:rPr>
          <w:rFonts w:ascii="GHEA Grapalat" w:hAnsi="GHEA Grapalat"/>
          <w:sz w:val="20"/>
          <w:szCs w:val="20"/>
        </w:rPr>
        <w:t xml:space="preserve">գնման </w:t>
      </w:r>
      <w:r w:rsidRPr="00C51ECC">
        <w:rPr>
          <w:rFonts w:ascii="GHEA Grapalat" w:hAnsi="GHEA Grapalat"/>
          <w:sz w:val="20"/>
          <w:szCs w:val="20"/>
          <w:lang w:val="hy-AM"/>
        </w:rPr>
        <w:t>պայմանագրի</w:t>
      </w:r>
    </w:p>
    <w:p w14:paraId="62A10E77" w14:textId="77777777" w:rsidR="00240F29" w:rsidRPr="00C51ECC"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C51ECC" w:rsidRDefault="007678FA" w:rsidP="00E43CB7">
      <w:pPr>
        <w:jc w:val="right"/>
        <w:rPr>
          <w:rFonts w:ascii="GHEA Grapalat" w:hAnsi="GHEA Grapalat"/>
          <w:sz w:val="20"/>
          <w:szCs w:val="20"/>
          <w:lang w:val="hy-AM"/>
        </w:rPr>
      </w:pPr>
      <w:r w:rsidRPr="00C51ECC">
        <w:rPr>
          <w:rFonts w:ascii="GHEA Grapalat" w:hAnsi="GHEA Grapalat"/>
          <w:sz w:val="20"/>
          <w:szCs w:val="20"/>
          <w:lang w:val="hy-AM"/>
        </w:rPr>
        <w:t xml:space="preserve">Հավելված </w:t>
      </w:r>
      <w:r w:rsidR="001C1495" w:rsidRPr="00C51ECC">
        <w:rPr>
          <w:rFonts w:ascii="GHEA Grapalat" w:hAnsi="GHEA Grapalat"/>
          <w:sz w:val="20"/>
          <w:szCs w:val="20"/>
          <w:lang w:val="hy-AM"/>
        </w:rPr>
        <w:t xml:space="preserve">N </w:t>
      </w:r>
      <w:r w:rsidRPr="00C51ECC">
        <w:rPr>
          <w:rFonts w:ascii="GHEA Grapalat" w:hAnsi="GHEA Grapalat"/>
          <w:sz w:val="20"/>
          <w:szCs w:val="20"/>
          <w:lang w:val="hy-AM"/>
        </w:rPr>
        <w:t>3.1</w:t>
      </w:r>
    </w:p>
    <w:p w14:paraId="4A9E4FF9" w14:textId="0ACA97EB" w:rsidR="00C62268" w:rsidRPr="00C51ECC" w:rsidRDefault="00C62268" w:rsidP="00E43CB7">
      <w:pPr>
        <w:jc w:val="right"/>
        <w:rPr>
          <w:rFonts w:ascii="GHEA Grapalat" w:hAnsi="GHEA Grapalat"/>
          <w:sz w:val="20"/>
          <w:szCs w:val="20"/>
          <w:lang w:val="hy-AM"/>
        </w:rPr>
      </w:pPr>
      <w:r w:rsidRPr="00C51ECC">
        <w:rPr>
          <w:rFonts w:ascii="GHEA Grapalat" w:hAnsi="GHEA Grapalat"/>
          <w:sz w:val="20"/>
          <w:szCs w:val="20"/>
        </w:rPr>
        <w:t xml:space="preserve">      </w:t>
      </w:r>
      <w:r w:rsidR="00C51ECC">
        <w:rPr>
          <w:rFonts w:ascii="GHEA Grapalat" w:hAnsi="GHEA Grapalat"/>
          <w:sz w:val="20"/>
          <w:szCs w:val="20"/>
        </w:rPr>
        <w:t>.        .</w:t>
      </w:r>
      <w:r w:rsidRPr="00C51ECC">
        <w:rPr>
          <w:rFonts w:ascii="GHEA Grapalat" w:hAnsi="GHEA Grapalat"/>
          <w:sz w:val="20"/>
          <w:szCs w:val="20"/>
          <w:lang w:val="hy-AM"/>
        </w:rPr>
        <w:t>202</w:t>
      </w:r>
      <w:r w:rsidR="00D86A6F" w:rsidRPr="00C51ECC">
        <w:rPr>
          <w:rFonts w:ascii="GHEA Grapalat" w:hAnsi="GHEA Grapalat"/>
          <w:sz w:val="20"/>
          <w:szCs w:val="20"/>
        </w:rPr>
        <w:t>6</w:t>
      </w:r>
      <w:r w:rsidRPr="00C51ECC">
        <w:rPr>
          <w:rFonts w:ascii="GHEA Grapalat" w:hAnsi="GHEA Grapalat"/>
          <w:sz w:val="20"/>
          <w:szCs w:val="20"/>
          <w:lang w:val="hy-AM"/>
        </w:rPr>
        <w:t xml:space="preserve"> թ. կնքված </w:t>
      </w:r>
    </w:p>
    <w:p w14:paraId="366EE863" w14:textId="1FC3D30B" w:rsidR="00C62268" w:rsidRPr="00C51ECC" w:rsidRDefault="00C62268" w:rsidP="00E43CB7">
      <w:pPr>
        <w:jc w:val="right"/>
        <w:rPr>
          <w:rFonts w:ascii="GHEA Grapalat" w:hAnsi="GHEA Grapalat"/>
          <w:sz w:val="20"/>
          <w:szCs w:val="20"/>
          <w:lang w:val="hy-AM"/>
        </w:rPr>
      </w:pPr>
      <w:r w:rsidRPr="00C51ECC">
        <w:rPr>
          <w:rFonts w:ascii="GHEA Grapalat" w:hAnsi="GHEA Grapalat"/>
          <w:sz w:val="20"/>
          <w:szCs w:val="20"/>
          <w:lang w:val="hy-AM"/>
        </w:rPr>
        <w:t xml:space="preserve">                      N </w:t>
      </w:r>
      <w:r w:rsidR="008D0531" w:rsidRPr="00C51ECC">
        <w:rPr>
          <w:rFonts w:ascii="GHEA Grapalat" w:hAnsi="GHEA Grapalat"/>
          <w:sz w:val="20"/>
          <w:szCs w:val="20"/>
          <w:lang w:val="af-ZA"/>
        </w:rPr>
        <w:t>ՀՀՔԿ-ԳՀԽԾՁԲ-26/15</w:t>
      </w:r>
      <w:r w:rsidR="00EC2C16" w:rsidRPr="00C51ECC">
        <w:rPr>
          <w:rFonts w:ascii="GHEA Grapalat" w:hAnsi="GHEA Grapalat"/>
          <w:sz w:val="20"/>
          <w:szCs w:val="20"/>
          <w:lang w:val="af-ZA"/>
        </w:rPr>
        <w:t xml:space="preserve"> </w:t>
      </w:r>
      <w:r w:rsidRPr="00C51ECC">
        <w:rPr>
          <w:rFonts w:ascii="GHEA Grapalat" w:hAnsi="GHEA Grapalat"/>
          <w:sz w:val="20"/>
          <w:szCs w:val="20"/>
        </w:rPr>
        <w:t xml:space="preserve">գնման </w:t>
      </w:r>
      <w:r w:rsidRPr="00C51ECC">
        <w:rPr>
          <w:rFonts w:ascii="GHEA Grapalat" w:hAnsi="GHEA Grapalat"/>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51ECC" w:rsidRDefault="003A02D5" w:rsidP="00E43CB7">
      <w:pPr>
        <w:jc w:val="right"/>
        <w:rPr>
          <w:rFonts w:ascii="GHEA Grapalat" w:hAnsi="GHEA Grapalat"/>
          <w:sz w:val="20"/>
          <w:szCs w:val="20"/>
        </w:rPr>
      </w:pPr>
      <w:r w:rsidRPr="00C51ECC">
        <w:rPr>
          <w:rFonts w:ascii="GHEA Grapalat" w:hAnsi="GHEA Grapalat"/>
          <w:sz w:val="20"/>
          <w:szCs w:val="20"/>
          <w:lang w:val="hy-AM"/>
        </w:rPr>
        <w:t xml:space="preserve">Հավելված N </w:t>
      </w:r>
      <w:r w:rsidRPr="00C51ECC">
        <w:rPr>
          <w:rFonts w:ascii="GHEA Grapalat" w:hAnsi="GHEA Grapalat"/>
          <w:sz w:val="20"/>
          <w:szCs w:val="20"/>
        </w:rPr>
        <w:t>4</w:t>
      </w:r>
    </w:p>
    <w:p w14:paraId="2FDEE196" w14:textId="0F2BEF8B" w:rsidR="003A02D5" w:rsidRPr="00C51ECC" w:rsidRDefault="003A02D5" w:rsidP="00E43CB7">
      <w:pPr>
        <w:jc w:val="right"/>
        <w:rPr>
          <w:rFonts w:ascii="GHEA Grapalat" w:hAnsi="GHEA Grapalat"/>
          <w:sz w:val="20"/>
          <w:szCs w:val="20"/>
          <w:lang w:val="hy-AM"/>
        </w:rPr>
      </w:pPr>
      <w:r w:rsidRPr="00C51ECC">
        <w:rPr>
          <w:rFonts w:ascii="GHEA Grapalat" w:hAnsi="GHEA Grapalat"/>
          <w:sz w:val="20"/>
          <w:szCs w:val="20"/>
        </w:rPr>
        <w:t xml:space="preserve">   </w:t>
      </w:r>
      <w:r w:rsidR="00C51ECC">
        <w:rPr>
          <w:rFonts w:ascii="GHEA Grapalat" w:hAnsi="GHEA Grapalat"/>
          <w:sz w:val="20"/>
          <w:szCs w:val="20"/>
        </w:rPr>
        <w:t xml:space="preserve">.     </w:t>
      </w:r>
      <w:r w:rsidRPr="00C51ECC">
        <w:rPr>
          <w:rFonts w:ascii="GHEA Grapalat" w:hAnsi="GHEA Grapalat"/>
          <w:sz w:val="20"/>
          <w:szCs w:val="20"/>
        </w:rPr>
        <w:t xml:space="preserve"> </w:t>
      </w:r>
      <w:r w:rsidR="00C51ECC">
        <w:rPr>
          <w:rFonts w:ascii="GHEA Grapalat" w:hAnsi="GHEA Grapalat"/>
          <w:sz w:val="20"/>
          <w:szCs w:val="20"/>
        </w:rPr>
        <w:t>.</w:t>
      </w:r>
      <w:r w:rsidRPr="00C51ECC">
        <w:rPr>
          <w:rFonts w:ascii="GHEA Grapalat" w:hAnsi="GHEA Grapalat"/>
          <w:sz w:val="20"/>
          <w:szCs w:val="20"/>
        </w:rPr>
        <w:t xml:space="preserve">  </w:t>
      </w:r>
      <w:r w:rsidRPr="00C51ECC">
        <w:rPr>
          <w:rFonts w:ascii="GHEA Grapalat" w:hAnsi="GHEA Grapalat"/>
          <w:sz w:val="20"/>
          <w:szCs w:val="20"/>
          <w:lang w:val="hy-AM"/>
        </w:rPr>
        <w:t>202</w:t>
      </w:r>
      <w:r w:rsidR="00D86A6F" w:rsidRPr="00C51ECC">
        <w:rPr>
          <w:rFonts w:ascii="GHEA Grapalat" w:hAnsi="GHEA Grapalat"/>
          <w:sz w:val="20"/>
          <w:szCs w:val="20"/>
        </w:rPr>
        <w:t>6</w:t>
      </w:r>
      <w:r w:rsidRPr="00C51ECC">
        <w:rPr>
          <w:rFonts w:ascii="GHEA Grapalat" w:hAnsi="GHEA Grapalat"/>
          <w:sz w:val="20"/>
          <w:szCs w:val="20"/>
          <w:lang w:val="hy-AM"/>
        </w:rPr>
        <w:t xml:space="preserve"> թ. կնքված </w:t>
      </w:r>
    </w:p>
    <w:p w14:paraId="1481105C" w14:textId="47897AB2" w:rsidR="003A02D5" w:rsidRPr="00C51ECC" w:rsidRDefault="003A02D5" w:rsidP="00E43CB7">
      <w:pPr>
        <w:jc w:val="right"/>
        <w:rPr>
          <w:rFonts w:ascii="GHEA Grapalat" w:hAnsi="GHEA Grapalat"/>
          <w:sz w:val="20"/>
          <w:szCs w:val="20"/>
          <w:lang w:val="hy-AM"/>
        </w:rPr>
      </w:pPr>
      <w:r w:rsidRPr="00C51ECC">
        <w:rPr>
          <w:rFonts w:ascii="GHEA Grapalat" w:hAnsi="GHEA Grapalat"/>
          <w:sz w:val="20"/>
          <w:szCs w:val="20"/>
          <w:lang w:val="hy-AM"/>
        </w:rPr>
        <w:t xml:space="preserve">N </w:t>
      </w:r>
      <w:r w:rsidR="008D0531" w:rsidRPr="00C51ECC">
        <w:rPr>
          <w:rFonts w:ascii="GHEA Grapalat" w:hAnsi="GHEA Grapalat"/>
          <w:sz w:val="20"/>
          <w:szCs w:val="20"/>
          <w:lang w:val="af-ZA"/>
        </w:rPr>
        <w:t>ՀՀՔԿ-ԳՀԽԾՁԲ-26/15</w:t>
      </w:r>
      <w:r w:rsidR="002475DB" w:rsidRPr="00C51ECC">
        <w:rPr>
          <w:rFonts w:ascii="GHEA Grapalat" w:hAnsi="GHEA Grapalat"/>
          <w:sz w:val="20"/>
          <w:szCs w:val="20"/>
          <w:lang w:val="af-ZA"/>
        </w:rPr>
        <w:t xml:space="preserve"> </w:t>
      </w:r>
      <w:r w:rsidRPr="00C51ECC">
        <w:rPr>
          <w:rFonts w:ascii="GHEA Grapalat" w:hAnsi="GHEA Grapalat"/>
          <w:sz w:val="20"/>
          <w:szCs w:val="20"/>
        </w:rPr>
        <w:t xml:space="preserve">գնման </w:t>
      </w:r>
      <w:r w:rsidRPr="00C51ECC">
        <w:rPr>
          <w:rFonts w:ascii="GHEA Grapalat" w:hAnsi="GHEA Grapalat"/>
          <w:sz w:val="20"/>
          <w:szCs w:val="20"/>
          <w:lang w:val="hy-AM"/>
        </w:rPr>
        <w:t>պայմանագրի</w:t>
      </w:r>
    </w:p>
    <w:p w14:paraId="0034D0B7" w14:textId="0537ABFD" w:rsidR="00C51ECC" w:rsidRDefault="00C51ECC" w:rsidP="00E43CB7">
      <w:pPr>
        <w:jc w:val="right"/>
        <w:rPr>
          <w:rFonts w:ascii="GHEA Grapalat" w:hAnsi="GHEA Grapalat"/>
          <w:i/>
          <w:sz w:val="20"/>
          <w:szCs w:val="20"/>
          <w:lang w:val="hy-AM"/>
        </w:rPr>
      </w:pPr>
    </w:p>
    <w:p w14:paraId="43CDC288" w14:textId="47ACB767" w:rsidR="00C51ECC" w:rsidRDefault="00C51ECC" w:rsidP="00E43CB7">
      <w:pPr>
        <w:jc w:val="right"/>
        <w:rPr>
          <w:rFonts w:ascii="GHEA Grapalat" w:hAnsi="GHEA Grapalat"/>
          <w:i/>
          <w:sz w:val="20"/>
          <w:szCs w:val="20"/>
          <w:lang w:val="hy-AM"/>
        </w:rPr>
      </w:pPr>
    </w:p>
    <w:p w14:paraId="4804D5DD" w14:textId="7C8D6B41" w:rsidR="00C51ECC" w:rsidRDefault="00C51ECC" w:rsidP="00E43CB7">
      <w:pPr>
        <w:jc w:val="right"/>
        <w:rPr>
          <w:rFonts w:ascii="GHEA Grapalat" w:hAnsi="GHEA Grapalat"/>
          <w:i/>
          <w:sz w:val="20"/>
          <w:szCs w:val="20"/>
          <w:lang w:val="hy-AM"/>
        </w:rPr>
      </w:pPr>
    </w:p>
    <w:p w14:paraId="58589300" w14:textId="590C408A" w:rsidR="00C51ECC" w:rsidRDefault="00C51ECC" w:rsidP="00E43CB7">
      <w:pPr>
        <w:jc w:val="right"/>
        <w:rPr>
          <w:rFonts w:ascii="GHEA Grapalat" w:hAnsi="GHEA Grapalat"/>
          <w:i/>
          <w:sz w:val="20"/>
          <w:szCs w:val="20"/>
          <w:lang w:val="hy-AM"/>
        </w:rPr>
      </w:pPr>
    </w:p>
    <w:p w14:paraId="554861C0" w14:textId="77777777" w:rsidR="00C51ECC" w:rsidRPr="00635053" w:rsidRDefault="00C51ECC" w:rsidP="00C51E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4DAD46C" w14:textId="77777777" w:rsidR="00C51ECC" w:rsidRPr="00635053" w:rsidRDefault="00C51ECC" w:rsidP="00C51ECC">
      <w:pPr>
        <w:jc w:val="center"/>
        <w:rPr>
          <w:rFonts w:ascii="GHEA Grapalat" w:hAnsi="GHEA Grapalat" w:cs="GHEA Grapalat"/>
          <w:sz w:val="22"/>
          <w:szCs w:val="22"/>
          <w:lang w:val="hy-AM"/>
        </w:rPr>
      </w:pPr>
    </w:p>
    <w:p w14:paraId="6A140C9F" w14:textId="77777777" w:rsidR="00C51ECC" w:rsidRPr="005E1F72" w:rsidRDefault="00C51ECC" w:rsidP="00C51E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35245A" w14:textId="77777777" w:rsidR="00C51ECC" w:rsidRDefault="00C51ECC" w:rsidP="00C51E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C05C72" w14:textId="77777777" w:rsidR="00C51ECC" w:rsidRPr="005E1F72" w:rsidRDefault="00C51ECC" w:rsidP="00C51ECC">
      <w:pPr>
        <w:jc w:val="both"/>
        <w:rPr>
          <w:rFonts w:ascii="GHEA Grapalat" w:hAnsi="GHEA Grapalat"/>
          <w:sz w:val="22"/>
          <w:szCs w:val="22"/>
          <w:vertAlign w:val="superscript"/>
          <w:lang w:val="es-ES"/>
        </w:rPr>
      </w:pPr>
    </w:p>
    <w:p w14:paraId="29A773C2" w14:textId="77777777" w:rsidR="00C51ECC" w:rsidRPr="00E5270C" w:rsidRDefault="00C51ECC" w:rsidP="00C51ECC">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8109426" w14:textId="77777777" w:rsidR="00C51ECC" w:rsidRPr="005E1F72" w:rsidRDefault="00C51ECC" w:rsidP="00C51E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F1031E6" w14:textId="77777777" w:rsidR="00C51ECC" w:rsidRPr="005E1F72" w:rsidRDefault="00C51ECC" w:rsidP="00C51ECC">
      <w:pPr>
        <w:jc w:val="both"/>
        <w:rPr>
          <w:rFonts w:ascii="GHEA Grapalat" w:hAnsi="GHEA Grapalat" w:cs="Sylfaen"/>
          <w:vertAlign w:val="superscript"/>
          <w:lang w:val="es-ES"/>
        </w:rPr>
      </w:pPr>
    </w:p>
    <w:p w14:paraId="3B5711F5" w14:textId="77777777" w:rsidR="00C51ECC" w:rsidRPr="005E1F72" w:rsidRDefault="00C51ECC" w:rsidP="00C51ECC">
      <w:pPr>
        <w:jc w:val="both"/>
        <w:rPr>
          <w:rFonts w:ascii="GHEA Grapalat" w:hAnsi="GHEA Grapalat"/>
          <w:sz w:val="22"/>
          <w:szCs w:val="22"/>
          <w:u w:val="single"/>
          <w:lang w:val="es-ES"/>
        </w:rPr>
      </w:pPr>
    </w:p>
    <w:p w14:paraId="1658AFD6" w14:textId="77777777" w:rsidR="00C51ECC" w:rsidRDefault="00C51ECC" w:rsidP="00C51E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35E5153" w14:textId="77777777" w:rsidR="00C51ECC" w:rsidRDefault="00C51ECC" w:rsidP="00C51ECC">
      <w:pPr>
        <w:jc w:val="both"/>
        <w:rPr>
          <w:rFonts w:ascii="GHEA Grapalat" w:hAnsi="GHEA Grapalat" w:cs="Sylfaen"/>
          <w:sz w:val="20"/>
          <w:szCs w:val="20"/>
          <w:lang w:val="es-ES"/>
        </w:rPr>
      </w:pPr>
    </w:p>
    <w:p w14:paraId="3462B9EA" w14:textId="77777777" w:rsidR="00C51ECC" w:rsidRDefault="00C51ECC" w:rsidP="00C51E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A831AE7" w14:textId="77777777" w:rsidR="00C51ECC" w:rsidRDefault="00C51ECC" w:rsidP="00C51E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2ABE20B" w14:textId="77777777" w:rsidR="00C51ECC" w:rsidRDefault="00C51ECC" w:rsidP="00C51E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70B7678" w14:textId="77777777" w:rsidR="00C51ECC" w:rsidRDefault="00C51ECC" w:rsidP="00C51ECC">
      <w:pPr>
        <w:jc w:val="both"/>
        <w:rPr>
          <w:rFonts w:ascii="GHEA Grapalat" w:hAnsi="GHEA Grapalat" w:cs="Sylfaen"/>
          <w:sz w:val="20"/>
          <w:szCs w:val="20"/>
          <w:lang w:val="es-ES"/>
        </w:rPr>
      </w:pPr>
    </w:p>
    <w:p w14:paraId="4DCCB575" w14:textId="77777777" w:rsidR="00C51ECC" w:rsidRPr="00E5270C" w:rsidRDefault="00C51ECC" w:rsidP="00C51ECC">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415A1781" w14:textId="77777777" w:rsidR="00C51ECC" w:rsidRPr="00513F14" w:rsidRDefault="00C51ECC" w:rsidP="00C51ECC">
      <w:pPr>
        <w:jc w:val="center"/>
        <w:rPr>
          <w:rFonts w:ascii="GHEA Grapalat" w:hAnsi="GHEA Grapalat" w:cs="GHEA Grapalat"/>
          <w:sz w:val="22"/>
          <w:szCs w:val="22"/>
          <w:lang w:val="es-ES"/>
        </w:rPr>
      </w:pPr>
    </w:p>
    <w:p w14:paraId="38448D13" w14:textId="77777777" w:rsidR="00C51ECC" w:rsidRDefault="00C51ECC" w:rsidP="00C51ECC">
      <w:pPr>
        <w:ind w:firstLine="709"/>
        <w:jc w:val="both"/>
        <w:rPr>
          <w:lang w:val="es-ES"/>
        </w:rPr>
      </w:pPr>
    </w:p>
    <w:p w14:paraId="38E4EA3E" w14:textId="77777777" w:rsidR="00C51ECC" w:rsidRDefault="00C51ECC" w:rsidP="00C51ECC">
      <w:pPr>
        <w:ind w:firstLine="709"/>
        <w:jc w:val="both"/>
        <w:rPr>
          <w:lang w:val="es-ES"/>
        </w:rPr>
      </w:pPr>
    </w:p>
    <w:p w14:paraId="40FB2C48" w14:textId="77777777" w:rsidR="00C51ECC" w:rsidRDefault="00C51ECC" w:rsidP="00C51ECC">
      <w:pPr>
        <w:ind w:firstLine="709"/>
        <w:jc w:val="both"/>
        <w:rPr>
          <w:lang w:val="es-ES"/>
        </w:rPr>
      </w:pPr>
    </w:p>
    <w:p w14:paraId="7EDEA53D" w14:textId="77777777" w:rsidR="00C51ECC" w:rsidRDefault="00C51ECC" w:rsidP="00C51ECC">
      <w:pPr>
        <w:ind w:firstLine="709"/>
        <w:jc w:val="both"/>
        <w:rPr>
          <w:lang w:val="es-ES"/>
        </w:rPr>
      </w:pPr>
    </w:p>
    <w:p w14:paraId="3E760242" w14:textId="77777777" w:rsidR="00C51ECC" w:rsidRPr="009A5836" w:rsidRDefault="00C51ECC" w:rsidP="00C51E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041636F" w14:textId="77777777" w:rsidR="00C51ECC" w:rsidRDefault="00C51ECC" w:rsidP="00C51E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9081C5" w14:textId="77777777" w:rsidR="00C51ECC" w:rsidRPr="009A5836" w:rsidRDefault="00C51ECC" w:rsidP="00C51E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CF6AB5" w14:textId="77777777" w:rsidR="00C51ECC" w:rsidRPr="009A5836" w:rsidRDefault="00C51ECC" w:rsidP="00C51ECC">
      <w:pPr>
        <w:jc w:val="right"/>
        <w:rPr>
          <w:rFonts w:ascii="GHEA Grapalat" w:hAnsi="GHEA Grapalat"/>
          <w:sz w:val="20"/>
          <w:lang w:val="hy-AM"/>
        </w:rPr>
      </w:pPr>
      <w:r w:rsidRPr="009A5836">
        <w:rPr>
          <w:rFonts w:ascii="GHEA Grapalat" w:hAnsi="GHEA Grapalat"/>
          <w:sz w:val="20"/>
          <w:lang w:val="hy-AM"/>
        </w:rPr>
        <w:t xml:space="preserve">    </w:t>
      </w:r>
    </w:p>
    <w:p w14:paraId="193DA39B" w14:textId="77777777" w:rsidR="00C51ECC" w:rsidRDefault="00C51ECC" w:rsidP="00C51E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CBA42E7" w14:textId="77777777" w:rsidR="00C51ECC" w:rsidRDefault="00C51ECC" w:rsidP="00C51E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0A590B4" w14:textId="77777777" w:rsidR="00C51ECC" w:rsidRDefault="00C51ECC" w:rsidP="00C51ECC">
      <w:pPr>
        <w:jc w:val="center"/>
        <w:rPr>
          <w:rFonts w:ascii="GHEA Grapalat" w:hAnsi="GHEA Grapalat" w:cs="Sylfaen"/>
          <w:sz w:val="16"/>
          <w:szCs w:val="16"/>
          <w:lang w:val="es-ES"/>
        </w:rPr>
      </w:pPr>
    </w:p>
    <w:p w14:paraId="2AAD1BBD" w14:textId="77777777" w:rsidR="00C51ECC" w:rsidRPr="009A5836" w:rsidRDefault="00C51ECC" w:rsidP="00C51E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E0DED0A" w14:textId="77777777" w:rsidR="00C51ECC" w:rsidRPr="00264D57" w:rsidRDefault="00C51ECC" w:rsidP="00C51ECC">
      <w:pPr>
        <w:jc w:val="center"/>
        <w:rPr>
          <w:rFonts w:ascii="GHEA Grapalat" w:hAnsi="GHEA Grapalat" w:cs="GHEA Grapalat"/>
          <w:sz w:val="22"/>
          <w:szCs w:val="22"/>
        </w:rPr>
      </w:pPr>
    </w:p>
    <w:p w14:paraId="4614CA4B" w14:textId="26A1891F" w:rsidR="00C51ECC" w:rsidRDefault="00C51ECC" w:rsidP="00E43CB7">
      <w:pPr>
        <w:jc w:val="right"/>
        <w:rPr>
          <w:rFonts w:ascii="GHEA Grapalat" w:hAnsi="GHEA Grapalat"/>
          <w:i/>
          <w:sz w:val="20"/>
          <w:szCs w:val="20"/>
          <w:lang w:val="hy-AM"/>
        </w:rPr>
      </w:pPr>
    </w:p>
    <w:p w14:paraId="1E1636FE" w14:textId="77777777" w:rsidR="00C51ECC" w:rsidRPr="009F370C" w:rsidRDefault="00C51ECC" w:rsidP="00E43CB7">
      <w:pPr>
        <w:jc w:val="right"/>
        <w:rPr>
          <w:rFonts w:ascii="GHEA Grapalat" w:hAnsi="GHEA Grapalat"/>
          <w:i/>
          <w:sz w:val="20"/>
          <w:szCs w:val="20"/>
          <w:lang w:val="hy-AM"/>
        </w:rPr>
      </w:pPr>
    </w:p>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E7174" w14:textId="77777777" w:rsidR="005E19E4" w:rsidRDefault="005E19E4">
      <w:r>
        <w:separator/>
      </w:r>
    </w:p>
  </w:endnote>
  <w:endnote w:type="continuationSeparator" w:id="0">
    <w:p w14:paraId="237543CE" w14:textId="77777777" w:rsidR="005E19E4" w:rsidRDefault="005E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F2E0E" w14:textId="77777777" w:rsidR="005E19E4" w:rsidRDefault="005E19E4">
      <w:r>
        <w:separator/>
      </w:r>
    </w:p>
  </w:footnote>
  <w:footnote w:type="continuationSeparator" w:id="0">
    <w:p w14:paraId="257256BC" w14:textId="77777777" w:rsidR="005E19E4" w:rsidRDefault="005E19E4">
      <w:r>
        <w:continuationSeparator/>
      </w:r>
    </w:p>
  </w:footnote>
  <w:footnote w:id="1">
    <w:p w14:paraId="46AB6E03" w14:textId="77777777" w:rsidR="00007F24" w:rsidRPr="00BA1496" w:rsidRDefault="00007F24" w:rsidP="003F2AA5">
      <w:pPr>
        <w:pStyle w:val="FootnoteText"/>
        <w:jc w:val="both"/>
        <w:rPr>
          <w:rFonts w:ascii="GHEA Grapalat" w:hAnsi="GHEA Grapalat"/>
          <w:sz w:val="16"/>
          <w:szCs w:val="16"/>
          <w:lang w:val="hy-AM"/>
        </w:rPr>
      </w:pPr>
      <w:r w:rsidRPr="00BA1496">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A1496">
        <w:rPr>
          <w:rFonts w:ascii="Calibri" w:hAnsi="Calibri" w:cs="Calibri"/>
          <w:sz w:val="16"/>
          <w:szCs w:val="16"/>
          <w:lang w:val="hy-AM"/>
        </w:rPr>
        <w:t> </w:t>
      </w:r>
      <w:r w:rsidRPr="00BA1496">
        <w:rPr>
          <w:rFonts w:ascii="GHEA Grapalat" w:hAnsi="GHEA Grapalat" w:cs="GHEA Grapalat"/>
          <w:sz w:val="16"/>
          <w:szCs w:val="16"/>
          <w:lang w:val="hy-AM"/>
        </w:rPr>
        <w:t>մասին»</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օրենքի</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համաձայն՝</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իրավաբանական</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անձանց</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պետական</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ռեգիստրի</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գործակալությունում</w:t>
      </w:r>
      <w:r w:rsidRPr="00BA1496">
        <w:rPr>
          <w:rFonts w:ascii="GHEA Grapalat" w:hAnsi="GHEA Grapalat"/>
          <w:sz w:val="16"/>
          <w:szCs w:val="16"/>
          <w:lang w:val="hy-AM"/>
        </w:rPr>
        <w:t xml:space="preserve"> </w:t>
      </w:r>
      <w:r w:rsidRPr="00BA1496">
        <w:rPr>
          <w:rFonts w:ascii="GHEA Grapalat" w:hAnsi="GHEA Grapalat" w:cs="GHEA Grapalat"/>
          <w:sz w:val="16"/>
          <w:szCs w:val="16"/>
          <w:lang w:val="hy-AM"/>
        </w:rPr>
        <w:t>գրանցած՝</w:t>
      </w:r>
      <w:r w:rsidRPr="00BA1496">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007F24" w:rsidRPr="00BA1496" w:rsidRDefault="00007F24" w:rsidP="003F2AA5">
      <w:pPr>
        <w:pStyle w:val="FootnoteText"/>
        <w:jc w:val="both"/>
        <w:rPr>
          <w:rFonts w:ascii="GHEA Grapalat" w:hAnsi="GHEA Grapalat"/>
          <w:sz w:val="16"/>
          <w:szCs w:val="16"/>
          <w:lang w:val="hy-AM"/>
        </w:rPr>
      </w:pPr>
      <w:r w:rsidRPr="00BA1496">
        <w:rPr>
          <w:rFonts w:ascii="GHEA Grapalat" w:hAnsi="GHEA Grapalat"/>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007F24" w:rsidRPr="00BA1496" w:rsidRDefault="00007F24" w:rsidP="003F2AA5">
      <w:pPr>
        <w:pStyle w:val="FootnoteText"/>
        <w:jc w:val="both"/>
        <w:rPr>
          <w:rFonts w:ascii="GHEA Grapalat" w:hAnsi="GHEA Grapalat"/>
          <w:sz w:val="16"/>
          <w:szCs w:val="16"/>
          <w:lang w:val="hy-AM"/>
        </w:rPr>
      </w:pPr>
      <w:r w:rsidRPr="00BA1496">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007F24" w:rsidRPr="00755183" w:rsidRDefault="00007F24" w:rsidP="00CF2A33">
      <w:pPr>
        <w:jc w:val="both"/>
        <w:rPr>
          <w:rFonts w:ascii="GHEA Grapalat" w:hAnsi="GHEA Grapalat"/>
          <w:sz w:val="16"/>
          <w:szCs w:val="16"/>
          <w:lang w:val="hy-AM" w:eastAsia="ru-RU"/>
        </w:rPr>
      </w:pPr>
    </w:p>
    <w:p w14:paraId="66FF1C50" w14:textId="77777777" w:rsidR="00007F24" w:rsidRPr="00821851" w:rsidRDefault="00007F24" w:rsidP="00CF2A33">
      <w:pPr>
        <w:jc w:val="both"/>
        <w:rPr>
          <w:rFonts w:asciiTheme="minorHAnsi" w:hAnsiTheme="minorHAnsi"/>
          <w:lang w:val="hy-AM"/>
        </w:rPr>
      </w:pPr>
    </w:p>
    <w:p w14:paraId="63EE0AFE" w14:textId="77777777" w:rsidR="00007F24" w:rsidRPr="00821851" w:rsidRDefault="00007F24" w:rsidP="00CF2A33">
      <w:pPr>
        <w:jc w:val="both"/>
        <w:rPr>
          <w:rFonts w:ascii="GHEA Grapalat" w:hAnsi="GHEA Grapalat" w:cs="Sylfaen"/>
          <w:sz w:val="20"/>
          <w:lang w:val="hy-AM"/>
        </w:rPr>
      </w:pPr>
    </w:p>
  </w:footnote>
  <w:footnote w:id="2">
    <w:p w14:paraId="750E1D9F" w14:textId="240E1522" w:rsidR="00007F24" w:rsidRPr="003B7616" w:rsidRDefault="00007F24" w:rsidP="00544FBB">
      <w:pPr>
        <w:pStyle w:val="FootnoteText"/>
        <w:jc w:val="both"/>
        <w:rPr>
          <w:rFonts w:ascii="GHEA Grapalat" w:hAnsi="GHEA Grapalat"/>
          <w:i/>
          <w:sz w:val="16"/>
          <w:szCs w:val="18"/>
          <w:lang w:val="hy-AM" w:eastAsia="en-US"/>
        </w:rPr>
      </w:pPr>
      <w:r w:rsidRPr="003B7616">
        <w:rPr>
          <w:rStyle w:val="FootnoteReference"/>
          <w:rFonts w:ascii="GHEA Grapalat" w:hAnsi="GHEA Grapalat"/>
          <w:i/>
          <w:sz w:val="16"/>
          <w:szCs w:val="18"/>
        </w:rPr>
        <w:footnoteRef/>
      </w:r>
      <w:r w:rsidRPr="003B7616">
        <w:rPr>
          <w:rFonts w:ascii="GHEA Grapalat" w:hAnsi="GHEA Grapalat"/>
          <w:i/>
          <w:sz w:val="16"/>
          <w:szCs w:val="18"/>
        </w:rPr>
        <w:t xml:space="preserve"> </w:t>
      </w:r>
      <w:r w:rsidRPr="003B7616">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5AAABD13" w14:textId="77777777" w:rsidR="00E8297B" w:rsidRPr="00271034" w:rsidRDefault="00E8297B" w:rsidP="00E8297B">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11CFC29" w14:textId="77777777" w:rsidR="00007F24" w:rsidRPr="009D72B6" w:rsidRDefault="00007F24" w:rsidP="009D72B6">
      <w:pPr>
        <w:pStyle w:val="FootnoteText"/>
        <w:jc w:val="both"/>
        <w:rPr>
          <w:rFonts w:asciiTheme="minorHAnsi" w:hAnsiTheme="minorHAnsi"/>
          <w:i/>
          <w:sz w:val="16"/>
          <w:szCs w:val="16"/>
        </w:rPr>
      </w:pPr>
      <w:r w:rsidRPr="009D72B6">
        <w:rPr>
          <w:rStyle w:val="FootnoteReference"/>
          <w:i/>
          <w:sz w:val="16"/>
          <w:szCs w:val="16"/>
        </w:rPr>
        <w:footnoteRef/>
      </w:r>
      <w:r w:rsidRPr="009D72B6">
        <w:rPr>
          <w:i/>
          <w:sz w:val="16"/>
          <w:szCs w:val="16"/>
        </w:rPr>
        <w:t xml:space="preserve"> </w:t>
      </w:r>
      <w:r w:rsidRPr="009D72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60028A95" w14:textId="77777777" w:rsidR="00007F24" w:rsidRPr="009D72B6" w:rsidRDefault="00007F24" w:rsidP="009D72B6">
      <w:pPr>
        <w:pStyle w:val="FootnoteText"/>
        <w:jc w:val="both"/>
        <w:rPr>
          <w:rFonts w:asciiTheme="minorHAnsi" w:hAnsiTheme="minorHAnsi"/>
          <w:i/>
          <w:sz w:val="16"/>
          <w:szCs w:val="16"/>
          <w:lang w:val="hy-AM"/>
        </w:rPr>
      </w:pPr>
      <w:r w:rsidRPr="009D72B6">
        <w:rPr>
          <w:rStyle w:val="FootnoteReference"/>
          <w:i/>
          <w:sz w:val="16"/>
          <w:szCs w:val="16"/>
        </w:rPr>
        <w:footnoteRef/>
      </w:r>
      <w:r w:rsidRPr="009D72B6">
        <w:rPr>
          <w:i/>
          <w:sz w:val="16"/>
          <w:szCs w:val="16"/>
        </w:rPr>
        <w:t xml:space="preserve"> </w:t>
      </w:r>
      <w:r w:rsidRPr="009D72B6">
        <w:rPr>
          <w:rFonts w:ascii="GHEA Grapalat" w:hAnsi="GHEA Grapalat"/>
          <w:i/>
          <w:sz w:val="16"/>
          <w:szCs w:val="16"/>
          <w:lang w:val="hy-AM" w:eastAsia="en-US"/>
        </w:rPr>
        <w:t>Սույն</w:t>
      </w:r>
      <w:r w:rsidRPr="009D72B6">
        <w:rPr>
          <w:rFonts w:ascii="GHEA Grapalat" w:hAnsi="GHEA Grapalat"/>
          <w:i/>
          <w:sz w:val="16"/>
          <w:szCs w:val="16"/>
          <w:lang w:eastAsia="en-US"/>
        </w:rPr>
        <w:t xml:space="preserve"> կետը</w:t>
      </w:r>
      <w:r w:rsidRPr="009D72B6">
        <w:rPr>
          <w:rFonts w:ascii="GHEA Grapalat" w:hAnsi="GHEA Grapalat"/>
          <w:i/>
          <w:sz w:val="16"/>
          <w:szCs w:val="16"/>
          <w:lang w:val="hy-AM" w:eastAsia="en-US"/>
        </w:rPr>
        <w:t xml:space="preserve"> հանվում </w:t>
      </w:r>
      <w:r w:rsidRPr="009D72B6">
        <w:rPr>
          <w:rFonts w:ascii="GHEA Grapalat" w:hAnsi="GHEA Grapalat"/>
          <w:i/>
          <w:sz w:val="16"/>
          <w:szCs w:val="16"/>
          <w:lang w:eastAsia="en-US"/>
        </w:rPr>
        <w:t>է պայմանագրից</w:t>
      </w:r>
      <w:r w:rsidRPr="009D72B6">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6">
    <w:p w14:paraId="5C8B603A" w14:textId="77777777" w:rsidR="00007F24" w:rsidRPr="00AD2285" w:rsidRDefault="00007F24" w:rsidP="00C93532">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C0EEEC8E"/>
    <w:lvl w:ilvl="0" w:tplc="BCBE3736">
      <w:start w:val="1"/>
      <w:numFmt w:val="bullet"/>
      <w:lvlText w:val=""/>
      <w:lvlJc w:val="left"/>
      <w:pPr>
        <w:ind w:left="720" w:hanging="360"/>
      </w:pPr>
      <w:rPr>
        <w:rFonts w:ascii="Symbol" w:hAnsi="Symbol"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74CCB"/>
    <w:multiLevelType w:val="hybridMultilevel"/>
    <w:tmpl w:val="3D8E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B5D34"/>
    <w:multiLevelType w:val="hybridMultilevel"/>
    <w:tmpl w:val="E174A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F43FA"/>
    <w:multiLevelType w:val="hybridMultilevel"/>
    <w:tmpl w:val="BA8657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6"/>
  </w:num>
  <w:num w:numId="3">
    <w:abstractNumId w:val="16"/>
  </w:num>
  <w:num w:numId="4">
    <w:abstractNumId w:val="17"/>
  </w:num>
  <w:num w:numId="5">
    <w:abstractNumId w:val="13"/>
  </w:num>
  <w:num w:numId="6">
    <w:abstractNumId w:val="14"/>
  </w:num>
  <w:num w:numId="7">
    <w:abstractNumId w:val="23"/>
  </w:num>
  <w:num w:numId="8">
    <w:abstractNumId w:val="33"/>
  </w:num>
  <w:num w:numId="9">
    <w:abstractNumId w:val="18"/>
  </w:num>
  <w:num w:numId="10">
    <w:abstractNumId w:val="15"/>
  </w:num>
  <w:num w:numId="11">
    <w:abstractNumId w:val="27"/>
  </w:num>
  <w:num w:numId="12">
    <w:abstractNumId w:val="7"/>
  </w:num>
  <w:num w:numId="13">
    <w:abstractNumId w:val="5"/>
  </w:num>
  <w:num w:numId="14">
    <w:abstractNumId w:val="32"/>
  </w:num>
  <w:num w:numId="15">
    <w:abstractNumId w:val="31"/>
  </w:num>
  <w:num w:numId="16">
    <w:abstractNumId w:val="10"/>
  </w:num>
  <w:num w:numId="17">
    <w:abstractNumId w:val="4"/>
  </w:num>
  <w:num w:numId="18">
    <w:abstractNumId w:val="28"/>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6"/>
  </w:num>
  <w:num w:numId="23">
    <w:abstractNumId w:val="34"/>
  </w:num>
  <w:num w:numId="24">
    <w:abstractNumId w:val="11"/>
  </w:num>
  <w:num w:numId="25">
    <w:abstractNumId w:val="30"/>
  </w:num>
  <w:num w:numId="26">
    <w:abstractNumId w:val="9"/>
  </w:num>
  <w:num w:numId="27">
    <w:abstractNumId w:val="24"/>
  </w:num>
  <w:num w:numId="28">
    <w:abstractNumId w:val="22"/>
  </w:num>
  <w:num w:numId="29">
    <w:abstractNumId w:val="12"/>
  </w:num>
  <w:num w:numId="30">
    <w:abstractNumId w:val="29"/>
  </w:num>
  <w:num w:numId="31">
    <w:abstractNumId w:val="25"/>
  </w:num>
  <w:num w:numId="32">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A3B"/>
    <w:rsid w:val="00003DF0"/>
    <w:rsid w:val="000043D3"/>
    <w:rsid w:val="000048B5"/>
    <w:rsid w:val="00004D46"/>
    <w:rsid w:val="0000514C"/>
    <w:rsid w:val="000058CF"/>
    <w:rsid w:val="00005D30"/>
    <w:rsid w:val="000076A1"/>
    <w:rsid w:val="0000776B"/>
    <w:rsid w:val="000078AE"/>
    <w:rsid w:val="00007F24"/>
    <w:rsid w:val="00010791"/>
    <w:rsid w:val="0001095E"/>
    <w:rsid w:val="0001156A"/>
    <w:rsid w:val="00012347"/>
    <w:rsid w:val="00012E2C"/>
    <w:rsid w:val="00013093"/>
    <w:rsid w:val="000132F3"/>
    <w:rsid w:val="000139D1"/>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22F3"/>
    <w:rsid w:val="00023218"/>
    <w:rsid w:val="00023384"/>
    <w:rsid w:val="000238FE"/>
    <w:rsid w:val="00024411"/>
    <w:rsid w:val="000246E6"/>
    <w:rsid w:val="00025353"/>
    <w:rsid w:val="00026351"/>
    <w:rsid w:val="00026666"/>
    <w:rsid w:val="00026CFE"/>
    <w:rsid w:val="00026F2F"/>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08C"/>
    <w:rsid w:val="000408D8"/>
    <w:rsid w:val="00040B8D"/>
    <w:rsid w:val="0004387F"/>
    <w:rsid w:val="00044214"/>
    <w:rsid w:val="00046BAC"/>
    <w:rsid w:val="00047327"/>
    <w:rsid w:val="00047361"/>
    <w:rsid w:val="0004759D"/>
    <w:rsid w:val="00050284"/>
    <w:rsid w:val="0005035B"/>
    <w:rsid w:val="00050CFA"/>
    <w:rsid w:val="00051202"/>
    <w:rsid w:val="00051490"/>
    <w:rsid w:val="00051B7F"/>
    <w:rsid w:val="00052AF7"/>
    <w:rsid w:val="00052F61"/>
    <w:rsid w:val="00053141"/>
    <w:rsid w:val="000537FF"/>
    <w:rsid w:val="00053BFB"/>
    <w:rsid w:val="0005418D"/>
    <w:rsid w:val="0005425C"/>
    <w:rsid w:val="000545B4"/>
    <w:rsid w:val="000547E0"/>
    <w:rsid w:val="000550DA"/>
    <w:rsid w:val="00055129"/>
    <w:rsid w:val="00055195"/>
    <w:rsid w:val="000557D9"/>
    <w:rsid w:val="00055CC2"/>
    <w:rsid w:val="00056516"/>
    <w:rsid w:val="00056AB4"/>
    <w:rsid w:val="0005713D"/>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3AB1"/>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2BE5"/>
    <w:rsid w:val="000A37CE"/>
    <w:rsid w:val="000A4A37"/>
    <w:rsid w:val="000A5B16"/>
    <w:rsid w:val="000A6B75"/>
    <w:rsid w:val="000A72AD"/>
    <w:rsid w:val="000A743E"/>
    <w:rsid w:val="000A7528"/>
    <w:rsid w:val="000B033F"/>
    <w:rsid w:val="000B1088"/>
    <w:rsid w:val="000B13E1"/>
    <w:rsid w:val="000B259E"/>
    <w:rsid w:val="000B4DF6"/>
    <w:rsid w:val="000B5AE5"/>
    <w:rsid w:val="000B6272"/>
    <w:rsid w:val="000B6295"/>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5E6C"/>
    <w:rsid w:val="000C6F81"/>
    <w:rsid w:val="000C7244"/>
    <w:rsid w:val="000D07E4"/>
    <w:rsid w:val="000D0E81"/>
    <w:rsid w:val="000D10F1"/>
    <w:rsid w:val="000D16B6"/>
    <w:rsid w:val="000D1954"/>
    <w:rsid w:val="000D2054"/>
    <w:rsid w:val="000D2527"/>
    <w:rsid w:val="000D3188"/>
    <w:rsid w:val="000D34C8"/>
    <w:rsid w:val="000D362C"/>
    <w:rsid w:val="000D3B6D"/>
    <w:rsid w:val="000D43D7"/>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ED8"/>
    <w:rsid w:val="000F1F47"/>
    <w:rsid w:val="000F2EE9"/>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2A"/>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0B2"/>
    <w:rsid w:val="00117964"/>
    <w:rsid w:val="00117DAA"/>
    <w:rsid w:val="001238C5"/>
    <w:rsid w:val="001242C4"/>
    <w:rsid w:val="00124461"/>
    <w:rsid w:val="001248CF"/>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04AE"/>
    <w:rsid w:val="00141156"/>
    <w:rsid w:val="00142496"/>
    <w:rsid w:val="00142A31"/>
    <w:rsid w:val="001430F2"/>
    <w:rsid w:val="001435C8"/>
    <w:rsid w:val="00143BD7"/>
    <w:rsid w:val="00143E8C"/>
    <w:rsid w:val="0014472E"/>
    <w:rsid w:val="001449E9"/>
    <w:rsid w:val="00144F73"/>
    <w:rsid w:val="001458D6"/>
    <w:rsid w:val="00145CC3"/>
    <w:rsid w:val="001466E7"/>
    <w:rsid w:val="00146DFF"/>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63F"/>
    <w:rsid w:val="00161D90"/>
    <w:rsid w:val="00161FE4"/>
    <w:rsid w:val="001635B8"/>
    <w:rsid w:val="001641C3"/>
    <w:rsid w:val="00164403"/>
    <w:rsid w:val="001644A9"/>
    <w:rsid w:val="00164BBC"/>
    <w:rsid w:val="0016519F"/>
    <w:rsid w:val="001669C1"/>
    <w:rsid w:val="001679A6"/>
    <w:rsid w:val="00167AE5"/>
    <w:rsid w:val="00167DD1"/>
    <w:rsid w:val="00167DE7"/>
    <w:rsid w:val="00170480"/>
    <w:rsid w:val="00170588"/>
    <w:rsid w:val="0017219C"/>
    <w:rsid w:val="00172462"/>
    <w:rsid w:val="001724D7"/>
    <w:rsid w:val="00172BD7"/>
    <w:rsid w:val="001732FB"/>
    <w:rsid w:val="001733CC"/>
    <w:rsid w:val="00173E18"/>
    <w:rsid w:val="00174795"/>
    <w:rsid w:val="00174841"/>
    <w:rsid w:val="00174FE1"/>
    <w:rsid w:val="00175CCF"/>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9CA"/>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5A4"/>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1E6"/>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BE0"/>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5983"/>
    <w:rsid w:val="00216C04"/>
    <w:rsid w:val="00217710"/>
    <w:rsid w:val="00220491"/>
    <w:rsid w:val="00220ACB"/>
    <w:rsid w:val="00220C7C"/>
    <w:rsid w:val="00221608"/>
    <w:rsid w:val="002218FE"/>
    <w:rsid w:val="00221D5F"/>
    <w:rsid w:val="00222048"/>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440"/>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CC"/>
    <w:rsid w:val="002464D0"/>
    <w:rsid w:val="00246F46"/>
    <w:rsid w:val="002475DB"/>
    <w:rsid w:val="0025145E"/>
    <w:rsid w:val="00251E84"/>
    <w:rsid w:val="002522D1"/>
    <w:rsid w:val="002526EE"/>
    <w:rsid w:val="00252C9C"/>
    <w:rsid w:val="00253721"/>
    <w:rsid w:val="002542AE"/>
    <w:rsid w:val="00254A36"/>
    <w:rsid w:val="00254E85"/>
    <w:rsid w:val="002559B9"/>
    <w:rsid w:val="00255AD4"/>
    <w:rsid w:val="00255E36"/>
    <w:rsid w:val="002566F5"/>
    <w:rsid w:val="00256EBE"/>
    <w:rsid w:val="00257238"/>
    <w:rsid w:val="00257773"/>
    <w:rsid w:val="0025778A"/>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39E"/>
    <w:rsid w:val="002665A4"/>
    <w:rsid w:val="002679BE"/>
    <w:rsid w:val="0027052A"/>
    <w:rsid w:val="00270AF6"/>
    <w:rsid w:val="00270D59"/>
    <w:rsid w:val="00271034"/>
    <w:rsid w:val="002710CD"/>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675"/>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C6"/>
    <w:rsid w:val="002977F0"/>
    <w:rsid w:val="00297A16"/>
    <w:rsid w:val="00297A42"/>
    <w:rsid w:val="00297B4F"/>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69A8"/>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C7F4C"/>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0B3"/>
    <w:rsid w:val="002E11D1"/>
    <w:rsid w:val="002E12B3"/>
    <w:rsid w:val="002E270A"/>
    <w:rsid w:val="002E2A5F"/>
    <w:rsid w:val="002E2DE4"/>
    <w:rsid w:val="002E3165"/>
    <w:rsid w:val="002E3695"/>
    <w:rsid w:val="002E3F66"/>
    <w:rsid w:val="002E4305"/>
    <w:rsid w:val="002E4DD1"/>
    <w:rsid w:val="002E4F7A"/>
    <w:rsid w:val="002E517C"/>
    <w:rsid w:val="002E530A"/>
    <w:rsid w:val="002E531D"/>
    <w:rsid w:val="002E67D3"/>
    <w:rsid w:val="002E6C2D"/>
    <w:rsid w:val="002E79EE"/>
    <w:rsid w:val="002E7EE1"/>
    <w:rsid w:val="002F176E"/>
    <w:rsid w:val="002F1799"/>
    <w:rsid w:val="002F1AB3"/>
    <w:rsid w:val="002F1D6C"/>
    <w:rsid w:val="002F2312"/>
    <w:rsid w:val="002F2B23"/>
    <w:rsid w:val="002F2C5F"/>
    <w:rsid w:val="002F2CE0"/>
    <w:rsid w:val="002F2E76"/>
    <w:rsid w:val="002F3353"/>
    <w:rsid w:val="002F35FE"/>
    <w:rsid w:val="002F39B6"/>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BDD"/>
    <w:rsid w:val="00315C31"/>
    <w:rsid w:val="00316381"/>
    <w:rsid w:val="003169A4"/>
    <w:rsid w:val="00317635"/>
    <w:rsid w:val="0032071C"/>
    <w:rsid w:val="0032113B"/>
    <w:rsid w:val="00321A56"/>
    <w:rsid w:val="00321B20"/>
    <w:rsid w:val="00322AC7"/>
    <w:rsid w:val="00322CB5"/>
    <w:rsid w:val="003238BF"/>
    <w:rsid w:val="00323B33"/>
    <w:rsid w:val="00323D51"/>
    <w:rsid w:val="00324445"/>
    <w:rsid w:val="0032546C"/>
    <w:rsid w:val="00325546"/>
    <w:rsid w:val="003257F0"/>
    <w:rsid w:val="003259C5"/>
    <w:rsid w:val="00325A9F"/>
    <w:rsid w:val="00325CC0"/>
    <w:rsid w:val="00326507"/>
    <w:rsid w:val="00326ABD"/>
    <w:rsid w:val="00327436"/>
    <w:rsid w:val="003275D4"/>
    <w:rsid w:val="00333138"/>
    <w:rsid w:val="00333314"/>
    <w:rsid w:val="003344D3"/>
    <w:rsid w:val="00334564"/>
    <w:rsid w:val="00334B2F"/>
    <w:rsid w:val="00334EFB"/>
    <w:rsid w:val="0033547D"/>
    <w:rsid w:val="0033571F"/>
    <w:rsid w:val="00335C2A"/>
    <w:rsid w:val="00336411"/>
    <w:rsid w:val="00336A60"/>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479FA"/>
    <w:rsid w:val="00350018"/>
    <w:rsid w:val="003500D1"/>
    <w:rsid w:val="00350C85"/>
    <w:rsid w:val="00350F69"/>
    <w:rsid w:val="00351AAE"/>
    <w:rsid w:val="003524EB"/>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1E7B"/>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0D4"/>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1A"/>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28F"/>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9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759"/>
    <w:rsid w:val="003B4A74"/>
    <w:rsid w:val="003B4F94"/>
    <w:rsid w:val="003B5004"/>
    <w:rsid w:val="003B5060"/>
    <w:rsid w:val="003B585C"/>
    <w:rsid w:val="003B5AE9"/>
    <w:rsid w:val="003B5F2B"/>
    <w:rsid w:val="003B60D5"/>
    <w:rsid w:val="003B6247"/>
    <w:rsid w:val="003B6791"/>
    <w:rsid w:val="003B681E"/>
    <w:rsid w:val="003B7086"/>
    <w:rsid w:val="003B7581"/>
    <w:rsid w:val="003B7616"/>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022"/>
    <w:rsid w:val="003D2201"/>
    <w:rsid w:val="003D2EE8"/>
    <w:rsid w:val="003D39F7"/>
    <w:rsid w:val="003D4332"/>
    <w:rsid w:val="003D4374"/>
    <w:rsid w:val="003D47ED"/>
    <w:rsid w:val="003D49F6"/>
    <w:rsid w:val="003D4BFB"/>
    <w:rsid w:val="003D56A5"/>
    <w:rsid w:val="003D6082"/>
    <w:rsid w:val="003D6CA4"/>
    <w:rsid w:val="003D6E33"/>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5FBB"/>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35FC"/>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05E"/>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87F"/>
    <w:rsid w:val="0043097F"/>
    <w:rsid w:val="00431998"/>
    <w:rsid w:val="004320F2"/>
    <w:rsid w:val="00432148"/>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0EFB"/>
    <w:rsid w:val="004611BA"/>
    <w:rsid w:val="0046188C"/>
    <w:rsid w:val="00462CAD"/>
    <w:rsid w:val="00463606"/>
    <w:rsid w:val="004636DA"/>
    <w:rsid w:val="00463808"/>
    <w:rsid w:val="00463B0B"/>
    <w:rsid w:val="0046481A"/>
    <w:rsid w:val="0046485F"/>
    <w:rsid w:val="004648BD"/>
    <w:rsid w:val="004649CF"/>
    <w:rsid w:val="00464BB8"/>
    <w:rsid w:val="00464D3A"/>
    <w:rsid w:val="00464DA7"/>
    <w:rsid w:val="0046522E"/>
    <w:rsid w:val="0046586E"/>
    <w:rsid w:val="00465AD5"/>
    <w:rsid w:val="00465CB5"/>
    <w:rsid w:val="004661C8"/>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5BD7"/>
    <w:rsid w:val="0047619C"/>
    <w:rsid w:val="00476257"/>
    <w:rsid w:val="00476579"/>
    <w:rsid w:val="00476A47"/>
    <w:rsid w:val="0047719A"/>
    <w:rsid w:val="00477986"/>
    <w:rsid w:val="00480162"/>
    <w:rsid w:val="00480D36"/>
    <w:rsid w:val="00480DB9"/>
    <w:rsid w:val="004813B3"/>
    <w:rsid w:val="004819E6"/>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1560"/>
    <w:rsid w:val="0049223B"/>
    <w:rsid w:val="004927E9"/>
    <w:rsid w:val="004929E4"/>
    <w:rsid w:val="004930FB"/>
    <w:rsid w:val="0049343C"/>
    <w:rsid w:val="004936E6"/>
    <w:rsid w:val="00493AF9"/>
    <w:rsid w:val="00493E51"/>
    <w:rsid w:val="0049531F"/>
    <w:rsid w:val="00496328"/>
    <w:rsid w:val="00496E18"/>
    <w:rsid w:val="004974D8"/>
    <w:rsid w:val="00497A97"/>
    <w:rsid w:val="00497F18"/>
    <w:rsid w:val="004A0593"/>
    <w:rsid w:val="004A16B6"/>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32B"/>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887"/>
    <w:rsid w:val="004E2F96"/>
    <w:rsid w:val="004E2FC6"/>
    <w:rsid w:val="004E31A9"/>
    <w:rsid w:val="004E34F8"/>
    <w:rsid w:val="004E386A"/>
    <w:rsid w:val="004E46E7"/>
    <w:rsid w:val="004E4706"/>
    <w:rsid w:val="004E4B37"/>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6B9"/>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822"/>
    <w:rsid w:val="00514B2A"/>
    <w:rsid w:val="00514E7F"/>
    <w:rsid w:val="0051520A"/>
    <w:rsid w:val="00515297"/>
    <w:rsid w:val="005162B1"/>
    <w:rsid w:val="005162CC"/>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6E"/>
    <w:rsid w:val="005431D4"/>
    <w:rsid w:val="00543250"/>
    <w:rsid w:val="00543262"/>
    <w:rsid w:val="00544728"/>
    <w:rsid w:val="00544FBB"/>
    <w:rsid w:val="005457B4"/>
    <w:rsid w:val="00545BDE"/>
    <w:rsid w:val="00545F4E"/>
    <w:rsid w:val="0054610E"/>
    <w:rsid w:val="0054699A"/>
    <w:rsid w:val="0054752B"/>
    <w:rsid w:val="00547AE2"/>
    <w:rsid w:val="00551E52"/>
    <w:rsid w:val="005525A4"/>
    <w:rsid w:val="00552D6E"/>
    <w:rsid w:val="005531E8"/>
    <w:rsid w:val="0055323B"/>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E78"/>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6A41"/>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B88"/>
    <w:rsid w:val="005D0D93"/>
    <w:rsid w:val="005D0E7B"/>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9E4"/>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58B"/>
    <w:rsid w:val="00600DD3"/>
    <w:rsid w:val="00604824"/>
    <w:rsid w:val="0060505A"/>
    <w:rsid w:val="0060526C"/>
    <w:rsid w:val="0060589C"/>
    <w:rsid w:val="00605C84"/>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8C8"/>
    <w:rsid w:val="00617A6E"/>
    <w:rsid w:val="006208B5"/>
    <w:rsid w:val="00620934"/>
    <w:rsid w:val="00620AB7"/>
    <w:rsid w:val="00620BD6"/>
    <w:rsid w:val="00620F09"/>
    <w:rsid w:val="00621350"/>
    <w:rsid w:val="00621D3B"/>
    <w:rsid w:val="00621FDC"/>
    <w:rsid w:val="006237BD"/>
    <w:rsid w:val="00623998"/>
    <w:rsid w:val="00623AB0"/>
    <w:rsid w:val="006249D3"/>
    <w:rsid w:val="006251EA"/>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5D78"/>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45"/>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478A"/>
    <w:rsid w:val="0067579A"/>
    <w:rsid w:val="00675AAC"/>
    <w:rsid w:val="00675B38"/>
    <w:rsid w:val="00675B71"/>
    <w:rsid w:val="00676178"/>
    <w:rsid w:val="006763E4"/>
    <w:rsid w:val="00676408"/>
    <w:rsid w:val="00676C50"/>
    <w:rsid w:val="00677658"/>
    <w:rsid w:val="00677C72"/>
    <w:rsid w:val="00680A96"/>
    <w:rsid w:val="00680D2D"/>
    <w:rsid w:val="006818C6"/>
    <w:rsid w:val="006818D3"/>
    <w:rsid w:val="00681B08"/>
    <w:rsid w:val="006824F9"/>
    <w:rsid w:val="00684A29"/>
    <w:rsid w:val="00685415"/>
    <w:rsid w:val="00685962"/>
    <w:rsid w:val="00685A30"/>
    <w:rsid w:val="00685C48"/>
    <w:rsid w:val="0068626C"/>
    <w:rsid w:val="00687086"/>
    <w:rsid w:val="00687D1F"/>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35A0"/>
    <w:rsid w:val="006A438A"/>
    <w:rsid w:val="006A475C"/>
    <w:rsid w:val="006A4C15"/>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D7"/>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67AC"/>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63C"/>
    <w:rsid w:val="006F1805"/>
    <w:rsid w:val="006F1A8E"/>
    <w:rsid w:val="006F246F"/>
    <w:rsid w:val="006F2817"/>
    <w:rsid w:val="006F3372"/>
    <w:rsid w:val="006F37C3"/>
    <w:rsid w:val="006F3AE7"/>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017"/>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4AD"/>
    <w:rsid w:val="00727E55"/>
    <w:rsid w:val="007317F3"/>
    <w:rsid w:val="00731BD1"/>
    <w:rsid w:val="00731D26"/>
    <w:rsid w:val="00732636"/>
    <w:rsid w:val="007328AA"/>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1C63"/>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23"/>
    <w:rsid w:val="007839E7"/>
    <w:rsid w:val="00783E9B"/>
    <w:rsid w:val="00784B86"/>
    <w:rsid w:val="00784CB7"/>
    <w:rsid w:val="007851BB"/>
    <w:rsid w:val="007862B1"/>
    <w:rsid w:val="00786C86"/>
    <w:rsid w:val="007872E8"/>
    <w:rsid w:val="00787723"/>
    <w:rsid w:val="0078774A"/>
    <w:rsid w:val="007912D3"/>
    <w:rsid w:val="00791764"/>
    <w:rsid w:val="00792D45"/>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1C11"/>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2B71"/>
    <w:rsid w:val="007D3E45"/>
    <w:rsid w:val="007D4017"/>
    <w:rsid w:val="007D460C"/>
    <w:rsid w:val="007D5076"/>
    <w:rsid w:val="007D56DF"/>
    <w:rsid w:val="007D5F73"/>
    <w:rsid w:val="007D6AF2"/>
    <w:rsid w:val="007D716A"/>
    <w:rsid w:val="007D7707"/>
    <w:rsid w:val="007E0A52"/>
    <w:rsid w:val="007E0D52"/>
    <w:rsid w:val="007E0DD7"/>
    <w:rsid w:val="007E0E5F"/>
    <w:rsid w:val="007E0EA0"/>
    <w:rsid w:val="007E0EB8"/>
    <w:rsid w:val="007E15A7"/>
    <w:rsid w:val="007E1A5C"/>
    <w:rsid w:val="007E231A"/>
    <w:rsid w:val="007E238F"/>
    <w:rsid w:val="007E25B6"/>
    <w:rsid w:val="007E3AEE"/>
    <w:rsid w:val="007E3CA8"/>
    <w:rsid w:val="007E46FE"/>
    <w:rsid w:val="007E5FFB"/>
    <w:rsid w:val="007E658C"/>
    <w:rsid w:val="007E6804"/>
    <w:rsid w:val="007E6B9F"/>
    <w:rsid w:val="007E6E01"/>
    <w:rsid w:val="007E7060"/>
    <w:rsid w:val="007E7500"/>
    <w:rsid w:val="007F0755"/>
    <w:rsid w:val="007F0CB8"/>
    <w:rsid w:val="007F1148"/>
    <w:rsid w:val="007F12DE"/>
    <w:rsid w:val="007F1314"/>
    <w:rsid w:val="007F1A93"/>
    <w:rsid w:val="007F1F51"/>
    <w:rsid w:val="007F2377"/>
    <w:rsid w:val="007F281F"/>
    <w:rsid w:val="007F2EA4"/>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0EF7"/>
    <w:rsid w:val="00811D16"/>
    <w:rsid w:val="008126DE"/>
    <w:rsid w:val="008128C9"/>
    <w:rsid w:val="00812CE1"/>
    <w:rsid w:val="008138CD"/>
    <w:rsid w:val="00814170"/>
    <w:rsid w:val="0081420E"/>
    <w:rsid w:val="00814DBD"/>
    <w:rsid w:val="00815CE5"/>
    <w:rsid w:val="00816505"/>
    <w:rsid w:val="008165B5"/>
    <w:rsid w:val="008167D6"/>
    <w:rsid w:val="00817349"/>
    <w:rsid w:val="00820257"/>
    <w:rsid w:val="008203E5"/>
    <w:rsid w:val="0082102B"/>
    <w:rsid w:val="008215CD"/>
    <w:rsid w:val="00821614"/>
    <w:rsid w:val="00821851"/>
    <w:rsid w:val="00821921"/>
    <w:rsid w:val="008223F5"/>
    <w:rsid w:val="008225FF"/>
    <w:rsid w:val="00822942"/>
    <w:rsid w:val="008229D3"/>
    <w:rsid w:val="00824C83"/>
    <w:rsid w:val="00824F68"/>
    <w:rsid w:val="008258A1"/>
    <w:rsid w:val="00825D86"/>
    <w:rsid w:val="00826193"/>
    <w:rsid w:val="008263E2"/>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24A"/>
    <w:rsid w:val="00880500"/>
    <w:rsid w:val="00880580"/>
    <w:rsid w:val="00880C72"/>
    <w:rsid w:val="00881C05"/>
    <w:rsid w:val="00881C22"/>
    <w:rsid w:val="008822E4"/>
    <w:rsid w:val="00882697"/>
    <w:rsid w:val="008835D0"/>
    <w:rsid w:val="0088384C"/>
    <w:rsid w:val="0088396D"/>
    <w:rsid w:val="0088414F"/>
    <w:rsid w:val="00884204"/>
    <w:rsid w:val="00884414"/>
    <w:rsid w:val="00884491"/>
    <w:rsid w:val="00884822"/>
    <w:rsid w:val="00884E33"/>
    <w:rsid w:val="00886035"/>
    <w:rsid w:val="00886AA6"/>
    <w:rsid w:val="00886E7D"/>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6325"/>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C63"/>
    <w:rsid w:val="008B5D89"/>
    <w:rsid w:val="008B6255"/>
    <w:rsid w:val="008B73CD"/>
    <w:rsid w:val="008B73DA"/>
    <w:rsid w:val="008B74B7"/>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53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1C1B"/>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2E7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104"/>
    <w:rsid w:val="00922306"/>
    <w:rsid w:val="00922407"/>
    <w:rsid w:val="009229DF"/>
    <w:rsid w:val="0092302C"/>
    <w:rsid w:val="009234CF"/>
    <w:rsid w:val="0092445C"/>
    <w:rsid w:val="00924B83"/>
    <w:rsid w:val="00926875"/>
    <w:rsid w:val="0093135B"/>
    <w:rsid w:val="009316A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956"/>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E34"/>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76"/>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0DB"/>
    <w:rsid w:val="009D72B6"/>
    <w:rsid w:val="009D78BC"/>
    <w:rsid w:val="009E0D62"/>
    <w:rsid w:val="009E1525"/>
    <w:rsid w:val="009E19C7"/>
    <w:rsid w:val="009E1D1C"/>
    <w:rsid w:val="009E1EE8"/>
    <w:rsid w:val="009E2620"/>
    <w:rsid w:val="009E27FC"/>
    <w:rsid w:val="009E3568"/>
    <w:rsid w:val="009E35C5"/>
    <w:rsid w:val="009E38B9"/>
    <w:rsid w:val="009E3FF4"/>
    <w:rsid w:val="009E454D"/>
    <w:rsid w:val="009E45F3"/>
    <w:rsid w:val="009E4A0F"/>
    <w:rsid w:val="009E4D4D"/>
    <w:rsid w:val="009E5324"/>
    <w:rsid w:val="009E628A"/>
    <w:rsid w:val="009E683E"/>
    <w:rsid w:val="009E7100"/>
    <w:rsid w:val="009E7239"/>
    <w:rsid w:val="009E760D"/>
    <w:rsid w:val="009F03D5"/>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70D"/>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6CC"/>
    <w:rsid w:val="00A267FB"/>
    <w:rsid w:val="00A27FAF"/>
    <w:rsid w:val="00A3062D"/>
    <w:rsid w:val="00A30B3F"/>
    <w:rsid w:val="00A3101A"/>
    <w:rsid w:val="00A31533"/>
    <w:rsid w:val="00A31555"/>
    <w:rsid w:val="00A315F1"/>
    <w:rsid w:val="00A31A12"/>
    <w:rsid w:val="00A31F51"/>
    <w:rsid w:val="00A3284C"/>
    <w:rsid w:val="00A33236"/>
    <w:rsid w:val="00A33D4F"/>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3E41"/>
    <w:rsid w:val="00A5422E"/>
    <w:rsid w:val="00A54256"/>
    <w:rsid w:val="00A5473D"/>
    <w:rsid w:val="00A5512C"/>
    <w:rsid w:val="00A558B9"/>
    <w:rsid w:val="00A55E59"/>
    <w:rsid w:val="00A55FEE"/>
    <w:rsid w:val="00A56916"/>
    <w:rsid w:val="00A572D8"/>
    <w:rsid w:val="00A579C6"/>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8D8"/>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0E10"/>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177A"/>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409"/>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980"/>
    <w:rsid w:val="00AB00B1"/>
    <w:rsid w:val="00AB0304"/>
    <w:rsid w:val="00AB08CD"/>
    <w:rsid w:val="00AB0AA1"/>
    <w:rsid w:val="00AB14F4"/>
    <w:rsid w:val="00AB16AE"/>
    <w:rsid w:val="00AB187F"/>
    <w:rsid w:val="00AB1DD6"/>
    <w:rsid w:val="00AB1E90"/>
    <w:rsid w:val="00AB1FB3"/>
    <w:rsid w:val="00AB211E"/>
    <w:rsid w:val="00AB21CA"/>
    <w:rsid w:val="00AB227A"/>
    <w:rsid w:val="00AB2369"/>
    <w:rsid w:val="00AB2618"/>
    <w:rsid w:val="00AB2648"/>
    <w:rsid w:val="00AB281F"/>
    <w:rsid w:val="00AB316B"/>
    <w:rsid w:val="00AB3FFE"/>
    <w:rsid w:val="00AB48CD"/>
    <w:rsid w:val="00AB4A68"/>
    <w:rsid w:val="00AB4E70"/>
    <w:rsid w:val="00AB5441"/>
    <w:rsid w:val="00AB5AF2"/>
    <w:rsid w:val="00AB5D5B"/>
    <w:rsid w:val="00AB5E50"/>
    <w:rsid w:val="00AB64C0"/>
    <w:rsid w:val="00AB6C19"/>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7BF"/>
    <w:rsid w:val="00AE3822"/>
    <w:rsid w:val="00AE38BC"/>
    <w:rsid w:val="00AE3B58"/>
    <w:rsid w:val="00AE4008"/>
    <w:rsid w:val="00AE40F8"/>
    <w:rsid w:val="00AE416B"/>
    <w:rsid w:val="00AE43E4"/>
    <w:rsid w:val="00AE44A9"/>
    <w:rsid w:val="00AE4549"/>
    <w:rsid w:val="00AE497A"/>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4A2B"/>
    <w:rsid w:val="00B1537B"/>
    <w:rsid w:val="00B156CA"/>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0AFA"/>
    <w:rsid w:val="00B312F9"/>
    <w:rsid w:val="00B31C58"/>
    <w:rsid w:val="00B32048"/>
    <w:rsid w:val="00B32124"/>
    <w:rsid w:val="00B323FD"/>
    <w:rsid w:val="00B32A27"/>
    <w:rsid w:val="00B32C46"/>
    <w:rsid w:val="00B333DF"/>
    <w:rsid w:val="00B339BA"/>
    <w:rsid w:val="00B348DF"/>
    <w:rsid w:val="00B35A49"/>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3B"/>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3E9"/>
    <w:rsid w:val="00B90741"/>
    <w:rsid w:val="00B90DC1"/>
    <w:rsid w:val="00B9100A"/>
    <w:rsid w:val="00B925B0"/>
    <w:rsid w:val="00B941D0"/>
    <w:rsid w:val="00B948B9"/>
    <w:rsid w:val="00B95C22"/>
    <w:rsid w:val="00B95FE0"/>
    <w:rsid w:val="00B964A0"/>
    <w:rsid w:val="00B96B73"/>
    <w:rsid w:val="00B97237"/>
    <w:rsid w:val="00B975FA"/>
    <w:rsid w:val="00B9796D"/>
    <w:rsid w:val="00B97D91"/>
    <w:rsid w:val="00BA0582"/>
    <w:rsid w:val="00BA0600"/>
    <w:rsid w:val="00BA1351"/>
    <w:rsid w:val="00BA1496"/>
    <w:rsid w:val="00BA21C3"/>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591A"/>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566"/>
    <w:rsid w:val="00BD572E"/>
    <w:rsid w:val="00BD5A9C"/>
    <w:rsid w:val="00BD5F94"/>
    <w:rsid w:val="00BD60D6"/>
    <w:rsid w:val="00BD69ED"/>
    <w:rsid w:val="00BD6BF7"/>
    <w:rsid w:val="00BD72E6"/>
    <w:rsid w:val="00BD7ED7"/>
    <w:rsid w:val="00BE01AE"/>
    <w:rsid w:val="00BE24BB"/>
    <w:rsid w:val="00BE309D"/>
    <w:rsid w:val="00BE3F61"/>
    <w:rsid w:val="00BE439E"/>
    <w:rsid w:val="00BE45B6"/>
    <w:rsid w:val="00BE4969"/>
    <w:rsid w:val="00BE4BD6"/>
    <w:rsid w:val="00BE54A9"/>
    <w:rsid w:val="00BE557F"/>
    <w:rsid w:val="00BE5738"/>
    <w:rsid w:val="00BE6363"/>
    <w:rsid w:val="00BE6F5D"/>
    <w:rsid w:val="00BE7276"/>
    <w:rsid w:val="00BE7A47"/>
    <w:rsid w:val="00BE7FE1"/>
    <w:rsid w:val="00BF0913"/>
    <w:rsid w:val="00BF1DFE"/>
    <w:rsid w:val="00BF288D"/>
    <w:rsid w:val="00BF2A93"/>
    <w:rsid w:val="00BF2EC7"/>
    <w:rsid w:val="00BF4288"/>
    <w:rsid w:val="00BF4538"/>
    <w:rsid w:val="00BF46D6"/>
    <w:rsid w:val="00BF4CBA"/>
    <w:rsid w:val="00BF4FFD"/>
    <w:rsid w:val="00BF5421"/>
    <w:rsid w:val="00BF5A15"/>
    <w:rsid w:val="00BF6498"/>
    <w:rsid w:val="00BF74AB"/>
    <w:rsid w:val="00BF762F"/>
    <w:rsid w:val="00BF78C3"/>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27BB"/>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ECC"/>
    <w:rsid w:val="00C5256E"/>
    <w:rsid w:val="00C527F9"/>
    <w:rsid w:val="00C53441"/>
    <w:rsid w:val="00C5370D"/>
    <w:rsid w:val="00C53926"/>
    <w:rsid w:val="00C53D1C"/>
    <w:rsid w:val="00C54CEE"/>
    <w:rsid w:val="00C566AD"/>
    <w:rsid w:val="00C56BBA"/>
    <w:rsid w:val="00C57D7E"/>
    <w:rsid w:val="00C57F1F"/>
    <w:rsid w:val="00C602DA"/>
    <w:rsid w:val="00C6056C"/>
    <w:rsid w:val="00C60B1F"/>
    <w:rsid w:val="00C611EE"/>
    <w:rsid w:val="00C61F15"/>
    <w:rsid w:val="00C62268"/>
    <w:rsid w:val="00C6256F"/>
    <w:rsid w:val="00C627F8"/>
    <w:rsid w:val="00C62A23"/>
    <w:rsid w:val="00C6329E"/>
    <w:rsid w:val="00C63E1C"/>
    <w:rsid w:val="00C6467B"/>
    <w:rsid w:val="00C647D8"/>
    <w:rsid w:val="00C648B6"/>
    <w:rsid w:val="00C649F5"/>
    <w:rsid w:val="00C64BF0"/>
    <w:rsid w:val="00C65CC9"/>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6C7B"/>
    <w:rsid w:val="00C87637"/>
    <w:rsid w:val="00C87E2F"/>
    <w:rsid w:val="00C902EB"/>
    <w:rsid w:val="00C90730"/>
    <w:rsid w:val="00C90ED8"/>
    <w:rsid w:val="00C9112D"/>
    <w:rsid w:val="00C9134D"/>
    <w:rsid w:val="00C91A6B"/>
    <w:rsid w:val="00C91F69"/>
    <w:rsid w:val="00C92051"/>
    <w:rsid w:val="00C92114"/>
    <w:rsid w:val="00C93532"/>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4AA4"/>
    <w:rsid w:val="00CD51B9"/>
    <w:rsid w:val="00CD6AB0"/>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6EF"/>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0D"/>
    <w:rsid w:val="00D12FAE"/>
    <w:rsid w:val="00D13243"/>
    <w:rsid w:val="00D132BC"/>
    <w:rsid w:val="00D14656"/>
    <w:rsid w:val="00D14B02"/>
    <w:rsid w:val="00D14F44"/>
    <w:rsid w:val="00D150B0"/>
    <w:rsid w:val="00D15272"/>
    <w:rsid w:val="00D15ED6"/>
    <w:rsid w:val="00D161B8"/>
    <w:rsid w:val="00D16C7F"/>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AD8"/>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71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5E"/>
    <w:rsid w:val="00D77CD1"/>
    <w:rsid w:val="00D77EF7"/>
    <w:rsid w:val="00D815D1"/>
    <w:rsid w:val="00D81660"/>
    <w:rsid w:val="00D81962"/>
    <w:rsid w:val="00D81F44"/>
    <w:rsid w:val="00D820D2"/>
    <w:rsid w:val="00D82DAD"/>
    <w:rsid w:val="00D83043"/>
    <w:rsid w:val="00D8313C"/>
    <w:rsid w:val="00D83403"/>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65"/>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58B"/>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CF7"/>
    <w:rsid w:val="00DC4D78"/>
    <w:rsid w:val="00DC5332"/>
    <w:rsid w:val="00DC5373"/>
    <w:rsid w:val="00DC567F"/>
    <w:rsid w:val="00DC59F5"/>
    <w:rsid w:val="00DC6229"/>
    <w:rsid w:val="00DC6663"/>
    <w:rsid w:val="00DC6735"/>
    <w:rsid w:val="00DC6FEB"/>
    <w:rsid w:val="00DC769E"/>
    <w:rsid w:val="00DC7A3F"/>
    <w:rsid w:val="00DC7B27"/>
    <w:rsid w:val="00DD071A"/>
    <w:rsid w:val="00DD1C4F"/>
    <w:rsid w:val="00DD2498"/>
    <w:rsid w:val="00DD24EB"/>
    <w:rsid w:val="00DD2B5E"/>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0A8D"/>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39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922"/>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62"/>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B42"/>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0DE"/>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414"/>
    <w:rsid w:val="00E805B6"/>
    <w:rsid w:val="00E81AF2"/>
    <w:rsid w:val="00E81D32"/>
    <w:rsid w:val="00E8297B"/>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B2C"/>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15"/>
    <w:rsid w:val="00EB2B7F"/>
    <w:rsid w:val="00EB35E7"/>
    <w:rsid w:val="00EB366C"/>
    <w:rsid w:val="00EB395D"/>
    <w:rsid w:val="00EB42B2"/>
    <w:rsid w:val="00EB45B3"/>
    <w:rsid w:val="00EB487B"/>
    <w:rsid w:val="00EB4D5F"/>
    <w:rsid w:val="00EB50C1"/>
    <w:rsid w:val="00EB577C"/>
    <w:rsid w:val="00EB5989"/>
    <w:rsid w:val="00EB5C23"/>
    <w:rsid w:val="00EB5F02"/>
    <w:rsid w:val="00EB602D"/>
    <w:rsid w:val="00EB6064"/>
    <w:rsid w:val="00EB6314"/>
    <w:rsid w:val="00EB6364"/>
    <w:rsid w:val="00EB6684"/>
    <w:rsid w:val="00EB6B80"/>
    <w:rsid w:val="00EB6E54"/>
    <w:rsid w:val="00EB7B1A"/>
    <w:rsid w:val="00EC0C4F"/>
    <w:rsid w:val="00EC12C1"/>
    <w:rsid w:val="00EC12C4"/>
    <w:rsid w:val="00EC1C25"/>
    <w:rsid w:val="00EC201D"/>
    <w:rsid w:val="00EC20BC"/>
    <w:rsid w:val="00EC22F7"/>
    <w:rsid w:val="00EC2345"/>
    <w:rsid w:val="00EC2C0F"/>
    <w:rsid w:val="00EC2C16"/>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B95"/>
    <w:rsid w:val="00ED1E98"/>
    <w:rsid w:val="00ED2462"/>
    <w:rsid w:val="00ED25B7"/>
    <w:rsid w:val="00ED36CA"/>
    <w:rsid w:val="00ED38AB"/>
    <w:rsid w:val="00ED3BAC"/>
    <w:rsid w:val="00ED478F"/>
    <w:rsid w:val="00ED48E0"/>
    <w:rsid w:val="00ED4C1D"/>
    <w:rsid w:val="00ED5C1C"/>
    <w:rsid w:val="00ED6836"/>
    <w:rsid w:val="00ED6F1D"/>
    <w:rsid w:val="00ED70B6"/>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399"/>
    <w:rsid w:val="00EF24C7"/>
    <w:rsid w:val="00EF273B"/>
    <w:rsid w:val="00EF2954"/>
    <w:rsid w:val="00EF2B43"/>
    <w:rsid w:val="00EF352E"/>
    <w:rsid w:val="00EF3662"/>
    <w:rsid w:val="00EF3BBB"/>
    <w:rsid w:val="00EF4630"/>
    <w:rsid w:val="00EF4BBA"/>
    <w:rsid w:val="00EF4C8C"/>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47B"/>
    <w:rsid w:val="00F25B39"/>
    <w:rsid w:val="00F26162"/>
    <w:rsid w:val="00F2616F"/>
    <w:rsid w:val="00F263B3"/>
    <w:rsid w:val="00F26AC7"/>
    <w:rsid w:val="00F2770D"/>
    <w:rsid w:val="00F27778"/>
    <w:rsid w:val="00F31446"/>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3E"/>
    <w:rsid w:val="00F449C0"/>
    <w:rsid w:val="00F4506C"/>
    <w:rsid w:val="00F45B4D"/>
    <w:rsid w:val="00F45B8B"/>
    <w:rsid w:val="00F46F1D"/>
    <w:rsid w:val="00F473D6"/>
    <w:rsid w:val="00F51B3A"/>
    <w:rsid w:val="00F51BDC"/>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12D"/>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3EFD"/>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6DA"/>
    <w:rsid w:val="00FB11A2"/>
    <w:rsid w:val="00FB12F4"/>
    <w:rsid w:val="00FB1530"/>
    <w:rsid w:val="00FB16F1"/>
    <w:rsid w:val="00FB171B"/>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65D"/>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894"/>
    <w:rsid w:val="00FE6C2A"/>
    <w:rsid w:val="00FE76B9"/>
    <w:rsid w:val="00FE7898"/>
    <w:rsid w:val="00FF01B0"/>
    <w:rsid w:val="00FF0756"/>
    <w:rsid w:val="00FF0766"/>
    <w:rsid w:val="00FF0775"/>
    <w:rsid w:val="00FF0A0F"/>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 w:val="00FF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F9A93-0CA0-47E7-8B1D-42DBB27E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64</Pages>
  <Words>24415</Words>
  <Characters>139166</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86</cp:revision>
  <cp:lastPrinted>2026-06-04T07:07:00Z</cp:lastPrinted>
  <dcterms:created xsi:type="dcterms:W3CDTF">2026-06-04T11:18:00Z</dcterms:created>
  <dcterms:modified xsi:type="dcterms:W3CDTF">2026-06-08T06:17:00Z</dcterms:modified>
</cp:coreProperties>
</file>